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072019" w14:paraId="271D989E" w14:textId="77777777" w:rsidTr="008C6F85">
        <w:trPr>
          <w:cantSplit/>
        </w:trPr>
        <w:tc>
          <w:tcPr>
            <w:tcW w:w="9639" w:type="dxa"/>
          </w:tcPr>
          <w:p w14:paraId="40B97DD8" w14:textId="1C95E933" w:rsidR="00072019" w:rsidRDefault="002D3297" w:rsidP="002B507C">
            <w:pPr>
              <w:widowControl w:val="0"/>
              <w:spacing w:before="120"/>
              <w:jc w:val="center"/>
              <w:rPr>
                <w:rFonts w:cs="Arial"/>
                <w:b/>
                <w:caps/>
                <w:sz w:val="24"/>
              </w:rPr>
            </w:pPr>
            <w:bookmarkStart w:id="0" w:name="_Ec1B21609F76754158B97A9D82110DE1658"/>
            <w:r>
              <w:rPr>
                <w:noProof/>
                <w:lang w:val="cs-CZ"/>
              </w:rPr>
              <w:drawing>
                <wp:inline distT="0" distB="0" distL="0" distR="0" wp14:anchorId="5D673950" wp14:editId="2CADD7C1">
                  <wp:extent cx="1080135" cy="276170"/>
                  <wp:effectExtent l="0" t="0" r="571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final EVO_platné"/>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080135" cy="276170"/>
                          </a:xfrm>
                          <a:prstGeom prst="rect">
                            <a:avLst/>
                          </a:prstGeom>
                          <a:noFill/>
                          <a:ln w="3174" cmpd="sng">
                            <a:noFill/>
                            <a:prstDash val="solid"/>
                          </a:ln>
                        </pic:spPr>
                      </pic:pic>
                    </a:graphicData>
                  </a:graphic>
                </wp:inline>
              </w:drawing>
            </w:r>
            <w:bookmarkEnd w:id="0"/>
          </w:p>
        </w:tc>
      </w:tr>
      <w:tr w:rsidR="003C3163" w14:paraId="048EFC67" w14:textId="77777777" w:rsidTr="008C6F85">
        <w:trPr>
          <w:cantSplit/>
        </w:trPr>
        <w:tc>
          <w:tcPr>
            <w:tcW w:w="9639" w:type="dxa"/>
          </w:tcPr>
          <w:p w14:paraId="3574B460" w14:textId="77777777" w:rsidR="007E56B4" w:rsidRPr="00225991" w:rsidRDefault="007E56B4" w:rsidP="007E56B4">
            <w:pPr>
              <w:widowControl w:val="0"/>
              <w:spacing w:after="0"/>
              <w:rPr>
                <w:sz w:val="40"/>
              </w:rPr>
            </w:pPr>
          </w:p>
          <w:p w14:paraId="59388B95" w14:textId="77777777" w:rsidR="007E56B4" w:rsidRPr="00225991" w:rsidRDefault="007E56B4" w:rsidP="007E56B4">
            <w:pPr>
              <w:widowControl w:val="0"/>
              <w:spacing w:after="0"/>
              <w:rPr>
                <w:sz w:val="40"/>
              </w:rPr>
            </w:pPr>
          </w:p>
          <w:p w14:paraId="694FC29F" w14:textId="77777777" w:rsidR="007E56B4" w:rsidRPr="00225991" w:rsidRDefault="007E56B4" w:rsidP="007E56B4">
            <w:pPr>
              <w:widowControl w:val="0"/>
              <w:spacing w:after="0"/>
              <w:jc w:val="center"/>
              <w:rPr>
                <w:b/>
                <w:sz w:val="48"/>
              </w:rPr>
            </w:pPr>
            <w:r>
              <w:rPr>
                <w:b/>
                <w:sz w:val="48"/>
              </w:rPr>
              <w:t>PROCUREMENT DOCUMENTS</w:t>
            </w:r>
          </w:p>
          <w:p w14:paraId="33EA3264" w14:textId="77777777" w:rsidR="007E56B4" w:rsidRPr="00225991" w:rsidRDefault="007E56B4" w:rsidP="007E56B4">
            <w:pPr>
              <w:widowControl w:val="0"/>
              <w:spacing w:after="0"/>
              <w:rPr>
                <w:sz w:val="40"/>
              </w:rPr>
            </w:pPr>
          </w:p>
          <w:p w14:paraId="3A9BFDFF" w14:textId="77777777" w:rsidR="007E56B4" w:rsidRPr="00225991" w:rsidRDefault="007E56B4" w:rsidP="007E56B4">
            <w:pPr>
              <w:widowControl w:val="0"/>
              <w:spacing w:after="0"/>
              <w:rPr>
                <w:sz w:val="40"/>
              </w:rPr>
            </w:pPr>
          </w:p>
          <w:p w14:paraId="0D6BE70C" w14:textId="77777777" w:rsidR="007E56B4" w:rsidRPr="00225991" w:rsidRDefault="007E56B4" w:rsidP="007E56B4">
            <w:pPr>
              <w:widowControl w:val="0"/>
              <w:spacing w:after="0"/>
              <w:jc w:val="center"/>
              <w:rPr>
                <w:caps/>
                <w:sz w:val="36"/>
                <w:szCs w:val="36"/>
              </w:rPr>
            </w:pPr>
            <w:r>
              <w:rPr>
                <w:sz w:val="36"/>
              </w:rPr>
              <w:t>for public contract</w:t>
            </w:r>
          </w:p>
          <w:p w14:paraId="7F8B6ECE" w14:textId="56E28C40" w:rsidR="007E56B4" w:rsidRPr="00225991" w:rsidRDefault="007E56B4" w:rsidP="007E56B4">
            <w:pPr>
              <w:widowControl w:val="0"/>
              <w:spacing w:after="0"/>
              <w:jc w:val="center"/>
              <w:rPr>
                <w:sz w:val="40"/>
              </w:rPr>
            </w:pPr>
            <w:r>
              <w:rPr>
                <w:sz w:val="36"/>
              </w:rPr>
              <w:t xml:space="preserve">Ref.no. </w:t>
            </w:r>
            <w:r w:rsidR="0051447A" w:rsidRPr="0051447A">
              <w:rPr>
                <w:sz w:val="36"/>
              </w:rPr>
              <w:t>Z2022-047348</w:t>
            </w:r>
            <w:bookmarkStart w:id="1" w:name="_GoBack"/>
            <w:bookmarkEnd w:id="1"/>
          </w:p>
          <w:p w14:paraId="2326BE90" w14:textId="77777777" w:rsidR="007E56B4" w:rsidRPr="00225991" w:rsidRDefault="007E56B4" w:rsidP="007E56B4">
            <w:pPr>
              <w:widowControl w:val="0"/>
              <w:spacing w:after="0"/>
              <w:rPr>
                <w:sz w:val="40"/>
              </w:rPr>
            </w:pPr>
          </w:p>
          <w:p w14:paraId="2069592E" w14:textId="77777777" w:rsidR="003C3163" w:rsidRPr="00225991" w:rsidRDefault="003C3163" w:rsidP="00056A6A">
            <w:pPr>
              <w:widowControl w:val="0"/>
              <w:rPr>
                <w:rFonts w:cs="Arial"/>
              </w:rPr>
            </w:pPr>
          </w:p>
        </w:tc>
      </w:tr>
      <w:tr w:rsidR="00E04FAD" w14:paraId="47CF2F5E" w14:textId="77777777" w:rsidTr="003C066E">
        <w:trPr>
          <w:cantSplit/>
        </w:trPr>
        <w:tc>
          <w:tcPr>
            <w:tcW w:w="9639" w:type="dxa"/>
            <w:shd w:val="clear" w:color="auto" w:fill="F2F2F2" w:themeFill="background1" w:themeFillShade="F2"/>
          </w:tcPr>
          <w:p w14:paraId="7C75A1DA" w14:textId="4651B64C" w:rsidR="00E04FAD" w:rsidRPr="003C066E" w:rsidRDefault="004A5A7C" w:rsidP="005D7C21">
            <w:pPr>
              <w:widowControl w:val="0"/>
              <w:spacing w:before="360" w:after="360"/>
              <w:jc w:val="center"/>
              <w:rPr>
                <w:rFonts w:cs="Arial"/>
                <w:caps/>
                <w:sz w:val="48"/>
                <w:szCs w:val="48"/>
              </w:rPr>
            </w:pPr>
            <w:bookmarkStart w:id="2" w:name="_Ec1B21609F76754158B97A9D82110DE1653"/>
            <w:r>
              <w:rPr>
                <w:sz w:val="48"/>
              </w:rPr>
              <w:t xml:space="preserve">Waste-to-Energy Facility, EVO – </w:t>
            </w:r>
            <w:proofErr w:type="spellStart"/>
            <w:r>
              <w:rPr>
                <w:sz w:val="48"/>
              </w:rPr>
              <w:t>Komořany</w:t>
            </w:r>
            <w:proofErr w:type="spellEnd"/>
            <w:r>
              <w:rPr>
                <w:sz w:val="48"/>
              </w:rPr>
              <w:t>, Most</w:t>
            </w:r>
            <w:bookmarkEnd w:id="2"/>
          </w:p>
        </w:tc>
      </w:tr>
      <w:tr w:rsidR="00072019" w14:paraId="0659785D" w14:textId="77777777" w:rsidTr="00C21C3E">
        <w:trPr>
          <w:cantSplit/>
          <w:trHeight w:val="5469"/>
        </w:trPr>
        <w:tc>
          <w:tcPr>
            <w:tcW w:w="9639" w:type="dxa"/>
          </w:tcPr>
          <w:p w14:paraId="7258F6B2" w14:textId="77777777" w:rsidR="00E04FAD" w:rsidRDefault="00E04FAD">
            <w:pPr>
              <w:pStyle w:val="Odstavec0"/>
              <w:keepLines w:val="0"/>
              <w:widowControl w:val="0"/>
              <w:tabs>
                <w:tab w:val="clear" w:pos="680"/>
              </w:tabs>
              <w:ind w:left="0" w:firstLine="0"/>
              <w:jc w:val="center"/>
              <w:rPr>
                <w:rFonts w:cs="Arial"/>
                <w:b/>
                <w:caps/>
                <w:sz w:val="32"/>
                <w:szCs w:val="32"/>
              </w:rPr>
            </w:pPr>
          </w:p>
          <w:p w14:paraId="59FD0ACA" w14:textId="77777777" w:rsidR="00072019" w:rsidRDefault="00072019">
            <w:pPr>
              <w:pStyle w:val="Odstavec0"/>
              <w:keepLines w:val="0"/>
              <w:widowControl w:val="0"/>
              <w:tabs>
                <w:tab w:val="clear" w:pos="680"/>
              </w:tabs>
              <w:ind w:left="0" w:firstLine="0"/>
              <w:jc w:val="center"/>
              <w:rPr>
                <w:rFonts w:cs="Arial"/>
                <w:b/>
                <w:caps/>
                <w:sz w:val="32"/>
                <w:szCs w:val="32"/>
              </w:rPr>
            </w:pPr>
            <w:r>
              <w:rPr>
                <w:b/>
                <w:caps/>
                <w:sz w:val="32"/>
              </w:rPr>
              <w:t>part 4</w:t>
            </w:r>
          </w:p>
          <w:p w14:paraId="5B93D899" w14:textId="77777777" w:rsidR="00072019" w:rsidRDefault="003F1260" w:rsidP="00E04FAD">
            <w:pPr>
              <w:pStyle w:val="Odstavec0"/>
              <w:keepLines w:val="0"/>
              <w:widowControl w:val="0"/>
              <w:tabs>
                <w:tab w:val="clear" w:pos="680"/>
              </w:tabs>
              <w:ind w:left="0" w:firstLine="0"/>
              <w:jc w:val="center"/>
              <w:rPr>
                <w:rFonts w:cs="Arial"/>
                <w:b/>
                <w:caps/>
                <w:sz w:val="32"/>
                <w:szCs w:val="32"/>
              </w:rPr>
            </w:pPr>
            <w:r>
              <w:rPr>
                <w:b/>
                <w:caps/>
                <w:sz w:val="32"/>
              </w:rPr>
              <w:t>FORMS AND DETAILED INSTRUCTIONS FOR REQUESTS TO PARTICIPATE AND TENDERS</w:t>
            </w:r>
          </w:p>
          <w:p w14:paraId="51E95107" w14:textId="77777777" w:rsidR="008C6F85" w:rsidRDefault="008C6F85" w:rsidP="00E04FAD">
            <w:pPr>
              <w:pStyle w:val="Odstavec0"/>
              <w:keepLines w:val="0"/>
              <w:widowControl w:val="0"/>
              <w:tabs>
                <w:tab w:val="clear" w:pos="680"/>
              </w:tabs>
              <w:ind w:left="0" w:firstLine="0"/>
              <w:jc w:val="center"/>
              <w:rPr>
                <w:rFonts w:cs="Arial"/>
                <w:b/>
                <w:caps/>
                <w:sz w:val="32"/>
                <w:szCs w:val="32"/>
              </w:rPr>
            </w:pPr>
          </w:p>
          <w:p w14:paraId="7ED66583" w14:textId="77777777" w:rsidR="008C6F85" w:rsidRDefault="008C6F85" w:rsidP="00E04FAD">
            <w:pPr>
              <w:pStyle w:val="Odstavec0"/>
              <w:keepLines w:val="0"/>
              <w:widowControl w:val="0"/>
              <w:tabs>
                <w:tab w:val="clear" w:pos="680"/>
              </w:tabs>
              <w:ind w:left="0" w:firstLine="0"/>
              <w:jc w:val="center"/>
              <w:rPr>
                <w:rFonts w:cs="Arial"/>
                <w:b/>
                <w:caps/>
                <w:sz w:val="32"/>
                <w:szCs w:val="32"/>
              </w:rPr>
            </w:pPr>
          </w:p>
          <w:p w14:paraId="020148FB" w14:textId="77777777" w:rsidR="008C6F85" w:rsidRPr="00E04FAD" w:rsidRDefault="008C6F85" w:rsidP="002B6FEE">
            <w:pPr>
              <w:pStyle w:val="Odstavec0"/>
              <w:keepLines w:val="0"/>
              <w:widowControl w:val="0"/>
              <w:tabs>
                <w:tab w:val="clear" w:pos="680"/>
              </w:tabs>
              <w:ind w:left="0" w:firstLine="0"/>
              <w:rPr>
                <w:rFonts w:cs="Arial"/>
                <w:b/>
                <w:caps/>
                <w:sz w:val="32"/>
                <w:szCs w:val="32"/>
              </w:rPr>
            </w:pPr>
          </w:p>
        </w:tc>
      </w:tr>
    </w:tbl>
    <w:p w14:paraId="316B3D96" w14:textId="77777777" w:rsidR="00072019" w:rsidRDefault="00072019">
      <w:r>
        <w:br w:type="page"/>
      </w:r>
    </w:p>
    <w:p w14:paraId="7A267DFE" w14:textId="77777777" w:rsidR="00072019" w:rsidRDefault="00072019">
      <w:pPr>
        <w:pStyle w:val="Odstavec0"/>
        <w:spacing w:before="0"/>
        <w:jc w:val="center"/>
        <w:rPr>
          <w:b/>
          <w:sz w:val="28"/>
        </w:rPr>
      </w:pPr>
      <w:r>
        <w:rPr>
          <w:b/>
          <w:sz w:val="28"/>
        </w:rPr>
        <w:lastRenderedPageBreak/>
        <w:t>CONTENTS:</w:t>
      </w:r>
    </w:p>
    <w:p w14:paraId="6DA6D68D" w14:textId="341B29DF" w:rsidR="00C545E0" w:rsidRPr="002A003A" w:rsidRDefault="003F1260">
      <w:pPr>
        <w:pStyle w:val="Obsah1"/>
        <w:rPr>
          <w:rFonts w:asciiTheme="minorHAnsi" w:eastAsiaTheme="minorEastAsia" w:hAnsiTheme="minorHAnsi" w:cstheme="minorBidi"/>
          <w:b w:val="0"/>
          <w:caps/>
          <w:noProof/>
          <w:kern w:val="0"/>
          <w:sz w:val="24"/>
          <w:szCs w:val="24"/>
          <w:lang w:val="cs-CZ"/>
        </w:rPr>
      </w:pPr>
      <w:r w:rsidRPr="002A003A">
        <w:rPr>
          <w:b w:val="0"/>
          <w:caps/>
          <w:highlight w:val="yellow"/>
        </w:rPr>
        <w:fldChar w:fldCharType="begin"/>
      </w:r>
      <w:r w:rsidRPr="002A003A">
        <w:rPr>
          <w:b w:val="0"/>
          <w:caps/>
          <w:highlight w:val="yellow"/>
        </w:rPr>
        <w:instrText xml:space="preserve"> TOC \o "1-1" </w:instrText>
      </w:r>
      <w:r w:rsidRPr="002A003A">
        <w:rPr>
          <w:b w:val="0"/>
          <w:caps/>
          <w:highlight w:val="yellow"/>
        </w:rPr>
        <w:fldChar w:fldCharType="separate"/>
      </w:r>
      <w:r w:rsidR="00C545E0" w:rsidRPr="002A003A">
        <w:rPr>
          <w:b w:val="0"/>
          <w:caps/>
          <w:noProof/>
        </w:rPr>
        <w:t>Request to participate</w:t>
      </w:r>
      <w:r w:rsidR="00C545E0" w:rsidRPr="002A003A">
        <w:rPr>
          <w:b w:val="0"/>
          <w:caps/>
          <w:noProof/>
        </w:rPr>
        <w:tab/>
      </w:r>
      <w:r w:rsidR="00C545E0" w:rsidRPr="002A003A">
        <w:rPr>
          <w:b w:val="0"/>
          <w:caps/>
          <w:noProof/>
        </w:rPr>
        <w:fldChar w:fldCharType="begin"/>
      </w:r>
      <w:r w:rsidR="00C545E0" w:rsidRPr="002A003A">
        <w:rPr>
          <w:b w:val="0"/>
          <w:caps/>
          <w:noProof/>
        </w:rPr>
        <w:instrText xml:space="preserve"> PAGEREF _Toc117079820 \h </w:instrText>
      </w:r>
      <w:r w:rsidR="00C545E0" w:rsidRPr="002A003A">
        <w:rPr>
          <w:b w:val="0"/>
          <w:caps/>
          <w:noProof/>
        </w:rPr>
      </w:r>
      <w:r w:rsidR="00C545E0" w:rsidRPr="002A003A">
        <w:rPr>
          <w:b w:val="0"/>
          <w:caps/>
          <w:noProof/>
        </w:rPr>
        <w:fldChar w:fldCharType="separate"/>
      </w:r>
      <w:r w:rsidR="0051447A">
        <w:rPr>
          <w:b w:val="0"/>
          <w:caps/>
          <w:noProof/>
        </w:rPr>
        <w:t>3</w:t>
      </w:r>
      <w:r w:rsidR="00C545E0" w:rsidRPr="002A003A">
        <w:rPr>
          <w:b w:val="0"/>
          <w:caps/>
          <w:noProof/>
        </w:rPr>
        <w:fldChar w:fldCharType="end"/>
      </w:r>
    </w:p>
    <w:p w14:paraId="3481C114" w14:textId="6CF6395B"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A Tender Cover Letter</w:t>
      </w:r>
      <w:r w:rsidRPr="002A003A">
        <w:rPr>
          <w:b w:val="0"/>
          <w:caps/>
          <w:noProof/>
        </w:rPr>
        <w:tab/>
      </w:r>
      <w:r w:rsidRPr="002A003A">
        <w:rPr>
          <w:b w:val="0"/>
          <w:caps/>
          <w:noProof/>
        </w:rPr>
        <w:fldChar w:fldCharType="begin"/>
      </w:r>
      <w:r w:rsidRPr="002A003A">
        <w:rPr>
          <w:b w:val="0"/>
          <w:caps/>
          <w:noProof/>
        </w:rPr>
        <w:instrText xml:space="preserve"> PAGEREF _Toc117079821 \h </w:instrText>
      </w:r>
      <w:r w:rsidRPr="002A003A">
        <w:rPr>
          <w:b w:val="0"/>
          <w:caps/>
          <w:noProof/>
        </w:rPr>
      </w:r>
      <w:r w:rsidRPr="002A003A">
        <w:rPr>
          <w:b w:val="0"/>
          <w:caps/>
          <w:noProof/>
        </w:rPr>
        <w:fldChar w:fldCharType="separate"/>
      </w:r>
      <w:r w:rsidR="0051447A">
        <w:rPr>
          <w:b w:val="0"/>
          <w:caps/>
          <w:noProof/>
        </w:rPr>
        <w:t>18</w:t>
      </w:r>
      <w:r w:rsidRPr="002A003A">
        <w:rPr>
          <w:b w:val="0"/>
          <w:caps/>
          <w:noProof/>
        </w:rPr>
        <w:fldChar w:fldCharType="end"/>
      </w:r>
    </w:p>
    <w:p w14:paraId="70D8FECB" w14:textId="5D71FAED"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B Draft Contract for Work</w:t>
      </w:r>
      <w:r w:rsidRPr="002A003A">
        <w:rPr>
          <w:b w:val="0"/>
          <w:caps/>
          <w:noProof/>
        </w:rPr>
        <w:tab/>
      </w:r>
      <w:r w:rsidRPr="002A003A">
        <w:rPr>
          <w:b w:val="0"/>
          <w:caps/>
          <w:noProof/>
        </w:rPr>
        <w:fldChar w:fldCharType="begin"/>
      </w:r>
      <w:r w:rsidRPr="002A003A">
        <w:rPr>
          <w:b w:val="0"/>
          <w:caps/>
          <w:noProof/>
        </w:rPr>
        <w:instrText xml:space="preserve"> PAGEREF _Toc117079822 \h </w:instrText>
      </w:r>
      <w:r w:rsidRPr="002A003A">
        <w:rPr>
          <w:b w:val="0"/>
          <w:caps/>
          <w:noProof/>
        </w:rPr>
      </w:r>
      <w:r w:rsidRPr="002A003A">
        <w:rPr>
          <w:b w:val="0"/>
          <w:caps/>
          <w:noProof/>
        </w:rPr>
        <w:fldChar w:fldCharType="separate"/>
      </w:r>
      <w:r w:rsidR="0051447A">
        <w:rPr>
          <w:b w:val="0"/>
          <w:caps/>
          <w:noProof/>
        </w:rPr>
        <w:t>21</w:t>
      </w:r>
      <w:r w:rsidRPr="002A003A">
        <w:rPr>
          <w:b w:val="0"/>
          <w:caps/>
          <w:noProof/>
        </w:rPr>
        <w:fldChar w:fldCharType="end"/>
      </w:r>
    </w:p>
    <w:p w14:paraId="4FB3AC7A" w14:textId="5B456068"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C Enclosures to the Draft Contract for Work</w:t>
      </w:r>
      <w:r w:rsidRPr="002A003A">
        <w:rPr>
          <w:b w:val="0"/>
          <w:caps/>
          <w:noProof/>
        </w:rPr>
        <w:tab/>
      </w:r>
      <w:r w:rsidRPr="002A003A">
        <w:rPr>
          <w:b w:val="0"/>
          <w:caps/>
          <w:noProof/>
        </w:rPr>
        <w:fldChar w:fldCharType="begin"/>
      </w:r>
      <w:r w:rsidRPr="002A003A">
        <w:rPr>
          <w:b w:val="0"/>
          <w:caps/>
          <w:noProof/>
        </w:rPr>
        <w:instrText xml:space="preserve"> PAGEREF _Toc117079823 \h </w:instrText>
      </w:r>
      <w:r w:rsidRPr="002A003A">
        <w:rPr>
          <w:b w:val="0"/>
          <w:caps/>
          <w:noProof/>
        </w:rPr>
      </w:r>
      <w:r w:rsidRPr="002A003A">
        <w:rPr>
          <w:b w:val="0"/>
          <w:caps/>
          <w:noProof/>
        </w:rPr>
        <w:fldChar w:fldCharType="separate"/>
      </w:r>
      <w:r w:rsidR="0051447A">
        <w:rPr>
          <w:b w:val="0"/>
          <w:caps/>
          <w:noProof/>
        </w:rPr>
        <w:t>26</w:t>
      </w:r>
      <w:r w:rsidRPr="002A003A">
        <w:rPr>
          <w:b w:val="0"/>
          <w:caps/>
          <w:noProof/>
        </w:rPr>
        <w:fldChar w:fldCharType="end"/>
      </w:r>
    </w:p>
    <w:p w14:paraId="3AECB28A" w14:textId="32FAB604"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C1 Client’s Requirements for the Technical Solution of the Work</w:t>
      </w:r>
      <w:r w:rsidRPr="002A003A">
        <w:rPr>
          <w:b w:val="0"/>
          <w:caps/>
          <w:noProof/>
        </w:rPr>
        <w:tab/>
      </w:r>
      <w:r w:rsidRPr="002A003A">
        <w:rPr>
          <w:b w:val="0"/>
          <w:caps/>
          <w:noProof/>
        </w:rPr>
        <w:fldChar w:fldCharType="begin"/>
      </w:r>
      <w:r w:rsidRPr="002A003A">
        <w:rPr>
          <w:b w:val="0"/>
          <w:caps/>
          <w:noProof/>
        </w:rPr>
        <w:instrText xml:space="preserve"> PAGEREF _Toc117079824 \h </w:instrText>
      </w:r>
      <w:r w:rsidRPr="002A003A">
        <w:rPr>
          <w:b w:val="0"/>
          <w:caps/>
          <w:noProof/>
        </w:rPr>
      </w:r>
      <w:r w:rsidRPr="002A003A">
        <w:rPr>
          <w:b w:val="0"/>
          <w:caps/>
          <w:noProof/>
        </w:rPr>
        <w:fldChar w:fldCharType="separate"/>
      </w:r>
      <w:r w:rsidR="0051447A">
        <w:rPr>
          <w:b w:val="0"/>
          <w:caps/>
          <w:noProof/>
        </w:rPr>
        <w:t>28</w:t>
      </w:r>
      <w:r w:rsidRPr="002A003A">
        <w:rPr>
          <w:b w:val="0"/>
          <w:caps/>
          <w:noProof/>
        </w:rPr>
        <w:fldChar w:fldCharType="end"/>
      </w:r>
    </w:p>
    <w:p w14:paraId="258A3964" w14:textId="003E6632"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C2 Guaranteed Parameters</w:t>
      </w:r>
      <w:r w:rsidRPr="002A003A">
        <w:rPr>
          <w:b w:val="0"/>
          <w:caps/>
          <w:noProof/>
        </w:rPr>
        <w:tab/>
      </w:r>
      <w:r w:rsidRPr="002A003A">
        <w:rPr>
          <w:b w:val="0"/>
          <w:caps/>
          <w:noProof/>
        </w:rPr>
        <w:fldChar w:fldCharType="begin"/>
      </w:r>
      <w:r w:rsidRPr="002A003A">
        <w:rPr>
          <w:b w:val="0"/>
          <w:caps/>
          <w:noProof/>
        </w:rPr>
        <w:instrText xml:space="preserve"> PAGEREF _Toc117079825 \h </w:instrText>
      </w:r>
      <w:r w:rsidRPr="002A003A">
        <w:rPr>
          <w:b w:val="0"/>
          <w:caps/>
          <w:noProof/>
        </w:rPr>
      </w:r>
      <w:r w:rsidRPr="002A003A">
        <w:rPr>
          <w:b w:val="0"/>
          <w:caps/>
          <w:noProof/>
        </w:rPr>
        <w:fldChar w:fldCharType="separate"/>
      </w:r>
      <w:r w:rsidR="0051447A">
        <w:rPr>
          <w:b w:val="0"/>
          <w:caps/>
          <w:noProof/>
        </w:rPr>
        <w:t>30</w:t>
      </w:r>
      <w:r w:rsidRPr="002A003A">
        <w:rPr>
          <w:b w:val="0"/>
          <w:caps/>
          <w:noProof/>
        </w:rPr>
        <w:fldChar w:fldCharType="end"/>
      </w:r>
    </w:p>
    <w:p w14:paraId="42C88253" w14:textId="19161A40"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C3 Documentation</w:t>
      </w:r>
      <w:r w:rsidRPr="002A003A">
        <w:rPr>
          <w:b w:val="0"/>
          <w:caps/>
          <w:noProof/>
        </w:rPr>
        <w:tab/>
      </w:r>
      <w:r w:rsidRPr="002A003A">
        <w:rPr>
          <w:b w:val="0"/>
          <w:caps/>
          <w:noProof/>
        </w:rPr>
        <w:fldChar w:fldCharType="begin"/>
      </w:r>
      <w:r w:rsidRPr="002A003A">
        <w:rPr>
          <w:b w:val="0"/>
          <w:caps/>
          <w:noProof/>
        </w:rPr>
        <w:instrText xml:space="preserve"> PAGEREF _Toc117079826 \h </w:instrText>
      </w:r>
      <w:r w:rsidRPr="002A003A">
        <w:rPr>
          <w:b w:val="0"/>
          <w:caps/>
          <w:noProof/>
        </w:rPr>
      </w:r>
      <w:r w:rsidRPr="002A003A">
        <w:rPr>
          <w:b w:val="0"/>
          <w:caps/>
          <w:noProof/>
        </w:rPr>
        <w:fldChar w:fldCharType="separate"/>
      </w:r>
      <w:r w:rsidR="0051447A">
        <w:rPr>
          <w:b w:val="0"/>
          <w:caps/>
          <w:noProof/>
        </w:rPr>
        <w:t>32</w:t>
      </w:r>
      <w:r w:rsidRPr="002A003A">
        <w:rPr>
          <w:b w:val="0"/>
          <w:caps/>
          <w:noProof/>
        </w:rPr>
        <w:fldChar w:fldCharType="end"/>
      </w:r>
    </w:p>
    <w:p w14:paraId="213C918E" w14:textId="73F7667C"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C4 Timetable and Execution Plan for the Work</w:t>
      </w:r>
      <w:r w:rsidRPr="002A003A">
        <w:rPr>
          <w:b w:val="0"/>
          <w:caps/>
          <w:noProof/>
        </w:rPr>
        <w:tab/>
      </w:r>
      <w:r w:rsidRPr="002A003A">
        <w:rPr>
          <w:b w:val="0"/>
          <w:caps/>
          <w:noProof/>
        </w:rPr>
        <w:fldChar w:fldCharType="begin"/>
      </w:r>
      <w:r w:rsidRPr="002A003A">
        <w:rPr>
          <w:b w:val="0"/>
          <w:caps/>
          <w:noProof/>
        </w:rPr>
        <w:instrText xml:space="preserve"> PAGEREF _Toc117079827 \h </w:instrText>
      </w:r>
      <w:r w:rsidRPr="002A003A">
        <w:rPr>
          <w:b w:val="0"/>
          <w:caps/>
          <w:noProof/>
        </w:rPr>
      </w:r>
      <w:r w:rsidRPr="002A003A">
        <w:rPr>
          <w:b w:val="0"/>
          <w:caps/>
          <w:noProof/>
        </w:rPr>
        <w:fldChar w:fldCharType="separate"/>
      </w:r>
      <w:r w:rsidR="0051447A">
        <w:rPr>
          <w:b w:val="0"/>
          <w:caps/>
          <w:noProof/>
        </w:rPr>
        <w:t>34</w:t>
      </w:r>
      <w:r w:rsidRPr="002A003A">
        <w:rPr>
          <w:b w:val="0"/>
          <w:caps/>
          <w:noProof/>
        </w:rPr>
        <w:fldChar w:fldCharType="end"/>
      </w:r>
    </w:p>
    <w:p w14:paraId="2BA8C18A" w14:textId="5C74F466"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C5 Organization of the Work</w:t>
      </w:r>
      <w:r w:rsidRPr="002A003A">
        <w:rPr>
          <w:b w:val="0"/>
          <w:caps/>
          <w:noProof/>
        </w:rPr>
        <w:tab/>
      </w:r>
      <w:r w:rsidRPr="002A003A">
        <w:rPr>
          <w:b w:val="0"/>
          <w:caps/>
          <w:noProof/>
        </w:rPr>
        <w:fldChar w:fldCharType="begin"/>
      </w:r>
      <w:r w:rsidRPr="002A003A">
        <w:rPr>
          <w:b w:val="0"/>
          <w:caps/>
          <w:noProof/>
        </w:rPr>
        <w:instrText xml:space="preserve"> PAGEREF _Toc117079828 \h </w:instrText>
      </w:r>
      <w:r w:rsidRPr="002A003A">
        <w:rPr>
          <w:b w:val="0"/>
          <w:caps/>
          <w:noProof/>
        </w:rPr>
      </w:r>
      <w:r w:rsidRPr="002A003A">
        <w:rPr>
          <w:b w:val="0"/>
          <w:caps/>
          <w:noProof/>
        </w:rPr>
        <w:fldChar w:fldCharType="separate"/>
      </w:r>
      <w:r w:rsidR="0051447A">
        <w:rPr>
          <w:b w:val="0"/>
          <w:caps/>
          <w:noProof/>
        </w:rPr>
        <w:t>37</w:t>
      </w:r>
      <w:r w:rsidRPr="002A003A">
        <w:rPr>
          <w:b w:val="0"/>
          <w:caps/>
          <w:noProof/>
        </w:rPr>
        <w:fldChar w:fldCharType="end"/>
      </w:r>
    </w:p>
    <w:p w14:paraId="04159384" w14:textId="6C5A375D"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C6 Client’s Cooperation</w:t>
      </w:r>
      <w:r w:rsidRPr="002A003A">
        <w:rPr>
          <w:b w:val="0"/>
          <w:caps/>
          <w:noProof/>
        </w:rPr>
        <w:tab/>
      </w:r>
      <w:r w:rsidRPr="002A003A">
        <w:rPr>
          <w:b w:val="0"/>
          <w:caps/>
          <w:noProof/>
        </w:rPr>
        <w:fldChar w:fldCharType="begin"/>
      </w:r>
      <w:r w:rsidRPr="002A003A">
        <w:rPr>
          <w:b w:val="0"/>
          <w:caps/>
          <w:noProof/>
        </w:rPr>
        <w:instrText xml:space="preserve"> PAGEREF _Toc117079829 \h </w:instrText>
      </w:r>
      <w:r w:rsidRPr="002A003A">
        <w:rPr>
          <w:b w:val="0"/>
          <w:caps/>
          <w:noProof/>
        </w:rPr>
      </w:r>
      <w:r w:rsidRPr="002A003A">
        <w:rPr>
          <w:b w:val="0"/>
          <w:caps/>
          <w:noProof/>
        </w:rPr>
        <w:fldChar w:fldCharType="separate"/>
      </w:r>
      <w:r w:rsidR="0051447A">
        <w:rPr>
          <w:b w:val="0"/>
          <w:caps/>
          <w:noProof/>
        </w:rPr>
        <w:t>39</w:t>
      </w:r>
      <w:r w:rsidRPr="002A003A">
        <w:rPr>
          <w:b w:val="0"/>
          <w:caps/>
          <w:noProof/>
        </w:rPr>
        <w:fldChar w:fldCharType="end"/>
      </w:r>
    </w:p>
    <w:p w14:paraId="4AC8F443" w14:textId="4CB61FE6"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C7 Training</w:t>
      </w:r>
      <w:r w:rsidRPr="002A003A">
        <w:rPr>
          <w:b w:val="0"/>
          <w:caps/>
          <w:noProof/>
        </w:rPr>
        <w:tab/>
      </w:r>
      <w:r w:rsidRPr="002A003A">
        <w:rPr>
          <w:b w:val="0"/>
          <w:caps/>
          <w:noProof/>
        </w:rPr>
        <w:fldChar w:fldCharType="begin"/>
      </w:r>
      <w:r w:rsidRPr="002A003A">
        <w:rPr>
          <w:b w:val="0"/>
          <w:caps/>
          <w:noProof/>
        </w:rPr>
        <w:instrText xml:space="preserve"> PAGEREF _Toc117079830 \h </w:instrText>
      </w:r>
      <w:r w:rsidRPr="002A003A">
        <w:rPr>
          <w:b w:val="0"/>
          <w:caps/>
          <w:noProof/>
        </w:rPr>
      </w:r>
      <w:r w:rsidRPr="002A003A">
        <w:rPr>
          <w:b w:val="0"/>
          <w:caps/>
          <w:noProof/>
        </w:rPr>
        <w:fldChar w:fldCharType="separate"/>
      </w:r>
      <w:r w:rsidR="0051447A">
        <w:rPr>
          <w:b w:val="0"/>
          <w:caps/>
          <w:noProof/>
        </w:rPr>
        <w:t>41</w:t>
      </w:r>
      <w:r w:rsidRPr="002A003A">
        <w:rPr>
          <w:b w:val="0"/>
          <w:caps/>
          <w:noProof/>
        </w:rPr>
        <w:fldChar w:fldCharType="end"/>
      </w:r>
    </w:p>
    <w:p w14:paraId="1A4F88DB" w14:textId="625A4B14"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C8 List of Subcontractors</w:t>
      </w:r>
      <w:r w:rsidRPr="002A003A">
        <w:rPr>
          <w:b w:val="0"/>
          <w:caps/>
          <w:noProof/>
        </w:rPr>
        <w:tab/>
      </w:r>
      <w:r w:rsidRPr="002A003A">
        <w:rPr>
          <w:b w:val="0"/>
          <w:caps/>
          <w:noProof/>
        </w:rPr>
        <w:fldChar w:fldCharType="begin"/>
      </w:r>
      <w:r w:rsidRPr="002A003A">
        <w:rPr>
          <w:b w:val="0"/>
          <w:caps/>
          <w:noProof/>
        </w:rPr>
        <w:instrText xml:space="preserve"> PAGEREF _Toc117079831 \h </w:instrText>
      </w:r>
      <w:r w:rsidRPr="002A003A">
        <w:rPr>
          <w:b w:val="0"/>
          <w:caps/>
          <w:noProof/>
        </w:rPr>
      </w:r>
      <w:r w:rsidRPr="002A003A">
        <w:rPr>
          <w:b w:val="0"/>
          <w:caps/>
          <w:noProof/>
        </w:rPr>
        <w:fldChar w:fldCharType="separate"/>
      </w:r>
      <w:r w:rsidR="0051447A">
        <w:rPr>
          <w:b w:val="0"/>
          <w:caps/>
          <w:noProof/>
        </w:rPr>
        <w:t>43</w:t>
      </w:r>
      <w:r w:rsidRPr="002A003A">
        <w:rPr>
          <w:b w:val="0"/>
          <w:caps/>
          <w:noProof/>
        </w:rPr>
        <w:fldChar w:fldCharType="end"/>
      </w:r>
    </w:p>
    <w:p w14:paraId="7841FD37" w14:textId="4A6E61FE"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C9 Performance and Advance Payment Bank Guarantees</w:t>
      </w:r>
      <w:r w:rsidRPr="002A003A">
        <w:rPr>
          <w:b w:val="0"/>
          <w:caps/>
          <w:noProof/>
        </w:rPr>
        <w:tab/>
      </w:r>
      <w:r w:rsidRPr="002A003A">
        <w:rPr>
          <w:b w:val="0"/>
          <w:caps/>
          <w:noProof/>
        </w:rPr>
        <w:fldChar w:fldCharType="begin"/>
      </w:r>
      <w:r w:rsidRPr="002A003A">
        <w:rPr>
          <w:b w:val="0"/>
          <w:caps/>
          <w:noProof/>
        </w:rPr>
        <w:instrText xml:space="preserve"> PAGEREF _Toc117079832 \h </w:instrText>
      </w:r>
      <w:r w:rsidRPr="002A003A">
        <w:rPr>
          <w:b w:val="0"/>
          <w:caps/>
          <w:noProof/>
        </w:rPr>
      </w:r>
      <w:r w:rsidRPr="002A003A">
        <w:rPr>
          <w:b w:val="0"/>
          <w:caps/>
          <w:noProof/>
        </w:rPr>
        <w:fldChar w:fldCharType="separate"/>
      </w:r>
      <w:r w:rsidR="0051447A">
        <w:rPr>
          <w:b w:val="0"/>
          <w:caps/>
          <w:noProof/>
        </w:rPr>
        <w:t>45</w:t>
      </w:r>
      <w:r w:rsidRPr="002A003A">
        <w:rPr>
          <w:b w:val="0"/>
          <w:caps/>
          <w:noProof/>
        </w:rPr>
        <w:fldChar w:fldCharType="end"/>
      </w:r>
    </w:p>
    <w:p w14:paraId="169C2803" w14:textId="55F61323"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C10 Price Specifications</w:t>
      </w:r>
      <w:r w:rsidRPr="002A003A">
        <w:rPr>
          <w:b w:val="0"/>
          <w:caps/>
          <w:noProof/>
        </w:rPr>
        <w:tab/>
      </w:r>
      <w:r w:rsidRPr="002A003A">
        <w:rPr>
          <w:b w:val="0"/>
          <w:caps/>
          <w:noProof/>
        </w:rPr>
        <w:fldChar w:fldCharType="begin"/>
      </w:r>
      <w:r w:rsidRPr="002A003A">
        <w:rPr>
          <w:b w:val="0"/>
          <w:caps/>
          <w:noProof/>
        </w:rPr>
        <w:instrText xml:space="preserve"> PAGEREF _Toc117079833 \h </w:instrText>
      </w:r>
      <w:r w:rsidRPr="002A003A">
        <w:rPr>
          <w:b w:val="0"/>
          <w:caps/>
          <w:noProof/>
        </w:rPr>
      </w:r>
      <w:r w:rsidRPr="002A003A">
        <w:rPr>
          <w:b w:val="0"/>
          <w:caps/>
          <w:noProof/>
        </w:rPr>
        <w:fldChar w:fldCharType="separate"/>
      </w:r>
      <w:r w:rsidR="0051447A">
        <w:rPr>
          <w:b w:val="0"/>
          <w:caps/>
          <w:noProof/>
        </w:rPr>
        <w:t>47</w:t>
      </w:r>
      <w:r w:rsidRPr="002A003A">
        <w:rPr>
          <w:b w:val="0"/>
          <w:caps/>
          <w:noProof/>
        </w:rPr>
        <w:fldChar w:fldCharType="end"/>
      </w:r>
    </w:p>
    <w:p w14:paraId="7FB7A678" w14:textId="2C2C61C0"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C11 Roadmap of Key Work Milestones and Prices</w:t>
      </w:r>
      <w:r w:rsidRPr="002A003A">
        <w:rPr>
          <w:b w:val="0"/>
          <w:caps/>
          <w:noProof/>
        </w:rPr>
        <w:tab/>
      </w:r>
      <w:r w:rsidRPr="002A003A">
        <w:rPr>
          <w:b w:val="0"/>
          <w:caps/>
          <w:noProof/>
        </w:rPr>
        <w:fldChar w:fldCharType="begin"/>
      </w:r>
      <w:r w:rsidRPr="002A003A">
        <w:rPr>
          <w:b w:val="0"/>
          <w:caps/>
          <w:noProof/>
        </w:rPr>
        <w:instrText xml:space="preserve"> PAGEREF _Toc117079834 \h </w:instrText>
      </w:r>
      <w:r w:rsidRPr="002A003A">
        <w:rPr>
          <w:b w:val="0"/>
          <w:caps/>
          <w:noProof/>
        </w:rPr>
      </w:r>
      <w:r w:rsidRPr="002A003A">
        <w:rPr>
          <w:b w:val="0"/>
          <w:caps/>
          <w:noProof/>
        </w:rPr>
        <w:fldChar w:fldCharType="separate"/>
      </w:r>
      <w:r w:rsidR="0051447A">
        <w:rPr>
          <w:b w:val="0"/>
          <w:caps/>
          <w:noProof/>
        </w:rPr>
        <w:t>49</w:t>
      </w:r>
      <w:r w:rsidRPr="002A003A">
        <w:rPr>
          <w:b w:val="0"/>
          <w:caps/>
          <w:noProof/>
        </w:rPr>
        <w:fldChar w:fldCharType="end"/>
      </w:r>
    </w:p>
    <w:p w14:paraId="437A5051" w14:textId="2DAFB126"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C12 Rules for the Economic Operator</w:t>
      </w:r>
      <w:r w:rsidRPr="002A003A">
        <w:rPr>
          <w:b w:val="0"/>
          <w:caps/>
          <w:noProof/>
        </w:rPr>
        <w:tab/>
      </w:r>
      <w:r w:rsidRPr="002A003A">
        <w:rPr>
          <w:b w:val="0"/>
          <w:caps/>
          <w:noProof/>
        </w:rPr>
        <w:fldChar w:fldCharType="begin"/>
      </w:r>
      <w:r w:rsidRPr="002A003A">
        <w:rPr>
          <w:b w:val="0"/>
          <w:caps/>
          <w:noProof/>
        </w:rPr>
        <w:instrText xml:space="preserve"> PAGEREF _Toc117079835 \h </w:instrText>
      </w:r>
      <w:r w:rsidRPr="002A003A">
        <w:rPr>
          <w:b w:val="0"/>
          <w:caps/>
          <w:noProof/>
        </w:rPr>
      </w:r>
      <w:r w:rsidRPr="002A003A">
        <w:rPr>
          <w:b w:val="0"/>
          <w:caps/>
          <w:noProof/>
        </w:rPr>
        <w:fldChar w:fldCharType="separate"/>
      </w:r>
      <w:r w:rsidR="0051447A">
        <w:rPr>
          <w:b w:val="0"/>
          <w:caps/>
          <w:noProof/>
        </w:rPr>
        <w:t>52</w:t>
      </w:r>
      <w:r w:rsidRPr="002A003A">
        <w:rPr>
          <w:b w:val="0"/>
          <w:caps/>
          <w:noProof/>
        </w:rPr>
        <w:fldChar w:fldCharType="end"/>
      </w:r>
    </w:p>
    <w:p w14:paraId="4667FDAE" w14:textId="5EFFDDDB"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C13 Contractor’s Technical Specifications</w:t>
      </w:r>
      <w:r w:rsidRPr="002A003A">
        <w:rPr>
          <w:b w:val="0"/>
          <w:caps/>
          <w:noProof/>
        </w:rPr>
        <w:tab/>
      </w:r>
      <w:r w:rsidRPr="002A003A">
        <w:rPr>
          <w:b w:val="0"/>
          <w:caps/>
          <w:noProof/>
        </w:rPr>
        <w:fldChar w:fldCharType="begin"/>
      </w:r>
      <w:r w:rsidRPr="002A003A">
        <w:rPr>
          <w:b w:val="0"/>
          <w:caps/>
          <w:noProof/>
        </w:rPr>
        <w:instrText xml:space="preserve"> PAGEREF _Toc117079836 \h </w:instrText>
      </w:r>
      <w:r w:rsidRPr="002A003A">
        <w:rPr>
          <w:b w:val="0"/>
          <w:caps/>
          <w:noProof/>
        </w:rPr>
      </w:r>
      <w:r w:rsidRPr="002A003A">
        <w:rPr>
          <w:b w:val="0"/>
          <w:caps/>
          <w:noProof/>
        </w:rPr>
        <w:fldChar w:fldCharType="separate"/>
      </w:r>
      <w:r w:rsidR="0051447A">
        <w:rPr>
          <w:b w:val="0"/>
          <w:caps/>
          <w:noProof/>
        </w:rPr>
        <w:t>54</w:t>
      </w:r>
      <w:r w:rsidRPr="002A003A">
        <w:rPr>
          <w:b w:val="0"/>
          <w:caps/>
          <w:noProof/>
        </w:rPr>
        <w:fldChar w:fldCharType="end"/>
      </w:r>
    </w:p>
    <w:p w14:paraId="406E8276" w14:textId="3C46955E" w:rsidR="00C545E0" w:rsidRPr="002A003A" w:rsidRDefault="00C545E0">
      <w:pPr>
        <w:pStyle w:val="Obsah1"/>
        <w:rPr>
          <w:rFonts w:asciiTheme="minorHAnsi" w:eastAsiaTheme="minorEastAsia" w:hAnsiTheme="minorHAnsi" w:cstheme="minorBidi"/>
          <w:b w:val="0"/>
          <w:caps/>
          <w:noProof/>
          <w:kern w:val="0"/>
          <w:sz w:val="24"/>
          <w:szCs w:val="24"/>
          <w:lang w:val="cs-CZ"/>
        </w:rPr>
      </w:pPr>
      <w:r w:rsidRPr="002A003A">
        <w:rPr>
          <w:b w:val="0"/>
          <w:caps/>
          <w:noProof/>
        </w:rPr>
        <w:t>Volume C14 Information on processing of personal data obtained from the data subject and from other sources</w:t>
      </w:r>
      <w:r w:rsidRPr="002A003A">
        <w:rPr>
          <w:b w:val="0"/>
          <w:caps/>
          <w:noProof/>
        </w:rPr>
        <w:tab/>
      </w:r>
      <w:r w:rsidRPr="002A003A">
        <w:rPr>
          <w:b w:val="0"/>
          <w:caps/>
          <w:noProof/>
        </w:rPr>
        <w:fldChar w:fldCharType="begin"/>
      </w:r>
      <w:r w:rsidRPr="002A003A">
        <w:rPr>
          <w:b w:val="0"/>
          <w:caps/>
          <w:noProof/>
        </w:rPr>
        <w:instrText xml:space="preserve"> PAGEREF _Toc117079840 \h </w:instrText>
      </w:r>
      <w:r w:rsidRPr="002A003A">
        <w:rPr>
          <w:b w:val="0"/>
          <w:caps/>
          <w:noProof/>
        </w:rPr>
      </w:r>
      <w:r w:rsidRPr="002A003A">
        <w:rPr>
          <w:b w:val="0"/>
          <w:caps/>
          <w:noProof/>
        </w:rPr>
        <w:fldChar w:fldCharType="separate"/>
      </w:r>
      <w:r w:rsidR="0051447A">
        <w:rPr>
          <w:b w:val="0"/>
          <w:caps/>
          <w:noProof/>
        </w:rPr>
        <w:t>126</w:t>
      </w:r>
      <w:r w:rsidRPr="002A003A">
        <w:rPr>
          <w:b w:val="0"/>
          <w:caps/>
          <w:noProof/>
        </w:rPr>
        <w:fldChar w:fldCharType="end"/>
      </w:r>
    </w:p>
    <w:p w14:paraId="17A8C109" w14:textId="301E057B" w:rsidR="004E4330" w:rsidRDefault="003F1260" w:rsidP="009106EF">
      <w:pPr>
        <w:tabs>
          <w:tab w:val="right" w:leader="dot" w:pos="9498"/>
        </w:tabs>
        <w:ind w:left="2552" w:hanging="2552"/>
        <w:rPr>
          <w:b/>
          <w:caps/>
          <w:sz w:val="18"/>
        </w:rPr>
      </w:pPr>
      <w:r w:rsidRPr="002A003A">
        <w:rPr>
          <w:caps/>
          <w:highlight w:val="yellow"/>
        </w:rPr>
        <w:fldChar w:fldCharType="end"/>
      </w:r>
      <w:r>
        <w:br w:type="page"/>
      </w:r>
    </w:p>
    <w:tbl>
      <w:tblPr>
        <w:tblStyle w:val="Mkatabulky"/>
        <w:tblW w:w="0" w:type="auto"/>
        <w:tblLook w:val="04A0" w:firstRow="1" w:lastRow="0" w:firstColumn="1" w:lastColumn="0" w:noHBand="0" w:noVBand="1"/>
      </w:tblPr>
      <w:tblGrid>
        <w:gridCol w:w="9778"/>
      </w:tblGrid>
      <w:tr w:rsidR="004E4330" w:rsidRPr="00404F08" w14:paraId="2D58FDF3" w14:textId="77777777" w:rsidTr="004E4330">
        <w:tc>
          <w:tcPr>
            <w:tcW w:w="9778" w:type="dxa"/>
            <w:shd w:val="clear" w:color="auto" w:fill="F2F2F2" w:themeFill="background1" w:themeFillShade="F2"/>
          </w:tcPr>
          <w:p w14:paraId="4002252D" w14:textId="77777777" w:rsidR="004E4330" w:rsidRPr="00404F08" w:rsidRDefault="004E4330" w:rsidP="004E4330">
            <w:pPr>
              <w:pStyle w:val="Nadpis1"/>
              <w:numPr>
                <w:ilvl w:val="0"/>
                <w:numId w:val="0"/>
              </w:numPr>
              <w:jc w:val="center"/>
              <w:outlineLvl w:val="0"/>
              <w:rPr>
                <w:spacing w:val="100"/>
                <w:sz w:val="40"/>
                <w:szCs w:val="40"/>
              </w:rPr>
            </w:pPr>
            <w:bookmarkStart w:id="3" w:name="_Toc509382348"/>
            <w:bookmarkStart w:id="4" w:name="_Toc117079820"/>
            <w:r>
              <w:rPr>
                <w:sz w:val="40"/>
              </w:rPr>
              <w:lastRenderedPageBreak/>
              <w:t>Request to participate</w:t>
            </w:r>
            <w:bookmarkEnd w:id="3"/>
            <w:bookmarkEnd w:id="4"/>
          </w:p>
        </w:tc>
      </w:tr>
    </w:tbl>
    <w:p w14:paraId="4A131B82" w14:textId="77777777" w:rsidR="004E4330" w:rsidRPr="00404F08" w:rsidRDefault="004E4330" w:rsidP="004E4330"/>
    <w:p w14:paraId="5A1327F6" w14:textId="77777777" w:rsidR="004E4330" w:rsidRPr="00404F08" w:rsidRDefault="004E4330" w:rsidP="006954EF">
      <w:pPr>
        <w:numPr>
          <w:ilvl w:val="0"/>
          <w:numId w:val="4"/>
        </w:numPr>
        <w:tabs>
          <w:tab w:val="clear" w:pos="340"/>
          <w:tab w:val="num" w:pos="-1701"/>
        </w:tabs>
        <w:ind w:left="567" w:hanging="567"/>
        <w:jc w:val="both"/>
      </w:pPr>
      <w:r>
        <w:t xml:space="preserve">Economic operators shall prepare and submit </w:t>
      </w:r>
      <w:r>
        <w:rPr>
          <w:b/>
        </w:rPr>
        <w:t>requests to participate</w:t>
      </w:r>
      <w:r>
        <w:t xml:space="preserve"> in accordance with the Procurement Documents, particularly Articles 13 through 16 of Part 1 of the Procurement Documents.</w:t>
      </w:r>
    </w:p>
    <w:p w14:paraId="2BF0EB20" w14:textId="77777777" w:rsidR="00E41091" w:rsidRDefault="00E41091" w:rsidP="006954EF">
      <w:pPr>
        <w:numPr>
          <w:ilvl w:val="0"/>
          <w:numId w:val="4"/>
        </w:numPr>
        <w:tabs>
          <w:tab w:val="clear" w:pos="340"/>
          <w:tab w:val="num" w:pos="-1701"/>
        </w:tabs>
        <w:ind w:left="567" w:hanging="567"/>
        <w:jc w:val="both"/>
      </w:pPr>
      <w:r>
        <w:t>The request to participate must contain the Identification Sheet included below in Annex 1.</w:t>
      </w:r>
    </w:p>
    <w:p w14:paraId="5478ED89" w14:textId="77777777" w:rsidR="004E4330" w:rsidRPr="001B60EE" w:rsidRDefault="004E4330" w:rsidP="006954EF">
      <w:pPr>
        <w:numPr>
          <w:ilvl w:val="0"/>
          <w:numId w:val="4"/>
        </w:numPr>
        <w:tabs>
          <w:tab w:val="clear" w:pos="340"/>
          <w:tab w:val="num" w:pos="-1701"/>
        </w:tabs>
        <w:ind w:left="567" w:hanging="567"/>
        <w:jc w:val="both"/>
      </w:pPr>
      <w:r>
        <w:t>As part of their requests to participate, economic operators shall submit documents demonstrating their qualifications according to the contracting authority’s requirements given in Article 14 of Part 1 of the Procurement Documents.</w:t>
      </w:r>
    </w:p>
    <w:p w14:paraId="3E3D827A" w14:textId="77777777" w:rsidR="00730171" w:rsidRDefault="00730171" w:rsidP="006954EF">
      <w:pPr>
        <w:numPr>
          <w:ilvl w:val="0"/>
          <w:numId w:val="4"/>
        </w:numPr>
        <w:tabs>
          <w:tab w:val="clear" w:pos="340"/>
          <w:tab w:val="num" w:pos="-1701"/>
        </w:tabs>
        <w:ind w:left="567" w:hanging="567"/>
        <w:jc w:val="both"/>
      </w:pPr>
      <w:r>
        <w:t>Economic operators shall use the template Affidavit listed below in Annex 2 to demonstrate proof of basic qualification pursuant to paragraph 14.1.1.</w:t>
      </w:r>
    </w:p>
    <w:p w14:paraId="0E3C67DB" w14:textId="7C1A8661" w:rsidR="001A40D0" w:rsidRDefault="00D17EF4" w:rsidP="006954EF">
      <w:pPr>
        <w:numPr>
          <w:ilvl w:val="0"/>
          <w:numId w:val="4"/>
        </w:numPr>
        <w:tabs>
          <w:tab w:val="clear" w:pos="340"/>
          <w:tab w:val="num" w:pos="-1701"/>
        </w:tabs>
        <w:ind w:left="567" w:hanging="567"/>
        <w:jc w:val="both"/>
      </w:pPr>
      <w:r>
        <w:t xml:space="preserve">Pursuant to paragraph 14.1.2.d), economic operators shall also demonstrate its qualifications under paragraph 14.1.2 c) using the List of Professionally Qualified Individuals to demonstrate professional qualification included in Annex 8.  </w:t>
      </w:r>
    </w:p>
    <w:p w14:paraId="58C356C3" w14:textId="31443D93" w:rsidR="004E4330" w:rsidRPr="00E41091" w:rsidRDefault="004E4330" w:rsidP="006954EF">
      <w:pPr>
        <w:numPr>
          <w:ilvl w:val="0"/>
          <w:numId w:val="4"/>
        </w:numPr>
        <w:tabs>
          <w:tab w:val="clear" w:pos="340"/>
          <w:tab w:val="num" w:pos="-1701"/>
        </w:tabs>
        <w:ind w:left="567" w:hanging="567"/>
        <w:jc w:val="both"/>
      </w:pPr>
      <w:r>
        <w:t xml:space="preserve">To demonstrate qualifications pursuant to paragraph 14.1.3 a), and </w:t>
      </w:r>
      <w:r>
        <w:rPr>
          <w:u w:val="single"/>
        </w:rPr>
        <w:t>together</w:t>
      </w:r>
      <w:r>
        <w:t xml:space="preserve"> with its income statement or similar document pursuant to the laws applicable to the economic operator’s registered office, the economic operator shall provide an affidavit stating the economic operator’s total turnover for the last three immediately preceding periods, or for all periods from its establishment if the economic operator was established in such three-year period. A template of the affidavit is included below in Annex 3.</w:t>
      </w:r>
    </w:p>
    <w:p w14:paraId="58E46BE0" w14:textId="21FAFDF5" w:rsidR="00E41091" w:rsidRDefault="00E41091" w:rsidP="006954EF">
      <w:pPr>
        <w:numPr>
          <w:ilvl w:val="0"/>
          <w:numId w:val="4"/>
        </w:numPr>
        <w:tabs>
          <w:tab w:val="clear" w:pos="340"/>
          <w:tab w:val="num" w:pos="-1701"/>
        </w:tabs>
        <w:ind w:left="567" w:hanging="567"/>
        <w:jc w:val="both"/>
      </w:pPr>
      <w:r>
        <w:t>Qualifications pursuant to Article 14.1.4 a) shall be demonstrated using the template of the List of Construction Projects executed by the economic operator over the past 12 years, which is included below in Annex 4.</w:t>
      </w:r>
    </w:p>
    <w:p w14:paraId="238471DC" w14:textId="245316AF" w:rsidR="00296CAB" w:rsidRPr="004C19CE" w:rsidRDefault="00296CAB" w:rsidP="006954EF">
      <w:pPr>
        <w:numPr>
          <w:ilvl w:val="0"/>
          <w:numId w:val="4"/>
        </w:numPr>
        <w:tabs>
          <w:tab w:val="clear" w:pos="340"/>
          <w:tab w:val="num" w:pos="-1701"/>
        </w:tabs>
        <w:ind w:left="567" w:hanging="567"/>
        <w:jc w:val="both"/>
      </w:pPr>
      <w:r>
        <w:t>A request to participate must contain the Affidavit on lack of any conflicts of interest. A template of the affidavit is included below in Annex 5.</w:t>
      </w:r>
    </w:p>
    <w:p w14:paraId="5D498A53" w14:textId="32027631" w:rsidR="004C19CE" w:rsidRPr="004D0F53" w:rsidRDefault="004C19CE" w:rsidP="006954EF">
      <w:pPr>
        <w:numPr>
          <w:ilvl w:val="0"/>
          <w:numId w:val="4"/>
        </w:numPr>
        <w:tabs>
          <w:tab w:val="clear" w:pos="340"/>
          <w:tab w:val="num" w:pos="-1701"/>
        </w:tabs>
        <w:ind w:left="567" w:hanging="567"/>
        <w:jc w:val="both"/>
        <w:rPr>
          <w:rFonts w:cs="Arial"/>
        </w:rPr>
      </w:pPr>
      <w:r>
        <w:t>A request to participate must contain an Affidavit on restrictive measures relating to sanctions connected to the infringement of international rights and the conflict in Ukraine</w:t>
      </w:r>
      <w:r>
        <w:rPr>
          <w:shd w:val="clear" w:color="auto" w:fill="FFFFFF"/>
        </w:rPr>
        <w:t>.</w:t>
      </w:r>
      <w:r>
        <w:t xml:space="preserve"> A template of the affidavit is included below in Annex 7.</w:t>
      </w:r>
    </w:p>
    <w:p w14:paraId="4E0B65F0" w14:textId="77777777" w:rsidR="004E4330" w:rsidRPr="00404F08" w:rsidRDefault="004E4330" w:rsidP="004E4330">
      <w:pPr>
        <w:spacing w:after="0"/>
      </w:pPr>
      <w:r>
        <w:br w:type="page"/>
      </w:r>
    </w:p>
    <w:p w14:paraId="265281CE" w14:textId="77777777" w:rsidR="00E41091" w:rsidRDefault="00E41091" w:rsidP="00E41091">
      <w:pPr>
        <w:keepNext/>
        <w:ind w:left="1134" w:hanging="1134"/>
        <w:jc w:val="both"/>
        <w:rPr>
          <w:rFonts w:cs="Arial"/>
          <w:b/>
          <w:szCs w:val="22"/>
        </w:rPr>
      </w:pPr>
      <w:r>
        <w:rPr>
          <w:b/>
        </w:rPr>
        <w:lastRenderedPageBreak/>
        <w:t>Annex 1 - Identification sheet</w:t>
      </w:r>
    </w:p>
    <w:tbl>
      <w:tblPr>
        <w:tblW w:w="942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9420"/>
      </w:tblGrid>
      <w:tr w:rsidR="00E41091" w14:paraId="320191B3" w14:textId="77777777" w:rsidTr="00E41091">
        <w:trPr>
          <w:cantSplit/>
          <w:trHeight w:val="348"/>
          <w:jc w:val="center"/>
        </w:trPr>
        <w:tc>
          <w:tcPr>
            <w:tcW w:w="9420" w:type="dxa"/>
            <w:tcBorders>
              <w:top w:val="single" w:sz="12" w:space="0" w:color="auto"/>
              <w:left w:val="single" w:sz="12" w:space="0" w:color="auto"/>
              <w:bottom w:val="single" w:sz="12" w:space="0" w:color="auto"/>
              <w:right w:val="single" w:sz="12" w:space="0" w:color="auto"/>
            </w:tcBorders>
            <w:shd w:val="pct5" w:color="auto" w:fill="auto"/>
          </w:tcPr>
          <w:p w14:paraId="464A789A" w14:textId="77777777" w:rsidR="00E41091" w:rsidRDefault="00E41091" w:rsidP="00E41091">
            <w:pPr>
              <w:pStyle w:val="Nadpis9"/>
              <w:keepNext/>
              <w:numPr>
                <w:ilvl w:val="0"/>
                <w:numId w:val="0"/>
              </w:numPr>
              <w:spacing w:before="60" w:after="0"/>
              <w:jc w:val="center"/>
              <w:rPr>
                <w:rFonts w:ascii="Arial" w:hAnsi="Arial" w:cs="Arial"/>
                <w:b/>
                <w:bCs/>
                <w:i w:val="0"/>
                <w:sz w:val="24"/>
                <w:szCs w:val="24"/>
              </w:rPr>
            </w:pPr>
            <w:r>
              <w:rPr>
                <w:rFonts w:ascii="Arial" w:hAnsi="Arial"/>
                <w:b/>
                <w:i w:val="0"/>
                <w:sz w:val="24"/>
              </w:rPr>
              <w:t>IDENTIFICATION SHEET</w:t>
            </w:r>
          </w:p>
        </w:tc>
      </w:tr>
    </w:tbl>
    <w:p w14:paraId="013F4D22" w14:textId="6051F302" w:rsidR="00E41091" w:rsidRDefault="00E41091" w:rsidP="00E41091">
      <w:pPr>
        <w:keepNext/>
        <w:spacing w:before="240"/>
        <w:rPr>
          <w:rFonts w:cs="Arial"/>
          <w:b/>
          <w:szCs w:val="22"/>
        </w:rPr>
      </w:pPr>
      <w:r>
        <w:t xml:space="preserve">Public Contract: </w:t>
      </w:r>
      <w:r>
        <w:br/>
      </w:r>
      <w:bookmarkStart w:id="5" w:name="_E01B21609F76754158B97A9D82110DE1653"/>
      <w:r>
        <w:rPr>
          <w:b/>
        </w:rPr>
        <w:t xml:space="preserve">Waste-to-Energy Facility, EVO – </w:t>
      </w:r>
      <w:proofErr w:type="spellStart"/>
      <w:r>
        <w:rPr>
          <w:b/>
        </w:rPr>
        <w:t>Komořany</w:t>
      </w:r>
      <w:proofErr w:type="spellEnd"/>
      <w:r>
        <w:rPr>
          <w:b/>
        </w:rPr>
        <w:t>, Most</w:t>
      </w:r>
      <w:bookmarkEnd w:id="5"/>
    </w:p>
    <w:p w14:paraId="747EC14E" w14:textId="77777777" w:rsidR="00E41091" w:rsidRDefault="00E41091" w:rsidP="00E41091">
      <w:pPr>
        <w:keepNext/>
        <w:rPr>
          <w:rFonts w:cs="Arial"/>
          <w:szCs w:val="22"/>
          <w:u w:val="single"/>
        </w:rPr>
      </w:pPr>
      <w:r>
        <w:rPr>
          <w:u w:val="single"/>
        </w:rPr>
        <w:t>Contracting authority for the public contract:</w:t>
      </w:r>
    </w:p>
    <w:p w14:paraId="3DCAB0C4" w14:textId="0182EF1B" w:rsidR="00E41091" w:rsidRDefault="00C21C3E" w:rsidP="00E41091">
      <w:pPr>
        <w:rPr>
          <w:szCs w:val="22"/>
        </w:rPr>
      </w:pPr>
      <w:bookmarkStart w:id="6" w:name="_Ec1B21609F76754158B97A9D82110DE1659"/>
      <w:r>
        <w:t xml:space="preserve">United Energy, </w:t>
      </w:r>
      <w:proofErr w:type="spellStart"/>
      <w:r>
        <w:t>a.s</w:t>
      </w:r>
      <w:proofErr w:type="spellEnd"/>
      <w:r>
        <w:t>.</w:t>
      </w:r>
      <w:bookmarkEnd w:id="6"/>
      <w:r>
        <w:t xml:space="preserve">, </w:t>
      </w:r>
      <w:bookmarkStart w:id="7" w:name="_Ec1B21609F76754158B97A9D82110DE16513"/>
      <w:r>
        <w:t xml:space="preserve">Most – </w:t>
      </w:r>
      <w:proofErr w:type="spellStart"/>
      <w:r>
        <w:t>Komořany</w:t>
      </w:r>
      <w:bookmarkEnd w:id="7"/>
      <w:proofErr w:type="spellEnd"/>
      <w:r>
        <w:t xml:space="preserve">, </w:t>
      </w:r>
      <w:bookmarkStart w:id="8" w:name="_Ec1B21609F76754158B97A9D82110DE16511"/>
      <w:proofErr w:type="spellStart"/>
      <w:r>
        <w:t>Teplárenská</w:t>
      </w:r>
      <w:proofErr w:type="spellEnd"/>
      <w:r>
        <w:t xml:space="preserve"> 2</w:t>
      </w:r>
      <w:bookmarkEnd w:id="8"/>
      <w:r>
        <w:t xml:space="preserve">, </w:t>
      </w:r>
      <w:bookmarkStart w:id="9" w:name="_Ec1B21609F76754158B97A9D82110DE16512"/>
      <w:r>
        <w:t>Postcode 434 03</w:t>
      </w:r>
      <w:bookmarkEnd w:id="9"/>
      <w:r>
        <w:t xml:space="preserve">, </w:t>
      </w:r>
      <w:bookmarkStart w:id="10" w:name="_Ec1B21609F76754158B97A9D82110DE16532"/>
      <w:r>
        <w:t xml:space="preserve">a company registered in Section B, File 1722 of the Commercial Register of the Regional Court of </w:t>
      </w:r>
      <w:proofErr w:type="spellStart"/>
      <w:r>
        <w:t>Ústí</w:t>
      </w:r>
      <w:proofErr w:type="spellEnd"/>
      <w:r>
        <w:t xml:space="preserve"> </w:t>
      </w:r>
      <w:proofErr w:type="spellStart"/>
      <w:r>
        <w:t>nad</w:t>
      </w:r>
      <w:proofErr w:type="spellEnd"/>
      <w:r>
        <w:t xml:space="preserve"> Labem</w:t>
      </w:r>
      <w:bookmarkEnd w:id="10"/>
      <w:r>
        <w:t xml:space="preserve">, Company Reg. No.: </w:t>
      </w:r>
      <w:bookmarkStart w:id="11" w:name="_Ec1B21609F76754158B97A9D82110DE16514"/>
      <w:r>
        <w:t>273 09 959</w:t>
      </w:r>
      <w:bookmarkEnd w:id="11"/>
    </w:p>
    <w:p w14:paraId="23EC3615" w14:textId="77777777" w:rsidR="00E41091" w:rsidRPr="000710D7" w:rsidRDefault="00E41091" w:rsidP="00E41091">
      <w:pPr>
        <w:spacing w:before="120"/>
        <w:rPr>
          <w:szCs w:val="22"/>
          <w:u w:val="single"/>
        </w:rPr>
      </w:pPr>
      <w:r>
        <w:rPr>
          <w:u w:val="single"/>
        </w:rPr>
        <w:t>Request to participate submitted by the following economic operator:</w:t>
      </w: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53"/>
        <w:gridCol w:w="5386"/>
      </w:tblGrid>
      <w:tr w:rsidR="00E41091" w:rsidRPr="000710D7" w14:paraId="1FCA2419" w14:textId="77777777" w:rsidTr="0092476E">
        <w:trPr>
          <w:cantSplit/>
          <w:trHeight w:val="240"/>
        </w:trPr>
        <w:tc>
          <w:tcPr>
            <w:tcW w:w="4253" w:type="dxa"/>
            <w:tcBorders>
              <w:top w:val="single" w:sz="6" w:space="0" w:color="auto"/>
              <w:left w:val="single" w:sz="6" w:space="0" w:color="auto"/>
              <w:bottom w:val="single" w:sz="6" w:space="0" w:color="auto"/>
              <w:right w:val="nil"/>
            </w:tcBorders>
          </w:tcPr>
          <w:p w14:paraId="37E3862B" w14:textId="77777777" w:rsidR="00E41091" w:rsidRPr="000710D7" w:rsidRDefault="00E41091" w:rsidP="00730171">
            <w:pPr>
              <w:pStyle w:val="NormlnSoD"/>
              <w:spacing w:before="40" w:after="40"/>
              <w:ind w:left="142"/>
              <w:jc w:val="left"/>
              <w:rPr>
                <w:sz w:val="22"/>
                <w:szCs w:val="22"/>
              </w:rPr>
            </w:pPr>
            <w:r>
              <w:rPr>
                <w:sz w:val="22"/>
              </w:rPr>
              <w:t>Economic operator’s trading name:</w:t>
            </w:r>
          </w:p>
        </w:tc>
        <w:tc>
          <w:tcPr>
            <w:tcW w:w="5386" w:type="dxa"/>
            <w:tcBorders>
              <w:top w:val="single" w:sz="12" w:space="0" w:color="auto"/>
              <w:left w:val="single" w:sz="12" w:space="0" w:color="auto"/>
              <w:bottom w:val="single" w:sz="6" w:space="0" w:color="auto"/>
              <w:right w:val="single" w:sz="12" w:space="0" w:color="auto"/>
            </w:tcBorders>
            <w:shd w:val="pct5" w:color="auto" w:fill="auto"/>
          </w:tcPr>
          <w:p w14:paraId="2E9EDE7D" w14:textId="77777777" w:rsidR="00E41091" w:rsidRPr="000710D7" w:rsidRDefault="00E41091" w:rsidP="00730171">
            <w:pPr>
              <w:pStyle w:val="NormlnSoD"/>
              <w:spacing w:before="40" w:after="40"/>
              <w:rPr>
                <w:b/>
                <w:bCs/>
                <w:sz w:val="22"/>
                <w:szCs w:val="22"/>
              </w:rPr>
            </w:pPr>
          </w:p>
        </w:tc>
      </w:tr>
      <w:tr w:rsidR="00E41091" w14:paraId="4E0D9532" w14:textId="77777777" w:rsidTr="0092476E">
        <w:trPr>
          <w:cantSplit/>
          <w:trHeight w:val="240"/>
        </w:trPr>
        <w:tc>
          <w:tcPr>
            <w:tcW w:w="4253" w:type="dxa"/>
            <w:tcBorders>
              <w:top w:val="single" w:sz="6" w:space="0" w:color="auto"/>
              <w:left w:val="single" w:sz="6" w:space="0" w:color="auto"/>
              <w:bottom w:val="single" w:sz="6" w:space="0" w:color="auto"/>
              <w:right w:val="nil"/>
            </w:tcBorders>
          </w:tcPr>
          <w:p w14:paraId="28D79FE3" w14:textId="77777777" w:rsidR="00E41091" w:rsidRDefault="00E41091" w:rsidP="00730171">
            <w:pPr>
              <w:pStyle w:val="NormlnSoD"/>
              <w:spacing w:before="40" w:after="40"/>
              <w:ind w:left="142"/>
              <w:rPr>
                <w:sz w:val="22"/>
                <w:szCs w:val="22"/>
              </w:rPr>
            </w:pPr>
            <w:r>
              <w:rPr>
                <w:sz w:val="22"/>
              </w:rPr>
              <w:t>Economic operator’s registered office:</w:t>
            </w:r>
          </w:p>
        </w:tc>
        <w:tc>
          <w:tcPr>
            <w:tcW w:w="5386" w:type="dxa"/>
            <w:tcBorders>
              <w:top w:val="single" w:sz="6" w:space="0" w:color="auto"/>
              <w:left w:val="single" w:sz="12" w:space="0" w:color="auto"/>
              <w:bottom w:val="single" w:sz="6" w:space="0" w:color="auto"/>
              <w:right w:val="single" w:sz="12" w:space="0" w:color="auto"/>
            </w:tcBorders>
            <w:shd w:val="pct5" w:color="auto" w:fill="auto"/>
          </w:tcPr>
          <w:p w14:paraId="731D81E8" w14:textId="77777777" w:rsidR="00E41091" w:rsidRPr="00434DE2" w:rsidRDefault="00E41091" w:rsidP="00730171">
            <w:pPr>
              <w:pStyle w:val="NormlnSoD"/>
              <w:spacing w:before="40" w:after="40"/>
              <w:rPr>
                <w:b/>
                <w:bCs/>
                <w:sz w:val="22"/>
                <w:szCs w:val="22"/>
              </w:rPr>
            </w:pPr>
          </w:p>
        </w:tc>
      </w:tr>
      <w:tr w:rsidR="00E41091" w14:paraId="3D314BCF" w14:textId="77777777" w:rsidTr="0092476E">
        <w:trPr>
          <w:cantSplit/>
          <w:trHeight w:val="240"/>
        </w:trPr>
        <w:tc>
          <w:tcPr>
            <w:tcW w:w="4253" w:type="dxa"/>
            <w:tcBorders>
              <w:top w:val="single" w:sz="6" w:space="0" w:color="auto"/>
              <w:left w:val="single" w:sz="6" w:space="0" w:color="auto"/>
              <w:bottom w:val="single" w:sz="6" w:space="0" w:color="auto"/>
              <w:right w:val="nil"/>
            </w:tcBorders>
          </w:tcPr>
          <w:p w14:paraId="7A217900" w14:textId="77777777" w:rsidR="00E41091" w:rsidRDefault="00E41091" w:rsidP="00730171">
            <w:pPr>
              <w:pStyle w:val="NormlnSoD"/>
              <w:spacing w:before="40" w:after="40"/>
              <w:ind w:left="142"/>
              <w:rPr>
                <w:sz w:val="22"/>
                <w:szCs w:val="22"/>
              </w:rPr>
            </w:pPr>
            <w:r>
              <w:rPr>
                <w:sz w:val="22"/>
              </w:rPr>
              <w:t>Company registration number:</w:t>
            </w:r>
          </w:p>
        </w:tc>
        <w:tc>
          <w:tcPr>
            <w:tcW w:w="5386" w:type="dxa"/>
            <w:tcBorders>
              <w:top w:val="single" w:sz="6" w:space="0" w:color="auto"/>
              <w:left w:val="single" w:sz="12" w:space="0" w:color="auto"/>
              <w:bottom w:val="single" w:sz="6" w:space="0" w:color="auto"/>
              <w:right w:val="single" w:sz="12" w:space="0" w:color="auto"/>
            </w:tcBorders>
            <w:shd w:val="pct5" w:color="auto" w:fill="auto"/>
          </w:tcPr>
          <w:p w14:paraId="712BED08" w14:textId="77777777" w:rsidR="00E41091" w:rsidRPr="00434DE2" w:rsidRDefault="00E41091" w:rsidP="00730171">
            <w:pPr>
              <w:pStyle w:val="NormlnSoD"/>
              <w:spacing w:before="40" w:after="40"/>
              <w:rPr>
                <w:b/>
                <w:bCs/>
                <w:sz w:val="22"/>
                <w:szCs w:val="22"/>
              </w:rPr>
            </w:pPr>
          </w:p>
        </w:tc>
      </w:tr>
      <w:tr w:rsidR="00E41091" w14:paraId="77C2C139" w14:textId="77777777" w:rsidTr="0092476E">
        <w:trPr>
          <w:cantSplit/>
          <w:trHeight w:val="240"/>
        </w:trPr>
        <w:tc>
          <w:tcPr>
            <w:tcW w:w="4253" w:type="dxa"/>
            <w:tcBorders>
              <w:top w:val="single" w:sz="6" w:space="0" w:color="auto"/>
              <w:left w:val="single" w:sz="6" w:space="0" w:color="auto"/>
              <w:bottom w:val="single" w:sz="6" w:space="0" w:color="auto"/>
              <w:right w:val="nil"/>
            </w:tcBorders>
          </w:tcPr>
          <w:p w14:paraId="27362070" w14:textId="77777777" w:rsidR="00E41091" w:rsidRDefault="00E41091" w:rsidP="00730171">
            <w:pPr>
              <w:pStyle w:val="NormlnSoD"/>
              <w:spacing w:before="40" w:after="40"/>
              <w:ind w:left="142"/>
              <w:rPr>
                <w:sz w:val="22"/>
                <w:szCs w:val="22"/>
              </w:rPr>
            </w:pPr>
            <w:r>
              <w:rPr>
                <w:sz w:val="22"/>
              </w:rPr>
              <w:t>Tax ID number:</w:t>
            </w:r>
          </w:p>
        </w:tc>
        <w:tc>
          <w:tcPr>
            <w:tcW w:w="5386" w:type="dxa"/>
            <w:tcBorders>
              <w:top w:val="single" w:sz="6" w:space="0" w:color="auto"/>
              <w:left w:val="single" w:sz="12" w:space="0" w:color="auto"/>
              <w:bottom w:val="single" w:sz="6" w:space="0" w:color="auto"/>
              <w:right w:val="single" w:sz="12" w:space="0" w:color="auto"/>
            </w:tcBorders>
            <w:shd w:val="pct5" w:color="auto" w:fill="auto"/>
          </w:tcPr>
          <w:p w14:paraId="6287332A" w14:textId="77777777" w:rsidR="00E41091" w:rsidRPr="00434DE2" w:rsidRDefault="00E41091" w:rsidP="00730171">
            <w:pPr>
              <w:pStyle w:val="NormlnSoD"/>
              <w:spacing w:before="40" w:after="40"/>
              <w:rPr>
                <w:b/>
                <w:bCs/>
                <w:sz w:val="22"/>
                <w:szCs w:val="22"/>
              </w:rPr>
            </w:pPr>
          </w:p>
        </w:tc>
      </w:tr>
      <w:tr w:rsidR="00E41091" w14:paraId="6A197944" w14:textId="77777777" w:rsidTr="0092476E">
        <w:trPr>
          <w:cantSplit/>
          <w:trHeight w:val="240"/>
        </w:trPr>
        <w:tc>
          <w:tcPr>
            <w:tcW w:w="4253" w:type="dxa"/>
            <w:tcBorders>
              <w:top w:val="single" w:sz="6" w:space="0" w:color="auto"/>
              <w:left w:val="single" w:sz="6" w:space="0" w:color="auto"/>
              <w:bottom w:val="single" w:sz="6" w:space="0" w:color="auto"/>
              <w:right w:val="nil"/>
            </w:tcBorders>
          </w:tcPr>
          <w:p w14:paraId="057BA84A" w14:textId="77777777" w:rsidR="00E41091" w:rsidRDefault="00E41091" w:rsidP="00730171">
            <w:pPr>
              <w:pStyle w:val="NormlnSoD"/>
              <w:spacing w:before="40" w:after="40"/>
              <w:ind w:left="142"/>
              <w:jc w:val="left"/>
              <w:rPr>
                <w:sz w:val="22"/>
                <w:szCs w:val="22"/>
              </w:rPr>
            </w:pPr>
            <w:r>
              <w:rPr>
                <w:sz w:val="22"/>
              </w:rPr>
              <w:t>a company registered</w:t>
            </w:r>
          </w:p>
        </w:tc>
        <w:tc>
          <w:tcPr>
            <w:tcW w:w="5386" w:type="dxa"/>
            <w:tcBorders>
              <w:top w:val="single" w:sz="6" w:space="0" w:color="auto"/>
              <w:left w:val="single" w:sz="12" w:space="0" w:color="auto"/>
              <w:bottom w:val="single" w:sz="6" w:space="0" w:color="auto"/>
              <w:right w:val="single" w:sz="12" w:space="0" w:color="auto"/>
            </w:tcBorders>
            <w:shd w:val="pct5" w:color="auto" w:fill="auto"/>
          </w:tcPr>
          <w:p w14:paraId="73F3C6AB" w14:textId="77777777" w:rsidR="00E41091" w:rsidRPr="00434DE2" w:rsidRDefault="00E41091" w:rsidP="00730171">
            <w:pPr>
              <w:pStyle w:val="NormlnSoD"/>
              <w:spacing w:before="40" w:after="40"/>
              <w:rPr>
                <w:b/>
                <w:bCs/>
                <w:sz w:val="22"/>
                <w:szCs w:val="22"/>
              </w:rPr>
            </w:pPr>
            <w:proofErr w:type="gramStart"/>
            <w:r>
              <w:rPr>
                <w:sz w:val="22"/>
              </w:rPr>
              <w:t>in</w:t>
            </w:r>
            <w:proofErr w:type="gramEnd"/>
            <w:r>
              <w:rPr>
                <w:sz w:val="22"/>
              </w:rPr>
              <w:t xml:space="preserve"> Section ......, File ........ of the Business Registry of the [court name}</w:t>
            </w:r>
          </w:p>
        </w:tc>
      </w:tr>
      <w:tr w:rsidR="00E41091" w14:paraId="500FA62D" w14:textId="77777777" w:rsidTr="0092476E">
        <w:trPr>
          <w:cantSplit/>
          <w:trHeight w:val="240"/>
        </w:trPr>
        <w:tc>
          <w:tcPr>
            <w:tcW w:w="4253" w:type="dxa"/>
            <w:tcBorders>
              <w:top w:val="single" w:sz="6" w:space="0" w:color="auto"/>
              <w:left w:val="single" w:sz="6" w:space="0" w:color="auto"/>
              <w:bottom w:val="single" w:sz="6" w:space="0" w:color="auto"/>
              <w:right w:val="nil"/>
            </w:tcBorders>
          </w:tcPr>
          <w:p w14:paraId="6E4E1C50" w14:textId="77777777" w:rsidR="00E41091" w:rsidRDefault="00E41091" w:rsidP="00730171">
            <w:pPr>
              <w:pStyle w:val="NormlnSoD"/>
              <w:spacing w:before="40" w:after="40"/>
              <w:ind w:left="142"/>
              <w:jc w:val="left"/>
              <w:rPr>
                <w:sz w:val="22"/>
                <w:szCs w:val="22"/>
              </w:rPr>
            </w:pPr>
            <w:r>
              <w:rPr>
                <w:sz w:val="22"/>
              </w:rPr>
              <w:t>First and last names of all authorised signatories:</w:t>
            </w:r>
          </w:p>
        </w:tc>
        <w:tc>
          <w:tcPr>
            <w:tcW w:w="5386" w:type="dxa"/>
            <w:tcBorders>
              <w:top w:val="single" w:sz="6" w:space="0" w:color="auto"/>
              <w:left w:val="single" w:sz="12" w:space="0" w:color="auto"/>
              <w:bottom w:val="single" w:sz="6" w:space="0" w:color="auto"/>
              <w:right w:val="single" w:sz="12" w:space="0" w:color="auto"/>
            </w:tcBorders>
            <w:shd w:val="pct5" w:color="auto" w:fill="auto"/>
          </w:tcPr>
          <w:p w14:paraId="45A11782" w14:textId="77777777" w:rsidR="00E41091" w:rsidRPr="00434DE2" w:rsidRDefault="00E41091" w:rsidP="00730171">
            <w:pPr>
              <w:pStyle w:val="NormlnSoD"/>
              <w:spacing w:before="40" w:after="40"/>
              <w:rPr>
                <w:b/>
                <w:bCs/>
                <w:sz w:val="22"/>
                <w:szCs w:val="22"/>
              </w:rPr>
            </w:pPr>
          </w:p>
        </w:tc>
      </w:tr>
      <w:tr w:rsidR="00E41091" w14:paraId="5EB2992A" w14:textId="77777777" w:rsidTr="0092476E">
        <w:trPr>
          <w:cantSplit/>
          <w:trHeight w:val="240"/>
        </w:trPr>
        <w:tc>
          <w:tcPr>
            <w:tcW w:w="4253" w:type="dxa"/>
            <w:tcBorders>
              <w:top w:val="single" w:sz="6" w:space="0" w:color="auto"/>
              <w:left w:val="single" w:sz="6" w:space="0" w:color="auto"/>
              <w:bottom w:val="single" w:sz="6" w:space="0" w:color="auto"/>
              <w:right w:val="nil"/>
            </w:tcBorders>
          </w:tcPr>
          <w:p w14:paraId="0366DEEC" w14:textId="77777777" w:rsidR="00E41091" w:rsidRDefault="00E41091" w:rsidP="00730171">
            <w:pPr>
              <w:pStyle w:val="NormlnSoD"/>
              <w:spacing w:before="40" w:after="40"/>
              <w:ind w:left="142"/>
              <w:jc w:val="left"/>
              <w:rPr>
                <w:sz w:val="22"/>
                <w:szCs w:val="22"/>
              </w:rPr>
            </w:pPr>
            <w:r>
              <w:rPr>
                <w:sz w:val="22"/>
              </w:rPr>
              <w:t>Signatories’ manner of representation and signature on behalf of the company, as listed in the Business Registry:</w:t>
            </w:r>
          </w:p>
        </w:tc>
        <w:tc>
          <w:tcPr>
            <w:tcW w:w="5386" w:type="dxa"/>
            <w:tcBorders>
              <w:top w:val="single" w:sz="6" w:space="0" w:color="auto"/>
              <w:left w:val="single" w:sz="12" w:space="0" w:color="auto"/>
              <w:bottom w:val="single" w:sz="6" w:space="0" w:color="auto"/>
              <w:right w:val="single" w:sz="12" w:space="0" w:color="auto"/>
            </w:tcBorders>
            <w:shd w:val="pct5" w:color="auto" w:fill="auto"/>
          </w:tcPr>
          <w:p w14:paraId="1C82BDA8" w14:textId="77777777" w:rsidR="00E41091" w:rsidRPr="00434DE2" w:rsidRDefault="00E41091" w:rsidP="00730171">
            <w:pPr>
              <w:pStyle w:val="NormlnSoD"/>
              <w:spacing w:before="40" w:after="40"/>
              <w:rPr>
                <w:b/>
                <w:bCs/>
                <w:sz w:val="22"/>
                <w:szCs w:val="22"/>
              </w:rPr>
            </w:pPr>
          </w:p>
        </w:tc>
      </w:tr>
      <w:tr w:rsidR="00912FC6" w14:paraId="4A8AF584" w14:textId="77777777" w:rsidTr="00912FC6">
        <w:trPr>
          <w:cantSplit/>
          <w:trHeight w:val="240"/>
        </w:trPr>
        <w:tc>
          <w:tcPr>
            <w:tcW w:w="4253" w:type="dxa"/>
            <w:tcBorders>
              <w:top w:val="single" w:sz="6" w:space="0" w:color="auto"/>
              <w:left w:val="single" w:sz="6" w:space="0" w:color="auto"/>
              <w:bottom w:val="single" w:sz="6" w:space="0" w:color="auto"/>
              <w:right w:val="nil"/>
            </w:tcBorders>
            <w:shd w:val="clear" w:color="auto" w:fill="auto"/>
          </w:tcPr>
          <w:p w14:paraId="04AAD6E0" w14:textId="77777777" w:rsidR="00912FC6" w:rsidRPr="0092476E" w:rsidRDefault="00912FC6" w:rsidP="00730171">
            <w:pPr>
              <w:pStyle w:val="NormlnSoD"/>
              <w:spacing w:before="40" w:after="40"/>
              <w:ind w:left="142"/>
              <w:rPr>
                <w:i/>
                <w:sz w:val="22"/>
                <w:szCs w:val="22"/>
              </w:rPr>
            </w:pPr>
            <w:r>
              <w:rPr>
                <w:i/>
                <w:sz w:val="22"/>
              </w:rPr>
              <w:t>ID of the economic operator’s data mailbox:</w:t>
            </w:r>
          </w:p>
        </w:tc>
        <w:tc>
          <w:tcPr>
            <w:tcW w:w="5386" w:type="dxa"/>
            <w:tcBorders>
              <w:top w:val="single" w:sz="6" w:space="0" w:color="auto"/>
              <w:left w:val="single" w:sz="12" w:space="0" w:color="auto"/>
              <w:bottom w:val="single" w:sz="12" w:space="0" w:color="auto"/>
              <w:right w:val="single" w:sz="12" w:space="0" w:color="auto"/>
            </w:tcBorders>
            <w:shd w:val="clear" w:color="auto" w:fill="F2F2F2" w:themeFill="background1" w:themeFillShade="F2"/>
          </w:tcPr>
          <w:p w14:paraId="2901F118" w14:textId="77777777" w:rsidR="00912FC6" w:rsidRPr="0092476E" w:rsidRDefault="00912FC6" w:rsidP="00730171">
            <w:pPr>
              <w:pStyle w:val="NormlnSoD"/>
              <w:spacing w:before="40" w:after="40"/>
              <w:rPr>
                <w:b/>
                <w:bCs/>
                <w:i/>
                <w:sz w:val="22"/>
                <w:szCs w:val="22"/>
              </w:rPr>
            </w:pPr>
          </w:p>
        </w:tc>
      </w:tr>
      <w:tr w:rsidR="00912FC6" w14:paraId="397959CE" w14:textId="77777777" w:rsidTr="00912FC6">
        <w:trPr>
          <w:cantSplit/>
          <w:trHeight w:val="240"/>
        </w:trPr>
        <w:tc>
          <w:tcPr>
            <w:tcW w:w="9639" w:type="dxa"/>
            <w:gridSpan w:val="2"/>
            <w:tcBorders>
              <w:top w:val="single" w:sz="6" w:space="0" w:color="auto"/>
              <w:left w:val="single" w:sz="6" w:space="0" w:color="auto"/>
              <w:bottom w:val="single" w:sz="6" w:space="0" w:color="auto"/>
              <w:right w:val="single" w:sz="12" w:space="0" w:color="auto"/>
            </w:tcBorders>
            <w:shd w:val="clear" w:color="auto" w:fill="auto"/>
          </w:tcPr>
          <w:p w14:paraId="4FF9B3F3" w14:textId="77777777" w:rsidR="00912FC6" w:rsidRPr="00912FC6" w:rsidRDefault="00912FC6" w:rsidP="00730171">
            <w:pPr>
              <w:pStyle w:val="NormlnSoD"/>
              <w:spacing w:before="40" w:after="40"/>
              <w:ind w:left="142"/>
              <w:rPr>
                <w:bCs/>
                <w:i/>
                <w:sz w:val="22"/>
                <w:szCs w:val="22"/>
              </w:rPr>
            </w:pPr>
          </w:p>
        </w:tc>
      </w:tr>
      <w:tr w:rsidR="0092476E" w14:paraId="11D0C000" w14:textId="77777777" w:rsidTr="00912FC6">
        <w:trPr>
          <w:cantSplit/>
          <w:trHeight w:val="240"/>
        </w:trPr>
        <w:tc>
          <w:tcPr>
            <w:tcW w:w="9639" w:type="dxa"/>
            <w:gridSpan w:val="2"/>
            <w:tcBorders>
              <w:top w:val="single" w:sz="6" w:space="0" w:color="auto"/>
              <w:left w:val="single" w:sz="6" w:space="0" w:color="auto"/>
              <w:bottom w:val="single" w:sz="6" w:space="0" w:color="auto"/>
              <w:right w:val="single" w:sz="12" w:space="0" w:color="auto"/>
            </w:tcBorders>
            <w:shd w:val="clear" w:color="auto" w:fill="EEECE1" w:themeFill="background2"/>
          </w:tcPr>
          <w:p w14:paraId="7F76F638" w14:textId="77777777" w:rsidR="0092476E" w:rsidRPr="00912FC6" w:rsidRDefault="00912FC6" w:rsidP="00730171">
            <w:pPr>
              <w:pStyle w:val="NormlnSoD"/>
              <w:spacing w:before="40" w:after="40"/>
              <w:ind w:left="142"/>
              <w:rPr>
                <w:bCs/>
                <w:i/>
                <w:sz w:val="22"/>
                <w:szCs w:val="22"/>
              </w:rPr>
            </w:pPr>
            <w:r>
              <w:rPr>
                <w:i/>
                <w:sz w:val="22"/>
              </w:rPr>
              <w:t>Economic operator’s contact person for the contracting authority for matters involving the request to participate:</w:t>
            </w:r>
          </w:p>
        </w:tc>
      </w:tr>
      <w:tr w:rsidR="00912FC6" w14:paraId="2EC62B55" w14:textId="77777777" w:rsidTr="00912FC6">
        <w:trPr>
          <w:cantSplit/>
          <w:trHeight w:val="240"/>
        </w:trPr>
        <w:tc>
          <w:tcPr>
            <w:tcW w:w="4253" w:type="dxa"/>
            <w:tcBorders>
              <w:top w:val="single" w:sz="6" w:space="0" w:color="auto"/>
              <w:left w:val="single" w:sz="6" w:space="0" w:color="auto"/>
              <w:bottom w:val="single" w:sz="6" w:space="0" w:color="auto"/>
              <w:right w:val="nil"/>
            </w:tcBorders>
            <w:shd w:val="clear" w:color="auto" w:fill="EEECE1" w:themeFill="background2"/>
          </w:tcPr>
          <w:p w14:paraId="10628B02" w14:textId="77777777" w:rsidR="00912FC6" w:rsidRPr="0092476E" w:rsidRDefault="00912FC6" w:rsidP="00730171">
            <w:pPr>
              <w:pStyle w:val="NormlnSoD"/>
              <w:spacing w:before="40" w:after="40"/>
              <w:ind w:left="142"/>
              <w:rPr>
                <w:i/>
                <w:sz w:val="22"/>
                <w:szCs w:val="22"/>
              </w:rPr>
            </w:pPr>
            <w:r>
              <w:rPr>
                <w:i/>
                <w:sz w:val="22"/>
              </w:rPr>
              <w:t>First and last name:</w:t>
            </w:r>
          </w:p>
        </w:tc>
        <w:tc>
          <w:tcPr>
            <w:tcW w:w="5386" w:type="dxa"/>
            <w:tcBorders>
              <w:top w:val="single" w:sz="6" w:space="0" w:color="auto"/>
              <w:left w:val="single" w:sz="12" w:space="0" w:color="auto"/>
              <w:bottom w:val="single" w:sz="6" w:space="0" w:color="auto"/>
              <w:right w:val="single" w:sz="12" w:space="0" w:color="auto"/>
            </w:tcBorders>
            <w:shd w:val="clear" w:color="auto" w:fill="EEECE1" w:themeFill="background2"/>
          </w:tcPr>
          <w:p w14:paraId="2F7B7863" w14:textId="77777777" w:rsidR="00912FC6" w:rsidRPr="0092476E" w:rsidRDefault="00912FC6" w:rsidP="00730171">
            <w:pPr>
              <w:pStyle w:val="NormlnSoD"/>
              <w:spacing w:before="40" w:after="40"/>
              <w:rPr>
                <w:b/>
                <w:bCs/>
                <w:i/>
                <w:sz w:val="22"/>
                <w:szCs w:val="22"/>
              </w:rPr>
            </w:pPr>
          </w:p>
        </w:tc>
      </w:tr>
      <w:tr w:rsidR="00E41091" w14:paraId="19A88593" w14:textId="77777777" w:rsidTr="00912FC6">
        <w:trPr>
          <w:cantSplit/>
          <w:trHeight w:val="240"/>
        </w:trPr>
        <w:tc>
          <w:tcPr>
            <w:tcW w:w="4253" w:type="dxa"/>
            <w:tcBorders>
              <w:top w:val="single" w:sz="6" w:space="0" w:color="auto"/>
              <w:left w:val="single" w:sz="6" w:space="0" w:color="auto"/>
              <w:bottom w:val="single" w:sz="6" w:space="0" w:color="auto"/>
              <w:right w:val="nil"/>
            </w:tcBorders>
            <w:shd w:val="clear" w:color="auto" w:fill="EEECE1" w:themeFill="background2"/>
          </w:tcPr>
          <w:p w14:paraId="03792CA8" w14:textId="77777777" w:rsidR="00E41091" w:rsidRPr="0092476E" w:rsidRDefault="00E41091" w:rsidP="00730171">
            <w:pPr>
              <w:pStyle w:val="NormlnSoD"/>
              <w:spacing w:before="40" w:after="40"/>
              <w:ind w:left="142"/>
              <w:rPr>
                <w:i/>
                <w:sz w:val="22"/>
                <w:szCs w:val="22"/>
              </w:rPr>
            </w:pPr>
            <w:r>
              <w:rPr>
                <w:i/>
                <w:sz w:val="22"/>
              </w:rPr>
              <w:t>Address:</w:t>
            </w:r>
          </w:p>
        </w:tc>
        <w:tc>
          <w:tcPr>
            <w:tcW w:w="5386" w:type="dxa"/>
            <w:tcBorders>
              <w:top w:val="single" w:sz="6" w:space="0" w:color="auto"/>
              <w:left w:val="single" w:sz="12" w:space="0" w:color="auto"/>
              <w:bottom w:val="single" w:sz="6" w:space="0" w:color="auto"/>
              <w:right w:val="single" w:sz="12" w:space="0" w:color="auto"/>
            </w:tcBorders>
            <w:shd w:val="clear" w:color="auto" w:fill="EEECE1" w:themeFill="background2"/>
          </w:tcPr>
          <w:p w14:paraId="5AB2D52A" w14:textId="77777777" w:rsidR="00E41091" w:rsidRPr="0092476E" w:rsidRDefault="00E41091" w:rsidP="00730171">
            <w:pPr>
              <w:pStyle w:val="NormlnSoD"/>
              <w:spacing w:before="40" w:after="40"/>
              <w:rPr>
                <w:b/>
                <w:bCs/>
                <w:i/>
                <w:sz w:val="22"/>
                <w:szCs w:val="22"/>
              </w:rPr>
            </w:pPr>
          </w:p>
        </w:tc>
      </w:tr>
      <w:tr w:rsidR="00E41091" w14:paraId="1AC030D2" w14:textId="77777777" w:rsidTr="00912FC6">
        <w:trPr>
          <w:cantSplit/>
          <w:trHeight w:val="240"/>
        </w:trPr>
        <w:tc>
          <w:tcPr>
            <w:tcW w:w="4253" w:type="dxa"/>
            <w:tcBorders>
              <w:top w:val="single" w:sz="6" w:space="0" w:color="auto"/>
              <w:left w:val="single" w:sz="6" w:space="0" w:color="auto"/>
              <w:bottom w:val="single" w:sz="6" w:space="0" w:color="auto"/>
              <w:right w:val="nil"/>
            </w:tcBorders>
            <w:shd w:val="clear" w:color="auto" w:fill="EEECE1" w:themeFill="background2"/>
          </w:tcPr>
          <w:p w14:paraId="71191FA8" w14:textId="77777777" w:rsidR="00E41091" w:rsidRPr="0092476E" w:rsidRDefault="00E41091" w:rsidP="00730171">
            <w:pPr>
              <w:pStyle w:val="NormlnSoD"/>
              <w:spacing w:before="40" w:after="40"/>
              <w:ind w:left="142"/>
              <w:rPr>
                <w:i/>
                <w:sz w:val="22"/>
                <w:szCs w:val="22"/>
              </w:rPr>
            </w:pPr>
            <w:r>
              <w:rPr>
                <w:i/>
                <w:sz w:val="22"/>
              </w:rPr>
              <w:t>Telephone:</w:t>
            </w:r>
          </w:p>
        </w:tc>
        <w:tc>
          <w:tcPr>
            <w:tcW w:w="5386" w:type="dxa"/>
            <w:tcBorders>
              <w:top w:val="single" w:sz="6" w:space="0" w:color="auto"/>
              <w:left w:val="single" w:sz="12" w:space="0" w:color="auto"/>
              <w:bottom w:val="single" w:sz="6" w:space="0" w:color="auto"/>
              <w:right w:val="single" w:sz="12" w:space="0" w:color="auto"/>
            </w:tcBorders>
            <w:shd w:val="clear" w:color="auto" w:fill="EEECE1" w:themeFill="background2"/>
          </w:tcPr>
          <w:p w14:paraId="6BE06644" w14:textId="77777777" w:rsidR="00E41091" w:rsidRPr="0092476E" w:rsidRDefault="00E41091" w:rsidP="00730171">
            <w:pPr>
              <w:pStyle w:val="NormlnSoD"/>
              <w:spacing w:before="40" w:after="40"/>
              <w:jc w:val="center"/>
              <w:rPr>
                <w:b/>
                <w:bCs/>
                <w:i/>
                <w:sz w:val="22"/>
                <w:szCs w:val="22"/>
              </w:rPr>
            </w:pPr>
            <w:r>
              <w:rPr>
                <w:b/>
                <w:i/>
                <w:sz w:val="22"/>
              </w:rPr>
              <w:t>...................................</w:t>
            </w:r>
            <w:r>
              <w:rPr>
                <w:i/>
                <w:sz w:val="22"/>
              </w:rPr>
              <w:t xml:space="preserve"> / </w:t>
            </w:r>
            <w:proofErr w:type="gramStart"/>
            <w:r>
              <w:rPr>
                <w:i/>
                <w:sz w:val="22"/>
              </w:rPr>
              <w:t>mobile</w:t>
            </w:r>
            <w:proofErr w:type="gramEnd"/>
            <w:r>
              <w:rPr>
                <w:i/>
                <w:sz w:val="22"/>
              </w:rPr>
              <w:t>:</w:t>
            </w:r>
            <w:r>
              <w:rPr>
                <w:b/>
                <w:i/>
                <w:sz w:val="22"/>
              </w:rPr>
              <w:t xml:space="preserve"> ..............................</w:t>
            </w:r>
          </w:p>
        </w:tc>
      </w:tr>
      <w:tr w:rsidR="00E41091" w14:paraId="488739E7" w14:textId="77777777" w:rsidTr="00912FC6">
        <w:trPr>
          <w:cantSplit/>
          <w:trHeight w:val="240"/>
        </w:trPr>
        <w:tc>
          <w:tcPr>
            <w:tcW w:w="4253" w:type="dxa"/>
            <w:tcBorders>
              <w:top w:val="single" w:sz="6" w:space="0" w:color="auto"/>
              <w:left w:val="single" w:sz="6" w:space="0" w:color="auto"/>
              <w:bottom w:val="single" w:sz="6" w:space="0" w:color="auto"/>
              <w:right w:val="nil"/>
            </w:tcBorders>
            <w:shd w:val="clear" w:color="auto" w:fill="EEECE1" w:themeFill="background2"/>
          </w:tcPr>
          <w:p w14:paraId="5A1DB457" w14:textId="77777777" w:rsidR="00E41091" w:rsidRPr="0092476E" w:rsidRDefault="00E41091" w:rsidP="00730171">
            <w:pPr>
              <w:pStyle w:val="NormlnSoD"/>
              <w:spacing w:before="40" w:after="40"/>
              <w:ind w:left="142"/>
              <w:rPr>
                <w:i/>
                <w:sz w:val="22"/>
                <w:szCs w:val="22"/>
              </w:rPr>
            </w:pPr>
            <w:r>
              <w:rPr>
                <w:i/>
                <w:sz w:val="22"/>
              </w:rPr>
              <w:t>Mail:</w:t>
            </w:r>
          </w:p>
        </w:tc>
        <w:tc>
          <w:tcPr>
            <w:tcW w:w="5386" w:type="dxa"/>
            <w:tcBorders>
              <w:top w:val="single" w:sz="6" w:space="0" w:color="auto"/>
              <w:left w:val="single" w:sz="12" w:space="0" w:color="auto"/>
              <w:bottom w:val="single" w:sz="6" w:space="0" w:color="auto"/>
              <w:right w:val="single" w:sz="12" w:space="0" w:color="auto"/>
            </w:tcBorders>
            <w:shd w:val="clear" w:color="auto" w:fill="EEECE1" w:themeFill="background2"/>
          </w:tcPr>
          <w:p w14:paraId="409C5575" w14:textId="77777777" w:rsidR="00E41091" w:rsidRPr="0092476E" w:rsidRDefault="00E41091" w:rsidP="00730171">
            <w:pPr>
              <w:pStyle w:val="NormlnSoD"/>
              <w:spacing w:before="40" w:after="40"/>
              <w:rPr>
                <w:b/>
                <w:bCs/>
                <w:i/>
                <w:sz w:val="22"/>
                <w:szCs w:val="22"/>
              </w:rPr>
            </w:pPr>
          </w:p>
        </w:tc>
      </w:tr>
    </w:tbl>
    <w:p w14:paraId="06C528F1" w14:textId="77777777" w:rsidR="00E41091" w:rsidRDefault="00E41091" w:rsidP="00E41091">
      <w:pPr>
        <w:spacing w:before="120" w:after="80"/>
        <w:jc w:val="both"/>
        <w:rPr>
          <w:szCs w:val="22"/>
        </w:rPr>
      </w:pPr>
      <w:r>
        <w:t>After reviewing the Notice of the Commencement of the Proceedings for a public service (“Notice”), and the Procurement Documents, we, the duly authorized and the undersigned, submit our request to participate in the negotiated procedure with prior publication as supported by the relevant documentation to demonstrate our fulfilment of the qualifications under the Notice and the Procurement Documents.</w:t>
      </w:r>
    </w:p>
    <w:p w14:paraId="54C046BE" w14:textId="77777777" w:rsidR="00E41091" w:rsidRDefault="00E41091" w:rsidP="0092476E">
      <w:pPr>
        <w:spacing w:before="120" w:after="80"/>
        <w:jc w:val="both"/>
      </w:pPr>
      <w:r>
        <w:t xml:space="preserve">We declare that all the requirements </w:t>
      </w:r>
      <w:proofErr w:type="gramStart"/>
      <w:r>
        <w:t>laid</w:t>
      </w:r>
      <w:proofErr w:type="gramEnd"/>
      <w:r>
        <w:t xml:space="preserve"> down in the Notice and the Procurement Documents are clear and comprehensible to us and all data and details specified in our request to participate are based on facts and are true.</w:t>
      </w:r>
    </w:p>
    <w:p w14:paraId="6F66D2C5" w14:textId="77777777" w:rsidR="00E41091" w:rsidRDefault="00E41091" w:rsidP="0092476E">
      <w:pPr>
        <w:spacing w:before="120" w:after="80"/>
        <w:jc w:val="both"/>
        <w:rPr>
          <w:szCs w:val="22"/>
        </w:rPr>
      </w:pPr>
      <w:r>
        <w:t>We likewise declare that we have not withheld any material facts in our request to participate that could impact fulfilment of the qualifications or assessment of our qualifications pursuant to the Procurement Documents.</w:t>
      </w:r>
    </w:p>
    <w:p w14:paraId="56B0B10C" w14:textId="77777777" w:rsidR="00E41091" w:rsidRDefault="00E41091" w:rsidP="00E41091">
      <w:pPr>
        <w:spacing w:after="80"/>
        <w:jc w:val="both"/>
        <w:rPr>
          <w:szCs w:val="22"/>
        </w:rPr>
      </w:pPr>
      <w:r>
        <w:lastRenderedPageBreak/>
        <w:t xml:space="preserve">We make this statement on the basis of our clear, comprehensible, </w:t>
      </w:r>
      <w:proofErr w:type="gramStart"/>
      <w:r>
        <w:t>deliberate</w:t>
      </w:r>
      <w:proofErr w:type="gramEnd"/>
      <w:r>
        <w:t xml:space="preserve"> and free will, and we are aware of all the consequences of providing false information.</w:t>
      </w:r>
    </w:p>
    <w:p w14:paraId="5384FF56" w14:textId="77777777" w:rsidR="00E41091" w:rsidRDefault="00E41091" w:rsidP="00E41091">
      <w:pPr>
        <w:tabs>
          <w:tab w:val="left" w:pos="4820"/>
        </w:tabs>
        <w:spacing w:before="360" w:after="0"/>
        <w:jc w:val="both"/>
        <w:rPr>
          <w:szCs w:val="22"/>
        </w:rPr>
      </w:pPr>
      <w:r>
        <w:t>In ………………. dated ………</w:t>
      </w:r>
      <w:r>
        <w:tab/>
      </w:r>
      <w:r>
        <w:tab/>
        <w:t>………………………………………………</w:t>
      </w:r>
    </w:p>
    <w:p w14:paraId="30446840" w14:textId="77777777" w:rsidR="00E41091" w:rsidRDefault="00E41091" w:rsidP="00E41091">
      <w:pPr>
        <w:spacing w:after="0"/>
        <w:ind w:left="4678"/>
        <w:jc w:val="center"/>
        <w:rPr>
          <w:sz w:val="20"/>
        </w:rPr>
      </w:pPr>
      <w:r>
        <w:rPr>
          <w:sz w:val="20"/>
        </w:rPr>
        <w:t>Full name and signature</w:t>
      </w:r>
      <w:r>
        <w:rPr>
          <w:sz w:val="20"/>
        </w:rPr>
        <w:br/>
        <w:t>of the economic operator’s authorised representative</w:t>
      </w:r>
    </w:p>
    <w:p w14:paraId="4B602934" w14:textId="77777777" w:rsidR="00730171" w:rsidRDefault="00730171" w:rsidP="00730171">
      <w:pPr>
        <w:spacing w:before="120"/>
        <w:jc w:val="both"/>
        <w:rPr>
          <w:b/>
        </w:rPr>
      </w:pPr>
      <w:r>
        <w:rPr>
          <w:b/>
        </w:rPr>
        <w:t xml:space="preserve">Annex 2 – Template Affidavit </w:t>
      </w:r>
    </w:p>
    <w:tbl>
      <w:tblPr>
        <w:tblW w:w="9750" w:type="dxa"/>
        <w:jc w:val="center"/>
        <w:tblBorders>
          <w:top w:val="single" w:sz="12" w:space="0" w:color="auto"/>
          <w:left w:val="single" w:sz="12" w:space="0" w:color="auto"/>
          <w:bottom w:val="single" w:sz="12" w:space="0" w:color="auto"/>
          <w:right w:val="single" w:sz="12" w:space="0" w:color="auto"/>
        </w:tblBorders>
        <w:shd w:val="clear" w:color="auto" w:fill="E6E6E6"/>
        <w:tblLayout w:type="fixed"/>
        <w:tblCellMar>
          <w:left w:w="0" w:type="dxa"/>
          <w:right w:w="0" w:type="dxa"/>
        </w:tblCellMar>
        <w:tblLook w:val="04A0" w:firstRow="1" w:lastRow="0" w:firstColumn="1" w:lastColumn="0" w:noHBand="0" w:noVBand="1"/>
      </w:tblPr>
      <w:tblGrid>
        <w:gridCol w:w="9750"/>
      </w:tblGrid>
      <w:tr w:rsidR="00730171" w14:paraId="4760AA1D" w14:textId="77777777" w:rsidTr="00730171">
        <w:trPr>
          <w:cantSplit/>
          <w:trHeight w:val="480"/>
          <w:jc w:val="center"/>
        </w:trPr>
        <w:tc>
          <w:tcPr>
            <w:tcW w:w="9749" w:type="dxa"/>
            <w:tcBorders>
              <w:top w:val="single" w:sz="12" w:space="0" w:color="auto"/>
              <w:left w:val="single" w:sz="12" w:space="0" w:color="auto"/>
              <w:bottom w:val="single" w:sz="12" w:space="0" w:color="auto"/>
              <w:right w:val="single" w:sz="12" w:space="0" w:color="auto"/>
            </w:tcBorders>
            <w:shd w:val="clear" w:color="auto" w:fill="E6E6E6"/>
            <w:vAlign w:val="center"/>
            <w:hideMark/>
          </w:tcPr>
          <w:p w14:paraId="43199472" w14:textId="77777777" w:rsidR="00730171" w:rsidRDefault="00730171" w:rsidP="006E7F0C">
            <w:pPr>
              <w:spacing w:before="60" w:after="60" w:line="276" w:lineRule="auto"/>
              <w:jc w:val="center"/>
              <w:outlineLvl w:val="8"/>
              <w:rPr>
                <w:rFonts w:cs="Arial"/>
                <w:b/>
                <w:bCs/>
                <w:caps/>
                <w:szCs w:val="22"/>
              </w:rPr>
            </w:pPr>
            <w:r>
              <w:rPr>
                <w:b/>
                <w:caps/>
              </w:rPr>
              <w:t xml:space="preserve">Affidavit </w:t>
            </w:r>
          </w:p>
        </w:tc>
      </w:tr>
    </w:tbl>
    <w:p w14:paraId="626AE610" w14:textId="19A7D699" w:rsidR="00730171" w:rsidRPr="00B52AE3" w:rsidRDefault="00730171" w:rsidP="00730171">
      <w:pPr>
        <w:keepNext/>
        <w:tabs>
          <w:tab w:val="left" w:pos="1276"/>
          <w:tab w:val="left" w:pos="1843"/>
        </w:tabs>
        <w:spacing w:before="240"/>
        <w:ind w:left="993" w:hanging="993"/>
        <w:rPr>
          <w:rFonts w:cs="Arial"/>
          <w:b/>
          <w:szCs w:val="22"/>
        </w:rPr>
      </w:pPr>
      <w:r>
        <w:rPr>
          <w:b/>
        </w:rPr>
        <w:t xml:space="preserve">Contract: </w:t>
      </w:r>
      <w:bookmarkStart w:id="12" w:name="_E11B21609F76754158B97A9D82110DE1653"/>
      <w:r>
        <w:rPr>
          <w:b/>
        </w:rPr>
        <w:t xml:space="preserve">Waste-to-Energy Facility, EVO – </w:t>
      </w:r>
      <w:proofErr w:type="spellStart"/>
      <w:r>
        <w:rPr>
          <w:b/>
        </w:rPr>
        <w:t>Komořany</w:t>
      </w:r>
      <w:proofErr w:type="spellEnd"/>
      <w:r>
        <w:rPr>
          <w:b/>
        </w:rPr>
        <w:t>, Most</w:t>
      </w:r>
      <w:bookmarkEnd w:id="12"/>
    </w:p>
    <w:p w14:paraId="3A08D140" w14:textId="77777777" w:rsidR="00730171" w:rsidRPr="00B52AE3" w:rsidRDefault="00730171" w:rsidP="00730171">
      <w:pPr>
        <w:tabs>
          <w:tab w:val="center" w:pos="4536"/>
          <w:tab w:val="right" w:pos="9072"/>
        </w:tabs>
        <w:spacing w:before="240"/>
        <w:rPr>
          <w:rFonts w:cs="Arial"/>
          <w:szCs w:val="22"/>
        </w:rPr>
      </w:pPr>
      <w:r>
        <w:t>I, the below-signed authorised representative of the economic operator,</w:t>
      </w:r>
    </w:p>
    <w:p w14:paraId="7F504B21" w14:textId="77777777" w:rsidR="00730171" w:rsidRPr="00B52AE3" w:rsidRDefault="00730171" w:rsidP="00730171">
      <w:pPr>
        <w:tabs>
          <w:tab w:val="center" w:pos="4536"/>
          <w:tab w:val="right" w:pos="9072"/>
        </w:tabs>
        <w:spacing w:before="240"/>
        <w:rPr>
          <w:rFonts w:cs="Arial"/>
          <w:szCs w:val="22"/>
        </w:rPr>
      </w:pPr>
      <w:r>
        <w:t xml:space="preserve">……………………… with registered office </w:t>
      </w:r>
      <w:proofErr w:type="gramStart"/>
      <w:r>
        <w:t>at ..............................</w:t>
      </w:r>
      <w:proofErr w:type="gramEnd"/>
      <w:r>
        <w:t xml:space="preserve"> </w:t>
      </w:r>
      <w:proofErr w:type="gramStart"/>
      <w:r>
        <w:t>Company Reg. No.</w:t>
      </w:r>
      <w:proofErr w:type="gramEnd"/>
      <w:r>
        <w:t xml:space="preserve"> ........................,</w:t>
      </w:r>
    </w:p>
    <w:p w14:paraId="465F2ABF" w14:textId="77777777" w:rsidR="00730171" w:rsidRPr="00B52AE3" w:rsidRDefault="00730171" w:rsidP="00730171">
      <w:pPr>
        <w:tabs>
          <w:tab w:val="center" w:pos="4536"/>
          <w:tab w:val="right" w:pos="9072"/>
        </w:tabs>
        <w:spacing w:before="240"/>
        <w:rPr>
          <w:rFonts w:cs="Arial"/>
          <w:szCs w:val="22"/>
        </w:rPr>
      </w:pPr>
      <w:proofErr w:type="gramStart"/>
      <w:r>
        <w:t>hereby</w:t>
      </w:r>
      <w:proofErr w:type="gramEnd"/>
      <w:r>
        <w:t xml:space="preserve"> declare that the economic operator:</w:t>
      </w:r>
    </w:p>
    <w:p w14:paraId="4BF7C1AB" w14:textId="77777777" w:rsidR="00730171" w:rsidRPr="00B52AE3" w:rsidRDefault="00730171" w:rsidP="006954EF">
      <w:pPr>
        <w:pStyle w:val="Textpsmene"/>
        <w:numPr>
          <w:ilvl w:val="0"/>
          <w:numId w:val="32"/>
        </w:numPr>
        <w:tabs>
          <w:tab w:val="num" w:pos="567"/>
        </w:tabs>
        <w:spacing w:before="240"/>
        <w:ind w:left="567" w:hanging="567"/>
        <w:rPr>
          <w:rFonts w:ascii="Arial" w:hAnsi="Arial" w:cs="Arial"/>
          <w:sz w:val="22"/>
          <w:szCs w:val="22"/>
        </w:rPr>
      </w:pPr>
      <w:r>
        <w:rPr>
          <w:rFonts w:ascii="Arial" w:hAnsi="Arial"/>
          <w:sz w:val="22"/>
        </w:rPr>
        <w:t>has not been convicted of an offence in the country of its registered office in the last 5 years prior to the commencement of the procurement procedure for an offence listed in Enclosure 3 to Act No. 134/2016 Coll., on Public Procurement, or a similar offence under the law of the economic operator's country of residence; expunged convictions are not taken into account.</w:t>
      </w:r>
    </w:p>
    <w:p w14:paraId="7ACDA69E" w14:textId="77777777" w:rsidR="00730171" w:rsidRPr="00B52AE3" w:rsidRDefault="00730171" w:rsidP="00730171">
      <w:pPr>
        <w:pStyle w:val="Textpsmene"/>
        <w:numPr>
          <w:ilvl w:val="0"/>
          <w:numId w:val="0"/>
        </w:numPr>
        <w:tabs>
          <w:tab w:val="left" w:pos="708"/>
        </w:tabs>
        <w:ind w:left="567"/>
        <w:rPr>
          <w:rFonts w:ascii="Arial" w:hAnsi="Arial" w:cs="Arial"/>
          <w:sz w:val="22"/>
          <w:szCs w:val="22"/>
        </w:rPr>
      </w:pPr>
      <w:r>
        <w:rPr>
          <w:rFonts w:ascii="Arial" w:hAnsi="Arial"/>
          <w:sz w:val="22"/>
        </w:rPr>
        <w:t>If the economic operator is a legal person, this legal person and every member of its governing body have also fulfilled this condition. If a member of the economic operator's governing body is a legal person, this legal person, every member of the governing body of this legal person and person representing such legal person in the economic operator’s governing body have fulfilled this condition.</w:t>
      </w:r>
    </w:p>
    <w:p w14:paraId="3E7DF203" w14:textId="77777777" w:rsidR="00730171" w:rsidRPr="00B52AE3" w:rsidRDefault="00730171" w:rsidP="00730171">
      <w:pPr>
        <w:pStyle w:val="Textpsmene"/>
        <w:numPr>
          <w:ilvl w:val="0"/>
          <w:numId w:val="0"/>
        </w:numPr>
        <w:tabs>
          <w:tab w:val="left" w:pos="708"/>
        </w:tabs>
        <w:ind w:left="567"/>
        <w:rPr>
          <w:rFonts w:ascii="Arial" w:hAnsi="Arial" w:cs="Arial"/>
          <w:sz w:val="22"/>
          <w:szCs w:val="22"/>
        </w:rPr>
      </w:pPr>
      <w:r>
        <w:rPr>
          <w:rFonts w:ascii="Arial" w:hAnsi="Arial"/>
          <w:sz w:val="22"/>
        </w:rPr>
        <w:t>If the Participant is a branch office of a foreign legal person, such legal person and the head of the branch office must fulfil this condition. If the Participant is a branch office of a Czech legal person, such legal person, every member of the governing body and the head of the branch office must fulfil this condition.</w:t>
      </w:r>
    </w:p>
    <w:p w14:paraId="00BA2540" w14:textId="77777777" w:rsidR="00730171" w:rsidRPr="00B52AE3" w:rsidRDefault="00730171" w:rsidP="006954EF">
      <w:pPr>
        <w:pStyle w:val="Textpsmene"/>
        <w:numPr>
          <w:ilvl w:val="0"/>
          <w:numId w:val="32"/>
        </w:numPr>
        <w:tabs>
          <w:tab w:val="num" w:pos="567"/>
        </w:tabs>
        <w:spacing w:before="240"/>
        <w:ind w:left="567" w:hanging="567"/>
        <w:rPr>
          <w:rFonts w:ascii="Arial" w:hAnsi="Arial" w:cs="Arial"/>
          <w:sz w:val="22"/>
          <w:szCs w:val="22"/>
        </w:rPr>
      </w:pPr>
      <w:r>
        <w:rPr>
          <w:rFonts w:ascii="Arial" w:hAnsi="Arial"/>
          <w:sz w:val="22"/>
        </w:rPr>
        <w:t xml:space="preserve">has no outstanding tax arrears registered in tax records in the Czech Republic or in the country of its registered office, </w:t>
      </w:r>
    </w:p>
    <w:p w14:paraId="0033B8A8" w14:textId="77777777" w:rsidR="00730171" w:rsidRPr="00B52AE3" w:rsidRDefault="00730171" w:rsidP="006954EF">
      <w:pPr>
        <w:pStyle w:val="Textpsmene"/>
        <w:numPr>
          <w:ilvl w:val="0"/>
          <w:numId w:val="32"/>
        </w:numPr>
        <w:tabs>
          <w:tab w:val="num" w:pos="567"/>
        </w:tabs>
        <w:spacing w:before="240"/>
        <w:ind w:left="567" w:hanging="567"/>
        <w:rPr>
          <w:rFonts w:ascii="Arial" w:hAnsi="Arial" w:cs="Arial"/>
          <w:sz w:val="22"/>
          <w:szCs w:val="22"/>
        </w:rPr>
      </w:pPr>
      <w:r>
        <w:rPr>
          <w:rFonts w:ascii="Arial" w:hAnsi="Arial"/>
          <w:sz w:val="22"/>
        </w:rPr>
        <w:t>has no outstanding arrears in respect of payments and penalties of public health insurance in the Czech Republic or in the country of its registered office,</w:t>
      </w:r>
    </w:p>
    <w:p w14:paraId="5B3FC58B" w14:textId="77777777" w:rsidR="00730171" w:rsidRPr="00B52AE3" w:rsidRDefault="00730171" w:rsidP="006954EF">
      <w:pPr>
        <w:pStyle w:val="Textpsmene"/>
        <w:numPr>
          <w:ilvl w:val="0"/>
          <w:numId w:val="32"/>
        </w:numPr>
        <w:tabs>
          <w:tab w:val="num" w:pos="567"/>
        </w:tabs>
        <w:spacing w:before="240"/>
        <w:ind w:left="567" w:hanging="567"/>
        <w:rPr>
          <w:rFonts w:ascii="Arial" w:hAnsi="Arial" w:cs="Arial"/>
          <w:sz w:val="22"/>
          <w:szCs w:val="22"/>
        </w:rPr>
      </w:pPr>
      <w:r>
        <w:rPr>
          <w:rFonts w:ascii="Arial" w:hAnsi="Arial"/>
          <w:sz w:val="22"/>
        </w:rPr>
        <w:t>has no outstanding arrears in respect of payments and penalties of social security contributions and contribution to the national employment policy in the Czech Republic or in the country of its registered office,</w:t>
      </w:r>
    </w:p>
    <w:p w14:paraId="388A59E5" w14:textId="77777777" w:rsidR="00730171" w:rsidRPr="00B52AE3" w:rsidRDefault="00730171" w:rsidP="006954EF">
      <w:pPr>
        <w:pStyle w:val="Textpsmene"/>
        <w:numPr>
          <w:ilvl w:val="0"/>
          <w:numId w:val="32"/>
        </w:numPr>
        <w:tabs>
          <w:tab w:val="num" w:pos="567"/>
        </w:tabs>
        <w:spacing w:before="240"/>
        <w:ind w:left="567" w:hanging="567"/>
        <w:rPr>
          <w:rFonts w:ascii="Arial" w:hAnsi="Arial" w:cs="Arial"/>
          <w:sz w:val="22"/>
          <w:szCs w:val="22"/>
        </w:rPr>
      </w:pPr>
      <w:proofErr w:type="gramStart"/>
      <w:r>
        <w:rPr>
          <w:rFonts w:ascii="Arial" w:hAnsi="Arial"/>
          <w:sz w:val="22"/>
        </w:rPr>
        <w:t>is</w:t>
      </w:r>
      <w:proofErr w:type="gramEnd"/>
      <w:r>
        <w:rPr>
          <w:rFonts w:ascii="Arial" w:hAnsi="Arial"/>
          <w:sz w:val="22"/>
        </w:rPr>
        <w:t xml:space="preserve"> not in liquidation, has not been declared insolvent, in respect of whom the receivership has been imposed under another legal regulation, and the economic operator is not in a similar situation pursuant to the law of the country of the economic operator's registered office.</w:t>
      </w:r>
    </w:p>
    <w:p w14:paraId="2EA785F3" w14:textId="77777777" w:rsidR="00730171" w:rsidRPr="00B52AE3" w:rsidRDefault="00730171" w:rsidP="00730171">
      <w:pPr>
        <w:keepLines/>
        <w:widowControl w:val="0"/>
        <w:spacing w:before="240"/>
        <w:jc w:val="both"/>
        <w:rPr>
          <w:rFonts w:cs="Arial"/>
          <w:szCs w:val="22"/>
        </w:rPr>
      </w:pPr>
      <w:r>
        <w:t xml:space="preserve">We make this statement on the basis of our clear, comprehensible, </w:t>
      </w:r>
      <w:proofErr w:type="gramStart"/>
      <w:r>
        <w:t>deliberate</w:t>
      </w:r>
      <w:proofErr w:type="gramEnd"/>
      <w:r>
        <w:t xml:space="preserve"> and free will, and we are aware of all the consequences of providing false information.</w:t>
      </w:r>
    </w:p>
    <w:p w14:paraId="6BCA9A5C" w14:textId="77777777" w:rsidR="00730171" w:rsidRPr="00B52AE3" w:rsidRDefault="00730171" w:rsidP="00730171">
      <w:pPr>
        <w:keepLines/>
        <w:widowControl w:val="0"/>
        <w:spacing w:before="360"/>
        <w:jc w:val="both"/>
        <w:rPr>
          <w:rFonts w:cs="Arial"/>
          <w:szCs w:val="22"/>
        </w:rPr>
      </w:pPr>
      <w:r>
        <w:t>In......………..........          dated....................</w:t>
      </w:r>
      <w:r>
        <w:tab/>
      </w:r>
    </w:p>
    <w:p w14:paraId="5690A884" w14:textId="77777777" w:rsidR="00730171" w:rsidRPr="00B52AE3" w:rsidRDefault="00730171" w:rsidP="00730171">
      <w:pPr>
        <w:tabs>
          <w:tab w:val="left" w:pos="9781"/>
        </w:tabs>
        <w:ind w:right="28"/>
        <w:rPr>
          <w:rFonts w:cs="Arial"/>
          <w:b/>
          <w:sz w:val="20"/>
        </w:rPr>
      </w:pPr>
      <w:r>
        <w:rPr>
          <w:b/>
          <w:sz w:val="20"/>
        </w:rPr>
        <w:lastRenderedPageBreak/>
        <w:t>Signature</w:t>
      </w:r>
    </w:p>
    <w:p w14:paraId="069DBBC7" w14:textId="77777777" w:rsidR="00730171" w:rsidRPr="00B52AE3" w:rsidRDefault="00730171" w:rsidP="00730171">
      <w:pPr>
        <w:jc w:val="both"/>
        <w:rPr>
          <w:rFonts w:cs="Arial"/>
          <w:sz w:val="18"/>
          <w:szCs w:val="18"/>
        </w:rPr>
      </w:pPr>
      <w:r>
        <w:rPr>
          <w:sz w:val="18"/>
        </w:rPr>
        <w:t>[</w:t>
      </w:r>
      <w:proofErr w:type="gramStart"/>
      <w:r>
        <w:rPr>
          <w:sz w:val="18"/>
        </w:rPr>
        <w:t>natural</w:t>
      </w:r>
      <w:proofErr w:type="gramEnd"/>
      <w:r>
        <w:rPr>
          <w:sz w:val="18"/>
        </w:rPr>
        <w:t xml:space="preserve"> person - entrepreneur / governing body / all members of the governing body / member (members) of the governing body authorised to sign on behalf of the legal person / head of a branch of a foreign legal person / natural person authorised to act on behalf of a legal person].</w:t>
      </w:r>
    </w:p>
    <w:p w14:paraId="6C398361" w14:textId="77777777" w:rsidR="00730171" w:rsidRPr="00B52AE3" w:rsidRDefault="00730171" w:rsidP="00730171">
      <w:pPr>
        <w:pStyle w:val="Odstavec0"/>
        <w:spacing w:after="0"/>
        <w:ind w:left="4321" w:firstLine="720"/>
        <w:rPr>
          <w:szCs w:val="22"/>
        </w:rPr>
      </w:pPr>
      <w:r>
        <w:t>.................................................................</w:t>
      </w:r>
    </w:p>
    <w:p w14:paraId="75720204" w14:textId="77777777" w:rsidR="00730171" w:rsidRPr="00B52AE3" w:rsidRDefault="00730171" w:rsidP="00730171">
      <w:pPr>
        <w:pStyle w:val="Odstavec0"/>
        <w:spacing w:before="0" w:after="0"/>
        <w:ind w:left="4899" w:firstLine="23"/>
        <w:jc w:val="center"/>
        <w:rPr>
          <w:sz w:val="20"/>
        </w:rPr>
      </w:pPr>
      <w:r>
        <w:rPr>
          <w:sz w:val="20"/>
        </w:rPr>
        <w:t>Full name and signature</w:t>
      </w:r>
      <w:r>
        <w:rPr>
          <w:sz w:val="20"/>
        </w:rPr>
        <w:br/>
        <w:t>of the economic operator’s authorised representative</w:t>
      </w:r>
    </w:p>
    <w:p w14:paraId="31C4554E" w14:textId="77777777" w:rsidR="00730171" w:rsidRPr="00B52AE3" w:rsidRDefault="00730171">
      <w:pPr>
        <w:spacing w:after="0"/>
        <w:rPr>
          <w:b/>
        </w:rPr>
      </w:pPr>
    </w:p>
    <w:p w14:paraId="540962EF" w14:textId="77777777" w:rsidR="00730171" w:rsidRDefault="00730171">
      <w:pPr>
        <w:spacing w:after="0"/>
        <w:rPr>
          <w:b/>
        </w:rPr>
      </w:pPr>
      <w:r>
        <w:br w:type="page"/>
      </w:r>
    </w:p>
    <w:p w14:paraId="07253D40" w14:textId="0FA5877D" w:rsidR="00E41091" w:rsidRPr="00E6386E" w:rsidRDefault="00FE562E" w:rsidP="00E6386E">
      <w:pPr>
        <w:keepNext/>
        <w:spacing w:after="360"/>
        <w:rPr>
          <w:b/>
        </w:rPr>
      </w:pPr>
      <w:r>
        <w:rPr>
          <w:b/>
        </w:rPr>
        <w:lastRenderedPageBreak/>
        <w:t>Annex 3 - Template affidavit on the economic operator’s total turnover</w:t>
      </w:r>
    </w:p>
    <w:tbl>
      <w:tblPr>
        <w:tblW w:w="9420" w:type="dxa"/>
        <w:jc w:val="center"/>
        <w:tblBorders>
          <w:top w:val="single" w:sz="12" w:space="0" w:color="auto"/>
          <w:left w:val="single" w:sz="12" w:space="0" w:color="auto"/>
          <w:bottom w:val="single" w:sz="12" w:space="0" w:color="auto"/>
          <w:right w:val="single" w:sz="12" w:space="0" w:color="auto"/>
        </w:tblBorders>
        <w:shd w:val="clear" w:color="auto" w:fill="E6E6E6"/>
        <w:tblLayout w:type="fixed"/>
        <w:tblCellMar>
          <w:left w:w="0" w:type="dxa"/>
          <w:right w:w="0" w:type="dxa"/>
        </w:tblCellMar>
        <w:tblLook w:val="0000" w:firstRow="0" w:lastRow="0" w:firstColumn="0" w:lastColumn="0" w:noHBand="0" w:noVBand="0"/>
      </w:tblPr>
      <w:tblGrid>
        <w:gridCol w:w="9420"/>
      </w:tblGrid>
      <w:tr w:rsidR="00E41091" w:rsidRPr="000710D7" w14:paraId="5D64052C" w14:textId="77777777" w:rsidTr="00E41091">
        <w:trPr>
          <w:cantSplit/>
          <w:trHeight w:val="480"/>
          <w:jc w:val="center"/>
        </w:trPr>
        <w:tc>
          <w:tcPr>
            <w:tcW w:w="9420" w:type="dxa"/>
            <w:tcBorders>
              <w:top w:val="single" w:sz="12" w:space="0" w:color="auto"/>
              <w:left w:val="single" w:sz="12" w:space="0" w:color="auto"/>
              <w:bottom w:val="single" w:sz="12" w:space="0" w:color="auto"/>
              <w:right w:val="single" w:sz="12" w:space="0" w:color="auto"/>
            </w:tcBorders>
            <w:shd w:val="clear" w:color="auto" w:fill="E6E6E6"/>
            <w:vAlign w:val="center"/>
          </w:tcPr>
          <w:p w14:paraId="3AAB6C3C" w14:textId="77777777" w:rsidR="00E41091" w:rsidRPr="000710D7" w:rsidRDefault="00E41091" w:rsidP="00E41091">
            <w:pPr>
              <w:pStyle w:val="Nadpis9"/>
              <w:keepNext/>
              <w:numPr>
                <w:ilvl w:val="0"/>
                <w:numId w:val="0"/>
              </w:numPr>
              <w:spacing w:before="60"/>
              <w:jc w:val="center"/>
              <w:rPr>
                <w:rFonts w:ascii="Arial" w:hAnsi="Arial" w:cs="Arial"/>
                <w:b/>
                <w:bCs/>
                <w:i w:val="0"/>
                <w:caps/>
                <w:sz w:val="24"/>
                <w:szCs w:val="24"/>
              </w:rPr>
            </w:pPr>
            <w:r>
              <w:rPr>
                <w:rFonts w:ascii="Arial" w:hAnsi="Arial"/>
                <w:b/>
                <w:i w:val="0"/>
                <w:caps/>
                <w:sz w:val="24"/>
              </w:rPr>
              <w:t>Economic operator’s turnover statement</w:t>
            </w:r>
          </w:p>
        </w:tc>
      </w:tr>
    </w:tbl>
    <w:p w14:paraId="61275ED8" w14:textId="7AACAD08" w:rsidR="00E41091" w:rsidRDefault="00E41091" w:rsidP="00E41091">
      <w:pPr>
        <w:keepNext/>
        <w:spacing w:before="240"/>
        <w:rPr>
          <w:rFonts w:cs="Arial"/>
          <w:b/>
          <w:szCs w:val="22"/>
        </w:rPr>
      </w:pPr>
      <w:r>
        <w:t xml:space="preserve">Public Contract: </w:t>
      </w:r>
      <w:r>
        <w:br/>
      </w:r>
      <w:bookmarkStart w:id="13" w:name="_E21B21609F76754158B97A9D82110DE1653"/>
      <w:r>
        <w:rPr>
          <w:b/>
        </w:rPr>
        <w:t xml:space="preserve">Waste-to-Energy Facility, EVO – </w:t>
      </w:r>
      <w:proofErr w:type="spellStart"/>
      <w:r>
        <w:rPr>
          <w:b/>
        </w:rPr>
        <w:t>Komořany</w:t>
      </w:r>
      <w:proofErr w:type="spellEnd"/>
      <w:r>
        <w:rPr>
          <w:b/>
        </w:rPr>
        <w:t>, Most</w:t>
      </w:r>
      <w:bookmarkEnd w:id="13"/>
    </w:p>
    <w:p w14:paraId="3E6E79F5" w14:textId="77777777" w:rsidR="00E41091" w:rsidRPr="000710D7" w:rsidRDefault="00FE562E" w:rsidP="00E41091">
      <w:pPr>
        <w:keepNext/>
        <w:spacing w:before="240"/>
      </w:pPr>
      <w:r>
        <w:t>Economic operator:</w:t>
      </w:r>
    </w:p>
    <w:p w14:paraId="2F497EA7" w14:textId="77777777" w:rsidR="00E41091" w:rsidRDefault="00040098" w:rsidP="00E41091">
      <w:pPr>
        <w:pStyle w:val="Zhlav"/>
        <w:spacing w:before="240"/>
        <w:rPr>
          <w:szCs w:val="22"/>
        </w:rPr>
      </w:pPr>
      <w:r>
        <w:t xml:space="preserve">………………………………….. </w:t>
      </w:r>
      <w:proofErr w:type="gramStart"/>
      <w:r>
        <w:t>with</w:t>
      </w:r>
      <w:proofErr w:type="gramEnd"/>
      <w:r>
        <w:t xml:space="preserve"> registered office at ................................................ </w:t>
      </w:r>
      <w:proofErr w:type="gramStart"/>
      <w:r>
        <w:t>Company Registration no.</w:t>
      </w:r>
      <w:proofErr w:type="gramEnd"/>
      <w:r>
        <w:t xml:space="preserve"> .......................,</w:t>
      </w:r>
    </w:p>
    <w:p w14:paraId="318C8D8F" w14:textId="77777777" w:rsidR="00E41091" w:rsidRDefault="00E41091" w:rsidP="00FE562E">
      <w:pPr>
        <w:pStyle w:val="Odstavec0"/>
        <w:tabs>
          <w:tab w:val="clear" w:pos="680"/>
          <w:tab w:val="left" w:pos="-3969"/>
        </w:tabs>
        <w:ind w:left="0" w:firstLine="0"/>
      </w:pPr>
      <w:proofErr w:type="gramStart"/>
      <w:r>
        <w:t>hereby</w:t>
      </w:r>
      <w:proofErr w:type="gramEnd"/>
      <w:r>
        <w:t xml:space="preserve"> declare that it has generated the following total turnover in the three most recent accounting periods: </w:t>
      </w:r>
    </w:p>
    <w:p w14:paraId="781F65F6" w14:textId="77777777" w:rsidR="00E41091" w:rsidRDefault="00E41091" w:rsidP="00E41091">
      <w:pPr>
        <w:pStyle w:val="Odstavec0"/>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2410"/>
        <w:gridCol w:w="2362"/>
        <w:gridCol w:w="2363"/>
        <w:gridCol w:w="2363"/>
      </w:tblGrid>
      <w:tr w:rsidR="00E41091" w:rsidRPr="00643065" w14:paraId="417804AD" w14:textId="77777777" w:rsidTr="001B60EE">
        <w:tc>
          <w:tcPr>
            <w:tcW w:w="2410" w:type="dxa"/>
          </w:tcPr>
          <w:p w14:paraId="6797855A" w14:textId="77777777" w:rsidR="00E41091" w:rsidRPr="00643065" w:rsidRDefault="00E41091" w:rsidP="00E41091">
            <w:pPr>
              <w:pStyle w:val="Odstavec0"/>
            </w:pPr>
            <w:r>
              <w:t>Accounting period</w:t>
            </w:r>
          </w:p>
        </w:tc>
        <w:tc>
          <w:tcPr>
            <w:tcW w:w="2362" w:type="dxa"/>
          </w:tcPr>
          <w:p w14:paraId="3AE3B89E" w14:textId="6F2C9C2B" w:rsidR="00E41091" w:rsidRPr="004C19CE" w:rsidRDefault="008D5378" w:rsidP="008D5378">
            <w:pPr>
              <w:pStyle w:val="Odstavec0"/>
              <w:jc w:val="center"/>
              <w:rPr>
                <w:b/>
              </w:rPr>
            </w:pPr>
            <w:r>
              <w:rPr>
                <w:b/>
              </w:rPr>
              <w:t>2019</w:t>
            </w:r>
          </w:p>
        </w:tc>
        <w:tc>
          <w:tcPr>
            <w:tcW w:w="2363" w:type="dxa"/>
          </w:tcPr>
          <w:p w14:paraId="4D2E66F4" w14:textId="1D70113D" w:rsidR="00E41091" w:rsidRPr="004C19CE" w:rsidRDefault="008D5378" w:rsidP="008D5378">
            <w:pPr>
              <w:pStyle w:val="Odstavec0"/>
              <w:jc w:val="center"/>
              <w:rPr>
                <w:b/>
              </w:rPr>
            </w:pPr>
            <w:r>
              <w:rPr>
                <w:b/>
              </w:rPr>
              <w:t>2020</w:t>
            </w:r>
          </w:p>
        </w:tc>
        <w:tc>
          <w:tcPr>
            <w:tcW w:w="2363" w:type="dxa"/>
          </w:tcPr>
          <w:p w14:paraId="08308B84" w14:textId="6F520F20" w:rsidR="00E41091" w:rsidRPr="004C19CE" w:rsidRDefault="008D5378" w:rsidP="00E41091">
            <w:pPr>
              <w:pStyle w:val="Odstavec0"/>
              <w:jc w:val="center"/>
              <w:rPr>
                <w:b/>
              </w:rPr>
            </w:pPr>
            <w:r>
              <w:rPr>
                <w:b/>
              </w:rPr>
              <w:t>2021</w:t>
            </w:r>
          </w:p>
          <w:p w14:paraId="4964F782" w14:textId="77777777" w:rsidR="00E41091" w:rsidRPr="004C19CE" w:rsidRDefault="00E41091" w:rsidP="00E41091">
            <w:pPr>
              <w:pStyle w:val="Odstavec0"/>
              <w:spacing w:before="0"/>
              <w:jc w:val="center"/>
              <w:rPr>
                <w:b/>
                <w:sz w:val="18"/>
              </w:rPr>
            </w:pPr>
          </w:p>
        </w:tc>
      </w:tr>
      <w:tr w:rsidR="00E41091" w:rsidRPr="00643065" w14:paraId="65259709" w14:textId="77777777" w:rsidTr="001B60EE">
        <w:tc>
          <w:tcPr>
            <w:tcW w:w="2410" w:type="dxa"/>
          </w:tcPr>
          <w:p w14:paraId="34584182" w14:textId="77777777" w:rsidR="00E41091" w:rsidRPr="00643065" w:rsidRDefault="00E41091" w:rsidP="00E41091">
            <w:pPr>
              <w:pStyle w:val="Odstavec0"/>
            </w:pPr>
            <w:r>
              <w:t>Total turnover / currency</w:t>
            </w:r>
          </w:p>
        </w:tc>
        <w:tc>
          <w:tcPr>
            <w:tcW w:w="2362" w:type="dxa"/>
          </w:tcPr>
          <w:p w14:paraId="38D5D7D7" w14:textId="77777777" w:rsidR="00E41091" w:rsidRPr="00643065" w:rsidRDefault="00E41091" w:rsidP="00E41091">
            <w:pPr>
              <w:pStyle w:val="Odstavec0"/>
            </w:pPr>
          </w:p>
        </w:tc>
        <w:tc>
          <w:tcPr>
            <w:tcW w:w="2363" w:type="dxa"/>
          </w:tcPr>
          <w:p w14:paraId="7EC6351C" w14:textId="77777777" w:rsidR="00E41091" w:rsidRPr="00643065" w:rsidRDefault="00E41091" w:rsidP="00E41091">
            <w:pPr>
              <w:pStyle w:val="Odstavec0"/>
            </w:pPr>
          </w:p>
        </w:tc>
        <w:tc>
          <w:tcPr>
            <w:tcW w:w="2363" w:type="dxa"/>
          </w:tcPr>
          <w:p w14:paraId="14F0637E" w14:textId="77777777" w:rsidR="00E41091" w:rsidRPr="00643065" w:rsidRDefault="00E41091" w:rsidP="00E41091">
            <w:pPr>
              <w:pStyle w:val="Odstavec0"/>
            </w:pPr>
          </w:p>
        </w:tc>
      </w:tr>
    </w:tbl>
    <w:p w14:paraId="6E20324C" w14:textId="77777777" w:rsidR="00E41091" w:rsidRDefault="00E41091" w:rsidP="00E41091">
      <w:pPr>
        <w:pStyle w:val="Odstavec0"/>
        <w:spacing w:before="720"/>
        <w:rPr>
          <w:szCs w:val="22"/>
        </w:rPr>
      </w:pPr>
      <w:r>
        <w:t>In......………..........dated.....................</w:t>
      </w:r>
    </w:p>
    <w:p w14:paraId="64367B61" w14:textId="77777777" w:rsidR="00E41091" w:rsidRPr="000710D7" w:rsidRDefault="00E41091" w:rsidP="00E41091">
      <w:pPr>
        <w:pStyle w:val="Odstavec0"/>
        <w:spacing w:before="720"/>
        <w:ind w:left="4320" w:firstLine="720"/>
        <w:rPr>
          <w:szCs w:val="22"/>
        </w:rPr>
      </w:pPr>
      <w:r>
        <w:t>....................................................................</w:t>
      </w:r>
    </w:p>
    <w:p w14:paraId="19281620" w14:textId="77777777" w:rsidR="00E41091" w:rsidRDefault="00E41091" w:rsidP="00E41091">
      <w:pPr>
        <w:pStyle w:val="Odstavec0"/>
        <w:spacing w:before="0"/>
        <w:ind w:left="4900" w:firstLine="21"/>
        <w:jc w:val="center"/>
        <w:rPr>
          <w:szCs w:val="22"/>
        </w:rPr>
      </w:pPr>
      <w:r>
        <w:rPr>
          <w:sz w:val="20"/>
        </w:rPr>
        <w:t>Full name and signature</w:t>
      </w:r>
      <w:r>
        <w:rPr>
          <w:sz w:val="20"/>
        </w:rPr>
        <w:br/>
        <w:t>of the economic operator’s authorised representative</w:t>
      </w:r>
    </w:p>
    <w:p w14:paraId="31E593F4" w14:textId="77777777" w:rsidR="00E41091" w:rsidRDefault="00E41091" w:rsidP="00E41091">
      <w:pPr>
        <w:keepNext/>
        <w:spacing w:after="360"/>
        <w:ind w:left="1134" w:hanging="1134"/>
        <w:jc w:val="both"/>
        <w:rPr>
          <w:szCs w:val="22"/>
        </w:rPr>
      </w:pPr>
    </w:p>
    <w:p w14:paraId="4F69D8AC" w14:textId="77777777" w:rsidR="00E41091" w:rsidRDefault="00E41091" w:rsidP="00E41091">
      <w:pPr>
        <w:pStyle w:val="Zkladntext2"/>
        <w:spacing w:line="240" w:lineRule="auto"/>
        <w:jc w:val="both"/>
      </w:pPr>
      <w:r>
        <w:t>If the accounting period is a business year, the economic operator shall provide data for the three most recent business years.</w:t>
      </w:r>
    </w:p>
    <w:p w14:paraId="2AAA20F1" w14:textId="77777777" w:rsidR="00E6386E" w:rsidRDefault="00E41091" w:rsidP="00E6386E">
      <w:pPr>
        <w:keepNext/>
        <w:spacing w:after="360"/>
        <w:ind w:left="1134" w:hanging="1134"/>
        <w:jc w:val="both"/>
        <w:rPr>
          <w:b/>
        </w:rPr>
      </w:pPr>
      <w:r>
        <w:br w:type="page"/>
      </w:r>
    </w:p>
    <w:p w14:paraId="5BBE8AF3" w14:textId="4728054D" w:rsidR="00E6386E" w:rsidRPr="00631C03" w:rsidRDefault="00E6386E" w:rsidP="00E6386E">
      <w:pPr>
        <w:keepNext/>
        <w:spacing w:after="360"/>
        <w:rPr>
          <w:b/>
        </w:rPr>
      </w:pPr>
      <w:r>
        <w:rPr>
          <w:b/>
        </w:rPr>
        <w:lastRenderedPageBreak/>
        <w:t xml:space="preserve">Addendum 4 - Template list of construction projects executed by the economic operator over the past </w:t>
      </w:r>
      <w:r w:rsidR="00A44563">
        <w:rPr>
          <w:b/>
        </w:rPr>
        <w:t xml:space="preserve">15 </w:t>
      </w:r>
      <w:r>
        <w:rPr>
          <w:b/>
        </w:rPr>
        <w:t>years</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CellMar>
          <w:left w:w="0" w:type="dxa"/>
          <w:right w:w="0" w:type="dxa"/>
        </w:tblCellMar>
        <w:tblLook w:val="0000" w:firstRow="0" w:lastRow="0" w:firstColumn="0" w:lastColumn="0" w:noHBand="0" w:noVBand="0"/>
      </w:tblPr>
      <w:tblGrid>
        <w:gridCol w:w="9420"/>
      </w:tblGrid>
      <w:tr w:rsidR="00E6386E" w:rsidRPr="00631C03" w14:paraId="7A319489" w14:textId="77777777" w:rsidTr="00E6386E">
        <w:trPr>
          <w:cantSplit/>
          <w:trHeight w:val="376"/>
          <w:jc w:val="center"/>
        </w:trPr>
        <w:tc>
          <w:tcPr>
            <w:tcW w:w="9420" w:type="dxa"/>
            <w:shd w:val="clear" w:color="auto" w:fill="E6E6E6"/>
            <w:vAlign w:val="center"/>
          </w:tcPr>
          <w:p w14:paraId="37E57E78" w14:textId="65602646" w:rsidR="00E6386E" w:rsidRPr="00631C03" w:rsidRDefault="00E6386E" w:rsidP="00E6386E">
            <w:pPr>
              <w:pStyle w:val="Nadpis9"/>
              <w:keepNext/>
              <w:numPr>
                <w:ilvl w:val="0"/>
                <w:numId w:val="0"/>
              </w:numPr>
              <w:spacing w:before="60"/>
              <w:jc w:val="center"/>
              <w:rPr>
                <w:rFonts w:ascii="Arial" w:hAnsi="Arial" w:cs="Arial"/>
                <w:b/>
                <w:bCs/>
                <w:i w:val="0"/>
                <w:caps/>
                <w:sz w:val="24"/>
                <w:szCs w:val="24"/>
              </w:rPr>
            </w:pPr>
            <w:r>
              <w:rPr>
                <w:rFonts w:ascii="Arial" w:hAnsi="Arial"/>
                <w:b/>
                <w:i w:val="0"/>
                <w:caps/>
                <w:sz w:val="24"/>
              </w:rPr>
              <w:t xml:space="preserve">List of construction projects executed by the economic operator over the past </w:t>
            </w:r>
            <w:r w:rsidR="00A44563">
              <w:rPr>
                <w:rFonts w:ascii="Arial" w:hAnsi="Arial"/>
                <w:b/>
                <w:i w:val="0"/>
                <w:caps/>
                <w:sz w:val="24"/>
              </w:rPr>
              <w:t xml:space="preserve">15 </w:t>
            </w:r>
            <w:r>
              <w:rPr>
                <w:rFonts w:ascii="Arial" w:hAnsi="Arial"/>
                <w:b/>
                <w:i w:val="0"/>
                <w:caps/>
                <w:sz w:val="24"/>
              </w:rPr>
              <w:t>years</w:t>
            </w:r>
          </w:p>
        </w:tc>
      </w:tr>
    </w:tbl>
    <w:p w14:paraId="5B1C4EE5" w14:textId="6CE72B05" w:rsidR="00E6386E" w:rsidRPr="00631C03" w:rsidRDefault="00E6386E" w:rsidP="00E6386E">
      <w:pPr>
        <w:keepNext/>
        <w:spacing w:before="240"/>
        <w:rPr>
          <w:rFonts w:cs="Arial"/>
          <w:b/>
          <w:szCs w:val="22"/>
        </w:rPr>
      </w:pPr>
      <w:r>
        <w:t>Public Contract:</w:t>
      </w:r>
      <w:r>
        <w:rPr>
          <w:b/>
        </w:rPr>
        <w:t xml:space="preserve"> </w:t>
      </w:r>
      <w:bookmarkStart w:id="14" w:name="_E31B21609F76754158B97A9D82110DE1653"/>
      <w:r>
        <w:rPr>
          <w:b/>
        </w:rPr>
        <w:t xml:space="preserve">Waste-to-Energy Facility, EVO – </w:t>
      </w:r>
      <w:proofErr w:type="spellStart"/>
      <w:r>
        <w:rPr>
          <w:b/>
        </w:rPr>
        <w:t>Komořany</w:t>
      </w:r>
      <w:proofErr w:type="spellEnd"/>
      <w:r>
        <w:rPr>
          <w:b/>
        </w:rPr>
        <w:t>, Most</w:t>
      </w:r>
      <w:bookmarkEnd w:id="14"/>
    </w:p>
    <w:p w14:paraId="680B7C3C" w14:textId="77777777" w:rsidR="00E6386E" w:rsidRPr="00631C03" w:rsidRDefault="00E6386E" w:rsidP="00E6386E">
      <w:pPr>
        <w:keepNext/>
        <w:spacing w:before="240"/>
        <w:ind w:left="1797" w:hanging="1797"/>
      </w:pPr>
      <w:r>
        <w:t>Economic operator:</w:t>
      </w:r>
    </w:p>
    <w:p w14:paraId="1BA9E9DC" w14:textId="77777777" w:rsidR="00E6386E" w:rsidRPr="00631C03" w:rsidRDefault="00E6386E" w:rsidP="00E6386E">
      <w:pPr>
        <w:pStyle w:val="Zhlav"/>
        <w:spacing w:before="240"/>
        <w:rPr>
          <w:szCs w:val="22"/>
        </w:rPr>
      </w:pPr>
      <w:r>
        <w:t xml:space="preserve">……………………… with registered office </w:t>
      </w:r>
      <w:proofErr w:type="gramStart"/>
      <w:r>
        <w:t>at ..............................</w:t>
      </w:r>
      <w:proofErr w:type="gramEnd"/>
      <w:r>
        <w:t xml:space="preserve"> </w:t>
      </w:r>
      <w:proofErr w:type="gramStart"/>
      <w:r>
        <w:t>Company Registration no.</w:t>
      </w:r>
      <w:proofErr w:type="gramEnd"/>
      <w:r>
        <w:t xml:space="preserve"> ..................,</w:t>
      </w:r>
    </w:p>
    <w:p w14:paraId="607D4B27" w14:textId="34A93A53" w:rsidR="00E6386E" w:rsidRPr="00404F08" w:rsidRDefault="00E6386E" w:rsidP="00E6386E">
      <w:pPr>
        <w:pStyle w:val="Odstavec0"/>
        <w:tabs>
          <w:tab w:val="clear" w:pos="680"/>
          <w:tab w:val="left" w:pos="0"/>
        </w:tabs>
        <w:spacing w:after="240"/>
        <w:ind w:left="0" w:firstLine="0"/>
        <w:jc w:val="both"/>
        <w:rPr>
          <w:bCs/>
        </w:rPr>
      </w:pPr>
      <w:r>
        <w:t xml:space="preserve">in compliance with the contracting authority’s request of Article 14, paragraphs 14.1.4-a of Part 1 of the Procurement Documents, hereby presents the following construction projects (contracts), duly executed and completed in the past </w:t>
      </w:r>
      <w:r w:rsidR="007F3B47">
        <w:t xml:space="preserve">15 </w:t>
      </w:r>
      <w:r>
        <w:t>years:</w:t>
      </w:r>
    </w:p>
    <w:tbl>
      <w:tblPr>
        <w:tblStyle w:val="Mkatabulky"/>
        <w:tblW w:w="0" w:type="auto"/>
        <w:tblInd w:w="108" w:type="dxa"/>
        <w:tblLook w:val="01E0" w:firstRow="1" w:lastRow="1" w:firstColumn="1" w:lastColumn="1" w:noHBand="0" w:noVBand="0"/>
      </w:tblPr>
      <w:tblGrid>
        <w:gridCol w:w="426"/>
        <w:gridCol w:w="3685"/>
        <w:gridCol w:w="5387"/>
      </w:tblGrid>
      <w:tr w:rsidR="00E6386E" w:rsidRPr="00404F08" w14:paraId="6F6D069C" w14:textId="77777777" w:rsidTr="00E6386E">
        <w:tc>
          <w:tcPr>
            <w:tcW w:w="9498" w:type="dxa"/>
            <w:gridSpan w:val="3"/>
            <w:shd w:val="clear" w:color="auto" w:fill="E0E0E0"/>
          </w:tcPr>
          <w:p w14:paraId="41B8F3C8" w14:textId="20A23DD0" w:rsidR="00E6386E" w:rsidRPr="002C30C7" w:rsidRDefault="00E6386E" w:rsidP="00E44B6F">
            <w:pPr>
              <w:spacing w:before="240" w:after="240"/>
              <w:ind w:left="459" w:hanging="459"/>
              <w:rPr>
                <w:rFonts w:cs="Arial"/>
                <w:b/>
                <w:szCs w:val="22"/>
              </w:rPr>
            </w:pPr>
            <w:proofErr w:type="spellStart"/>
            <w:r>
              <w:rPr>
                <w:b/>
              </w:rPr>
              <w:t>i</w:t>
            </w:r>
            <w:proofErr w:type="spellEnd"/>
            <w:r>
              <w:rPr>
                <w:b/>
              </w:rPr>
              <w:t>)</w:t>
            </w:r>
            <w:r>
              <w:rPr>
                <w:b/>
              </w:rPr>
              <w:tab/>
            </w:r>
            <w:r>
              <w:t>delivered, installed and commissioned waste-to-energy plants with a capacity of at least 90,000 t / year as the lead contractor (if several contractors were involved in a consortium, then as the lead member of such consortium)</w:t>
            </w:r>
          </w:p>
        </w:tc>
      </w:tr>
      <w:tr w:rsidR="00E6386E" w:rsidRPr="00404F08" w14:paraId="2B410B2D" w14:textId="77777777" w:rsidTr="00E6386E">
        <w:tc>
          <w:tcPr>
            <w:tcW w:w="426" w:type="dxa"/>
            <w:vMerge w:val="restart"/>
            <w:shd w:val="clear" w:color="auto" w:fill="E0E0E0"/>
          </w:tcPr>
          <w:p w14:paraId="44A38F66" w14:textId="77777777" w:rsidR="00E6386E" w:rsidRPr="00404F08" w:rsidRDefault="00E6386E" w:rsidP="00E6386E">
            <w:pPr>
              <w:spacing w:before="240" w:after="240"/>
              <w:rPr>
                <w:rFonts w:cs="Arial"/>
                <w:b/>
                <w:szCs w:val="22"/>
              </w:rPr>
            </w:pPr>
            <w:r>
              <w:rPr>
                <w:b/>
              </w:rPr>
              <w:t>1.</w:t>
            </w:r>
          </w:p>
        </w:tc>
        <w:tc>
          <w:tcPr>
            <w:tcW w:w="3685" w:type="dxa"/>
            <w:shd w:val="clear" w:color="auto" w:fill="E0E0E0"/>
          </w:tcPr>
          <w:p w14:paraId="51C1184A" w14:textId="77777777" w:rsidR="00E6386E" w:rsidRPr="00404F08" w:rsidRDefault="00E6386E" w:rsidP="00E6386E">
            <w:pPr>
              <w:spacing w:before="240" w:after="240"/>
              <w:rPr>
                <w:rFonts w:cs="Arial"/>
                <w:b/>
                <w:szCs w:val="22"/>
              </w:rPr>
            </w:pPr>
            <w:r>
              <w:rPr>
                <w:b/>
              </w:rPr>
              <w:t>Contract name:</w:t>
            </w:r>
          </w:p>
        </w:tc>
        <w:tc>
          <w:tcPr>
            <w:tcW w:w="5387" w:type="dxa"/>
            <w:shd w:val="clear" w:color="auto" w:fill="E0E0E0"/>
          </w:tcPr>
          <w:p w14:paraId="77CDBFB9" w14:textId="77777777" w:rsidR="00E6386E" w:rsidRPr="00404F08" w:rsidRDefault="00E6386E" w:rsidP="00E6386E">
            <w:pPr>
              <w:spacing w:before="240" w:after="240"/>
              <w:rPr>
                <w:rFonts w:cs="Arial"/>
                <w:b/>
                <w:szCs w:val="22"/>
              </w:rPr>
            </w:pPr>
          </w:p>
        </w:tc>
      </w:tr>
      <w:tr w:rsidR="00E6386E" w:rsidRPr="00404F08" w14:paraId="4B5590C1" w14:textId="77777777" w:rsidTr="00E6386E">
        <w:tc>
          <w:tcPr>
            <w:tcW w:w="426" w:type="dxa"/>
            <w:vMerge/>
            <w:shd w:val="clear" w:color="auto" w:fill="E0E0E0"/>
          </w:tcPr>
          <w:p w14:paraId="795697A2" w14:textId="77777777" w:rsidR="00E6386E" w:rsidRPr="00404F08" w:rsidRDefault="00E6386E" w:rsidP="00E6386E">
            <w:pPr>
              <w:spacing w:before="120"/>
              <w:rPr>
                <w:rFonts w:cs="Arial"/>
                <w:b/>
                <w:szCs w:val="22"/>
              </w:rPr>
            </w:pPr>
          </w:p>
        </w:tc>
        <w:tc>
          <w:tcPr>
            <w:tcW w:w="3685" w:type="dxa"/>
          </w:tcPr>
          <w:p w14:paraId="0A041D56" w14:textId="77777777" w:rsidR="00E6386E" w:rsidRPr="00404F08" w:rsidRDefault="00E6386E" w:rsidP="00E6386E">
            <w:pPr>
              <w:spacing w:before="120"/>
              <w:rPr>
                <w:rFonts w:cs="Arial"/>
                <w:szCs w:val="22"/>
              </w:rPr>
            </w:pPr>
            <w:r>
              <w:t>Economic operator’s trading name:</w:t>
            </w:r>
          </w:p>
        </w:tc>
        <w:tc>
          <w:tcPr>
            <w:tcW w:w="5387" w:type="dxa"/>
          </w:tcPr>
          <w:p w14:paraId="5AE62CE7" w14:textId="77777777" w:rsidR="00E6386E" w:rsidRPr="00404F08" w:rsidRDefault="00E6386E" w:rsidP="00E6386E">
            <w:pPr>
              <w:spacing w:before="120"/>
              <w:rPr>
                <w:rFonts w:cs="Arial"/>
                <w:szCs w:val="22"/>
              </w:rPr>
            </w:pPr>
          </w:p>
        </w:tc>
      </w:tr>
      <w:tr w:rsidR="00E6386E" w:rsidRPr="00404F08" w14:paraId="111071F6" w14:textId="77777777" w:rsidTr="00E6386E">
        <w:tc>
          <w:tcPr>
            <w:tcW w:w="426" w:type="dxa"/>
            <w:vMerge/>
            <w:shd w:val="clear" w:color="auto" w:fill="E0E0E0"/>
          </w:tcPr>
          <w:p w14:paraId="2C9F191A" w14:textId="77777777" w:rsidR="00E6386E" w:rsidRPr="00404F08" w:rsidRDefault="00E6386E" w:rsidP="00E6386E">
            <w:pPr>
              <w:spacing w:before="120"/>
              <w:rPr>
                <w:rFonts w:cs="Arial"/>
                <w:b/>
                <w:szCs w:val="22"/>
              </w:rPr>
            </w:pPr>
          </w:p>
        </w:tc>
        <w:tc>
          <w:tcPr>
            <w:tcW w:w="3685" w:type="dxa"/>
          </w:tcPr>
          <w:p w14:paraId="6E92BDE1" w14:textId="77777777" w:rsidR="00E6386E" w:rsidRPr="00404F08" w:rsidRDefault="00E6386E" w:rsidP="00E6386E">
            <w:pPr>
              <w:spacing w:before="120"/>
              <w:rPr>
                <w:rFonts w:cs="Arial"/>
                <w:szCs w:val="22"/>
              </w:rPr>
            </w:pPr>
            <w:r>
              <w:t>Contract location:</w:t>
            </w:r>
          </w:p>
        </w:tc>
        <w:tc>
          <w:tcPr>
            <w:tcW w:w="5387" w:type="dxa"/>
          </w:tcPr>
          <w:p w14:paraId="0E8B4CDD" w14:textId="77777777" w:rsidR="00E6386E" w:rsidRPr="00404F08" w:rsidRDefault="00E6386E" w:rsidP="00E6386E">
            <w:pPr>
              <w:spacing w:before="120"/>
              <w:rPr>
                <w:rFonts w:cs="Arial"/>
                <w:szCs w:val="22"/>
              </w:rPr>
            </w:pPr>
          </w:p>
        </w:tc>
      </w:tr>
      <w:tr w:rsidR="00E6386E" w:rsidRPr="00404F08" w14:paraId="7FF67C8F" w14:textId="77777777" w:rsidTr="00E6386E">
        <w:tc>
          <w:tcPr>
            <w:tcW w:w="426" w:type="dxa"/>
            <w:vMerge/>
            <w:shd w:val="clear" w:color="auto" w:fill="E0E0E0"/>
          </w:tcPr>
          <w:p w14:paraId="3EF09C45" w14:textId="77777777" w:rsidR="00E6386E" w:rsidRPr="00404F08" w:rsidRDefault="00E6386E" w:rsidP="00E6386E">
            <w:pPr>
              <w:spacing w:before="120"/>
              <w:rPr>
                <w:rFonts w:cs="Arial"/>
                <w:b/>
                <w:szCs w:val="22"/>
              </w:rPr>
            </w:pPr>
          </w:p>
        </w:tc>
        <w:tc>
          <w:tcPr>
            <w:tcW w:w="3685" w:type="dxa"/>
          </w:tcPr>
          <w:p w14:paraId="2FA7DBDC" w14:textId="77777777" w:rsidR="00E6386E" w:rsidRPr="00404F08" w:rsidRDefault="00E6386E" w:rsidP="00E6386E">
            <w:pPr>
              <w:spacing w:before="120"/>
              <w:rPr>
                <w:rFonts w:cs="Arial"/>
                <w:szCs w:val="22"/>
              </w:rPr>
            </w:pPr>
            <w:r>
              <w:t>Subject of contract:</w:t>
            </w:r>
          </w:p>
        </w:tc>
        <w:tc>
          <w:tcPr>
            <w:tcW w:w="5387" w:type="dxa"/>
          </w:tcPr>
          <w:p w14:paraId="55AA43C3" w14:textId="77777777" w:rsidR="00E6386E" w:rsidRPr="00404F08" w:rsidRDefault="00E6386E" w:rsidP="00E6386E">
            <w:pPr>
              <w:spacing w:before="120"/>
              <w:rPr>
                <w:rFonts w:cs="Arial"/>
                <w:szCs w:val="22"/>
              </w:rPr>
            </w:pPr>
          </w:p>
        </w:tc>
      </w:tr>
      <w:tr w:rsidR="00E6386E" w:rsidRPr="00404F08" w14:paraId="7CA66C84" w14:textId="77777777" w:rsidTr="00E6386E">
        <w:tc>
          <w:tcPr>
            <w:tcW w:w="426" w:type="dxa"/>
            <w:vMerge/>
            <w:shd w:val="clear" w:color="auto" w:fill="E0E0E0"/>
          </w:tcPr>
          <w:p w14:paraId="2E15694B" w14:textId="77777777" w:rsidR="00E6386E" w:rsidRPr="00404F08" w:rsidRDefault="00E6386E" w:rsidP="00E6386E">
            <w:pPr>
              <w:spacing w:before="120"/>
              <w:rPr>
                <w:rFonts w:cs="Arial"/>
                <w:b/>
                <w:szCs w:val="22"/>
              </w:rPr>
            </w:pPr>
          </w:p>
        </w:tc>
        <w:tc>
          <w:tcPr>
            <w:tcW w:w="3685" w:type="dxa"/>
          </w:tcPr>
          <w:p w14:paraId="06753918" w14:textId="77777777" w:rsidR="00E6386E" w:rsidRPr="00404F08" w:rsidRDefault="00E6386E" w:rsidP="00E6386E">
            <w:pPr>
              <w:spacing w:before="120"/>
              <w:rPr>
                <w:rFonts w:cs="Arial"/>
                <w:szCs w:val="22"/>
              </w:rPr>
            </w:pPr>
            <w:r>
              <w:t>Period of execution:</w:t>
            </w:r>
          </w:p>
        </w:tc>
        <w:tc>
          <w:tcPr>
            <w:tcW w:w="5387" w:type="dxa"/>
          </w:tcPr>
          <w:p w14:paraId="5A1BEED6" w14:textId="77777777" w:rsidR="00E6386E" w:rsidRPr="00404F08" w:rsidRDefault="00E6386E" w:rsidP="00E6386E">
            <w:pPr>
              <w:spacing w:before="120"/>
              <w:rPr>
                <w:rFonts w:cs="Arial"/>
                <w:szCs w:val="22"/>
              </w:rPr>
            </w:pPr>
          </w:p>
        </w:tc>
      </w:tr>
      <w:tr w:rsidR="00E6386E" w:rsidRPr="00404F08" w14:paraId="1247C038" w14:textId="77777777" w:rsidTr="00E6386E">
        <w:tc>
          <w:tcPr>
            <w:tcW w:w="426" w:type="dxa"/>
            <w:vMerge/>
            <w:shd w:val="clear" w:color="auto" w:fill="E0E0E0"/>
          </w:tcPr>
          <w:p w14:paraId="179E0FEC" w14:textId="77777777" w:rsidR="00E6386E" w:rsidRPr="00404F08" w:rsidRDefault="00E6386E" w:rsidP="00E6386E">
            <w:pPr>
              <w:spacing w:before="120"/>
              <w:rPr>
                <w:rFonts w:cs="Arial"/>
                <w:b/>
                <w:szCs w:val="22"/>
              </w:rPr>
            </w:pPr>
          </w:p>
        </w:tc>
        <w:tc>
          <w:tcPr>
            <w:tcW w:w="3685" w:type="dxa"/>
          </w:tcPr>
          <w:p w14:paraId="25D58FE7" w14:textId="77777777" w:rsidR="00E6386E" w:rsidRPr="00404F08" w:rsidRDefault="00E6386E" w:rsidP="00E6386E">
            <w:pPr>
              <w:spacing w:before="120"/>
              <w:rPr>
                <w:rFonts w:cs="Arial"/>
                <w:szCs w:val="22"/>
              </w:rPr>
            </w:pPr>
            <w:r>
              <w:t>Date of project acceptance by client:</w:t>
            </w:r>
          </w:p>
        </w:tc>
        <w:tc>
          <w:tcPr>
            <w:tcW w:w="5387" w:type="dxa"/>
          </w:tcPr>
          <w:p w14:paraId="0CFE491E" w14:textId="77777777" w:rsidR="00E6386E" w:rsidRPr="00404F08" w:rsidRDefault="00E6386E" w:rsidP="00E6386E">
            <w:pPr>
              <w:spacing w:before="120"/>
              <w:rPr>
                <w:rFonts w:cs="Arial"/>
                <w:szCs w:val="22"/>
              </w:rPr>
            </w:pPr>
          </w:p>
        </w:tc>
      </w:tr>
      <w:tr w:rsidR="00E6386E" w:rsidRPr="00404F08" w14:paraId="11CBE99E" w14:textId="77777777" w:rsidTr="00E6386E">
        <w:tc>
          <w:tcPr>
            <w:tcW w:w="426" w:type="dxa"/>
            <w:vMerge/>
            <w:shd w:val="clear" w:color="auto" w:fill="E0E0E0"/>
          </w:tcPr>
          <w:p w14:paraId="65A5E049" w14:textId="77777777" w:rsidR="00E6386E" w:rsidRPr="00404F08" w:rsidRDefault="00E6386E" w:rsidP="00E6386E">
            <w:pPr>
              <w:spacing w:before="120"/>
              <w:rPr>
                <w:rFonts w:cs="Arial"/>
                <w:b/>
                <w:szCs w:val="22"/>
              </w:rPr>
            </w:pPr>
          </w:p>
        </w:tc>
        <w:tc>
          <w:tcPr>
            <w:tcW w:w="3685" w:type="dxa"/>
          </w:tcPr>
          <w:p w14:paraId="279A3659" w14:textId="77777777" w:rsidR="00E6386E" w:rsidRPr="00404F08" w:rsidRDefault="00E6386E" w:rsidP="00E6386E">
            <w:pPr>
              <w:spacing w:before="120"/>
              <w:rPr>
                <w:rFonts w:cs="Arial"/>
                <w:szCs w:val="22"/>
              </w:rPr>
            </w:pPr>
            <w:r>
              <w:t>Client trading name:</w:t>
            </w:r>
          </w:p>
        </w:tc>
        <w:tc>
          <w:tcPr>
            <w:tcW w:w="5387" w:type="dxa"/>
          </w:tcPr>
          <w:p w14:paraId="6223C866" w14:textId="77777777" w:rsidR="00E6386E" w:rsidRPr="00404F08" w:rsidRDefault="00E6386E" w:rsidP="00E6386E">
            <w:pPr>
              <w:spacing w:before="120"/>
              <w:rPr>
                <w:rFonts w:cs="Arial"/>
                <w:szCs w:val="22"/>
              </w:rPr>
            </w:pPr>
          </w:p>
        </w:tc>
      </w:tr>
      <w:tr w:rsidR="00E6386E" w:rsidRPr="00404F08" w14:paraId="0B1003F2" w14:textId="77777777" w:rsidTr="00E6386E">
        <w:tc>
          <w:tcPr>
            <w:tcW w:w="426" w:type="dxa"/>
            <w:vMerge/>
            <w:shd w:val="clear" w:color="auto" w:fill="E0E0E0"/>
          </w:tcPr>
          <w:p w14:paraId="56CE0FD7" w14:textId="77777777" w:rsidR="00E6386E" w:rsidRPr="00404F08" w:rsidRDefault="00E6386E" w:rsidP="00E6386E">
            <w:pPr>
              <w:spacing w:before="120"/>
              <w:rPr>
                <w:rFonts w:cs="Arial"/>
                <w:b/>
                <w:szCs w:val="22"/>
              </w:rPr>
            </w:pPr>
          </w:p>
        </w:tc>
        <w:tc>
          <w:tcPr>
            <w:tcW w:w="3685" w:type="dxa"/>
          </w:tcPr>
          <w:p w14:paraId="3A4282D9" w14:textId="77777777" w:rsidR="00E6386E" w:rsidRPr="00404F08" w:rsidRDefault="00E6386E" w:rsidP="00E6386E">
            <w:pPr>
              <w:spacing w:before="120"/>
              <w:rPr>
                <w:rFonts w:cs="Arial"/>
                <w:szCs w:val="22"/>
              </w:rPr>
            </w:pPr>
            <w:r>
              <w:t>Client reference (</w:t>
            </w:r>
            <w:r>
              <w:rPr>
                <w:i/>
              </w:rPr>
              <w:t>first and last name of client representative able to confirm reference, incl. phone and e-mail):</w:t>
            </w:r>
          </w:p>
        </w:tc>
        <w:tc>
          <w:tcPr>
            <w:tcW w:w="5387" w:type="dxa"/>
          </w:tcPr>
          <w:p w14:paraId="24A28D36" w14:textId="77777777" w:rsidR="00E6386E" w:rsidRPr="00404F08" w:rsidRDefault="00E6386E" w:rsidP="00E6386E">
            <w:pPr>
              <w:spacing w:before="120"/>
              <w:rPr>
                <w:rFonts w:cs="Arial"/>
                <w:szCs w:val="22"/>
              </w:rPr>
            </w:pPr>
          </w:p>
        </w:tc>
      </w:tr>
      <w:tr w:rsidR="00E6386E" w:rsidRPr="00404F08" w14:paraId="5BCBAB0D" w14:textId="77777777" w:rsidTr="00E6386E">
        <w:tc>
          <w:tcPr>
            <w:tcW w:w="426" w:type="dxa"/>
            <w:vMerge/>
            <w:shd w:val="clear" w:color="auto" w:fill="E0E0E0"/>
          </w:tcPr>
          <w:p w14:paraId="00741EA7" w14:textId="77777777" w:rsidR="00E6386E" w:rsidRPr="00404F08" w:rsidRDefault="00E6386E" w:rsidP="00E6386E">
            <w:pPr>
              <w:spacing w:before="120"/>
              <w:rPr>
                <w:rFonts w:cs="Arial"/>
                <w:b/>
                <w:szCs w:val="22"/>
              </w:rPr>
            </w:pPr>
          </w:p>
        </w:tc>
        <w:tc>
          <w:tcPr>
            <w:tcW w:w="3685" w:type="dxa"/>
          </w:tcPr>
          <w:p w14:paraId="01C8A7F1" w14:textId="77777777" w:rsidR="00E6386E" w:rsidRPr="00404F08" w:rsidRDefault="00E6386E" w:rsidP="00E6386E">
            <w:pPr>
              <w:spacing w:before="120"/>
              <w:rPr>
                <w:rFonts w:cs="Arial"/>
                <w:szCs w:val="22"/>
              </w:rPr>
            </w:pPr>
            <w:r>
              <w:t>Brief description of project scope and basic parameters:</w:t>
            </w:r>
          </w:p>
        </w:tc>
        <w:tc>
          <w:tcPr>
            <w:tcW w:w="5387" w:type="dxa"/>
          </w:tcPr>
          <w:p w14:paraId="09DF6FAB" w14:textId="77777777" w:rsidR="00E6386E" w:rsidRPr="00404F08" w:rsidRDefault="00E6386E" w:rsidP="00E6386E">
            <w:pPr>
              <w:spacing w:before="120"/>
              <w:rPr>
                <w:rFonts w:cs="Arial"/>
                <w:szCs w:val="22"/>
              </w:rPr>
            </w:pPr>
          </w:p>
        </w:tc>
      </w:tr>
      <w:tr w:rsidR="00E6386E" w:rsidRPr="00404F08" w14:paraId="51BD7D9A" w14:textId="77777777" w:rsidTr="00E6386E">
        <w:tc>
          <w:tcPr>
            <w:tcW w:w="426" w:type="dxa"/>
            <w:vMerge w:val="restart"/>
            <w:shd w:val="clear" w:color="auto" w:fill="E0E0E0"/>
          </w:tcPr>
          <w:p w14:paraId="2F6DFE91" w14:textId="77777777" w:rsidR="00E6386E" w:rsidRPr="00404F08" w:rsidRDefault="00E6386E" w:rsidP="00E6386E">
            <w:pPr>
              <w:spacing w:before="240" w:after="240"/>
              <w:rPr>
                <w:rFonts w:cs="Arial"/>
                <w:b/>
                <w:szCs w:val="22"/>
              </w:rPr>
            </w:pPr>
            <w:r>
              <w:rPr>
                <w:b/>
              </w:rPr>
              <w:t>n.</w:t>
            </w:r>
          </w:p>
        </w:tc>
        <w:tc>
          <w:tcPr>
            <w:tcW w:w="3685" w:type="dxa"/>
            <w:shd w:val="clear" w:color="auto" w:fill="E0E0E0"/>
          </w:tcPr>
          <w:p w14:paraId="29CBD02D" w14:textId="77777777" w:rsidR="00E6386E" w:rsidRPr="00404F08" w:rsidRDefault="00E6386E" w:rsidP="00E6386E">
            <w:pPr>
              <w:spacing w:before="240" w:after="240"/>
              <w:rPr>
                <w:rFonts w:cs="Arial"/>
                <w:b/>
                <w:szCs w:val="22"/>
              </w:rPr>
            </w:pPr>
            <w:r>
              <w:rPr>
                <w:b/>
              </w:rPr>
              <w:t>Contract name:</w:t>
            </w:r>
          </w:p>
        </w:tc>
        <w:tc>
          <w:tcPr>
            <w:tcW w:w="5387" w:type="dxa"/>
            <w:shd w:val="clear" w:color="auto" w:fill="E0E0E0"/>
          </w:tcPr>
          <w:p w14:paraId="0AFE1D7A" w14:textId="77777777" w:rsidR="00E6386E" w:rsidRPr="00404F08" w:rsidRDefault="00E6386E" w:rsidP="00E6386E">
            <w:pPr>
              <w:spacing w:before="240" w:after="240"/>
              <w:rPr>
                <w:rFonts w:cs="Arial"/>
                <w:b/>
                <w:szCs w:val="22"/>
              </w:rPr>
            </w:pPr>
          </w:p>
        </w:tc>
      </w:tr>
      <w:tr w:rsidR="00E6386E" w:rsidRPr="00404F08" w14:paraId="3FADE9B1" w14:textId="77777777" w:rsidTr="00E6386E">
        <w:tc>
          <w:tcPr>
            <w:tcW w:w="426" w:type="dxa"/>
            <w:vMerge/>
            <w:shd w:val="clear" w:color="auto" w:fill="E0E0E0"/>
          </w:tcPr>
          <w:p w14:paraId="6D886432" w14:textId="77777777" w:rsidR="00E6386E" w:rsidRPr="00404F08" w:rsidRDefault="00E6386E" w:rsidP="00E6386E">
            <w:pPr>
              <w:spacing w:before="120"/>
              <w:rPr>
                <w:rFonts w:cs="Arial"/>
                <w:b/>
                <w:szCs w:val="22"/>
              </w:rPr>
            </w:pPr>
          </w:p>
        </w:tc>
        <w:tc>
          <w:tcPr>
            <w:tcW w:w="3685" w:type="dxa"/>
          </w:tcPr>
          <w:p w14:paraId="2478B78B" w14:textId="77777777" w:rsidR="00E6386E" w:rsidRPr="00404F08" w:rsidRDefault="00E6386E" w:rsidP="00E6386E">
            <w:pPr>
              <w:spacing w:before="120"/>
              <w:rPr>
                <w:rFonts w:cs="Arial"/>
                <w:szCs w:val="22"/>
              </w:rPr>
            </w:pPr>
            <w:r>
              <w:t>Economic operator’s trading name:</w:t>
            </w:r>
          </w:p>
        </w:tc>
        <w:tc>
          <w:tcPr>
            <w:tcW w:w="5387" w:type="dxa"/>
          </w:tcPr>
          <w:p w14:paraId="46262032" w14:textId="77777777" w:rsidR="00E6386E" w:rsidRPr="00404F08" w:rsidRDefault="00E6386E" w:rsidP="00E6386E">
            <w:pPr>
              <w:spacing w:before="120"/>
              <w:rPr>
                <w:rFonts w:cs="Arial"/>
                <w:szCs w:val="22"/>
              </w:rPr>
            </w:pPr>
          </w:p>
        </w:tc>
      </w:tr>
      <w:tr w:rsidR="00E6386E" w:rsidRPr="00404F08" w14:paraId="42C37F09" w14:textId="77777777" w:rsidTr="00E6386E">
        <w:tc>
          <w:tcPr>
            <w:tcW w:w="426" w:type="dxa"/>
            <w:vMerge/>
            <w:shd w:val="clear" w:color="auto" w:fill="E0E0E0"/>
          </w:tcPr>
          <w:p w14:paraId="0DEB08BD" w14:textId="77777777" w:rsidR="00E6386E" w:rsidRPr="00404F08" w:rsidRDefault="00E6386E" w:rsidP="00E6386E">
            <w:pPr>
              <w:spacing w:before="120"/>
              <w:rPr>
                <w:rFonts w:cs="Arial"/>
                <w:b/>
                <w:szCs w:val="22"/>
              </w:rPr>
            </w:pPr>
          </w:p>
        </w:tc>
        <w:tc>
          <w:tcPr>
            <w:tcW w:w="3685" w:type="dxa"/>
          </w:tcPr>
          <w:p w14:paraId="0CBB018C" w14:textId="77777777" w:rsidR="00E6386E" w:rsidRPr="00404F08" w:rsidRDefault="00E6386E" w:rsidP="00E6386E">
            <w:pPr>
              <w:spacing w:before="120"/>
              <w:rPr>
                <w:rFonts w:cs="Arial"/>
                <w:szCs w:val="22"/>
              </w:rPr>
            </w:pPr>
            <w:r>
              <w:t>Contract location:</w:t>
            </w:r>
          </w:p>
        </w:tc>
        <w:tc>
          <w:tcPr>
            <w:tcW w:w="5387" w:type="dxa"/>
          </w:tcPr>
          <w:p w14:paraId="7D3704E3" w14:textId="77777777" w:rsidR="00E6386E" w:rsidRPr="00404F08" w:rsidRDefault="00E6386E" w:rsidP="00E6386E">
            <w:pPr>
              <w:spacing w:before="120"/>
              <w:rPr>
                <w:rFonts w:cs="Arial"/>
                <w:szCs w:val="22"/>
              </w:rPr>
            </w:pPr>
          </w:p>
        </w:tc>
      </w:tr>
      <w:tr w:rsidR="00E6386E" w:rsidRPr="00404F08" w14:paraId="6DBE21AA" w14:textId="77777777" w:rsidTr="00E6386E">
        <w:tc>
          <w:tcPr>
            <w:tcW w:w="426" w:type="dxa"/>
            <w:vMerge/>
            <w:shd w:val="clear" w:color="auto" w:fill="E0E0E0"/>
          </w:tcPr>
          <w:p w14:paraId="60ED5ECC" w14:textId="77777777" w:rsidR="00E6386E" w:rsidRPr="00404F08" w:rsidRDefault="00E6386E" w:rsidP="00E6386E">
            <w:pPr>
              <w:spacing w:before="120"/>
              <w:rPr>
                <w:rFonts w:cs="Arial"/>
                <w:b/>
                <w:szCs w:val="22"/>
              </w:rPr>
            </w:pPr>
          </w:p>
        </w:tc>
        <w:tc>
          <w:tcPr>
            <w:tcW w:w="3685" w:type="dxa"/>
          </w:tcPr>
          <w:p w14:paraId="0D5AB2D8" w14:textId="77777777" w:rsidR="00E6386E" w:rsidRPr="00404F08" w:rsidRDefault="00E6386E" w:rsidP="00E6386E">
            <w:pPr>
              <w:spacing w:before="120"/>
              <w:rPr>
                <w:rFonts w:cs="Arial"/>
                <w:szCs w:val="22"/>
              </w:rPr>
            </w:pPr>
            <w:r>
              <w:t>Subject of contract:</w:t>
            </w:r>
          </w:p>
        </w:tc>
        <w:tc>
          <w:tcPr>
            <w:tcW w:w="5387" w:type="dxa"/>
          </w:tcPr>
          <w:p w14:paraId="6B8BD02C" w14:textId="77777777" w:rsidR="00E6386E" w:rsidRPr="00404F08" w:rsidRDefault="00E6386E" w:rsidP="00E6386E">
            <w:pPr>
              <w:spacing w:before="120"/>
              <w:rPr>
                <w:rFonts w:cs="Arial"/>
                <w:szCs w:val="22"/>
              </w:rPr>
            </w:pPr>
          </w:p>
        </w:tc>
      </w:tr>
      <w:tr w:rsidR="00E6386E" w:rsidRPr="00404F08" w14:paraId="065BA6AD" w14:textId="77777777" w:rsidTr="00E6386E">
        <w:tc>
          <w:tcPr>
            <w:tcW w:w="426" w:type="dxa"/>
            <w:vMerge/>
            <w:shd w:val="clear" w:color="auto" w:fill="E0E0E0"/>
          </w:tcPr>
          <w:p w14:paraId="321E765D" w14:textId="77777777" w:rsidR="00E6386E" w:rsidRPr="00404F08" w:rsidRDefault="00E6386E" w:rsidP="00E6386E">
            <w:pPr>
              <w:spacing w:before="120"/>
              <w:rPr>
                <w:rFonts w:cs="Arial"/>
                <w:b/>
                <w:szCs w:val="22"/>
              </w:rPr>
            </w:pPr>
          </w:p>
        </w:tc>
        <w:tc>
          <w:tcPr>
            <w:tcW w:w="3685" w:type="dxa"/>
          </w:tcPr>
          <w:p w14:paraId="55AF8E26" w14:textId="77777777" w:rsidR="00E6386E" w:rsidRPr="00404F08" w:rsidRDefault="00E6386E" w:rsidP="00E6386E">
            <w:pPr>
              <w:spacing w:before="120"/>
              <w:rPr>
                <w:rFonts w:cs="Arial"/>
                <w:szCs w:val="22"/>
              </w:rPr>
            </w:pPr>
            <w:r>
              <w:t>Period of execution:</w:t>
            </w:r>
          </w:p>
        </w:tc>
        <w:tc>
          <w:tcPr>
            <w:tcW w:w="5387" w:type="dxa"/>
          </w:tcPr>
          <w:p w14:paraId="4AED22C4" w14:textId="77777777" w:rsidR="00E6386E" w:rsidRPr="00404F08" w:rsidRDefault="00E6386E" w:rsidP="00E6386E">
            <w:pPr>
              <w:spacing w:before="120"/>
              <w:rPr>
                <w:rFonts w:cs="Arial"/>
                <w:szCs w:val="22"/>
              </w:rPr>
            </w:pPr>
          </w:p>
        </w:tc>
      </w:tr>
      <w:tr w:rsidR="00E6386E" w:rsidRPr="00404F08" w14:paraId="60BD325A" w14:textId="77777777" w:rsidTr="00E6386E">
        <w:tc>
          <w:tcPr>
            <w:tcW w:w="426" w:type="dxa"/>
            <w:vMerge/>
            <w:shd w:val="clear" w:color="auto" w:fill="E0E0E0"/>
          </w:tcPr>
          <w:p w14:paraId="0515FCCA" w14:textId="77777777" w:rsidR="00E6386E" w:rsidRPr="00404F08" w:rsidRDefault="00E6386E" w:rsidP="00E6386E">
            <w:pPr>
              <w:spacing w:before="120"/>
              <w:rPr>
                <w:rFonts w:cs="Arial"/>
                <w:b/>
                <w:szCs w:val="22"/>
              </w:rPr>
            </w:pPr>
          </w:p>
        </w:tc>
        <w:tc>
          <w:tcPr>
            <w:tcW w:w="3685" w:type="dxa"/>
          </w:tcPr>
          <w:p w14:paraId="378F7EDD" w14:textId="77777777" w:rsidR="00E6386E" w:rsidRPr="00404F08" w:rsidRDefault="00E6386E" w:rsidP="00E6386E">
            <w:pPr>
              <w:spacing w:before="120"/>
              <w:rPr>
                <w:rFonts w:cs="Arial"/>
                <w:szCs w:val="22"/>
              </w:rPr>
            </w:pPr>
            <w:r>
              <w:t>Date of project acceptance by client:</w:t>
            </w:r>
          </w:p>
        </w:tc>
        <w:tc>
          <w:tcPr>
            <w:tcW w:w="5387" w:type="dxa"/>
          </w:tcPr>
          <w:p w14:paraId="1702C7F1" w14:textId="77777777" w:rsidR="00E6386E" w:rsidRPr="00404F08" w:rsidRDefault="00E6386E" w:rsidP="00E6386E">
            <w:pPr>
              <w:spacing w:before="120"/>
              <w:rPr>
                <w:rFonts w:cs="Arial"/>
                <w:szCs w:val="22"/>
              </w:rPr>
            </w:pPr>
          </w:p>
        </w:tc>
      </w:tr>
      <w:tr w:rsidR="00E6386E" w:rsidRPr="00404F08" w14:paraId="1499B560" w14:textId="77777777" w:rsidTr="00E6386E">
        <w:tc>
          <w:tcPr>
            <w:tcW w:w="426" w:type="dxa"/>
            <w:vMerge/>
            <w:shd w:val="clear" w:color="auto" w:fill="E0E0E0"/>
          </w:tcPr>
          <w:p w14:paraId="5541A3AD" w14:textId="77777777" w:rsidR="00E6386E" w:rsidRPr="00404F08" w:rsidRDefault="00E6386E" w:rsidP="00E6386E">
            <w:pPr>
              <w:spacing w:before="120"/>
              <w:rPr>
                <w:rFonts w:cs="Arial"/>
                <w:b/>
                <w:szCs w:val="22"/>
              </w:rPr>
            </w:pPr>
          </w:p>
        </w:tc>
        <w:tc>
          <w:tcPr>
            <w:tcW w:w="3685" w:type="dxa"/>
          </w:tcPr>
          <w:p w14:paraId="5230FCC9" w14:textId="77777777" w:rsidR="00E6386E" w:rsidRPr="00404F08" w:rsidRDefault="00E6386E" w:rsidP="00E6386E">
            <w:pPr>
              <w:spacing w:before="120"/>
              <w:rPr>
                <w:rFonts w:cs="Arial"/>
                <w:szCs w:val="22"/>
              </w:rPr>
            </w:pPr>
            <w:r>
              <w:t>Client trading name:</w:t>
            </w:r>
          </w:p>
        </w:tc>
        <w:tc>
          <w:tcPr>
            <w:tcW w:w="5387" w:type="dxa"/>
          </w:tcPr>
          <w:p w14:paraId="3C5E9C29" w14:textId="77777777" w:rsidR="00E6386E" w:rsidRPr="00404F08" w:rsidRDefault="00E6386E" w:rsidP="00E6386E">
            <w:pPr>
              <w:spacing w:before="120"/>
              <w:rPr>
                <w:rFonts w:cs="Arial"/>
                <w:szCs w:val="22"/>
              </w:rPr>
            </w:pPr>
          </w:p>
        </w:tc>
      </w:tr>
      <w:tr w:rsidR="00E6386E" w:rsidRPr="00404F08" w14:paraId="4831CC94" w14:textId="77777777" w:rsidTr="00E6386E">
        <w:tc>
          <w:tcPr>
            <w:tcW w:w="426" w:type="dxa"/>
            <w:vMerge/>
            <w:shd w:val="clear" w:color="auto" w:fill="E0E0E0"/>
          </w:tcPr>
          <w:p w14:paraId="67CFED9A" w14:textId="77777777" w:rsidR="00E6386E" w:rsidRPr="00404F08" w:rsidRDefault="00E6386E" w:rsidP="00E6386E">
            <w:pPr>
              <w:spacing w:before="120"/>
              <w:rPr>
                <w:rFonts w:cs="Arial"/>
                <w:b/>
                <w:szCs w:val="22"/>
              </w:rPr>
            </w:pPr>
          </w:p>
        </w:tc>
        <w:tc>
          <w:tcPr>
            <w:tcW w:w="3685" w:type="dxa"/>
          </w:tcPr>
          <w:p w14:paraId="2EDB22F5" w14:textId="77777777" w:rsidR="00E6386E" w:rsidRPr="00404F08" w:rsidRDefault="00E6386E" w:rsidP="00E6386E">
            <w:pPr>
              <w:spacing w:before="120"/>
              <w:rPr>
                <w:rFonts w:cs="Arial"/>
                <w:szCs w:val="22"/>
              </w:rPr>
            </w:pPr>
            <w:r>
              <w:t>Client reference (</w:t>
            </w:r>
            <w:r>
              <w:rPr>
                <w:i/>
              </w:rPr>
              <w:t>first and last name of client representative able to confirm reference, incl. phone and e-mail):</w:t>
            </w:r>
          </w:p>
        </w:tc>
        <w:tc>
          <w:tcPr>
            <w:tcW w:w="5387" w:type="dxa"/>
          </w:tcPr>
          <w:p w14:paraId="27D8EE11" w14:textId="77777777" w:rsidR="00E6386E" w:rsidRPr="00404F08" w:rsidRDefault="00E6386E" w:rsidP="00E6386E">
            <w:pPr>
              <w:spacing w:before="120"/>
              <w:rPr>
                <w:rFonts w:cs="Arial"/>
                <w:szCs w:val="22"/>
              </w:rPr>
            </w:pPr>
          </w:p>
        </w:tc>
      </w:tr>
      <w:tr w:rsidR="00E6386E" w:rsidRPr="00404F08" w14:paraId="2DA13BF4" w14:textId="77777777" w:rsidTr="00E6386E">
        <w:tc>
          <w:tcPr>
            <w:tcW w:w="426" w:type="dxa"/>
            <w:vMerge/>
            <w:shd w:val="clear" w:color="auto" w:fill="E0E0E0"/>
          </w:tcPr>
          <w:p w14:paraId="398231C4" w14:textId="77777777" w:rsidR="00E6386E" w:rsidRPr="00404F08" w:rsidRDefault="00E6386E" w:rsidP="00E6386E">
            <w:pPr>
              <w:spacing w:before="120"/>
              <w:rPr>
                <w:rFonts w:cs="Arial"/>
                <w:b/>
                <w:szCs w:val="22"/>
              </w:rPr>
            </w:pPr>
          </w:p>
        </w:tc>
        <w:tc>
          <w:tcPr>
            <w:tcW w:w="3685" w:type="dxa"/>
          </w:tcPr>
          <w:p w14:paraId="52BC0A89" w14:textId="77777777" w:rsidR="00E6386E" w:rsidRPr="00404F08" w:rsidRDefault="00E6386E" w:rsidP="00E6386E">
            <w:pPr>
              <w:spacing w:before="120"/>
              <w:rPr>
                <w:rFonts w:cs="Arial"/>
                <w:szCs w:val="22"/>
              </w:rPr>
            </w:pPr>
            <w:r>
              <w:t>Brief description of project scope and basic parameters:</w:t>
            </w:r>
          </w:p>
        </w:tc>
        <w:tc>
          <w:tcPr>
            <w:tcW w:w="5387" w:type="dxa"/>
          </w:tcPr>
          <w:p w14:paraId="12ED1DE9" w14:textId="77777777" w:rsidR="00E6386E" w:rsidRPr="00404F08" w:rsidRDefault="00E6386E" w:rsidP="00E6386E">
            <w:pPr>
              <w:spacing w:before="120"/>
              <w:rPr>
                <w:rFonts w:cs="Arial"/>
                <w:szCs w:val="22"/>
              </w:rPr>
            </w:pPr>
          </w:p>
        </w:tc>
      </w:tr>
      <w:tr w:rsidR="00E6386E" w:rsidRPr="00404F08" w14:paraId="2ED624D2" w14:textId="77777777" w:rsidTr="00E6386E">
        <w:tc>
          <w:tcPr>
            <w:tcW w:w="9498" w:type="dxa"/>
            <w:gridSpan w:val="3"/>
            <w:shd w:val="clear" w:color="auto" w:fill="E0E0E0"/>
          </w:tcPr>
          <w:p w14:paraId="1D85BDFC" w14:textId="0B2A10BC" w:rsidR="00E6386E" w:rsidRPr="002C30C7" w:rsidRDefault="00E6386E" w:rsidP="00E44B6F">
            <w:pPr>
              <w:spacing w:before="240" w:after="240"/>
              <w:ind w:left="459" w:hanging="459"/>
              <w:rPr>
                <w:rFonts w:cs="Arial"/>
                <w:b/>
                <w:szCs w:val="22"/>
              </w:rPr>
            </w:pPr>
            <w:r>
              <w:rPr>
                <w:b/>
              </w:rPr>
              <w:t>ii)</w:t>
            </w:r>
            <w:r>
              <w:rPr>
                <w:b/>
              </w:rPr>
              <w:tab/>
            </w:r>
            <w:r>
              <w:t>delivered, installed and commissioned waste-to-energy plants with a capacity of at least 90,000 t / year</w:t>
            </w:r>
          </w:p>
        </w:tc>
      </w:tr>
      <w:tr w:rsidR="00E6386E" w:rsidRPr="00404F08" w14:paraId="3FFCB536" w14:textId="77777777" w:rsidTr="00E6386E">
        <w:tc>
          <w:tcPr>
            <w:tcW w:w="426" w:type="dxa"/>
            <w:vMerge w:val="restart"/>
            <w:shd w:val="clear" w:color="auto" w:fill="E0E0E0"/>
          </w:tcPr>
          <w:p w14:paraId="684F4F93" w14:textId="77777777" w:rsidR="00E6386E" w:rsidRPr="00404F08" w:rsidRDefault="00E6386E" w:rsidP="00E6386E">
            <w:pPr>
              <w:spacing w:before="240" w:after="240"/>
              <w:rPr>
                <w:rFonts w:cs="Arial"/>
                <w:b/>
                <w:szCs w:val="22"/>
              </w:rPr>
            </w:pPr>
            <w:r>
              <w:rPr>
                <w:b/>
              </w:rPr>
              <w:t>1.</w:t>
            </w:r>
          </w:p>
        </w:tc>
        <w:tc>
          <w:tcPr>
            <w:tcW w:w="3685" w:type="dxa"/>
            <w:shd w:val="clear" w:color="auto" w:fill="E0E0E0"/>
          </w:tcPr>
          <w:p w14:paraId="45AC9896" w14:textId="77777777" w:rsidR="00E6386E" w:rsidRPr="00404F08" w:rsidRDefault="00E6386E" w:rsidP="00E6386E">
            <w:pPr>
              <w:spacing w:before="240" w:after="240"/>
              <w:rPr>
                <w:rFonts w:cs="Arial"/>
                <w:b/>
                <w:szCs w:val="22"/>
              </w:rPr>
            </w:pPr>
            <w:r>
              <w:rPr>
                <w:b/>
              </w:rPr>
              <w:t>Contract name:</w:t>
            </w:r>
          </w:p>
        </w:tc>
        <w:tc>
          <w:tcPr>
            <w:tcW w:w="5387" w:type="dxa"/>
            <w:shd w:val="clear" w:color="auto" w:fill="E0E0E0"/>
          </w:tcPr>
          <w:p w14:paraId="096698B3" w14:textId="77777777" w:rsidR="00E6386E" w:rsidRPr="00404F08" w:rsidRDefault="00E6386E" w:rsidP="00E6386E">
            <w:pPr>
              <w:spacing w:before="240" w:after="240"/>
              <w:rPr>
                <w:rFonts w:cs="Arial"/>
                <w:b/>
                <w:szCs w:val="22"/>
              </w:rPr>
            </w:pPr>
          </w:p>
        </w:tc>
      </w:tr>
      <w:tr w:rsidR="00E6386E" w:rsidRPr="00404F08" w14:paraId="01096B43" w14:textId="77777777" w:rsidTr="00E6386E">
        <w:tc>
          <w:tcPr>
            <w:tcW w:w="426" w:type="dxa"/>
            <w:vMerge/>
            <w:shd w:val="clear" w:color="auto" w:fill="E0E0E0"/>
          </w:tcPr>
          <w:p w14:paraId="5CC0BC92" w14:textId="77777777" w:rsidR="00E6386E" w:rsidRPr="00404F08" w:rsidRDefault="00E6386E" w:rsidP="00E6386E">
            <w:pPr>
              <w:spacing w:before="120"/>
              <w:rPr>
                <w:rFonts w:cs="Arial"/>
                <w:b/>
                <w:szCs w:val="22"/>
              </w:rPr>
            </w:pPr>
          </w:p>
        </w:tc>
        <w:tc>
          <w:tcPr>
            <w:tcW w:w="3685" w:type="dxa"/>
          </w:tcPr>
          <w:p w14:paraId="690F12B7" w14:textId="77777777" w:rsidR="00E6386E" w:rsidRPr="00404F08" w:rsidRDefault="00E6386E" w:rsidP="00E6386E">
            <w:pPr>
              <w:spacing w:before="120"/>
              <w:rPr>
                <w:rFonts w:cs="Arial"/>
                <w:szCs w:val="22"/>
              </w:rPr>
            </w:pPr>
            <w:r>
              <w:t>Economic operator’s trading name:</w:t>
            </w:r>
          </w:p>
        </w:tc>
        <w:tc>
          <w:tcPr>
            <w:tcW w:w="5387" w:type="dxa"/>
          </w:tcPr>
          <w:p w14:paraId="024DE2FB" w14:textId="77777777" w:rsidR="00E6386E" w:rsidRPr="00404F08" w:rsidRDefault="00E6386E" w:rsidP="00E6386E">
            <w:pPr>
              <w:spacing w:before="120"/>
              <w:rPr>
                <w:rFonts w:cs="Arial"/>
                <w:szCs w:val="22"/>
              </w:rPr>
            </w:pPr>
          </w:p>
        </w:tc>
      </w:tr>
      <w:tr w:rsidR="00E6386E" w:rsidRPr="00404F08" w14:paraId="2F695C40" w14:textId="77777777" w:rsidTr="00E6386E">
        <w:tc>
          <w:tcPr>
            <w:tcW w:w="426" w:type="dxa"/>
            <w:vMerge/>
            <w:shd w:val="clear" w:color="auto" w:fill="E0E0E0"/>
          </w:tcPr>
          <w:p w14:paraId="6164A608" w14:textId="77777777" w:rsidR="00E6386E" w:rsidRPr="00404F08" w:rsidRDefault="00E6386E" w:rsidP="00E6386E">
            <w:pPr>
              <w:spacing w:before="120"/>
              <w:rPr>
                <w:rFonts w:cs="Arial"/>
                <w:b/>
                <w:szCs w:val="22"/>
              </w:rPr>
            </w:pPr>
          </w:p>
        </w:tc>
        <w:tc>
          <w:tcPr>
            <w:tcW w:w="3685" w:type="dxa"/>
          </w:tcPr>
          <w:p w14:paraId="6D4276AF" w14:textId="77777777" w:rsidR="00E6386E" w:rsidRPr="00404F08" w:rsidRDefault="00E6386E" w:rsidP="00E6386E">
            <w:pPr>
              <w:spacing w:before="120"/>
              <w:rPr>
                <w:rFonts w:cs="Arial"/>
                <w:szCs w:val="22"/>
              </w:rPr>
            </w:pPr>
            <w:r>
              <w:t>Contract location:</w:t>
            </w:r>
          </w:p>
        </w:tc>
        <w:tc>
          <w:tcPr>
            <w:tcW w:w="5387" w:type="dxa"/>
          </w:tcPr>
          <w:p w14:paraId="29D0195A" w14:textId="77777777" w:rsidR="00E6386E" w:rsidRPr="00404F08" w:rsidRDefault="00E6386E" w:rsidP="00E6386E">
            <w:pPr>
              <w:spacing w:before="120"/>
              <w:rPr>
                <w:rFonts w:cs="Arial"/>
                <w:szCs w:val="22"/>
              </w:rPr>
            </w:pPr>
          </w:p>
        </w:tc>
      </w:tr>
      <w:tr w:rsidR="00E6386E" w:rsidRPr="00404F08" w14:paraId="05207938" w14:textId="77777777" w:rsidTr="00E6386E">
        <w:tc>
          <w:tcPr>
            <w:tcW w:w="426" w:type="dxa"/>
            <w:vMerge/>
            <w:shd w:val="clear" w:color="auto" w:fill="E0E0E0"/>
          </w:tcPr>
          <w:p w14:paraId="7804D2D2" w14:textId="77777777" w:rsidR="00E6386E" w:rsidRPr="00404F08" w:rsidRDefault="00E6386E" w:rsidP="00E6386E">
            <w:pPr>
              <w:spacing w:before="120"/>
              <w:rPr>
                <w:rFonts w:cs="Arial"/>
                <w:b/>
                <w:szCs w:val="22"/>
              </w:rPr>
            </w:pPr>
          </w:p>
        </w:tc>
        <w:tc>
          <w:tcPr>
            <w:tcW w:w="3685" w:type="dxa"/>
          </w:tcPr>
          <w:p w14:paraId="6C18BEBE" w14:textId="77777777" w:rsidR="00E6386E" w:rsidRPr="00404F08" w:rsidRDefault="00E6386E" w:rsidP="00E6386E">
            <w:pPr>
              <w:spacing w:before="120"/>
              <w:rPr>
                <w:rFonts w:cs="Arial"/>
                <w:szCs w:val="22"/>
              </w:rPr>
            </w:pPr>
            <w:r>
              <w:t>Subject of contract:</w:t>
            </w:r>
          </w:p>
        </w:tc>
        <w:tc>
          <w:tcPr>
            <w:tcW w:w="5387" w:type="dxa"/>
          </w:tcPr>
          <w:p w14:paraId="0C5A73FD" w14:textId="77777777" w:rsidR="00E6386E" w:rsidRPr="00404F08" w:rsidRDefault="00E6386E" w:rsidP="00E6386E">
            <w:pPr>
              <w:spacing w:before="120"/>
              <w:rPr>
                <w:rFonts w:cs="Arial"/>
                <w:szCs w:val="22"/>
              </w:rPr>
            </w:pPr>
          </w:p>
        </w:tc>
      </w:tr>
      <w:tr w:rsidR="00E6386E" w:rsidRPr="00404F08" w14:paraId="10B3F91B" w14:textId="77777777" w:rsidTr="00E6386E">
        <w:tc>
          <w:tcPr>
            <w:tcW w:w="426" w:type="dxa"/>
            <w:vMerge/>
            <w:shd w:val="clear" w:color="auto" w:fill="E0E0E0"/>
          </w:tcPr>
          <w:p w14:paraId="49D717AF" w14:textId="77777777" w:rsidR="00E6386E" w:rsidRPr="00404F08" w:rsidRDefault="00E6386E" w:rsidP="00E6386E">
            <w:pPr>
              <w:spacing w:before="120"/>
              <w:rPr>
                <w:rFonts w:cs="Arial"/>
                <w:b/>
                <w:szCs w:val="22"/>
              </w:rPr>
            </w:pPr>
          </w:p>
        </w:tc>
        <w:tc>
          <w:tcPr>
            <w:tcW w:w="3685" w:type="dxa"/>
          </w:tcPr>
          <w:p w14:paraId="5BB47335" w14:textId="77777777" w:rsidR="00E6386E" w:rsidRPr="00404F08" w:rsidRDefault="00E6386E" w:rsidP="00E6386E">
            <w:pPr>
              <w:spacing w:before="120"/>
              <w:rPr>
                <w:rFonts w:cs="Arial"/>
                <w:szCs w:val="22"/>
              </w:rPr>
            </w:pPr>
            <w:r>
              <w:t>Period of execution:</w:t>
            </w:r>
          </w:p>
        </w:tc>
        <w:tc>
          <w:tcPr>
            <w:tcW w:w="5387" w:type="dxa"/>
          </w:tcPr>
          <w:p w14:paraId="34B4A1E7" w14:textId="77777777" w:rsidR="00E6386E" w:rsidRPr="00404F08" w:rsidRDefault="00E6386E" w:rsidP="00E6386E">
            <w:pPr>
              <w:spacing w:before="120"/>
              <w:rPr>
                <w:rFonts w:cs="Arial"/>
                <w:szCs w:val="22"/>
              </w:rPr>
            </w:pPr>
          </w:p>
        </w:tc>
      </w:tr>
      <w:tr w:rsidR="00E6386E" w:rsidRPr="00404F08" w14:paraId="5469FA7B" w14:textId="77777777" w:rsidTr="00E6386E">
        <w:tc>
          <w:tcPr>
            <w:tcW w:w="426" w:type="dxa"/>
            <w:vMerge/>
            <w:shd w:val="clear" w:color="auto" w:fill="E0E0E0"/>
          </w:tcPr>
          <w:p w14:paraId="636840A5" w14:textId="77777777" w:rsidR="00E6386E" w:rsidRPr="00404F08" w:rsidRDefault="00E6386E" w:rsidP="00E6386E">
            <w:pPr>
              <w:spacing w:before="120"/>
              <w:rPr>
                <w:rFonts w:cs="Arial"/>
                <w:b/>
                <w:szCs w:val="22"/>
              </w:rPr>
            </w:pPr>
          </w:p>
        </w:tc>
        <w:tc>
          <w:tcPr>
            <w:tcW w:w="3685" w:type="dxa"/>
          </w:tcPr>
          <w:p w14:paraId="3184F0DB" w14:textId="77777777" w:rsidR="00E6386E" w:rsidRPr="00404F08" w:rsidRDefault="00E6386E" w:rsidP="00E6386E">
            <w:pPr>
              <w:spacing w:before="120"/>
              <w:rPr>
                <w:rFonts w:cs="Arial"/>
                <w:szCs w:val="22"/>
              </w:rPr>
            </w:pPr>
            <w:r>
              <w:t>Date of project acceptance by client:</w:t>
            </w:r>
          </w:p>
        </w:tc>
        <w:tc>
          <w:tcPr>
            <w:tcW w:w="5387" w:type="dxa"/>
          </w:tcPr>
          <w:p w14:paraId="5418BF26" w14:textId="77777777" w:rsidR="00E6386E" w:rsidRPr="00404F08" w:rsidRDefault="00E6386E" w:rsidP="00E6386E">
            <w:pPr>
              <w:spacing w:before="120"/>
              <w:rPr>
                <w:rFonts w:cs="Arial"/>
                <w:szCs w:val="22"/>
              </w:rPr>
            </w:pPr>
          </w:p>
        </w:tc>
      </w:tr>
      <w:tr w:rsidR="00E6386E" w:rsidRPr="00404F08" w14:paraId="60397E35" w14:textId="77777777" w:rsidTr="00E6386E">
        <w:tc>
          <w:tcPr>
            <w:tcW w:w="426" w:type="dxa"/>
            <w:vMerge/>
            <w:shd w:val="clear" w:color="auto" w:fill="E0E0E0"/>
          </w:tcPr>
          <w:p w14:paraId="00BB2D2F" w14:textId="77777777" w:rsidR="00E6386E" w:rsidRPr="00404F08" w:rsidRDefault="00E6386E" w:rsidP="00E6386E">
            <w:pPr>
              <w:spacing w:before="120"/>
              <w:rPr>
                <w:rFonts w:cs="Arial"/>
                <w:b/>
                <w:szCs w:val="22"/>
              </w:rPr>
            </w:pPr>
          </w:p>
        </w:tc>
        <w:tc>
          <w:tcPr>
            <w:tcW w:w="3685" w:type="dxa"/>
          </w:tcPr>
          <w:p w14:paraId="27C11827" w14:textId="77777777" w:rsidR="00E6386E" w:rsidRPr="00404F08" w:rsidRDefault="00E6386E" w:rsidP="00E6386E">
            <w:pPr>
              <w:spacing w:before="120"/>
              <w:rPr>
                <w:rFonts w:cs="Arial"/>
                <w:szCs w:val="22"/>
              </w:rPr>
            </w:pPr>
            <w:r>
              <w:t>Client trading name:</w:t>
            </w:r>
          </w:p>
        </w:tc>
        <w:tc>
          <w:tcPr>
            <w:tcW w:w="5387" w:type="dxa"/>
          </w:tcPr>
          <w:p w14:paraId="35C84CDD" w14:textId="77777777" w:rsidR="00E6386E" w:rsidRPr="00404F08" w:rsidRDefault="00E6386E" w:rsidP="00E6386E">
            <w:pPr>
              <w:spacing w:before="120"/>
              <w:rPr>
                <w:rFonts w:cs="Arial"/>
                <w:szCs w:val="22"/>
              </w:rPr>
            </w:pPr>
          </w:p>
        </w:tc>
      </w:tr>
      <w:tr w:rsidR="00E6386E" w:rsidRPr="00404F08" w14:paraId="1CCF317F" w14:textId="77777777" w:rsidTr="00E6386E">
        <w:tc>
          <w:tcPr>
            <w:tcW w:w="426" w:type="dxa"/>
            <w:vMerge/>
            <w:shd w:val="clear" w:color="auto" w:fill="E0E0E0"/>
          </w:tcPr>
          <w:p w14:paraId="18AB972A" w14:textId="77777777" w:rsidR="00E6386E" w:rsidRPr="00404F08" w:rsidRDefault="00E6386E" w:rsidP="00E6386E">
            <w:pPr>
              <w:spacing w:before="120"/>
              <w:rPr>
                <w:rFonts w:cs="Arial"/>
                <w:b/>
                <w:szCs w:val="22"/>
              </w:rPr>
            </w:pPr>
          </w:p>
        </w:tc>
        <w:tc>
          <w:tcPr>
            <w:tcW w:w="3685" w:type="dxa"/>
          </w:tcPr>
          <w:p w14:paraId="09D2ECEB" w14:textId="77777777" w:rsidR="00E6386E" w:rsidRPr="00404F08" w:rsidRDefault="00E6386E" w:rsidP="00E6386E">
            <w:pPr>
              <w:spacing w:before="120"/>
              <w:rPr>
                <w:rFonts w:cs="Arial"/>
                <w:szCs w:val="22"/>
              </w:rPr>
            </w:pPr>
            <w:r>
              <w:t>Client reference (</w:t>
            </w:r>
            <w:r>
              <w:rPr>
                <w:i/>
              </w:rPr>
              <w:t>first and last name of client representative able to confirm reference, incl. phone and e-mail):</w:t>
            </w:r>
          </w:p>
        </w:tc>
        <w:tc>
          <w:tcPr>
            <w:tcW w:w="5387" w:type="dxa"/>
          </w:tcPr>
          <w:p w14:paraId="7BD7B1DC" w14:textId="77777777" w:rsidR="00E6386E" w:rsidRPr="00404F08" w:rsidRDefault="00E6386E" w:rsidP="00E6386E">
            <w:pPr>
              <w:spacing w:before="120"/>
              <w:rPr>
                <w:rFonts w:cs="Arial"/>
                <w:szCs w:val="22"/>
              </w:rPr>
            </w:pPr>
          </w:p>
        </w:tc>
      </w:tr>
      <w:tr w:rsidR="00E6386E" w:rsidRPr="00404F08" w14:paraId="790B8358" w14:textId="77777777" w:rsidTr="00E6386E">
        <w:tc>
          <w:tcPr>
            <w:tcW w:w="426" w:type="dxa"/>
            <w:vMerge/>
            <w:shd w:val="clear" w:color="auto" w:fill="E0E0E0"/>
          </w:tcPr>
          <w:p w14:paraId="53AA9041" w14:textId="77777777" w:rsidR="00E6386E" w:rsidRPr="00404F08" w:rsidRDefault="00E6386E" w:rsidP="00E6386E">
            <w:pPr>
              <w:spacing w:before="120"/>
              <w:rPr>
                <w:rFonts w:cs="Arial"/>
                <w:b/>
                <w:szCs w:val="22"/>
              </w:rPr>
            </w:pPr>
          </w:p>
        </w:tc>
        <w:tc>
          <w:tcPr>
            <w:tcW w:w="3685" w:type="dxa"/>
          </w:tcPr>
          <w:p w14:paraId="516CF384" w14:textId="77777777" w:rsidR="00E6386E" w:rsidRPr="00404F08" w:rsidRDefault="00E6386E" w:rsidP="00E6386E">
            <w:pPr>
              <w:spacing w:before="120"/>
              <w:rPr>
                <w:rFonts w:cs="Arial"/>
                <w:szCs w:val="22"/>
              </w:rPr>
            </w:pPr>
            <w:r>
              <w:t>Brief description of project scope and basic parameters:</w:t>
            </w:r>
          </w:p>
        </w:tc>
        <w:tc>
          <w:tcPr>
            <w:tcW w:w="5387" w:type="dxa"/>
          </w:tcPr>
          <w:p w14:paraId="5BC6E9FD" w14:textId="77777777" w:rsidR="00E6386E" w:rsidRPr="00404F08" w:rsidRDefault="00E6386E" w:rsidP="00E6386E">
            <w:pPr>
              <w:spacing w:before="120"/>
              <w:rPr>
                <w:rFonts w:cs="Arial"/>
                <w:szCs w:val="22"/>
              </w:rPr>
            </w:pPr>
          </w:p>
        </w:tc>
      </w:tr>
      <w:tr w:rsidR="00E6386E" w:rsidRPr="00404F08" w14:paraId="211B2556" w14:textId="77777777" w:rsidTr="00E6386E">
        <w:tc>
          <w:tcPr>
            <w:tcW w:w="426" w:type="dxa"/>
            <w:vMerge w:val="restart"/>
            <w:shd w:val="clear" w:color="auto" w:fill="E0E0E0"/>
          </w:tcPr>
          <w:p w14:paraId="49BAD183" w14:textId="77777777" w:rsidR="00E6386E" w:rsidRPr="00404F08" w:rsidRDefault="00E6386E" w:rsidP="00E6386E">
            <w:pPr>
              <w:spacing w:before="240" w:after="240"/>
              <w:rPr>
                <w:rFonts w:cs="Arial"/>
                <w:b/>
                <w:szCs w:val="22"/>
              </w:rPr>
            </w:pPr>
            <w:r>
              <w:rPr>
                <w:b/>
              </w:rPr>
              <w:t>n.</w:t>
            </w:r>
          </w:p>
        </w:tc>
        <w:tc>
          <w:tcPr>
            <w:tcW w:w="3685" w:type="dxa"/>
            <w:shd w:val="clear" w:color="auto" w:fill="E0E0E0"/>
          </w:tcPr>
          <w:p w14:paraId="1F0462E3" w14:textId="77777777" w:rsidR="00E6386E" w:rsidRPr="00404F08" w:rsidRDefault="00E6386E" w:rsidP="00E6386E">
            <w:pPr>
              <w:spacing w:before="240" w:after="240"/>
              <w:rPr>
                <w:rFonts w:cs="Arial"/>
                <w:b/>
                <w:szCs w:val="22"/>
              </w:rPr>
            </w:pPr>
            <w:r>
              <w:rPr>
                <w:b/>
              </w:rPr>
              <w:t>Contract name:</w:t>
            </w:r>
          </w:p>
        </w:tc>
        <w:tc>
          <w:tcPr>
            <w:tcW w:w="5387" w:type="dxa"/>
            <w:shd w:val="clear" w:color="auto" w:fill="E0E0E0"/>
          </w:tcPr>
          <w:p w14:paraId="06525F35" w14:textId="77777777" w:rsidR="00E6386E" w:rsidRPr="00404F08" w:rsidRDefault="00E6386E" w:rsidP="00E6386E">
            <w:pPr>
              <w:spacing w:before="240" w:after="240"/>
              <w:rPr>
                <w:rFonts w:cs="Arial"/>
                <w:b/>
                <w:szCs w:val="22"/>
              </w:rPr>
            </w:pPr>
          </w:p>
        </w:tc>
      </w:tr>
      <w:tr w:rsidR="00E6386E" w:rsidRPr="00404F08" w14:paraId="1D410F8F" w14:textId="77777777" w:rsidTr="00E6386E">
        <w:tc>
          <w:tcPr>
            <w:tcW w:w="426" w:type="dxa"/>
            <w:vMerge/>
            <w:shd w:val="clear" w:color="auto" w:fill="E0E0E0"/>
          </w:tcPr>
          <w:p w14:paraId="297406BF" w14:textId="77777777" w:rsidR="00E6386E" w:rsidRPr="00404F08" w:rsidRDefault="00E6386E" w:rsidP="00E6386E">
            <w:pPr>
              <w:spacing w:before="120"/>
              <w:rPr>
                <w:rFonts w:cs="Arial"/>
                <w:b/>
                <w:szCs w:val="22"/>
              </w:rPr>
            </w:pPr>
          </w:p>
        </w:tc>
        <w:tc>
          <w:tcPr>
            <w:tcW w:w="3685" w:type="dxa"/>
          </w:tcPr>
          <w:p w14:paraId="63339132" w14:textId="77777777" w:rsidR="00E6386E" w:rsidRPr="00404F08" w:rsidRDefault="00E6386E" w:rsidP="00E6386E">
            <w:pPr>
              <w:spacing w:before="120"/>
              <w:rPr>
                <w:rFonts w:cs="Arial"/>
                <w:szCs w:val="22"/>
              </w:rPr>
            </w:pPr>
            <w:r>
              <w:t>Economic operator’s trading name:</w:t>
            </w:r>
          </w:p>
        </w:tc>
        <w:tc>
          <w:tcPr>
            <w:tcW w:w="5387" w:type="dxa"/>
          </w:tcPr>
          <w:p w14:paraId="4C5613C3" w14:textId="77777777" w:rsidR="00E6386E" w:rsidRPr="00404F08" w:rsidRDefault="00E6386E" w:rsidP="00E6386E">
            <w:pPr>
              <w:spacing w:before="120"/>
              <w:rPr>
                <w:rFonts w:cs="Arial"/>
                <w:szCs w:val="22"/>
              </w:rPr>
            </w:pPr>
          </w:p>
        </w:tc>
      </w:tr>
      <w:tr w:rsidR="00E6386E" w:rsidRPr="00404F08" w14:paraId="130ACF81" w14:textId="77777777" w:rsidTr="00E6386E">
        <w:tc>
          <w:tcPr>
            <w:tcW w:w="426" w:type="dxa"/>
            <w:vMerge/>
            <w:shd w:val="clear" w:color="auto" w:fill="E0E0E0"/>
          </w:tcPr>
          <w:p w14:paraId="63FEB41E" w14:textId="77777777" w:rsidR="00E6386E" w:rsidRPr="00404F08" w:rsidRDefault="00E6386E" w:rsidP="00E6386E">
            <w:pPr>
              <w:spacing w:before="120"/>
              <w:rPr>
                <w:rFonts w:cs="Arial"/>
                <w:b/>
                <w:szCs w:val="22"/>
              </w:rPr>
            </w:pPr>
          </w:p>
        </w:tc>
        <w:tc>
          <w:tcPr>
            <w:tcW w:w="3685" w:type="dxa"/>
          </w:tcPr>
          <w:p w14:paraId="3D50D491" w14:textId="77777777" w:rsidR="00E6386E" w:rsidRPr="00404F08" w:rsidRDefault="00E6386E" w:rsidP="00E6386E">
            <w:pPr>
              <w:spacing w:before="120"/>
              <w:rPr>
                <w:rFonts w:cs="Arial"/>
                <w:szCs w:val="22"/>
              </w:rPr>
            </w:pPr>
            <w:r>
              <w:t>Contract location:</w:t>
            </w:r>
          </w:p>
        </w:tc>
        <w:tc>
          <w:tcPr>
            <w:tcW w:w="5387" w:type="dxa"/>
          </w:tcPr>
          <w:p w14:paraId="60F78734" w14:textId="77777777" w:rsidR="00E6386E" w:rsidRPr="00404F08" w:rsidRDefault="00E6386E" w:rsidP="00E6386E">
            <w:pPr>
              <w:spacing w:before="120"/>
              <w:rPr>
                <w:rFonts w:cs="Arial"/>
                <w:szCs w:val="22"/>
              </w:rPr>
            </w:pPr>
          </w:p>
        </w:tc>
      </w:tr>
      <w:tr w:rsidR="00E6386E" w:rsidRPr="00404F08" w14:paraId="5006B7D2" w14:textId="77777777" w:rsidTr="00E6386E">
        <w:tc>
          <w:tcPr>
            <w:tcW w:w="426" w:type="dxa"/>
            <w:vMerge/>
            <w:shd w:val="clear" w:color="auto" w:fill="E0E0E0"/>
          </w:tcPr>
          <w:p w14:paraId="20C733C6" w14:textId="77777777" w:rsidR="00E6386E" w:rsidRPr="00404F08" w:rsidRDefault="00E6386E" w:rsidP="00E6386E">
            <w:pPr>
              <w:spacing w:before="120"/>
              <w:rPr>
                <w:rFonts w:cs="Arial"/>
                <w:b/>
                <w:szCs w:val="22"/>
              </w:rPr>
            </w:pPr>
          </w:p>
        </w:tc>
        <w:tc>
          <w:tcPr>
            <w:tcW w:w="3685" w:type="dxa"/>
          </w:tcPr>
          <w:p w14:paraId="1519F758" w14:textId="77777777" w:rsidR="00E6386E" w:rsidRPr="00404F08" w:rsidRDefault="00E6386E" w:rsidP="00E6386E">
            <w:pPr>
              <w:spacing w:before="120"/>
              <w:rPr>
                <w:rFonts w:cs="Arial"/>
                <w:szCs w:val="22"/>
              </w:rPr>
            </w:pPr>
            <w:r>
              <w:t>Subject of contract:</w:t>
            </w:r>
          </w:p>
        </w:tc>
        <w:tc>
          <w:tcPr>
            <w:tcW w:w="5387" w:type="dxa"/>
          </w:tcPr>
          <w:p w14:paraId="2032983A" w14:textId="77777777" w:rsidR="00E6386E" w:rsidRPr="00404F08" w:rsidRDefault="00E6386E" w:rsidP="00E6386E">
            <w:pPr>
              <w:spacing w:before="120"/>
              <w:rPr>
                <w:rFonts w:cs="Arial"/>
                <w:szCs w:val="22"/>
              </w:rPr>
            </w:pPr>
          </w:p>
        </w:tc>
      </w:tr>
      <w:tr w:rsidR="00E6386E" w:rsidRPr="00404F08" w14:paraId="02E8AB50" w14:textId="77777777" w:rsidTr="00E6386E">
        <w:tc>
          <w:tcPr>
            <w:tcW w:w="426" w:type="dxa"/>
            <w:vMerge/>
            <w:shd w:val="clear" w:color="auto" w:fill="E0E0E0"/>
          </w:tcPr>
          <w:p w14:paraId="2CC6C975" w14:textId="77777777" w:rsidR="00E6386E" w:rsidRPr="00404F08" w:rsidRDefault="00E6386E" w:rsidP="00E6386E">
            <w:pPr>
              <w:spacing w:before="120"/>
              <w:rPr>
                <w:rFonts w:cs="Arial"/>
                <w:b/>
                <w:szCs w:val="22"/>
              </w:rPr>
            </w:pPr>
          </w:p>
        </w:tc>
        <w:tc>
          <w:tcPr>
            <w:tcW w:w="3685" w:type="dxa"/>
          </w:tcPr>
          <w:p w14:paraId="612B62FF" w14:textId="77777777" w:rsidR="00E6386E" w:rsidRPr="00404F08" w:rsidRDefault="00E6386E" w:rsidP="00E6386E">
            <w:pPr>
              <w:spacing w:before="120"/>
              <w:rPr>
                <w:rFonts w:cs="Arial"/>
                <w:szCs w:val="22"/>
              </w:rPr>
            </w:pPr>
            <w:r>
              <w:t>Period of execution:</w:t>
            </w:r>
          </w:p>
        </w:tc>
        <w:tc>
          <w:tcPr>
            <w:tcW w:w="5387" w:type="dxa"/>
          </w:tcPr>
          <w:p w14:paraId="5881B424" w14:textId="77777777" w:rsidR="00E6386E" w:rsidRPr="00404F08" w:rsidRDefault="00E6386E" w:rsidP="00E6386E">
            <w:pPr>
              <w:spacing w:before="120"/>
              <w:rPr>
                <w:rFonts w:cs="Arial"/>
                <w:szCs w:val="22"/>
              </w:rPr>
            </w:pPr>
          </w:p>
        </w:tc>
      </w:tr>
      <w:tr w:rsidR="00E6386E" w:rsidRPr="00404F08" w14:paraId="5E7E8F2D" w14:textId="77777777" w:rsidTr="00E6386E">
        <w:tc>
          <w:tcPr>
            <w:tcW w:w="426" w:type="dxa"/>
            <w:vMerge/>
            <w:shd w:val="clear" w:color="auto" w:fill="E0E0E0"/>
          </w:tcPr>
          <w:p w14:paraId="3300D48F" w14:textId="77777777" w:rsidR="00E6386E" w:rsidRPr="00404F08" w:rsidRDefault="00E6386E" w:rsidP="00E6386E">
            <w:pPr>
              <w:spacing w:before="120"/>
              <w:rPr>
                <w:rFonts w:cs="Arial"/>
                <w:b/>
                <w:szCs w:val="22"/>
              </w:rPr>
            </w:pPr>
          </w:p>
        </w:tc>
        <w:tc>
          <w:tcPr>
            <w:tcW w:w="3685" w:type="dxa"/>
          </w:tcPr>
          <w:p w14:paraId="41E74A24" w14:textId="77777777" w:rsidR="00E6386E" w:rsidRPr="00404F08" w:rsidRDefault="00E6386E" w:rsidP="00E6386E">
            <w:pPr>
              <w:spacing w:before="120"/>
              <w:rPr>
                <w:rFonts w:cs="Arial"/>
                <w:szCs w:val="22"/>
              </w:rPr>
            </w:pPr>
            <w:r>
              <w:t>Date of project acceptance by client:</w:t>
            </w:r>
          </w:p>
        </w:tc>
        <w:tc>
          <w:tcPr>
            <w:tcW w:w="5387" w:type="dxa"/>
          </w:tcPr>
          <w:p w14:paraId="61142FE7" w14:textId="77777777" w:rsidR="00E6386E" w:rsidRPr="00404F08" w:rsidRDefault="00E6386E" w:rsidP="00E6386E">
            <w:pPr>
              <w:spacing w:before="120"/>
              <w:rPr>
                <w:rFonts w:cs="Arial"/>
                <w:szCs w:val="22"/>
              </w:rPr>
            </w:pPr>
          </w:p>
        </w:tc>
      </w:tr>
      <w:tr w:rsidR="00E6386E" w:rsidRPr="00404F08" w14:paraId="1FC947DB" w14:textId="77777777" w:rsidTr="00E6386E">
        <w:tc>
          <w:tcPr>
            <w:tcW w:w="426" w:type="dxa"/>
            <w:vMerge/>
            <w:shd w:val="clear" w:color="auto" w:fill="E0E0E0"/>
          </w:tcPr>
          <w:p w14:paraId="38479E85" w14:textId="77777777" w:rsidR="00E6386E" w:rsidRPr="00404F08" w:rsidRDefault="00E6386E" w:rsidP="00E6386E">
            <w:pPr>
              <w:spacing w:before="120"/>
              <w:rPr>
                <w:rFonts w:cs="Arial"/>
                <w:b/>
                <w:szCs w:val="22"/>
              </w:rPr>
            </w:pPr>
          </w:p>
        </w:tc>
        <w:tc>
          <w:tcPr>
            <w:tcW w:w="3685" w:type="dxa"/>
          </w:tcPr>
          <w:p w14:paraId="2E9920BF" w14:textId="77777777" w:rsidR="00E6386E" w:rsidRPr="00404F08" w:rsidRDefault="00E6386E" w:rsidP="00E6386E">
            <w:pPr>
              <w:spacing w:before="120"/>
              <w:rPr>
                <w:rFonts w:cs="Arial"/>
                <w:szCs w:val="22"/>
              </w:rPr>
            </w:pPr>
            <w:r>
              <w:t>Client trading name:</w:t>
            </w:r>
          </w:p>
        </w:tc>
        <w:tc>
          <w:tcPr>
            <w:tcW w:w="5387" w:type="dxa"/>
          </w:tcPr>
          <w:p w14:paraId="4389FD5A" w14:textId="77777777" w:rsidR="00E6386E" w:rsidRPr="00404F08" w:rsidRDefault="00E6386E" w:rsidP="00E6386E">
            <w:pPr>
              <w:spacing w:before="120"/>
              <w:rPr>
                <w:rFonts w:cs="Arial"/>
                <w:szCs w:val="22"/>
              </w:rPr>
            </w:pPr>
          </w:p>
        </w:tc>
      </w:tr>
      <w:tr w:rsidR="00E6386E" w:rsidRPr="00404F08" w14:paraId="798EAE80" w14:textId="77777777" w:rsidTr="00E6386E">
        <w:tc>
          <w:tcPr>
            <w:tcW w:w="426" w:type="dxa"/>
            <w:vMerge/>
            <w:shd w:val="clear" w:color="auto" w:fill="E0E0E0"/>
          </w:tcPr>
          <w:p w14:paraId="07D64E17" w14:textId="77777777" w:rsidR="00E6386E" w:rsidRPr="00404F08" w:rsidRDefault="00E6386E" w:rsidP="00E6386E">
            <w:pPr>
              <w:spacing w:before="120"/>
              <w:rPr>
                <w:rFonts w:cs="Arial"/>
                <w:b/>
                <w:szCs w:val="22"/>
              </w:rPr>
            </w:pPr>
          </w:p>
        </w:tc>
        <w:tc>
          <w:tcPr>
            <w:tcW w:w="3685" w:type="dxa"/>
          </w:tcPr>
          <w:p w14:paraId="437E7E4E" w14:textId="77777777" w:rsidR="00E6386E" w:rsidRPr="00404F08" w:rsidRDefault="00E6386E" w:rsidP="00E6386E">
            <w:pPr>
              <w:spacing w:before="120"/>
              <w:rPr>
                <w:rFonts w:cs="Arial"/>
                <w:szCs w:val="22"/>
              </w:rPr>
            </w:pPr>
            <w:r>
              <w:t>Client reference (</w:t>
            </w:r>
            <w:r>
              <w:rPr>
                <w:i/>
              </w:rPr>
              <w:t>first and last name of client representative able to confirm reference, incl. phone and e-mail):</w:t>
            </w:r>
          </w:p>
        </w:tc>
        <w:tc>
          <w:tcPr>
            <w:tcW w:w="5387" w:type="dxa"/>
          </w:tcPr>
          <w:p w14:paraId="66C047C8" w14:textId="77777777" w:rsidR="00E6386E" w:rsidRPr="00404F08" w:rsidRDefault="00E6386E" w:rsidP="00E6386E">
            <w:pPr>
              <w:spacing w:before="120"/>
              <w:rPr>
                <w:rFonts w:cs="Arial"/>
                <w:szCs w:val="22"/>
              </w:rPr>
            </w:pPr>
          </w:p>
        </w:tc>
      </w:tr>
      <w:tr w:rsidR="00E6386E" w:rsidRPr="00404F08" w14:paraId="65693EE7" w14:textId="77777777" w:rsidTr="00E6386E">
        <w:tc>
          <w:tcPr>
            <w:tcW w:w="426" w:type="dxa"/>
            <w:vMerge/>
            <w:shd w:val="clear" w:color="auto" w:fill="E0E0E0"/>
          </w:tcPr>
          <w:p w14:paraId="71C96573" w14:textId="77777777" w:rsidR="00E6386E" w:rsidRPr="00404F08" w:rsidRDefault="00E6386E" w:rsidP="00E6386E">
            <w:pPr>
              <w:spacing w:before="120"/>
              <w:rPr>
                <w:rFonts w:cs="Arial"/>
                <w:b/>
                <w:szCs w:val="22"/>
              </w:rPr>
            </w:pPr>
          </w:p>
        </w:tc>
        <w:tc>
          <w:tcPr>
            <w:tcW w:w="3685" w:type="dxa"/>
          </w:tcPr>
          <w:p w14:paraId="5645DDD8" w14:textId="77777777" w:rsidR="00E6386E" w:rsidRPr="00404F08" w:rsidRDefault="00E6386E" w:rsidP="00E6386E">
            <w:pPr>
              <w:spacing w:before="120"/>
              <w:rPr>
                <w:rFonts w:cs="Arial"/>
                <w:szCs w:val="22"/>
              </w:rPr>
            </w:pPr>
            <w:r>
              <w:t>Brief description of project scope and basic parameters:</w:t>
            </w:r>
          </w:p>
        </w:tc>
        <w:tc>
          <w:tcPr>
            <w:tcW w:w="5387" w:type="dxa"/>
          </w:tcPr>
          <w:p w14:paraId="515C850E" w14:textId="77777777" w:rsidR="00E6386E" w:rsidRPr="00404F08" w:rsidRDefault="00E6386E" w:rsidP="00E6386E">
            <w:pPr>
              <w:spacing w:before="120"/>
              <w:rPr>
                <w:rFonts w:cs="Arial"/>
                <w:szCs w:val="22"/>
              </w:rPr>
            </w:pPr>
          </w:p>
        </w:tc>
      </w:tr>
      <w:tr w:rsidR="00E6386E" w:rsidRPr="00404F08" w14:paraId="1F062449" w14:textId="77777777" w:rsidTr="00E6386E">
        <w:tc>
          <w:tcPr>
            <w:tcW w:w="9498" w:type="dxa"/>
            <w:gridSpan w:val="3"/>
            <w:shd w:val="clear" w:color="auto" w:fill="E0E0E0"/>
          </w:tcPr>
          <w:p w14:paraId="119F1570" w14:textId="2F563B2F" w:rsidR="00C814D9" w:rsidRPr="002C30C7" w:rsidRDefault="00C814D9" w:rsidP="004D0F53">
            <w:pPr>
              <w:spacing w:before="240" w:after="240"/>
              <w:ind w:left="459" w:hanging="459"/>
              <w:rPr>
                <w:rFonts w:cs="Arial"/>
                <w:b/>
                <w:szCs w:val="22"/>
              </w:rPr>
            </w:pPr>
            <w:r>
              <w:t>iii)</w:t>
            </w:r>
            <w:r>
              <w:tab/>
              <w:t>delivered, installed, and commissioned, as a subcontractor to a lead contractor or third party within their execution for waste-to-energy plants, a grate-firing waste incineration boiler with a capacity of at least 90,000 t / year and can at the same time provide a reference for the delivery, installation, and commissioning of flue gas treatment equipment for waste-to-energy plants with a capacity of at least 90,000 t / year either itself or via subcontractors or members of a consortium</w:t>
            </w:r>
          </w:p>
        </w:tc>
      </w:tr>
      <w:tr w:rsidR="00E6386E" w:rsidRPr="00404F08" w14:paraId="09FDF00C" w14:textId="77777777" w:rsidTr="00E6386E">
        <w:tc>
          <w:tcPr>
            <w:tcW w:w="426" w:type="dxa"/>
            <w:vMerge w:val="restart"/>
            <w:shd w:val="clear" w:color="auto" w:fill="E0E0E0"/>
          </w:tcPr>
          <w:p w14:paraId="49AAB9A5" w14:textId="77777777" w:rsidR="00E6386E" w:rsidRPr="00404F08" w:rsidRDefault="00E6386E" w:rsidP="00E6386E">
            <w:pPr>
              <w:spacing w:before="240" w:after="240"/>
              <w:rPr>
                <w:rFonts w:cs="Arial"/>
                <w:b/>
                <w:szCs w:val="22"/>
              </w:rPr>
            </w:pPr>
            <w:r>
              <w:rPr>
                <w:b/>
              </w:rPr>
              <w:t>1.</w:t>
            </w:r>
          </w:p>
        </w:tc>
        <w:tc>
          <w:tcPr>
            <w:tcW w:w="3685" w:type="dxa"/>
            <w:shd w:val="clear" w:color="auto" w:fill="E0E0E0"/>
          </w:tcPr>
          <w:p w14:paraId="35A0C077" w14:textId="77777777" w:rsidR="00E6386E" w:rsidRPr="00404F08" w:rsidRDefault="00E6386E" w:rsidP="00E6386E">
            <w:pPr>
              <w:spacing w:before="240" w:after="240"/>
              <w:rPr>
                <w:rFonts w:cs="Arial"/>
                <w:b/>
                <w:szCs w:val="22"/>
              </w:rPr>
            </w:pPr>
            <w:r>
              <w:rPr>
                <w:b/>
              </w:rPr>
              <w:t>Contract name:</w:t>
            </w:r>
          </w:p>
        </w:tc>
        <w:tc>
          <w:tcPr>
            <w:tcW w:w="5387" w:type="dxa"/>
            <w:shd w:val="clear" w:color="auto" w:fill="E0E0E0"/>
          </w:tcPr>
          <w:p w14:paraId="730460AE" w14:textId="77777777" w:rsidR="00E6386E" w:rsidRPr="00404F08" w:rsidRDefault="00E6386E" w:rsidP="00E6386E">
            <w:pPr>
              <w:spacing w:before="240" w:after="240"/>
              <w:rPr>
                <w:rFonts w:cs="Arial"/>
                <w:b/>
                <w:szCs w:val="22"/>
              </w:rPr>
            </w:pPr>
          </w:p>
        </w:tc>
      </w:tr>
      <w:tr w:rsidR="00E6386E" w:rsidRPr="00404F08" w14:paraId="643032DA" w14:textId="77777777" w:rsidTr="00E6386E">
        <w:tc>
          <w:tcPr>
            <w:tcW w:w="426" w:type="dxa"/>
            <w:vMerge/>
            <w:shd w:val="clear" w:color="auto" w:fill="E0E0E0"/>
          </w:tcPr>
          <w:p w14:paraId="6DEEA126" w14:textId="77777777" w:rsidR="00E6386E" w:rsidRPr="00404F08" w:rsidRDefault="00E6386E" w:rsidP="00E6386E">
            <w:pPr>
              <w:spacing w:before="120"/>
              <w:rPr>
                <w:rFonts w:cs="Arial"/>
                <w:b/>
                <w:szCs w:val="22"/>
              </w:rPr>
            </w:pPr>
          </w:p>
        </w:tc>
        <w:tc>
          <w:tcPr>
            <w:tcW w:w="3685" w:type="dxa"/>
          </w:tcPr>
          <w:p w14:paraId="76A90FC2" w14:textId="77777777" w:rsidR="00E6386E" w:rsidRPr="00404F08" w:rsidRDefault="00E6386E" w:rsidP="00E6386E">
            <w:pPr>
              <w:spacing w:before="120"/>
              <w:rPr>
                <w:rFonts w:cs="Arial"/>
                <w:szCs w:val="22"/>
              </w:rPr>
            </w:pPr>
            <w:r>
              <w:t>Economic operator’s trading name:</w:t>
            </w:r>
          </w:p>
        </w:tc>
        <w:tc>
          <w:tcPr>
            <w:tcW w:w="5387" w:type="dxa"/>
          </w:tcPr>
          <w:p w14:paraId="4ECE877A" w14:textId="77777777" w:rsidR="00E6386E" w:rsidRPr="00404F08" w:rsidRDefault="00E6386E" w:rsidP="00E6386E">
            <w:pPr>
              <w:spacing w:before="120"/>
              <w:rPr>
                <w:rFonts w:cs="Arial"/>
                <w:szCs w:val="22"/>
              </w:rPr>
            </w:pPr>
          </w:p>
        </w:tc>
      </w:tr>
      <w:tr w:rsidR="00E6386E" w:rsidRPr="00404F08" w14:paraId="57349C37" w14:textId="77777777" w:rsidTr="00E6386E">
        <w:tc>
          <w:tcPr>
            <w:tcW w:w="426" w:type="dxa"/>
            <w:vMerge/>
            <w:shd w:val="clear" w:color="auto" w:fill="E0E0E0"/>
          </w:tcPr>
          <w:p w14:paraId="281BC5BD" w14:textId="77777777" w:rsidR="00E6386E" w:rsidRPr="00404F08" w:rsidRDefault="00E6386E" w:rsidP="00E6386E">
            <w:pPr>
              <w:spacing w:before="120"/>
              <w:rPr>
                <w:rFonts w:cs="Arial"/>
                <w:b/>
                <w:szCs w:val="22"/>
              </w:rPr>
            </w:pPr>
          </w:p>
        </w:tc>
        <w:tc>
          <w:tcPr>
            <w:tcW w:w="3685" w:type="dxa"/>
          </w:tcPr>
          <w:p w14:paraId="4C7DB6C1" w14:textId="77777777" w:rsidR="00E6386E" w:rsidRPr="00404F08" w:rsidRDefault="00E6386E" w:rsidP="00E6386E">
            <w:pPr>
              <w:spacing w:before="120"/>
              <w:rPr>
                <w:rFonts w:cs="Arial"/>
                <w:szCs w:val="22"/>
              </w:rPr>
            </w:pPr>
            <w:r>
              <w:t>Contract location:</w:t>
            </w:r>
          </w:p>
        </w:tc>
        <w:tc>
          <w:tcPr>
            <w:tcW w:w="5387" w:type="dxa"/>
          </w:tcPr>
          <w:p w14:paraId="0DD8F4D1" w14:textId="77777777" w:rsidR="00E6386E" w:rsidRPr="00404F08" w:rsidRDefault="00E6386E" w:rsidP="00E6386E">
            <w:pPr>
              <w:spacing w:before="120"/>
              <w:rPr>
                <w:rFonts w:cs="Arial"/>
                <w:szCs w:val="22"/>
              </w:rPr>
            </w:pPr>
          </w:p>
        </w:tc>
      </w:tr>
      <w:tr w:rsidR="00E6386E" w:rsidRPr="00404F08" w14:paraId="7C46FBD7" w14:textId="77777777" w:rsidTr="00E6386E">
        <w:tc>
          <w:tcPr>
            <w:tcW w:w="426" w:type="dxa"/>
            <w:vMerge/>
            <w:shd w:val="clear" w:color="auto" w:fill="E0E0E0"/>
          </w:tcPr>
          <w:p w14:paraId="1859BCDB" w14:textId="77777777" w:rsidR="00E6386E" w:rsidRPr="00404F08" w:rsidRDefault="00E6386E" w:rsidP="00E6386E">
            <w:pPr>
              <w:spacing w:before="120"/>
              <w:rPr>
                <w:rFonts w:cs="Arial"/>
                <w:b/>
                <w:szCs w:val="22"/>
              </w:rPr>
            </w:pPr>
          </w:p>
        </w:tc>
        <w:tc>
          <w:tcPr>
            <w:tcW w:w="3685" w:type="dxa"/>
          </w:tcPr>
          <w:p w14:paraId="45AECCFD" w14:textId="77777777" w:rsidR="00E6386E" w:rsidRPr="00404F08" w:rsidRDefault="00E6386E" w:rsidP="00E6386E">
            <w:pPr>
              <w:spacing w:before="120"/>
              <w:rPr>
                <w:rFonts w:cs="Arial"/>
                <w:szCs w:val="22"/>
              </w:rPr>
            </w:pPr>
            <w:r>
              <w:t>Subject of contract:</w:t>
            </w:r>
          </w:p>
        </w:tc>
        <w:tc>
          <w:tcPr>
            <w:tcW w:w="5387" w:type="dxa"/>
          </w:tcPr>
          <w:p w14:paraId="5DFADEEC" w14:textId="77777777" w:rsidR="00E6386E" w:rsidRPr="00404F08" w:rsidRDefault="00E6386E" w:rsidP="00E6386E">
            <w:pPr>
              <w:spacing w:before="120"/>
              <w:rPr>
                <w:rFonts w:cs="Arial"/>
                <w:szCs w:val="22"/>
              </w:rPr>
            </w:pPr>
          </w:p>
        </w:tc>
      </w:tr>
      <w:tr w:rsidR="00E6386E" w:rsidRPr="00404F08" w14:paraId="2F960DB7" w14:textId="77777777" w:rsidTr="00E6386E">
        <w:tc>
          <w:tcPr>
            <w:tcW w:w="426" w:type="dxa"/>
            <w:vMerge/>
            <w:shd w:val="clear" w:color="auto" w:fill="E0E0E0"/>
          </w:tcPr>
          <w:p w14:paraId="4A386DD4" w14:textId="77777777" w:rsidR="00E6386E" w:rsidRPr="00404F08" w:rsidRDefault="00E6386E" w:rsidP="00E6386E">
            <w:pPr>
              <w:spacing w:before="120"/>
              <w:rPr>
                <w:rFonts w:cs="Arial"/>
                <w:b/>
                <w:szCs w:val="22"/>
              </w:rPr>
            </w:pPr>
          </w:p>
        </w:tc>
        <w:tc>
          <w:tcPr>
            <w:tcW w:w="3685" w:type="dxa"/>
          </w:tcPr>
          <w:p w14:paraId="71DA2844" w14:textId="77777777" w:rsidR="00E6386E" w:rsidRPr="00404F08" w:rsidRDefault="00E6386E" w:rsidP="00E6386E">
            <w:pPr>
              <w:spacing w:before="120"/>
              <w:rPr>
                <w:rFonts w:cs="Arial"/>
                <w:szCs w:val="22"/>
              </w:rPr>
            </w:pPr>
            <w:r>
              <w:t>Period of execution:</w:t>
            </w:r>
          </w:p>
        </w:tc>
        <w:tc>
          <w:tcPr>
            <w:tcW w:w="5387" w:type="dxa"/>
          </w:tcPr>
          <w:p w14:paraId="5947B921" w14:textId="77777777" w:rsidR="00E6386E" w:rsidRPr="00404F08" w:rsidRDefault="00E6386E" w:rsidP="00E6386E">
            <w:pPr>
              <w:spacing w:before="120"/>
              <w:rPr>
                <w:rFonts w:cs="Arial"/>
                <w:szCs w:val="22"/>
              </w:rPr>
            </w:pPr>
          </w:p>
        </w:tc>
      </w:tr>
      <w:tr w:rsidR="00E6386E" w:rsidRPr="00404F08" w14:paraId="2CB0FB3F" w14:textId="77777777" w:rsidTr="00E6386E">
        <w:tc>
          <w:tcPr>
            <w:tcW w:w="426" w:type="dxa"/>
            <w:vMerge/>
            <w:shd w:val="clear" w:color="auto" w:fill="E0E0E0"/>
          </w:tcPr>
          <w:p w14:paraId="2A990072" w14:textId="77777777" w:rsidR="00E6386E" w:rsidRPr="00404F08" w:rsidRDefault="00E6386E" w:rsidP="00E6386E">
            <w:pPr>
              <w:spacing w:before="120"/>
              <w:rPr>
                <w:rFonts w:cs="Arial"/>
                <w:b/>
                <w:szCs w:val="22"/>
              </w:rPr>
            </w:pPr>
          </w:p>
        </w:tc>
        <w:tc>
          <w:tcPr>
            <w:tcW w:w="3685" w:type="dxa"/>
          </w:tcPr>
          <w:p w14:paraId="4AB2DC85" w14:textId="77777777" w:rsidR="00E6386E" w:rsidRPr="00404F08" w:rsidRDefault="00E6386E" w:rsidP="00E6386E">
            <w:pPr>
              <w:spacing w:before="120"/>
              <w:rPr>
                <w:rFonts w:cs="Arial"/>
                <w:szCs w:val="22"/>
              </w:rPr>
            </w:pPr>
            <w:r>
              <w:t>Date of project acceptance by client:</w:t>
            </w:r>
          </w:p>
        </w:tc>
        <w:tc>
          <w:tcPr>
            <w:tcW w:w="5387" w:type="dxa"/>
          </w:tcPr>
          <w:p w14:paraId="4AC2C29E" w14:textId="77777777" w:rsidR="00E6386E" w:rsidRPr="00404F08" w:rsidRDefault="00E6386E" w:rsidP="00E6386E">
            <w:pPr>
              <w:spacing w:before="120"/>
              <w:rPr>
                <w:rFonts w:cs="Arial"/>
                <w:szCs w:val="22"/>
              </w:rPr>
            </w:pPr>
          </w:p>
        </w:tc>
      </w:tr>
      <w:tr w:rsidR="00E6386E" w:rsidRPr="00404F08" w14:paraId="40328EFB" w14:textId="77777777" w:rsidTr="00E6386E">
        <w:tc>
          <w:tcPr>
            <w:tcW w:w="426" w:type="dxa"/>
            <w:vMerge/>
            <w:shd w:val="clear" w:color="auto" w:fill="E0E0E0"/>
          </w:tcPr>
          <w:p w14:paraId="1CA35D2E" w14:textId="77777777" w:rsidR="00E6386E" w:rsidRPr="00404F08" w:rsidRDefault="00E6386E" w:rsidP="00E6386E">
            <w:pPr>
              <w:spacing w:before="120"/>
              <w:rPr>
                <w:rFonts w:cs="Arial"/>
                <w:b/>
                <w:szCs w:val="22"/>
              </w:rPr>
            </w:pPr>
          </w:p>
        </w:tc>
        <w:tc>
          <w:tcPr>
            <w:tcW w:w="3685" w:type="dxa"/>
          </w:tcPr>
          <w:p w14:paraId="423A7784" w14:textId="77777777" w:rsidR="00E6386E" w:rsidRPr="00404F08" w:rsidRDefault="00E6386E" w:rsidP="00E6386E">
            <w:pPr>
              <w:spacing w:before="120"/>
              <w:rPr>
                <w:rFonts w:cs="Arial"/>
                <w:szCs w:val="22"/>
              </w:rPr>
            </w:pPr>
            <w:r>
              <w:t>Client trading name:</w:t>
            </w:r>
          </w:p>
        </w:tc>
        <w:tc>
          <w:tcPr>
            <w:tcW w:w="5387" w:type="dxa"/>
          </w:tcPr>
          <w:p w14:paraId="5807D992" w14:textId="77777777" w:rsidR="00E6386E" w:rsidRPr="00404F08" w:rsidRDefault="00E6386E" w:rsidP="00E6386E">
            <w:pPr>
              <w:spacing w:before="120"/>
              <w:rPr>
                <w:rFonts w:cs="Arial"/>
                <w:szCs w:val="22"/>
              </w:rPr>
            </w:pPr>
          </w:p>
        </w:tc>
      </w:tr>
      <w:tr w:rsidR="00E6386E" w:rsidRPr="00404F08" w14:paraId="169813D6" w14:textId="77777777" w:rsidTr="00E6386E">
        <w:tc>
          <w:tcPr>
            <w:tcW w:w="426" w:type="dxa"/>
            <w:vMerge/>
            <w:shd w:val="clear" w:color="auto" w:fill="E0E0E0"/>
          </w:tcPr>
          <w:p w14:paraId="6EA3FDF6" w14:textId="77777777" w:rsidR="00E6386E" w:rsidRPr="00404F08" w:rsidRDefault="00E6386E" w:rsidP="00E6386E">
            <w:pPr>
              <w:spacing w:before="120"/>
              <w:rPr>
                <w:rFonts w:cs="Arial"/>
                <w:b/>
                <w:szCs w:val="22"/>
              </w:rPr>
            </w:pPr>
          </w:p>
        </w:tc>
        <w:tc>
          <w:tcPr>
            <w:tcW w:w="3685" w:type="dxa"/>
          </w:tcPr>
          <w:p w14:paraId="2452AAD9" w14:textId="77777777" w:rsidR="00E6386E" w:rsidRPr="00404F08" w:rsidRDefault="00E6386E" w:rsidP="00E6386E">
            <w:pPr>
              <w:spacing w:before="120"/>
              <w:rPr>
                <w:rFonts w:cs="Arial"/>
                <w:szCs w:val="22"/>
              </w:rPr>
            </w:pPr>
            <w:r>
              <w:t>Client reference (</w:t>
            </w:r>
            <w:r>
              <w:rPr>
                <w:i/>
              </w:rPr>
              <w:t>first and last name of client representative able to confirm reference, incl. phone and e-mail):</w:t>
            </w:r>
          </w:p>
        </w:tc>
        <w:tc>
          <w:tcPr>
            <w:tcW w:w="5387" w:type="dxa"/>
          </w:tcPr>
          <w:p w14:paraId="127110A4" w14:textId="77777777" w:rsidR="00E6386E" w:rsidRPr="00404F08" w:rsidRDefault="00E6386E" w:rsidP="00E6386E">
            <w:pPr>
              <w:spacing w:before="120"/>
              <w:rPr>
                <w:rFonts w:cs="Arial"/>
                <w:szCs w:val="22"/>
              </w:rPr>
            </w:pPr>
          </w:p>
        </w:tc>
      </w:tr>
      <w:tr w:rsidR="00E6386E" w:rsidRPr="00404F08" w14:paraId="5F819642" w14:textId="77777777" w:rsidTr="00E6386E">
        <w:tc>
          <w:tcPr>
            <w:tcW w:w="426" w:type="dxa"/>
            <w:vMerge/>
            <w:shd w:val="clear" w:color="auto" w:fill="E0E0E0"/>
          </w:tcPr>
          <w:p w14:paraId="633DAB51" w14:textId="77777777" w:rsidR="00E6386E" w:rsidRPr="00404F08" w:rsidRDefault="00E6386E" w:rsidP="00E6386E">
            <w:pPr>
              <w:spacing w:before="120"/>
              <w:rPr>
                <w:rFonts w:cs="Arial"/>
                <w:b/>
                <w:szCs w:val="22"/>
              </w:rPr>
            </w:pPr>
          </w:p>
        </w:tc>
        <w:tc>
          <w:tcPr>
            <w:tcW w:w="3685" w:type="dxa"/>
          </w:tcPr>
          <w:p w14:paraId="4FE23391" w14:textId="77777777" w:rsidR="00E6386E" w:rsidRPr="00404F08" w:rsidRDefault="00E6386E" w:rsidP="00E6386E">
            <w:pPr>
              <w:spacing w:before="120"/>
              <w:rPr>
                <w:rFonts w:cs="Arial"/>
                <w:szCs w:val="22"/>
              </w:rPr>
            </w:pPr>
            <w:r>
              <w:t>Brief description of project scope and basic parameters:</w:t>
            </w:r>
          </w:p>
        </w:tc>
        <w:tc>
          <w:tcPr>
            <w:tcW w:w="5387" w:type="dxa"/>
          </w:tcPr>
          <w:p w14:paraId="33E12628" w14:textId="77777777" w:rsidR="00E6386E" w:rsidRPr="00404F08" w:rsidRDefault="00E6386E" w:rsidP="00E6386E">
            <w:pPr>
              <w:spacing w:before="120"/>
              <w:rPr>
                <w:rFonts w:cs="Arial"/>
                <w:szCs w:val="22"/>
              </w:rPr>
            </w:pPr>
          </w:p>
        </w:tc>
      </w:tr>
      <w:tr w:rsidR="00E6386E" w:rsidRPr="00404F08" w14:paraId="15687AED" w14:textId="77777777" w:rsidTr="00E6386E">
        <w:tc>
          <w:tcPr>
            <w:tcW w:w="426" w:type="dxa"/>
            <w:vMerge w:val="restart"/>
            <w:shd w:val="clear" w:color="auto" w:fill="E0E0E0"/>
          </w:tcPr>
          <w:p w14:paraId="096E57FE" w14:textId="77777777" w:rsidR="00E6386E" w:rsidRPr="00404F08" w:rsidRDefault="00E6386E" w:rsidP="00E6386E">
            <w:pPr>
              <w:spacing w:before="240" w:after="240"/>
              <w:rPr>
                <w:rFonts w:cs="Arial"/>
                <w:b/>
                <w:szCs w:val="22"/>
              </w:rPr>
            </w:pPr>
            <w:r>
              <w:rPr>
                <w:b/>
              </w:rPr>
              <w:lastRenderedPageBreak/>
              <w:t>n.</w:t>
            </w:r>
          </w:p>
        </w:tc>
        <w:tc>
          <w:tcPr>
            <w:tcW w:w="3685" w:type="dxa"/>
            <w:shd w:val="clear" w:color="auto" w:fill="E0E0E0"/>
          </w:tcPr>
          <w:p w14:paraId="693261F8" w14:textId="77777777" w:rsidR="00E6386E" w:rsidRPr="00404F08" w:rsidRDefault="00E6386E" w:rsidP="00E6386E">
            <w:pPr>
              <w:spacing w:before="240" w:after="240"/>
              <w:rPr>
                <w:rFonts w:cs="Arial"/>
                <w:b/>
                <w:szCs w:val="22"/>
              </w:rPr>
            </w:pPr>
            <w:r>
              <w:rPr>
                <w:b/>
              </w:rPr>
              <w:t>Contract name:</w:t>
            </w:r>
          </w:p>
        </w:tc>
        <w:tc>
          <w:tcPr>
            <w:tcW w:w="5387" w:type="dxa"/>
            <w:shd w:val="clear" w:color="auto" w:fill="E0E0E0"/>
          </w:tcPr>
          <w:p w14:paraId="4CE557DC" w14:textId="77777777" w:rsidR="00E6386E" w:rsidRPr="00404F08" w:rsidRDefault="00E6386E" w:rsidP="00E6386E">
            <w:pPr>
              <w:spacing w:before="240" w:after="240"/>
              <w:rPr>
                <w:rFonts w:cs="Arial"/>
                <w:b/>
                <w:szCs w:val="22"/>
              </w:rPr>
            </w:pPr>
          </w:p>
        </w:tc>
      </w:tr>
      <w:tr w:rsidR="00E6386E" w:rsidRPr="00404F08" w14:paraId="44F68FA3" w14:textId="77777777" w:rsidTr="00E6386E">
        <w:tc>
          <w:tcPr>
            <w:tcW w:w="426" w:type="dxa"/>
            <w:vMerge/>
            <w:shd w:val="clear" w:color="auto" w:fill="E0E0E0"/>
          </w:tcPr>
          <w:p w14:paraId="64408E11" w14:textId="77777777" w:rsidR="00E6386E" w:rsidRPr="00404F08" w:rsidRDefault="00E6386E" w:rsidP="00E6386E">
            <w:pPr>
              <w:spacing w:before="120"/>
              <w:rPr>
                <w:rFonts w:cs="Arial"/>
                <w:b/>
                <w:szCs w:val="22"/>
              </w:rPr>
            </w:pPr>
          </w:p>
        </w:tc>
        <w:tc>
          <w:tcPr>
            <w:tcW w:w="3685" w:type="dxa"/>
          </w:tcPr>
          <w:p w14:paraId="1B971651" w14:textId="77777777" w:rsidR="00E6386E" w:rsidRPr="00404F08" w:rsidRDefault="00E6386E" w:rsidP="00E6386E">
            <w:pPr>
              <w:spacing w:before="120"/>
              <w:rPr>
                <w:rFonts w:cs="Arial"/>
                <w:szCs w:val="22"/>
              </w:rPr>
            </w:pPr>
            <w:r>
              <w:t>Economic operator’s trading name:</w:t>
            </w:r>
          </w:p>
        </w:tc>
        <w:tc>
          <w:tcPr>
            <w:tcW w:w="5387" w:type="dxa"/>
          </w:tcPr>
          <w:p w14:paraId="0E3FE9BC" w14:textId="77777777" w:rsidR="00E6386E" w:rsidRPr="00404F08" w:rsidRDefault="00E6386E" w:rsidP="00E6386E">
            <w:pPr>
              <w:spacing w:before="120"/>
              <w:rPr>
                <w:rFonts w:cs="Arial"/>
                <w:szCs w:val="22"/>
              </w:rPr>
            </w:pPr>
          </w:p>
        </w:tc>
      </w:tr>
      <w:tr w:rsidR="00E6386E" w:rsidRPr="00404F08" w14:paraId="69DC5AD9" w14:textId="77777777" w:rsidTr="00E6386E">
        <w:tc>
          <w:tcPr>
            <w:tcW w:w="426" w:type="dxa"/>
            <w:vMerge/>
            <w:shd w:val="clear" w:color="auto" w:fill="E0E0E0"/>
          </w:tcPr>
          <w:p w14:paraId="41F13ED9" w14:textId="77777777" w:rsidR="00E6386E" w:rsidRPr="00404F08" w:rsidRDefault="00E6386E" w:rsidP="00E6386E">
            <w:pPr>
              <w:spacing w:before="120"/>
              <w:rPr>
                <w:rFonts w:cs="Arial"/>
                <w:b/>
                <w:szCs w:val="22"/>
              </w:rPr>
            </w:pPr>
          </w:p>
        </w:tc>
        <w:tc>
          <w:tcPr>
            <w:tcW w:w="3685" w:type="dxa"/>
          </w:tcPr>
          <w:p w14:paraId="5F04F47B" w14:textId="77777777" w:rsidR="00E6386E" w:rsidRPr="00404F08" w:rsidRDefault="00E6386E" w:rsidP="00E6386E">
            <w:pPr>
              <w:spacing w:before="120"/>
              <w:rPr>
                <w:rFonts w:cs="Arial"/>
                <w:szCs w:val="22"/>
              </w:rPr>
            </w:pPr>
            <w:r>
              <w:t>Contract location:</w:t>
            </w:r>
          </w:p>
        </w:tc>
        <w:tc>
          <w:tcPr>
            <w:tcW w:w="5387" w:type="dxa"/>
          </w:tcPr>
          <w:p w14:paraId="5C23F0DE" w14:textId="77777777" w:rsidR="00E6386E" w:rsidRPr="00404F08" w:rsidRDefault="00E6386E" w:rsidP="00E6386E">
            <w:pPr>
              <w:spacing w:before="120"/>
              <w:rPr>
                <w:rFonts w:cs="Arial"/>
                <w:szCs w:val="22"/>
              </w:rPr>
            </w:pPr>
          </w:p>
        </w:tc>
      </w:tr>
      <w:tr w:rsidR="00E6386E" w:rsidRPr="00404F08" w14:paraId="3C8F7DA2" w14:textId="77777777" w:rsidTr="00E6386E">
        <w:tc>
          <w:tcPr>
            <w:tcW w:w="426" w:type="dxa"/>
            <w:vMerge/>
            <w:shd w:val="clear" w:color="auto" w:fill="E0E0E0"/>
          </w:tcPr>
          <w:p w14:paraId="45962DBE" w14:textId="77777777" w:rsidR="00E6386E" w:rsidRPr="00404F08" w:rsidRDefault="00E6386E" w:rsidP="00E6386E">
            <w:pPr>
              <w:spacing w:before="120"/>
              <w:rPr>
                <w:rFonts w:cs="Arial"/>
                <w:b/>
                <w:szCs w:val="22"/>
              </w:rPr>
            </w:pPr>
          </w:p>
        </w:tc>
        <w:tc>
          <w:tcPr>
            <w:tcW w:w="3685" w:type="dxa"/>
          </w:tcPr>
          <w:p w14:paraId="2D65B5FB" w14:textId="77777777" w:rsidR="00E6386E" w:rsidRPr="00404F08" w:rsidRDefault="00E6386E" w:rsidP="00E6386E">
            <w:pPr>
              <w:spacing w:before="120"/>
              <w:rPr>
                <w:rFonts w:cs="Arial"/>
                <w:szCs w:val="22"/>
              </w:rPr>
            </w:pPr>
            <w:r>
              <w:t>Subject of contract:</w:t>
            </w:r>
          </w:p>
        </w:tc>
        <w:tc>
          <w:tcPr>
            <w:tcW w:w="5387" w:type="dxa"/>
          </w:tcPr>
          <w:p w14:paraId="32031D80" w14:textId="77777777" w:rsidR="00E6386E" w:rsidRPr="00404F08" w:rsidRDefault="00E6386E" w:rsidP="00E6386E">
            <w:pPr>
              <w:spacing w:before="120"/>
              <w:rPr>
                <w:rFonts w:cs="Arial"/>
                <w:szCs w:val="22"/>
              </w:rPr>
            </w:pPr>
          </w:p>
        </w:tc>
      </w:tr>
      <w:tr w:rsidR="00E6386E" w:rsidRPr="00404F08" w14:paraId="0426B5AF" w14:textId="77777777" w:rsidTr="00E6386E">
        <w:tc>
          <w:tcPr>
            <w:tcW w:w="426" w:type="dxa"/>
            <w:vMerge/>
            <w:shd w:val="clear" w:color="auto" w:fill="E0E0E0"/>
          </w:tcPr>
          <w:p w14:paraId="67D38A4A" w14:textId="77777777" w:rsidR="00E6386E" w:rsidRPr="00404F08" w:rsidRDefault="00E6386E" w:rsidP="00E6386E">
            <w:pPr>
              <w:spacing w:before="120"/>
              <w:rPr>
                <w:rFonts w:cs="Arial"/>
                <w:b/>
                <w:szCs w:val="22"/>
              </w:rPr>
            </w:pPr>
          </w:p>
        </w:tc>
        <w:tc>
          <w:tcPr>
            <w:tcW w:w="3685" w:type="dxa"/>
          </w:tcPr>
          <w:p w14:paraId="396D1BF0" w14:textId="77777777" w:rsidR="00E6386E" w:rsidRPr="00404F08" w:rsidRDefault="00E6386E" w:rsidP="00E6386E">
            <w:pPr>
              <w:spacing w:before="120"/>
              <w:rPr>
                <w:rFonts w:cs="Arial"/>
                <w:szCs w:val="22"/>
              </w:rPr>
            </w:pPr>
            <w:r>
              <w:t>Period of execution:</w:t>
            </w:r>
          </w:p>
        </w:tc>
        <w:tc>
          <w:tcPr>
            <w:tcW w:w="5387" w:type="dxa"/>
          </w:tcPr>
          <w:p w14:paraId="29D5A4F9" w14:textId="77777777" w:rsidR="00E6386E" w:rsidRPr="00404F08" w:rsidRDefault="00E6386E" w:rsidP="00E6386E">
            <w:pPr>
              <w:spacing w:before="120"/>
              <w:rPr>
                <w:rFonts w:cs="Arial"/>
                <w:szCs w:val="22"/>
              </w:rPr>
            </w:pPr>
          </w:p>
        </w:tc>
      </w:tr>
      <w:tr w:rsidR="00E6386E" w:rsidRPr="00404F08" w14:paraId="2FC57F50" w14:textId="77777777" w:rsidTr="00E6386E">
        <w:tc>
          <w:tcPr>
            <w:tcW w:w="426" w:type="dxa"/>
            <w:vMerge/>
            <w:shd w:val="clear" w:color="auto" w:fill="E0E0E0"/>
          </w:tcPr>
          <w:p w14:paraId="5C14AA27" w14:textId="77777777" w:rsidR="00E6386E" w:rsidRPr="00404F08" w:rsidRDefault="00E6386E" w:rsidP="00E6386E">
            <w:pPr>
              <w:spacing w:before="120"/>
              <w:rPr>
                <w:rFonts w:cs="Arial"/>
                <w:b/>
                <w:szCs w:val="22"/>
              </w:rPr>
            </w:pPr>
          </w:p>
        </w:tc>
        <w:tc>
          <w:tcPr>
            <w:tcW w:w="3685" w:type="dxa"/>
          </w:tcPr>
          <w:p w14:paraId="1FD0811F" w14:textId="77777777" w:rsidR="00E6386E" w:rsidRPr="00404F08" w:rsidRDefault="00E6386E" w:rsidP="00E6386E">
            <w:pPr>
              <w:spacing w:before="120"/>
              <w:rPr>
                <w:rFonts w:cs="Arial"/>
                <w:szCs w:val="22"/>
              </w:rPr>
            </w:pPr>
            <w:r>
              <w:t>Date of project acceptance by client:</w:t>
            </w:r>
          </w:p>
        </w:tc>
        <w:tc>
          <w:tcPr>
            <w:tcW w:w="5387" w:type="dxa"/>
          </w:tcPr>
          <w:p w14:paraId="1CF64BC5" w14:textId="77777777" w:rsidR="00E6386E" w:rsidRPr="00404F08" w:rsidRDefault="00E6386E" w:rsidP="00E6386E">
            <w:pPr>
              <w:spacing w:before="120"/>
              <w:rPr>
                <w:rFonts w:cs="Arial"/>
                <w:szCs w:val="22"/>
              </w:rPr>
            </w:pPr>
          </w:p>
        </w:tc>
      </w:tr>
      <w:tr w:rsidR="00E6386E" w:rsidRPr="00404F08" w14:paraId="25A95779" w14:textId="77777777" w:rsidTr="00E6386E">
        <w:tc>
          <w:tcPr>
            <w:tcW w:w="426" w:type="dxa"/>
            <w:vMerge/>
            <w:shd w:val="clear" w:color="auto" w:fill="E0E0E0"/>
          </w:tcPr>
          <w:p w14:paraId="46B1E320" w14:textId="77777777" w:rsidR="00E6386E" w:rsidRPr="00404F08" w:rsidRDefault="00E6386E" w:rsidP="00E6386E">
            <w:pPr>
              <w:spacing w:before="120"/>
              <w:rPr>
                <w:rFonts w:cs="Arial"/>
                <w:b/>
                <w:szCs w:val="22"/>
              </w:rPr>
            </w:pPr>
          </w:p>
        </w:tc>
        <w:tc>
          <w:tcPr>
            <w:tcW w:w="3685" w:type="dxa"/>
          </w:tcPr>
          <w:p w14:paraId="31630BE8" w14:textId="77777777" w:rsidR="00E6386E" w:rsidRPr="00404F08" w:rsidRDefault="00E6386E" w:rsidP="00E6386E">
            <w:pPr>
              <w:spacing w:before="120"/>
              <w:rPr>
                <w:rFonts w:cs="Arial"/>
                <w:szCs w:val="22"/>
              </w:rPr>
            </w:pPr>
            <w:r>
              <w:t>Client trading name:</w:t>
            </w:r>
          </w:p>
        </w:tc>
        <w:tc>
          <w:tcPr>
            <w:tcW w:w="5387" w:type="dxa"/>
          </w:tcPr>
          <w:p w14:paraId="3FCC8F7C" w14:textId="77777777" w:rsidR="00E6386E" w:rsidRPr="00404F08" w:rsidRDefault="00E6386E" w:rsidP="00E6386E">
            <w:pPr>
              <w:spacing w:before="120"/>
              <w:rPr>
                <w:rFonts w:cs="Arial"/>
                <w:szCs w:val="22"/>
              </w:rPr>
            </w:pPr>
          </w:p>
        </w:tc>
      </w:tr>
      <w:tr w:rsidR="00E6386E" w:rsidRPr="00404F08" w14:paraId="62905D79" w14:textId="77777777" w:rsidTr="00E6386E">
        <w:tc>
          <w:tcPr>
            <w:tcW w:w="426" w:type="dxa"/>
            <w:vMerge/>
            <w:shd w:val="clear" w:color="auto" w:fill="E0E0E0"/>
          </w:tcPr>
          <w:p w14:paraId="6C8D851C" w14:textId="77777777" w:rsidR="00E6386E" w:rsidRPr="00404F08" w:rsidRDefault="00E6386E" w:rsidP="00E6386E">
            <w:pPr>
              <w:spacing w:before="120"/>
              <w:rPr>
                <w:rFonts w:cs="Arial"/>
                <w:b/>
                <w:szCs w:val="22"/>
              </w:rPr>
            </w:pPr>
          </w:p>
        </w:tc>
        <w:tc>
          <w:tcPr>
            <w:tcW w:w="3685" w:type="dxa"/>
          </w:tcPr>
          <w:p w14:paraId="0C38804E" w14:textId="77777777" w:rsidR="00E6386E" w:rsidRPr="00404F08" w:rsidRDefault="00E6386E" w:rsidP="00E6386E">
            <w:pPr>
              <w:spacing w:before="120"/>
              <w:rPr>
                <w:rFonts w:cs="Arial"/>
                <w:szCs w:val="22"/>
              </w:rPr>
            </w:pPr>
            <w:r>
              <w:t>Client reference (</w:t>
            </w:r>
            <w:r>
              <w:rPr>
                <w:i/>
              </w:rPr>
              <w:t>first and last name of client representative able to confirm reference, incl. phone and e-mail):</w:t>
            </w:r>
          </w:p>
        </w:tc>
        <w:tc>
          <w:tcPr>
            <w:tcW w:w="5387" w:type="dxa"/>
          </w:tcPr>
          <w:p w14:paraId="6E9EF0FF" w14:textId="77777777" w:rsidR="00E6386E" w:rsidRPr="00404F08" w:rsidRDefault="00E6386E" w:rsidP="00E6386E">
            <w:pPr>
              <w:spacing w:before="120"/>
              <w:rPr>
                <w:rFonts w:cs="Arial"/>
                <w:szCs w:val="22"/>
              </w:rPr>
            </w:pPr>
          </w:p>
        </w:tc>
      </w:tr>
      <w:tr w:rsidR="00E6386E" w:rsidRPr="00404F08" w14:paraId="6A083C81" w14:textId="77777777" w:rsidTr="00E6386E">
        <w:tc>
          <w:tcPr>
            <w:tcW w:w="426" w:type="dxa"/>
            <w:vMerge/>
            <w:shd w:val="clear" w:color="auto" w:fill="E0E0E0"/>
          </w:tcPr>
          <w:p w14:paraId="575EC818" w14:textId="77777777" w:rsidR="00E6386E" w:rsidRPr="00404F08" w:rsidRDefault="00E6386E" w:rsidP="00E6386E">
            <w:pPr>
              <w:spacing w:before="120"/>
              <w:rPr>
                <w:rFonts w:cs="Arial"/>
                <w:b/>
                <w:szCs w:val="22"/>
              </w:rPr>
            </w:pPr>
          </w:p>
        </w:tc>
        <w:tc>
          <w:tcPr>
            <w:tcW w:w="3685" w:type="dxa"/>
          </w:tcPr>
          <w:p w14:paraId="6A2F1217" w14:textId="77777777" w:rsidR="00E6386E" w:rsidRPr="00404F08" w:rsidRDefault="00E6386E" w:rsidP="00E6386E">
            <w:pPr>
              <w:spacing w:before="120"/>
              <w:rPr>
                <w:rFonts w:cs="Arial"/>
                <w:szCs w:val="22"/>
              </w:rPr>
            </w:pPr>
            <w:r>
              <w:t>Brief description of project scope and basic parameters:</w:t>
            </w:r>
          </w:p>
        </w:tc>
        <w:tc>
          <w:tcPr>
            <w:tcW w:w="5387" w:type="dxa"/>
          </w:tcPr>
          <w:p w14:paraId="2AD5E03D" w14:textId="77777777" w:rsidR="00E6386E" w:rsidRPr="00404F08" w:rsidRDefault="00E6386E" w:rsidP="00E6386E">
            <w:pPr>
              <w:spacing w:before="120"/>
              <w:rPr>
                <w:rFonts w:cs="Arial"/>
                <w:szCs w:val="22"/>
              </w:rPr>
            </w:pPr>
          </w:p>
        </w:tc>
      </w:tr>
      <w:tr w:rsidR="00E6386E" w:rsidRPr="00404F08" w14:paraId="58D975BF" w14:textId="77777777" w:rsidTr="00E6386E">
        <w:tc>
          <w:tcPr>
            <w:tcW w:w="9498" w:type="dxa"/>
            <w:gridSpan w:val="3"/>
            <w:shd w:val="clear" w:color="auto" w:fill="E0E0E0"/>
          </w:tcPr>
          <w:p w14:paraId="5906117B" w14:textId="42B8E19D" w:rsidR="00C814D9" w:rsidRPr="002C30C7" w:rsidRDefault="00C814D9" w:rsidP="004D0F53">
            <w:pPr>
              <w:spacing w:before="240" w:after="240"/>
              <w:ind w:left="459" w:hanging="459"/>
              <w:rPr>
                <w:rFonts w:cs="Arial"/>
                <w:b/>
                <w:szCs w:val="22"/>
              </w:rPr>
            </w:pPr>
            <w:r>
              <w:t>iv)</w:t>
            </w:r>
            <w:r>
              <w:tab/>
            </w:r>
            <w:proofErr w:type="gramStart"/>
            <w:r w:rsidR="00621848">
              <w:t>as</w:t>
            </w:r>
            <w:proofErr w:type="gramEnd"/>
            <w:r w:rsidR="00621848">
              <w:t xml:space="preserve"> contractor commissioned </w:t>
            </w:r>
            <w:r w:rsidR="00C816F3">
              <w:t>a waste incineration boiler for waste-to-energy plant with a capac</w:t>
            </w:r>
            <w:r w:rsidR="00621848">
              <w:t>ity of at least 90,000 t / year</w:t>
            </w:r>
            <w:r w:rsidR="00C816F3">
              <w:t>.</w:t>
            </w:r>
          </w:p>
        </w:tc>
      </w:tr>
      <w:tr w:rsidR="00E6386E" w:rsidRPr="00404F08" w14:paraId="3FC8B134" w14:textId="77777777" w:rsidTr="00E6386E">
        <w:tc>
          <w:tcPr>
            <w:tcW w:w="426" w:type="dxa"/>
            <w:vMerge w:val="restart"/>
            <w:shd w:val="clear" w:color="auto" w:fill="E0E0E0"/>
          </w:tcPr>
          <w:p w14:paraId="298706F7" w14:textId="77777777" w:rsidR="00E6386E" w:rsidRPr="00404F08" w:rsidRDefault="00E6386E" w:rsidP="00E6386E">
            <w:pPr>
              <w:spacing w:before="240" w:after="240"/>
              <w:rPr>
                <w:rFonts w:cs="Arial"/>
                <w:b/>
                <w:szCs w:val="22"/>
              </w:rPr>
            </w:pPr>
            <w:r>
              <w:rPr>
                <w:b/>
              </w:rPr>
              <w:t>1.</w:t>
            </w:r>
          </w:p>
        </w:tc>
        <w:tc>
          <w:tcPr>
            <w:tcW w:w="3685" w:type="dxa"/>
            <w:shd w:val="clear" w:color="auto" w:fill="E0E0E0"/>
          </w:tcPr>
          <w:p w14:paraId="3C22FEC2" w14:textId="77777777" w:rsidR="00E6386E" w:rsidRPr="00404F08" w:rsidRDefault="00E6386E" w:rsidP="00E6386E">
            <w:pPr>
              <w:spacing w:before="240" w:after="240"/>
              <w:rPr>
                <w:rFonts w:cs="Arial"/>
                <w:b/>
                <w:szCs w:val="22"/>
              </w:rPr>
            </w:pPr>
            <w:r>
              <w:rPr>
                <w:b/>
              </w:rPr>
              <w:t>Contract name:</w:t>
            </w:r>
          </w:p>
        </w:tc>
        <w:tc>
          <w:tcPr>
            <w:tcW w:w="5387" w:type="dxa"/>
            <w:shd w:val="clear" w:color="auto" w:fill="E0E0E0"/>
          </w:tcPr>
          <w:p w14:paraId="259427D4" w14:textId="77777777" w:rsidR="00E6386E" w:rsidRPr="00404F08" w:rsidRDefault="00E6386E" w:rsidP="00E6386E">
            <w:pPr>
              <w:spacing w:before="240" w:after="240"/>
              <w:rPr>
                <w:rFonts w:cs="Arial"/>
                <w:b/>
                <w:szCs w:val="22"/>
              </w:rPr>
            </w:pPr>
          </w:p>
        </w:tc>
      </w:tr>
      <w:tr w:rsidR="00E6386E" w:rsidRPr="00404F08" w14:paraId="28A36F18" w14:textId="77777777" w:rsidTr="00E6386E">
        <w:tc>
          <w:tcPr>
            <w:tcW w:w="426" w:type="dxa"/>
            <w:vMerge/>
            <w:shd w:val="clear" w:color="auto" w:fill="E0E0E0"/>
          </w:tcPr>
          <w:p w14:paraId="1142F2C8" w14:textId="77777777" w:rsidR="00E6386E" w:rsidRPr="00404F08" w:rsidRDefault="00E6386E" w:rsidP="00E6386E">
            <w:pPr>
              <w:spacing w:before="120"/>
              <w:rPr>
                <w:rFonts w:cs="Arial"/>
                <w:b/>
                <w:szCs w:val="22"/>
              </w:rPr>
            </w:pPr>
          </w:p>
        </w:tc>
        <w:tc>
          <w:tcPr>
            <w:tcW w:w="3685" w:type="dxa"/>
          </w:tcPr>
          <w:p w14:paraId="5068A2CB" w14:textId="77777777" w:rsidR="00E6386E" w:rsidRPr="00404F08" w:rsidRDefault="00E6386E" w:rsidP="00E6386E">
            <w:pPr>
              <w:spacing w:before="120"/>
              <w:rPr>
                <w:rFonts w:cs="Arial"/>
                <w:szCs w:val="22"/>
              </w:rPr>
            </w:pPr>
            <w:r>
              <w:t>Economic operator’s trading name:</w:t>
            </w:r>
          </w:p>
        </w:tc>
        <w:tc>
          <w:tcPr>
            <w:tcW w:w="5387" w:type="dxa"/>
          </w:tcPr>
          <w:p w14:paraId="593A322B" w14:textId="77777777" w:rsidR="00E6386E" w:rsidRPr="00404F08" w:rsidRDefault="00E6386E" w:rsidP="00E6386E">
            <w:pPr>
              <w:spacing w:before="120"/>
              <w:rPr>
                <w:rFonts w:cs="Arial"/>
                <w:szCs w:val="22"/>
              </w:rPr>
            </w:pPr>
          </w:p>
        </w:tc>
      </w:tr>
      <w:tr w:rsidR="00E6386E" w:rsidRPr="00404F08" w14:paraId="58622BAB" w14:textId="77777777" w:rsidTr="00E6386E">
        <w:tc>
          <w:tcPr>
            <w:tcW w:w="426" w:type="dxa"/>
            <w:vMerge/>
            <w:shd w:val="clear" w:color="auto" w:fill="E0E0E0"/>
          </w:tcPr>
          <w:p w14:paraId="20E9AC89" w14:textId="77777777" w:rsidR="00E6386E" w:rsidRPr="00404F08" w:rsidRDefault="00E6386E" w:rsidP="00E6386E">
            <w:pPr>
              <w:spacing w:before="120"/>
              <w:rPr>
                <w:rFonts w:cs="Arial"/>
                <w:b/>
                <w:szCs w:val="22"/>
              </w:rPr>
            </w:pPr>
          </w:p>
        </w:tc>
        <w:tc>
          <w:tcPr>
            <w:tcW w:w="3685" w:type="dxa"/>
          </w:tcPr>
          <w:p w14:paraId="3F8CBBD1" w14:textId="77777777" w:rsidR="00E6386E" w:rsidRPr="00404F08" w:rsidRDefault="00E6386E" w:rsidP="00E6386E">
            <w:pPr>
              <w:spacing w:before="120"/>
              <w:rPr>
                <w:rFonts w:cs="Arial"/>
                <w:szCs w:val="22"/>
              </w:rPr>
            </w:pPr>
            <w:r>
              <w:t>Contract location:</w:t>
            </w:r>
          </w:p>
        </w:tc>
        <w:tc>
          <w:tcPr>
            <w:tcW w:w="5387" w:type="dxa"/>
          </w:tcPr>
          <w:p w14:paraId="150E15AC" w14:textId="77777777" w:rsidR="00E6386E" w:rsidRPr="00404F08" w:rsidRDefault="00E6386E" w:rsidP="00E6386E">
            <w:pPr>
              <w:spacing w:before="120"/>
              <w:rPr>
                <w:rFonts w:cs="Arial"/>
                <w:szCs w:val="22"/>
              </w:rPr>
            </w:pPr>
          </w:p>
        </w:tc>
      </w:tr>
      <w:tr w:rsidR="00E6386E" w:rsidRPr="00404F08" w14:paraId="7120E6D1" w14:textId="77777777" w:rsidTr="00E6386E">
        <w:tc>
          <w:tcPr>
            <w:tcW w:w="426" w:type="dxa"/>
            <w:vMerge/>
            <w:shd w:val="clear" w:color="auto" w:fill="E0E0E0"/>
          </w:tcPr>
          <w:p w14:paraId="49322433" w14:textId="77777777" w:rsidR="00E6386E" w:rsidRPr="00404F08" w:rsidRDefault="00E6386E" w:rsidP="00E6386E">
            <w:pPr>
              <w:spacing w:before="120"/>
              <w:rPr>
                <w:rFonts w:cs="Arial"/>
                <w:b/>
                <w:szCs w:val="22"/>
              </w:rPr>
            </w:pPr>
          </w:p>
        </w:tc>
        <w:tc>
          <w:tcPr>
            <w:tcW w:w="3685" w:type="dxa"/>
          </w:tcPr>
          <w:p w14:paraId="23A393A4" w14:textId="77777777" w:rsidR="00E6386E" w:rsidRPr="00404F08" w:rsidRDefault="00E6386E" w:rsidP="00E6386E">
            <w:pPr>
              <w:spacing w:before="120"/>
              <w:rPr>
                <w:rFonts w:cs="Arial"/>
                <w:szCs w:val="22"/>
              </w:rPr>
            </w:pPr>
            <w:r>
              <w:t>Subject of contract:</w:t>
            </w:r>
          </w:p>
        </w:tc>
        <w:tc>
          <w:tcPr>
            <w:tcW w:w="5387" w:type="dxa"/>
          </w:tcPr>
          <w:p w14:paraId="5563CF9F" w14:textId="77777777" w:rsidR="00E6386E" w:rsidRPr="00404F08" w:rsidRDefault="00E6386E" w:rsidP="00E6386E">
            <w:pPr>
              <w:spacing w:before="120"/>
              <w:rPr>
                <w:rFonts w:cs="Arial"/>
                <w:szCs w:val="22"/>
              </w:rPr>
            </w:pPr>
          </w:p>
        </w:tc>
      </w:tr>
      <w:tr w:rsidR="00E6386E" w:rsidRPr="00404F08" w14:paraId="1B35DFF2" w14:textId="77777777" w:rsidTr="00E6386E">
        <w:tc>
          <w:tcPr>
            <w:tcW w:w="426" w:type="dxa"/>
            <w:vMerge/>
            <w:shd w:val="clear" w:color="auto" w:fill="E0E0E0"/>
          </w:tcPr>
          <w:p w14:paraId="1643DAE3" w14:textId="77777777" w:rsidR="00E6386E" w:rsidRPr="00404F08" w:rsidRDefault="00E6386E" w:rsidP="00E6386E">
            <w:pPr>
              <w:spacing w:before="120"/>
              <w:rPr>
                <w:rFonts w:cs="Arial"/>
                <w:b/>
                <w:szCs w:val="22"/>
              </w:rPr>
            </w:pPr>
          </w:p>
        </w:tc>
        <w:tc>
          <w:tcPr>
            <w:tcW w:w="3685" w:type="dxa"/>
          </w:tcPr>
          <w:p w14:paraId="4430ECCA" w14:textId="77777777" w:rsidR="00E6386E" w:rsidRPr="00404F08" w:rsidRDefault="00E6386E" w:rsidP="00E6386E">
            <w:pPr>
              <w:spacing w:before="120"/>
              <w:rPr>
                <w:rFonts w:cs="Arial"/>
                <w:szCs w:val="22"/>
              </w:rPr>
            </w:pPr>
            <w:r>
              <w:t>Period of execution:</w:t>
            </w:r>
          </w:p>
        </w:tc>
        <w:tc>
          <w:tcPr>
            <w:tcW w:w="5387" w:type="dxa"/>
          </w:tcPr>
          <w:p w14:paraId="23F8CF4F" w14:textId="77777777" w:rsidR="00E6386E" w:rsidRPr="00404F08" w:rsidRDefault="00E6386E" w:rsidP="00E6386E">
            <w:pPr>
              <w:spacing w:before="120"/>
              <w:rPr>
                <w:rFonts w:cs="Arial"/>
                <w:szCs w:val="22"/>
              </w:rPr>
            </w:pPr>
          </w:p>
        </w:tc>
      </w:tr>
      <w:tr w:rsidR="00E6386E" w:rsidRPr="00404F08" w14:paraId="6DFA1685" w14:textId="77777777" w:rsidTr="00E6386E">
        <w:tc>
          <w:tcPr>
            <w:tcW w:w="426" w:type="dxa"/>
            <w:vMerge/>
            <w:shd w:val="clear" w:color="auto" w:fill="E0E0E0"/>
          </w:tcPr>
          <w:p w14:paraId="7CDCFD02" w14:textId="77777777" w:rsidR="00E6386E" w:rsidRPr="00404F08" w:rsidRDefault="00E6386E" w:rsidP="00E6386E">
            <w:pPr>
              <w:spacing w:before="120"/>
              <w:rPr>
                <w:rFonts w:cs="Arial"/>
                <w:b/>
                <w:szCs w:val="22"/>
              </w:rPr>
            </w:pPr>
          </w:p>
        </w:tc>
        <w:tc>
          <w:tcPr>
            <w:tcW w:w="3685" w:type="dxa"/>
          </w:tcPr>
          <w:p w14:paraId="44E33B79" w14:textId="77777777" w:rsidR="00E6386E" w:rsidRPr="00404F08" w:rsidRDefault="00E6386E" w:rsidP="00E6386E">
            <w:pPr>
              <w:spacing w:before="120"/>
              <w:rPr>
                <w:rFonts w:cs="Arial"/>
                <w:szCs w:val="22"/>
              </w:rPr>
            </w:pPr>
            <w:r>
              <w:t>Date of project acceptance by client:</w:t>
            </w:r>
          </w:p>
        </w:tc>
        <w:tc>
          <w:tcPr>
            <w:tcW w:w="5387" w:type="dxa"/>
          </w:tcPr>
          <w:p w14:paraId="5C6D73A3" w14:textId="77777777" w:rsidR="00E6386E" w:rsidRPr="00404F08" w:rsidRDefault="00E6386E" w:rsidP="00E6386E">
            <w:pPr>
              <w:spacing w:before="120"/>
              <w:rPr>
                <w:rFonts w:cs="Arial"/>
                <w:szCs w:val="22"/>
              </w:rPr>
            </w:pPr>
          </w:p>
        </w:tc>
      </w:tr>
      <w:tr w:rsidR="00E6386E" w:rsidRPr="00404F08" w14:paraId="7926E4B6" w14:textId="77777777" w:rsidTr="00E6386E">
        <w:tc>
          <w:tcPr>
            <w:tcW w:w="426" w:type="dxa"/>
            <w:vMerge/>
            <w:shd w:val="clear" w:color="auto" w:fill="E0E0E0"/>
          </w:tcPr>
          <w:p w14:paraId="2E3ED225" w14:textId="77777777" w:rsidR="00E6386E" w:rsidRPr="00404F08" w:rsidRDefault="00E6386E" w:rsidP="00E6386E">
            <w:pPr>
              <w:spacing w:before="120"/>
              <w:rPr>
                <w:rFonts w:cs="Arial"/>
                <w:b/>
                <w:szCs w:val="22"/>
              </w:rPr>
            </w:pPr>
          </w:p>
        </w:tc>
        <w:tc>
          <w:tcPr>
            <w:tcW w:w="3685" w:type="dxa"/>
          </w:tcPr>
          <w:p w14:paraId="3B10A996" w14:textId="77777777" w:rsidR="00E6386E" w:rsidRPr="00404F08" w:rsidRDefault="00E6386E" w:rsidP="00E6386E">
            <w:pPr>
              <w:spacing w:before="120"/>
              <w:rPr>
                <w:rFonts w:cs="Arial"/>
                <w:szCs w:val="22"/>
              </w:rPr>
            </w:pPr>
            <w:r>
              <w:t>Client trading name:</w:t>
            </w:r>
          </w:p>
        </w:tc>
        <w:tc>
          <w:tcPr>
            <w:tcW w:w="5387" w:type="dxa"/>
          </w:tcPr>
          <w:p w14:paraId="0946B8A9" w14:textId="77777777" w:rsidR="00E6386E" w:rsidRPr="00404F08" w:rsidRDefault="00E6386E" w:rsidP="00E6386E">
            <w:pPr>
              <w:spacing w:before="120"/>
              <w:rPr>
                <w:rFonts w:cs="Arial"/>
                <w:szCs w:val="22"/>
              </w:rPr>
            </w:pPr>
          </w:p>
        </w:tc>
      </w:tr>
      <w:tr w:rsidR="00E6386E" w:rsidRPr="00404F08" w14:paraId="651D9A89" w14:textId="77777777" w:rsidTr="00E6386E">
        <w:tc>
          <w:tcPr>
            <w:tcW w:w="426" w:type="dxa"/>
            <w:vMerge/>
            <w:shd w:val="clear" w:color="auto" w:fill="E0E0E0"/>
          </w:tcPr>
          <w:p w14:paraId="64211898" w14:textId="77777777" w:rsidR="00E6386E" w:rsidRPr="00404F08" w:rsidRDefault="00E6386E" w:rsidP="00E6386E">
            <w:pPr>
              <w:spacing w:before="120"/>
              <w:rPr>
                <w:rFonts w:cs="Arial"/>
                <w:b/>
                <w:szCs w:val="22"/>
              </w:rPr>
            </w:pPr>
          </w:p>
        </w:tc>
        <w:tc>
          <w:tcPr>
            <w:tcW w:w="3685" w:type="dxa"/>
          </w:tcPr>
          <w:p w14:paraId="64B9706F" w14:textId="77777777" w:rsidR="00E6386E" w:rsidRPr="00404F08" w:rsidRDefault="00E6386E" w:rsidP="00E6386E">
            <w:pPr>
              <w:spacing w:before="120"/>
              <w:rPr>
                <w:rFonts w:cs="Arial"/>
                <w:szCs w:val="22"/>
              </w:rPr>
            </w:pPr>
            <w:r>
              <w:t>Client reference (</w:t>
            </w:r>
            <w:r>
              <w:rPr>
                <w:i/>
              </w:rPr>
              <w:t>first and last name of client representative able to confirm reference, incl. phone and e-mail):</w:t>
            </w:r>
          </w:p>
        </w:tc>
        <w:tc>
          <w:tcPr>
            <w:tcW w:w="5387" w:type="dxa"/>
          </w:tcPr>
          <w:p w14:paraId="391B3DC6" w14:textId="77777777" w:rsidR="00E6386E" w:rsidRPr="00404F08" w:rsidRDefault="00E6386E" w:rsidP="00E6386E">
            <w:pPr>
              <w:spacing w:before="120"/>
              <w:rPr>
                <w:rFonts w:cs="Arial"/>
                <w:szCs w:val="22"/>
              </w:rPr>
            </w:pPr>
          </w:p>
        </w:tc>
      </w:tr>
      <w:tr w:rsidR="00E6386E" w:rsidRPr="00404F08" w14:paraId="545E1AE6" w14:textId="77777777" w:rsidTr="00E6386E">
        <w:tc>
          <w:tcPr>
            <w:tcW w:w="426" w:type="dxa"/>
            <w:vMerge/>
            <w:shd w:val="clear" w:color="auto" w:fill="E0E0E0"/>
          </w:tcPr>
          <w:p w14:paraId="3BBE7028" w14:textId="77777777" w:rsidR="00E6386E" w:rsidRPr="00404F08" w:rsidRDefault="00E6386E" w:rsidP="00E6386E">
            <w:pPr>
              <w:spacing w:before="120"/>
              <w:rPr>
                <w:rFonts w:cs="Arial"/>
                <w:b/>
                <w:szCs w:val="22"/>
              </w:rPr>
            </w:pPr>
          </w:p>
        </w:tc>
        <w:tc>
          <w:tcPr>
            <w:tcW w:w="3685" w:type="dxa"/>
          </w:tcPr>
          <w:p w14:paraId="13E18813" w14:textId="77777777" w:rsidR="00E6386E" w:rsidRPr="00404F08" w:rsidRDefault="00E6386E" w:rsidP="00E6386E">
            <w:pPr>
              <w:spacing w:before="120"/>
              <w:rPr>
                <w:rFonts w:cs="Arial"/>
                <w:szCs w:val="22"/>
              </w:rPr>
            </w:pPr>
            <w:r>
              <w:t>Brief description of project scope and basic parameters:</w:t>
            </w:r>
          </w:p>
        </w:tc>
        <w:tc>
          <w:tcPr>
            <w:tcW w:w="5387" w:type="dxa"/>
          </w:tcPr>
          <w:p w14:paraId="4E2DF6B3" w14:textId="77777777" w:rsidR="00E6386E" w:rsidRPr="00404F08" w:rsidRDefault="00E6386E" w:rsidP="00E6386E">
            <w:pPr>
              <w:spacing w:before="120"/>
              <w:rPr>
                <w:rFonts w:cs="Arial"/>
                <w:szCs w:val="22"/>
              </w:rPr>
            </w:pPr>
          </w:p>
        </w:tc>
      </w:tr>
      <w:tr w:rsidR="00E6386E" w:rsidRPr="00404F08" w14:paraId="7CAE88E7" w14:textId="77777777" w:rsidTr="00E6386E">
        <w:tc>
          <w:tcPr>
            <w:tcW w:w="426" w:type="dxa"/>
            <w:vMerge w:val="restart"/>
            <w:shd w:val="clear" w:color="auto" w:fill="E0E0E0"/>
          </w:tcPr>
          <w:p w14:paraId="393ADCA5" w14:textId="77777777" w:rsidR="00E6386E" w:rsidRPr="00404F08" w:rsidRDefault="00E6386E" w:rsidP="00E6386E">
            <w:pPr>
              <w:spacing w:before="240" w:after="240"/>
              <w:rPr>
                <w:rFonts w:cs="Arial"/>
                <w:b/>
                <w:szCs w:val="22"/>
              </w:rPr>
            </w:pPr>
            <w:r>
              <w:rPr>
                <w:b/>
              </w:rPr>
              <w:lastRenderedPageBreak/>
              <w:t>n.</w:t>
            </w:r>
          </w:p>
        </w:tc>
        <w:tc>
          <w:tcPr>
            <w:tcW w:w="3685" w:type="dxa"/>
            <w:shd w:val="clear" w:color="auto" w:fill="E0E0E0"/>
          </w:tcPr>
          <w:p w14:paraId="222F7FC8" w14:textId="77777777" w:rsidR="00E6386E" w:rsidRPr="00404F08" w:rsidRDefault="00E6386E" w:rsidP="00E6386E">
            <w:pPr>
              <w:spacing w:before="240" w:after="240"/>
              <w:rPr>
                <w:rFonts w:cs="Arial"/>
                <w:b/>
                <w:szCs w:val="22"/>
              </w:rPr>
            </w:pPr>
            <w:r>
              <w:rPr>
                <w:b/>
              </w:rPr>
              <w:t>Contract name:</w:t>
            </w:r>
          </w:p>
        </w:tc>
        <w:tc>
          <w:tcPr>
            <w:tcW w:w="5387" w:type="dxa"/>
            <w:shd w:val="clear" w:color="auto" w:fill="E0E0E0"/>
          </w:tcPr>
          <w:p w14:paraId="1345ED55" w14:textId="77777777" w:rsidR="00E6386E" w:rsidRPr="00404F08" w:rsidRDefault="00E6386E" w:rsidP="00E6386E">
            <w:pPr>
              <w:spacing w:before="240" w:after="240"/>
              <w:rPr>
                <w:rFonts w:cs="Arial"/>
                <w:b/>
                <w:szCs w:val="22"/>
              </w:rPr>
            </w:pPr>
          </w:p>
        </w:tc>
      </w:tr>
      <w:tr w:rsidR="00E6386E" w:rsidRPr="00404F08" w14:paraId="5D3102C6" w14:textId="77777777" w:rsidTr="00E6386E">
        <w:tc>
          <w:tcPr>
            <w:tcW w:w="426" w:type="dxa"/>
            <w:vMerge/>
            <w:shd w:val="clear" w:color="auto" w:fill="E0E0E0"/>
          </w:tcPr>
          <w:p w14:paraId="4EC6FA81" w14:textId="77777777" w:rsidR="00E6386E" w:rsidRPr="00404F08" w:rsidRDefault="00E6386E" w:rsidP="00E6386E">
            <w:pPr>
              <w:spacing w:before="120"/>
              <w:rPr>
                <w:rFonts w:cs="Arial"/>
                <w:b/>
                <w:szCs w:val="22"/>
              </w:rPr>
            </w:pPr>
          </w:p>
        </w:tc>
        <w:tc>
          <w:tcPr>
            <w:tcW w:w="3685" w:type="dxa"/>
          </w:tcPr>
          <w:p w14:paraId="428518FB" w14:textId="77777777" w:rsidR="00E6386E" w:rsidRPr="00404F08" w:rsidRDefault="00E6386E" w:rsidP="00E6386E">
            <w:pPr>
              <w:spacing w:before="120"/>
              <w:rPr>
                <w:rFonts w:cs="Arial"/>
                <w:szCs w:val="22"/>
              </w:rPr>
            </w:pPr>
            <w:r>
              <w:t>Economic operator’s trading name:</w:t>
            </w:r>
          </w:p>
        </w:tc>
        <w:tc>
          <w:tcPr>
            <w:tcW w:w="5387" w:type="dxa"/>
          </w:tcPr>
          <w:p w14:paraId="071C212A" w14:textId="77777777" w:rsidR="00E6386E" w:rsidRPr="00404F08" w:rsidRDefault="00E6386E" w:rsidP="00E6386E">
            <w:pPr>
              <w:spacing w:before="120"/>
              <w:rPr>
                <w:rFonts w:cs="Arial"/>
                <w:szCs w:val="22"/>
              </w:rPr>
            </w:pPr>
          </w:p>
        </w:tc>
      </w:tr>
      <w:tr w:rsidR="00E6386E" w:rsidRPr="00404F08" w14:paraId="4F298BDE" w14:textId="77777777" w:rsidTr="00E6386E">
        <w:tc>
          <w:tcPr>
            <w:tcW w:w="426" w:type="dxa"/>
            <w:vMerge/>
            <w:shd w:val="clear" w:color="auto" w:fill="E0E0E0"/>
          </w:tcPr>
          <w:p w14:paraId="3C4460D0" w14:textId="77777777" w:rsidR="00E6386E" w:rsidRPr="00404F08" w:rsidRDefault="00E6386E" w:rsidP="00E6386E">
            <w:pPr>
              <w:spacing w:before="120"/>
              <w:rPr>
                <w:rFonts w:cs="Arial"/>
                <w:b/>
                <w:szCs w:val="22"/>
              </w:rPr>
            </w:pPr>
          </w:p>
        </w:tc>
        <w:tc>
          <w:tcPr>
            <w:tcW w:w="3685" w:type="dxa"/>
          </w:tcPr>
          <w:p w14:paraId="2642E135" w14:textId="77777777" w:rsidR="00E6386E" w:rsidRPr="00404F08" w:rsidRDefault="00E6386E" w:rsidP="00E6386E">
            <w:pPr>
              <w:spacing w:before="120"/>
              <w:rPr>
                <w:rFonts w:cs="Arial"/>
                <w:szCs w:val="22"/>
              </w:rPr>
            </w:pPr>
            <w:r>
              <w:t>Contract location:</w:t>
            </w:r>
          </w:p>
        </w:tc>
        <w:tc>
          <w:tcPr>
            <w:tcW w:w="5387" w:type="dxa"/>
          </w:tcPr>
          <w:p w14:paraId="6EC67954" w14:textId="77777777" w:rsidR="00E6386E" w:rsidRPr="00404F08" w:rsidRDefault="00E6386E" w:rsidP="00E6386E">
            <w:pPr>
              <w:spacing w:before="120"/>
              <w:rPr>
                <w:rFonts w:cs="Arial"/>
                <w:szCs w:val="22"/>
              </w:rPr>
            </w:pPr>
          </w:p>
        </w:tc>
      </w:tr>
      <w:tr w:rsidR="00E6386E" w:rsidRPr="00404F08" w14:paraId="1C0466DC" w14:textId="77777777" w:rsidTr="00E6386E">
        <w:tc>
          <w:tcPr>
            <w:tcW w:w="426" w:type="dxa"/>
            <w:vMerge/>
            <w:shd w:val="clear" w:color="auto" w:fill="E0E0E0"/>
          </w:tcPr>
          <w:p w14:paraId="07E7A356" w14:textId="77777777" w:rsidR="00E6386E" w:rsidRPr="00404F08" w:rsidRDefault="00E6386E" w:rsidP="00E6386E">
            <w:pPr>
              <w:spacing w:before="120"/>
              <w:rPr>
                <w:rFonts w:cs="Arial"/>
                <w:b/>
                <w:szCs w:val="22"/>
              </w:rPr>
            </w:pPr>
          </w:p>
        </w:tc>
        <w:tc>
          <w:tcPr>
            <w:tcW w:w="3685" w:type="dxa"/>
          </w:tcPr>
          <w:p w14:paraId="5C71CBFE" w14:textId="77777777" w:rsidR="00E6386E" w:rsidRPr="00404F08" w:rsidRDefault="00E6386E" w:rsidP="00E6386E">
            <w:pPr>
              <w:spacing w:before="120"/>
              <w:rPr>
                <w:rFonts w:cs="Arial"/>
                <w:szCs w:val="22"/>
              </w:rPr>
            </w:pPr>
            <w:r>
              <w:t>Subject of contract:</w:t>
            </w:r>
          </w:p>
        </w:tc>
        <w:tc>
          <w:tcPr>
            <w:tcW w:w="5387" w:type="dxa"/>
          </w:tcPr>
          <w:p w14:paraId="14ABC07E" w14:textId="77777777" w:rsidR="00E6386E" w:rsidRPr="00404F08" w:rsidRDefault="00E6386E" w:rsidP="00E6386E">
            <w:pPr>
              <w:spacing w:before="120"/>
              <w:rPr>
                <w:rFonts w:cs="Arial"/>
                <w:szCs w:val="22"/>
              </w:rPr>
            </w:pPr>
          </w:p>
        </w:tc>
      </w:tr>
      <w:tr w:rsidR="00E6386E" w:rsidRPr="00404F08" w14:paraId="1BD05BAA" w14:textId="77777777" w:rsidTr="00E6386E">
        <w:tc>
          <w:tcPr>
            <w:tcW w:w="426" w:type="dxa"/>
            <w:vMerge/>
            <w:shd w:val="clear" w:color="auto" w:fill="E0E0E0"/>
          </w:tcPr>
          <w:p w14:paraId="6FEACB87" w14:textId="77777777" w:rsidR="00E6386E" w:rsidRPr="00404F08" w:rsidRDefault="00E6386E" w:rsidP="00E6386E">
            <w:pPr>
              <w:spacing w:before="120"/>
              <w:rPr>
                <w:rFonts w:cs="Arial"/>
                <w:b/>
                <w:szCs w:val="22"/>
              </w:rPr>
            </w:pPr>
          </w:p>
        </w:tc>
        <w:tc>
          <w:tcPr>
            <w:tcW w:w="3685" w:type="dxa"/>
          </w:tcPr>
          <w:p w14:paraId="1D8EF06F" w14:textId="77777777" w:rsidR="00E6386E" w:rsidRPr="00404F08" w:rsidRDefault="00E6386E" w:rsidP="00E6386E">
            <w:pPr>
              <w:spacing w:before="120"/>
              <w:rPr>
                <w:rFonts w:cs="Arial"/>
                <w:szCs w:val="22"/>
              </w:rPr>
            </w:pPr>
            <w:r>
              <w:t>Period of execution:</w:t>
            </w:r>
          </w:p>
        </w:tc>
        <w:tc>
          <w:tcPr>
            <w:tcW w:w="5387" w:type="dxa"/>
          </w:tcPr>
          <w:p w14:paraId="0FAA8581" w14:textId="77777777" w:rsidR="00E6386E" w:rsidRPr="00404F08" w:rsidRDefault="00E6386E" w:rsidP="00E6386E">
            <w:pPr>
              <w:spacing w:before="120"/>
              <w:rPr>
                <w:rFonts w:cs="Arial"/>
                <w:szCs w:val="22"/>
              </w:rPr>
            </w:pPr>
          </w:p>
        </w:tc>
      </w:tr>
      <w:tr w:rsidR="00E6386E" w:rsidRPr="00404F08" w14:paraId="75395429" w14:textId="77777777" w:rsidTr="00E6386E">
        <w:tc>
          <w:tcPr>
            <w:tcW w:w="426" w:type="dxa"/>
            <w:vMerge/>
            <w:shd w:val="clear" w:color="auto" w:fill="E0E0E0"/>
          </w:tcPr>
          <w:p w14:paraId="23594C45" w14:textId="77777777" w:rsidR="00E6386E" w:rsidRPr="00404F08" w:rsidRDefault="00E6386E" w:rsidP="00E6386E">
            <w:pPr>
              <w:spacing w:before="120"/>
              <w:rPr>
                <w:rFonts w:cs="Arial"/>
                <w:b/>
                <w:szCs w:val="22"/>
              </w:rPr>
            </w:pPr>
          </w:p>
        </w:tc>
        <w:tc>
          <w:tcPr>
            <w:tcW w:w="3685" w:type="dxa"/>
          </w:tcPr>
          <w:p w14:paraId="33CFBFCB" w14:textId="77777777" w:rsidR="00E6386E" w:rsidRPr="00404F08" w:rsidRDefault="00E6386E" w:rsidP="00E6386E">
            <w:pPr>
              <w:spacing w:before="120"/>
              <w:rPr>
                <w:rFonts w:cs="Arial"/>
                <w:szCs w:val="22"/>
              </w:rPr>
            </w:pPr>
            <w:r>
              <w:t>Date of project acceptance by client:</w:t>
            </w:r>
          </w:p>
        </w:tc>
        <w:tc>
          <w:tcPr>
            <w:tcW w:w="5387" w:type="dxa"/>
          </w:tcPr>
          <w:p w14:paraId="43FDA896" w14:textId="77777777" w:rsidR="00E6386E" w:rsidRPr="00404F08" w:rsidRDefault="00E6386E" w:rsidP="00E6386E">
            <w:pPr>
              <w:spacing w:before="120"/>
              <w:rPr>
                <w:rFonts w:cs="Arial"/>
                <w:szCs w:val="22"/>
              </w:rPr>
            </w:pPr>
          </w:p>
        </w:tc>
      </w:tr>
      <w:tr w:rsidR="00E6386E" w:rsidRPr="00404F08" w14:paraId="313999C4" w14:textId="77777777" w:rsidTr="00E6386E">
        <w:tc>
          <w:tcPr>
            <w:tcW w:w="426" w:type="dxa"/>
            <w:vMerge/>
            <w:shd w:val="clear" w:color="auto" w:fill="E0E0E0"/>
          </w:tcPr>
          <w:p w14:paraId="335EA8A6" w14:textId="77777777" w:rsidR="00E6386E" w:rsidRPr="00404F08" w:rsidRDefault="00E6386E" w:rsidP="00E6386E">
            <w:pPr>
              <w:spacing w:before="120"/>
              <w:rPr>
                <w:rFonts w:cs="Arial"/>
                <w:b/>
                <w:szCs w:val="22"/>
              </w:rPr>
            </w:pPr>
          </w:p>
        </w:tc>
        <w:tc>
          <w:tcPr>
            <w:tcW w:w="3685" w:type="dxa"/>
          </w:tcPr>
          <w:p w14:paraId="5178B69B" w14:textId="77777777" w:rsidR="00E6386E" w:rsidRPr="00404F08" w:rsidRDefault="00E6386E" w:rsidP="00E6386E">
            <w:pPr>
              <w:spacing w:before="120"/>
              <w:rPr>
                <w:rFonts w:cs="Arial"/>
                <w:szCs w:val="22"/>
              </w:rPr>
            </w:pPr>
            <w:r>
              <w:t>Client trading name:</w:t>
            </w:r>
          </w:p>
        </w:tc>
        <w:tc>
          <w:tcPr>
            <w:tcW w:w="5387" w:type="dxa"/>
          </w:tcPr>
          <w:p w14:paraId="1F022B08" w14:textId="77777777" w:rsidR="00E6386E" w:rsidRPr="00404F08" w:rsidRDefault="00E6386E" w:rsidP="00E6386E">
            <w:pPr>
              <w:spacing w:before="120"/>
              <w:rPr>
                <w:rFonts w:cs="Arial"/>
                <w:szCs w:val="22"/>
              </w:rPr>
            </w:pPr>
          </w:p>
        </w:tc>
      </w:tr>
      <w:tr w:rsidR="00E6386E" w:rsidRPr="00404F08" w14:paraId="0D197613" w14:textId="77777777" w:rsidTr="00E6386E">
        <w:tc>
          <w:tcPr>
            <w:tcW w:w="426" w:type="dxa"/>
            <w:vMerge/>
            <w:shd w:val="clear" w:color="auto" w:fill="E0E0E0"/>
          </w:tcPr>
          <w:p w14:paraId="09CCAF1A" w14:textId="77777777" w:rsidR="00E6386E" w:rsidRPr="00404F08" w:rsidRDefault="00E6386E" w:rsidP="00E6386E">
            <w:pPr>
              <w:spacing w:before="120"/>
              <w:rPr>
                <w:rFonts w:cs="Arial"/>
                <w:b/>
                <w:szCs w:val="22"/>
              </w:rPr>
            </w:pPr>
          </w:p>
        </w:tc>
        <w:tc>
          <w:tcPr>
            <w:tcW w:w="3685" w:type="dxa"/>
          </w:tcPr>
          <w:p w14:paraId="0C662315" w14:textId="77777777" w:rsidR="00E6386E" w:rsidRPr="00404F08" w:rsidRDefault="00E6386E" w:rsidP="00E6386E">
            <w:pPr>
              <w:spacing w:before="120"/>
              <w:rPr>
                <w:rFonts w:cs="Arial"/>
                <w:szCs w:val="22"/>
              </w:rPr>
            </w:pPr>
            <w:r>
              <w:t>Client reference (</w:t>
            </w:r>
            <w:r>
              <w:rPr>
                <w:i/>
              </w:rPr>
              <w:t>first and last name of client representative able to confirm reference, incl. phone and e-mail):</w:t>
            </w:r>
          </w:p>
        </w:tc>
        <w:tc>
          <w:tcPr>
            <w:tcW w:w="5387" w:type="dxa"/>
          </w:tcPr>
          <w:p w14:paraId="455C9DAB" w14:textId="77777777" w:rsidR="00E6386E" w:rsidRPr="00404F08" w:rsidRDefault="00E6386E" w:rsidP="00E6386E">
            <w:pPr>
              <w:spacing w:before="120"/>
              <w:rPr>
                <w:rFonts w:cs="Arial"/>
                <w:szCs w:val="22"/>
              </w:rPr>
            </w:pPr>
          </w:p>
        </w:tc>
      </w:tr>
      <w:tr w:rsidR="00E6386E" w:rsidRPr="00404F08" w14:paraId="0B888012" w14:textId="77777777" w:rsidTr="00E6386E">
        <w:tc>
          <w:tcPr>
            <w:tcW w:w="426" w:type="dxa"/>
            <w:vMerge/>
            <w:shd w:val="clear" w:color="auto" w:fill="E0E0E0"/>
          </w:tcPr>
          <w:p w14:paraId="24D37F49" w14:textId="77777777" w:rsidR="00E6386E" w:rsidRPr="00404F08" w:rsidRDefault="00E6386E" w:rsidP="00E6386E">
            <w:pPr>
              <w:spacing w:before="120"/>
              <w:rPr>
                <w:rFonts w:cs="Arial"/>
                <w:b/>
                <w:szCs w:val="22"/>
              </w:rPr>
            </w:pPr>
          </w:p>
        </w:tc>
        <w:tc>
          <w:tcPr>
            <w:tcW w:w="3685" w:type="dxa"/>
          </w:tcPr>
          <w:p w14:paraId="60C6D8D4" w14:textId="77777777" w:rsidR="00E6386E" w:rsidRPr="00404F08" w:rsidRDefault="00E6386E" w:rsidP="00E6386E">
            <w:pPr>
              <w:spacing w:before="120"/>
              <w:rPr>
                <w:rFonts w:cs="Arial"/>
                <w:szCs w:val="22"/>
              </w:rPr>
            </w:pPr>
            <w:r>
              <w:t>Brief description of project scope and basic parameters:</w:t>
            </w:r>
          </w:p>
        </w:tc>
        <w:tc>
          <w:tcPr>
            <w:tcW w:w="5387" w:type="dxa"/>
          </w:tcPr>
          <w:p w14:paraId="47791787" w14:textId="77777777" w:rsidR="00E6386E" w:rsidRPr="00404F08" w:rsidRDefault="00E6386E" w:rsidP="00E6386E">
            <w:pPr>
              <w:spacing w:before="120"/>
              <w:rPr>
                <w:rFonts w:cs="Arial"/>
                <w:szCs w:val="22"/>
              </w:rPr>
            </w:pPr>
          </w:p>
        </w:tc>
      </w:tr>
    </w:tbl>
    <w:p w14:paraId="0EA5E6D8" w14:textId="77777777" w:rsidR="00E6386E" w:rsidRPr="00404F08" w:rsidRDefault="00E6386E" w:rsidP="00E6386E">
      <w:pPr>
        <w:pStyle w:val="Odstavec0"/>
        <w:tabs>
          <w:tab w:val="clear" w:pos="680"/>
        </w:tabs>
        <w:ind w:left="0" w:firstLine="0"/>
        <w:jc w:val="both"/>
      </w:pPr>
      <w:r>
        <w:t>The projects listed above meet in full the criteria of the qualification required by Paragraph 14.1.4-</w:t>
      </w:r>
      <w:proofErr w:type="gramStart"/>
      <w:r>
        <w:t>a of</w:t>
      </w:r>
      <w:proofErr w:type="gramEnd"/>
      <w:r>
        <w:t xml:space="preserve"> Part 1 of the Procurement Documents.</w:t>
      </w:r>
    </w:p>
    <w:p w14:paraId="0D9597B5" w14:textId="77777777" w:rsidR="00E6386E" w:rsidRPr="00404F08" w:rsidRDefault="00E6386E" w:rsidP="00E6386E">
      <w:pPr>
        <w:pStyle w:val="Odstavec0"/>
        <w:spacing w:before="480"/>
      </w:pPr>
      <w:r>
        <w:t xml:space="preserve">In ......……….......... </w:t>
      </w:r>
      <w:proofErr w:type="gramStart"/>
      <w:r>
        <w:t>on ....................</w:t>
      </w:r>
      <w:proofErr w:type="gramEnd"/>
    </w:p>
    <w:p w14:paraId="3EE9A6D0" w14:textId="77777777" w:rsidR="00E6386E" w:rsidRPr="00404F08" w:rsidRDefault="00E6386E" w:rsidP="00722AD4">
      <w:pPr>
        <w:pStyle w:val="Odstavec0"/>
        <w:spacing w:before="480"/>
      </w:pPr>
      <w:r>
        <w:t>.....................................................................</w:t>
      </w:r>
    </w:p>
    <w:p w14:paraId="24B14BE9" w14:textId="77777777" w:rsidR="00E6386E" w:rsidRPr="00404F08" w:rsidRDefault="00E6386E" w:rsidP="00E6386E">
      <w:pPr>
        <w:pStyle w:val="Odstavec0"/>
        <w:spacing w:before="0"/>
        <w:rPr>
          <w:sz w:val="20"/>
        </w:rPr>
      </w:pPr>
      <w:r>
        <w:rPr>
          <w:sz w:val="20"/>
        </w:rPr>
        <w:t>Participant authorized representative full name and signature</w:t>
      </w:r>
    </w:p>
    <w:p w14:paraId="2722964E" w14:textId="43628366" w:rsidR="00296CAB" w:rsidRDefault="00296CAB">
      <w:pPr>
        <w:spacing w:after="0"/>
        <w:rPr>
          <w:b/>
          <w:caps/>
          <w:spacing w:val="20"/>
          <w:sz w:val="18"/>
        </w:rPr>
      </w:pPr>
      <w:r>
        <w:br w:type="page"/>
      </w:r>
    </w:p>
    <w:p w14:paraId="1B11E144" w14:textId="77777777" w:rsidR="00296CAB" w:rsidRDefault="00296CAB" w:rsidP="00296CAB">
      <w:pPr>
        <w:spacing w:after="0"/>
        <w:rPr>
          <w:rFonts w:cs="Arial"/>
          <w:b/>
          <w:szCs w:val="22"/>
        </w:rPr>
      </w:pPr>
      <w:r>
        <w:rPr>
          <w:b/>
        </w:rPr>
        <w:lastRenderedPageBreak/>
        <w:t>Annex 5 - Template affidavit on lack of any conflicts of interest</w:t>
      </w:r>
    </w:p>
    <w:p w14:paraId="17FBB9AF" w14:textId="77777777" w:rsidR="00296CAB" w:rsidRPr="00750D7C" w:rsidRDefault="00296CAB" w:rsidP="00296CAB">
      <w:pPr>
        <w:spacing w:after="0"/>
        <w:rPr>
          <w:b/>
        </w:rPr>
      </w:pPr>
    </w:p>
    <w:tbl>
      <w:tblPr>
        <w:tblW w:w="9420" w:type="dxa"/>
        <w:jc w:val="center"/>
        <w:tblBorders>
          <w:top w:val="single" w:sz="12" w:space="0" w:color="auto"/>
          <w:left w:val="single" w:sz="12" w:space="0" w:color="auto"/>
          <w:bottom w:val="single" w:sz="12" w:space="0" w:color="auto"/>
          <w:right w:val="single" w:sz="12" w:space="0" w:color="auto"/>
        </w:tblBorders>
        <w:shd w:val="clear" w:color="auto" w:fill="E6E6E6"/>
        <w:tblLayout w:type="fixed"/>
        <w:tblCellMar>
          <w:left w:w="0" w:type="dxa"/>
          <w:right w:w="0" w:type="dxa"/>
        </w:tblCellMar>
        <w:tblLook w:val="0000" w:firstRow="0" w:lastRow="0" w:firstColumn="0" w:lastColumn="0" w:noHBand="0" w:noVBand="0"/>
      </w:tblPr>
      <w:tblGrid>
        <w:gridCol w:w="9420"/>
      </w:tblGrid>
      <w:tr w:rsidR="00296CAB" w:rsidRPr="000710D7" w14:paraId="73A8523C" w14:textId="77777777" w:rsidTr="001A40D0">
        <w:trPr>
          <w:cantSplit/>
          <w:trHeight w:val="480"/>
          <w:jc w:val="center"/>
        </w:trPr>
        <w:tc>
          <w:tcPr>
            <w:tcW w:w="9420" w:type="dxa"/>
            <w:tcBorders>
              <w:top w:val="single" w:sz="12" w:space="0" w:color="auto"/>
              <w:left w:val="single" w:sz="12" w:space="0" w:color="auto"/>
              <w:bottom w:val="single" w:sz="12" w:space="0" w:color="auto"/>
              <w:right w:val="single" w:sz="12" w:space="0" w:color="auto"/>
            </w:tcBorders>
            <w:shd w:val="clear" w:color="auto" w:fill="E6E6E6"/>
            <w:vAlign w:val="center"/>
          </w:tcPr>
          <w:p w14:paraId="2F0F2918" w14:textId="77777777" w:rsidR="00296CAB" w:rsidRPr="00750D7C" w:rsidRDefault="00296CAB" w:rsidP="001A40D0">
            <w:pPr>
              <w:pStyle w:val="Nadpis9"/>
              <w:keepNext/>
              <w:numPr>
                <w:ilvl w:val="0"/>
                <w:numId w:val="0"/>
              </w:numPr>
              <w:spacing w:before="60"/>
              <w:jc w:val="center"/>
              <w:rPr>
                <w:rFonts w:ascii="Arial" w:hAnsi="Arial" w:cs="Arial"/>
                <w:b/>
                <w:bCs/>
                <w:i w:val="0"/>
                <w:caps/>
                <w:sz w:val="22"/>
                <w:szCs w:val="22"/>
              </w:rPr>
            </w:pPr>
            <w:r>
              <w:rPr>
                <w:rFonts w:ascii="Arial" w:hAnsi="Arial"/>
                <w:b/>
                <w:i w:val="0"/>
                <w:sz w:val="22"/>
              </w:rPr>
              <w:t>Affidavit on the lack of any conflict of interests pursuant to Section 4b of Act 159/200 Coll. on Conflicts of Interest, as amended</w:t>
            </w:r>
          </w:p>
        </w:tc>
      </w:tr>
    </w:tbl>
    <w:p w14:paraId="1B67C3CE" w14:textId="3908C8CB" w:rsidR="00296CAB" w:rsidRDefault="00296CAB" w:rsidP="00296CAB">
      <w:pPr>
        <w:keepNext/>
        <w:spacing w:before="240"/>
        <w:rPr>
          <w:rFonts w:cs="Arial"/>
          <w:b/>
          <w:szCs w:val="22"/>
        </w:rPr>
      </w:pPr>
      <w:r>
        <w:t xml:space="preserve">Public Contract: </w:t>
      </w:r>
      <w:r>
        <w:br/>
      </w:r>
      <w:bookmarkStart w:id="15" w:name="_E41B21609F76754158B97A9D82110DE1653"/>
      <w:r>
        <w:rPr>
          <w:b/>
        </w:rPr>
        <w:t xml:space="preserve">Waste-to-Energy Facility, EVO – </w:t>
      </w:r>
      <w:proofErr w:type="spellStart"/>
      <w:r>
        <w:rPr>
          <w:b/>
        </w:rPr>
        <w:t>Komořany</w:t>
      </w:r>
      <w:proofErr w:type="spellEnd"/>
      <w:r>
        <w:rPr>
          <w:b/>
        </w:rPr>
        <w:t>, Most</w:t>
      </w:r>
      <w:bookmarkEnd w:id="15"/>
    </w:p>
    <w:p w14:paraId="76CF80FC" w14:textId="77777777" w:rsidR="00296CAB" w:rsidRPr="000710D7" w:rsidRDefault="00296CAB" w:rsidP="00296CAB">
      <w:pPr>
        <w:keepNext/>
        <w:spacing w:before="240"/>
      </w:pPr>
      <w:r>
        <w:t>Economic operator:</w:t>
      </w:r>
    </w:p>
    <w:p w14:paraId="11944ADF" w14:textId="77777777" w:rsidR="00296CAB" w:rsidRDefault="00296CAB" w:rsidP="00296CAB">
      <w:pPr>
        <w:pStyle w:val="Zhlav"/>
        <w:spacing w:before="240"/>
        <w:rPr>
          <w:szCs w:val="22"/>
        </w:rPr>
      </w:pPr>
      <w:r>
        <w:t xml:space="preserve">………………………………….. </w:t>
      </w:r>
      <w:proofErr w:type="gramStart"/>
      <w:r>
        <w:t>with</w:t>
      </w:r>
      <w:proofErr w:type="gramEnd"/>
      <w:r>
        <w:t xml:space="preserve"> registered office at ................................................ </w:t>
      </w:r>
      <w:proofErr w:type="gramStart"/>
      <w:r>
        <w:t>Company Registration no.</w:t>
      </w:r>
      <w:proofErr w:type="gramEnd"/>
      <w:r>
        <w:t xml:space="preserve"> .......................,</w:t>
      </w:r>
    </w:p>
    <w:p w14:paraId="01090224" w14:textId="77777777" w:rsidR="00296CAB" w:rsidRDefault="00296CAB" w:rsidP="00296CAB">
      <w:pPr>
        <w:spacing w:after="0"/>
      </w:pPr>
      <w:proofErr w:type="gramStart"/>
      <w:r>
        <w:t>hereby</w:t>
      </w:r>
      <w:proofErr w:type="gramEnd"/>
      <w:r>
        <w:t xml:space="preserve"> declares:</w:t>
      </w:r>
    </w:p>
    <w:p w14:paraId="51A3CA3C" w14:textId="77777777" w:rsidR="00296CAB" w:rsidRDefault="00296CAB" w:rsidP="00296CAB">
      <w:pPr>
        <w:spacing w:after="0"/>
      </w:pPr>
    </w:p>
    <w:p w14:paraId="1392519E" w14:textId="60D1AEBC" w:rsidR="00296CAB" w:rsidRPr="00B0116B" w:rsidRDefault="00296CAB" w:rsidP="006954EF">
      <w:pPr>
        <w:widowControl w:val="0"/>
        <w:numPr>
          <w:ilvl w:val="0"/>
          <w:numId w:val="33"/>
        </w:numPr>
        <w:autoSpaceDE w:val="0"/>
        <w:autoSpaceDN w:val="0"/>
        <w:adjustRightInd w:val="0"/>
        <w:spacing w:before="120" w:line="276" w:lineRule="auto"/>
        <w:jc w:val="both"/>
        <w:rPr>
          <w:rFonts w:cs="Arial"/>
          <w:szCs w:val="22"/>
        </w:rPr>
      </w:pPr>
      <w:r>
        <w:t>in matters concerning the public contract with the name “</w:t>
      </w:r>
      <w:bookmarkStart w:id="16" w:name="_E51B21609F76754158B97A9D82110DE1653"/>
      <w:r>
        <w:rPr>
          <w:b/>
        </w:rPr>
        <w:t xml:space="preserve">Waste-to-Energy Facility, EVO </w:t>
      </w:r>
      <w:proofErr w:type="spellStart"/>
      <w:r>
        <w:rPr>
          <w:b/>
        </w:rPr>
        <w:t>Komořany</w:t>
      </w:r>
      <w:proofErr w:type="spellEnd"/>
      <w:r>
        <w:rPr>
          <w:b/>
        </w:rPr>
        <w:t>, Most</w:t>
      </w:r>
      <w:bookmarkEnd w:id="16"/>
      <w:r>
        <w:t>” does hereby declare that it is not a commercial company in which a public official as stipulated in Section 2 (1)(c) of Act 159/2006 Coll. on Conflicts of Interest, as amended (a member of the government or the head of another central administrative office, not headed by a member of the government) or a person controlled by them holds an ownership interest of at least 25% of a partner’s share in a company;</w:t>
      </w:r>
    </w:p>
    <w:p w14:paraId="6F51D5F7" w14:textId="77777777" w:rsidR="00296CAB" w:rsidRPr="00B0116B" w:rsidRDefault="00296CAB" w:rsidP="006954EF">
      <w:pPr>
        <w:widowControl w:val="0"/>
        <w:numPr>
          <w:ilvl w:val="0"/>
          <w:numId w:val="33"/>
        </w:numPr>
        <w:autoSpaceDE w:val="0"/>
        <w:autoSpaceDN w:val="0"/>
        <w:adjustRightInd w:val="0"/>
        <w:spacing w:before="120" w:line="276" w:lineRule="auto"/>
        <w:ind w:left="714" w:hanging="357"/>
        <w:jc w:val="both"/>
        <w:rPr>
          <w:rFonts w:cs="Arial"/>
          <w:szCs w:val="22"/>
        </w:rPr>
      </w:pPr>
      <w:r>
        <w:t>a subcontractor via which it demonstrates qualifications (if such exists) is not a company in which in which a public official as stipulated in Section 2 (1)(c) of Act 159/2006 Coll. on Conflicts of Interest, as amended (a member of the government or the head of another central administrative office, not headed by a member of the government) or a person controlled by them holds an ownership interest of at least 25% of a partner’s share in a company;</w:t>
      </w:r>
    </w:p>
    <w:p w14:paraId="318A4E15" w14:textId="77777777" w:rsidR="00296CAB" w:rsidRDefault="00296CAB" w:rsidP="00296CAB">
      <w:pPr>
        <w:spacing w:after="0"/>
      </w:pPr>
    </w:p>
    <w:p w14:paraId="21E23DF1" w14:textId="77777777" w:rsidR="00296CAB" w:rsidRDefault="00296CAB" w:rsidP="00296CAB">
      <w:pPr>
        <w:pStyle w:val="Odstavec0"/>
        <w:spacing w:before="720"/>
        <w:rPr>
          <w:szCs w:val="22"/>
        </w:rPr>
      </w:pPr>
      <w:r>
        <w:t>In......………..........dated.....................</w:t>
      </w:r>
    </w:p>
    <w:p w14:paraId="7F6F16DF" w14:textId="77777777" w:rsidR="00296CAB" w:rsidRPr="000710D7" w:rsidRDefault="00296CAB" w:rsidP="00296CAB">
      <w:pPr>
        <w:pStyle w:val="Odstavec0"/>
        <w:spacing w:before="720"/>
        <w:ind w:left="4320" w:firstLine="720"/>
        <w:rPr>
          <w:szCs w:val="22"/>
        </w:rPr>
      </w:pPr>
      <w:r>
        <w:t>....................................................................</w:t>
      </w:r>
    </w:p>
    <w:p w14:paraId="63CD5E6C" w14:textId="77777777" w:rsidR="00296CAB" w:rsidRDefault="00296CAB" w:rsidP="00296CAB">
      <w:pPr>
        <w:pStyle w:val="Odstavec0"/>
        <w:spacing w:before="0"/>
        <w:ind w:left="4900" w:firstLine="21"/>
        <w:jc w:val="center"/>
        <w:rPr>
          <w:szCs w:val="22"/>
        </w:rPr>
      </w:pPr>
      <w:r>
        <w:rPr>
          <w:sz w:val="20"/>
        </w:rPr>
        <w:t>Full name and signature</w:t>
      </w:r>
      <w:r>
        <w:rPr>
          <w:sz w:val="20"/>
        </w:rPr>
        <w:br/>
        <w:t>of the economic operator’s authorised representative</w:t>
      </w:r>
    </w:p>
    <w:p w14:paraId="0676779D" w14:textId="77777777" w:rsidR="00F52EDB" w:rsidRDefault="00F52EDB">
      <w:pPr>
        <w:spacing w:after="0"/>
        <w:rPr>
          <w:b/>
          <w:iCs/>
        </w:rPr>
      </w:pPr>
      <w:r>
        <w:br w:type="page"/>
      </w:r>
    </w:p>
    <w:p w14:paraId="641DF52C" w14:textId="146875A8" w:rsidR="002E74DA" w:rsidRPr="002E74DA" w:rsidRDefault="002E74DA" w:rsidP="002E74DA">
      <w:pPr>
        <w:spacing w:before="120"/>
        <w:rPr>
          <w:b/>
          <w:iCs/>
        </w:rPr>
      </w:pPr>
      <w:r>
        <w:rPr>
          <w:b/>
        </w:rPr>
        <w:lastRenderedPageBreak/>
        <w:t>Annex 6 - Template List of professionally qualified individuals to demonstrate professional qualification</w:t>
      </w:r>
    </w:p>
    <w:tbl>
      <w:tblPr>
        <w:tblW w:w="9749" w:type="dxa"/>
        <w:jc w:val="center"/>
        <w:tblBorders>
          <w:top w:val="single" w:sz="12" w:space="0" w:color="auto"/>
          <w:left w:val="single" w:sz="12" w:space="0" w:color="auto"/>
          <w:bottom w:val="single" w:sz="12" w:space="0" w:color="auto"/>
          <w:right w:val="single" w:sz="12" w:space="0" w:color="auto"/>
        </w:tblBorders>
        <w:shd w:val="clear" w:color="auto" w:fill="E6E6E6"/>
        <w:tblLayout w:type="fixed"/>
        <w:tblCellMar>
          <w:left w:w="0" w:type="dxa"/>
          <w:right w:w="0" w:type="dxa"/>
        </w:tblCellMar>
        <w:tblLook w:val="0000" w:firstRow="0" w:lastRow="0" w:firstColumn="0" w:lastColumn="0" w:noHBand="0" w:noVBand="0"/>
      </w:tblPr>
      <w:tblGrid>
        <w:gridCol w:w="9749"/>
      </w:tblGrid>
      <w:tr w:rsidR="002E74DA" w:rsidRPr="002E74DA" w14:paraId="5C962A37" w14:textId="77777777" w:rsidTr="00DF4C14">
        <w:trPr>
          <w:cantSplit/>
          <w:trHeight w:val="480"/>
          <w:jc w:val="center"/>
        </w:trPr>
        <w:tc>
          <w:tcPr>
            <w:tcW w:w="9749" w:type="dxa"/>
            <w:tcBorders>
              <w:top w:val="single" w:sz="12" w:space="0" w:color="auto"/>
              <w:left w:val="single" w:sz="12" w:space="0" w:color="auto"/>
              <w:bottom w:val="single" w:sz="12" w:space="0" w:color="auto"/>
              <w:right w:val="single" w:sz="12" w:space="0" w:color="auto"/>
            </w:tcBorders>
            <w:shd w:val="clear" w:color="auto" w:fill="E6E6E6"/>
            <w:vAlign w:val="center"/>
          </w:tcPr>
          <w:p w14:paraId="6C538EB2" w14:textId="77777777" w:rsidR="002E74DA" w:rsidRPr="002E74DA" w:rsidRDefault="002E74DA" w:rsidP="00DF4C14">
            <w:pPr>
              <w:spacing w:before="60" w:after="60"/>
              <w:jc w:val="center"/>
              <w:outlineLvl w:val="8"/>
              <w:rPr>
                <w:rFonts w:cs="Arial"/>
                <w:b/>
                <w:bCs/>
                <w:iCs/>
                <w:caps/>
                <w:szCs w:val="22"/>
              </w:rPr>
            </w:pPr>
            <w:r>
              <w:rPr>
                <w:b/>
                <w:caps/>
              </w:rPr>
              <w:t>List of professionally qualified individuals to demonstrate professional qualification</w:t>
            </w:r>
          </w:p>
        </w:tc>
      </w:tr>
    </w:tbl>
    <w:p w14:paraId="4C1C597C" w14:textId="3398E087" w:rsidR="008D5378" w:rsidRDefault="008D5378" w:rsidP="008D5378">
      <w:pPr>
        <w:keepNext/>
        <w:spacing w:before="240"/>
        <w:rPr>
          <w:rFonts w:cs="Arial"/>
          <w:b/>
          <w:szCs w:val="22"/>
        </w:rPr>
      </w:pPr>
      <w:r>
        <w:t xml:space="preserve">Public Contract: </w:t>
      </w:r>
      <w:r>
        <w:br/>
      </w:r>
      <w:bookmarkStart w:id="17" w:name="_E61B21609F76754158B97A9D82110DE1653"/>
      <w:r>
        <w:rPr>
          <w:b/>
        </w:rPr>
        <w:t xml:space="preserve">Waste-to-Energy Facility, EVO – </w:t>
      </w:r>
      <w:proofErr w:type="spellStart"/>
      <w:r>
        <w:rPr>
          <w:b/>
        </w:rPr>
        <w:t>Komořany</w:t>
      </w:r>
      <w:proofErr w:type="spellEnd"/>
      <w:r>
        <w:rPr>
          <w:b/>
        </w:rPr>
        <w:t>, Most</w:t>
      </w:r>
      <w:bookmarkEnd w:id="17"/>
    </w:p>
    <w:p w14:paraId="76A1CB00" w14:textId="77777777" w:rsidR="008D5378" w:rsidRPr="000710D7" w:rsidRDefault="008D5378" w:rsidP="008D5378">
      <w:pPr>
        <w:keepNext/>
        <w:spacing w:before="240"/>
      </w:pPr>
      <w:r>
        <w:t>Economic operator:</w:t>
      </w:r>
    </w:p>
    <w:p w14:paraId="37F5C0DA" w14:textId="77777777" w:rsidR="008D5378" w:rsidRDefault="008D5378" w:rsidP="008D5378">
      <w:pPr>
        <w:pStyle w:val="Zhlav"/>
        <w:spacing w:before="240"/>
        <w:rPr>
          <w:szCs w:val="22"/>
        </w:rPr>
      </w:pPr>
      <w:r>
        <w:t xml:space="preserve">………………………………….. </w:t>
      </w:r>
      <w:proofErr w:type="gramStart"/>
      <w:r>
        <w:t>with</w:t>
      </w:r>
      <w:proofErr w:type="gramEnd"/>
      <w:r>
        <w:t xml:space="preserve"> registered office at ................................................ </w:t>
      </w:r>
      <w:proofErr w:type="gramStart"/>
      <w:r>
        <w:t>Company Registration no.</w:t>
      </w:r>
      <w:proofErr w:type="gramEnd"/>
      <w:r>
        <w:t xml:space="preserve"> .......................,</w:t>
      </w:r>
    </w:p>
    <w:p w14:paraId="488C1005" w14:textId="77777777" w:rsidR="002E74DA" w:rsidRPr="002E74DA" w:rsidRDefault="002E74DA" w:rsidP="002E74DA">
      <w:pPr>
        <w:tabs>
          <w:tab w:val="center" w:pos="4536"/>
          <w:tab w:val="right" w:pos="9072"/>
        </w:tabs>
        <w:spacing w:before="240"/>
        <w:jc w:val="both"/>
        <w:rPr>
          <w:rFonts w:cs="Arial"/>
          <w:iCs/>
          <w:sz w:val="20"/>
        </w:rPr>
      </w:pPr>
      <w:proofErr w:type="gramStart"/>
      <w:r>
        <w:rPr>
          <w:sz w:val="20"/>
        </w:rPr>
        <w:t>hereby</w:t>
      </w:r>
      <w:proofErr w:type="gramEnd"/>
      <w:r>
        <w:rPr>
          <w:sz w:val="20"/>
        </w:rPr>
        <w:t xml:space="preserve"> provide a list of professional qualified persons via which it demonstrates professional qualification and declares that such persons will perform the specified tasks within the contract:</w:t>
      </w:r>
    </w:p>
    <w:p w14:paraId="404F76EB" w14:textId="77777777" w:rsidR="002E74DA" w:rsidRPr="002E74DA" w:rsidRDefault="002E74DA" w:rsidP="002E74DA">
      <w:pPr>
        <w:spacing w:before="100"/>
        <w:ind w:left="142"/>
        <w:jc w:val="both"/>
        <w:rPr>
          <w:rFonts w:cs="Arial"/>
          <w:b/>
          <w:iCs/>
          <w:sz w:val="20"/>
        </w:rPr>
      </w:pPr>
      <w:proofErr w:type="gramStart"/>
      <w:r>
        <w:rPr>
          <w:b/>
          <w:sz w:val="20"/>
        </w:rPr>
        <w:t>Pursuant to Art.</w:t>
      </w:r>
      <w:proofErr w:type="gramEnd"/>
      <w:r>
        <w:rPr>
          <w:b/>
          <w:sz w:val="20"/>
        </w:rPr>
        <w:t xml:space="preserve"> 14 Subs. 14.1.2 c) Part 1 of the Procurement Documents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0"/>
        <w:gridCol w:w="4964"/>
      </w:tblGrid>
      <w:tr w:rsidR="00267490" w:rsidRPr="002E74DA" w14:paraId="33B0249B" w14:textId="77777777" w:rsidTr="00DF4C14">
        <w:trPr>
          <w:jc w:val="center"/>
        </w:trPr>
        <w:tc>
          <w:tcPr>
            <w:tcW w:w="9314" w:type="dxa"/>
            <w:gridSpan w:val="2"/>
            <w:tcBorders>
              <w:top w:val="single" w:sz="4" w:space="0" w:color="auto"/>
              <w:left w:val="single" w:sz="4" w:space="0" w:color="auto"/>
              <w:bottom w:val="single" w:sz="4" w:space="0" w:color="auto"/>
              <w:right w:val="single" w:sz="4" w:space="0" w:color="auto"/>
            </w:tcBorders>
            <w:vAlign w:val="center"/>
            <w:hideMark/>
          </w:tcPr>
          <w:p w14:paraId="4391ECD0" w14:textId="77777777" w:rsidR="002E74DA" w:rsidRPr="002E74DA" w:rsidRDefault="002E74DA" w:rsidP="00DF4C14">
            <w:pPr>
              <w:spacing w:before="100"/>
              <w:jc w:val="both"/>
              <w:rPr>
                <w:rFonts w:cs="Arial"/>
                <w:iCs/>
                <w:sz w:val="20"/>
              </w:rPr>
            </w:pPr>
            <w:r>
              <w:rPr>
                <w:sz w:val="20"/>
              </w:rPr>
              <w:t>Authorised person in the field of civil engineering pursuant to Section 5 (3</w:t>
            </w:r>
            <w:proofErr w:type="gramStart"/>
            <w:r>
              <w:rPr>
                <w:sz w:val="20"/>
              </w:rPr>
              <w:t>)(</w:t>
            </w:r>
            <w:proofErr w:type="gramEnd"/>
            <w:r>
              <w:rPr>
                <w:sz w:val="20"/>
              </w:rPr>
              <w:t>a) of Act 360/1992 on the profession of chartered architect and chartered civil engineer and chartered civil engineering technicians.</w:t>
            </w:r>
          </w:p>
        </w:tc>
      </w:tr>
      <w:tr w:rsidR="00267490" w:rsidRPr="002E74DA" w14:paraId="29DEF82A" w14:textId="77777777" w:rsidTr="00DF4C14">
        <w:trPr>
          <w:jc w:val="center"/>
        </w:trPr>
        <w:tc>
          <w:tcPr>
            <w:tcW w:w="4350" w:type="dxa"/>
            <w:tcBorders>
              <w:top w:val="single" w:sz="4" w:space="0" w:color="auto"/>
              <w:left w:val="single" w:sz="4" w:space="0" w:color="auto"/>
              <w:bottom w:val="single" w:sz="4" w:space="0" w:color="auto"/>
              <w:right w:val="single" w:sz="4" w:space="0" w:color="auto"/>
            </w:tcBorders>
            <w:vAlign w:val="center"/>
            <w:hideMark/>
          </w:tcPr>
          <w:p w14:paraId="5F80FFC5" w14:textId="77777777" w:rsidR="002E74DA" w:rsidRPr="002E74DA" w:rsidRDefault="002E74DA" w:rsidP="00DF4C14">
            <w:pPr>
              <w:rPr>
                <w:rFonts w:cs="Arial"/>
                <w:iCs/>
                <w:sz w:val="20"/>
              </w:rPr>
            </w:pPr>
            <w:r>
              <w:rPr>
                <w:sz w:val="20"/>
              </w:rPr>
              <w:t>First and last name of the professionally qualified person</w:t>
            </w:r>
          </w:p>
        </w:tc>
        <w:tc>
          <w:tcPr>
            <w:tcW w:w="4964" w:type="dxa"/>
            <w:tcBorders>
              <w:top w:val="single" w:sz="4" w:space="0" w:color="auto"/>
              <w:left w:val="single" w:sz="4" w:space="0" w:color="auto"/>
              <w:bottom w:val="single" w:sz="4" w:space="0" w:color="auto"/>
              <w:right w:val="single" w:sz="4" w:space="0" w:color="auto"/>
            </w:tcBorders>
            <w:vAlign w:val="center"/>
          </w:tcPr>
          <w:p w14:paraId="72E1112A" w14:textId="5932CC11" w:rsidR="002E74DA" w:rsidRPr="002E74DA" w:rsidRDefault="002E74DA" w:rsidP="008D5378">
            <w:pPr>
              <w:jc w:val="center"/>
              <w:rPr>
                <w:rFonts w:cs="Arial"/>
                <w:iCs/>
                <w:szCs w:val="22"/>
              </w:rPr>
            </w:pPr>
            <w:r>
              <w:t>completed by the economic operator</w:t>
            </w:r>
          </w:p>
        </w:tc>
      </w:tr>
      <w:tr w:rsidR="00267490" w:rsidRPr="002E74DA" w14:paraId="6A5009B8" w14:textId="77777777" w:rsidTr="00DF4C14">
        <w:trPr>
          <w:jc w:val="center"/>
        </w:trPr>
        <w:tc>
          <w:tcPr>
            <w:tcW w:w="4350" w:type="dxa"/>
            <w:tcBorders>
              <w:top w:val="single" w:sz="4" w:space="0" w:color="auto"/>
              <w:left w:val="single" w:sz="4" w:space="0" w:color="auto"/>
              <w:bottom w:val="single" w:sz="4" w:space="0" w:color="auto"/>
              <w:right w:val="single" w:sz="4" w:space="0" w:color="auto"/>
            </w:tcBorders>
            <w:vAlign w:val="center"/>
            <w:hideMark/>
          </w:tcPr>
          <w:p w14:paraId="570DB511" w14:textId="77777777" w:rsidR="002E74DA" w:rsidRPr="002E74DA" w:rsidRDefault="002E74DA" w:rsidP="00DF4C14">
            <w:pPr>
              <w:rPr>
                <w:rFonts w:cs="Arial"/>
                <w:iCs/>
                <w:sz w:val="20"/>
              </w:rPr>
            </w:pPr>
            <w:r>
              <w:rPr>
                <w:sz w:val="20"/>
              </w:rPr>
              <w:t>Document certifying professional qualification (name) / document number / date of issue</w:t>
            </w:r>
          </w:p>
        </w:tc>
        <w:tc>
          <w:tcPr>
            <w:tcW w:w="4964" w:type="dxa"/>
            <w:tcBorders>
              <w:top w:val="single" w:sz="4" w:space="0" w:color="auto"/>
              <w:left w:val="single" w:sz="4" w:space="0" w:color="auto"/>
              <w:bottom w:val="single" w:sz="4" w:space="0" w:color="auto"/>
              <w:right w:val="single" w:sz="4" w:space="0" w:color="auto"/>
            </w:tcBorders>
            <w:vAlign w:val="center"/>
          </w:tcPr>
          <w:p w14:paraId="43E81F72" w14:textId="0CCB9BCB" w:rsidR="002E74DA" w:rsidRPr="002E74DA" w:rsidRDefault="002E74DA" w:rsidP="00DF4C14">
            <w:pPr>
              <w:jc w:val="center"/>
              <w:rPr>
                <w:rFonts w:cs="Arial"/>
                <w:iCs/>
                <w:szCs w:val="22"/>
              </w:rPr>
            </w:pPr>
            <w:r>
              <w:t>completed by the economic operator</w:t>
            </w:r>
          </w:p>
        </w:tc>
      </w:tr>
      <w:tr w:rsidR="00267490" w:rsidRPr="002E74DA" w14:paraId="06FF596D" w14:textId="77777777" w:rsidTr="00DF4C14">
        <w:trPr>
          <w:jc w:val="center"/>
        </w:trPr>
        <w:tc>
          <w:tcPr>
            <w:tcW w:w="4350" w:type="dxa"/>
            <w:tcBorders>
              <w:top w:val="single" w:sz="4" w:space="0" w:color="auto"/>
              <w:left w:val="single" w:sz="4" w:space="0" w:color="auto"/>
              <w:bottom w:val="single" w:sz="4" w:space="0" w:color="auto"/>
              <w:right w:val="single" w:sz="4" w:space="0" w:color="auto"/>
            </w:tcBorders>
            <w:vAlign w:val="center"/>
            <w:hideMark/>
          </w:tcPr>
          <w:p w14:paraId="3A1D5C0F" w14:textId="77777777" w:rsidR="002E74DA" w:rsidRPr="002E74DA" w:rsidRDefault="002E74DA" w:rsidP="00DF4C14">
            <w:pPr>
              <w:rPr>
                <w:rFonts w:cs="Arial"/>
                <w:iCs/>
                <w:sz w:val="20"/>
              </w:rPr>
            </w:pPr>
            <w:r>
              <w:rPr>
                <w:sz w:val="20"/>
              </w:rPr>
              <w:t>Copy of the document submitted in the tender</w:t>
            </w:r>
          </w:p>
        </w:tc>
        <w:tc>
          <w:tcPr>
            <w:tcW w:w="4964" w:type="dxa"/>
            <w:tcBorders>
              <w:top w:val="single" w:sz="4" w:space="0" w:color="auto"/>
              <w:left w:val="single" w:sz="4" w:space="0" w:color="auto"/>
              <w:bottom w:val="single" w:sz="4" w:space="0" w:color="auto"/>
              <w:right w:val="single" w:sz="4" w:space="0" w:color="auto"/>
            </w:tcBorders>
            <w:vAlign w:val="center"/>
          </w:tcPr>
          <w:p w14:paraId="13617A34" w14:textId="77777777" w:rsidR="002E74DA" w:rsidRPr="002E74DA" w:rsidRDefault="002E74DA" w:rsidP="00DF4C14">
            <w:pPr>
              <w:jc w:val="center"/>
              <w:rPr>
                <w:rFonts w:cs="Arial"/>
                <w:iCs/>
                <w:szCs w:val="22"/>
              </w:rPr>
            </w:pPr>
            <w:r>
              <w:t>YES</w:t>
            </w:r>
          </w:p>
        </w:tc>
      </w:tr>
      <w:tr w:rsidR="00267490" w:rsidRPr="002E74DA" w14:paraId="2563DF5E" w14:textId="77777777" w:rsidTr="00DF4C14">
        <w:trPr>
          <w:jc w:val="center"/>
        </w:trPr>
        <w:tc>
          <w:tcPr>
            <w:tcW w:w="4350" w:type="dxa"/>
            <w:tcBorders>
              <w:top w:val="single" w:sz="4" w:space="0" w:color="auto"/>
              <w:left w:val="single" w:sz="4" w:space="0" w:color="auto"/>
              <w:bottom w:val="single" w:sz="4" w:space="0" w:color="auto"/>
              <w:right w:val="single" w:sz="4" w:space="0" w:color="auto"/>
            </w:tcBorders>
            <w:vAlign w:val="center"/>
          </w:tcPr>
          <w:p w14:paraId="304E9E29" w14:textId="7A2478A2" w:rsidR="002E74DA" w:rsidRPr="002E74DA" w:rsidRDefault="002E74DA" w:rsidP="00DF4C14">
            <w:pPr>
              <w:rPr>
                <w:rFonts w:cs="Arial"/>
                <w:iCs/>
                <w:sz w:val="20"/>
              </w:rPr>
            </w:pPr>
            <w:r>
              <w:rPr>
                <w:sz w:val="20"/>
              </w:rPr>
              <w:t xml:space="preserve">Is this person employed by the </w:t>
            </w:r>
            <w:r>
              <w:t>economic operator</w:t>
            </w:r>
          </w:p>
        </w:tc>
        <w:tc>
          <w:tcPr>
            <w:tcW w:w="4964" w:type="dxa"/>
            <w:tcBorders>
              <w:top w:val="single" w:sz="4" w:space="0" w:color="auto"/>
              <w:left w:val="single" w:sz="4" w:space="0" w:color="auto"/>
              <w:bottom w:val="single" w:sz="4" w:space="0" w:color="auto"/>
              <w:right w:val="single" w:sz="4" w:space="0" w:color="auto"/>
            </w:tcBorders>
            <w:vAlign w:val="center"/>
          </w:tcPr>
          <w:p w14:paraId="53164809" w14:textId="6434E067" w:rsidR="002E74DA" w:rsidRPr="002E74DA" w:rsidRDefault="002E74DA" w:rsidP="00DF4C14">
            <w:pPr>
              <w:rPr>
                <w:rFonts w:cs="Arial"/>
                <w:iCs/>
                <w:szCs w:val="22"/>
              </w:rPr>
            </w:pPr>
            <w:r>
              <w:t xml:space="preserve">   YES / NO       completed by the economic operator</w:t>
            </w:r>
          </w:p>
        </w:tc>
      </w:tr>
      <w:tr w:rsidR="00267490" w:rsidRPr="002E74DA" w14:paraId="2620F25B" w14:textId="77777777" w:rsidTr="00DF4C14">
        <w:trPr>
          <w:jc w:val="center"/>
        </w:trPr>
        <w:tc>
          <w:tcPr>
            <w:tcW w:w="4350" w:type="dxa"/>
            <w:tcBorders>
              <w:top w:val="single" w:sz="4" w:space="0" w:color="auto"/>
              <w:left w:val="single" w:sz="4" w:space="0" w:color="auto"/>
              <w:bottom w:val="single" w:sz="4" w:space="0" w:color="auto"/>
              <w:right w:val="single" w:sz="4" w:space="0" w:color="auto"/>
            </w:tcBorders>
            <w:vAlign w:val="center"/>
          </w:tcPr>
          <w:p w14:paraId="73B4045B" w14:textId="5B91AB81" w:rsidR="002E74DA" w:rsidRPr="002E74DA" w:rsidRDefault="002E74DA" w:rsidP="008D5378">
            <w:pPr>
              <w:rPr>
                <w:rFonts w:cs="Arial"/>
                <w:iCs/>
                <w:sz w:val="20"/>
              </w:rPr>
            </w:pPr>
            <w:r>
              <w:rPr>
                <w:sz w:val="20"/>
              </w:rPr>
              <w:t>Name of the company where the person is employed (if not employed by the economic operator)</w:t>
            </w:r>
          </w:p>
        </w:tc>
        <w:tc>
          <w:tcPr>
            <w:tcW w:w="4964" w:type="dxa"/>
            <w:tcBorders>
              <w:top w:val="single" w:sz="4" w:space="0" w:color="auto"/>
              <w:left w:val="single" w:sz="4" w:space="0" w:color="auto"/>
              <w:bottom w:val="single" w:sz="4" w:space="0" w:color="auto"/>
              <w:right w:val="single" w:sz="4" w:space="0" w:color="auto"/>
            </w:tcBorders>
            <w:vAlign w:val="center"/>
          </w:tcPr>
          <w:p w14:paraId="5C18159C" w14:textId="7E6D56C4" w:rsidR="002E74DA" w:rsidRPr="002E74DA" w:rsidRDefault="002E74DA" w:rsidP="00DF4C14">
            <w:pPr>
              <w:jc w:val="center"/>
              <w:rPr>
                <w:rFonts w:cs="Arial"/>
                <w:iCs/>
                <w:szCs w:val="22"/>
              </w:rPr>
            </w:pPr>
            <w:r>
              <w:t>completed by the economic operator</w:t>
            </w:r>
          </w:p>
        </w:tc>
      </w:tr>
    </w:tbl>
    <w:p w14:paraId="1DDE0DC2" w14:textId="77777777" w:rsidR="002E74DA" w:rsidRPr="002E74DA" w:rsidRDefault="002E74DA" w:rsidP="002E74DA">
      <w:pPr>
        <w:spacing w:before="100"/>
        <w:ind w:left="142"/>
        <w:jc w:val="both"/>
        <w:rPr>
          <w:rFonts w:cs="Arial"/>
          <w:b/>
          <w:i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0"/>
        <w:gridCol w:w="4964"/>
      </w:tblGrid>
      <w:tr w:rsidR="00267490" w:rsidRPr="002E74DA" w14:paraId="1003D6D8" w14:textId="77777777" w:rsidTr="00DF4C14">
        <w:trPr>
          <w:jc w:val="center"/>
        </w:trPr>
        <w:tc>
          <w:tcPr>
            <w:tcW w:w="9314" w:type="dxa"/>
            <w:gridSpan w:val="2"/>
            <w:tcBorders>
              <w:top w:val="single" w:sz="4" w:space="0" w:color="auto"/>
              <w:left w:val="single" w:sz="4" w:space="0" w:color="auto"/>
              <w:bottom w:val="single" w:sz="4" w:space="0" w:color="auto"/>
              <w:right w:val="single" w:sz="4" w:space="0" w:color="auto"/>
            </w:tcBorders>
            <w:vAlign w:val="center"/>
            <w:hideMark/>
          </w:tcPr>
          <w:p w14:paraId="6AC28D56" w14:textId="77777777" w:rsidR="002E74DA" w:rsidRPr="002E74DA" w:rsidRDefault="002E74DA" w:rsidP="00DF4C14">
            <w:pPr>
              <w:spacing w:before="100"/>
              <w:jc w:val="both"/>
              <w:rPr>
                <w:rFonts w:cs="Arial"/>
                <w:iCs/>
                <w:sz w:val="20"/>
              </w:rPr>
            </w:pPr>
            <w:r>
              <w:rPr>
                <w:sz w:val="20"/>
              </w:rPr>
              <w:t>Authorised person in the field of technological equipment of buildings pursuant to Section 5 (3</w:t>
            </w:r>
            <w:proofErr w:type="gramStart"/>
            <w:r>
              <w:rPr>
                <w:sz w:val="20"/>
              </w:rPr>
              <w:t>)(</w:t>
            </w:r>
            <w:proofErr w:type="gramEnd"/>
            <w:r>
              <w:rPr>
                <w:sz w:val="20"/>
              </w:rPr>
              <w:t>e) of Act 360/1992 on the profession of chartered architect and chartered civil engineer and chartered civil engineering technicians.</w:t>
            </w:r>
          </w:p>
        </w:tc>
      </w:tr>
      <w:tr w:rsidR="00267490" w:rsidRPr="002E74DA" w14:paraId="6A7E5D9C" w14:textId="77777777" w:rsidTr="00DF4C14">
        <w:trPr>
          <w:jc w:val="center"/>
        </w:trPr>
        <w:tc>
          <w:tcPr>
            <w:tcW w:w="4350" w:type="dxa"/>
            <w:tcBorders>
              <w:top w:val="single" w:sz="4" w:space="0" w:color="auto"/>
              <w:left w:val="single" w:sz="4" w:space="0" w:color="auto"/>
              <w:bottom w:val="single" w:sz="4" w:space="0" w:color="auto"/>
              <w:right w:val="single" w:sz="4" w:space="0" w:color="auto"/>
            </w:tcBorders>
            <w:vAlign w:val="center"/>
            <w:hideMark/>
          </w:tcPr>
          <w:p w14:paraId="711FC975" w14:textId="77777777" w:rsidR="002E74DA" w:rsidRPr="002E74DA" w:rsidRDefault="002E74DA" w:rsidP="00DF4C14">
            <w:pPr>
              <w:rPr>
                <w:rFonts w:cs="Arial"/>
                <w:iCs/>
                <w:sz w:val="20"/>
              </w:rPr>
            </w:pPr>
            <w:r>
              <w:rPr>
                <w:sz w:val="20"/>
              </w:rPr>
              <w:t>First and last name of the professionally qualified person</w:t>
            </w:r>
          </w:p>
        </w:tc>
        <w:tc>
          <w:tcPr>
            <w:tcW w:w="4964" w:type="dxa"/>
            <w:tcBorders>
              <w:top w:val="single" w:sz="4" w:space="0" w:color="auto"/>
              <w:left w:val="single" w:sz="4" w:space="0" w:color="auto"/>
              <w:bottom w:val="single" w:sz="4" w:space="0" w:color="auto"/>
              <w:right w:val="single" w:sz="4" w:space="0" w:color="auto"/>
            </w:tcBorders>
            <w:vAlign w:val="center"/>
          </w:tcPr>
          <w:p w14:paraId="6B807D4B" w14:textId="43A6946A" w:rsidR="002E74DA" w:rsidRPr="002E74DA" w:rsidRDefault="002E74DA" w:rsidP="00DF4C14">
            <w:pPr>
              <w:jc w:val="center"/>
              <w:rPr>
                <w:rFonts w:cs="Arial"/>
                <w:iCs/>
                <w:szCs w:val="22"/>
              </w:rPr>
            </w:pPr>
            <w:r>
              <w:t>completed by the economic operator</w:t>
            </w:r>
          </w:p>
        </w:tc>
      </w:tr>
      <w:tr w:rsidR="00267490" w:rsidRPr="002E74DA" w14:paraId="249F29C1" w14:textId="77777777" w:rsidTr="00DF4C14">
        <w:trPr>
          <w:jc w:val="center"/>
        </w:trPr>
        <w:tc>
          <w:tcPr>
            <w:tcW w:w="4350" w:type="dxa"/>
            <w:tcBorders>
              <w:top w:val="single" w:sz="4" w:space="0" w:color="auto"/>
              <w:left w:val="single" w:sz="4" w:space="0" w:color="auto"/>
              <w:bottom w:val="single" w:sz="4" w:space="0" w:color="auto"/>
              <w:right w:val="single" w:sz="4" w:space="0" w:color="auto"/>
            </w:tcBorders>
            <w:vAlign w:val="center"/>
            <w:hideMark/>
          </w:tcPr>
          <w:p w14:paraId="1330DB03" w14:textId="77777777" w:rsidR="002E74DA" w:rsidRPr="002E74DA" w:rsidRDefault="002E74DA" w:rsidP="00DF4C14">
            <w:pPr>
              <w:rPr>
                <w:rFonts w:cs="Arial"/>
                <w:iCs/>
                <w:sz w:val="20"/>
              </w:rPr>
            </w:pPr>
            <w:r>
              <w:rPr>
                <w:sz w:val="20"/>
              </w:rPr>
              <w:t>Document certifying professional qualification (name) / document number / date of issue</w:t>
            </w:r>
          </w:p>
        </w:tc>
        <w:tc>
          <w:tcPr>
            <w:tcW w:w="4964" w:type="dxa"/>
            <w:tcBorders>
              <w:top w:val="single" w:sz="4" w:space="0" w:color="auto"/>
              <w:left w:val="single" w:sz="4" w:space="0" w:color="auto"/>
              <w:bottom w:val="single" w:sz="4" w:space="0" w:color="auto"/>
              <w:right w:val="single" w:sz="4" w:space="0" w:color="auto"/>
            </w:tcBorders>
            <w:vAlign w:val="center"/>
          </w:tcPr>
          <w:p w14:paraId="544EAB99" w14:textId="6898800C" w:rsidR="002E74DA" w:rsidRPr="002E74DA" w:rsidRDefault="002E74DA" w:rsidP="00DF4C14">
            <w:pPr>
              <w:jc w:val="center"/>
              <w:rPr>
                <w:rFonts w:cs="Arial"/>
                <w:iCs/>
                <w:szCs w:val="22"/>
              </w:rPr>
            </w:pPr>
            <w:r>
              <w:t>completed by the economic operator</w:t>
            </w:r>
          </w:p>
        </w:tc>
      </w:tr>
      <w:tr w:rsidR="00267490" w:rsidRPr="002E74DA" w14:paraId="5C19F17A" w14:textId="77777777" w:rsidTr="00DF4C14">
        <w:trPr>
          <w:jc w:val="center"/>
        </w:trPr>
        <w:tc>
          <w:tcPr>
            <w:tcW w:w="4350" w:type="dxa"/>
            <w:tcBorders>
              <w:top w:val="single" w:sz="4" w:space="0" w:color="auto"/>
              <w:left w:val="single" w:sz="4" w:space="0" w:color="auto"/>
              <w:bottom w:val="single" w:sz="4" w:space="0" w:color="auto"/>
              <w:right w:val="single" w:sz="4" w:space="0" w:color="auto"/>
            </w:tcBorders>
            <w:vAlign w:val="center"/>
            <w:hideMark/>
          </w:tcPr>
          <w:p w14:paraId="25472544" w14:textId="77777777" w:rsidR="002E74DA" w:rsidRPr="002E74DA" w:rsidRDefault="002E74DA" w:rsidP="00DF4C14">
            <w:pPr>
              <w:rPr>
                <w:rFonts w:cs="Arial"/>
                <w:iCs/>
                <w:sz w:val="20"/>
              </w:rPr>
            </w:pPr>
            <w:r>
              <w:rPr>
                <w:sz w:val="20"/>
              </w:rPr>
              <w:t>Copy of the document submitted in the tender</w:t>
            </w:r>
          </w:p>
        </w:tc>
        <w:tc>
          <w:tcPr>
            <w:tcW w:w="4964" w:type="dxa"/>
            <w:tcBorders>
              <w:top w:val="single" w:sz="4" w:space="0" w:color="auto"/>
              <w:left w:val="single" w:sz="4" w:space="0" w:color="auto"/>
              <w:bottom w:val="single" w:sz="4" w:space="0" w:color="auto"/>
              <w:right w:val="single" w:sz="4" w:space="0" w:color="auto"/>
            </w:tcBorders>
            <w:vAlign w:val="center"/>
          </w:tcPr>
          <w:p w14:paraId="356D6477" w14:textId="77777777" w:rsidR="002E74DA" w:rsidRPr="002E74DA" w:rsidRDefault="002E74DA" w:rsidP="00DF4C14">
            <w:pPr>
              <w:jc w:val="center"/>
              <w:rPr>
                <w:rFonts w:cs="Arial"/>
                <w:iCs/>
                <w:szCs w:val="22"/>
              </w:rPr>
            </w:pPr>
            <w:r>
              <w:t>YES</w:t>
            </w:r>
          </w:p>
        </w:tc>
      </w:tr>
      <w:tr w:rsidR="00267490" w:rsidRPr="002E74DA" w14:paraId="2C98EF2D" w14:textId="77777777" w:rsidTr="00DF4C14">
        <w:trPr>
          <w:jc w:val="center"/>
        </w:trPr>
        <w:tc>
          <w:tcPr>
            <w:tcW w:w="4350" w:type="dxa"/>
            <w:tcBorders>
              <w:top w:val="single" w:sz="4" w:space="0" w:color="auto"/>
              <w:left w:val="single" w:sz="4" w:space="0" w:color="auto"/>
              <w:bottom w:val="single" w:sz="4" w:space="0" w:color="auto"/>
              <w:right w:val="single" w:sz="4" w:space="0" w:color="auto"/>
            </w:tcBorders>
            <w:vAlign w:val="center"/>
          </w:tcPr>
          <w:p w14:paraId="53FDC5AF" w14:textId="3D752886" w:rsidR="002E74DA" w:rsidRPr="002E74DA" w:rsidRDefault="002E74DA" w:rsidP="008D5378">
            <w:pPr>
              <w:rPr>
                <w:rFonts w:cs="Arial"/>
                <w:iCs/>
                <w:sz w:val="20"/>
              </w:rPr>
            </w:pPr>
            <w:r>
              <w:rPr>
                <w:sz w:val="20"/>
              </w:rPr>
              <w:t>Is this person employed by the economic operator</w:t>
            </w:r>
          </w:p>
        </w:tc>
        <w:tc>
          <w:tcPr>
            <w:tcW w:w="4964" w:type="dxa"/>
            <w:tcBorders>
              <w:top w:val="single" w:sz="4" w:space="0" w:color="auto"/>
              <w:left w:val="single" w:sz="4" w:space="0" w:color="auto"/>
              <w:bottom w:val="single" w:sz="4" w:space="0" w:color="auto"/>
              <w:right w:val="single" w:sz="4" w:space="0" w:color="auto"/>
            </w:tcBorders>
            <w:vAlign w:val="center"/>
          </w:tcPr>
          <w:p w14:paraId="4995BEDD" w14:textId="52A06030" w:rsidR="002E74DA" w:rsidRPr="002E74DA" w:rsidRDefault="002E74DA" w:rsidP="00DF4C14">
            <w:pPr>
              <w:rPr>
                <w:rFonts w:cs="Arial"/>
                <w:iCs/>
                <w:szCs w:val="22"/>
              </w:rPr>
            </w:pPr>
            <w:r>
              <w:t xml:space="preserve">   YES / NO       completed by the economic operator</w:t>
            </w:r>
          </w:p>
        </w:tc>
      </w:tr>
      <w:tr w:rsidR="00267490" w:rsidRPr="002E74DA" w14:paraId="7614F70E" w14:textId="77777777" w:rsidTr="00DF4C14">
        <w:trPr>
          <w:jc w:val="center"/>
        </w:trPr>
        <w:tc>
          <w:tcPr>
            <w:tcW w:w="4350" w:type="dxa"/>
            <w:tcBorders>
              <w:top w:val="single" w:sz="4" w:space="0" w:color="auto"/>
              <w:left w:val="single" w:sz="4" w:space="0" w:color="auto"/>
              <w:bottom w:val="single" w:sz="4" w:space="0" w:color="auto"/>
              <w:right w:val="single" w:sz="4" w:space="0" w:color="auto"/>
            </w:tcBorders>
            <w:vAlign w:val="center"/>
          </w:tcPr>
          <w:p w14:paraId="62E2E981" w14:textId="6D970486" w:rsidR="002E74DA" w:rsidRPr="002E74DA" w:rsidRDefault="002E74DA" w:rsidP="008D5378">
            <w:pPr>
              <w:rPr>
                <w:rFonts w:cs="Arial"/>
                <w:iCs/>
                <w:sz w:val="20"/>
              </w:rPr>
            </w:pPr>
            <w:r>
              <w:rPr>
                <w:sz w:val="20"/>
              </w:rPr>
              <w:t>Name of the company where the person is employed (if not employed by the economic operator)</w:t>
            </w:r>
          </w:p>
        </w:tc>
        <w:tc>
          <w:tcPr>
            <w:tcW w:w="4964" w:type="dxa"/>
            <w:tcBorders>
              <w:top w:val="single" w:sz="4" w:space="0" w:color="auto"/>
              <w:left w:val="single" w:sz="4" w:space="0" w:color="auto"/>
              <w:bottom w:val="single" w:sz="4" w:space="0" w:color="auto"/>
              <w:right w:val="single" w:sz="4" w:space="0" w:color="auto"/>
            </w:tcBorders>
            <w:vAlign w:val="center"/>
          </w:tcPr>
          <w:p w14:paraId="3624D93F" w14:textId="559588E2" w:rsidR="002E74DA" w:rsidRPr="002E74DA" w:rsidRDefault="002E74DA" w:rsidP="00DF4C14">
            <w:pPr>
              <w:jc w:val="center"/>
              <w:rPr>
                <w:rFonts w:cs="Arial"/>
                <w:iCs/>
                <w:szCs w:val="22"/>
              </w:rPr>
            </w:pPr>
            <w:r>
              <w:t>completed by the economic operator</w:t>
            </w:r>
          </w:p>
        </w:tc>
      </w:tr>
    </w:tbl>
    <w:p w14:paraId="60B1451C" w14:textId="64B117D9" w:rsidR="002E74DA" w:rsidRPr="002E74DA" w:rsidRDefault="008D5378" w:rsidP="002E74DA">
      <w:pPr>
        <w:pStyle w:val="Zhlav"/>
        <w:spacing w:before="180"/>
        <w:jc w:val="both"/>
        <w:rPr>
          <w:rFonts w:cs="Arial"/>
          <w:iCs/>
          <w:sz w:val="20"/>
        </w:rPr>
      </w:pPr>
      <w:r>
        <w:rPr>
          <w:sz w:val="20"/>
        </w:rPr>
        <w:lastRenderedPageBreak/>
        <w:t>The economic operator declares that it is aware of all the consequences of making false statements in this list.</w:t>
      </w:r>
    </w:p>
    <w:p w14:paraId="0BB52D20" w14:textId="77777777" w:rsidR="002E74DA" w:rsidRPr="002E74DA" w:rsidRDefault="002E74DA" w:rsidP="002E74DA">
      <w:pPr>
        <w:spacing w:before="40"/>
        <w:jc w:val="both"/>
        <w:rPr>
          <w:rFonts w:cs="Arial"/>
          <w:iCs/>
          <w:sz w:val="20"/>
        </w:rPr>
      </w:pPr>
      <w:r>
        <w:rPr>
          <w:sz w:val="20"/>
        </w:rPr>
        <w:t>In ………………. dated ………</w:t>
      </w:r>
    </w:p>
    <w:p w14:paraId="4090D1F5" w14:textId="77777777" w:rsidR="002E74DA" w:rsidRPr="002E74DA" w:rsidRDefault="002E74DA" w:rsidP="002E74DA">
      <w:pPr>
        <w:pStyle w:val="Odstavec0"/>
        <w:spacing w:before="120"/>
        <w:ind w:left="5103" w:hanging="62"/>
        <w:rPr>
          <w:iCs/>
          <w:sz w:val="20"/>
        </w:rPr>
      </w:pPr>
      <w:r>
        <w:rPr>
          <w:sz w:val="20"/>
        </w:rPr>
        <w:tab/>
        <w:t>...........................................................................</w:t>
      </w:r>
    </w:p>
    <w:p w14:paraId="0ED379BA" w14:textId="78ECC030" w:rsidR="002E74DA" w:rsidRPr="002E74DA" w:rsidRDefault="002E74DA" w:rsidP="002E74DA">
      <w:pPr>
        <w:pStyle w:val="Odstavec0"/>
        <w:spacing w:before="0"/>
        <w:ind w:left="4900" w:firstLine="21"/>
        <w:jc w:val="center"/>
        <w:rPr>
          <w:iCs/>
          <w:sz w:val="20"/>
        </w:rPr>
      </w:pPr>
      <w:r>
        <w:rPr>
          <w:sz w:val="20"/>
        </w:rPr>
        <w:t>Full name and signature</w:t>
      </w:r>
      <w:r>
        <w:rPr>
          <w:sz w:val="20"/>
        </w:rPr>
        <w:br/>
        <w:t>of the economic operator’s authorised representative</w:t>
      </w:r>
    </w:p>
    <w:p w14:paraId="232B806F" w14:textId="77777777" w:rsidR="002E74DA" w:rsidRDefault="002E74DA" w:rsidP="002E74DA">
      <w:pPr>
        <w:widowControl w:val="0"/>
        <w:jc w:val="both"/>
        <w:rPr>
          <w:rFonts w:cs="Arial"/>
          <w:b/>
          <w:i/>
          <w:szCs w:val="22"/>
        </w:rPr>
      </w:pPr>
    </w:p>
    <w:p w14:paraId="442F19E8" w14:textId="28E0D675" w:rsidR="00C37EE7" w:rsidRDefault="002E74DA" w:rsidP="002E74DA">
      <w:pPr>
        <w:widowControl w:val="0"/>
        <w:jc w:val="both"/>
        <w:rPr>
          <w:rFonts w:cs="Arial"/>
          <w:b/>
          <w:i/>
          <w:szCs w:val="22"/>
        </w:rPr>
      </w:pPr>
      <w:r>
        <w:rPr>
          <w:b/>
          <w:i/>
        </w:rPr>
        <w:t>Notes:</w:t>
      </w:r>
    </w:p>
    <w:p w14:paraId="61F18040" w14:textId="3AB9EDFD" w:rsidR="002E74DA" w:rsidRPr="009C0648" w:rsidRDefault="002E74DA" w:rsidP="002E74DA">
      <w:pPr>
        <w:widowControl w:val="0"/>
        <w:jc w:val="both"/>
        <w:rPr>
          <w:rFonts w:cs="Arial"/>
          <w:b/>
          <w:i/>
          <w:szCs w:val="22"/>
        </w:rPr>
      </w:pPr>
      <w:r>
        <w:rPr>
          <w:b/>
          <w:i/>
        </w:rPr>
        <w:t>Instructions for completing the list of professionally qualified individuals to demonstrate professional qualification and requirements for submitting documents:</w:t>
      </w:r>
    </w:p>
    <w:p w14:paraId="08D2137C" w14:textId="72BBB31C" w:rsidR="002E74DA" w:rsidRPr="009C0648" w:rsidRDefault="008D5378" w:rsidP="002E74DA">
      <w:pPr>
        <w:pStyle w:val="Nadpis5"/>
        <w:widowControl w:val="0"/>
        <w:numPr>
          <w:ilvl w:val="0"/>
          <w:numId w:val="0"/>
        </w:numPr>
        <w:rPr>
          <w:rFonts w:ascii="Arial" w:hAnsi="Arial" w:cs="Arial"/>
          <w:b/>
          <w:i/>
          <w:szCs w:val="22"/>
        </w:rPr>
      </w:pPr>
      <w:r>
        <w:rPr>
          <w:i/>
        </w:rPr>
        <w:t xml:space="preserve">The economic operator </w:t>
      </w:r>
      <w:r>
        <w:rPr>
          <w:rFonts w:ascii="Arial" w:hAnsi="Arial"/>
          <w:i/>
        </w:rPr>
        <w:t xml:space="preserve">shall specify if each professionally qualified person is also the economic operator’s employee. </w:t>
      </w:r>
    </w:p>
    <w:p w14:paraId="7E4235AA" w14:textId="32D70EDA" w:rsidR="002E74DA" w:rsidRPr="009C0648" w:rsidRDefault="002E74DA" w:rsidP="002E74DA">
      <w:pPr>
        <w:pStyle w:val="Nadpis5"/>
        <w:widowControl w:val="0"/>
        <w:numPr>
          <w:ilvl w:val="0"/>
          <w:numId w:val="0"/>
        </w:numPr>
        <w:rPr>
          <w:rFonts w:ascii="Arial" w:hAnsi="Arial" w:cs="Arial"/>
          <w:b/>
          <w:i/>
          <w:szCs w:val="22"/>
        </w:rPr>
      </w:pPr>
      <w:r>
        <w:rPr>
          <w:rFonts w:ascii="Arial" w:hAnsi="Arial"/>
          <w:i/>
        </w:rPr>
        <w:t>If the person is employed by the economic operator, the economic operator is not required to submit any additional documents except for a copy of the relevant document certifying professional qualification in accordance with Paragraph 14.1.2 c) of Part 1 of the Procurement Documents.</w:t>
      </w:r>
    </w:p>
    <w:p w14:paraId="4D11AEBF" w14:textId="30C220A3" w:rsidR="002E74DA" w:rsidRDefault="002E74DA" w:rsidP="002E74DA">
      <w:pPr>
        <w:pStyle w:val="Normlnodsazen"/>
        <w:spacing w:before="80"/>
        <w:ind w:left="0"/>
        <w:jc w:val="both"/>
        <w:rPr>
          <w:rFonts w:ascii="Arial" w:hAnsi="Arial" w:cs="Arial"/>
          <w:b/>
          <w:i/>
          <w:sz w:val="22"/>
          <w:szCs w:val="22"/>
        </w:rPr>
      </w:pPr>
      <w:r>
        <w:rPr>
          <w:rFonts w:ascii="Arial" w:hAnsi="Arial"/>
          <w:i/>
          <w:sz w:val="22"/>
        </w:rPr>
        <w:t xml:space="preserve">If a person with professional qualification </w:t>
      </w:r>
      <w:r>
        <w:rPr>
          <w:rFonts w:ascii="Arial" w:hAnsi="Arial"/>
          <w:b/>
          <w:i/>
          <w:sz w:val="22"/>
        </w:rPr>
        <w:t>is not employed by the economic operator</w:t>
      </w:r>
      <w:r>
        <w:rPr>
          <w:rFonts w:ascii="Arial" w:hAnsi="Arial"/>
          <w:i/>
          <w:sz w:val="22"/>
        </w:rPr>
        <w:t xml:space="preserve"> (a subcontractor is involved), the economic operator shall specify the name of the company where such person is employed. If this professionally qualified person is a subcontractor to the economic operator (self-employed) or an employee of a company that is the economic operator’s subcontractor, the economic operator shall identify such subcontractor in the indicative tender in the List of Subcontractors – Enclosure 8 of Part 2 of the Procurement Documents and submit the documents specified in Paragraph 14.4.1 of Part 1 of the Procurement Documents.</w:t>
      </w:r>
    </w:p>
    <w:p w14:paraId="1F9359F4" w14:textId="77777777" w:rsidR="002E74DA" w:rsidRDefault="002E74DA">
      <w:pPr>
        <w:spacing w:after="0"/>
        <w:rPr>
          <w:rFonts w:cs="Arial"/>
          <w:b/>
          <w:i/>
          <w:szCs w:val="22"/>
        </w:rPr>
      </w:pPr>
      <w:r>
        <w:br w:type="page"/>
      </w:r>
    </w:p>
    <w:p w14:paraId="35FDB923" w14:textId="25B86E5B" w:rsidR="004C19CE" w:rsidRPr="00C37E92" w:rsidRDefault="004C19CE" w:rsidP="004C19CE">
      <w:pPr>
        <w:keepNext/>
        <w:spacing w:after="360"/>
        <w:ind w:left="1276" w:hanging="1276"/>
        <w:rPr>
          <w:rFonts w:cs="Arial"/>
          <w:b/>
          <w:szCs w:val="22"/>
        </w:rPr>
      </w:pPr>
      <w:r>
        <w:rPr>
          <w:b/>
        </w:rPr>
        <w:lastRenderedPageBreak/>
        <w:t xml:space="preserve">Annex 7 - Template </w:t>
      </w:r>
      <w:r>
        <w:rPr>
          <w:b/>
          <w:u w:val="single"/>
        </w:rPr>
        <w:t>Affidavit</w:t>
      </w:r>
      <w:r>
        <w:rPr>
          <w:b/>
        </w:rPr>
        <w:t xml:space="preserve"> on restrictive measures relating to sanctions connected to the infringement of international rights and the conflict in Ukraine</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CellMar>
          <w:left w:w="0" w:type="dxa"/>
          <w:right w:w="0" w:type="dxa"/>
        </w:tblCellMar>
        <w:tblLook w:val="0000" w:firstRow="0" w:lastRow="0" w:firstColumn="0" w:lastColumn="0" w:noHBand="0" w:noVBand="0"/>
      </w:tblPr>
      <w:tblGrid>
        <w:gridCol w:w="9420"/>
      </w:tblGrid>
      <w:tr w:rsidR="004C19CE" w:rsidRPr="00C37E92" w14:paraId="59589D10" w14:textId="77777777" w:rsidTr="004C19CE">
        <w:trPr>
          <w:cantSplit/>
          <w:trHeight w:val="376"/>
          <w:jc w:val="center"/>
        </w:trPr>
        <w:tc>
          <w:tcPr>
            <w:tcW w:w="9420" w:type="dxa"/>
            <w:shd w:val="clear" w:color="auto" w:fill="E6E6E6"/>
            <w:vAlign w:val="center"/>
          </w:tcPr>
          <w:p w14:paraId="61B434C0" w14:textId="4EBEE34B" w:rsidR="004C19CE" w:rsidRPr="00C37E92" w:rsidRDefault="004C19CE" w:rsidP="00C433A6">
            <w:pPr>
              <w:pStyle w:val="Nadpis9"/>
              <w:keepNext/>
              <w:numPr>
                <w:ilvl w:val="0"/>
                <w:numId w:val="0"/>
              </w:numPr>
              <w:spacing w:before="60"/>
              <w:jc w:val="center"/>
              <w:rPr>
                <w:rFonts w:ascii="Arial" w:hAnsi="Arial" w:cs="Arial"/>
                <w:b/>
                <w:bCs/>
                <w:i w:val="0"/>
                <w:caps/>
                <w:sz w:val="22"/>
                <w:szCs w:val="22"/>
              </w:rPr>
            </w:pPr>
            <w:r>
              <w:rPr>
                <w:rFonts w:ascii="Arial" w:hAnsi="Arial"/>
                <w:b/>
                <w:i w:val="0"/>
                <w:sz w:val="22"/>
                <w:u w:val="single"/>
              </w:rPr>
              <w:t>Affidavit on restrictive measures relating to sanctions connected to the infringement of international rights and the conflict in Ukraine</w:t>
            </w:r>
          </w:p>
        </w:tc>
      </w:tr>
    </w:tbl>
    <w:p w14:paraId="6D799F2D" w14:textId="77777777" w:rsidR="00C37E92" w:rsidRPr="00C37E92" w:rsidRDefault="00C37E92">
      <w:pPr>
        <w:spacing w:after="0"/>
        <w:rPr>
          <w:rFonts w:cs="Arial"/>
          <w:b/>
          <w:i/>
          <w:szCs w:val="22"/>
        </w:rPr>
      </w:pPr>
    </w:p>
    <w:p w14:paraId="6DDC80CC" w14:textId="77777777" w:rsidR="00C37E92" w:rsidRPr="00C37E92" w:rsidRDefault="00C37E92" w:rsidP="00C37E92">
      <w:pPr>
        <w:widowControl w:val="0"/>
        <w:spacing w:line="276" w:lineRule="auto"/>
        <w:ind w:left="142"/>
        <w:rPr>
          <w:rFonts w:cs="Arial"/>
          <w:b/>
          <w:szCs w:val="22"/>
        </w:rPr>
      </w:pPr>
      <w:r>
        <w:rPr>
          <w:b/>
        </w:rPr>
        <w:t>Economic operator:</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985"/>
      </w:tblGrid>
      <w:tr w:rsidR="00C37E92" w:rsidRPr="00C37E92" w14:paraId="71371316" w14:textId="77777777" w:rsidTr="00C37E92">
        <w:tc>
          <w:tcPr>
            <w:tcW w:w="2977" w:type="dxa"/>
            <w:shd w:val="clear" w:color="auto" w:fill="D9D9D9"/>
          </w:tcPr>
          <w:p w14:paraId="3F461143" w14:textId="77777777" w:rsidR="00C37E92" w:rsidRPr="00C37E92" w:rsidRDefault="00C37E92" w:rsidP="004D0F53">
            <w:pPr>
              <w:widowControl w:val="0"/>
              <w:spacing w:line="276" w:lineRule="auto"/>
              <w:rPr>
                <w:rFonts w:cs="Arial"/>
                <w:b/>
                <w:szCs w:val="22"/>
              </w:rPr>
            </w:pPr>
            <w:r>
              <w:rPr>
                <w:b/>
                <w:bCs/>
              </w:rPr>
              <w:t>Trade name</w:t>
            </w:r>
          </w:p>
        </w:tc>
        <w:tc>
          <w:tcPr>
            <w:tcW w:w="5985" w:type="dxa"/>
            <w:shd w:val="clear" w:color="auto" w:fill="auto"/>
          </w:tcPr>
          <w:p w14:paraId="7E111A9E" w14:textId="77777777" w:rsidR="00C37E92" w:rsidRPr="00C37E92" w:rsidRDefault="00C37E92" w:rsidP="004D0F53">
            <w:pPr>
              <w:widowControl w:val="0"/>
              <w:spacing w:line="276" w:lineRule="auto"/>
              <w:rPr>
                <w:rFonts w:cs="Arial"/>
                <w:i/>
                <w:iCs/>
                <w:szCs w:val="22"/>
              </w:rPr>
            </w:pPr>
          </w:p>
        </w:tc>
      </w:tr>
      <w:tr w:rsidR="00C37E92" w:rsidRPr="00C37E92" w14:paraId="3A19B79E" w14:textId="77777777" w:rsidTr="00C37E92">
        <w:tc>
          <w:tcPr>
            <w:tcW w:w="2977" w:type="dxa"/>
            <w:shd w:val="clear" w:color="auto" w:fill="D9D9D9"/>
          </w:tcPr>
          <w:p w14:paraId="68E41E36" w14:textId="77777777" w:rsidR="00C37E92" w:rsidRPr="00C37E92" w:rsidRDefault="00C37E92" w:rsidP="004D0F53">
            <w:pPr>
              <w:widowControl w:val="0"/>
              <w:spacing w:line="276" w:lineRule="auto"/>
              <w:rPr>
                <w:rFonts w:cs="Arial"/>
                <w:szCs w:val="22"/>
              </w:rPr>
            </w:pPr>
            <w:r>
              <w:t>Registered address</w:t>
            </w:r>
          </w:p>
        </w:tc>
        <w:tc>
          <w:tcPr>
            <w:tcW w:w="5985" w:type="dxa"/>
            <w:shd w:val="clear" w:color="auto" w:fill="auto"/>
          </w:tcPr>
          <w:p w14:paraId="1267FB20" w14:textId="77777777" w:rsidR="00C37E92" w:rsidRPr="00C37E92" w:rsidRDefault="00C37E92" w:rsidP="004D0F53">
            <w:pPr>
              <w:widowControl w:val="0"/>
              <w:spacing w:line="276" w:lineRule="auto"/>
              <w:rPr>
                <w:rFonts w:cs="Arial"/>
                <w:i/>
                <w:iCs/>
                <w:szCs w:val="22"/>
              </w:rPr>
            </w:pPr>
          </w:p>
        </w:tc>
      </w:tr>
      <w:tr w:rsidR="00C37E92" w:rsidRPr="00C37E92" w14:paraId="62FBBBDC" w14:textId="77777777" w:rsidTr="00C37E92">
        <w:tc>
          <w:tcPr>
            <w:tcW w:w="2977" w:type="dxa"/>
            <w:shd w:val="clear" w:color="auto" w:fill="D9D9D9"/>
          </w:tcPr>
          <w:p w14:paraId="07A5FCB2" w14:textId="77777777" w:rsidR="00C37E92" w:rsidRPr="00C37E92" w:rsidRDefault="00C37E92" w:rsidP="004D0F53">
            <w:pPr>
              <w:widowControl w:val="0"/>
              <w:spacing w:line="276" w:lineRule="auto"/>
              <w:rPr>
                <w:rFonts w:cs="Arial"/>
                <w:szCs w:val="22"/>
              </w:rPr>
            </w:pPr>
            <w:r>
              <w:t>Company registration number</w:t>
            </w:r>
          </w:p>
        </w:tc>
        <w:tc>
          <w:tcPr>
            <w:tcW w:w="5985" w:type="dxa"/>
            <w:shd w:val="clear" w:color="auto" w:fill="auto"/>
          </w:tcPr>
          <w:p w14:paraId="05DBF968" w14:textId="77777777" w:rsidR="00C37E92" w:rsidRPr="00C37E92" w:rsidRDefault="00C37E92" w:rsidP="004D0F53">
            <w:pPr>
              <w:widowControl w:val="0"/>
              <w:spacing w:line="276" w:lineRule="auto"/>
              <w:rPr>
                <w:rFonts w:cs="Arial"/>
                <w:i/>
                <w:iCs/>
                <w:szCs w:val="22"/>
              </w:rPr>
            </w:pPr>
          </w:p>
        </w:tc>
      </w:tr>
    </w:tbl>
    <w:p w14:paraId="6E62BFC9" w14:textId="5C45B9CB" w:rsidR="00C37E92" w:rsidRPr="00C37E92" w:rsidRDefault="00C37E92" w:rsidP="00C37E92">
      <w:pPr>
        <w:widowControl w:val="0"/>
        <w:spacing w:before="480" w:line="276" w:lineRule="auto"/>
        <w:ind w:left="142"/>
        <w:rPr>
          <w:rFonts w:cs="Arial"/>
          <w:bCs/>
          <w:szCs w:val="22"/>
        </w:rPr>
      </w:pPr>
      <w:proofErr w:type="gramStart"/>
      <w:r>
        <w:t>hereby</w:t>
      </w:r>
      <w:proofErr w:type="gramEnd"/>
      <w:r>
        <w:t>, in relation to the public contract entitled “</w:t>
      </w:r>
      <w:bookmarkStart w:id="18" w:name="_E71B21609F76754158B97A9D82110DE1653"/>
      <w:r>
        <w:rPr>
          <w:sz w:val="18"/>
        </w:rPr>
        <w:t xml:space="preserve">Waste-to-Energy Facility, EVO </w:t>
      </w:r>
      <w:proofErr w:type="spellStart"/>
      <w:r>
        <w:rPr>
          <w:sz w:val="18"/>
        </w:rPr>
        <w:t>Komořany</w:t>
      </w:r>
      <w:proofErr w:type="spellEnd"/>
      <w:r>
        <w:rPr>
          <w:sz w:val="18"/>
        </w:rPr>
        <w:t>, Most</w:t>
      </w:r>
      <w:bookmarkEnd w:id="18"/>
      <w:r>
        <w:t>”, declares that</w:t>
      </w:r>
    </w:p>
    <w:p w14:paraId="19B19EFC" w14:textId="77777777" w:rsidR="00C433A6" w:rsidRPr="0079241C" w:rsidRDefault="00C433A6" w:rsidP="00C433A6">
      <w:pPr>
        <w:pStyle w:val="Odstavecseseznamem"/>
        <w:widowControl w:val="0"/>
        <w:numPr>
          <w:ilvl w:val="0"/>
          <w:numId w:val="36"/>
        </w:numPr>
        <w:spacing w:before="120"/>
        <w:contextualSpacing w:val="0"/>
        <w:jc w:val="both"/>
        <w:rPr>
          <w:rFonts w:eastAsia="Calibri" w:cs="Arial"/>
          <w:bCs/>
        </w:rPr>
      </w:pPr>
      <w:r>
        <w:t xml:space="preserve">neither it nor </w:t>
      </w:r>
      <w:bookmarkStart w:id="19" w:name="_Hlk101524639"/>
      <w:r>
        <w:t xml:space="preserve">any of its subcontractors or other persons according to Section 83 of Act No. 134/2016 Coll. on public procurement, as amended, who shall participate in the performance of this public contract to an extent of more than 10 % of the </w:t>
      </w:r>
      <w:bookmarkEnd w:id="19"/>
      <w:r>
        <w:t>tendered price,</w:t>
      </w:r>
    </w:p>
    <w:p w14:paraId="4E2CDA40" w14:textId="77777777" w:rsidR="00C433A6" w:rsidRPr="0079241C" w:rsidRDefault="00C433A6" w:rsidP="00C433A6">
      <w:pPr>
        <w:pStyle w:val="Odstavecseseznamem"/>
        <w:widowControl w:val="0"/>
        <w:numPr>
          <w:ilvl w:val="0"/>
          <w:numId w:val="37"/>
        </w:numPr>
        <w:spacing w:before="120"/>
        <w:ind w:left="1077" w:hanging="357"/>
        <w:contextualSpacing w:val="0"/>
        <w:jc w:val="both"/>
        <w:rPr>
          <w:rFonts w:eastAsia="Calibri" w:cs="Arial"/>
          <w:bCs/>
        </w:rPr>
      </w:pPr>
      <w:r>
        <w:t>is a Russian national, a natural person or a legal person or an entity or a body having its registered office in Russia,</w:t>
      </w:r>
    </w:p>
    <w:p w14:paraId="29BDA5A3" w14:textId="77777777" w:rsidR="00C433A6" w:rsidRPr="0079241C" w:rsidRDefault="00C433A6" w:rsidP="00C433A6">
      <w:pPr>
        <w:pStyle w:val="Odstavecseseznamem"/>
        <w:widowControl w:val="0"/>
        <w:numPr>
          <w:ilvl w:val="0"/>
          <w:numId w:val="37"/>
        </w:numPr>
        <w:spacing w:before="120"/>
        <w:ind w:left="1077" w:hanging="357"/>
        <w:contextualSpacing w:val="0"/>
        <w:jc w:val="both"/>
        <w:rPr>
          <w:rFonts w:eastAsia="Calibri" w:cs="Arial"/>
          <w:bCs/>
        </w:rPr>
      </w:pPr>
      <w:r>
        <w:t>is not more than 50% owned, directly or indirectly, by any of the subjects specified in a), and</w:t>
      </w:r>
    </w:p>
    <w:p w14:paraId="6B8836A1" w14:textId="77777777" w:rsidR="00C433A6" w:rsidRPr="0079241C" w:rsidRDefault="00C433A6" w:rsidP="00C433A6">
      <w:pPr>
        <w:pStyle w:val="Odstavecseseznamem"/>
        <w:widowControl w:val="0"/>
        <w:numPr>
          <w:ilvl w:val="0"/>
          <w:numId w:val="37"/>
        </w:numPr>
        <w:spacing w:before="120"/>
        <w:ind w:left="1077" w:hanging="357"/>
        <w:contextualSpacing w:val="0"/>
        <w:jc w:val="both"/>
        <w:rPr>
          <w:rFonts w:eastAsia="Calibri" w:cs="Arial"/>
          <w:bCs/>
        </w:rPr>
      </w:pPr>
      <w:proofErr w:type="gramStart"/>
      <w:r>
        <w:t>is</w:t>
      </w:r>
      <w:proofErr w:type="gramEnd"/>
      <w:r>
        <w:t xml:space="preserve"> not acting on behalf of or at the instruction of any of the subjects specified in a) or b).</w:t>
      </w:r>
    </w:p>
    <w:p w14:paraId="63A4A537" w14:textId="77777777" w:rsidR="00C433A6" w:rsidRPr="0079241C" w:rsidRDefault="00C433A6" w:rsidP="00C433A6">
      <w:pPr>
        <w:pStyle w:val="Odstavecseseznamem"/>
        <w:widowControl w:val="0"/>
        <w:numPr>
          <w:ilvl w:val="0"/>
          <w:numId w:val="36"/>
        </w:numPr>
        <w:spacing w:before="120"/>
        <w:contextualSpacing w:val="0"/>
        <w:jc w:val="both"/>
        <w:rPr>
          <w:rFonts w:cs="Arial"/>
          <w:bCs/>
        </w:rPr>
      </w:pPr>
      <w:r>
        <w:t>is not a person specified in the sanctions list in the annex to Council Regulation (EU) No 269/2014 of 17 March 2014 concerning restrictive measures in respect of actions undermining or threatening the territorial integrity, sovereignty and independence of Ukraine *as amended by subsequent addenda) or Council Regulation (EC) No 765/2006 of 18 May 2006 concerning restrictive measures against President Lukashenko and certain officials of Belarus (as amended by subsequent addenda)</w:t>
      </w:r>
      <w:r w:rsidRPr="0079241C">
        <w:rPr>
          <w:rFonts w:eastAsia="Calibri" w:cs="Arial"/>
          <w:vertAlign w:val="superscript"/>
        </w:rPr>
        <w:footnoteReference w:id="1"/>
      </w:r>
      <w:r>
        <w:t>.</w:t>
      </w:r>
    </w:p>
    <w:p w14:paraId="3E630A05" w14:textId="77777777" w:rsidR="00C433A6" w:rsidRPr="0079241C" w:rsidRDefault="00C433A6" w:rsidP="00C433A6">
      <w:pPr>
        <w:pStyle w:val="Odstavecseseznamem"/>
        <w:widowControl w:val="0"/>
        <w:numPr>
          <w:ilvl w:val="0"/>
          <w:numId w:val="36"/>
        </w:numPr>
        <w:spacing w:before="120"/>
        <w:contextualSpacing w:val="0"/>
        <w:jc w:val="both"/>
        <w:rPr>
          <w:rFonts w:cs="Arial"/>
          <w:bCs/>
        </w:rPr>
      </w:pPr>
      <w:r>
        <w:t>it shall not, either directly or indirectly, make available any financial means which it receives for performance of the public contract to natural persons or legal persons, entities, or bodies associated with them, or to the benefit thereof, stated in the sanctions list in the annex to Council Regulation (EU) No 269/2014 of 17 March 2014 concerning restrictive measures in respect of actions undermining or threatening the territorial integrity, sovereignty and independence of Ukraine *as amended by subsequent addenda) or Council Regulation (EC) No 765/2006 of 18 May 2006 concerning restrictive measures against President Lukashenko and certain officials of Belarus (as amended by subsequent addenda).</w:t>
      </w:r>
    </w:p>
    <w:p w14:paraId="6CD83F92" w14:textId="77777777" w:rsidR="00C37E92" w:rsidRDefault="00C37E92" w:rsidP="00C37E92">
      <w:pPr>
        <w:spacing w:before="40"/>
        <w:ind w:left="142"/>
        <w:jc w:val="both"/>
        <w:rPr>
          <w:rFonts w:cs="Arial"/>
          <w:iCs/>
          <w:sz w:val="20"/>
        </w:rPr>
      </w:pPr>
      <w:bookmarkStart w:id="20" w:name="_Hlk82529542"/>
    </w:p>
    <w:p w14:paraId="3F0BBFD2" w14:textId="77777777" w:rsidR="00C37E92" w:rsidRDefault="00C37E92" w:rsidP="00C37E92">
      <w:pPr>
        <w:spacing w:before="40"/>
        <w:ind w:left="142"/>
        <w:jc w:val="both"/>
        <w:rPr>
          <w:rFonts w:cs="Arial"/>
          <w:iCs/>
          <w:sz w:val="20"/>
        </w:rPr>
      </w:pPr>
    </w:p>
    <w:p w14:paraId="7D98DDE2" w14:textId="77777777" w:rsidR="00C37E92" w:rsidRPr="00C37E92" w:rsidRDefault="00C37E92" w:rsidP="00C37E92">
      <w:pPr>
        <w:spacing w:before="40"/>
        <w:ind w:left="142"/>
        <w:jc w:val="both"/>
        <w:rPr>
          <w:rFonts w:cs="Arial"/>
          <w:iCs/>
          <w:sz w:val="20"/>
        </w:rPr>
      </w:pPr>
      <w:r>
        <w:rPr>
          <w:sz w:val="20"/>
        </w:rPr>
        <w:t>In ………………. dated ………</w:t>
      </w:r>
    </w:p>
    <w:p w14:paraId="38F8A88A" w14:textId="77777777" w:rsidR="00C37E92" w:rsidRPr="000710D7" w:rsidRDefault="00C37E92" w:rsidP="00C37E92">
      <w:pPr>
        <w:pStyle w:val="Odstavec0"/>
        <w:spacing w:before="360"/>
        <w:ind w:left="4321" w:firstLine="720"/>
        <w:rPr>
          <w:szCs w:val="22"/>
        </w:rPr>
      </w:pPr>
      <w:r>
        <w:t>....................................................................</w:t>
      </w:r>
    </w:p>
    <w:p w14:paraId="36667B25" w14:textId="77777777" w:rsidR="00C37E92" w:rsidRDefault="00C37E92" w:rsidP="00C37E92">
      <w:pPr>
        <w:pStyle w:val="Odstavec0"/>
        <w:spacing w:before="0"/>
        <w:ind w:left="4900" w:firstLine="21"/>
        <w:jc w:val="center"/>
        <w:rPr>
          <w:szCs w:val="22"/>
        </w:rPr>
      </w:pPr>
      <w:r>
        <w:rPr>
          <w:sz w:val="20"/>
        </w:rPr>
        <w:t>Full name and signature</w:t>
      </w:r>
      <w:r>
        <w:rPr>
          <w:sz w:val="20"/>
        </w:rPr>
        <w:br/>
        <w:t>of the economic operator’s authorised representative</w:t>
      </w:r>
    </w:p>
    <w:bookmarkEnd w:id="20"/>
    <w:p w14:paraId="1DD60C3E" w14:textId="37A06E61" w:rsidR="004C19CE" w:rsidRDefault="004C19CE">
      <w:pPr>
        <w:spacing w:after="0"/>
        <w:rPr>
          <w:rFonts w:cs="Arial"/>
          <w:b/>
          <w:i/>
          <w:szCs w:val="22"/>
        </w:rPr>
      </w:pPr>
      <w:r>
        <w:br w:type="page"/>
      </w:r>
    </w:p>
    <w:p w14:paraId="20B7607F" w14:textId="77777777" w:rsidR="004C19CE" w:rsidRDefault="004C19CE">
      <w:pPr>
        <w:spacing w:after="0"/>
        <w:rPr>
          <w:rFonts w:cs="Arial"/>
          <w:b/>
          <w:i/>
          <w:kern w:val="0"/>
          <w:szCs w:val="22"/>
        </w:rPr>
      </w:pPr>
    </w:p>
    <w:tbl>
      <w:tblPr>
        <w:tblW w:w="0" w:type="auto"/>
        <w:tblInd w:w="70" w:type="dxa"/>
        <w:tblBorders>
          <w:top w:val="single" w:sz="12" w:space="0" w:color="auto"/>
          <w:left w:val="single" w:sz="12" w:space="0" w:color="auto"/>
          <w:bottom w:val="single" w:sz="12" w:space="0" w:color="auto"/>
          <w:right w:val="single" w:sz="12" w:space="0" w:color="auto"/>
        </w:tblBorders>
        <w:shd w:val="clear" w:color="auto" w:fill="F3F3F3"/>
        <w:tblLayout w:type="fixed"/>
        <w:tblCellMar>
          <w:left w:w="70" w:type="dxa"/>
          <w:right w:w="70" w:type="dxa"/>
        </w:tblCellMar>
        <w:tblLook w:val="0000" w:firstRow="0" w:lastRow="0" w:firstColumn="0" w:lastColumn="0" w:noHBand="0" w:noVBand="0"/>
      </w:tblPr>
      <w:tblGrid>
        <w:gridCol w:w="9639"/>
      </w:tblGrid>
      <w:tr w:rsidR="00072019" w14:paraId="5EE20055" w14:textId="77777777" w:rsidTr="00671C44">
        <w:tc>
          <w:tcPr>
            <w:tcW w:w="9639" w:type="dxa"/>
            <w:shd w:val="clear" w:color="auto" w:fill="F3F3F3"/>
          </w:tcPr>
          <w:p w14:paraId="38F9B6AE" w14:textId="77777777" w:rsidR="00072019" w:rsidRDefault="00072019" w:rsidP="001F56C4">
            <w:pPr>
              <w:pStyle w:val="Nadpis1"/>
              <w:numPr>
                <w:ilvl w:val="0"/>
                <w:numId w:val="0"/>
              </w:numPr>
              <w:ind w:left="-212"/>
              <w:jc w:val="center"/>
              <w:rPr>
                <w:sz w:val="40"/>
              </w:rPr>
            </w:pPr>
            <w:bookmarkStart w:id="21" w:name="_Toc55196203"/>
            <w:bookmarkStart w:id="22" w:name="_Toc117079821"/>
            <w:r>
              <w:rPr>
                <w:sz w:val="40"/>
              </w:rPr>
              <w:t>Volume A</w:t>
            </w:r>
            <w:r>
              <w:br/>
              <w:t>Tender Cover Letter</w:t>
            </w:r>
            <w:bookmarkEnd w:id="21"/>
            <w:bookmarkEnd w:id="22"/>
          </w:p>
        </w:tc>
      </w:tr>
    </w:tbl>
    <w:p w14:paraId="1F33B5E4" w14:textId="77777777" w:rsidR="00072019" w:rsidRDefault="00072019" w:rsidP="006954EF">
      <w:pPr>
        <w:numPr>
          <w:ilvl w:val="0"/>
          <w:numId w:val="27"/>
        </w:numPr>
        <w:jc w:val="both"/>
      </w:pPr>
      <w:r>
        <w:br w:type="page"/>
      </w:r>
      <w:r>
        <w:lastRenderedPageBreak/>
        <w:t xml:space="preserve">In this </w:t>
      </w:r>
      <w:r>
        <w:rPr>
          <w:b/>
        </w:rPr>
        <w:t>Volume A of the indicative tender / tender</w:t>
      </w:r>
      <w:r>
        <w:t xml:space="preserve">, the participant shall submit a </w:t>
      </w:r>
      <w:r>
        <w:rPr>
          <w:b/>
        </w:rPr>
        <w:t>Tender Cover Letter</w:t>
      </w:r>
      <w:r>
        <w:t xml:space="preserve"> completed per the cover letter template given below and signed as required by Paragraph 21.5 or 27.3 of Part 1 of the Procurement Documents. If the signatory is authorised by the participant’s statutory representative, the relevant power of attorney or letter or authorisation must be submitted within this Volume A.</w:t>
      </w:r>
    </w:p>
    <w:p w14:paraId="1DD5ACB8" w14:textId="77777777" w:rsidR="00072019" w:rsidRDefault="00072019" w:rsidP="007A4B3B">
      <w:pPr>
        <w:pStyle w:val="Podnadpis1"/>
        <w:tabs>
          <w:tab w:val="num" w:pos="567"/>
        </w:tabs>
        <w:spacing w:before="240"/>
        <w:ind w:left="567"/>
      </w:pPr>
      <w:r>
        <w:t>Cover letter template:</w:t>
      </w:r>
    </w:p>
    <w:p w14:paraId="294FCDDC" w14:textId="77777777" w:rsidR="007B05C9" w:rsidRPr="00404F08" w:rsidRDefault="007B05C9" w:rsidP="007B05C9">
      <w:pPr>
        <w:pStyle w:val="Odstavec0"/>
        <w:spacing w:before="0"/>
        <w:ind w:left="1247"/>
        <w:rPr>
          <w:b/>
          <w:i/>
          <w:szCs w:val="22"/>
          <w:u w:val="single"/>
        </w:rPr>
      </w:pPr>
      <w:r>
        <w:rPr>
          <w:i/>
        </w:rPr>
        <w:t>Economic operator / participant:</w:t>
      </w:r>
    </w:p>
    <w:tbl>
      <w:tblPr>
        <w:tblStyle w:val="Jednoduchtabulka2"/>
        <w:tblW w:w="9072" w:type="dxa"/>
        <w:tblInd w:w="675" w:type="dxa"/>
        <w:tblLayout w:type="fixed"/>
        <w:tblLook w:val="0000" w:firstRow="0" w:lastRow="0" w:firstColumn="0" w:lastColumn="0" w:noHBand="0" w:noVBand="0"/>
      </w:tblPr>
      <w:tblGrid>
        <w:gridCol w:w="3686"/>
        <w:gridCol w:w="5386"/>
      </w:tblGrid>
      <w:tr w:rsidR="007B05C9" w:rsidRPr="00404F08" w14:paraId="720A5680" w14:textId="77777777" w:rsidTr="00E900FD">
        <w:trPr>
          <w:trHeight w:val="240"/>
        </w:trPr>
        <w:tc>
          <w:tcPr>
            <w:tcW w:w="3686" w:type="dxa"/>
          </w:tcPr>
          <w:p w14:paraId="7599418B" w14:textId="77777777" w:rsidR="007B05C9" w:rsidRPr="00404F08" w:rsidRDefault="007B05C9" w:rsidP="00E900FD">
            <w:pPr>
              <w:pStyle w:val="NormlnSoD"/>
              <w:spacing w:before="60" w:after="60"/>
              <w:ind w:left="-108"/>
              <w:jc w:val="left"/>
              <w:rPr>
                <w:sz w:val="22"/>
                <w:szCs w:val="22"/>
              </w:rPr>
            </w:pPr>
            <w:r>
              <w:rPr>
                <w:sz w:val="22"/>
              </w:rPr>
              <w:t>Economic operator / participant’s trading name:</w:t>
            </w:r>
          </w:p>
        </w:tc>
        <w:tc>
          <w:tcPr>
            <w:tcW w:w="5386" w:type="dxa"/>
          </w:tcPr>
          <w:p w14:paraId="13745C6C" w14:textId="77777777" w:rsidR="007B05C9" w:rsidRPr="00404F08" w:rsidRDefault="007B05C9" w:rsidP="00E900FD">
            <w:pPr>
              <w:pStyle w:val="NormlnSoD"/>
              <w:spacing w:before="60" w:after="60"/>
              <w:ind w:left="-108" w:right="-108"/>
              <w:rPr>
                <w:b/>
                <w:bCs/>
                <w:sz w:val="22"/>
                <w:szCs w:val="22"/>
              </w:rPr>
            </w:pPr>
          </w:p>
        </w:tc>
      </w:tr>
      <w:tr w:rsidR="007B05C9" w:rsidRPr="00404F08" w14:paraId="5CE749FC" w14:textId="77777777" w:rsidTr="00E900FD">
        <w:trPr>
          <w:trHeight w:val="240"/>
        </w:trPr>
        <w:tc>
          <w:tcPr>
            <w:tcW w:w="3686" w:type="dxa"/>
          </w:tcPr>
          <w:p w14:paraId="11A56058" w14:textId="77777777" w:rsidR="007B05C9" w:rsidRPr="00404F08" w:rsidRDefault="007B05C9" w:rsidP="00E900FD">
            <w:pPr>
              <w:pStyle w:val="NormlnSoD"/>
              <w:spacing w:before="60" w:after="60"/>
              <w:ind w:left="-108"/>
              <w:rPr>
                <w:sz w:val="22"/>
                <w:szCs w:val="22"/>
              </w:rPr>
            </w:pPr>
            <w:r>
              <w:rPr>
                <w:sz w:val="22"/>
              </w:rPr>
              <w:t>Economic operator / participant’s registered address:</w:t>
            </w:r>
          </w:p>
        </w:tc>
        <w:tc>
          <w:tcPr>
            <w:tcW w:w="5386" w:type="dxa"/>
          </w:tcPr>
          <w:p w14:paraId="106DBC8E" w14:textId="77777777" w:rsidR="007B05C9" w:rsidRPr="00404F08" w:rsidRDefault="007B05C9" w:rsidP="00E900FD">
            <w:pPr>
              <w:pStyle w:val="NormlnSoD"/>
              <w:spacing w:before="60" w:after="60"/>
              <w:ind w:left="-108" w:right="-108"/>
              <w:rPr>
                <w:b/>
                <w:bCs/>
                <w:sz w:val="22"/>
                <w:szCs w:val="22"/>
              </w:rPr>
            </w:pPr>
          </w:p>
        </w:tc>
      </w:tr>
      <w:tr w:rsidR="007B05C9" w:rsidRPr="00404F08" w14:paraId="290656D2" w14:textId="77777777" w:rsidTr="00E900FD">
        <w:trPr>
          <w:trHeight w:val="240"/>
        </w:trPr>
        <w:tc>
          <w:tcPr>
            <w:tcW w:w="3686" w:type="dxa"/>
          </w:tcPr>
          <w:p w14:paraId="300E1D71" w14:textId="77777777" w:rsidR="007B05C9" w:rsidRPr="00404F08" w:rsidRDefault="007B05C9" w:rsidP="00E900FD">
            <w:pPr>
              <w:pStyle w:val="NormlnSoD"/>
              <w:spacing w:before="60" w:after="60"/>
              <w:ind w:left="-108"/>
              <w:rPr>
                <w:sz w:val="22"/>
                <w:szCs w:val="22"/>
              </w:rPr>
            </w:pPr>
            <w:r>
              <w:rPr>
                <w:sz w:val="22"/>
              </w:rPr>
              <w:t>Company registration number:</w:t>
            </w:r>
          </w:p>
        </w:tc>
        <w:tc>
          <w:tcPr>
            <w:tcW w:w="5386" w:type="dxa"/>
          </w:tcPr>
          <w:p w14:paraId="288C4A2D" w14:textId="77777777" w:rsidR="007B05C9" w:rsidRPr="00404F08" w:rsidRDefault="007B05C9" w:rsidP="00E900FD">
            <w:pPr>
              <w:pStyle w:val="NormlnSoD"/>
              <w:spacing w:before="60" w:after="60"/>
              <w:ind w:left="-108" w:right="-108"/>
              <w:rPr>
                <w:b/>
                <w:bCs/>
                <w:sz w:val="22"/>
                <w:szCs w:val="22"/>
              </w:rPr>
            </w:pPr>
          </w:p>
        </w:tc>
      </w:tr>
      <w:tr w:rsidR="007B05C9" w:rsidRPr="00404F08" w14:paraId="139F3EE9" w14:textId="77777777" w:rsidTr="00E900FD">
        <w:trPr>
          <w:trHeight w:val="240"/>
        </w:trPr>
        <w:tc>
          <w:tcPr>
            <w:tcW w:w="3686" w:type="dxa"/>
          </w:tcPr>
          <w:p w14:paraId="733D9226" w14:textId="77777777" w:rsidR="007B05C9" w:rsidRPr="00404F08" w:rsidRDefault="007B05C9" w:rsidP="00E900FD">
            <w:pPr>
              <w:pStyle w:val="NormlnSoD"/>
              <w:spacing w:before="60" w:after="60"/>
              <w:ind w:left="-108"/>
              <w:rPr>
                <w:sz w:val="22"/>
                <w:szCs w:val="22"/>
              </w:rPr>
            </w:pPr>
            <w:r>
              <w:rPr>
                <w:sz w:val="22"/>
              </w:rPr>
              <w:t>Tax ID number:</w:t>
            </w:r>
          </w:p>
        </w:tc>
        <w:tc>
          <w:tcPr>
            <w:tcW w:w="5386" w:type="dxa"/>
          </w:tcPr>
          <w:p w14:paraId="1C1CB02C" w14:textId="77777777" w:rsidR="007B05C9" w:rsidRPr="00404F08" w:rsidRDefault="007B05C9" w:rsidP="00E900FD">
            <w:pPr>
              <w:pStyle w:val="NormlnSoD"/>
              <w:spacing w:before="60" w:after="60"/>
              <w:ind w:left="-108" w:right="-108"/>
              <w:rPr>
                <w:b/>
                <w:bCs/>
                <w:sz w:val="22"/>
                <w:szCs w:val="22"/>
              </w:rPr>
            </w:pPr>
          </w:p>
        </w:tc>
      </w:tr>
      <w:tr w:rsidR="007B05C9" w:rsidRPr="00404F08" w14:paraId="40B5FE3B" w14:textId="77777777" w:rsidTr="00E900FD">
        <w:trPr>
          <w:trHeight w:val="240"/>
        </w:trPr>
        <w:tc>
          <w:tcPr>
            <w:tcW w:w="3686" w:type="dxa"/>
          </w:tcPr>
          <w:p w14:paraId="5F3D2997" w14:textId="77777777" w:rsidR="007B05C9" w:rsidRPr="00404F08" w:rsidRDefault="007B05C9" w:rsidP="00E900FD">
            <w:pPr>
              <w:pStyle w:val="NormlnSoD"/>
              <w:spacing w:before="60" w:after="60"/>
              <w:ind w:left="-108"/>
              <w:jc w:val="left"/>
              <w:rPr>
                <w:sz w:val="22"/>
                <w:szCs w:val="22"/>
              </w:rPr>
            </w:pPr>
            <w:r>
              <w:rPr>
                <w:sz w:val="22"/>
              </w:rPr>
              <w:t>a company registered</w:t>
            </w:r>
          </w:p>
        </w:tc>
        <w:tc>
          <w:tcPr>
            <w:tcW w:w="5386" w:type="dxa"/>
          </w:tcPr>
          <w:p w14:paraId="4871617E" w14:textId="77777777" w:rsidR="007B05C9" w:rsidRPr="00404F08" w:rsidRDefault="007B05C9" w:rsidP="00E900FD">
            <w:pPr>
              <w:pStyle w:val="NormlnSoD"/>
              <w:spacing w:before="60" w:after="60"/>
              <w:ind w:left="-108" w:right="-108"/>
              <w:rPr>
                <w:b/>
                <w:bCs/>
                <w:sz w:val="22"/>
                <w:szCs w:val="22"/>
              </w:rPr>
            </w:pPr>
            <w:proofErr w:type="gramStart"/>
            <w:r>
              <w:rPr>
                <w:sz w:val="22"/>
              </w:rPr>
              <w:t>in</w:t>
            </w:r>
            <w:proofErr w:type="gramEnd"/>
            <w:r>
              <w:rPr>
                <w:sz w:val="22"/>
              </w:rPr>
              <w:t xml:space="preserve"> Section ......, File ........ of the Business Registry of the [court name]</w:t>
            </w:r>
          </w:p>
        </w:tc>
      </w:tr>
      <w:tr w:rsidR="007B05C9" w:rsidRPr="00404F08" w14:paraId="00B83DE1" w14:textId="77777777" w:rsidTr="00E900FD">
        <w:trPr>
          <w:trHeight w:val="240"/>
        </w:trPr>
        <w:tc>
          <w:tcPr>
            <w:tcW w:w="3686" w:type="dxa"/>
          </w:tcPr>
          <w:p w14:paraId="20E70703" w14:textId="77777777" w:rsidR="007B05C9" w:rsidRPr="00404F08" w:rsidRDefault="007B05C9" w:rsidP="00E900FD">
            <w:pPr>
              <w:pStyle w:val="NormlnSoD"/>
              <w:spacing w:before="60" w:after="60"/>
              <w:ind w:left="-108"/>
              <w:jc w:val="left"/>
              <w:rPr>
                <w:sz w:val="22"/>
                <w:szCs w:val="22"/>
              </w:rPr>
            </w:pPr>
            <w:r>
              <w:rPr>
                <w:sz w:val="22"/>
              </w:rPr>
              <w:t>First and last names of all authorised signatories:</w:t>
            </w:r>
          </w:p>
        </w:tc>
        <w:tc>
          <w:tcPr>
            <w:tcW w:w="5386" w:type="dxa"/>
          </w:tcPr>
          <w:p w14:paraId="5A04AEF1" w14:textId="77777777" w:rsidR="007B05C9" w:rsidRPr="00404F08" w:rsidRDefault="007B05C9" w:rsidP="00E900FD">
            <w:pPr>
              <w:pStyle w:val="NormlnSoD"/>
              <w:spacing w:before="60" w:after="60"/>
              <w:ind w:left="-108" w:right="-108"/>
              <w:rPr>
                <w:b/>
                <w:bCs/>
                <w:sz w:val="22"/>
                <w:szCs w:val="22"/>
              </w:rPr>
            </w:pPr>
          </w:p>
        </w:tc>
      </w:tr>
      <w:tr w:rsidR="007B05C9" w:rsidRPr="00404F08" w14:paraId="2C3D36A1" w14:textId="77777777" w:rsidTr="00E900FD">
        <w:trPr>
          <w:trHeight w:val="240"/>
        </w:trPr>
        <w:tc>
          <w:tcPr>
            <w:tcW w:w="3686" w:type="dxa"/>
          </w:tcPr>
          <w:p w14:paraId="372A8A8D" w14:textId="77777777" w:rsidR="007B05C9" w:rsidRPr="00404F08" w:rsidRDefault="007B05C9" w:rsidP="00E900FD">
            <w:pPr>
              <w:pStyle w:val="NormlnSoD"/>
              <w:spacing w:before="60" w:after="60"/>
              <w:ind w:left="-108"/>
              <w:jc w:val="left"/>
              <w:rPr>
                <w:sz w:val="22"/>
                <w:szCs w:val="22"/>
              </w:rPr>
            </w:pPr>
            <w:r>
              <w:rPr>
                <w:sz w:val="22"/>
              </w:rPr>
              <w:t>Signatories’ manner of representation and signature on behalf of the company, as listed in the Business Registry:</w:t>
            </w:r>
          </w:p>
        </w:tc>
        <w:tc>
          <w:tcPr>
            <w:tcW w:w="5386" w:type="dxa"/>
          </w:tcPr>
          <w:p w14:paraId="76120455" w14:textId="77777777" w:rsidR="007B05C9" w:rsidRPr="00404F08" w:rsidRDefault="007B05C9" w:rsidP="00E900FD">
            <w:pPr>
              <w:pStyle w:val="NormlnSoD"/>
              <w:spacing w:before="60" w:after="60"/>
              <w:ind w:left="-108" w:right="-108"/>
              <w:rPr>
                <w:b/>
                <w:bCs/>
                <w:sz w:val="22"/>
                <w:szCs w:val="22"/>
              </w:rPr>
            </w:pPr>
          </w:p>
        </w:tc>
      </w:tr>
      <w:tr w:rsidR="007B05C9" w:rsidRPr="00404F08" w14:paraId="545C31E8" w14:textId="77777777" w:rsidTr="00E900FD">
        <w:trPr>
          <w:trHeight w:val="240"/>
        </w:trPr>
        <w:tc>
          <w:tcPr>
            <w:tcW w:w="3686" w:type="dxa"/>
          </w:tcPr>
          <w:p w14:paraId="43657ACE" w14:textId="77777777" w:rsidR="007B05C9" w:rsidRPr="00404F08" w:rsidRDefault="007B05C9" w:rsidP="00E900FD">
            <w:pPr>
              <w:pStyle w:val="NormlnSoD"/>
              <w:spacing w:before="60" w:after="60"/>
              <w:ind w:left="-108"/>
              <w:jc w:val="left"/>
              <w:rPr>
                <w:sz w:val="22"/>
                <w:szCs w:val="22"/>
              </w:rPr>
            </w:pPr>
            <w:r>
              <w:rPr>
                <w:sz w:val="22"/>
              </w:rPr>
              <w:t>Data Box ID</w:t>
            </w:r>
          </w:p>
        </w:tc>
        <w:tc>
          <w:tcPr>
            <w:tcW w:w="5386" w:type="dxa"/>
          </w:tcPr>
          <w:p w14:paraId="27251325" w14:textId="77777777" w:rsidR="007B05C9" w:rsidRPr="00404F08" w:rsidRDefault="007B05C9" w:rsidP="00E900FD">
            <w:pPr>
              <w:pStyle w:val="NormlnSoD"/>
              <w:spacing w:before="60" w:after="60"/>
              <w:ind w:left="-108" w:right="-108"/>
              <w:rPr>
                <w:b/>
                <w:bCs/>
                <w:sz w:val="22"/>
                <w:szCs w:val="22"/>
              </w:rPr>
            </w:pPr>
          </w:p>
        </w:tc>
      </w:tr>
    </w:tbl>
    <w:p w14:paraId="6FF36559" w14:textId="0AC8C343" w:rsidR="00072019" w:rsidRPr="002A0DDB" w:rsidRDefault="00072019" w:rsidP="00A07A78">
      <w:pPr>
        <w:tabs>
          <w:tab w:val="num" w:pos="-1985"/>
          <w:tab w:val="num" w:pos="1276"/>
        </w:tabs>
        <w:spacing w:before="240" w:after="0"/>
        <w:ind w:left="1276" w:hanging="709"/>
        <w:rPr>
          <w:i/>
        </w:rPr>
      </w:pPr>
      <w:r>
        <w:rPr>
          <w:i/>
        </w:rPr>
        <w:t xml:space="preserve">To: </w:t>
      </w:r>
      <w:r>
        <w:rPr>
          <w:i/>
        </w:rPr>
        <w:tab/>
      </w:r>
      <w:bookmarkStart w:id="23" w:name="_E01B21609F76754158B97A9D82110DE1659"/>
      <w:r>
        <w:rPr>
          <w:i/>
        </w:rPr>
        <w:t xml:space="preserve">United Energy, </w:t>
      </w:r>
      <w:proofErr w:type="spellStart"/>
      <w:r>
        <w:rPr>
          <w:i/>
        </w:rPr>
        <w:t>a.s</w:t>
      </w:r>
      <w:proofErr w:type="spellEnd"/>
      <w:r>
        <w:rPr>
          <w:i/>
        </w:rPr>
        <w:t>.</w:t>
      </w:r>
      <w:bookmarkEnd w:id="23"/>
      <w:r>
        <w:rPr>
          <w:i/>
        </w:rPr>
        <w:br/>
      </w:r>
      <w:bookmarkStart w:id="24" w:name="_E01B21609F76754158B97A9D82110DE16513"/>
      <w:r>
        <w:rPr>
          <w:i/>
        </w:rPr>
        <w:t xml:space="preserve">Most – </w:t>
      </w:r>
      <w:proofErr w:type="spellStart"/>
      <w:r>
        <w:rPr>
          <w:i/>
        </w:rPr>
        <w:t>Komořany</w:t>
      </w:r>
      <w:bookmarkEnd w:id="24"/>
      <w:proofErr w:type="spellEnd"/>
      <w:r>
        <w:rPr>
          <w:i/>
        </w:rPr>
        <w:t xml:space="preserve">, </w:t>
      </w:r>
      <w:bookmarkStart w:id="25" w:name="_E01B21609F76754158B97A9D82110DE16511"/>
      <w:proofErr w:type="spellStart"/>
      <w:r>
        <w:rPr>
          <w:i/>
        </w:rPr>
        <w:t>Teplárenská</w:t>
      </w:r>
      <w:proofErr w:type="spellEnd"/>
      <w:r>
        <w:rPr>
          <w:i/>
        </w:rPr>
        <w:t xml:space="preserve"> 2</w:t>
      </w:r>
      <w:bookmarkEnd w:id="25"/>
      <w:r>
        <w:rPr>
          <w:i/>
        </w:rPr>
        <w:t xml:space="preserve">, </w:t>
      </w:r>
      <w:bookmarkStart w:id="26" w:name="_E01B21609F76754158B97A9D82110DE16512"/>
      <w:r>
        <w:rPr>
          <w:i/>
        </w:rPr>
        <w:t>Postcode 434 03</w:t>
      </w:r>
      <w:bookmarkEnd w:id="26"/>
      <w:r>
        <w:rPr>
          <w:i/>
        </w:rPr>
        <w:t>, Czech Republic</w:t>
      </w:r>
    </w:p>
    <w:p w14:paraId="6783FFE4" w14:textId="77777777" w:rsidR="00072019" w:rsidRPr="002A0DDB" w:rsidRDefault="00072019" w:rsidP="00A07A78">
      <w:pPr>
        <w:tabs>
          <w:tab w:val="num" w:pos="567"/>
        </w:tabs>
        <w:spacing w:before="120"/>
        <w:ind w:left="567"/>
        <w:rPr>
          <w:i/>
        </w:rPr>
      </w:pPr>
      <w:r>
        <w:rPr>
          <w:i/>
        </w:rPr>
        <w:t>Date</w:t>
      </w:r>
      <w:proofErr w:type="gramStart"/>
      <w:r>
        <w:rPr>
          <w:i/>
        </w:rPr>
        <w:t xml:space="preserve">: </w:t>
      </w:r>
      <w:r>
        <w:rPr>
          <w:i/>
        </w:rPr>
        <w:tab/>
        <w:t>.....................................</w:t>
      </w:r>
      <w:proofErr w:type="gramEnd"/>
    </w:p>
    <w:p w14:paraId="4DFCB1B5" w14:textId="6D6B0DBF" w:rsidR="00072019" w:rsidRPr="00912FC6" w:rsidRDefault="00072019" w:rsidP="00A07A78">
      <w:pPr>
        <w:pStyle w:val="Podnadpis1"/>
        <w:tabs>
          <w:tab w:val="num" w:pos="1276"/>
        </w:tabs>
        <w:ind w:left="1276" w:hanging="709"/>
        <w:rPr>
          <w:b w:val="0"/>
          <w:i/>
        </w:rPr>
      </w:pPr>
      <w:r>
        <w:rPr>
          <w:b w:val="0"/>
          <w:i/>
        </w:rPr>
        <w:t>Re:</w:t>
      </w:r>
      <w:r>
        <w:rPr>
          <w:b w:val="0"/>
          <w:i/>
        </w:rPr>
        <w:tab/>
      </w:r>
      <w:r>
        <w:rPr>
          <w:b w:val="0"/>
          <w:i/>
          <w:highlight w:val="cyan"/>
        </w:rPr>
        <w:t>Indicative tender / Tender</w:t>
      </w:r>
      <w:r>
        <w:rPr>
          <w:b w:val="0"/>
          <w:i/>
        </w:rPr>
        <w:t xml:space="preserve"> for the public contract</w:t>
      </w:r>
      <w:r>
        <w:rPr>
          <w:b w:val="0"/>
          <w:i/>
        </w:rPr>
        <w:br/>
        <w:t>“</w:t>
      </w:r>
      <w:bookmarkStart w:id="27" w:name="_E81B21609F76754158B97A9D82110DE1653"/>
      <w:r>
        <w:rPr>
          <w:b w:val="0"/>
          <w:i/>
        </w:rPr>
        <w:t xml:space="preserve">Waste-to-Energy Facility, EVO </w:t>
      </w:r>
      <w:proofErr w:type="spellStart"/>
      <w:r>
        <w:rPr>
          <w:b w:val="0"/>
          <w:i/>
        </w:rPr>
        <w:t>Komořany</w:t>
      </w:r>
      <w:proofErr w:type="spellEnd"/>
      <w:r>
        <w:rPr>
          <w:b w:val="0"/>
          <w:i/>
        </w:rPr>
        <w:t>, Most</w:t>
      </w:r>
      <w:bookmarkEnd w:id="27"/>
      <w:r>
        <w:rPr>
          <w:b w:val="0"/>
          <w:i/>
        </w:rPr>
        <w:t>“</w:t>
      </w:r>
      <w:r>
        <w:rPr>
          <w:b w:val="0"/>
          <w:i/>
        </w:rPr>
        <w:br/>
        <w:t xml:space="preserve">Ref. no. </w:t>
      </w:r>
      <w:bookmarkStart w:id="28" w:name="_E01B21609F76754158B97A9D82110DE16543"/>
      <w:r>
        <w:rPr>
          <w:b w:val="0"/>
          <w:i/>
        </w:rPr>
        <w:t>...................</w:t>
      </w:r>
      <w:bookmarkEnd w:id="28"/>
    </w:p>
    <w:p w14:paraId="723A4B76" w14:textId="480FF23B" w:rsidR="00072019" w:rsidRPr="002A0DDB" w:rsidRDefault="00072019" w:rsidP="00D26E52">
      <w:pPr>
        <w:tabs>
          <w:tab w:val="num" w:pos="567"/>
        </w:tabs>
        <w:spacing w:before="120"/>
        <w:ind w:left="567"/>
        <w:jc w:val="both"/>
        <w:rPr>
          <w:i/>
        </w:rPr>
      </w:pPr>
      <w:r>
        <w:rPr>
          <w:i/>
        </w:rPr>
        <w:t>To whom it may concern,</w:t>
      </w:r>
      <w:r>
        <w:rPr>
          <w:i/>
        </w:rPr>
        <w:br/>
        <w:t xml:space="preserve">Based on your invitation to submit </w:t>
      </w:r>
      <w:r>
        <w:rPr>
          <w:i/>
          <w:highlight w:val="cyan"/>
        </w:rPr>
        <w:t>indicative tenders / tenders</w:t>
      </w:r>
      <w:r>
        <w:rPr>
          <w:i/>
        </w:rPr>
        <w:t xml:space="preserve"> dated ................... we, the duly authorized and the undersigned, hereby offer to execute to the public contract named “</w:t>
      </w:r>
      <w:bookmarkStart w:id="29" w:name="_E91B21609F76754158B97A9D82110DE1653"/>
      <w:r>
        <w:rPr>
          <w:i/>
        </w:rPr>
        <w:t xml:space="preserve">Waste-to-Energy Facility, EVO </w:t>
      </w:r>
      <w:proofErr w:type="spellStart"/>
      <w:r>
        <w:rPr>
          <w:i/>
        </w:rPr>
        <w:t>Komořany</w:t>
      </w:r>
      <w:proofErr w:type="spellEnd"/>
      <w:r>
        <w:rPr>
          <w:i/>
        </w:rPr>
        <w:t>, Most</w:t>
      </w:r>
      <w:bookmarkEnd w:id="29"/>
      <w:r>
        <w:rPr>
          <w:i/>
        </w:rPr>
        <w:t>” in the scope and under the conditions laid down in your Procurement Documents.</w:t>
      </w:r>
    </w:p>
    <w:p w14:paraId="416DDE7C" w14:textId="02187141" w:rsidR="007B05C9" w:rsidRPr="00404F08" w:rsidRDefault="007B05C9" w:rsidP="007B05C9">
      <w:pPr>
        <w:tabs>
          <w:tab w:val="num" w:pos="567"/>
        </w:tabs>
        <w:spacing w:before="120"/>
        <w:ind w:left="567"/>
        <w:jc w:val="both"/>
        <w:rPr>
          <w:i/>
        </w:rPr>
      </w:pPr>
      <w:r>
        <w:rPr>
          <w:i/>
        </w:rPr>
        <w:t xml:space="preserve">The total tendered price for execution of the work (excluding VAT valid in the Czech Republic) per our submitted </w:t>
      </w:r>
      <w:r>
        <w:rPr>
          <w:i/>
          <w:highlight w:val="cyan"/>
        </w:rPr>
        <w:t>indicative tender / tender</w:t>
      </w:r>
      <w:r>
        <w:rPr>
          <w:i/>
        </w:rPr>
        <w:t xml:space="preserve"> ref. no. ........................., totals </w:t>
      </w:r>
      <w:proofErr w:type="gramStart"/>
      <w:r>
        <w:rPr>
          <w:i/>
        </w:rPr>
        <w:t>CZK .....................</w:t>
      </w:r>
      <w:proofErr w:type="gramEnd"/>
      <w:r>
        <w:rPr>
          <w:i/>
        </w:rPr>
        <w:t xml:space="preserve"> CZK and </w:t>
      </w:r>
      <w:proofErr w:type="gramStart"/>
      <w:r>
        <w:rPr>
          <w:i/>
        </w:rPr>
        <w:t>EUR ....................</w:t>
      </w:r>
      <w:proofErr w:type="gramEnd"/>
    </w:p>
    <w:p w14:paraId="2EFD1530" w14:textId="77777777" w:rsidR="007B05C9" w:rsidRPr="00404F08" w:rsidRDefault="007B05C9" w:rsidP="007B05C9">
      <w:pPr>
        <w:tabs>
          <w:tab w:val="num" w:pos="567"/>
        </w:tabs>
        <w:ind w:left="567"/>
        <w:jc w:val="both"/>
        <w:rPr>
          <w:i/>
          <w:szCs w:val="22"/>
        </w:rPr>
      </w:pPr>
      <w:r>
        <w:rPr>
          <w:i/>
        </w:rPr>
        <w:t xml:space="preserve">We hereby declare that, before submitting our </w:t>
      </w:r>
      <w:r>
        <w:rPr>
          <w:i/>
          <w:highlight w:val="cyan"/>
        </w:rPr>
        <w:t>indicative tender / tender</w:t>
      </w:r>
      <w:r>
        <w:rPr>
          <w:i/>
        </w:rPr>
        <w:t>, we have obtained and familiarized ourselves with all information required to clearly specify the quantities and types of goods, works, and services that are to be delivered in the execution of this public contract, as well as with your terms as given in the Procurement Documents, and that these are clear and understood by us.</w:t>
      </w:r>
    </w:p>
    <w:p w14:paraId="3E22999F" w14:textId="77777777" w:rsidR="007B05C9" w:rsidRPr="00404F08" w:rsidRDefault="007B05C9" w:rsidP="007B05C9">
      <w:pPr>
        <w:keepNext/>
        <w:tabs>
          <w:tab w:val="num" w:pos="567"/>
        </w:tabs>
        <w:spacing w:before="240"/>
        <w:ind w:left="567"/>
        <w:jc w:val="both"/>
        <w:rPr>
          <w:i/>
        </w:rPr>
      </w:pPr>
      <w:r>
        <w:rPr>
          <w:i/>
        </w:rPr>
        <w:lastRenderedPageBreak/>
        <w:t xml:space="preserve">Our representative authorized to negotiate with you, the contracting authority, in matters of our </w:t>
      </w:r>
      <w:r>
        <w:rPr>
          <w:i/>
          <w:highlight w:val="cyan"/>
        </w:rPr>
        <w:t>indicative tender / tender</w:t>
      </w:r>
      <w:r>
        <w:rPr>
          <w:i/>
        </w:rPr>
        <w:t>, shall be:</w:t>
      </w:r>
    </w:p>
    <w:tbl>
      <w:tblPr>
        <w:tblW w:w="8931" w:type="dxa"/>
        <w:tblInd w:w="5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124"/>
        <w:gridCol w:w="6807"/>
      </w:tblGrid>
      <w:tr w:rsidR="007B05C9" w:rsidRPr="00404F08" w14:paraId="40BD0E80" w14:textId="77777777" w:rsidTr="00E900FD">
        <w:trPr>
          <w:cantSplit/>
          <w:trHeight w:val="240"/>
        </w:trPr>
        <w:tc>
          <w:tcPr>
            <w:tcW w:w="2124" w:type="dxa"/>
          </w:tcPr>
          <w:p w14:paraId="506C31AB" w14:textId="77777777" w:rsidR="007B05C9" w:rsidRPr="00404F08" w:rsidRDefault="007B05C9" w:rsidP="00E900FD">
            <w:pPr>
              <w:tabs>
                <w:tab w:val="num" w:pos="139"/>
              </w:tabs>
              <w:spacing w:before="60" w:after="60"/>
              <w:ind w:left="139"/>
              <w:jc w:val="both"/>
              <w:rPr>
                <w:i/>
              </w:rPr>
            </w:pPr>
            <w:r>
              <w:rPr>
                <w:i/>
              </w:rPr>
              <w:t>First and last name:</w:t>
            </w:r>
          </w:p>
        </w:tc>
        <w:tc>
          <w:tcPr>
            <w:tcW w:w="6807" w:type="dxa"/>
            <w:shd w:val="clear" w:color="auto" w:fill="auto"/>
          </w:tcPr>
          <w:p w14:paraId="61BA3CD8" w14:textId="77777777" w:rsidR="007B05C9" w:rsidRPr="00404F08" w:rsidRDefault="007B05C9" w:rsidP="00E900FD">
            <w:pPr>
              <w:tabs>
                <w:tab w:val="num" w:pos="-3831"/>
              </w:tabs>
              <w:spacing w:before="60" w:after="60"/>
              <w:ind w:left="280"/>
              <w:jc w:val="both"/>
              <w:rPr>
                <w:i/>
              </w:rPr>
            </w:pPr>
          </w:p>
        </w:tc>
      </w:tr>
      <w:tr w:rsidR="007B05C9" w:rsidRPr="00404F08" w14:paraId="46E3A4B8" w14:textId="77777777" w:rsidTr="00E900FD">
        <w:trPr>
          <w:cantSplit/>
          <w:trHeight w:val="240"/>
        </w:trPr>
        <w:tc>
          <w:tcPr>
            <w:tcW w:w="2124" w:type="dxa"/>
          </w:tcPr>
          <w:p w14:paraId="2FE20AC9" w14:textId="77777777" w:rsidR="007B05C9" w:rsidRPr="00404F08" w:rsidRDefault="007B05C9" w:rsidP="00E900FD">
            <w:pPr>
              <w:tabs>
                <w:tab w:val="num" w:pos="139"/>
              </w:tabs>
              <w:spacing w:before="60" w:after="60"/>
              <w:ind w:left="139"/>
              <w:jc w:val="both"/>
              <w:rPr>
                <w:i/>
              </w:rPr>
            </w:pPr>
            <w:r>
              <w:rPr>
                <w:i/>
              </w:rPr>
              <w:t>Address:</w:t>
            </w:r>
          </w:p>
        </w:tc>
        <w:tc>
          <w:tcPr>
            <w:tcW w:w="6807" w:type="dxa"/>
            <w:shd w:val="clear" w:color="auto" w:fill="auto"/>
          </w:tcPr>
          <w:p w14:paraId="0DC48309" w14:textId="77777777" w:rsidR="007B05C9" w:rsidRPr="00404F08" w:rsidRDefault="007B05C9" w:rsidP="00E900FD">
            <w:pPr>
              <w:tabs>
                <w:tab w:val="num" w:pos="-3831"/>
              </w:tabs>
              <w:spacing w:before="60" w:after="60"/>
              <w:ind w:left="280"/>
              <w:jc w:val="both"/>
              <w:rPr>
                <w:i/>
              </w:rPr>
            </w:pPr>
          </w:p>
        </w:tc>
      </w:tr>
      <w:tr w:rsidR="007B05C9" w:rsidRPr="00404F08" w14:paraId="25D9B8F8" w14:textId="77777777" w:rsidTr="00E900FD">
        <w:trPr>
          <w:cantSplit/>
          <w:trHeight w:val="240"/>
        </w:trPr>
        <w:tc>
          <w:tcPr>
            <w:tcW w:w="2124" w:type="dxa"/>
          </w:tcPr>
          <w:p w14:paraId="26330661" w14:textId="77777777" w:rsidR="007B05C9" w:rsidRPr="00404F08" w:rsidRDefault="007B05C9" w:rsidP="00E900FD">
            <w:pPr>
              <w:tabs>
                <w:tab w:val="num" w:pos="139"/>
              </w:tabs>
              <w:spacing w:before="60" w:after="60"/>
              <w:ind w:left="139"/>
              <w:jc w:val="both"/>
              <w:rPr>
                <w:i/>
              </w:rPr>
            </w:pPr>
            <w:r>
              <w:rPr>
                <w:i/>
              </w:rPr>
              <w:t>Telephone:</w:t>
            </w:r>
          </w:p>
        </w:tc>
        <w:tc>
          <w:tcPr>
            <w:tcW w:w="6807" w:type="dxa"/>
            <w:shd w:val="clear" w:color="auto" w:fill="auto"/>
          </w:tcPr>
          <w:p w14:paraId="0E88816C" w14:textId="77777777" w:rsidR="007B05C9" w:rsidRPr="00404F08" w:rsidRDefault="007B05C9" w:rsidP="00E900FD">
            <w:pPr>
              <w:tabs>
                <w:tab w:val="num" w:pos="-3831"/>
              </w:tabs>
              <w:spacing w:before="60" w:after="60"/>
              <w:ind w:left="280"/>
              <w:rPr>
                <w:i/>
              </w:rPr>
            </w:pPr>
            <w:r>
              <w:rPr>
                <w:i/>
              </w:rPr>
              <w:t xml:space="preserve">................................... / </w:t>
            </w:r>
            <w:proofErr w:type="gramStart"/>
            <w:r>
              <w:rPr>
                <w:i/>
              </w:rPr>
              <w:t>mobile</w:t>
            </w:r>
            <w:proofErr w:type="gramEnd"/>
            <w:r>
              <w:rPr>
                <w:i/>
              </w:rPr>
              <w:t>: ..............................</w:t>
            </w:r>
          </w:p>
        </w:tc>
      </w:tr>
      <w:tr w:rsidR="007B05C9" w:rsidRPr="00404F08" w14:paraId="1361F7E9" w14:textId="77777777" w:rsidTr="00E900FD">
        <w:trPr>
          <w:cantSplit/>
          <w:trHeight w:val="240"/>
        </w:trPr>
        <w:tc>
          <w:tcPr>
            <w:tcW w:w="2124" w:type="dxa"/>
          </w:tcPr>
          <w:p w14:paraId="2C99C66E" w14:textId="77777777" w:rsidR="007B05C9" w:rsidRPr="00404F08" w:rsidRDefault="007B05C9" w:rsidP="00E900FD">
            <w:pPr>
              <w:tabs>
                <w:tab w:val="num" w:pos="139"/>
              </w:tabs>
              <w:spacing w:before="60" w:after="60"/>
              <w:ind w:left="139"/>
              <w:jc w:val="both"/>
              <w:rPr>
                <w:i/>
              </w:rPr>
            </w:pPr>
            <w:r>
              <w:rPr>
                <w:i/>
              </w:rPr>
              <w:t>Fax:</w:t>
            </w:r>
          </w:p>
        </w:tc>
        <w:tc>
          <w:tcPr>
            <w:tcW w:w="6807" w:type="dxa"/>
            <w:shd w:val="clear" w:color="auto" w:fill="auto"/>
          </w:tcPr>
          <w:p w14:paraId="225E369D" w14:textId="77777777" w:rsidR="007B05C9" w:rsidRPr="00404F08" w:rsidRDefault="007B05C9" w:rsidP="00E900FD">
            <w:pPr>
              <w:tabs>
                <w:tab w:val="num" w:pos="-3831"/>
              </w:tabs>
              <w:spacing w:before="60" w:after="60"/>
              <w:ind w:left="280"/>
              <w:jc w:val="both"/>
              <w:rPr>
                <w:i/>
              </w:rPr>
            </w:pPr>
          </w:p>
        </w:tc>
      </w:tr>
      <w:tr w:rsidR="007B05C9" w:rsidRPr="00404F08" w14:paraId="261D131F" w14:textId="77777777" w:rsidTr="00E900FD">
        <w:trPr>
          <w:cantSplit/>
          <w:trHeight w:val="240"/>
        </w:trPr>
        <w:tc>
          <w:tcPr>
            <w:tcW w:w="2124" w:type="dxa"/>
          </w:tcPr>
          <w:p w14:paraId="30705513" w14:textId="77777777" w:rsidR="007B05C9" w:rsidRPr="00404F08" w:rsidRDefault="007B05C9" w:rsidP="00E900FD">
            <w:pPr>
              <w:tabs>
                <w:tab w:val="num" w:pos="139"/>
              </w:tabs>
              <w:spacing w:before="60" w:after="60"/>
              <w:ind w:left="139"/>
              <w:jc w:val="both"/>
              <w:rPr>
                <w:i/>
              </w:rPr>
            </w:pPr>
            <w:r>
              <w:rPr>
                <w:i/>
              </w:rPr>
              <w:t>Mail:</w:t>
            </w:r>
          </w:p>
        </w:tc>
        <w:tc>
          <w:tcPr>
            <w:tcW w:w="6807" w:type="dxa"/>
            <w:shd w:val="clear" w:color="auto" w:fill="auto"/>
          </w:tcPr>
          <w:p w14:paraId="607C92EA" w14:textId="77777777" w:rsidR="007B05C9" w:rsidRPr="00404F08" w:rsidRDefault="007B05C9" w:rsidP="00E900FD">
            <w:pPr>
              <w:tabs>
                <w:tab w:val="num" w:pos="-3831"/>
              </w:tabs>
              <w:spacing w:before="60" w:after="60"/>
              <w:ind w:left="280"/>
              <w:jc w:val="both"/>
              <w:rPr>
                <w:i/>
              </w:rPr>
            </w:pPr>
          </w:p>
        </w:tc>
      </w:tr>
    </w:tbl>
    <w:p w14:paraId="44734642" w14:textId="77777777" w:rsidR="007B05C9" w:rsidRPr="00404F08" w:rsidRDefault="007B05C9" w:rsidP="007B05C9">
      <w:pPr>
        <w:tabs>
          <w:tab w:val="num" w:pos="567"/>
        </w:tabs>
        <w:spacing w:before="120" w:after="0"/>
        <w:ind w:left="567"/>
        <w:jc w:val="both"/>
        <w:rPr>
          <w:i/>
        </w:rPr>
      </w:pPr>
    </w:p>
    <w:p w14:paraId="6C98A344" w14:textId="77777777" w:rsidR="007B05C9" w:rsidRPr="00404F08" w:rsidRDefault="007B05C9" w:rsidP="007B05C9">
      <w:pPr>
        <w:tabs>
          <w:tab w:val="num" w:pos="567"/>
        </w:tabs>
        <w:spacing w:before="120" w:after="0"/>
        <w:ind w:left="567"/>
        <w:jc w:val="both"/>
        <w:rPr>
          <w:i/>
        </w:rPr>
      </w:pPr>
    </w:p>
    <w:p w14:paraId="36BC66EF" w14:textId="77777777" w:rsidR="007B05C9" w:rsidRPr="00404F08" w:rsidRDefault="007B05C9" w:rsidP="007B05C9">
      <w:pPr>
        <w:tabs>
          <w:tab w:val="num" w:pos="567"/>
        </w:tabs>
        <w:spacing w:before="120" w:after="0"/>
        <w:ind w:left="567"/>
        <w:jc w:val="both"/>
        <w:rPr>
          <w:i/>
        </w:rPr>
      </w:pPr>
      <w:r>
        <w:rPr>
          <w:i/>
        </w:rPr>
        <w:t>.........................................................................................</w:t>
      </w:r>
    </w:p>
    <w:p w14:paraId="74C5A2C8" w14:textId="77777777" w:rsidR="007B05C9" w:rsidRPr="00404F08" w:rsidRDefault="007B05C9" w:rsidP="007B05C9">
      <w:pPr>
        <w:pBdr>
          <w:bottom w:val="single" w:sz="6" w:space="1" w:color="auto"/>
        </w:pBdr>
        <w:spacing w:before="120" w:after="360"/>
        <w:ind w:left="567"/>
        <w:jc w:val="both"/>
        <w:rPr>
          <w:i/>
        </w:rPr>
      </w:pPr>
      <w:r>
        <w:rPr>
          <w:i/>
        </w:rPr>
        <w:t>(Signature of the authorised representative of the economic operator / participant)</w:t>
      </w:r>
    </w:p>
    <w:p w14:paraId="5D02C931" w14:textId="77777777" w:rsidR="007B05C9" w:rsidRPr="00404F08" w:rsidRDefault="007B05C9" w:rsidP="007B05C9">
      <w:pPr>
        <w:pBdr>
          <w:bottom w:val="single" w:sz="6" w:space="1" w:color="auto"/>
        </w:pBdr>
        <w:spacing w:before="120" w:after="360"/>
        <w:ind w:left="567"/>
        <w:jc w:val="both"/>
        <w:rPr>
          <w:i/>
        </w:rPr>
      </w:pPr>
      <w:r>
        <w:rPr>
          <w:i/>
          <w:highlight w:val="cyan"/>
        </w:rPr>
        <w:t>Note: text highlighted in turquoise will be adapted by the economic operator depending on the phase of the procurement process</w:t>
      </w:r>
    </w:p>
    <w:p w14:paraId="4EED446D" w14:textId="77777777" w:rsidR="007B05C9" w:rsidRPr="00404F08" w:rsidRDefault="007B05C9" w:rsidP="006954EF">
      <w:pPr>
        <w:numPr>
          <w:ilvl w:val="0"/>
          <w:numId w:val="27"/>
        </w:numPr>
        <w:tabs>
          <w:tab w:val="num" w:pos="567"/>
        </w:tabs>
        <w:spacing w:before="120" w:after="0"/>
        <w:jc w:val="both"/>
      </w:pPr>
      <w:r>
        <w:t xml:space="preserve">Volume A of the </w:t>
      </w:r>
      <w:r>
        <w:rPr>
          <w:b/>
        </w:rPr>
        <w:t>tender</w:t>
      </w:r>
      <w:r>
        <w:t xml:space="preserve"> shall also include the security pursuant to Article 28 of Part 1 of the Procurement Documents.</w:t>
      </w:r>
    </w:p>
    <w:p w14:paraId="7F66EB73" w14:textId="77777777" w:rsidR="00072019" w:rsidRDefault="00072019">
      <w:pPr>
        <w:pStyle w:val="Odstavec0"/>
        <w:spacing w:after="3600"/>
        <w:jc w:val="both"/>
      </w:pPr>
      <w:r>
        <w:br w:type="page"/>
      </w:r>
    </w:p>
    <w:tbl>
      <w:tblPr>
        <w:tblW w:w="0" w:type="auto"/>
        <w:tblInd w:w="70" w:type="dxa"/>
        <w:tblBorders>
          <w:top w:val="single" w:sz="12" w:space="0" w:color="auto"/>
          <w:left w:val="single" w:sz="12" w:space="0" w:color="auto"/>
          <w:bottom w:val="single" w:sz="12" w:space="0" w:color="auto"/>
          <w:right w:val="single" w:sz="12" w:space="0" w:color="auto"/>
        </w:tblBorders>
        <w:shd w:val="clear" w:color="auto" w:fill="F3F3F3"/>
        <w:tblLayout w:type="fixed"/>
        <w:tblCellMar>
          <w:left w:w="70" w:type="dxa"/>
          <w:right w:w="70" w:type="dxa"/>
        </w:tblCellMar>
        <w:tblLook w:val="0000" w:firstRow="0" w:lastRow="0" w:firstColumn="0" w:lastColumn="0" w:noHBand="0" w:noVBand="0"/>
      </w:tblPr>
      <w:tblGrid>
        <w:gridCol w:w="9639"/>
      </w:tblGrid>
      <w:tr w:rsidR="00072019" w14:paraId="4B851230" w14:textId="77777777" w:rsidTr="00671C44">
        <w:tc>
          <w:tcPr>
            <w:tcW w:w="9639" w:type="dxa"/>
            <w:shd w:val="clear" w:color="auto" w:fill="F3F3F3"/>
          </w:tcPr>
          <w:p w14:paraId="2A63A386" w14:textId="77777777" w:rsidR="00072019" w:rsidRDefault="00072019" w:rsidP="001F56C4">
            <w:pPr>
              <w:pStyle w:val="Nadpis1"/>
              <w:numPr>
                <w:ilvl w:val="0"/>
                <w:numId w:val="0"/>
              </w:numPr>
              <w:ind w:left="-70"/>
              <w:jc w:val="center"/>
            </w:pPr>
            <w:bookmarkStart w:id="30" w:name="_Toc55196204"/>
            <w:bookmarkStart w:id="31" w:name="_Toc117079822"/>
            <w:r>
              <w:rPr>
                <w:sz w:val="40"/>
              </w:rPr>
              <w:lastRenderedPageBreak/>
              <w:t>Volume B</w:t>
            </w:r>
            <w:r>
              <w:br/>
            </w:r>
            <w:bookmarkEnd w:id="30"/>
            <w:r>
              <w:t>Draft Contract for Work</w:t>
            </w:r>
            <w:bookmarkEnd w:id="31"/>
          </w:p>
        </w:tc>
      </w:tr>
    </w:tbl>
    <w:p w14:paraId="4B17925B" w14:textId="77777777" w:rsidR="00FC55DB" w:rsidRPr="00B52AE3" w:rsidRDefault="00072019" w:rsidP="006954EF">
      <w:pPr>
        <w:numPr>
          <w:ilvl w:val="0"/>
          <w:numId w:val="30"/>
        </w:numPr>
        <w:tabs>
          <w:tab w:val="clear" w:pos="340"/>
        </w:tabs>
        <w:jc w:val="both"/>
      </w:pPr>
      <w:r>
        <w:br w:type="page"/>
      </w:r>
      <w:r>
        <w:lastRenderedPageBreak/>
        <w:t xml:space="preserve">In </w:t>
      </w:r>
      <w:r>
        <w:rPr>
          <w:b/>
        </w:rPr>
        <w:t>Volume B of the indicative tender / tender</w:t>
      </w:r>
      <w:r>
        <w:t xml:space="preserve"> the participant shall submit the </w:t>
      </w:r>
      <w:r>
        <w:rPr>
          <w:b/>
        </w:rPr>
        <w:t>draft contract for work</w:t>
      </w:r>
      <w:r>
        <w:t xml:space="preserve"> (i.e., the text of the draft contract for work itself, without enclosures) as prepared by the contracting authority and is contained in the introduction to Part 2 of the Procurement Documents. </w:t>
      </w:r>
    </w:p>
    <w:p w14:paraId="631D8250" w14:textId="46C47A6D" w:rsidR="008B6094" w:rsidRDefault="00FC55DB" w:rsidP="006954EF">
      <w:pPr>
        <w:numPr>
          <w:ilvl w:val="0"/>
          <w:numId w:val="30"/>
        </w:numPr>
        <w:jc w:val="both"/>
      </w:pPr>
      <w:r>
        <w:t xml:space="preserve">Within preparation of its indicative tender / tender, the participant shall enter the details required by the contracting authority in Article / Paragraph 1.7.1 (e) and 13.1 into the draft contract for work (the text of the draft contract for work excluding any enclosures). </w:t>
      </w:r>
    </w:p>
    <w:p w14:paraId="7F31941E" w14:textId="37C05D57" w:rsidR="008B6094" w:rsidRDefault="008B6094" w:rsidP="008B6094">
      <w:pPr>
        <w:ind w:left="340"/>
        <w:jc w:val="both"/>
      </w:pPr>
      <w:r>
        <w:t>The participant shall also enter the offered warranty period into Paragraph 45.1.1.1 of the draft contract for work within the preparation of its indicative tender / tender for the following</w:t>
      </w:r>
    </w:p>
    <w:p w14:paraId="384FFA02" w14:textId="64D737F6" w:rsidR="008B6094" w:rsidRPr="008B6094" w:rsidRDefault="008B6094" w:rsidP="006954EF">
      <w:pPr>
        <w:pStyle w:val="Odstavecseseznamem"/>
        <w:numPr>
          <w:ilvl w:val="0"/>
          <w:numId w:val="34"/>
        </w:numPr>
        <w:spacing w:before="120" w:line="259" w:lineRule="auto"/>
        <w:contextualSpacing w:val="0"/>
        <w:jc w:val="both"/>
      </w:pPr>
      <w:r>
        <w:t>Grate</w:t>
      </w:r>
    </w:p>
    <w:p w14:paraId="08FC0678" w14:textId="29072290" w:rsidR="008B6094" w:rsidRPr="008B6094" w:rsidRDefault="00631C03" w:rsidP="006954EF">
      <w:pPr>
        <w:pStyle w:val="Odstavecseseznamem"/>
        <w:numPr>
          <w:ilvl w:val="0"/>
          <w:numId w:val="34"/>
        </w:numPr>
        <w:spacing w:before="120" w:line="259" w:lineRule="auto"/>
        <w:contextualSpacing w:val="0"/>
        <w:jc w:val="both"/>
      </w:pPr>
      <w:r>
        <w:t>Protection for heat transfer surfaces</w:t>
      </w:r>
    </w:p>
    <w:p w14:paraId="6D9C7CA1" w14:textId="35BCA167" w:rsidR="008B6094" w:rsidRPr="009A5D5D" w:rsidRDefault="00631C03" w:rsidP="006954EF">
      <w:pPr>
        <w:pStyle w:val="Odstavecseseznamem"/>
        <w:numPr>
          <w:ilvl w:val="0"/>
          <w:numId w:val="34"/>
        </w:numPr>
        <w:spacing w:before="120" w:line="259" w:lineRule="auto"/>
        <w:contextualSpacing w:val="0"/>
        <w:jc w:val="both"/>
      </w:pPr>
      <w:r>
        <w:t xml:space="preserve">Outlet </w:t>
      </w:r>
      <w:proofErr w:type="spellStart"/>
      <w:r>
        <w:t>superheater</w:t>
      </w:r>
      <w:proofErr w:type="spellEnd"/>
    </w:p>
    <w:p w14:paraId="0F7D39D4" w14:textId="2780198E" w:rsidR="008B6094" w:rsidRDefault="008B6094" w:rsidP="008B6094">
      <w:pPr>
        <w:ind w:left="340"/>
        <w:jc w:val="both"/>
      </w:pPr>
      <w:r>
        <w:t>The warranty period must be offered for a minimum of 24 months, whereby any offered extension(s) must be in full multiples of 12 months.</w:t>
      </w:r>
    </w:p>
    <w:p w14:paraId="62567B82" w14:textId="7E1D322B" w:rsidR="00FC55DB" w:rsidRPr="00B52AE3" w:rsidRDefault="00FC55DB" w:rsidP="006954EF">
      <w:pPr>
        <w:numPr>
          <w:ilvl w:val="0"/>
          <w:numId w:val="30"/>
        </w:numPr>
        <w:jc w:val="both"/>
      </w:pPr>
      <w:r>
        <w:t xml:space="preserve">The draft contract for work submitted within the </w:t>
      </w:r>
      <w:r>
        <w:rPr>
          <w:u w:val="single"/>
        </w:rPr>
        <w:t>tender</w:t>
      </w:r>
      <w:r>
        <w:t xml:space="preserve"> must then be signed in accordance with the provisions of Paragraph </w:t>
      </w:r>
      <w:proofErr w:type="gramStart"/>
      <w:r>
        <w:t>27.3  of</w:t>
      </w:r>
      <w:proofErr w:type="gramEnd"/>
      <w:r>
        <w:t xml:space="preserve"> Part 1 of the Procurement Documents.</w:t>
      </w:r>
    </w:p>
    <w:p w14:paraId="2ACD0AE3" w14:textId="77777777" w:rsidR="00FC55DB" w:rsidRPr="00B52AE3" w:rsidRDefault="00FC55DB" w:rsidP="006954EF">
      <w:pPr>
        <w:numPr>
          <w:ilvl w:val="0"/>
          <w:numId w:val="30"/>
        </w:numPr>
        <w:jc w:val="both"/>
        <w:rPr>
          <w:rFonts w:cs="Arial"/>
        </w:rPr>
      </w:pPr>
      <w:r>
        <w:t xml:space="preserve">Participants may, as part of their </w:t>
      </w:r>
      <w:r>
        <w:rPr>
          <w:b/>
          <w:u w:val="single"/>
        </w:rPr>
        <w:t>indicative tenders</w:t>
      </w:r>
      <w:r>
        <w:t xml:space="preserve">, propose minor adjustments to the draft contract text, insofar as such may improve clarity and/or transparency (remove ambiguities or errors), and provided that no such adjustment </w:t>
      </w:r>
      <w:r>
        <w:rPr>
          <w:u w:val="single"/>
        </w:rPr>
        <w:t>materially</w:t>
      </w:r>
      <w:r>
        <w:t xml:space="preserve"> impacts the client / contracting authority’s rights or the economic operator / contractor's obligations.</w:t>
      </w:r>
    </w:p>
    <w:p w14:paraId="17276615" w14:textId="77777777" w:rsidR="00FC55DB" w:rsidRPr="00B52AE3" w:rsidRDefault="00FC55DB" w:rsidP="006954EF">
      <w:pPr>
        <w:numPr>
          <w:ilvl w:val="0"/>
          <w:numId w:val="30"/>
        </w:numPr>
        <w:jc w:val="both"/>
        <w:rPr>
          <w:rFonts w:eastAsia="SimSun" w:cs="Arial"/>
          <w:kern w:val="0"/>
          <w:szCs w:val="24"/>
        </w:rPr>
      </w:pPr>
      <w:r>
        <w:t xml:space="preserve">The Participant’s potential adjustments as described in the preceding paragraph shall also be submitted in this Volume B of the </w:t>
      </w:r>
      <w:r>
        <w:rPr>
          <w:u w:val="single"/>
        </w:rPr>
        <w:t>indicative tender</w:t>
      </w:r>
      <w:r>
        <w:t xml:space="preserve"> as a </w:t>
      </w:r>
      <w:r>
        <w:rPr>
          <w:b/>
        </w:rPr>
        <w:t>separate document</w:t>
      </w:r>
      <w:r>
        <w:t xml:space="preserve"> based on the template given in Annex 1 to this Volume B. </w:t>
      </w:r>
    </w:p>
    <w:p w14:paraId="5D83EF45" w14:textId="31218799" w:rsidR="00FC55DB" w:rsidRPr="00B52AE3" w:rsidRDefault="00FC55DB" w:rsidP="006954EF">
      <w:pPr>
        <w:numPr>
          <w:ilvl w:val="0"/>
          <w:numId w:val="30"/>
        </w:numPr>
        <w:jc w:val="both"/>
        <w:rPr>
          <w:rFonts w:eastAsia="SimSun" w:cs="Arial"/>
          <w:kern w:val="0"/>
          <w:szCs w:val="24"/>
        </w:rPr>
      </w:pPr>
      <w:r>
        <w:t xml:space="preserve">Any adjustments the participant may make to the draft contract text shall be interpreted as comments by the contracting authority. On the basis of such comments, the contracting authority may decide to change the Procurement Documents during the indicative tender negotiations phase pursuant to Article 25 of Part 1 of the Procurement Documents. That is, Participants will not be able to stipulate their own changes and amendments to the Contract. </w:t>
      </w:r>
      <w:r>
        <w:rPr>
          <w:b/>
        </w:rPr>
        <w:t>In no event shall the contracting authority be bound to accept partial changes proposed pursuant to Point 3 above</w:t>
      </w:r>
      <w:r>
        <w:t>.</w:t>
      </w:r>
    </w:p>
    <w:p w14:paraId="297F1A63" w14:textId="77777777" w:rsidR="00FC55DB" w:rsidRPr="00B52AE3" w:rsidRDefault="00FC55DB" w:rsidP="006954EF">
      <w:pPr>
        <w:numPr>
          <w:ilvl w:val="0"/>
          <w:numId w:val="30"/>
        </w:numPr>
        <w:jc w:val="both"/>
        <w:rPr>
          <w:b/>
        </w:rPr>
      </w:pPr>
      <w:r>
        <w:t>If the participant has no adjustments to the draft contract to propose, this Volume B shall, in addition to the draft contract, contain the participant’s statement to the effect that the participant accepts without reservation the text of the draft contract for work in the form drafted by the contracting authority and presented as the introduction to Part 2 of the Procurement Documents.</w:t>
      </w:r>
    </w:p>
    <w:p w14:paraId="0C240629" w14:textId="77777777" w:rsidR="00072019" w:rsidRPr="00B52AE3" w:rsidRDefault="00FC55DB" w:rsidP="006954EF">
      <w:pPr>
        <w:numPr>
          <w:ilvl w:val="0"/>
          <w:numId w:val="30"/>
        </w:numPr>
        <w:spacing w:after="3600"/>
        <w:jc w:val="both"/>
      </w:pPr>
      <w:r>
        <w:t xml:space="preserve">The contracting authority reserves the right to change the text of the draft contract by amending the Procurement Documents during indicative tender negotiations pursuant to Article 25 of Part 1 of the Procurement Documents; this includes unilateral changes, if such are deemed necessary on the basis of tender negotiations. </w:t>
      </w:r>
      <w:r>
        <w:br w:type="page"/>
      </w:r>
    </w:p>
    <w:p w14:paraId="5D0CFD3A" w14:textId="77777777" w:rsidR="00B77546" w:rsidRPr="00404F08" w:rsidRDefault="00B77546" w:rsidP="00B77546">
      <w:pPr>
        <w:keepNext/>
        <w:spacing w:after="360"/>
      </w:pPr>
      <w:r>
        <w:rPr>
          <w:b/>
          <w:u w:val="single"/>
        </w:rPr>
        <w:lastRenderedPageBreak/>
        <w:t>Addendum 1</w:t>
      </w:r>
      <w:r>
        <w:rPr>
          <w:b/>
          <w:u w:val="single"/>
        </w:rPr>
        <w:br/>
      </w:r>
      <w:r>
        <w:t>Template for Draft Contract for Work adjustment proposals</w:t>
      </w:r>
    </w:p>
    <w:tbl>
      <w:tblPr>
        <w:tblStyle w:val="Mkatabulky"/>
        <w:tblW w:w="0" w:type="auto"/>
        <w:tblLook w:val="04A0" w:firstRow="1" w:lastRow="0" w:firstColumn="1" w:lastColumn="0" w:noHBand="0" w:noVBand="1"/>
      </w:tblPr>
      <w:tblGrid>
        <w:gridCol w:w="1526"/>
        <w:gridCol w:w="8221"/>
      </w:tblGrid>
      <w:tr w:rsidR="00B77546" w:rsidRPr="00C124EE" w14:paraId="111539CE" w14:textId="77777777" w:rsidTr="005D02C1">
        <w:tc>
          <w:tcPr>
            <w:tcW w:w="9747" w:type="dxa"/>
            <w:gridSpan w:val="2"/>
          </w:tcPr>
          <w:p w14:paraId="565B8BF6" w14:textId="77777777" w:rsidR="00B77546" w:rsidRPr="00C124EE" w:rsidRDefault="00B77546" w:rsidP="005D02C1">
            <w:pPr>
              <w:pStyle w:val="Odstavec"/>
              <w:jc w:val="both"/>
              <w:rPr>
                <w:b/>
              </w:rPr>
            </w:pPr>
            <w:r>
              <w:rPr>
                <w:b/>
              </w:rPr>
              <w:t>Participant: .....................................</w:t>
            </w:r>
          </w:p>
        </w:tc>
      </w:tr>
      <w:tr w:rsidR="00B77546" w:rsidRPr="00C124EE" w14:paraId="05EEBC72" w14:textId="77777777" w:rsidTr="005D02C1">
        <w:tc>
          <w:tcPr>
            <w:tcW w:w="1526" w:type="dxa"/>
          </w:tcPr>
          <w:p w14:paraId="76575AB7" w14:textId="77777777" w:rsidR="00B77546" w:rsidRPr="00C124EE" w:rsidRDefault="00B77546" w:rsidP="005D02C1">
            <w:pPr>
              <w:pStyle w:val="Odstavec"/>
              <w:jc w:val="both"/>
              <w:rPr>
                <w:b/>
              </w:rPr>
            </w:pPr>
            <w:r>
              <w:rPr>
                <w:b/>
              </w:rPr>
              <w:t>Article</w:t>
            </w:r>
          </w:p>
        </w:tc>
        <w:tc>
          <w:tcPr>
            <w:tcW w:w="8221" w:type="dxa"/>
          </w:tcPr>
          <w:p w14:paraId="1040183E" w14:textId="77777777" w:rsidR="00B77546" w:rsidRPr="00C124EE" w:rsidRDefault="00B77546" w:rsidP="005D02C1">
            <w:pPr>
              <w:pStyle w:val="Odstavec"/>
              <w:jc w:val="both"/>
              <w:rPr>
                <w:b/>
              </w:rPr>
            </w:pPr>
            <w:r>
              <w:rPr>
                <w:b/>
              </w:rPr>
              <w:t>Name</w:t>
            </w:r>
          </w:p>
        </w:tc>
      </w:tr>
      <w:tr w:rsidR="00B77546" w:rsidRPr="00C124EE" w14:paraId="0FA9BB0B" w14:textId="77777777" w:rsidTr="005D02C1">
        <w:tc>
          <w:tcPr>
            <w:tcW w:w="1526" w:type="dxa"/>
          </w:tcPr>
          <w:p w14:paraId="32C0248D" w14:textId="77777777" w:rsidR="00B77546" w:rsidRPr="00C124EE" w:rsidRDefault="00B77546" w:rsidP="006954EF">
            <w:pPr>
              <w:pStyle w:val="Odstavec"/>
              <w:numPr>
                <w:ilvl w:val="0"/>
                <w:numId w:val="31"/>
              </w:numPr>
              <w:ind w:hanging="578"/>
              <w:jc w:val="both"/>
              <w:rPr>
                <w:b/>
              </w:rPr>
            </w:pPr>
          </w:p>
        </w:tc>
        <w:tc>
          <w:tcPr>
            <w:tcW w:w="8221" w:type="dxa"/>
          </w:tcPr>
          <w:p w14:paraId="10470579" w14:textId="77777777" w:rsidR="00B77546" w:rsidRPr="00C124EE" w:rsidRDefault="00B77546" w:rsidP="005D02C1">
            <w:pPr>
              <w:pStyle w:val="Odstavec"/>
              <w:jc w:val="both"/>
              <w:rPr>
                <w:bCs/>
                <w:noProof/>
                <w:szCs w:val="22"/>
              </w:rPr>
            </w:pPr>
            <w:r>
              <w:t>PARTIES TO THE CONTRACT</w:t>
            </w:r>
          </w:p>
        </w:tc>
      </w:tr>
      <w:tr w:rsidR="00B77546" w:rsidRPr="00C124EE" w14:paraId="1AFB5B88" w14:textId="77777777" w:rsidTr="005D02C1">
        <w:tc>
          <w:tcPr>
            <w:tcW w:w="1526" w:type="dxa"/>
          </w:tcPr>
          <w:p w14:paraId="7D793E6E" w14:textId="77777777" w:rsidR="00B77546" w:rsidRPr="00C124EE" w:rsidRDefault="00B77546" w:rsidP="006954EF">
            <w:pPr>
              <w:pStyle w:val="Odstavec"/>
              <w:numPr>
                <w:ilvl w:val="0"/>
                <w:numId w:val="31"/>
              </w:numPr>
              <w:ind w:hanging="578"/>
              <w:jc w:val="both"/>
              <w:rPr>
                <w:b/>
              </w:rPr>
            </w:pPr>
          </w:p>
        </w:tc>
        <w:tc>
          <w:tcPr>
            <w:tcW w:w="8221" w:type="dxa"/>
          </w:tcPr>
          <w:p w14:paraId="2F5CECF6" w14:textId="77777777" w:rsidR="00B77546" w:rsidRPr="00C124EE" w:rsidRDefault="00B77546" w:rsidP="005D02C1">
            <w:pPr>
              <w:pStyle w:val="Odstavec"/>
              <w:jc w:val="both"/>
              <w:rPr>
                <w:bCs/>
                <w:noProof/>
                <w:szCs w:val="22"/>
              </w:rPr>
            </w:pPr>
            <w:r>
              <w:t>TERMS AND DEFINITIONS</w:t>
            </w:r>
          </w:p>
        </w:tc>
      </w:tr>
      <w:tr w:rsidR="00B77546" w:rsidRPr="00C124EE" w14:paraId="2D93E390" w14:textId="77777777" w:rsidTr="005D02C1">
        <w:tc>
          <w:tcPr>
            <w:tcW w:w="1526" w:type="dxa"/>
          </w:tcPr>
          <w:p w14:paraId="37F332CB" w14:textId="77777777" w:rsidR="00B77546" w:rsidRPr="00C124EE" w:rsidRDefault="00B77546" w:rsidP="006954EF">
            <w:pPr>
              <w:pStyle w:val="Odstavec"/>
              <w:numPr>
                <w:ilvl w:val="0"/>
                <w:numId w:val="31"/>
              </w:numPr>
              <w:ind w:hanging="578"/>
              <w:jc w:val="both"/>
              <w:rPr>
                <w:b/>
              </w:rPr>
            </w:pPr>
          </w:p>
        </w:tc>
        <w:tc>
          <w:tcPr>
            <w:tcW w:w="8221" w:type="dxa"/>
          </w:tcPr>
          <w:p w14:paraId="07F06D0B" w14:textId="59F09A1F" w:rsidR="00B77546" w:rsidRPr="00C124EE" w:rsidRDefault="00B77546" w:rsidP="00C124EE">
            <w:pPr>
              <w:pStyle w:val="Odstavec"/>
              <w:jc w:val="both"/>
              <w:rPr>
                <w:bCs/>
                <w:noProof/>
                <w:szCs w:val="22"/>
              </w:rPr>
            </w:pPr>
            <w:r>
              <w:t>LEGAL BASIS OF THE CONTRACT</w:t>
            </w:r>
          </w:p>
        </w:tc>
      </w:tr>
      <w:tr w:rsidR="00B77546" w:rsidRPr="00C124EE" w14:paraId="44E8279D" w14:textId="77777777" w:rsidTr="005D02C1">
        <w:tc>
          <w:tcPr>
            <w:tcW w:w="1526" w:type="dxa"/>
          </w:tcPr>
          <w:p w14:paraId="1D8DD75E" w14:textId="77777777" w:rsidR="00B77546" w:rsidRPr="00C124EE" w:rsidRDefault="00B77546" w:rsidP="006954EF">
            <w:pPr>
              <w:pStyle w:val="Odstavec"/>
              <w:numPr>
                <w:ilvl w:val="0"/>
                <w:numId w:val="31"/>
              </w:numPr>
              <w:ind w:hanging="578"/>
              <w:jc w:val="both"/>
              <w:rPr>
                <w:b/>
              </w:rPr>
            </w:pPr>
          </w:p>
        </w:tc>
        <w:tc>
          <w:tcPr>
            <w:tcW w:w="8221" w:type="dxa"/>
          </w:tcPr>
          <w:p w14:paraId="658BF2A2" w14:textId="77777777" w:rsidR="00B77546" w:rsidRPr="00C124EE" w:rsidRDefault="00B77546" w:rsidP="005D02C1">
            <w:pPr>
              <w:pStyle w:val="Odstavec"/>
              <w:jc w:val="both"/>
              <w:rPr>
                <w:b/>
                <w:szCs w:val="22"/>
              </w:rPr>
            </w:pPr>
            <w:r>
              <w:t>CONTRACT DOCUMENTS</w:t>
            </w:r>
            <w:r>
              <w:rPr>
                <w:b/>
              </w:rPr>
              <w:t xml:space="preserve"> </w:t>
            </w:r>
          </w:p>
        </w:tc>
      </w:tr>
      <w:tr w:rsidR="00B77546" w:rsidRPr="00C124EE" w14:paraId="0C03A754" w14:textId="77777777" w:rsidTr="005D02C1">
        <w:tc>
          <w:tcPr>
            <w:tcW w:w="1526" w:type="dxa"/>
          </w:tcPr>
          <w:p w14:paraId="1944880E" w14:textId="77777777" w:rsidR="00B77546" w:rsidRPr="00C124EE" w:rsidRDefault="00B77546" w:rsidP="006954EF">
            <w:pPr>
              <w:pStyle w:val="Odstavec"/>
              <w:numPr>
                <w:ilvl w:val="0"/>
                <w:numId w:val="31"/>
              </w:numPr>
              <w:ind w:hanging="578"/>
              <w:jc w:val="both"/>
              <w:rPr>
                <w:b/>
              </w:rPr>
            </w:pPr>
          </w:p>
        </w:tc>
        <w:tc>
          <w:tcPr>
            <w:tcW w:w="8221" w:type="dxa"/>
          </w:tcPr>
          <w:p w14:paraId="752448A4" w14:textId="77777777" w:rsidR="00B77546" w:rsidRPr="00C124EE" w:rsidRDefault="00B77546" w:rsidP="005D02C1">
            <w:pPr>
              <w:pStyle w:val="Odstavec"/>
              <w:jc w:val="both"/>
              <w:rPr>
                <w:b/>
                <w:szCs w:val="22"/>
              </w:rPr>
            </w:pPr>
            <w:r>
              <w:t>APPLICABLE LAW</w:t>
            </w:r>
            <w:r>
              <w:rPr>
                <w:b/>
              </w:rPr>
              <w:t xml:space="preserve"> </w:t>
            </w:r>
          </w:p>
        </w:tc>
      </w:tr>
      <w:tr w:rsidR="00B77546" w:rsidRPr="00C124EE" w14:paraId="7AF772EE" w14:textId="77777777" w:rsidTr="005D02C1">
        <w:tc>
          <w:tcPr>
            <w:tcW w:w="1526" w:type="dxa"/>
          </w:tcPr>
          <w:p w14:paraId="0336FCCA" w14:textId="77777777" w:rsidR="00B77546" w:rsidRPr="00C124EE" w:rsidRDefault="00B77546" w:rsidP="006954EF">
            <w:pPr>
              <w:pStyle w:val="Odstavec"/>
              <w:numPr>
                <w:ilvl w:val="0"/>
                <w:numId w:val="31"/>
              </w:numPr>
              <w:ind w:hanging="578"/>
              <w:jc w:val="both"/>
              <w:rPr>
                <w:b/>
              </w:rPr>
            </w:pPr>
          </w:p>
        </w:tc>
        <w:tc>
          <w:tcPr>
            <w:tcW w:w="8221" w:type="dxa"/>
          </w:tcPr>
          <w:p w14:paraId="6F8C787E" w14:textId="77777777" w:rsidR="00B77546" w:rsidRPr="00C124EE" w:rsidRDefault="00B77546" w:rsidP="005D02C1">
            <w:pPr>
              <w:pStyle w:val="Odstavec"/>
              <w:jc w:val="both"/>
              <w:rPr>
                <w:b/>
                <w:szCs w:val="22"/>
              </w:rPr>
            </w:pPr>
            <w:r>
              <w:t>RESOLUTION OF DISPUTES</w:t>
            </w:r>
          </w:p>
        </w:tc>
      </w:tr>
      <w:tr w:rsidR="00B77546" w:rsidRPr="00C124EE" w14:paraId="5DCA56BA" w14:textId="77777777" w:rsidTr="005D02C1">
        <w:tc>
          <w:tcPr>
            <w:tcW w:w="1526" w:type="dxa"/>
          </w:tcPr>
          <w:p w14:paraId="020120A8" w14:textId="77777777" w:rsidR="00B77546" w:rsidRPr="00C124EE" w:rsidRDefault="00B77546" w:rsidP="006954EF">
            <w:pPr>
              <w:pStyle w:val="Odstavec"/>
              <w:numPr>
                <w:ilvl w:val="0"/>
                <w:numId w:val="31"/>
              </w:numPr>
              <w:ind w:hanging="578"/>
              <w:jc w:val="both"/>
              <w:rPr>
                <w:b/>
              </w:rPr>
            </w:pPr>
          </w:p>
        </w:tc>
        <w:tc>
          <w:tcPr>
            <w:tcW w:w="8221" w:type="dxa"/>
          </w:tcPr>
          <w:p w14:paraId="004E7AD1" w14:textId="77777777" w:rsidR="00B77546" w:rsidRPr="00C124EE" w:rsidRDefault="00B77546" w:rsidP="005D02C1">
            <w:pPr>
              <w:pStyle w:val="Odstavec"/>
              <w:jc w:val="both"/>
              <w:rPr>
                <w:b/>
                <w:szCs w:val="22"/>
              </w:rPr>
            </w:pPr>
            <w:r>
              <w:t>NOTICES</w:t>
            </w:r>
          </w:p>
        </w:tc>
      </w:tr>
      <w:tr w:rsidR="00B77546" w:rsidRPr="00C124EE" w14:paraId="35E11180" w14:textId="77777777" w:rsidTr="005D02C1">
        <w:tc>
          <w:tcPr>
            <w:tcW w:w="1526" w:type="dxa"/>
          </w:tcPr>
          <w:p w14:paraId="366E1441" w14:textId="77777777" w:rsidR="00B77546" w:rsidRPr="00C124EE" w:rsidRDefault="00B77546" w:rsidP="005D02C1">
            <w:pPr>
              <w:pStyle w:val="Odstavec"/>
              <w:jc w:val="right"/>
              <w:rPr>
                <w:b/>
              </w:rPr>
            </w:pPr>
            <w:r>
              <w:t>(Example)</w:t>
            </w:r>
          </w:p>
        </w:tc>
        <w:tc>
          <w:tcPr>
            <w:tcW w:w="8221" w:type="dxa"/>
          </w:tcPr>
          <w:p w14:paraId="380BC067" w14:textId="77777777" w:rsidR="00B77546" w:rsidRPr="00C124EE" w:rsidRDefault="00B77546" w:rsidP="005D02C1">
            <w:pPr>
              <w:pStyle w:val="Odstavec"/>
              <w:jc w:val="both"/>
            </w:pPr>
            <w:r>
              <w:t xml:space="preserve">Original text: </w:t>
            </w:r>
          </w:p>
        </w:tc>
      </w:tr>
      <w:tr w:rsidR="00B77546" w:rsidRPr="00C124EE" w14:paraId="56FE7031" w14:textId="77777777" w:rsidTr="005D02C1">
        <w:tc>
          <w:tcPr>
            <w:tcW w:w="1526" w:type="dxa"/>
          </w:tcPr>
          <w:p w14:paraId="16692C6D" w14:textId="77777777" w:rsidR="00B77546" w:rsidRPr="00C124EE" w:rsidRDefault="00B77546" w:rsidP="005D02C1">
            <w:pPr>
              <w:pStyle w:val="Odstavec"/>
              <w:jc w:val="right"/>
            </w:pPr>
            <w:r>
              <w:t>7.1 (a)</w:t>
            </w:r>
          </w:p>
        </w:tc>
        <w:tc>
          <w:tcPr>
            <w:tcW w:w="8221" w:type="dxa"/>
          </w:tcPr>
          <w:p w14:paraId="5BDA0BAA" w14:textId="77777777" w:rsidR="00B77546" w:rsidRPr="00C124EE" w:rsidRDefault="00B77546" w:rsidP="005D02C1">
            <w:pPr>
              <w:pStyle w:val="Odstavec"/>
              <w:jc w:val="both"/>
            </w:pPr>
            <w:r>
              <w:t xml:space="preserve">Notices sent by registered mail or courier shall be considered sent, for registered mail, on the date of the receipt provided by the post office of posting (or on the </w:t>
            </w:r>
            <w:r>
              <w:rPr>
                <w:smallCaps/>
              </w:rPr>
              <w:t>day</w:t>
            </w:r>
            <w:r>
              <w:t xml:space="preserve"> the shipment was accepted by a courier, as documented by the courier’s receipt), and shall be considered delivered on the third (3rd) </w:t>
            </w:r>
            <w:r>
              <w:rPr>
                <w:smallCaps/>
              </w:rPr>
              <w:t>day</w:t>
            </w:r>
            <w:r>
              <w:t xml:space="preserve"> after the date marked on the post office’s receipt (date shipment was accepted by courier from sender).</w:t>
            </w:r>
          </w:p>
        </w:tc>
      </w:tr>
      <w:tr w:rsidR="00B77546" w:rsidRPr="00C124EE" w14:paraId="108720AF" w14:textId="77777777" w:rsidTr="005D02C1">
        <w:tc>
          <w:tcPr>
            <w:tcW w:w="1526" w:type="dxa"/>
          </w:tcPr>
          <w:p w14:paraId="7A22F62B" w14:textId="77777777" w:rsidR="00B77546" w:rsidRPr="00C124EE" w:rsidRDefault="00B77546" w:rsidP="005D02C1">
            <w:pPr>
              <w:pStyle w:val="Odstavec"/>
              <w:jc w:val="right"/>
              <w:rPr>
                <w:b/>
              </w:rPr>
            </w:pPr>
          </w:p>
        </w:tc>
        <w:tc>
          <w:tcPr>
            <w:tcW w:w="8221" w:type="dxa"/>
          </w:tcPr>
          <w:p w14:paraId="2A4ABED1" w14:textId="77777777" w:rsidR="00B77546" w:rsidRPr="00C124EE" w:rsidRDefault="00B77546" w:rsidP="005D02C1">
            <w:pPr>
              <w:pStyle w:val="Odstavec"/>
              <w:jc w:val="both"/>
              <w:rPr>
                <w:i/>
              </w:rPr>
            </w:pPr>
            <w:r>
              <w:rPr>
                <w:i/>
              </w:rPr>
              <w:t>Proposed change:</w:t>
            </w:r>
          </w:p>
        </w:tc>
      </w:tr>
      <w:tr w:rsidR="00B77546" w:rsidRPr="00C124EE" w14:paraId="0C46E633" w14:textId="77777777" w:rsidTr="005D02C1">
        <w:tc>
          <w:tcPr>
            <w:tcW w:w="1526" w:type="dxa"/>
          </w:tcPr>
          <w:p w14:paraId="2AFD9B5D" w14:textId="77777777" w:rsidR="00B77546" w:rsidRPr="00C124EE" w:rsidRDefault="00B77546" w:rsidP="005D02C1">
            <w:pPr>
              <w:pStyle w:val="Odstavec"/>
              <w:jc w:val="right"/>
              <w:rPr>
                <w:b/>
                <w:i/>
              </w:rPr>
            </w:pPr>
            <w:r>
              <w:rPr>
                <w:i/>
              </w:rPr>
              <w:t>7.1 (a)</w:t>
            </w:r>
          </w:p>
        </w:tc>
        <w:tc>
          <w:tcPr>
            <w:tcW w:w="8221" w:type="dxa"/>
          </w:tcPr>
          <w:p w14:paraId="5E3E04B1" w14:textId="77777777" w:rsidR="00B77546" w:rsidRPr="00C124EE" w:rsidRDefault="00B77546" w:rsidP="00B77546">
            <w:pPr>
              <w:pStyle w:val="Odstavec"/>
              <w:jc w:val="both"/>
            </w:pPr>
            <w:r>
              <w:t xml:space="preserve">notices sent by registered mail or courier shall be considered sent via registered main on the date on confirmation from the post office (or the </w:t>
            </w:r>
            <w:r>
              <w:rPr>
                <w:smallCaps/>
              </w:rPr>
              <w:t>date</w:t>
            </w:r>
            <w:r>
              <w:t xml:space="preserve"> on which the shipment was accepted by a courier, as documented by the courier’s receipt) and delivered on the </w:t>
            </w:r>
            <w:r>
              <w:rPr>
                <w:strike/>
                <w:color w:val="FF0000"/>
              </w:rPr>
              <w:t>third</w:t>
            </w:r>
            <w:r>
              <w:rPr>
                <w:color w:val="FF0000"/>
              </w:rPr>
              <w:t xml:space="preserve"> second </w:t>
            </w:r>
            <w:r>
              <w:t>(</w:t>
            </w:r>
            <w:r>
              <w:rPr>
                <w:strike/>
                <w:color w:val="FF0000"/>
              </w:rPr>
              <w:t>3rd</w:t>
            </w:r>
            <w:r>
              <w:rPr>
                <w:color w:val="FF0000"/>
              </w:rPr>
              <w:t xml:space="preserve"> 2nd</w:t>
            </w:r>
            <w:r>
              <w:t xml:space="preserve">) </w:t>
            </w:r>
            <w:r>
              <w:rPr>
                <w:smallCaps/>
              </w:rPr>
              <w:t xml:space="preserve">day </w:t>
            </w:r>
            <w:r>
              <w:t>after the date on confirmation from the post office (or the date on which the shipment was accepted by the courier from the sender);</w:t>
            </w:r>
          </w:p>
        </w:tc>
      </w:tr>
      <w:tr w:rsidR="00B77546" w:rsidRPr="00C124EE" w14:paraId="0DCF012C" w14:textId="77777777" w:rsidTr="005D02C1">
        <w:tc>
          <w:tcPr>
            <w:tcW w:w="1526" w:type="dxa"/>
          </w:tcPr>
          <w:p w14:paraId="16F9FB96" w14:textId="77777777" w:rsidR="00B77546" w:rsidRPr="00C124EE" w:rsidRDefault="00B77546" w:rsidP="006954EF">
            <w:pPr>
              <w:pStyle w:val="Odstavec"/>
              <w:numPr>
                <w:ilvl w:val="0"/>
                <w:numId w:val="31"/>
              </w:numPr>
              <w:ind w:hanging="578"/>
              <w:jc w:val="both"/>
              <w:rPr>
                <w:b/>
              </w:rPr>
            </w:pPr>
          </w:p>
        </w:tc>
        <w:tc>
          <w:tcPr>
            <w:tcW w:w="8221" w:type="dxa"/>
          </w:tcPr>
          <w:p w14:paraId="0F3560CB" w14:textId="77777777" w:rsidR="00B77546" w:rsidRPr="00C124EE" w:rsidRDefault="00B77546" w:rsidP="005D02C1">
            <w:pPr>
              <w:pStyle w:val="Odstavec"/>
              <w:jc w:val="both"/>
              <w:rPr>
                <w:b/>
              </w:rPr>
            </w:pPr>
            <w:r>
              <w:t>PURPOSE OF THE WORK</w:t>
            </w:r>
          </w:p>
        </w:tc>
      </w:tr>
      <w:tr w:rsidR="00B77546" w:rsidRPr="00C124EE" w14:paraId="3057E4FD" w14:textId="77777777" w:rsidTr="005D02C1">
        <w:tc>
          <w:tcPr>
            <w:tcW w:w="1526" w:type="dxa"/>
          </w:tcPr>
          <w:p w14:paraId="596CBC04" w14:textId="77777777" w:rsidR="00B77546" w:rsidRPr="00C124EE" w:rsidRDefault="00B77546" w:rsidP="006954EF">
            <w:pPr>
              <w:pStyle w:val="Odstavec"/>
              <w:numPr>
                <w:ilvl w:val="0"/>
                <w:numId w:val="31"/>
              </w:numPr>
              <w:ind w:hanging="578"/>
              <w:jc w:val="both"/>
              <w:rPr>
                <w:b/>
              </w:rPr>
            </w:pPr>
          </w:p>
        </w:tc>
        <w:tc>
          <w:tcPr>
            <w:tcW w:w="8221" w:type="dxa"/>
          </w:tcPr>
          <w:p w14:paraId="3B75C6C9" w14:textId="77777777" w:rsidR="00B77546" w:rsidRPr="00C124EE" w:rsidRDefault="00B77546" w:rsidP="005D02C1">
            <w:pPr>
              <w:pStyle w:val="Odstavec"/>
              <w:jc w:val="both"/>
              <w:rPr>
                <w:b/>
              </w:rPr>
            </w:pPr>
            <w:r>
              <w:t>SUBJECT OF THE CONTRACT – THE WORK</w:t>
            </w:r>
          </w:p>
        </w:tc>
      </w:tr>
      <w:tr w:rsidR="00B77546" w:rsidRPr="00C124EE" w14:paraId="3920C8D4" w14:textId="77777777" w:rsidTr="005D02C1">
        <w:tc>
          <w:tcPr>
            <w:tcW w:w="1526" w:type="dxa"/>
          </w:tcPr>
          <w:p w14:paraId="36F87AD4" w14:textId="77777777" w:rsidR="00B77546" w:rsidRPr="00C124EE" w:rsidRDefault="00B77546" w:rsidP="006954EF">
            <w:pPr>
              <w:pStyle w:val="Odstavec"/>
              <w:numPr>
                <w:ilvl w:val="0"/>
                <w:numId w:val="31"/>
              </w:numPr>
              <w:ind w:hanging="578"/>
              <w:jc w:val="both"/>
              <w:rPr>
                <w:b/>
              </w:rPr>
            </w:pPr>
          </w:p>
        </w:tc>
        <w:tc>
          <w:tcPr>
            <w:tcW w:w="8221" w:type="dxa"/>
          </w:tcPr>
          <w:p w14:paraId="758CE457" w14:textId="77777777" w:rsidR="00B77546" w:rsidRPr="00C124EE" w:rsidRDefault="00B77546" w:rsidP="005D02C1">
            <w:pPr>
              <w:pStyle w:val="Odstavec"/>
              <w:jc w:val="both"/>
              <w:rPr>
                <w:b/>
              </w:rPr>
            </w:pPr>
            <w:r>
              <w:t>WORK TIMETABLE</w:t>
            </w:r>
          </w:p>
        </w:tc>
      </w:tr>
      <w:tr w:rsidR="00B77546" w:rsidRPr="00C124EE" w14:paraId="7986F9C2" w14:textId="77777777" w:rsidTr="005D02C1">
        <w:tc>
          <w:tcPr>
            <w:tcW w:w="1526" w:type="dxa"/>
          </w:tcPr>
          <w:p w14:paraId="39C54428" w14:textId="77777777" w:rsidR="00B77546" w:rsidRPr="00C124EE" w:rsidRDefault="00B77546" w:rsidP="006954EF">
            <w:pPr>
              <w:pStyle w:val="Odstavec"/>
              <w:numPr>
                <w:ilvl w:val="0"/>
                <w:numId w:val="31"/>
              </w:numPr>
              <w:ind w:hanging="578"/>
              <w:jc w:val="both"/>
              <w:rPr>
                <w:b/>
              </w:rPr>
            </w:pPr>
          </w:p>
        </w:tc>
        <w:tc>
          <w:tcPr>
            <w:tcW w:w="8221" w:type="dxa"/>
          </w:tcPr>
          <w:p w14:paraId="5FD495E2" w14:textId="77777777" w:rsidR="00B77546" w:rsidRPr="00C124EE" w:rsidRDefault="00B77546" w:rsidP="005D02C1">
            <w:pPr>
              <w:pStyle w:val="Odstavec"/>
              <w:jc w:val="both"/>
              <w:rPr>
                <w:b/>
              </w:rPr>
            </w:pPr>
            <w:r>
              <w:t>CONTRACTOR’S OBLIGATIONS IN EXECUTION OF THE WORK</w:t>
            </w:r>
          </w:p>
        </w:tc>
      </w:tr>
      <w:tr w:rsidR="00B77546" w:rsidRPr="00C124EE" w14:paraId="4E7FF91E" w14:textId="77777777" w:rsidTr="005D02C1">
        <w:tc>
          <w:tcPr>
            <w:tcW w:w="1526" w:type="dxa"/>
          </w:tcPr>
          <w:p w14:paraId="4A286E94" w14:textId="77777777" w:rsidR="00B77546" w:rsidRPr="00C124EE" w:rsidRDefault="00B77546" w:rsidP="006954EF">
            <w:pPr>
              <w:pStyle w:val="Odstavec"/>
              <w:numPr>
                <w:ilvl w:val="0"/>
                <w:numId w:val="31"/>
              </w:numPr>
              <w:ind w:hanging="578"/>
              <w:jc w:val="both"/>
              <w:rPr>
                <w:b/>
              </w:rPr>
            </w:pPr>
          </w:p>
        </w:tc>
        <w:tc>
          <w:tcPr>
            <w:tcW w:w="8221" w:type="dxa"/>
          </w:tcPr>
          <w:p w14:paraId="0C26FB36" w14:textId="77777777" w:rsidR="00B77546" w:rsidRPr="00C124EE" w:rsidRDefault="00B77546" w:rsidP="005D02C1">
            <w:pPr>
              <w:pStyle w:val="Odstavec"/>
              <w:jc w:val="both"/>
              <w:rPr>
                <w:b/>
              </w:rPr>
            </w:pPr>
            <w:r>
              <w:t>CLIENT’S COOPERATION</w:t>
            </w:r>
          </w:p>
        </w:tc>
      </w:tr>
      <w:tr w:rsidR="00B77546" w:rsidRPr="00C124EE" w14:paraId="70F7CB6E" w14:textId="77777777" w:rsidTr="005D02C1">
        <w:tc>
          <w:tcPr>
            <w:tcW w:w="1526" w:type="dxa"/>
          </w:tcPr>
          <w:p w14:paraId="1E84DE13" w14:textId="77777777" w:rsidR="00B77546" w:rsidRPr="00C124EE" w:rsidRDefault="00B77546" w:rsidP="006954EF">
            <w:pPr>
              <w:pStyle w:val="Odstavec"/>
              <w:numPr>
                <w:ilvl w:val="0"/>
                <w:numId w:val="31"/>
              </w:numPr>
              <w:ind w:hanging="578"/>
              <w:jc w:val="both"/>
              <w:rPr>
                <w:b/>
              </w:rPr>
            </w:pPr>
          </w:p>
        </w:tc>
        <w:tc>
          <w:tcPr>
            <w:tcW w:w="8221" w:type="dxa"/>
          </w:tcPr>
          <w:p w14:paraId="6A484123" w14:textId="77777777" w:rsidR="00B77546" w:rsidRPr="00C124EE" w:rsidRDefault="00B77546" w:rsidP="005D02C1">
            <w:pPr>
              <w:pStyle w:val="Odstavec"/>
              <w:jc w:val="both"/>
              <w:rPr>
                <w:b/>
              </w:rPr>
            </w:pPr>
            <w:r>
              <w:t>CONTRACT PRICE</w:t>
            </w:r>
          </w:p>
        </w:tc>
      </w:tr>
      <w:tr w:rsidR="00B77546" w:rsidRPr="00C124EE" w14:paraId="1FF5F266" w14:textId="77777777" w:rsidTr="005D02C1">
        <w:tc>
          <w:tcPr>
            <w:tcW w:w="1526" w:type="dxa"/>
          </w:tcPr>
          <w:p w14:paraId="6D44347E" w14:textId="77777777" w:rsidR="00B77546" w:rsidRPr="00C124EE" w:rsidRDefault="00B77546" w:rsidP="006954EF">
            <w:pPr>
              <w:pStyle w:val="Odstavec"/>
              <w:numPr>
                <w:ilvl w:val="0"/>
                <w:numId w:val="31"/>
              </w:numPr>
              <w:ind w:hanging="578"/>
              <w:jc w:val="both"/>
              <w:rPr>
                <w:b/>
              </w:rPr>
            </w:pPr>
          </w:p>
        </w:tc>
        <w:tc>
          <w:tcPr>
            <w:tcW w:w="8221" w:type="dxa"/>
          </w:tcPr>
          <w:p w14:paraId="6C9EB796" w14:textId="77777777" w:rsidR="00B77546" w:rsidRPr="00C124EE" w:rsidRDefault="00B77546" w:rsidP="005D02C1">
            <w:pPr>
              <w:pStyle w:val="Odstavec"/>
              <w:jc w:val="both"/>
              <w:rPr>
                <w:b/>
              </w:rPr>
            </w:pPr>
            <w:r>
              <w:t>TERMS OF PAYMENT</w:t>
            </w:r>
          </w:p>
        </w:tc>
      </w:tr>
      <w:tr w:rsidR="00B77546" w:rsidRPr="00C124EE" w14:paraId="54CCB90B" w14:textId="77777777" w:rsidTr="005D02C1">
        <w:tc>
          <w:tcPr>
            <w:tcW w:w="1526" w:type="dxa"/>
          </w:tcPr>
          <w:p w14:paraId="3961051A" w14:textId="77777777" w:rsidR="00B77546" w:rsidRPr="00C124EE" w:rsidRDefault="00B77546" w:rsidP="006954EF">
            <w:pPr>
              <w:pStyle w:val="Odstavec"/>
              <w:numPr>
                <w:ilvl w:val="0"/>
                <w:numId w:val="31"/>
              </w:numPr>
              <w:ind w:hanging="578"/>
              <w:jc w:val="both"/>
              <w:rPr>
                <w:b/>
              </w:rPr>
            </w:pPr>
          </w:p>
        </w:tc>
        <w:tc>
          <w:tcPr>
            <w:tcW w:w="8221" w:type="dxa"/>
          </w:tcPr>
          <w:p w14:paraId="5A0D8C50" w14:textId="77777777" w:rsidR="00B77546" w:rsidRPr="00C124EE" w:rsidRDefault="00B77546" w:rsidP="005D02C1">
            <w:pPr>
              <w:pStyle w:val="Odstavec"/>
              <w:jc w:val="both"/>
              <w:rPr>
                <w:b/>
              </w:rPr>
            </w:pPr>
            <w:r>
              <w:t>TAXES, CUSTOMS AND FEES</w:t>
            </w:r>
          </w:p>
        </w:tc>
      </w:tr>
      <w:tr w:rsidR="00B77546" w:rsidRPr="00C124EE" w14:paraId="40C7E2BD" w14:textId="77777777" w:rsidTr="005D02C1">
        <w:tc>
          <w:tcPr>
            <w:tcW w:w="1526" w:type="dxa"/>
          </w:tcPr>
          <w:p w14:paraId="4CE3CEFC" w14:textId="77777777" w:rsidR="00B77546" w:rsidRPr="00C124EE" w:rsidRDefault="00B77546" w:rsidP="006954EF">
            <w:pPr>
              <w:pStyle w:val="Odstavec"/>
              <w:numPr>
                <w:ilvl w:val="0"/>
                <w:numId w:val="31"/>
              </w:numPr>
              <w:ind w:hanging="578"/>
              <w:jc w:val="both"/>
              <w:rPr>
                <w:b/>
              </w:rPr>
            </w:pPr>
          </w:p>
        </w:tc>
        <w:tc>
          <w:tcPr>
            <w:tcW w:w="8221" w:type="dxa"/>
          </w:tcPr>
          <w:p w14:paraId="5A887A47" w14:textId="77777777" w:rsidR="00B77546" w:rsidRPr="00C124EE" w:rsidRDefault="00B77546" w:rsidP="005D02C1">
            <w:pPr>
              <w:pStyle w:val="Odstavec"/>
              <w:jc w:val="both"/>
              <w:rPr>
                <w:noProof/>
              </w:rPr>
            </w:pPr>
            <w:r>
              <w:t>BANK GUARANTEES FOR THE WORK AND FOR THE DEPOSIT</w:t>
            </w:r>
          </w:p>
        </w:tc>
      </w:tr>
      <w:tr w:rsidR="00B77546" w:rsidRPr="00C124EE" w14:paraId="37D4BD78" w14:textId="77777777" w:rsidTr="005D02C1">
        <w:tc>
          <w:tcPr>
            <w:tcW w:w="1526" w:type="dxa"/>
          </w:tcPr>
          <w:p w14:paraId="4F524A8B" w14:textId="77777777" w:rsidR="00B77546" w:rsidRPr="00C124EE" w:rsidRDefault="00B77546" w:rsidP="006954EF">
            <w:pPr>
              <w:pStyle w:val="Odstavec"/>
              <w:numPr>
                <w:ilvl w:val="0"/>
                <w:numId w:val="31"/>
              </w:numPr>
              <w:ind w:hanging="578"/>
              <w:jc w:val="both"/>
              <w:rPr>
                <w:b/>
              </w:rPr>
            </w:pPr>
          </w:p>
        </w:tc>
        <w:tc>
          <w:tcPr>
            <w:tcW w:w="8221" w:type="dxa"/>
          </w:tcPr>
          <w:p w14:paraId="2302A731" w14:textId="77777777" w:rsidR="00B77546" w:rsidRPr="00C124EE" w:rsidRDefault="00B77546" w:rsidP="005D02C1">
            <w:pPr>
              <w:pStyle w:val="Odstavec"/>
              <w:jc w:val="both"/>
              <w:rPr>
                <w:noProof/>
              </w:rPr>
            </w:pPr>
            <w:r>
              <w:t>LICENSES AND RIGHTS OF USE TO TECHNICAL INFORMATION</w:t>
            </w:r>
          </w:p>
        </w:tc>
      </w:tr>
      <w:tr w:rsidR="00B77546" w:rsidRPr="00C124EE" w14:paraId="68DF5686" w14:textId="77777777" w:rsidTr="005D02C1">
        <w:tc>
          <w:tcPr>
            <w:tcW w:w="1526" w:type="dxa"/>
          </w:tcPr>
          <w:p w14:paraId="7775870C" w14:textId="77777777" w:rsidR="00B77546" w:rsidRPr="00C124EE" w:rsidRDefault="00B77546" w:rsidP="006954EF">
            <w:pPr>
              <w:pStyle w:val="Odstavec"/>
              <w:numPr>
                <w:ilvl w:val="0"/>
                <w:numId w:val="31"/>
              </w:numPr>
              <w:ind w:hanging="578"/>
              <w:jc w:val="both"/>
              <w:rPr>
                <w:b/>
              </w:rPr>
            </w:pPr>
          </w:p>
        </w:tc>
        <w:tc>
          <w:tcPr>
            <w:tcW w:w="8221" w:type="dxa"/>
          </w:tcPr>
          <w:p w14:paraId="72CACB1F" w14:textId="77777777" w:rsidR="00B77546" w:rsidRPr="00C124EE" w:rsidRDefault="00B77546" w:rsidP="005D02C1">
            <w:pPr>
              <w:pStyle w:val="Odstavec"/>
              <w:jc w:val="both"/>
              <w:rPr>
                <w:noProof/>
              </w:rPr>
            </w:pPr>
            <w:r>
              <w:t xml:space="preserve">CONFIDENTIALITY REGARDING INFORMATION AND CONTRACTUAL DOCUMENTS </w:t>
            </w:r>
            <w:bookmarkStart w:id="32" w:name="_Ref506272848"/>
            <w:bookmarkStart w:id="33" w:name="_Toc521590315"/>
            <w:r>
              <w:t>ETHICAL CONDUCT BETWEEN THE PARTIES</w:t>
            </w:r>
            <w:bookmarkEnd w:id="32"/>
            <w:bookmarkEnd w:id="33"/>
          </w:p>
        </w:tc>
      </w:tr>
      <w:tr w:rsidR="00B77546" w:rsidRPr="00C124EE" w14:paraId="53F04E19" w14:textId="77777777" w:rsidTr="005D02C1">
        <w:tc>
          <w:tcPr>
            <w:tcW w:w="1526" w:type="dxa"/>
          </w:tcPr>
          <w:p w14:paraId="5B075308" w14:textId="77777777" w:rsidR="00B77546" w:rsidRPr="00C124EE" w:rsidRDefault="00B77546" w:rsidP="006954EF">
            <w:pPr>
              <w:pStyle w:val="Odstavec"/>
              <w:numPr>
                <w:ilvl w:val="0"/>
                <w:numId w:val="31"/>
              </w:numPr>
              <w:ind w:hanging="578"/>
              <w:jc w:val="both"/>
              <w:rPr>
                <w:b/>
              </w:rPr>
            </w:pPr>
          </w:p>
        </w:tc>
        <w:tc>
          <w:tcPr>
            <w:tcW w:w="8221" w:type="dxa"/>
          </w:tcPr>
          <w:p w14:paraId="43093984" w14:textId="77777777" w:rsidR="00B77546" w:rsidRPr="00C124EE" w:rsidRDefault="00B77546" w:rsidP="005D02C1">
            <w:pPr>
              <w:pStyle w:val="Odstavec"/>
              <w:jc w:val="both"/>
              <w:rPr>
                <w:noProof/>
              </w:rPr>
            </w:pPr>
            <w:r>
              <w:t>PARTIES‘ REPRESENTATIVES</w:t>
            </w:r>
          </w:p>
        </w:tc>
      </w:tr>
      <w:tr w:rsidR="00B77546" w:rsidRPr="00C124EE" w14:paraId="4C6A2E0B" w14:textId="77777777" w:rsidTr="005D02C1">
        <w:tc>
          <w:tcPr>
            <w:tcW w:w="1526" w:type="dxa"/>
          </w:tcPr>
          <w:p w14:paraId="44F10A6B" w14:textId="77777777" w:rsidR="00B77546" w:rsidRPr="00C124EE" w:rsidRDefault="00B77546" w:rsidP="006954EF">
            <w:pPr>
              <w:pStyle w:val="Odstavec"/>
              <w:numPr>
                <w:ilvl w:val="0"/>
                <w:numId w:val="31"/>
              </w:numPr>
              <w:ind w:hanging="578"/>
              <w:jc w:val="both"/>
              <w:rPr>
                <w:b/>
              </w:rPr>
            </w:pPr>
          </w:p>
        </w:tc>
        <w:tc>
          <w:tcPr>
            <w:tcW w:w="8221" w:type="dxa"/>
          </w:tcPr>
          <w:p w14:paraId="6E2995F1" w14:textId="77777777" w:rsidR="00B77546" w:rsidRPr="00C124EE" w:rsidRDefault="00B77546" w:rsidP="005D02C1">
            <w:pPr>
              <w:pStyle w:val="Odstavec"/>
              <w:jc w:val="both"/>
              <w:rPr>
                <w:noProof/>
              </w:rPr>
            </w:pPr>
            <w:r>
              <w:t>INFORMATION SUBMITTED TO CLIENT</w:t>
            </w:r>
          </w:p>
        </w:tc>
      </w:tr>
      <w:tr w:rsidR="00B77546" w:rsidRPr="00C124EE" w14:paraId="3AE06027" w14:textId="77777777" w:rsidTr="005D02C1">
        <w:tc>
          <w:tcPr>
            <w:tcW w:w="1526" w:type="dxa"/>
          </w:tcPr>
          <w:p w14:paraId="207540A1" w14:textId="77777777" w:rsidR="00B77546" w:rsidRPr="00C124EE" w:rsidRDefault="00B77546" w:rsidP="006954EF">
            <w:pPr>
              <w:pStyle w:val="Odstavec"/>
              <w:numPr>
                <w:ilvl w:val="0"/>
                <w:numId w:val="31"/>
              </w:numPr>
              <w:ind w:hanging="578"/>
              <w:jc w:val="both"/>
              <w:rPr>
                <w:b/>
              </w:rPr>
            </w:pPr>
          </w:p>
        </w:tc>
        <w:tc>
          <w:tcPr>
            <w:tcW w:w="8221" w:type="dxa"/>
          </w:tcPr>
          <w:p w14:paraId="4D3D11CA" w14:textId="77777777" w:rsidR="00B77546" w:rsidRPr="00C124EE" w:rsidRDefault="00B77546" w:rsidP="005D02C1">
            <w:pPr>
              <w:pStyle w:val="Odstavec"/>
              <w:jc w:val="both"/>
              <w:rPr>
                <w:noProof/>
              </w:rPr>
            </w:pPr>
            <w:r>
              <w:t>SUBCONTRACTING</w:t>
            </w:r>
          </w:p>
        </w:tc>
      </w:tr>
      <w:tr w:rsidR="00B77546" w:rsidRPr="00C124EE" w14:paraId="246196A7" w14:textId="77777777" w:rsidTr="005D02C1">
        <w:tc>
          <w:tcPr>
            <w:tcW w:w="1526" w:type="dxa"/>
          </w:tcPr>
          <w:p w14:paraId="4CD595FA" w14:textId="77777777" w:rsidR="00B77546" w:rsidRPr="00C124EE" w:rsidRDefault="00B77546" w:rsidP="006954EF">
            <w:pPr>
              <w:pStyle w:val="Odstavec"/>
              <w:numPr>
                <w:ilvl w:val="0"/>
                <w:numId w:val="31"/>
              </w:numPr>
              <w:ind w:hanging="578"/>
              <w:jc w:val="both"/>
              <w:rPr>
                <w:b/>
              </w:rPr>
            </w:pPr>
          </w:p>
        </w:tc>
        <w:tc>
          <w:tcPr>
            <w:tcW w:w="8221" w:type="dxa"/>
          </w:tcPr>
          <w:p w14:paraId="38E7818B" w14:textId="77777777" w:rsidR="00B77546" w:rsidRPr="00C124EE" w:rsidRDefault="00B77546" w:rsidP="005D02C1">
            <w:pPr>
              <w:pStyle w:val="Odstavec"/>
              <w:jc w:val="both"/>
              <w:rPr>
                <w:noProof/>
              </w:rPr>
            </w:pPr>
            <w:r>
              <w:t>STANDARDS AND LEGISLATION</w:t>
            </w:r>
          </w:p>
        </w:tc>
      </w:tr>
      <w:tr w:rsidR="00B77546" w:rsidRPr="00C124EE" w14:paraId="12D572E7" w14:textId="77777777" w:rsidTr="005D02C1">
        <w:tc>
          <w:tcPr>
            <w:tcW w:w="1526" w:type="dxa"/>
          </w:tcPr>
          <w:p w14:paraId="4EDD4063" w14:textId="77777777" w:rsidR="00B77546" w:rsidRPr="00C124EE" w:rsidRDefault="00B77546" w:rsidP="006954EF">
            <w:pPr>
              <w:pStyle w:val="Odstavec"/>
              <w:numPr>
                <w:ilvl w:val="0"/>
                <w:numId w:val="31"/>
              </w:numPr>
              <w:ind w:hanging="578"/>
              <w:jc w:val="both"/>
              <w:rPr>
                <w:b/>
              </w:rPr>
            </w:pPr>
          </w:p>
        </w:tc>
        <w:tc>
          <w:tcPr>
            <w:tcW w:w="8221" w:type="dxa"/>
          </w:tcPr>
          <w:p w14:paraId="18FBE6E4" w14:textId="77777777" w:rsidR="00B77546" w:rsidRPr="00C124EE" w:rsidRDefault="00B77546" w:rsidP="005D02C1">
            <w:pPr>
              <w:pStyle w:val="Odstavec"/>
              <w:jc w:val="both"/>
              <w:rPr>
                <w:noProof/>
              </w:rPr>
            </w:pPr>
            <w:r>
              <w:t>ENGINEERING WORK, DOCUMENTATION</w:t>
            </w:r>
          </w:p>
        </w:tc>
      </w:tr>
      <w:tr w:rsidR="00B77546" w:rsidRPr="00C124EE" w14:paraId="7F7ADAF7" w14:textId="77777777" w:rsidTr="005D02C1">
        <w:tc>
          <w:tcPr>
            <w:tcW w:w="1526" w:type="dxa"/>
          </w:tcPr>
          <w:p w14:paraId="21A5B2A1" w14:textId="77777777" w:rsidR="00B77546" w:rsidRPr="00C124EE" w:rsidRDefault="00B77546" w:rsidP="006954EF">
            <w:pPr>
              <w:pStyle w:val="Odstavec"/>
              <w:numPr>
                <w:ilvl w:val="0"/>
                <w:numId w:val="31"/>
              </w:numPr>
              <w:ind w:hanging="578"/>
              <w:jc w:val="both"/>
              <w:rPr>
                <w:b/>
              </w:rPr>
            </w:pPr>
          </w:p>
        </w:tc>
        <w:tc>
          <w:tcPr>
            <w:tcW w:w="8221" w:type="dxa"/>
          </w:tcPr>
          <w:p w14:paraId="6CC2927E" w14:textId="77777777" w:rsidR="00B77546" w:rsidRPr="00C124EE" w:rsidRDefault="00B77546" w:rsidP="005D02C1">
            <w:pPr>
              <w:pStyle w:val="Odstavec"/>
              <w:jc w:val="both"/>
              <w:rPr>
                <w:noProof/>
              </w:rPr>
            </w:pPr>
            <w:r>
              <w:t>EXECUTION OF THE WORK</w:t>
            </w:r>
          </w:p>
        </w:tc>
      </w:tr>
      <w:tr w:rsidR="00B77546" w:rsidRPr="00C124EE" w14:paraId="2654E954" w14:textId="77777777" w:rsidTr="005D02C1">
        <w:tc>
          <w:tcPr>
            <w:tcW w:w="1526" w:type="dxa"/>
          </w:tcPr>
          <w:p w14:paraId="272F24DA" w14:textId="77777777" w:rsidR="00B77546" w:rsidRPr="00C124EE" w:rsidRDefault="00B77546" w:rsidP="006954EF">
            <w:pPr>
              <w:pStyle w:val="Odstavec"/>
              <w:numPr>
                <w:ilvl w:val="0"/>
                <w:numId w:val="31"/>
              </w:numPr>
              <w:ind w:hanging="578"/>
              <w:jc w:val="both"/>
              <w:rPr>
                <w:b/>
              </w:rPr>
            </w:pPr>
          </w:p>
        </w:tc>
        <w:tc>
          <w:tcPr>
            <w:tcW w:w="8221" w:type="dxa"/>
          </w:tcPr>
          <w:p w14:paraId="56A5810E" w14:textId="77777777" w:rsidR="00B77546" w:rsidRPr="00C124EE" w:rsidRDefault="00B77546" w:rsidP="005D02C1">
            <w:pPr>
              <w:pStyle w:val="Odstavec"/>
              <w:jc w:val="both"/>
              <w:rPr>
                <w:noProof/>
              </w:rPr>
            </w:pPr>
            <w:r>
              <w:t>DELIVERY AND DOCUMENTATION</w:t>
            </w:r>
          </w:p>
        </w:tc>
      </w:tr>
      <w:tr w:rsidR="00B77546" w:rsidRPr="00C124EE" w14:paraId="32ABA7F8" w14:textId="77777777" w:rsidTr="005D02C1">
        <w:tc>
          <w:tcPr>
            <w:tcW w:w="1526" w:type="dxa"/>
          </w:tcPr>
          <w:p w14:paraId="2287FCEE" w14:textId="77777777" w:rsidR="00B77546" w:rsidRPr="00C124EE" w:rsidRDefault="00B77546" w:rsidP="006954EF">
            <w:pPr>
              <w:pStyle w:val="Odstavec"/>
              <w:numPr>
                <w:ilvl w:val="0"/>
                <w:numId w:val="31"/>
              </w:numPr>
              <w:ind w:hanging="578"/>
              <w:jc w:val="both"/>
              <w:rPr>
                <w:b/>
              </w:rPr>
            </w:pPr>
          </w:p>
        </w:tc>
        <w:tc>
          <w:tcPr>
            <w:tcW w:w="8221" w:type="dxa"/>
          </w:tcPr>
          <w:p w14:paraId="55FEFFE4" w14:textId="77777777" w:rsidR="00B77546" w:rsidRPr="00C124EE" w:rsidRDefault="00B77546" w:rsidP="00042CA3">
            <w:pPr>
              <w:pStyle w:val="Odstavec"/>
              <w:jc w:val="both"/>
              <w:rPr>
                <w:noProof/>
              </w:rPr>
            </w:pPr>
            <w:r>
              <w:t>PACKAGING INSTRUCTIONS</w:t>
            </w:r>
          </w:p>
        </w:tc>
      </w:tr>
      <w:tr w:rsidR="00042CA3" w:rsidRPr="00C124EE" w14:paraId="31A75AD4" w14:textId="77777777" w:rsidTr="005D02C1">
        <w:tc>
          <w:tcPr>
            <w:tcW w:w="1526" w:type="dxa"/>
          </w:tcPr>
          <w:p w14:paraId="7E579C46" w14:textId="77777777" w:rsidR="00042CA3" w:rsidRPr="00C124EE" w:rsidRDefault="00042CA3" w:rsidP="006954EF">
            <w:pPr>
              <w:pStyle w:val="Odstavec"/>
              <w:numPr>
                <w:ilvl w:val="0"/>
                <w:numId w:val="31"/>
              </w:numPr>
              <w:ind w:hanging="578"/>
              <w:jc w:val="both"/>
              <w:rPr>
                <w:b/>
              </w:rPr>
            </w:pPr>
          </w:p>
        </w:tc>
        <w:tc>
          <w:tcPr>
            <w:tcW w:w="8221" w:type="dxa"/>
          </w:tcPr>
          <w:p w14:paraId="021318B4" w14:textId="77777777" w:rsidR="00042CA3" w:rsidRPr="00C124EE" w:rsidRDefault="00042CA3" w:rsidP="00042CA3">
            <w:pPr>
              <w:pStyle w:val="Odstavec"/>
              <w:jc w:val="both"/>
              <w:rPr>
                <w:noProof/>
              </w:rPr>
            </w:pPr>
            <w:r>
              <w:t>TRANSPORT</w:t>
            </w:r>
          </w:p>
        </w:tc>
      </w:tr>
      <w:tr w:rsidR="00042CA3" w:rsidRPr="00C124EE" w14:paraId="69BA2136" w14:textId="77777777" w:rsidTr="005D02C1">
        <w:tc>
          <w:tcPr>
            <w:tcW w:w="1526" w:type="dxa"/>
          </w:tcPr>
          <w:p w14:paraId="7C543BA6" w14:textId="77777777" w:rsidR="00042CA3" w:rsidRPr="00C124EE" w:rsidRDefault="00042CA3" w:rsidP="006954EF">
            <w:pPr>
              <w:pStyle w:val="Odstavec"/>
              <w:numPr>
                <w:ilvl w:val="0"/>
                <w:numId w:val="31"/>
              </w:numPr>
              <w:ind w:hanging="578"/>
              <w:jc w:val="both"/>
              <w:rPr>
                <w:b/>
              </w:rPr>
            </w:pPr>
          </w:p>
        </w:tc>
        <w:tc>
          <w:tcPr>
            <w:tcW w:w="8221" w:type="dxa"/>
          </w:tcPr>
          <w:p w14:paraId="46814ED5" w14:textId="77777777" w:rsidR="00042CA3" w:rsidRPr="00C124EE" w:rsidRDefault="00042CA3" w:rsidP="005D02C1">
            <w:pPr>
              <w:pStyle w:val="Odstavec"/>
              <w:jc w:val="both"/>
              <w:rPr>
                <w:noProof/>
              </w:rPr>
            </w:pPr>
            <w:r>
              <w:t>WORK QUALITY ASSURANCE</w:t>
            </w:r>
          </w:p>
        </w:tc>
      </w:tr>
      <w:tr w:rsidR="00042CA3" w:rsidRPr="00C124EE" w14:paraId="631493EA" w14:textId="77777777" w:rsidTr="005D02C1">
        <w:tc>
          <w:tcPr>
            <w:tcW w:w="1526" w:type="dxa"/>
          </w:tcPr>
          <w:p w14:paraId="2498FAAC" w14:textId="77777777" w:rsidR="00042CA3" w:rsidRPr="00C124EE" w:rsidRDefault="00042CA3" w:rsidP="006954EF">
            <w:pPr>
              <w:pStyle w:val="Odstavec"/>
              <w:numPr>
                <w:ilvl w:val="0"/>
                <w:numId w:val="31"/>
              </w:numPr>
              <w:ind w:hanging="578"/>
              <w:jc w:val="both"/>
              <w:rPr>
                <w:b/>
              </w:rPr>
            </w:pPr>
          </w:p>
        </w:tc>
        <w:tc>
          <w:tcPr>
            <w:tcW w:w="8221" w:type="dxa"/>
          </w:tcPr>
          <w:p w14:paraId="1BD55B19" w14:textId="77777777" w:rsidR="00042CA3" w:rsidRPr="00C124EE" w:rsidRDefault="00042CA3" w:rsidP="005D02C1">
            <w:pPr>
              <w:pStyle w:val="Odstavec"/>
              <w:jc w:val="both"/>
              <w:rPr>
                <w:noProof/>
              </w:rPr>
            </w:pPr>
            <w:r>
              <w:t>ASSEMBLY AND MECHANICAL COMPLETION</w:t>
            </w:r>
          </w:p>
        </w:tc>
      </w:tr>
      <w:tr w:rsidR="00042CA3" w:rsidRPr="00C124EE" w14:paraId="6FB13D11" w14:textId="77777777" w:rsidTr="005D02C1">
        <w:tc>
          <w:tcPr>
            <w:tcW w:w="1526" w:type="dxa"/>
          </w:tcPr>
          <w:p w14:paraId="277B5CF0" w14:textId="77777777" w:rsidR="00042CA3" w:rsidRPr="00C124EE" w:rsidRDefault="00042CA3" w:rsidP="006954EF">
            <w:pPr>
              <w:pStyle w:val="Odstavec"/>
              <w:numPr>
                <w:ilvl w:val="0"/>
                <w:numId w:val="31"/>
              </w:numPr>
              <w:ind w:hanging="578"/>
              <w:jc w:val="both"/>
              <w:rPr>
                <w:b/>
              </w:rPr>
            </w:pPr>
          </w:p>
        </w:tc>
        <w:tc>
          <w:tcPr>
            <w:tcW w:w="8221" w:type="dxa"/>
          </w:tcPr>
          <w:p w14:paraId="42A9305D" w14:textId="77777777" w:rsidR="00042CA3" w:rsidRPr="00C124EE" w:rsidRDefault="00042CA3" w:rsidP="005D02C1">
            <w:pPr>
              <w:pStyle w:val="Odstavec"/>
              <w:jc w:val="both"/>
              <w:rPr>
                <w:noProof/>
              </w:rPr>
            </w:pPr>
            <w:r>
              <w:t>COMMISSIONING</w:t>
            </w:r>
          </w:p>
        </w:tc>
      </w:tr>
      <w:tr w:rsidR="00042CA3" w:rsidRPr="00C124EE" w14:paraId="103EC521" w14:textId="77777777" w:rsidTr="005D02C1">
        <w:tc>
          <w:tcPr>
            <w:tcW w:w="1526" w:type="dxa"/>
          </w:tcPr>
          <w:p w14:paraId="7D80BAD8" w14:textId="77777777" w:rsidR="00042CA3" w:rsidRPr="00C124EE" w:rsidRDefault="00042CA3" w:rsidP="006954EF">
            <w:pPr>
              <w:pStyle w:val="Odstavec"/>
              <w:numPr>
                <w:ilvl w:val="0"/>
                <w:numId w:val="31"/>
              </w:numPr>
              <w:ind w:hanging="578"/>
              <w:jc w:val="both"/>
              <w:rPr>
                <w:b/>
              </w:rPr>
            </w:pPr>
          </w:p>
        </w:tc>
        <w:tc>
          <w:tcPr>
            <w:tcW w:w="8221" w:type="dxa"/>
          </w:tcPr>
          <w:p w14:paraId="4E8CF278" w14:textId="77777777" w:rsidR="00042CA3" w:rsidRPr="00C124EE" w:rsidRDefault="00042CA3" w:rsidP="005D02C1">
            <w:pPr>
              <w:pStyle w:val="Odstavec"/>
              <w:jc w:val="both"/>
              <w:rPr>
                <w:noProof/>
              </w:rPr>
            </w:pPr>
            <w:r>
              <w:t>PROVISIONAL ACCEPTANCE OF THE WORK</w:t>
            </w:r>
          </w:p>
        </w:tc>
      </w:tr>
      <w:tr w:rsidR="00042CA3" w:rsidRPr="00C124EE" w14:paraId="241A802E" w14:textId="77777777" w:rsidTr="005D02C1">
        <w:tc>
          <w:tcPr>
            <w:tcW w:w="1526" w:type="dxa"/>
          </w:tcPr>
          <w:p w14:paraId="531D4D2B" w14:textId="77777777" w:rsidR="00042CA3" w:rsidRPr="00C124EE" w:rsidRDefault="00042CA3" w:rsidP="006954EF">
            <w:pPr>
              <w:pStyle w:val="Odstavec"/>
              <w:numPr>
                <w:ilvl w:val="0"/>
                <w:numId w:val="31"/>
              </w:numPr>
              <w:ind w:hanging="578"/>
              <w:jc w:val="both"/>
              <w:rPr>
                <w:b/>
              </w:rPr>
            </w:pPr>
          </w:p>
        </w:tc>
        <w:tc>
          <w:tcPr>
            <w:tcW w:w="8221" w:type="dxa"/>
          </w:tcPr>
          <w:p w14:paraId="26263DB8" w14:textId="77777777" w:rsidR="00042CA3" w:rsidRPr="00C124EE" w:rsidRDefault="00042CA3" w:rsidP="005D02C1">
            <w:pPr>
              <w:pStyle w:val="Odstavec"/>
              <w:jc w:val="both"/>
              <w:rPr>
                <w:noProof/>
              </w:rPr>
            </w:pPr>
            <w:r>
              <w:t>TRIAL OPERATION</w:t>
            </w:r>
          </w:p>
        </w:tc>
      </w:tr>
      <w:tr w:rsidR="00042CA3" w:rsidRPr="00C124EE" w14:paraId="3051F5D3" w14:textId="77777777" w:rsidTr="005D02C1">
        <w:tc>
          <w:tcPr>
            <w:tcW w:w="1526" w:type="dxa"/>
          </w:tcPr>
          <w:p w14:paraId="27B4315D" w14:textId="77777777" w:rsidR="00042CA3" w:rsidRPr="00C124EE" w:rsidRDefault="00042CA3" w:rsidP="006954EF">
            <w:pPr>
              <w:pStyle w:val="Odstavec"/>
              <w:numPr>
                <w:ilvl w:val="0"/>
                <w:numId w:val="31"/>
              </w:numPr>
              <w:ind w:hanging="578"/>
              <w:jc w:val="both"/>
              <w:rPr>
                <w:b/>
              </w:rPr>
            </w:pPr>
          </w:p>
        </w:tc>
        <w:tc>
          <w:tcPr>
            <w:tcW w:w="8221" w:type="dxa"/>
          </w:tcPr>
          <w:p w14:paraId="46D68FA8" w14:textId="77777777" w:rsidR="00042CA3" w:rsidRPr="00C124EE" w:rsidRDefault="00042CA3" w:rsidP="005D02C1">
            <w:pPr>
              <w:pStyle w:val="Odstavec"/>
              <w:jc w:val="both"/>
              <w:rPr>
                <w:noProof/>
              </w:rPr>
            </w:pPr>
            <w:r>
              <w:t>GUARANTEE MEASUREMENT DURING TEST “B“, FINAL ACCEPTANCE OF THE WORK</w:t>
            </w:r>
          </w:p>
        </w:tc>
      </w:tr>
      <w:tr w:rsidR="00042CA3" w:rsidRPr="00C124EE" w14:paraId="07B16A03" w14:textId="77777777" w:rsidTr="005D02C1">
        <w:tc>
          <w:tcPr>
            <w:tcW w:w="1526" w:type="dxa"/>
          </w:tcPr>
          <w:p w14:paraId="535078AB" w14:textId="77777777" w:rsidR="00042CA3" w:rsidRPr="00C124EE" w:rsidRDefault="00042CA3" w:rsidP="006954EF">
            <w:pPr>
              <w:pStyle w:val="Odstavec"/>
              <w:numPr>
                <w:ilvl w:val="0"/>
                <w:numId w:val="31"/>
              </w:numPr>
              <w:ind w:hanging="578"/>
              <w:jc w:val="both"/>
              <w:rPr>
                <w:b/>
              </w:rPr>
            </w:pPr>
          </w:p>
        </w:tc>
        <w:tc>
          <w:tcPr>
            <w:tcW w:w="8221" w:type="dxa"/>
          </w:tcPr>
          <w:p w14:paraId="513209DE" w14:textId="77777777" w:rsidR="00042CA3" w:rsidRPr="00C124EE" w:rsidRDefault="00042CA3" w:rsidP="005D02C1">
            <w:pPr>
              <w:pStyle w:val="Odstavec"/>
              <w:jc w:val="both"/>
              <w:rPr>
                <w:noProof/>
              </w:rPr>
            </w:pPr>
            <w:bookmarkStart w:id="34" w:name="_Toc113893735"/>
            <w:bookmarkStart w:id="35" w:name="_Toc307926954"/>
            <w:bookmarkStart w:id="36" w:name="_Toc306882918"/>
            <w:bookmarkStart w:id="37" w:name="_Toc12360757"/>
            <w:r>
              <w:t>FULFILMENT OF THE CONTRACTOR’S OBLIGATIONS</w:t>
            </w:r>
            <w:bookmarkEnd w:id="34"/>
            <w:bookmarkEnd w:id="35"/>
            <w:bookmarkEnd w:id="36"/>
            <w:bookmarkEnd w:id="37"/>
          </w:p>
        </w:tc>
      </w:tr>
      <w:tr w:rsidR="00042CA3" w:rsidRPr="00C124EE" w14:paraId="0D5416B0" w14:textId="77777777" w:rsidTr="005D02C1">
        <w:tc>
          <w:tcPr>
            <w:tcW w:w="1526" w:type="dxa"/>
          </w:tcPr>
          <w:p w14:paraId="3C3C98D5" w14:textId="77777777" w:rsidR="00042CA3" w:rsidRPr="00C124EE" w:rsidRDefault="00042CA3" w:rsidP="006954EF">
            <w:pPr>
              <w:pStyle w:val="Odstavec"/>
              <w:numPr>
                <w:ilvl w:val="0"/>
                <w:numId w:val="31"/>
              </w:numPr>
              <w:ind w:hanging="578"/>
              <w:jc w:val="both"/>
              <w:rPr>
                <w:b/>
              </w:rPr>
            </w:pPr>
          </w:p>
        </w:tc>
        <w:tc>
          <w:tcPr>
            <w:tcW w:w="8221" w:type="dxa"/>
          </w:tcPr>
          <w:p w14:paraId="7BBFEF81" w14:textId="77777777" w:rsidR="00042CA3" w:rsidRPr="00C124EE" w:rsidRDefault="00042CA3" w:rsidP="005D02C1">
            <w:pPr>
              <w:pStyle w:val="Odstavec"/>
              <w:jc w:val="both"/>
              <w:rPr>
                <w:noProof/>
              </w:rPr>
            </w:pPr>
            <w:r>
              <w:t>EMERGENCY WORKS</w:t>
            </w:r>
          </w:p>
        </w:tc>
      </w:tr>
      <w:tr w:rsidR="00042CA3" w:rsidRPr="00C124EE" w14:paraId="1B4006EF" w14:textId="77777777" w:rsidTr="005D02C1">
        <w:tc>
          <w:tcPr>
            <w:tcW w:w="1526" w:type="dxa"/>
          </w:tcPr>
          <w:p w14:paraId="6DF703EC" w14:textId="77777777" w:rsidR="00042CA3" w:rsidRPr="00C124EE" w:rsidRDefault="00042CA3" w:rsidP="006954EF">
            <w:pPr>
              <w:pStyle w:val="Odstavec"/>
              <w:numPr>
                <w:ilvl w:val="0"/>
                <w:numId w:val="31"/>
              </w:numPr>
              <w:ind w:hanging="578"/>
              <w:jc w:val="both"/>
              <w:rPr>
                <w:b/>
              </w:rPr>
            </w:pPr>
          </w:p>
        </w:tc>
        <w:tc>
          <w:tcPr>
            <w:tcW w:w="8221" w:type="dxa"/>
          </w:tcPr>
          <w:p w14:paraId="385E7876" w14:textId="77777777" w:rsidR="00042CA3" w:rsidRPr="00C124EE" w:rsidRDefault="00042CA3" w:rsidP="005D02C1">
            <w:pPr>
              <w:pStyle w:val="Odstavec"/>
              <w:jc w:val="both"/>
              <w:rPr>
                <w:noProof/>
              </w:rPr>
            </w:pPr>
            <w:r>
              <w:t>TRAINING FOR THE CLIENT’S OPERATIONS AND MAINTENANCE STAFF</w:t>
            </w:r>
          </w:p>
        </w:tc>
      </w:tr>
      <w:tr w:rsidR="00042CA3" w:rsidRPr="00C124EE" w14:paraId="7A9E8162" w14:textId="77777777" w:rsidTr="005D02C1">
        <w:tc>
          <w:tcPr>
            <w:tcW w:w="1526" w:type="dxa"/>
          </w:tcPr>
          <w:p w14:paraId="0256BDEB" w14:textId="77777777" w:rsidR="00042CA3" w:rsidRPr="00C124EE" w:rsidRDefault="00042CA3" w:rsidP="006954EF">
            <w:pPr>
              <w:pStyle w:val="Odstavec"/>
              <w:numPr>
                <w:ilvl w:val="0"/>
                <w:numId w:val="31"/>
              </w:numPr>
              <w:ind w:hanging="578"/>
              <w:jc w:val="both"/>
              <w:rPr>
                <w:b/>
              </w:rPr>
            </w:pPr>
          </w:p>
        </w:tc>
        <w:tc>
          <w:tcPr>
            <w:tcW w:w="8221" w:type="dxa"/>
          </w:tcPr>
          <w:p w14:paraId="54C09199" w14:textId="77777777" w:rsidR="00042CA3" w:rsidRPr="00C124EE" w:rsidRDefault="00042CA3" w:rsidP="005D02C1">
            <w:pPr>
              <w:pStyle w:val="Odstavec"/>
              <w:jc w:val="both"/>
              <w:rPr>
                <w:noProof/>
              </w:rPr>
            </w:pPr>
            <w:r>
              <w:t>REPLACEMENT PARTS AND RAPID-WEAR PARTS</w:t>
            </w:r>
          </w:p>
        </w:tc>
      </w:tr>
      <w:tr w:rsidR="00042CA3" w:rsidRPr="00C124EE" w14:paraId="0446D0F8" w14:textId="77777777" w:rsidTr="005D02C1">
        <w:tc>
          <w:tcPr>
            <w:tcW w:w="1526" w:type="dxa"/>
          </w:tcPr>
          <w:p w14:paraId="2DD6858A" w14:textId="77777777" w:rsidR="00042CA3" w:rsidRPr="00C124EE" w:rsidRDefault="00042CA3" w:rsidP="006954EF">
            <w:pPr>
              <w:pStyle w:val="Odstavec"/>
              <w:numPr>
                <w:ilvl w:val="0"/>
                <w:numId w:val="31"/>
              </w:numPr>
              <w:ind w:hanging="578"/>
              <w:jc w:val="both"/>
              <w:rPr>
                <w:b/>
              </w:rPr>
            </w:pPr>
          </w:p>
        </w:tc>
        <w:tc>
          <w:tcPr>
            <w:tcW w:w="8221" w:type="dxa"/>
          </w:tcPr>
          <w:p w14:paraId="19CDB934" w14:textId="77777777" w:rsidR="00042CA3" w:rsidRPr="00C124EE" w:rsidRDefault="00042CA3" w:rsidP="005D02C1">
            <w:pPr>
              <w:pStyle w:val="Odstavec"/>
              <w:jc w:val="both"/>
              <w:rPr>
                <w:noProof/>
              </w:rPr>
            </w:pPr>
            <w:r>
              <w:t>POST-WARRANTY SERVICING</w:t>
            </w:r>
          </w:p>
        </w:tc>
      </w:tr>
      <w:tr w:rsidR="00042CA3" w:rsidRPr="00C124EE" w14:paraId="7CE9EC87" w14:textId="77777777" w:rsidTr="005D02C1">
        <w:tc>
          <w:tcPr>
            <w:tcW w:w="1526" w:type="dxa"/>
          </w:tcPr>
          <w:p w14:paraId="2BCB5BBD" w14:textId="77777777" w:rsidR="00042CA3" w:rsidRPr="00C124EE" w:rsidRDefault="00042CA3" w:rsidP="006954EF">
            <w:pPr>
              <w:pStyle w:val="Odstavec"/>
              <w:numPr>
                <w:ilvl w:val="0"/>
                <w:numId w:val="31"/>
              </w:numPr>
              <w:ind w:hanging="578"/>
              <w:jc w:val="both"/>
              <w:rPr>
                <w:b/>
              </w:rPr>
            </w:pPr>
          </w:p>
        </w:tc>
        <w:tc>
          <w:tcPr>
            <w:tcW w:w="8221" w:type="dxa"/>
          </w:tcPr>
          <w:p w14:paraId="338B2A7E" w14:textId="77777777" w:rsidR="00042CA3" w:rsidRPr="00C124EE" w:rsidRDefault="00042CA3" w:rsidP="005D02C1">
            <w:pPr>
              <w:pStyle w:val="Odstavec"/>
              <w:jc w:val="both"/>
              <w:rPr>
                <w:noProof/>
              </w:rPr>
            </w:pPr>
            <w:r>
              <w:t>SITE AND ASSEMBLY SITES</w:t>
            </w:r>
          </w:p>
        </w:tc>
      </w:tr>
      <w:tr w:rsidR="00042CA3" w:rsidRPr="00C124EE" w14:paraId="0957292E" w14:textId="77777777" w:rsidTr="005D02C1">
        <w:tc>
          <w:tcPr>
            <w:tcW w:w="1526" w:type="dxa"/>
          </w:tcPr>
          <w:p w14:paraId="3523DF32" w14:textId="77777777" w:rsidR="00042CA3" w:rsidRPr="00C124EE" w:rsidRDefault="00042CA3" w:rsidP="006954EF">
            <w:pPr>
              <w:pStyle w:val="Odstavec"/>
              <w:numPr>
                <w:ilvl w:val="0"/>
                <w:numId w:val="31"/>
              </w:numPr>
              <w:ind w:hanging="578"/>
              <w:jc w:val="both"/>
              <w:rPr>
                <w:b/>
              </w:rPr>
            </w:pPr>
          </w:p>
        </w:tc>
        <w:tc>
          <w:tcPr>
            <w:tcW w:w="8221" w:type="dxa"/>
          </w:tcPr>
          <w:p w14:paraId="3C364739" w14:textId="77777777" w:rsidR="00042CA3" w:rsidRPr="00C124EE" w:rsidRDefault="00042CA3" w:rsidP="005D02C1">
            <w:pPr>
              <w:pStyle w:val="Odstavec"/>
              <w:jc w:val="both"/>
              <w:rPr>
                <w:noProof/>
              </w:rPr>
            </w:pPr>
            <w:r>
              <w:t>ADMINISTRATION RULES, OCCUPATIONAL HEALTH AND SAFETY</w:t>
            </w:r>
          </w:p>
        </w:tc>
      </w:tr>
      <w:tr w:rsidR="00042CA3" w:rsidRPr="00C124EE" w14:paraId="4A13E819" w14:textId="77777777" w:rsidTr="005D02C1">
        <w:tc>
          <w:tcPr>
            <w:tcW w:w="1526" w:type="dxa"/>
          </w:tcPr>
          <w:p w14:paraId="6FD38A85" w14:textId="77777777" w:rsidR="00042CA3" w:rsidRPr="00C124EE" w:rsidRDefault="00042CA3" w:rsidP="006954EF">
            <w:pPr>
              <w:pStyle w:val="Odstavec"/>
              <w:numPr>
                <w:ilvl w:val="0"/>
                <w:numId w:val="31"/>
              </w:numPr>
              <w:ind w:hanging="578"/>
              <w:jc w:val="both"/>
              <w:rPr>
                <w:b/>
              </w:rPr>
            </w:pPr>
          </w:p>
        </w:tc>
        <w:tc>
          <w:tcPr>
            <w:tcW w:w="8221" w:type="dxa"/>
          </w:tcPr>
          <w:p w14:paraId="21761517" w14:textId="77777777" w:rsidR="00042CA3" w:rsidRPr="00C124EE" w:rsidRDefault="00042CA3" w:rsidP="005D02C1">
            <w:pPr>
              <w:pStyle w:val="Odstavec"/>
              <w:jc w:val="both"/>
              <w:rPr>
                <w:noProof/>
              </w:rPr>
            </w:pPr>
            <w:r>
              <w:t>WASTE MANAGEMENT, ENVIRONMENTAL PROTECTION</w:t>
            </w:r>
          </w:p>
        </w:tc>
      </w:tr>
      <w:tr w:rsidR="00042CA3" w:rsidRPr="00C124EE" w14:paraId="51D09FDD" w14:textId="77777777" w:rsidTr="005D02C1">
        <w:tc>
          <w:tcPr>
            <w:tcW w:w="1526" w:type="dxa"/>
          </w:tcPr>
          <w:p w14:paraId="78BBF1A0" w14:textId="77777777" w:rsidR="00042CA3" w:rsidRPr="00C124EE" w:rsidRDefault="00042CA3" w:rsidP="006954EF">
            <w:pPr>
              <w:pStyle w:val="Odstavec"/>
              <w:numPr>
                <w:ilvl w:val="0"/>
                <w:numId w:val="31"/>
              </w:numPr>
              <w:ind w:hanging="578"/>
              <w:jc w:val="both"/>
              <w:rPr>
                <w:b/>
              </w:rPr>
            </w:pPr>
          </w:p>
        </w:tc>
        <w:tc>
          <w:tcPr>
            <w:tcW w:w="8221" w:type="dxa"/>
          </w:tcPr>
          <w:p w14:paraId="5D319291" w14:textId="77777777" w:rsidR="00042CA3" w:rsidRPr="00C124EE" w:rsidRDefault="00042CA3" w:rsidP="005D02C1">
            <w:pPr>
              <w:pStyle w:val="Odstavec"/>
              <w:jc w:val="both"/>
              <w:rPr>
                <w:noProof/>
              </w:rPr>
            </w:pPr>
            <w:r>
              <w:t>WORK SECURITY</w:t>
            </w:r>
          </w:p>
        </w:tc>
      </w:tr>
      <w:tr w:rsidR="00042CA3" w:rsidRPr="00C124EE" w14:paraId="7D4117D3" w14:textId="77777777" w:rsidTr="005D02C1">
        <w:tc>
          <w:tcPr>
            <w:tcW w:w="1526" w:type="dxa"/>
          </w:tcPr>
          <w:p w14:paraId="4B91BD4C" w14:textId="77777777" w:rsidR="00042CA3" w:rsidRPr="00C124EE" w:rsidRDefault="00042CA3" w:rsidP="006954EF">
            <w:pPr>
              <w:pStyle w:val="Odstavec"/>
              <w:numPr>
                <w:ilvl w:val="0"/>
                <w:numId w:val="31"/>
              </w:numPr>
              <w:ind w:hanging="578"/>
              <w:jc w:val="both"/>
              <w:rPr>
                <w:b/>
              </w:rPr>
            </w:pPr>
          </w:p>
        </w:tc>
        <w:tc>
          <w:tcPr>
            <w:tcW w:w="8221" w:type="dxa"/>
          </w:tcPr>
          <w:p w14:paraId="3117E88C" w14:textId="77777777" w:rsidR="00042CA3" w:rsidRPr="00C124EE" w:rsidRDefault="00042CA3" w:rsidP="005D02C1">
            <w:pPr>
              <w:pStyle w:val="Odstavec"/>
              <w:jc w:val="both"/>
              <w:rPr>
                <w:noProof/>
              </w:rPr>
            </w:pPr>
            <w:r>
              <w:t>GUARANTEED PARAMETERS</w:t>
            </w:r>
          </w:p>
        </w:tc>
      </w:tr>
      <w:tr w:rsidR="00042CA3" w:rsidRPr="00C124EE" w14:paraId="5C0A25C9" w14:textId="77777777" w:rsidTr="005D02C1">
        <w:tc>
          <w:tcPr>
            <w:tcW w:w="1526" w:type="dxa"/>
          </w:tcPr>
          <w:p w14:paraId="453BF91B" w14:textId="77777777" w:rsidR="00042CA3" w:rsidRPr="00C124EE" w:rsidRDefault="00042CA3" w:rsidP="006954EF">
            <w:pPr>
              <w:pStyle w:val="Odstavec"/>
              <w:numPr>
                <w:ilvl w:val="0"/>
                <w:numId w:val="31"/>
              </w:numPr>
              <w:ind w:hanging="578"/>
              <w:jc w:val="both"/>
              <w:rPr>
                <w:b/>
              </w:rPr>
            </w:pPr>
          </w:p>
        </w:tc>
        <w:tc>
          <w:tcPr>
            <w:tcW w:w="8221" w:type="dxa"/>
          </w:tcPr>
          <w:p w14:paraId="28D0599A" w14:textId="77777777" w:rsidR="00042CA3" w:rsidRPr="00C124EE" w:rsidRDefault="00042CA3" w:rsidP="005D02C1">
            <w:pPr>
              <w:pStyle w:val="Odstavec"/>
              <w:jc w:val="both"/>
              <w:rPr>
                <w:noProof/>
              </w:rPr>
            </w:pPr>
            <w:r>
              <w:t>CONTRACTUAL PENALTIES</w:t>
            </w:r>
          </w:p>
        </w:tc>
      </w:tr>
      <w:tr w:rsidR="00042CA3" w:rsidRPr="00C124EE" w14:paraId="21DB530F" w14:textId="77777777" w:rsidTr="005D02C1">
        <w:tc>
          <w:tcPr>
            <w:tcW w:w="1526" w:type="dxa"/>
          </w:tcPr>
          <w:p w14:paraId="0C587CBE" w14:textId="77777777" w:rsidR="00042CA3" w:rsidRPr="00C124EE" w:rsidRDefault="00042CA3" w:rsidP="006954EF">
            <w:pPr>
              <w:pStyle w:val="Odstavec"/>
              <w:numPr>
                <w:ilvl w:val="0"/>
                <w:numId w:val="31"/>
              </w:numPr>
              <w:ind w:hanging="578"/>
              <w:jc w:val="both"/>
              <w:rPr>
                <w:b/>
              </w:rPr>
            </w:pPr>
          </w:p>
        </w:tc>
        <w:tc>
          <w:tcPr>
            <w:tcW w:w="8221" w:type="dxa"/>
          </w:tcPr>
          <w:p w14:paraId="39B64E01" w14:textId="77777777" w:rsidR="00042CA3" w:rsidRPr="00C124EE" w:rsidRDefault="00042CA3" w:rsidP="005D02C1">
            <w:pPr>
              <w:pStyle w:val="Odstavec"/>
              <w:jc w:val="both"/>
              <w:rPr>
                <w:noProof/>
              </w:rPr>
            </w:pPr>
            <w:r>
              <w:t>LIABILITY FOR DEFECTS, QUALITY GUARANTEE</w:t>
            </w:r>
          </w:p>
        </w:tc>
      </w:tr>
      <w:tr w:rsidR="00042CA3" w:rsidRPr="00C124EE" w14:paraId="4D25622D" w14:textId="77777777" w:rsidTr="005D02C1">
        <w:tc>
          <w:tcPr>
            <w:tcW w:w="1526" w:type="dxa"/>
          </w:tcPr>
          <w:p w14:paraId="760E1FFE" w14:textId="77777777" w:rsidR="00042CA3" w:rsidRPr="00C124EE" w:rsidRDefault="00042CA3" w:rsidP="006954EF">
            <w:pPr>
              <w:pStyle w:val="Odstavec"/>
              <w:numPr>
                <w:ilvl w:val="0"/>
                <w:numId w:val="31"/>
              </w:numPr>
              <w:ind w:hanging="578"/>
              <w:jc w:val="both"/>
              <w:rPr>
                <w:b/>
              </w:rPr>
            </w:pPr>
          </w:p>
        </w:tc>
        <w:tc>
          <w:tcPr>
            <w:tcW w:w="8221" w:type="dxa"/>
          </w:tcPr>
          <w:p w14:paraId="16EE404C" w14:textId="77777777" w:rsidR="00042CA3" w:rsidRPr="00C124EE" w:rsidRDefault="00042CA3" w:rsidP="005D02C1">
            <w:pPr>
              <w:pStyle w:val="Odstavec"/>
              <w:jc w:val="both"/>
              <w:rPr>
                <w:noProof/>
              </w:rPr>
            </w:pPr>
            <w:r>
              <w:t>COMPENSATION FOR DAMAGE, LIMITATION OF LIABILITY</w:t>
            </w:r>
          </w:p>
        </w:tc>
      </w:tr>
      <w:tr w:rsidR="00042CA3" w:rsidRPr="00C124EE" w14:paraId="3B317D0A" w14:textId="77777777" w:rsidTr="005D02C1">
        <w:tc>
          <w:tcPr>
            <w:tcW w:w="1526" w:type="dxa"/>
          </w:tcPr>
          <w:p w14:paraId="2E342586" w14:textId="77777777" w:rsidR="00042CA3" w:rsidRPr="00C124EE" w:rsidRDefault="00042CA3" w:rsidP="006954EF">
            <w:pPr>
              <w:pStyle w:val="Odstavec"/>
              <w:numPr>
                <w:ilvl w:val="0"/>
                <w:numId w:val="31"/>
              </w:numPr>
              <w:ind w:hanging="578"/>
              <w:jc w:val="both"/>
              <w:rPr>
                <w:b/>
              </w:rPr>
            </w:pPr>
          </w:p>
        </w:tc>
        <w:tc>
          <w:tcPr>
            <w:tcW w:w="8221" w:type="dxa"/>
          </w:tcPr>
          <w:p w14:paraId="219062F8" w14:textId="77777777" w:rsidR="00042CA3" w:rsidRPr="00C124EE" w:rsidRDefault="00042CA3" w:rsidP="005D02C1">
            <w:pPr>
              <w:pStyle w:val="Odstavec"/>
              <w:jc w:val="both"/>
              <w:rPr>
                <w:noProof/>
              </w:rPr>
            </w:pPr>
            <w:r>
              <w:t>REIMBURSEMENT FOR PATENT CLAIMS</w:t>
            </w:r>
          </w:p>
        </w:tc>
      </w:tr>
      <w:tr w:rsidR="00042CA3" w:rsidRPr="00C124EE" w14:paraId="79A78066" w14:textId="77777777" w:rsidTr="005D02C1">
        <w:tc>
          <w:tcPr>
            <w:tcW w:w="1526" w:type="dxa"/>
          </w:tcPr>
          <w:p w14:paraId="7496C444" w14:textId="77777777" w:rsidR="00042CA3" w:rsidRPr="00C124EE" w:rsidRDefault="00042CA3" w:rsidP="006954EF">
            <w:pPr>
              <w:pStyle w:val="Odstavec"/>
              <w:numPr>
                <w:ilvl w:val="0"/>
                <w:numId w:val="31"/>
              </w:numPr>
              <w:ind w:hanging="578"/>
              <w:jc w:val="both"/>
              <w:rPr>
                <w:b/>
              </w:rPr>
            </w:pPr>
          </w:p>
        </w:tc>
        <w:tc>
          <w:tcPr>
            <w:tcW w:w="8221" w:type="dxa"/>
          </w:tcPr>
          <w:p w14:paraId="56F46A86" w14:textId="77777777" w:rsidR="00042CA3" w:rsidRPr="00C124EE" w:rsidRDefault="00042CA3" w:rsidP="005D02C1">
            <w:pPr>
              <w:pStyle w:val="Odstavec"/>
              <w:jc w:val="both"/>
              <w:rPr>
                <w:noProof/>
              </w:rPr>
            </w:pPr>
            <w:r>
              <w:t>TRANSFER OF OWNERSHIP</w:t>
            </w:r>
          </w:p>
        </w:tc>
      </w:tr>
      <w:tr w:rsidR="00042CA3" w:rsidRPr="00C124EE" w14:paraId="3B3180ED" w14:textId="77777777" w:rsidTr="005D02C1">
        <w:tc>
          <w:tcPr>
            <w:tcW w:w="1526" w:type="dxa"/>
          </w:tcPr>
          <w:p w14:paraId="29F5D493" w14:textId="77777777" w:rsidR="00042CA3" w:rsidRPr="00C124EE" w:rsidRDefault="00042CA3" w:rsidP="006954EF">
            <w:pPr>
              <w:pStyle w:val="Odstavec"/>
              <w:numPr>
                <w:ilvl w:val="0"/>
                <w:numId w:val="31"/>
              </w:numPr>
              <w:ind w:hanging="578"/>
              <w:jc w:val="both"/>
              <w:rPr>
                <w:b/>
              </w:rPr>
            </w:pPr>
          </w:p>
        </w:tc>
        <w:tc>
          <w:tcPr>
            <w:tcW w:w="8221" w:type="dxa"/>
          </w:tcPr>
          <w:p w14:paraId="56E8C745" w14:textId="77777777" w:rsidR="00042CA3" w:rsidRPr="00C124EE" w:rsidRDefault="00042CA3" w:rsidP="005D02C1">
            <w:pPr>
              <w:pStyle w:val="Odstavec"/>
              <w:jc w:val="both"/>
              <w:rPr>
                <w:noProof/>
              </w:rPr>
            </w:pPr>
            <w:r>
              <w:t>DUE CARE OF THE WORK, TRANSFER OF LIABILITY FOR DAMAGE TO THE WORK</w:t>
            </w:r>
          </w:p>
        </w:tc>
      </w:tr>
      <w:tr w:rsidR="00042CA3" w:rsidRPr="00C124EE" w14:paraId="0422E4B9" w14:textId="77777777" w:rsidTr="005D02C1">
        <w:tc>
          <w:tcPr>
            <w:tcW w:w="1526" w:type="dxa"/>
          </w:tcPr>
          <w:p w14:paraId="752BDC49" w14:textId="77777777" w:rsidR="00042CA3" w:rsidRPr="00C124EE" w:rsidRDefault="00042CA3" w:rsidP="006954EF">
            <w:pPr>
              <w:pStyle w:val="Odstavec"/>
              <w:numPr>
                <w:ilvl w:val="0"/>
                <w:numId w:val="31"/>
              </w:numPr>
              <w:ind w:hanging="578"/>
              <w:jc w:val="both"/>
              <w:rPr>
                <w:b/>
              </w:rPr>
            </w:pPr>
          </w:p>
        </w:tc>
        <w:tc>
          <w:tcPr>
            <w:tcW w:w="8221" w:type="dxa"/>
          </w:tcPr>
          <w:p w14:paraId="2EAED4B5" w14:textId="77777777" w:rsidR="00042CA3" w:rsidRPr="00C124EE" w:rsidRDefault="00042CA3" w:rsidP="00C124EE">
            <w:pPr>
              <w:pStyle w:val="Odstavec"/>
              <w:rPr>
                <w:noProof/>
              </w:rPr>
            </w:pPr>
            <w:r>
              <w:t>PROPERTY LOSS AND DAMAGE, PERSONNEL ACCIDENT AND INJURY, CLAIM SETTLEMENT</w:t>
            </w:r>
          </w:p>
        </w:tc>
      </w:tr>
      <w:tr w:rsidR="00042CA3" w:rsidRPr="00C124EE" w14:paraId="1E4AEC41" w14:textId="77777777" w:rsidTr="005D02C1">
        <w:tc>
          <w:tcPr>
            <w:tcW w:w="1526" w:type="dxa"/>
          </w:tcPr>
          <w:p w14:paraId="49AD2CD4" w14:textId="77777777" w:rsidR="00042CA3" w:rsidRPr="00C124EE" w:rsidRDefault="00042CA3" w:rsidP="006954EF">
            <w:pPr>
              <w:pStyle w:val="Odstavec"/>
              <w:numPr>
                <w:ilvl w:val="0"/>
                <w:numId w:val="31"/>
              </w:numPr>
              <w:ind w:hanging="578"/>
              <w:jc w:val="both"/>
              <w:rPr>
                <w:b/>
              </w:rPr>
            </w:pPr>
          </w:p>
        </w:tc>
        <w:tc>
          <w:tcPr>
            <w:tcW w:w="8221" w:type="dxa"/>
          </w:tcPr>
          <w:p w14:paraId="139D8D85" w14:textId="77777777" w:rsidR="00042CA3" w:rsidRPr="00C124EE" w:rsidRDefault="00042CA3" w:rsidP="005D02C1">
            <w:pPr>
              <w:pStyle w:val="Odstavec"/>
              <w:jc w:val="both"/>
              <w:rPr>
                <w:noProof/>
              </w:rPr>
            </w:pPr>
            <w:r>
              <w:t>INSURANCE</w:t>
            </w:r>
          </w:p>
        </w:tc>
      </w:tr>
      <w:tr w:rsidR="00042CA3" w:rsidRPr="00C124EE" w14:paraId="425818CF" w14:textId="77777777" w:rsidTr="005D02C1">
        <w:tc>
          <w:tcPr>
            <w:tcW w:w="1526" w:type="dxa"/>
          </w:tcPr>
          <w:p w14:paraId="3B563149" w14:textId="77777777" w:rsidR="00042CA3" w:rsidRPr="00C124EE" w:rsidRDefault="00042CA3" w:rsidP="006954EF">
            <w:pPr>
              <w:pStyle w:val="Odstavec"/>
              <w:numPr>
                <w:ilvl w:val="0"/>
                <w:numId w:val="31"/>
              </w:numPr>
              <w:ind w:hanging="578"/>
              <w:jc w:val="both"/>
              <w:rPr>
                <w:b/>
              </w:rPr>
            </w:pPr>
          </w:p>
        </w:tc>
        <w:tc>
          <w:tcPr>
            <w:tcW w:w="8221" w:type="dxa"/>
          </w:tcPr>
          <w:p w14:paraId="74AD95C8" w14:textId="77777777" w:rsidR="00042CA3" w:rsidRPr="00C124EE" w:rsidRDefault="00042CA3" w:rsidP="005D02C1">
            <w:pPr>
              <w:pStyle w:val="Odstavec"/>
              <w:jc w:val="both"/>
              <w:rPr>
                <w:noProof/>
              </w:rPr>
            </w:pPr>
            <w:r>
              <w:t>FORCE MAJEURE</w:t>
            </w:r>
          </w:p>
        </w:tc>
      </w:tr>
      <w:tr w:rsidR="00042CA3" w:rsidRPr="00C124EE" w14:paraId="5687A3F3" w14:textId="77777777" w:rsidTr="005D02C1">
        <w:tc>
          <w:tcPr>
            <w:tcW w:w="1526" w:type="dxa"/>
          </w:tcPr>
          <w:p w14:paraId="48BCA07B" w14:textId="77777777" w:rsidR="00042CA3" w:rsidRPr="00C124EE" w:rsidRDefault="00042CA3" w:rsidP="006954EF">
            <w:pPr>
              <w:pStyle w:val="Odstavec"/>
              <w:numPr>
                <w:ilvl w:val="0"/>
                <w:numId w:val="31"/>
              </w:numPr>
              <w:ind w:hanging="578"/>
              <w:jc w:val="both"/>
              <w:rPr>
                <w:b/>
              </w:rPr>
            </w:pPr>
          </w:p>
        </w:tc>
        <w:tc>
          <w:tcPr>
            <w:tcW w:w="8221" w:type="dxa"/>
          </w:tcPr>
          <w:p w14:paraId="07655C03" w14:textId="77777777" w:rsidR="00042CA3" w:rsidRPr="00C124EE" w:rsidRDefault="00042CA3" w:rsidP="005D02C1">
            <w:pPr>
              <w:pStyle w:val="Odstavec"/>
              <w:jc w:val="both"/>
              <w:rPr>
                <w:noProof/>
              </w:rPr>
            </w:pPr>
            <w:r>
              <w:t>CHANGE PROCEEDINGS</w:t>
            </w:r>
          </w:p>
        </w:tc>
      </w:tr>
      <w:tr w:rsidR="00042CA3" w:rsidRPr="00C124EE" w14:paraId="08000F7A" w14:textId="77777777" w:rsidTr="005D02C1">
        <w:tc>
          <w:tcPr>
            <w:tcW w:w="1526" w:type="dxa"/>
          </w:tcPr>
          <w:p w14:paraId="2CA97858" w14:textId="77777777" w:rsidR="00042CA3" w:rsidRPr="00C124EE" w:rsidRDefault="00042CA3" w:rsidP="006954EF">
            <w:pPr>
              <w:pStyle w:val="Odstavec"/>
              <w:numPr>
                <w:ilvl w:val="0"/>
                <w:numId w:val="31"/>
              </w:numPr>
              <w:ind w:hanging="578"/>
              <w:jc w:val="both"/>
              <w:rPr>
                <w:b/>
              </w:rPr>
            </w:pPr>
          </w:p>
        </w:tc>
        <w:tc>
          <w:tcPr>
            <w:tcW w:w="8221" w:type="dxa"/>
          </w:tcPr>
          <w:p w14:paraId="7C7AA45A" w14:textId="77777777" w:rsidR="00042CA3" w:rsidRPr="00C124EE" w:rsidRDefault="00042CA3" w:rsidP="005D02C1">
            <w:pPr>
              <w:pStyle w:val="Odstavec"/>
              <w:jc w:val="both"/>
              <w:rPr>
                <w:noProof/>
              </w:rPr>
            </w:pPr>
            <w:r>
              <w:t>INTERRUPTION OF WORKS</w:t>
            </w:r>
          </w:p>
        </w:tc>
      </w:tr>
      <w:tr w:rsidR="00042CA3" w:rsidRPr="00C124EE" w14:paraId="02494C3E" w14:textId="77777777" w:rsidTr="005D02C1">
        <w:tc>
          <w:tcPr>
            <w:tcW w:w="1526" w:type="dxa"/>
          </w:tcPr>
          <w:p w14:paraId="055E7BB0" w14:textId="77777777" w:rsidR="00042CA3" w:rsidRPr="00C124EE" w:rsidRDefault="00042CA3" w:rsidP="006954EF">
            <w:pPr>
              <w:pStyle w:val="Odstavec"/>
              <w:numPr>
                <w:ilvl w:val="0"/>
                <w:numId w:val="31"/>
              </w:numPr>
              <w:ind w:hanging="578"/>
              <w:jc w:val="both"/>
              <w:rPr>
                <w:b/>
              </w:rPr>
            </w:pPr>
          </w:p>
        </w:tc>
        <w:tc>
          <w:tcPr>
            <w:tcW w:w="8221" w:type="dxa"/>
          </w:tcPr>
          <w:p w14:paraId="14BBC38A" w14:textId="77777777" w:rsidR="00042CA3" w:rsidRPr="00C124EE" w:rsidRDefault="00042CA3" w:rsidP="005D02C1">
            <w:pPr>
              <w:pStyle w:val="Odstavec"/>
              <w:jc w:val="both"/>
              <w:rPr>
                <w:noProof/>
              </w:rPr>
            </w:pPr>
            <w:r>
              <w:t>WITHDRAWAL FROM THE CONTRACT</w:t>
            </w:r>
          </w:p>
        </w:tc>
      </w:tr>
      <w:tr w:rsidR="00042CA3" w:rsidRPr="00C124EE" w14:paraId="6E8362C6" w14:textId="77777777" w:rsidTr="005D02C1">
        <w:tc>
          <w:tcPr>
            <w:tcW w:w="1526" w:type="dxa"/>
          </w:tcPr>
          <w:p w14:paraId="50FEA876" w14:textId="77777777" w:rsidR="00042CA3" w:rsidRPr="00C124EE" w:rsidRDefault="00042CA3" w:rsidP="006954EF">
            <w:pPr>
              <w:pStyle w:val="Odstavec"/>
              <w:numPr>
                <w:ilvl w:val="0"/>
                <w:numId w:val="31"/>
              </w:numPr>
              <w:ind w:hanging="578"/>
              <w:jc w:val="both"/>
              <w:rPr>
                <w:b/>
              </w:rPr>
            </w:pPr>
          </w:p>
        </w:tc>
        <w:tc>
          <w:tcPr>
            <w:tcW w:w="8221" w:type="dxa"/>
          </w:tcPr>
          <w:p w14:paraId="54918AB7" w14:textId="77777777" w:rsidR="00042CA3" w:rsidRPr="00C124EE" w:rsidRDefault="00042CA3" w:rsidP="005D02C1">
            <w:pPr>
              <w:pStyle w:val="Odstavec"/>
              <w:jc w:val="both"/>
              <w:rPr>
                <w:noProof/>
              </w:rPr>
            </w:pPr>
            <w:r>
              <w:t>ETHICAL CONDUCT BETWEEN THE PARTIES</w:t>
            </w:r>
          </w:p>
        </w:tc>
      </w:tr>
      <w:tr w:rsidR="00042CA3" w:rsidRPr="00404F08" w14:paraId="07C52633" w14:textId="77777777" w:rsidTr="005D02C1">
        <w:tc>
          <w:tcPr>
            <w:tcW w:w="1526" w:type="dxa"/>
          </w:tcPr>
          <w:p w14:paraId="41712D08" w14:textId="77777777" w:rsidR="00042CA3" w:rsidRPr="00C124EE" w:rsidRDefault="00042CA3" w:rsidP="006954EF">
            <w:pPr>
              <w:pStyle w:val="Odstavec"/>
              <w:numPr>
                <w:ilvl w:val="0"/>
                <w:numId w:val="31"/>
              </w:numPr>
              <w:ind w:hanging="578"/>
              <w:jc w:val="both"/>
              <w:rPr>
                <w:b/>
              </w:rPr>
            </w:pPr>
          </w:p>
        </w:tc>
        <w:tc>
          <w:tcPr>
            <w:tcW w:w="8221" w:type="dxa"/>
          </w:tcPr>
          <w:p w14:paraId="2DD96359" w14:textId="77777777" w:rsidR="00042CA3" w:rsidRPr="00404F08" w:rsidRDefault="00042CA3" w:rsidP="005D02C1">
            <w:pPr>
              <w:pStyle w:val="Odstavec"/>
              <w:jc w:val="both"/>
              <w:rPr>
                <w:noProof/>
              </w:rPr>
            </w:pPr>
            <w:r>
              <w:t>FINAL PROVISIONS</w:t>
            </w:r>
          </w:p>
        </w:tc>
      </w:tr>
    </w:tbl>
    <w:p w14:paraId="31573657" w14:textId="77777777" w:rsidR="00B77546" w:rsidRPr="00404F08" w:rsidRDefault="00B77546" w:rsidP="00B77546">
      <w:pPr>
        <w:pStyle w:val="Odstavec0"/>
        <w:spacing w:after="3600"/>
      </w:pPr>
      <w:r>
        <w:br w:type="page"/>
      </w:r>
    </w:p>
    <w:tbl>
      <w:tblPr>
        <w:tblW w:w="0" w:type="auto"/>
        <w:tblInd w:w="70" w:type="dxa"/>
        <w:tblBorders>
          <w:top w:val="single" w:sz="12" w:space="0" w:color="auto"/>
          <w:left w:val="single" w:sz="12" w:space="0" w:color="auto"/>
          <w:bottom w:val="single" w:sz="12" w:space="0" w:color="auto"/>
          <w:right w:val="single" w:sz="12" w:space="0" w:color="auto"/>
        </w:tblBorders>
        <w:shd w:val="clear" w:color="auto" w:fill="F3F3F3"/>
        <w:tblLayout w:type="fixed"/>
        <w:tblCellMar>
          <w:left w:w="70" w:type="dxa"/>
          <w:right w:w="70" w:type="dxa"/>
        </w:tblCellMar>
        <w:tblLook w:val="0000" w:firstRow="0" w:lastRow="0" w:firstColumn="0" w:lastColumn="0" w:noHBand="0" w:noVBand="0"/>
      </w:tblPr>
      <w:tblGrid>
        <w:gridCol w:w="9639"/>
      </w:tblGrid>
      <w:tr w:rsidR="00072019" w14:paraId="32054CD3" w14:textId="77777777" w:rsidTr="00671C44">
        <w:tc>
          <w:tcPr>
            <w:tcW w:w="9639" w:type="dxa"/>
            <w:shd w:val="clear" w:color="auto" w:fill="F3F3F3"/>
          </w:tcPr>
          <w:p w14:paraId="79CC69D7" w14:textId="77777777" w:rsidR="00072019" w:rsidRDefault="00072019" w:rsidP="001F56C4">
            <w:pPr>
              <w:pStyle w:val="Nadpis1"/>
              <w:numPr>
                <w:ilvl w:val="0"/>
                <w:numId w:val="0"/>
              </w:numPr>
              <w:ind w:left="72"/>
              <w:jc w:val="center"/>
              <w:rPr>
                <w:sz w:val="40"/>
              </w:rPr>
            </w:pPr>
            <w:bookmarkStart w:id="38" w:name="_Toc55196205"/>
            <w:bookmarkStart w:id="39" w:name="_Toc117079823"/>
            <w:r>
              <w:rPr>
                <w:sz w:val="40"/>
              </w:rPr>
              <w:lastRenderedPageBreak/>
              <w:t>Volume C</w:t>
            </w:r>
            <w:r>
              <w:br/>
            </w:r>
            <w:bookmarkEnd w:id="38"/>
            <w:r>
              <w:t>Enclosures to the Draft Contract for Work</w:t>
            </w:r>
            <w:bookmarkEnd w:id="39"/>
          </w:p>
        </w:tc>
      </w:tr>
    </w:tbl>
    <w:p w14:paraId="10610DE7" w14:textId="77777777" w:rsidR="00072019" w:rsidRDefault="00072019" w:rsidP="003B55C6">
      <w:pPr>
        <w:pStyle w:val="Odstavec"/>
        <w:jc w:val="both"/>
      </w:pPr>
      <w:r>
        <w:br w:type="page"/>
      </w:r>
      <w:r>
        <w:lastRenderedPageBreak/>
        <w:t xml:space="preserve">This </w:t>
      </w:r>
      <w:r>
        <w:rPr>
          <w:b/>
        </w:rPr>
        <w:t xml:space="preserve">Volume C - Enclosures to the Draft </w:t>
      </w:r>
      <w:r>
        <w:rPr>
          <w:b/>
          <w:smallCaps/>
        </w:rPr>
        <w:t>Contract</w:t>
      </w:r>
      <w:r>
        <w:rPr>
          <w:smallCaps/>
        </w:rPr>
        <w:t xml:space="preserve"> </w:t>
      </w:r>
      <w:r>
        <w:rPr>
          <w:b/>
          <w:smallCaps/>
        </w:rPr>
        <w:t>for Work</w:t>
      </w:r>
      <w:r>
        <w:t xml:space="preserve"> shall be for the purposes of the </w:t>
      </w:r>
      <w:r>
        <w:rPr>
          <w:b/>
        </w:rPr>
        <w:t>indicative tenders /</w:t>
      </w:r>
      <w:r>
        <w:t xml:space="preserve"> </w:t>
      </w:r>
      <w:r>
        <w:rPr>
          <w:b/>
        </w:rPr>
        <w:t>tenders</w:t>
      </w:r>
      <w:r>
        <w:t xml:space="preserve"> further divided into Volumes C1 to C14 as specified below.</w:t>
      </w:r>
    </w:p>
    <w:p w14:paraId="765F02D3" w14:textId="77777777" w:rsidR="00072019" w:rsidRDefault="00072019">
      <w:pPr>
        <w:pStyle w:val="Odstavec0"/>
        <w:spacing w:after="3600"/>
      </w:pPr>
      <w:r>
        <w:br w:type="page"/>
      </w:r>
    </w:p>
    <w:tbl>
      <w:tblPr>
        <w:tblW w:w="0" w:type="auto"/>
        <w:tblInd w:w="70" w:type="dxa"/>
        <w:tblBorders>
          <w:top w:val="single" w:sz="12" w:space="0" w:color="auto"/>
          <w:left w:val="single" w:sz="12" w:space="0" w:color="auto"/>
          <w:bottom w:val="single" w:sz="12" w:space="0" w:color="auto"/>
          <w:right w:val="single" w:sz="12" w:space="0" w:color="auto"/>
        </w:tblBorders>
        <w:shd w:val="clear" w:color="auto" w:fill="F3F3F3"/>
        <w:tblLayout w:type="fixed"/>
        <w:tblCellMar>
          <w:left w:w="70" w:type="dxa"/>
          <w:right w:w="70" w:type="dxa"/>
        </w:tblCellMar>
        <w:tblLook w:val="0000" w:firstRow="0" w:lastRow="0" w:firstColumn="0" w:lastColumn="0" w:noHBand="0" w:noVBand="0"/>
      </w:tblPr>
      <w:tblGrid>
        <w:gridCol w:w="9639"/>
      </w:tblGrid>
      <w:tr w:rsidR="00072019" w14:paraId="29B3804B" w14:textId="77777777" w:rsidTr="00671C44">
        <w:tc>
          <w:tcPr>
            <w:tcW w:w="9639" w:type="dxa"/>
            <w:shd w:val="clear" w:color="auto" w:fill="F3F3F3"/>
          </w:tcPr>
          <w:p w14:paraId="35FC436D" w14:textId="77777777" w:rsidR="00072019" w:rsidRDefault="00072019" w:rsidP="001F56C4">
            <w:pPr>
              <w:pStyle w:val="Nadpis1"/>
              <w:numPr>
                <w:ilvl w:val="0"/>
                <w:numId w:val="0"/>
              </w:numPr>
              <w:jc w:val="center"/>
              <w:rPr>
                <w:sz w:val="40"/>
              </w:rPr>
            </w:pPr>
            <w:bookmarkStart w:id="40" w:name="_Toc55196207"/>
            <w:bookmarkStart w:id="41" w:name="_Toc117079824"/>
            <w:r>
              <w:rPr>
                <w:sz w:val="40"/>
              </w:rPr>
              <w:lastRenderedPageBreak/>
              <w:t>Volume C1</w:t>
            </w:r>
            <w:r>
              <w:br/>
              <w:t>Client’s Requirements for the Technical Solution of the Work</w:t>
            </w:r>
            <w:bookmarkEnd w:id="40"/>
            <w:bookmarkEnd w:id="41"/>
          </w:p>
        </w:tc>
      </w:tr>
    </w:tbl>
    <w:p w14:paraId="664D92F6" w14:textId="77777777" w:rsidR="00F5045A" w:rsidRPr="00113056" w:rsidRDefault="00072019" w:rsidP="006954EF">
      <w:pPr>
        <w:numPr>
          <w:ilvl w:val="0"/>
          <w:numId w:val="18"/>
        </w:numPr>
        <w:tabs>
          <w:tab w:val="clear" w:pos="822"/>
          <w:tab w:val="num" w:pos="567"/>
        </w:tabs>
        <w:ind w:left="567" w:hanging="567"/>
        <w:jc w:val="both"/>
        <w:rPr>
          <w:b/>
        </w:rPr>
      </w:pPr>
      <w:r>
        <w:br w:type="page"/>
      </w:r>
      <w:r>
        <w:lastRenderedPageBreak/>
        <w:t xml:space="preserve">In this </w:t>
      </w:r>
      <w:r>
        <w:rPr>
          <w:b/>
        </w:rPr>
        <w:t xml:space="preserve">Volume C1 of the indicative tender / tender </w:t>
      </w:r>
      <w:r>
        <w:t xml:space="preserve">the participant shall submit </w:t>
      </w:r>
      <w:r>
        <w:rPr>
          <w:b/>
        </w:rPr>
        <w:t xml:space="preserve">Enclosure 1 – </w:t>
      </w:r>
      <w:r>
        <w:rPr>
          <w:b/>
          <w:smallCaps/>
        </w:rPr>
        <w:t>Client’s</w:t>
      </w:r>
      <w:r>
        <w:rPr>
          <w:b/>
        </w:rPr>
        <w:t xml:space="preserve"> Requirements for the Technical Solution of the </w:t>
      </w:r>
      <w:r>
        <w:rPr>
          <w:b/>
          <w:smallCaps/>
        </w:rPr>
        <w:t>work</w:t>
      </w:r>
      <w:r>
        <w:t>, prepared by the contracting authority and contained in Part 2 of the Procurement Documents in connection to Part 3 of the Procurement Documents.</w:t>
      </w:r>
    </w:p>
    <w:p w14:paraId="490BDFC7" w14:textId="77777777" w:rsidR="00C743B1" w:rsidRDefault="00C743B1" w:rsidP="006954EF">
      <w:pPr>
        <w:numPr>
          <w:ilvl w:val="0"/>
          <w:numId w:val="18"/>
        </w:numPr>
        <w:tabs>
          <w:tab w:val="clear" w:pos="822"/>
          <w:tab w:val="num" w:pos="567"/>
        </w:tabs>
        <w:ind w:left="567" w:hanging="567"/>
        <w:jc w:val="both"/>
        <w:rPr>
          <w:b/>
        </w:rPr>
      </w:pPr>
      <w:r>
        <w:t>The participant is not authorised to make any changes to Enclosure 1.</w:t>
      </w:r>
    </w:p>
    <w:p w14:paraId="6794AB29" w14:textId="77777777" w:rsidR="003B46CF" w:rsidRPr="00FB6B82" w:rsidRDefault="002814AC" w:rsidP="006954EF">
      <w:pPr>
        <w:numPr>
          <w:ilvl w:val="0"/>
          <w:numId w:val="18"/>
        </w:numPr>
        <w:tabs>
          <w:tab w:val="clear" w:pos="822"/>
          <w:tab w:val="num" w:pos="567"/>
        </w:tabs>
        <w:ind w:left="567" w:hanging="567"/>
        <w:jc w:val="both"/>
        <w:rPr>
          <w:b/>
        </w:rPr>
      </w:pPr>
      <w:r>
        <w:t xml:space="preserve">No </w:t>
      </w:r>
      <w:r>
        <w:rPr>
          <w:b/>
        </w:rPr>
        <w:t>annexes</w:t>
      </w:r>
      <w:r>
        <w:t xml:space="preserve"> to Enclosure shall be submitted with indicative tender / tender.</w:t>
      </w:r>
    </w:p>
    <w:p w14:paraId="0F26EBFD" w14:textId="77777777" w:rsidR="00FB6B82" w:rsidRPr="00622102" w:rsidRDefault="00FB6B82" w:rsidP="00FB6B82">
      <w:pPr>
        <w:pStyle w:val="Podnadpis1"/>
        <w:jc w:val="both"/>
        <w:rPr>
          <w:i/>
        </w:rPr>
      </w:pPr>
      <w:r>
        <w:rPr>
          <w:i/>
        </w:rPr>
        <w:t xml:space="preserve">Note: </w:t>
      </w:r>
    </w:p>
    <w:p w14:paraId="1C9B5C0C" w14:textId="2688D7BE" w:rsidR="00FB6B82" w:rsidRPr="00FB6B82" w:rsidRDefault="00FB6B82" w:rsidP="00FB6B82">
      <w:pPr>
        <w:jc w:val="both"/>
        <w:rPr>
          <w:b/>
        </w:rPr>
      </w:pPr>
      <w:r>
        <w:rPr>
          <w:i/>
        </w:rPr>
        <w:t xml:space="preserve">Following on from paragraph 5 and 6 of the instructions for compiling Volume 13 (Enclosure 13 - Contractor’s technical specifications) found hereunder in this Part 4 of the Procurement Documents, the contracting authority is ready to consider proposed departures which facilitate a solution for waste-to-energy facilities other than presented in the technical conditions presented in Enclosure 1 - </w:t>
      </w:r>
      <w:r>
        <w:rPr>
          <w:i/>
          <w:smallCaps/>
        </w:rPr>
        <w:t>Client</w:t>
      </w:r>
      <w:r>
        <w:rPr>
          <w:i/>
        </w:rPr>
        <w:t xml:space="preserve">’s Requirements for the Technical Solution of the </w:t>
      </w:r>
      <w:r>
        <w:rPr>
          <w:i/>
          <w:smallCaps/>
        </w:rPr>
        <w:t>Work</w:t>
      </w:r>
      <w:r>
        <w:rPr>
          <w:i/>
        </w:rPr>
        <w:t>, if it is duly shown that it is a solution which is fully equivalent or better from all technical, qualitative, capacity, lifetime, reliability, environmental, and other perspectives.</w:t>
      </w:r>
    </w:p>
    <w:p w14:paraId="4D7723E1" w14:textId="77777777" w:rsidR="00072019" w:rsidRDefault="00072019">
      <w:pPr>
        <w:pStyle w:val="Odstavec0"/>
        <w:spacing w:after="3600"/>
        <w:ind w:left="0" w:firstLine="0"/>
      </w:pPr>
      <w:r>
        <w:br w:type="page"/>
      </w:r>
    </w:p>
    <w:tbl>
      <w:tblPr>
        <w:tblW w:w="0" w:type="auto"/>
        <w:tblInd w:w="70" w:type="dxa"/>
        <w:tblBorders>
          <w:top w:val="single" w:sz="12" w:space="0" w:color="auto"/>
          <w:left w:val="single" w:sz="12" w:space="0" w:color="auto"/>
          <w:bottom w:val="single" w:sz="12" w:space="0" w:color="auto"/>
          <w:right w:val="single" w:sz="12" w:space="0" w:color="auto"/>
        </w:tblBorders>
        <w:shd w:val="clear" w:color="auto" w:fill="F3F3F3"/>
        <w:tblLayout w:type="fixed"/>
        <w:tblCellMar>
          <w:left w:w="70" w:type="dxa"/>
          <w:right w:w="70" w:type="dxa"/>
        </w:tblCellMar>
        <w:tblLook w:val="0000" w:firstRow="0" w:lastRow="0" w:firstColumn="0" w:lastColumn="0" w:noHBand="0" w:noVBand="0"/>
      </w:tblPr>
      <w:tblGrid>
        <w:gridCol w:w="9639"/>
      </w:tblGrid>
      <w:tr w:rsidR="00072019" w14:paraId="47209C84" w14:textId="77777777" w:rsidTr="00671C44">
        <w:tc>
          <w:tcPr>
            <w:tcW w:w="9639" w:type="dxa"/>
            <w:shd w:val="clear" w:color="auto" w:fill="F3F3F3"/>
          </w:tcPr>
          <w:p w14:paraId="6EA83C5D" w14:textId="77777777" w:rsidR="00072019" w:rsidRDefault="00072019" w:rsidP="001F56C4">
            <w:pPr>
              <w:pStyle w:val="Nadpis1"/>
              <w:numPr>
                <w:ilvl w:val="0"/>
                <w:numId w:val="0"/>
              </w:numPr>
              <w:jc w:val="center"/>
              <w:rPr>
                <w:sz w:val="40"/>
              </w:rPr>
            </w:pPr>
            <w:bookmarkStart w:id="42" w:name="_Toc55196209"/>
            <w:bookmarkStart w:id="43" w:name="_Toc117079825"/>
            <w:r>
              <w:rPr>
                <w:sz w:val="40"/>
              </w:rPr>
              <w:lastRenderedPageBreak/>
              <w:t>Volume C2</w:t>
            </w:r>
            <w:r>
              <w:br/>
              <w:t>Guaranteed Parameters</w:t>
            </w:r>
            <w:bookmarkEnd w:id="42"/>
            <w:bookmarkEnd w:id="43"/>
          </w:p>
        </w:tc>
      </w:tr>
    </w:tbl>
    <w:p w14:paraId="492160F9" w14:textId="77777777" w:rsidR="00072019" w:rsidRDefault="00072019" w:rsidP="006954EF">
      <w:pPr>
        <w:numPr>
          <w:ilvl w:val="0"/>
          <w:numId w:val="5"/>
        </w:numPr>
        <w:tabs>
          <w:tab w:val="clear" w:pos="340"/>
          <w:tab w:val="num" w:pos="567"/>
        </w:tabs>
        <w:ind w:left="567" w:hanging="567"/>
        <w:jc w:val="both"/>
        <w:rPr>
          <w:b/>
        </w:rPr>
      </w:pPr>
      <w:r>
        <w:br w:type="page"/>
      </w:r>
      <w:r>
        <w:lastRenderedPageBreak/>
        <w:t xml:space="preserve">In this </w:t>
      </w:r>
      <w:r>
        <w:rPr>
          <w:b/>
        </w:rPr>
        <w:t>Volume C2 of the indicative tender / tender</w:t>
      </w:r>
      <w:r>
        <w:t xml:space="preserve"> the participant shall submit </w:t>
      </w:r>
      <w:r>
        <w:rPr>
          <w:b/>
        </w:rPr>
        <w:t>Enclosure 2 - Guaranteed Parameters</w:t>
      </w:r>
      <w:r>
        <w:t>, prepared by the contracting authority and contained in Part 2 of the Procurement Documents and in accordance with the instructions provided below.</w:t>
      </w:r>
    </w:p>
    <w:p w14:paraId="20921550" w14:textId="77777777" w:rsidR="002814AC" w:rsidRDefault="000149BC" w:rsidP="006954EF">
      <w:pPr>
        <w:numPr>
          <w:ilvl w:val="0"/>
          <w:numId w:val="5"/>
        </w:numPr>
        <w:tabs>
          <w:tab w:val="clear" w:pos="340"/>
          <w:tab w:val="num" w:pos="567"/>
        </w:tabs>
        <w:ind w:left="567" w:hanging="567"/>
        <w:jc w:val="both"/>
      </w:pPr>
      <w:r>
        <w:t xml:space="preserve">In the preparation of the indicative tender / tender, the participant shall </w:t>
      </w:r>
      <w:r>
        <w:rPr>
          <w:b/>
        </w:rPr>
        <w:t>only</w:t>
      </w:r>
      <w:r>
        <w:t xml:space="preserve"> enter the data required by the contracting authority and specified in the chapters of Enclosure 2 within Enclosure 2:</w:t>
      </w:r>
    </w:p>
    <w:p w14:paraId="36F89D4F" w14:textId="77777777" w:rsidR="00453337" w:rsidRDefault="00F270C4" w:rsidP="006954EF">
      <w:pPr>
        <w:pStyle w:val="Odstavecseseznamem"/>
        <w:numPr>
          <w:ilvl w:val="0"/>
          <w:numId w:val="28"/>
        </w:numPr>
        <w:spacing w:before="120"/>
        <w:ind w:left="777" w:hanging="357"/>
        <w:contextualSpacing w:val="0"/>
        <w:jc w:val="both"/>
      </w:pPr>
      <w:r>
        <w:t xml:space="preserve">Chapter 2.3, values marked with “entered by the participant”, i.e. in the table </w:t>
      </w:r>
    </w:p>
    <w:p w14:paraId="5033C540" w14:textId="77777777" w:rsidR="00631C03" w:rsidRPr="00631C03" w:rsidRDefault="00453337" w:rsidP="006954EF">
      <w:pPr>
        <w:pStyle w:val="Odstavecseseznamem"/>
        <w:numPr>
          <w:ilvl w:val="1"/>
          <w:numId w:val="28"/>
        </w:numPr>
        <w:spacing w:before="120"/>
        <w:ind w:left="1276" w:hanging="425"/>
        <w:contextualSpacing w:val="0"/>
        <w:jc w:val="both"/>
      </w:pPr>
      <w:r>
        <w:t xml:space="preserve">“The type and concentration the reducing agent to reduce oxides of nitrogen”, </w:t>
      </w:r>
    </w:p>
    <w:p w14:paraId="761EFAFA" w14:textId="77777777" w:rsidR="00631C03" w:rsidRPr="00631C03" w:rsidRDefault="00453337" w:rsidP="006954EF">
      <w:pPr>
        <w:pStyle w:val="Odstavecseseznamem"/>
        <w:numPr>
          <w:ilvl w:val="1"/>
          <w:numId w:val="28"/>
        </w:numPr>
        <w:spacing w:before="120"/>
        <w:ind w:left="1276" w:hanging="425"/>
        <w:contextualSpacing w:val="0"/>
        <w:jc w:val="both"/>
      </w:pPr>
      <w:r>
        <w:t xml:space="preserve">the value under point 2.3.1 in the “Guarantee parameters” table, </w:t>
      </w:r>
    </w:p>
    <w:p w14:paraId="1C3F04F2" w14:textId="4809EA69" w:rsidR="00631C03" w:rsidRPr="00BB0BB0" w:rsidRDefault="00453337" w:rsidP="006954EF">
      <w:pPr>
        <w:pStyle w:val="Odstavecseseznamem"/>
        <w:numPr>
          <w:ilvl w:val="1"/>
          <w:numId w:val="28"/>
        </w:numPr>
        <w:spacing w:before="120"/>
        <w:ind w:left="1276" w:hanging="425"/>
        <w:contextualSpacing w:val="0"/>
        <w:jc w:val="both"/>
      </w:pPr>
      <w:r>
        <w:t xml:space="preserve">the values under points 2.3.2 to 2.3.8 in the "Specific consumption of reagents for capturing acid components of flue gases and heavy metals” table, </w:t>
      </w:r>
    </w:p>
    <w:p w14:paraId="52BB2559" w14:textId="2C16DB1A" w:rsidR="00BB0BB0" w:rsidRPr="00524DBB" w:rsidRDefault="00BB0BB0" w:rsidP="006954EF">
      <w:pPr>
        <w:pStyle w:val="Odstavecseseznamem"/>
        <w:numPr>
          <w:ilvl w:val="1"/>
          <w:numId w:val="28"/>
        </w:numPr>
        <w:spacing w:before="120"/>
        <w:ind w:left="1276" w:hanging="425"/>
        <w:contextualSpacing w:val="0"/>
        <w:jc w:val="both"/>
      </w:pPr>
      <w:r>
        <w:t xml:space="preserve">the values under points 2.3.9.1 to 2.3.9.n in the "Other reagents </w:t>
      </w:r>
      <w:r>
        <w:rPr>
          <w:rStyle w:val="normlnzvraznn"/>
        </w:rPr>
        <w:t>for the capture of acid components of flue gases and heavy metals</w:t>
      </w:r>
      <w:r>
        <w:t>:” table,</w:t>
      </w:r>
    </w:p>
    <w:p w14:paraId="06BA91B1" w14:textId="7F76F2A2" w:rsidR="00BB0BB0" w:rsidRPr="00BB0BB0" w:rsidRDefault="00BB0BB0" w:rsidP="006954EF">
      <w:pPr>
        <w:pStyle w:val="Odstavecseseznamem"/>
        <w:numPr>
          <w:ilvl w:val="1"/>
          <w:numId w:val="28"/>
        </w:numPr>
        <w:spacing w:before="120"/>
        <w:ind w:left="1276" w:hanging="425"/>
        <w:contextualSpacing w:val="0"/>
        <w:jc w:val="both"/>
      </w:pPr>
      <w:r>
        <w:t>the values under points 2.3.10 to 2.3.14 in the “Specific consumption of reagents for wastewater treatment and chemical feed water treatment” table</w:t>
      </w:r>
    </w:p>
    <w:p w14:paraId="595EC9AF" w14:textId="147ECEFB" w:rsidR="00BB0BB0" w:rsidRPr="00524DBB" w:rsidRDefault="00BB0BB0" w:rsidP="006954EF">
      <w:pPr>
        <w:pStyle w:val="Odstavecseseznamem"/>
        <w:numPr>
          <w:ilvl w:val="1"/>
          <w:numId w:val="28"/>
        </w:numPr>
        <w:spacing w:before="120"/>
        <w:ind w:left="1276" w:hanging="425"/>
        <w:contextualSpacing w:val="0"/>
        <w:jc w:val="both"/>
      </w:pPr>
      <w:r>
        <w:t xml:space="preserve">the values under points 2.3.15.1 to 2.3.15.n in the “Other reagents </w:t>
      </w:r>
      <w:r>
        <w:rPr>
          <w:rStyle w:val="normlnzvraznn"/>
        </w:rPr>
        <w:t>for wastewater treatment and chemical feed water treatment</w:t>
      </w:r>
      <w:r>
        <w:t>”, and</w:t>
      </w:r>
    </w:p>
    <w:p w14:paraId="707A407E" w14:textId="38AD8B3C" w:rsidR="00716EBC" w:rsidRPr="00453337" w:rsidRDefault="00453337" w:rsidP="006954EF">
      <w:pPr>
        <w:pStyle w:val="Odstavecseseznamem"/>
        <w:numPr>
          <w:ilvl w:val="1"/>
          <w:numId w:val="28"/>
        </w:numPr>
        <w:spacing w:before="120"/>
        <w:ind w:left="1276" w:hanging="425"/>
        <w:contextualSpacing w:val="0"/>
        <w:jc w:val="both"/>
      </w:pPr>
      <w:proofErr w:type="gramStart"/>
      <w:r>
        <w:t>data</w:t>
      </w:r>
      <w:proofErr w:type="gramEnd"/>
      <w:r>
        <w:t xml:space="preserve"> in the “demonstration (testing) conditions” table.</w:t>
      </w:r>
    </w:p>
    <w:p w14:paraId="719448C0" w14:textId="3F72A193" w:rsidR="002139BF" w:rsidRDefault="002139BF" w:rsidP="006954EF">
      <w:pPr>
        <w:pStyle w:val="Odstavecseseznamem"/>
        <w:numPr>
          <w:ilvl w:val="0"/>
          <w:numId w:val="28"/>
        </w:numPr>
        <w:spacing w:before="120"/>
        <w:ind w:left="777" w:hanging="357"/>
        <w:contextualSpacing w:val="0"/>
        <w:jc w:val="both"/>
      </w:pPr>
      <w:r>
        <w:t>the values marked with “entered by the participant” under points 2.5.1 to 2.5.7 in Chapter 2.5,</w:t>
      </w:r>
    </w:p>
    <w:p w14:paraId="6730DD5F" w14:textId="722593F4" w:rsidR="005E6CC7" w:rsidRPr="00F55865" w:rsidRDefault="002139BF" w:rsidP="006954EF">
      <w:pPr>
        <w:pStyle w:val="Odstavecseseznamem"/>
        <w:numPr>
          <w:ilvl w:val="0"/>
          <w:numId w:val="28"/>
        </w:numPr>
        <w:spacing w:before="120"/>
        <w:ind w:left="777" w:hanging="357"/>
        <w:contextualSpacing w:val="0"/>
        <w:jc w:val="both"/>
      </w:pPr>
      <w:r>
        <w:t>the values marked with “entered by the participant” under points 2.6.3 to 2.6.5 in Chapter 2.6,</w:t>
      </w:r>
    </w:p>
    <w:p w14:paraId="373B8C79" w14:textId="08AC9A95" w:rsidR="002814AC" w:rsidRPr="00F55865" w:rsidRDefault="002139BF" w:rsidP="006954EF">
      <w:pPr>
        <w:pStyle w:val="Odstavecseseznamem"/>
        <w:numPr>
          <w:ilvl w:val="0"/>
          <w:numId w:val="28"/>
        </w:numPr>
        <w:spacing w:before="120"/>
        <w:ind w:left="777" w:hanging="357"/>
        <w:contextualSpacing w:val="0"/>
        <w:jc w:val="both"/>
      </w:pPr>
      <w:r>
        <w:t xml:space="preserve">the value marked with “entered by the participant” under point 2.7.1 in Chapter 2.7, </w:t>
      </w:r>
    </w:p>
    <w:p w14:paraId="0288DCE5" w14:textId="2BAD5FAB" w:rsidR="002814AC" w:rsidRPr="00F55865" w:rsidRDefault="00F270C4" w:rsidP="006954EF">
      <w:pPr>
        <w:pStyle w:val="Odstavecseseznamem"/>
        <w:numPr>
          <w:ilvl w:val="0"/>
          <w:numId w:val="28"/>
        </w:numPr>
        <w:spacing w:before="120"/>
        <w:ind w:left="777" w:hanging="357"/>
        <w:contextualSpacing w:val="0"/>
        <w:jc w:val="both"/>
      </w:pPr>
      <w:r>
        <w:t xml:space="preserve">the values marked with “entered by the participant” under points 2.8.1 to 2.8.6 in Chapter 2.8, </w:t>
      </w:r>
    </w:p>
    <w:p w14:paraId="6A836E52" w14:textId="5EC05F15" w:rsidR="005E6CC7" w:rsidRPr="00453337" w:rsidRDefault="005E6CC7" w:rsidP="006954EF">
      <w:pPr>
        <w:pStyle w:val="Odstavecseseznamem"/>
        <w:numPr>
          <w:ilvl w:val="0"/>
          <w:numId w:val="28"/>
        </w:numPr>
        <w:spacing w:before="120"/>
        <w:ind w:left="777" w:hanging="357"/>
        <w:contextualSpacing w:val="0"/>
        <w:jc w:val="both"/>
      </w:pPr>
      <w:r>
        <w:t>the values marked with “entered by the participant” under points 2.10.1 to 2.10.7 in Chapter 2.10,</w:t>
      </w:r>
    </w:p>
    <w:p w14:paraId="0AD09224" w14:textId="6DC52C53" w:rsidR="008F6773" w:rsidRPr="009134BF" w:rsidRDefault="00F270C4" w:rsidP="006954EF">
      <w:pPr>
        <w:pStyle w:val="Odstavecseseznamem"/>
        <w:numPr>
          <w:ilvl w:val="0"/>
          <w:numId w:val="28"/>
        </w:numPr>
        <w:spacing w:before="120"/>
        <w:ind w:left="777" w:hanging="357"/>
        <w:contextualSpacing w:val="0"/>
        <w:jc w:val="both"/>
      </w:pPr>
      <w:r>
        <w:t>the value marked with “entered by the participant” under point 2.11.1, 2.11.2, and 2.11.3 in Chapter 2.11,</w:t>
      </w:r>
    </w:p>
    <w:p w14:paraId="578EF5FC" w14:textId="2ACD357B" w:rsidR="002814AC" w:rsidRPr="009134BF" w:rsidRDefault="008F6773" w:rsidP="006954EF">
      <w:pPr>
        <w:pStyle w:val="Odstavecseseznamem"/>
        <w:numPr>
          <w:ilvl w:val="0"/>
          <w:numId w:val="28"/>
        </w:numPr>
        <w:spacing w:before="120"/>
        <w:ind w:left="777" w:hanging="357"/>
        <w:contextualSpacing w:val="0"/>
        <w:jc w:val="both"/>
      </w:pPr>
      <w:proofErr w:type="gramStart"/>
      <w:r>
        <w:t>the</w:t>
      </w:r>
      <w:proofErr w:type="gramEnd"/>
      <w:r>
        <w:t xml:space="preserve"> value marked with “entered by the participant” under point 2.12.1 in Chapter 2.12.</w:t>
      </w:r>
    </w:p>
    <w:p w14:paraId="068B3DA3" w14:textId="77777777" w:rsidR="00072019" w:rsidRDefault="00072019">
      <w:pPr>
        <w:pStyle w:val="Odstavec0"/>
        <w:spacing w:after="3600"/>
      </w:pPr>
      <w:r>
        <w:br w:type="page"/>
      </w:r>
    </w:p>
    <w:tbl>
      <w:tblPr>
        <w:tblW w:w="0" w:type="auto"/>
        <w:tblInd w:w="70" w:type="dxa"/>
        <w:tblBorders>
          <w:top w:val="single" w:sz="12" w:space="0" w:color="auto"/>
          <w:left w:val="single" w:sz="12" w:space="0" w:color="auto"/>
          <w:bottom w:val="single" w:sz="12" w:space="0" w:color="auto"/>
          <w:right w:val="single" w:sz="12" w:space="0" w:color="auto"/>
        </w:tblBorders>
        <w:shd w:val="clear" w:color="auto" w:fill="F3F3F3"/>
        <w:tblLayout w:type="fixed"/>
        <w:tblCellMar>
          <w:left w:w="70" w:type="dxa"/>
          <w:right w:w="70" w:type="dxa"/>
        </w:tblCellMar>
        <w:tblLook w:val="0000" w:firstRow="0" w:lastRow="0" w:firstColumn="0" w:lastColumn="0" w:noHBand="0" w:noVBand="0"/>
      </w:tblPr>
      <w:tblGrid>
        <w:gridCol w:w="9639"/>
      </w:tblGrid>
      <w:tr w:rsidR="00072019" w14:paraId="6D8913EB" w14:textId="77777777" w:rsidTr="00671C44">
        <w:tc>
          <w:tcPr>
            <w:tcW w:w="9639" w:type="dxa"/>
            <w:shd w:val="clear" w:color="auto" w:fill="F3F3F3"/>
          </w:tcPr>
          <w:p w14:paraId="26C84EF0" w14:textId="77777777" w:rsidR="00072019" w:rsidRDefault="00072019" w:rsidP="001F56C4">
            <w:pPr>
              <w:pStyle w:val="Nadpis1"/>
              <w:numPr>
                <w:ilvl w:val="0"/>
                <w:numId w:val="0"/>
              </w:numPr>
              <w:jc w:val="center"/>
              <w:rPr>
                <w:sz w:val="40"/>
              </w:rPr>
            </w:pPr>
            <w:bookmarkStart w:id="44" w:name="_Toc55196210"/>
            <w:bookmarkStart w:id="45" w:name="_Toc117079826"/>
            <w:r>
              <w:rPr>
                <w:sz w:val="40"/>
              </w:rPr>
              <w:lastRenderedPageBreak/>
              <w:t>Volume C3</w:t>
            </w:r>
            <w:r>
              <w:br/>
              <w:t>Documentation</w:t>
            </w:r>
            <w:bookmarkEnd w:id="44"/>
            <w:bookmarkEnd w:id="45"/>
          </w:p>
        </w:tc>
      </w:tr>
    </w:tbl>
    <w:p w14:paraId="3ECE0A31" w14:textId="77777777" w:rsidR="00072019" w:rsidRPr="004F3171" w:rsidRDefault="00072019" w:rsidP="006954EF">
      <w:pPr>
        <w:numPr>
          <w:ilvl w:val="0"/>
          <w:numId w:val="6"/>
        </w:numPr>
        <w:tabs>
          <w:tab w:val="clear" w:pos="340"/>
          <w:tab w:val="num" w:pos="567"/>
        </w:tabs>
        <w:ind w:left="567" w:hanging="567"/>
        <w:jc w:val="both"/>
        <w:rPr>
          <w:b/>
        </w:rPr>
      </w:pPr>
      <w:r>
        <w:br w:type="page"/>
      </w:r>
      <w:r>
        <w:lastRenderedPageBreak/>
        <w:t xml:space="preserve">In this </w:t>
      </w:r>
      <w:r>
        <w:rPr>
          <w:b/>
        </w:rPr>
        <w:t>Volume C3 of the indicative tender / tender</w:t>
      </w:r>
      <w:r>
        <w:t xml:space="preserve"> the participant shall submit </w:t>
      </w:r>
      <w:r>
        <w:rPr>
          <w:b/>
        </w:rPr>
        <w:t>Enclosure 3 - Documentation</w:t>
      </w:r>
      <w:r>
        <w:t>, prepared by the contracting authority and contained in Part 2 of the Procurement Documents and in accordance with the instructions provided below.</w:t>
      </w:r>
    </w:p>
    <w:p w14:paraId="561C72E7" w14:textId="77777777" w:rsidR="00BD36B1" w:rsidRDefault="000149BC" w:rsidP="006954EF">
      <w:pPr>
        <w:numPr>
          <w:ilvl w:val="0"/>
          <w:numId w:val="6"/>
        </w:numPr>
        <w:tabs>
          <w:tab w:val="clear" w:pos="340"/>
          <w:tab w:val="num" w:pos="567"/>
        </w:tabs>
        <w:ind w:left="567" w:hanging="567"/>
        <w:jc w:val="both"/>
      </w:pPr>
      <w:r>
        <w:t>The participant is not authorised to make any changes to Enclosure 3.</w:t>
      </w:r>
    </w:p>
    <w:p w14:paraId="1C70DF37" w14:textId="77777777" w:rsidR="00072019" w:rsidRDefault="00072019">
      <w:pPr>
        <w:pStyle w:val="Odstavec0"/>
        <w:spacing w:after="3600"/>
      </w:pPr>
      <w:r>
        <w:br w:type="page"/>
      </w:r>
    </w:p>
    <w:tbl>
      <w:tblPr>
        <w:tblW w:w="0" w:type="auto"/>
        <w:tblInd w:w="70" w:type="dxa"/>
        <w:tblBorders>
          <w:top w:val="single" w:sz="12" w:space="0" w:color="auto"/>
          <w:left w:val="single" w:sz="12" w:space="0" w:color="auto"/>
          <w:bottom w:val="single" w:sz="12" w:space="0" w:color="auto"/>
          <w:right w:val="single" w:sz="12" w:space="0" w:color="auto"/>
        </w:tblBorders>
        <w:shd w:val="clear" w:color="auto" w:fill="F3F3F3"/>
        <w:tblLayout w:type="fixed"/>
        <w:tblCellMar>
          <w:left w:w="70" w:type="dxa"/>
          <w:right w:w="70" w:type="dxa"/>
        </w:tblCellMar>
        <w:tblLook w:val="0000" w:firstRow="0" w:lastRow="0" w:firstColumn="0" w:lastColumn="0" w:noHBand="0" w:noVBand="0"/>
      </w:tblPr>
      <w:tblGrid>
        <w:gridCol w:w="9639"/>
      </w:tblGrid>
      <w:tr w:rsidR="00072019" w14:paraId="173DC421" w14:textId="77777777" w:rsidTr="00671C44">
        <w:tc>
          <w:tcPr>
            <w:tcW w:w="9639" w:type="dxa"/>
            <w:shd w:val="clear" w:color="auto" w:fill="F3F3F3"/>
          </w:tcPr>
          <w:p w14:paraId="312FF103" w14:textId="77777777" w:rsidR="00072019" w:rsidRDefault="00072019" w:rsidP="001F56C4">
            <w:pPr>
              <w:pStyle w:val="Nadpis1"/>
              <w:numPr>
                <w:ilvl w:val="0"/>
                <w:numId w:val="0"/>
              </w:numPr>
              <w:ind w:left="-70"/>
              <w:jc w:val="center"/>
              <w:rPr>
                <w:sz w:val="40"/>
              </w:rPr>
            </w:pPr>
            <w:bookmarkStart w:id="46" w:name="_Toc55196211"/>
            <w:bookmarkStart w:id="47" w:name="_Toc117079827"/>
            <w:r>
              <w:rPr>
                <w:sz w:val="40"/>
              </w:rPr>
              <w:lastRenderedPageBreak/>
              <w:t>Volume C4</w:t>
            </w:r>
            <w:r>
              <w:br/>
              <w:t>Timetable and Execution Plan for the Work</w:t>
            </w:r>
            <w:bookmarkEnd w:id="46"/>
            <w:bookmarkEnd w:id="47"/>
          </w:p>
        </w:tc>
      </w:tr>
    </w:tbl>
    <w:p w14:paraId="3799D6C4" w14:textId="77777777" w:rsidR="00072019" w:rsidRDefault="00072019" w:rsidP="006954EF">
      <w:pPr>
        <w:numPr>
          <w:ilvl w:val="0"/>
          <w:numId w:val="7"/>
        </w:numPr>
        <w:tabs>
          <w:tab w:val="clear" w:pos="360"/>
          <w:tab w:val="num" w:pos="567"/>
        </w:tabs>
        <w:ind w:left="567" w:hanging="567"/>
        <w:jc w:val="both"/>
        <w:rPr>
          <w:b/>
        </w:rPr>
      </w:pPr>
      <w:r>
        <w:br w:type="page"/>
      </w:r>
      <w:r>
        <w:lastRenderedPageBreak/>
        <w:t xml:space="preserve">In this </w:t>
      </w:r>
      <w:r>
        <w:rPr>
          <w:b/>
        </w:rPr>
        <w:t>Volume C4 of the indicative tender / tender</w:t>
      </w:r>
      <w:r>
        <w:t xml:space="preserve"> the participant shall submit </w:t>
      </w:r>
      <w:r>
        <w:rPr>
          <w:b/>
        </w:rPr>
        <w:t>Enclosure 4 – Timetable and Execution Plan for the Work.</w:t>
      </w:r>
      <w:r>
        <w:t xml:space="preserve"> The participant shall prepare this Enclosure and incorporate all the contracting authority’s requirements in it.</w:t>
      </w:r>
    </w:p>
    <w:p w14:paraId="23D1008F" w14:textId="77777777" w:rsidR="00072019" w:rsidRPr="001618D9" w:rsidRDefault="00072019" w:rsidP="006954EF">
      <w:pPr>
        <w:numPr>
          <w:ilvl w:val="1"/>
          <w:numId w:val="7"/>
        </w:numPr>
        <w:tabs>
          <w:tab w:val="clear" w:pos="792"/>
          <w:tab w:val="num" w:pos="993"/>
        </w:tabs>
        <w:ind w:left="993" w:hanging="426"/>
        <w:jc w:val="both"/>
        <w:rPr>
          <w:i/>
        </w:rPr>
      </w:pPr>
      <w:r>
        <w:t xml:space="preserve">The Timetable and Execution Plan for the </w:t>
      </w:r>
      <w:r>
        <w:rPr>
          <w:smallCaps/>
        </w:rPr>
        <w:t>work</w:t>
      </w:r>
      <w:r>
        <w:t xml:space="preserve"> shall describe all activities of the economic operator / participant / contractor and any subcontractors it may engage in the execution of the </w:t>
      </w:r>
      <w:r>
        <w:rPr>
          <w:smallCaps/>
        </w:rPr>
        <w:t>work</w:t>
      </w:r>
    </w:p>
    <w:p w14:paraId="240F423F" w14:textId="77777777" w:rsidR="00A65C3D" w:rsidRDefault="00A65C3D" w:rsidP="006954EF">
      <w:pPr>
        <w:numPr>
          <w:ilvl w:val="1"/>
          <w:numId w:val="7"/>
        </w:numPr>
        <w:tabs>
          <w:tab w:val="clear" w:pos="792"/>
          <w:tab w:val="num" w:pos="993"/>
        </w:tabs>
        <w:ind w:left="993" w:hanging="426"/>
        <w:jc w:val="both"/>
      </w:pPr>
      <w:r>
        <w:t xml:space="preserve">The Timetable and Execution Plan for the Work shall include the period </w:t>
      </w:r>
      <w:r>
        <w:rPr>
          <w:b/>
        </w:rPr>
        <w:t>from</w:t>
      </w:r>
      <w:r>
        <w:t xml:space="preserve"> signature of the Contract for Work </w:t>
      </w:r>
      <w:r>
        <w:rPr>
          <w:b/>
        </w:rPr>
        <w:t>to</w:t>
      </w:r>
      <w:r>
        <w:t xml:space="preserve"> signature of the certificate of provisional acceptance of the work, including the subsequent trial operation of the work, and at the same time it shall respect all milestones specified by the Contracting Entity in provisions of paragraph 10.1 of the Draft Contract for Work, Part 2 of the Procurement Documents and at the same time the deadlines for the handover of the documentation provided for in Chapter 7 of Enclosure 3 of the </w:t>
      </w:r>
      <w:r>
        <w:rPr>
          <w:smallCaps/>
        </w:rPr>
        <w:t>contract</w:t>
      </w:r>
      <w:r>
        <w:t>.</w:t>
      </w:r>
    </w:p>
    <w:p w14:paraId="786D2B9F" w14:textId="77777777" w:rsidR="00072019" w:rsidRDefault="00734B0B" w:rsidP="006954EF">
      <w:pPr>
        <w:numPr>
          <w:ilvl w:val="1"/>
          <w:numId w:val="7"/>
        </w:numPr>
        <w:tabs>
          <w:tab w:val="clear" w:pos="792"/>
          <w:tab w:val="num" w:pos="993"/>
        </w:tabs>
        <w:ind w:left="993" w:hanging="426"/>
        <w:jc w:val="both"/>
      </w:pPr>
      <w:r>
        <w:t xml:space="preserve">The Timetable and Execution Plan for the </w:t>
      </w:r>
      <w:r>
        <w:rPr>
          <w:smallCaps/>
        </w:rPr>
        <w:t>work</w:t>
      </w:r>
      <w:r>
        <w:t xml:space="preserve"> shall contain time evaluation </w:t>
      </w:r>
      <w:r>
        <w:rPr>
          <w:b/>
        </w:rPr>
        <w:t>in particular</w:t>
      </w:r>
      <w:r>
        <w:t xml:space="preserve"> of the below stated activities:</w:t>
      </w:r>
    </w:p>
    <w:p w14:paraId="0F2F7092" w14:textId="0C36F9B0" w:rsidR="00734B0B" w:rsidRPr="001E2C97" w:rsidRDefault="00734B0B" w:rsidP="006954EF">
      <w:pPr>
        <w:numPr>
          <w:ilvl w:val="2"/>
          <w:numId w:val="7"/>
        </w:numPr>
        <w:tabs>
          <w:tab w:val="clear" w:pos="1191"/>
          <w:tab w:val="num" w:pos="1560"/>
        </w:tabs>
        <w:ind w:left="1560" w:hanging="567"/>
      </w:pPr>
      <w:r>
        <w:t xml:space="preserve">Conclusion of the contract for work (the starting point for the Timetable and Execution Plan) with the </w:t>
      </w:r>
      <w:r>
        <w:rPr>
          <w:b/>
        </w:rPr>
        <w:t>expected date of contract signature</w:t>
      </w:r>
      <w:r>
        <w:t xml:space="preserve"> </w:t>
      </w:r>
      <w:r w:rsidR="00C816F3">
        <w:rPr>
          <w:b/>
        </w:rPr>
        <w:t>21. 12. 2023.</w:t>
      </w:r>
    </w:p>
    <w:p w14:paraId="29FE439E" w14:textId="77777777" w:rsidR="00DA46FD" w:rsidRDefault="00DA46FD" w:rsidP="006954EF">
      <w:pPr>
        <w:numPr>
          <w:ilvl w:val="2"/>
          <w:numId w:val="7"/>
        </w:numPr>
        <w:tabs>
          <w:tab w:val="clear" w:pos="1191"/>
          <w:tab w:val="num" w:pos="1560"/>
        </w:tabs>
        <w:ind w:left="1560" w:hanging="567"/>
      </w:pPr>
      <w:r>
        <w:t>Deadlines of fulfilment of individual milestones of partial payments of the contract price in accordance with the enclosure 11 of the contract.</w:t>
      </w:r>
    </w:p>
    <w:p w14:paraId="1A74CF2E" w14:textId="77777777" w:rsidR="00A65C3D" w:rsidRPr="00CE2333" w:rsidRDefault="00A65C3D" w:rsidP="006954EF">
      <w:pPr>
        <w:numPr>
          <w:ilvl w:val="2"/>
          <w:numId w:val="7"/>
        </w:numPr>
        <w:tabs>
          <w:tab w:val="clear" w:pos="1191"/>
          <w:tab w:val="num" w:pos="1560"/>
        </w:tabs>
        <w:ind w:left="1560" w:hanging="567"/>
      </w:pPr>
      <w:r>
        <w:t>Handover of the administrative order for the work prepared by the contractor and approved by the client, in accordance with Enclosure 3 of Part 2 of the Procurement Documents.</w:t>
      </w:r>
    </w:p>
    <w:p w14:paraId="0E3CD5D4" w14:textId="77777777" w:rsidR="00A65C3D" w:rsidRPr="00CE2333" w:rsidRDefault="00A65C3D" w:rsidP="006954EF">
      <w:pPr>
        <w:numPr>
          <w:ilvl w:val="2"/>
          <w:numId w:val="7"/>
        </w:numPr>
        <w:tabs>
          <w:tab w:val="clear" w:pos="1191"/>
          <w:tab w:val="num" w:pos="1560"/>
        </w:tabs>
        <w:ind w:left="1560" w:hanging="567"/>
      </w:pPr>
      <w:r>
        <w:t>Handing over of the Documentation Preparation Plan (PLTD) prepared by the contractor and approved by the client, in accordance with Enclosure 3 of Part 2 of the Procurement Documents.</w:t>
      </w:r>
    </w:p>
    <w:p w14:paraId="4EE3EFBF" w14:textId="77777777" w:rsidR="00A65C3D" w:rsidRPr="00CE2333" w:rsidRDefault="00A65C3D" w:rsidP="006954EF">
      <w:pPr>
        <w:numPr>
          <w:ilvl w:val="2"/>
          <w:numId w:val="7"/>
        </w:numPr>
        <w:tabs>
          <w:tab w:val="clear" w:pos="1191"/>
          <w:tab w:val="num" w:pos="1560"/>
        </w:tabs>
        <w:ind w:left="1560" w:hanging="567"/>
      </w:pPr>
      <w:r>
        <w:t>Handover of the individual phases of the Documentation for Execution of the Project prepared by the contractor and approved by the client, in accordance with Enclosure 3 of Part 2 of the Procurement Documents.</w:t>
      </w:r>
    </w:p>
    <w:p w14:paraId="1971420A" w14:textId="77777777" w:rsidR="00734B0B" w:rsidRDefault="00734B0B" w:rsidP="006954EF">
      <w:pPr>
        <w:numPr>
          <w:ilvl w:val="2"/>
          <w:numId w:val="7"/>
        </w:numPr>
        <w:tabs>
          <w:tab w:val="clear" w:pos="1191"/>
          <w:tab w:val="num" w:pos="1560"/>
        </w:tabs>
        <w:ind w:left="1560" w:hanging="567"/>
      </w:pPr>
      <w:r>
        <w:t xml:space="preserve">Handover of other documentation for the </w:t>
      </w:r>
      <w:r>
        <w:rPr>
          <w:smallCaps/>
        </w:rPr>
        <w:t>work</w:t>
      </w:r>
      <w:r>
        <w:t xml:space="preserve"> prepared by the contractor and approved by the client, in accordance with Enclosure 3 of Part 2 of the Procurement Documents.</w:t>
      </w:r>
    </w:p>
    <w:p w14:paraId="28FF3055" w14:textId="77777777" w:rsidR="00A65C3D" w:rsidRPr="00CE2333" w:rsidRDefault="00A65C3D" w:rsidP="006954EF">
      <w:pPr>
        <w:numPr>
          <w:ilvl w:val="2"/>
          <w:numId w:val="7"/>
        </w:numPr>
        <w:tabs>
          <w:tab w:val="clear" w:pos="1191"/>
          <w:tab w:val="num" w:pos="1560"/>
        </w:tabs>
        <w:ind w:left="1560" w:hanging="567"/>
      </w:pPr>
      <w:r>
        <w:t xml:space="preserve">Handing over of the site of the </w:t>
      </w:r>
      <w:r>
        <w:rPr>
          <w:smallCaps/>
        </w:rPr>
        <w:t>work.</w:t>
      </w:r>
    </w:p>
    <w:p w14:paraId="60EDF748" w14:textId="77777777" w:rsidR="00A65C3D" w:rsidRPr="000876C4" w:rsidRDefault="00F338EE" w:rsidP="006954EF">
      <w:pPr>
        <w:numPr>
          <w:ilvl w:val="2"/>
          <w:numId w:val="7"/>
        </w:numPr>
        <w:tabs>
          <w:tab w:val="clear" w:pos="1191"/>
          <w:tab w:val="num" w:pos="1560"/>
        </w:tabs>
        <w:ind w:left="1560" w:hanging="567"/>
      </w:pPr>
      <w:r>
        <w:t>Procurement of material, manufacture and supplies.</w:t>
      </w:r>
    </w:p>
    <w:p w14:paraId="24346D29" w14:textId="77777777" w:rsidR="00A65C3D" w:rsidRPr="000876C4" w:rsidRDefault="00A65C3D" w:rsidP="006954EF">
      <w:pPr>
        <w:numPr>
          <w:ilvl w:val="2"/>
          <w:numId w:val="7"/>
        </w:numPr>
        <w:tabs>
          <w:tab w:val="clear" w:pos="1191"/>
          <w:tab w:val="num" w:pos="1560"/>
        </w:tabs>
        <w:ind w:left="1560" w:hanging="567"/>
      </w:pPr>
      <w:r>
        <w:t>Plan of construction and completion of individual building structures (SO).</w:t>
      </w:r>
    </w:p>
    <w:p w14:paraId="0A4C75DF" w14:textId="77777777" w:rsidR="00A65C3D" w:rsidRDefault="00A65C3D" w:rsidP="006954EF">
      <w:pPr>
        <w:numPr>
          <w:ilvl w:val="2"/>
          <w:numId w:val="7"/>
        </w:numPr>
        <w:tabs>
          <w:tab w:val="clear" w:pos="1191"/>
          <w:tab w:val="num" w:pos="1560"/>
        </w:tabs>
        <w:ind w:left="1560" w:hanging="567"/>
      </w:pPr>
      <w:r>
        <w:t>Progress of assembly on individual process systems (PS) and partial process systems (DPS)</w:t>
      </w:r>
    </w:p>
    <w:p w14:paraId="3252936D" w14:textId="77777777" w:rsidR="00A65C3D" w:rsidRPr="006D7D43" w:rsidRDefault="00A65C3D" w:rsidP="006954EF">
      <w:pPr>
        <w:numPr>
          <w:ilvl w:val="2"/>
          <w:numId w:val="7"/>
        </w:numPr>
        <w:tabs>
          <w:tab w:val="clear" w:pos="1191"/>
          <w:tab w:val="num" w:pos="1560"/>
        </w:tabs>
        <w:ind w:left="1560" w:hanging="567"/>
      </w:pPr>
      <w:r>
        <w:t>Mechanical completion of individual process systems / partial process systems (PS / DPS), incl. execution of individual tests of individual process systems / partial process systems (PS / DPS).</w:t>
      </w:r>
    </w:p>
    <w:p w14:paraId="24EE84E8" w14:textId="77777777" w:rsidR="00A5157B" w:rsidRPr="006D7D43" w:rsidRDefault="00A5157B" w:rsidP="006954EF">
      <w:pPr>
        <w:numPr>
          <w:ilvl w:val="2"/>
          <w:numId w:val="7"/>
        </w:numPr>
        <w:tabs>
          <w:tab w:val="clear" w:pos="1191"/>
          <w:tab w:val="num" w:pos="1560"/>
        </w:tabs>
        <w:ind w:left="1560" w:hanging="567"/>
      </w:pPr>
      <w:r>
        <w:t xml:space="preserve">Mechanical completion of the </w:t>
      </w:r>
      <w:r>
        <w:rPr>
          <w:smallCaps/>
        </w:rPr>
        <w:t>work</w:t>
      </w:r>
      <w:r>
        <w:t>.</w:t>
      </w:r>
    </w:p>
    <w:p w14:paraId="6D6D769F" w14:textId="77777777" w:rsidR="004D0EC2" w:rsidRPr="00C047C0" w:rsidRDefault="004D0EC2" w:rsidP="006954EF">
      <w:pPr>
        <w:numPr>
          <w:ilvl w:val="2"/>
          <w:numId w:val="7"/>
        </w:numPr>
        <w:tabs>
          <w:tab w:val="clear" w:pos="1191"/>
          <w:tab w:val="num" w:pos="1560"/>
        </w:tabs>
        <w:ind w:left="1560" w:hanging="567"/>
      </w:pPr>
      <w:r>
        <w:t xml:space="preserve">Training of the Client's personnel within the framework of the </w:t>
      </w:r>
      <w:r>
        <w:rPr>
          <w:smallCaps/>
        </w:rPr>
        <w:t>work</w:t>
      </w:r>
      <w:r>
        <w:t>.</w:t>
      </w:r>
    </w:p>
    <w:p w14:paraId="1B6C9066" w14:textId="77777777" w:rsidR="00A65C3D" w:rsidRPr="009727E8" w:rsidRDefault="00A65C3D" w:rsidP="006954EF">
      <w:pPr>
        <w:numPr>
          <w:ilvl w:val="2"/>
          <w:numId w:val="7"/>
        </w:numPr>
        <w:tabs>
          <w:tab w:val="clear" w:pos="1191"/>
          <w:tab w:val="num" w:pos="1560"/>
        </w:tabs>
        <w:ind w:left="1560" w:hanging="567"/>
      </w:pPr>
      <w:r>
        <w:t xml:space="preserve">Commencement and completion of complex tests of the </w:t>
      </w:r>
      <w:r>
        <w:rPr>
          <w:smallCaps/>
        </w:rPr>
        <w:t>work,</w:t>
      </w:r>
      <w:r>
        <w:t xml:space="preserve"> including test “A”.</w:t>
      </w:r>
    </w:p>
    <w:p w14:paraId="2EEC5C6B" w14:textId="77777777" w:rsidR="00A65C3D" w:rsidRPr="00BF2BFB" w:rsidRDefault="00A65C3D" w:rsidP="006954EF">
      <w:pPr>
        <w:numPr>
          <w:ilvl w:val="2"/>
          <w:numId w:val="7"/>
        </w:numPr>
        <w:tabs>
          <w:tab w:val="clear" w:pos="1191"/>
          <w:tab w:val="num" w:pos="1560"/>
        </w:tabs>
        <w:ind w:left="1560" w:hanging="567"/>
      </w:pPr>
      <w:r>
        <w:t xml:space="preserve">Commencement and completion of performance test of the </w:t>
      </w:r>
      <w:r>
        <w:rPr>
          <w:smallCaps/>
        </w:rPr>
        <w:t>work</w:t>
      </w:r>
      <w:r>
        <w:t>.</w:t>
      </w:r>
    </w:p>
    <w:p w14:paraId="3CA233A9" w14:textId="123CC04E" w:rsidR="00A65C3D" w:rsidRPr="00AE67EF" w:rsidRDefault="00A65C3D" w:rsidP="006954EF">
      <w:pPr>
        <w:numPr>
          <w:ilvl w:val="2"/>
          <w:numId w:val="7"/>
        </w:numPr>
        <w:tabs>
          <w:tab w:val="clear" w:pos="1191"/>
          <w:tab w:val="num" w:pos="1560"/>
          <w:tab w:val="left" w:leader="dot" w:pos="6096"/>
        </w:tabs>
        <w:ind w:left="1560" w:hanging="567"/>
        <w:rPr>
          <w:i/>
        </w:rPr>
      </w:pPr>
      <w:r>
        <w:lastRenderedPageBreak/>
        <w:t xml:space="preserve">Provisional acceptance of the </w:t>
      </w:r>
      <w:proofErr w:type="gramStart"/>
      <w:r>
        <w:rPr>
          <w:smallCaps/>
        </w:rPr>
        <w:t>work .</w:t>
      </w:r>
      <w:proofErr w:type="gramEnd"/>
      <w:r>
        <w:rPr>
          <w:i/>
          <w:smallCaps/>
        </w:rPr>
        <w:t xml:space="preserve"> </w:t>
      </w:r>
      <w:r>
        <w:rPr>
          <w:i/>
          <w:smallCaps/>
        </w:rPr>
        <w:br/>
      </w:r>
      <w:r>
        <w:rPr>
          <w:b/>
          <w:i/>
        </w:rPr>
        <w:t xml:space="preserve">The participant shall specify the earliest realistic date of provisional acceptance of the </w:t>
      </w:r>
      <w:r>
        <w:rPr>
          <w:b/>
          <w:i/>
          <w:smallCaps/>
        </w:rPr>
        <w:t>work,</w:t>
      </w:r>
      <w:r>
        <w:rPr>
          <w:b/>
          <w:i/>
        </w:rPr>
        <w:t xml:space="preserve"> </w:t>
      </w:r>
      <w:r>
        <w:rPr>
          <w:b/>
          <w:i/>
          <w:u w:val="single"/>
        </w:rPr>
        <w:t>a maximum of thirty six (36) months from the expected date of signature of the contract for work</w:t>
      </w:r>
      <w:r>
        <w:rPr>
          <w:b/>
          <w:i/>
        </w:rPr>
        <w:t xml:space="preserve"> in accordance with the Contract Notice – Public Services, ref. no.</w:t>
      </w:r>
      <w:bookmarkStart w:id="48" w:name="_E11B21609F76754158B97A9D82110DE16543"/>
      <w:r>
        <w:rPr>
          <w:b/>
          <w:i/>
        </w:rPr>
        <w:t>...................</w:t>
      </w:r>
      <w:bookmarkEnd w:id="48"/>
      <w:r>
        <w:rPr>
          <w:b/>
        </w:rPr>
        <w:t xml:space="preserve"> and the </w:t>
      </w:r>
      <w:r>
        <w:rPr>
          <w:b/>
          <w:i/>
        </w:rPr>
        <w:t>Procurement Documents.</w:t>
      </w:r>
    </w:p>
    <w:p w14:paraId="35A4BC7A" w14:textId="77777777" w:rsidR="00F338EE" w:rsidRPr="00BF2BFB" w:rsidRDefault="001629DB" w:rsidP="006954EF">
      <w:pPr>
        <w:numPr>
          <w:ilvl w:val="2"/>
          <w:numId w:val="7"/>
        </w:numPr>
        <w:tabs>
          <w:tab w:val="clear" w:pos="1191"/>
          <w:tab w:val="num" w:pos="1560"/>
        </w:tabs>
        <w:ind w:left="1560" w:hanging="567"/>
      </w:pPr>
      <w:r>
        <w:t xml:space="preserve">Trial operation of the </w:t>
      </w:r>
      <w:r>
        <w:rPr>
          <w:smallCaps/>
        </w:rPr>
        <w:t>work.</w:t>
      </w:r>
    </w:p>
    <w:p w14:paraId="0BDF653F" w14:textId="77777777" w:rsidR="00072019" w:rsidRPr="00F241B9" w:rsidRDefault="00072019" w:rsidP="006954EF">
      <w:pPr>
        <w:numPr>
          <w:ilvl w:val="1"/>
          <w:numId w:val="7"/>
        </w:numPr>
        <w:tabs>
          <w:tab w:val="clear" w:pos="792"/>
          <w:tab w:val="num" w:pos="993"/>
        </w:tabs>
        <w:ind w:left="993" w:hanging="426"/>
        <w:jc w:val="both"/>
      </w:pPr>
      <w:r>
        <w:t xml:space="preserve">Besides the time data stated therein, the time schedule shall inform about content of individual steps of execution of the </w:t>
      </w:r>
      <w:r>
        <w:rPr>
          <w:smallCaps/>
        </w:rPr>
        <w:t>work</w:t>
      </w:r>
      <w:r>
        <w:t xml:space="preserve"> and at the same time provide further information for coordination of the </w:t>
      </w:r>
      <w:r>
        <w:rPr>
          <w:smallCaps/>
        </w:rPr>
        <w:t>work</w:t>
      </w:r>
      <w:r>
        <w:t xml:space="preserve"> and simultaneously implemented projects and activities of the Client.</w:t>
      </w:r>
    </w:p>
    <w:p w14:paraId="143BDBF6" w14:textId="77777777" w:rsidR="00072019" w:rsidRPr="00B41DC8" w:rsidRDefault="00072019" w:rsidP="006954EF">
      <w:pPr>
        <w:numPr>
          <w:ilvl w:val="1"/>
          <w:numId w:val="7"/>
        </w:numPr>
        <w:tabs>
          <w:tab w:val="clear" w:pos="792"/>
          <w:tab w:val="num" w:pos="993"/>
        </w:tabs>
        <w:ind w:left="993" w:hanging="426"/>
        <w:jc w:val="both"/>
      </w:pPr>
      <w:r>
        <w:t xml:space="preserve">The Time and Implementing Schedule of the </w:t>
      </w:r>
      <w:r>
        <w:rPr>
          <w:smallCaps/>
        </w:rPr>
        <w:t xml:space="preserve">work </w:t>
      </w:r>
      <w:r>
        <w:t xml:space="preserve">must prove that the </w:t>
      </w:r>
      <w:r>
        <w:rPr>
          <w:smallCaps/>
        </w:rPr>
        <w:t xml:space="preserve">work </w:t>
      </w:r>
      <w:r>
        <w:t>is feasible in the deadlines required by the Contracting Entity in Part 2 of the Procurement Documents.</w:t>
      </w:r>
    </w:p>
    <w:p w14:paraId="57721713" w14:textId="77777777" w:rsidR="00072019" w:rsidRPr="00F241B9" w:rsidRDefault="00072019" w:rsidP="006954EF">
      <w:pPr>
        <w:numPr>
          <w:ilvl w:val="1"/>
          <w:numId w:val="7"/>
        </w:numPr>
        <w:tabs>
          <w:tab w:val="clear" w:pos="792"/>
          <w:tab w:val="num" w:pos="993"/>
        </w:tabs>
        <w:ind w:left="993" w:hanging="426"/>
        <w:jc w:val="both"/>
        <w:rPr>
          <w:i/>
        </w:rPr>
      </w:pPr>
      <w:r>
        <w:t xml:space="preserve">The Timetable and Execution Plan for the </w:t>
      </w:r>
      <w:r>
        <w:rPr>
          <w:smallCaps/>
        </w:rPr>
        <w:t>work</w:t>
      </w:r>
      <w:r>
        <w:t xml:space="preserve"> must in particular respect all procedures stated in the Procurement Documents, such as procedures in consultation and approval of the documentation by the client etc., and initial and limiting conditions of execution of the </w:t>
      </w:r>
      <w:r>
        <w:rPr>
          <w:smallCaps/>
        </w:rPr>
        <w:t>work</w:t>
      </w:r>
      <w:r>
        <w:t xml:space="preserve"> as stated in the Procurement Documents.</w:t>
      </w:r>
    </w:p>
    <w:p w14:paraId="4EEC2245" w14:textId="77777777" w:rsidR="00072019" w:rsidRPr="00F241B9" w:rsidRDefault="00072019" w:rsidP="006954EF">
      <w:pPr>
        <w:numPr>
          <w:ilvl w:val="1"/>
          <w:numId w:val="7"/>
        </w:numPr>
        <w:tabs>
          <w:tab w:val="clear" w:pos="792"/>
          <w:tab w:val="num" w:pos="993"/>
        </w:tabs>
        <w:ind w:left="993" w:hanging="426"/>
        <w:jc w:val="both"/>
      </w:pPr>
      <w:r>
        <w:t xml:space="preserve">The Timetable and Execution Plan for the </w:t>
      </w:r>
      <w:r>
        <w:rPr>
          <w:smallCaps/>
        </w:rPr>
        <w:t>work</w:t>
      </w:r>
      <w:r>
        <w:t xml:space="preserve"> must express in particular main relations of the design preparation, quality assurance, manufacture, supply of equipment to the site, installation and erection work, tests and inspections for the whole period of execution of the </w:t>
      </w:r>
      <w:r>
        <w:rPr>
          <w:smallCaps/>
        </w:rPr>
        <w:t>work</w:t>
      </w:r>
      <w:r>
        <w:t>, training, commissioning and handing over of documentation in accordance with paragraph 10.1 of the Draft Contract for Work and Enclosure 3 of Part 2 of the Procurement Documents.</w:t>
      </w:r>
    </w:p>
    <w:p w14:paraId="53EBA042" w14:textId="77777777" w:rsidR="00072019" w:rsidRPr="00F241B9" w:rsidRDefault="00072019" w:rsidP="006954EF">
      <w:pPr>
        <w:numPr>
          <w:ilvl w:val="1"/>
          <w:numId w:val="7"/>
        </w:numPr>
        <w:tabs>
          <w:tab w:val="clear" w:pos="792"/>
          <w:tab w:val="num" w:pos="993"/>
        </w:tabs>
        <w:ind w:left="993" w:hanging="426"/>
        <w:jc w:val="both"/>
      </w:pPr>
      <w:r>
        <w:t>Individual activities must be unambiguously defined from the viewpoint of their content, time evaluation, commencement and completion, and must contain logical links to subsequent activities.</w:t>
      </w:r>
    </w:p>
    <w:p w14:paraId="116FF319" w14:textId="77777777" w:rsidR="00072019" w:rsidRPr="00F241B9" w:rsidRDefault="00072019" w:rsidP="006954EF">
      <w:pPr>
        <w:numPr>
          <w:ilvl w:val="1"/>
          <w:numId w:val="7"/>
        </w:numPr>
        <w:tabs>
          <w:tab w:val="clear" w:pos="792"/>
          <w:tab w:val="num" w:pos="993"/>
        </w:tabs>
        <w:ind w:left="993" w:hanging="426"/>
        <w:jc w:val="both"/>
      </w:pPr>
      <w:r>
        <w:t xml:space="preserve">The Timetable and Execution Plan for the </w:t>
      </w:r>
      <w:r>
        <w:rPr>
          <w:smallCaps/>
        </w:rPr>
        <w:t>work</w:t>
      </w:r>
      <w:r>
        <w:t xml:space="preserve"> shall also include time requirements for the contracting authority’s cooperation pursuant to the provisions of Article 12 (Contracting authority’s obligations) of the Draft Contract for Work, Part 2 of the Procurement Documents and with Enclosure 6, Part 2 of the Procurement Documents.</w:t>
      </w:r>
    </w:p>
    <w:p w14:paraId="0ECDC7DF" w14:textId="77777777" w:rsidR="00072019" w:rsidRPr="00F241B9" w:rsidRDefault="00072019" w:rsidP="006954EF">
      <w:pPr>
        <w:numPr>
          <w:ilvl w:val="1"/>
          <w:numId w:val="7"/>
        </w:numPr>
        <w:tabs>
          <w:tab w:val="clear" w:pos="792"/>
          <w:tab w:val="num" w:pos="993"/>
        </w:tabs>
        <w:ind w:left="993" w:hanging="426"/>
        <w:jc w:val="both"/>
      </w:pPr>
      <w:r>
        <w:t xml:space="preserve">The Timetable and Execution Plan for the </w:t>
      </w:r>
      <w:r>
        <w:rPr>
          <w:smallCaps/>
        </w:rPr>
        <w:t>work</w:t>
      </w:r>
      <w:r>
        <w:t xml:space="preserve"> shall be prepared with the use of the time unit specified as a “day”.</w:t>
      </w:r>
    </w:p>
    <w:p w14:paraId="07797BEC" w14:textId="77777777" w:rsidR="00072019" w:rsidRDefault="00072019">
      <w:pPr>
        <w:pStyle w:val="Odstavec0"/>
        <w:spacing w:after="3600"/>
      </w:pPr>
      <w:r>
        <w:br w:type="page"/>
      </w:r>
    </w:p>
    <w:tbl>
      <w:tblPr>
        <w:tblW w:w="0" w:type="auto"/>
        <w:tblInd w:w="70" w:type="dxa"/>
        <w:tblBorders>
          <w:top w:val="single" w:sz="12" w:space="0" w:color="auto"/>
          <w:left w:val="single" w:sz="12" w:space="0" w:color="auto"/>
          <w:bottom w:val="single" w:sz="12" w:space="0" w:color="auto"/>
          <w:right w:val="single" w:sz="12" w:space="0" w:color="auto"/>
        </w:tblBorders>
        <w:shd w:val="clear" w:color="auto" w:fill="F3F3F3"/>
        <w:tblLayout w:type="fixed"/>
        <w:tblCellMar>
          <w:left w:w="70" w:type="dxa"/>
          <w:right w:w="70" w:type="dxa"/>
        </w:tblCellMar>
        <w:tblLook w:val="0000" w:firstRow="0" w:lastRow="0" w:firstColumn="0" w:lastColumn="0" w:noHBand="0" w:noVBand="0"/>
      </w:tblPr>
      <w:tblGrid>
        <w:gridCol w:w="9639"/>
      </w:tblGrid>
      <w:tr w:rsidR="00072019" w14:paraId="73F66A1E" w14:textId="77777777" w:rsidTr="004D0EC2">
        <w:tc>
          <w:tcPr>
            <w:tcW w:w="9639" w:type="dxa"/>
            <w:shd w:val="clear" w:color="auto" w:fill="F3F3F3"/>
          </w:tcPr>
          <w:p w14:paraId="5A93D244" w14:textId="77777777" w:rsidR="00072019" w:rsidRDefault="00072019" w:rsidP="00E96EBE">
            <w:pPr>
              <w:pStyle w:val="Nadpis1"/>
              <w:numPr>
                <w:ilvl w:val="0"/>
                <w:numId w:val="0"/>
              </w:numPr>
              <w:ind w:left="-70"/>
              <w:jc w:val="center"/>
            </w:pPr>
            <w:bookmarkStart w:id="49" w:name="_Toc55196212"/>
            <w:bookmarkStart w:id="50" w:name="_Toc117079828"/>
            <w:r>
              <w:rPr>
                <w:sz w:val="40"/>
              </w:rPr>
              <w:lastRenderedPageBreak/>
              <w:t>Volume C5</w:t>
            </w:r>
            <w:r>
              <w:br/>
              <w:t>Organization of the Work</w:t>
            </w:r>
            <w:bookmarkEnd w:id="49"/>
            <w:bookmarkEnd w:id="50"/>
          </w:p>
        </w:tc>
      </w:tr>
    </w:tbl>
    <w:p w14:paraId="4F5204EC" w14:textId="77777777" w:rsidR="00072019" w:rsidRDefault="00072019" w:rsidP="006954EF">
      <w:pPr>
        <w:numPr>
          <w:ilvl w:val="0"/>
          <w:numId w:val="8"/>
        </w:numPr>
        <w:tabs>
          <w:tab w:val="clear" w:pos="360"/>
          <w:tab w:val="num" w:pos="567"/>
        </w:tabs>
        <w:ind w:left="567" w:hanging="567"/>
        <w:jc w:val="both"/>
      </w:pPr>
      <w:r>
        <w:br w:type="page"/>
      </w:r>
      <w:r>
        <w:lastRenderedPageBreak/>
        <w:t xml:space="preserve">In this </w:t>
      </w:r>
      <w:r>
        <w:rPr>
          <w:b/>
        </w:rPr>
        <w:t>Volume C5 of the indicative tender / tender,</w:t>
      </w:r>
      <w:r>
        <w:t xml:space="preserve"> the participant shall submit </w:t>
      </w:r>
      <w:r>
        <w:rPr>
          <w:b/>
        </w:rPr>
        <w:t xml:space="preserve">Enclosure 5 - Organization of the </w:t>
      </w:r>
      <w:r>
        <w:rPr>
          <w:b/>
          <w:smallCaps/>
        </w:rPr>
        <w:t>Work</w:t>
      </w:r>
      <w:r>
        <w:t xml:space="preserve">. The participant shall prepare this Enclosure and incorporate all the contracting authority’s requirements in it. </w:t>
      </w:r>
    </w:p>
    <w:p w14:paraId="1893ADAD" w14:textId="77777777" w:rsidR="00072019" w:rsidRDefault="004F3171" w:rsidP="006954EF">
      <w:pPr>
        <w:numPr>
          <w:ilvl w:val="0"/>
          <w:numId w:val="8"/>
        </w:numPr>
        <w:tabs>
          <w:tab w:val="clear" w:pos="360"/>
          <w:tab w:val="num" w:pos="567"/>
        </w:tabs>
        <w:ind w:left="567" w:hanging="567"/>
        <w:jc w:val="both"/>
      </w:pPr>
      <w:r>
        <w:t>Enclosure 5 shall be prepared in accordance with the Procurement Documents and in its preparation the participant must respect and include in it in particular the below stated requirements of the contracting authority:</w:t>
      </w:r>
    </w:p>
    <w:p w14:paraId="747A7473" w14:textId="77777777" w:rsidR="00072019" w:rsidRDefault="000149BC" w:rsidP="006954EF">
      <w:pPr>
        <w:numPr>
          <w:ilvl w:val="1"/>
          <w:numId w:val="8"/>
        </w:numPr>
        <w:tabs>
          <w:tab w:val="clear" w:pos="792"/>
          <w:tab w:val="num" w:pos="993"/>
        </w:tabs>
        <w:ind w:left="993" w:hanging="426"/>
        <w:jc w:val="both"/>
      </w:pPr>
      <w:r>
        <w:t xml:space="preserve">In this Enclosure, the participant shall submit the organisation chart prepared specifically for this </w:t>
      </w:r>
      <w:r>
        <w:rPr>
          <w:smallCaps/>
        </w:rPr>
        <w:t>work</w:t>
      </w:r>
      <w:r>
        <w:t>.</w:t>
      </w:r>
    </w:p>
    <w:p w14:paraId="18D25F3C" w14:textId="77777777" w:rsidR="00072019" w:rsidRDefault="00072019" w:rsidP="006954EF">
      <w:pPr>
        <w:numPr>
          <w:ilvl w:val="1"/>
          <w:numId w:val="8"/>
        </w:numPr>
        <w:tabs>
          <w:tab w:val="clear" w:pos="792"/>
          <w:tab w:val="num" w:pos="993"/>
        </w:tabs>
        <w:ind w:left="993" w:hanging="426"/>
        <w:jc w:val="both"/>
      </w:pPr>
      <w:r>
        <w:t>The organization chart submitted by the participant must clearly show in particular management, administrative activity, engineering, procurement, quality management, inspection, supervision of installation, commissioning, and links to individual subcontractors etc.</w:t>
      </w:r>
    </w:p>
    <w:p w14:paraId="599C3339" w14:textId="77777777" w:rsidR="00072019" w:rsidRDefault="00072019" w:rsidP="006954EF">
      <w:pPr>
        <w:numPr>
          <w:ilvl w:val="1"/>
          <w:numId w:val="8"/>
        </w:numPr>
        <w:tabs>
          <w:tab w:val="clear" w:pos="792"/>
          <w:tab w:val="num" w:pos="993"/>
        </w:tabs>
        <w:ind w:left="993" w:hanging="426"/>
        <w:jc w:val="both"/>
      </w:pPr>
      <w:r>
        <w:t>The chart must indicate whether a post is a working post on or outside the site and whether a function is to be performed by the contractor or subcontractor.</w:t>
      </w:r>
    </w:p>
    <w:p w14:paraId="5865F4E9" w14:textId="0F901607" w:rsidR="00072019" w:rsidRDefault="00072019" w:rsidP="006954EF">
      <w:pPr>
        <w:numPr>
          <w:ilvl w:val="1"/>
          <w:numId w:val="8"/>
        </w:numPr>
        <w:tabs>
          <w:tab w:val="clear" w:pos="792"/>
          <w:tab w:val="num" w:pos="993"/>
        </w:tabs>
        <w:ind w:left="993" w:hanging="426"/>
        <w:jc w:val="both"/>
      </w:pPr>
      <w:r>
        <w:t>The chart must be in compliance with and show clear relations to the other parts of the indicative tender / tender, such as with the list of subcontractors stated in Enclosure 8 of Part 2 of the Procurement Documents.</w:t>
      </w:r>
    </w:p>
    <w:p w14:paraId="5A717B5D" w14:textId="77777777" w:rsidR="00F338EE" w:rsidRPr="009727E8" w:rsidRDefault="00F338EE" w:rsidP="006954EF">
      <w:pPr>
        <w:numPr>
          <w:ilvl w:val="1"/>
          <w:numId w:val="8"/>
        </w:numPr>
        <w:tabs>
          <w:tab w:val="clear" w:pos="792"/>
          <w:tab w:val="num" w:pos="993"/>
        </w:tabs>
        <w:ind w:left="993" w:hanging="426"/>
        <w:jc w:val="both"/>
      </w:pPr>
      <w:r>
        <w:t>The organization chart must also show the post of the OHS Coordinator in accordance with Act 309/2006 Coll., as amended, as provided by the contracting authority within execution of the work.</w:t>
      </w:r>
    </w:p>
    <w:p w14:paraId="4E968E21" w14:textId="77777777" w:rsidR="00072019" w:rsidRDefault="00072019">
      <w:pPr>
        <w:pStyle w:val="Odstavec0"/>
        <w:spacing w:after="3600"/>
      </w:pPr>
      <w:r>
        <w:br w:type="page"/>
      </w:r>
    </w:p>
    <w:tbl>
      <w:tblPr>
        <w:tblW w:w="0" w:type="auto"/>
        <w:tblInd w:w="70" w:type="dxa"/>
        <w:tblBorders>
          <w:top w:val="single" w:sz="12" w:space="0" w:color="auto"/>
          <w:left w:val="single" w:sz="12" w:space="0" w:color="auto"/>
          <w:bottom w:val="single" w:sz="12" w:space="0" w:color="auto"/>
          <w:right w:val="single" w:sz="12" w:space="0" w:color="auto"/>
        </w:tblBorders>
        <w:shd w:val="clear" w:color="auto" w:fill="F3F3F3"/>
        <w:tblLayout w:type="fixed"/>
        <w:tblCellMar>
          <w:left w:w="70" w:type="dxa"/>
          <w:right w:w="70" w:type="dxa"/>
        </w:tblCellMar>
        <w:tblLook w:val="0000" w:firstRow="0" w:lastRow="0" w:firstColumn="0" w:lastColumn="0" w:noHBand="0" w:noVBand="0"/>
      </w:tblPr>
      <w:tblGrid>
        <w:gridCol w:w="9639"/>
      </w:tblGrid>
      <w:tr w:rsidR="00072019" w14:paraId="6158191E" w14:textId="77777777" w:rsidTr="004D0EC2">
        <w:tc>
          <w:tcPr>
            <w:tcW w:w="9639" w:type="dxa"/>
            <w:shd w:val="clear" w:color="auto" w:fill="F3F3F3"/>
          </w:tcPr>
          <w:p w14:paraId="00D75EAF" w14:textId="46F28750" w:rsidR="00072019" w:rsidRDefault="00072019" w:rsidP="00862FC5">
            <w:pPr>
              <w:pStyle w:val="Nadpis1"/>
              <w:numPr>
                <w:ilvl w:val="0"/>
                <w:numId w:val="0"/>
              </w:numPr>
              <w:jc w:val="center"/>
            </w:pPr>
            <w:bookmarkStart w:id="51" w:name="_Toc55196213"/>
            <w:bookmarkStart w:id="52" w:name="_Toc117079829"/>
            <w:r>
              <w:rPr>
                <w:sz w:val="40"/>
              </w:rPr>
              <w:lastRenderedPageBreak/>
              <w:t>Volume C6</w:t>
            </w:r>
            <w:r>
              <w:br/>
              <w:t>Client’s Cooperation</w:t>
            </w:r>
            <w:bookmarkEnd w:id="51"/>
            <w:bookmarkEnd w:id="52"/>
          </w:p>
        </w:tc>
      </w:tr>
    </w:tbl>
    <w:p w14:paraId="0BC880EC" w14:textId="77777777" w:rsidR="00072019" w:rsidRPr="00CA4331" w:rsidRDefault="00072019" w:rsidP="006954EF">
      <w:pPr>
        <w:numPr>
          <w:ilvl w:val="0"/>
          <w:numId w:val="9"/>
        </w:numPr>
        <w:tabs>
          <w:tab w:val="clear" w:pos="360"/>
          <w:tab w:val="num" w:pos="567"/>
        </w:tabs>
        <w:ind w:left="567" w:hanging="567"/>
        <w:jc w:val="both"/>
      </w:pPr>
      <w:r>
        <w:br w:type="page"/>
      </w:r>
      <w:r>
        <w:lastRenderedPageBreak/>
        <w:t xml:space="preserve">In this </w:t>
      </w:r>
      <w:r>
        <w:rPr>
          <w:b/>
        </w:rPr>
        <w:t>Volume C6 of the indicative tender / tender</w:t>
      </w:r>
      <w:r>
        <w:t xml:space="preserve"> the participant shall submit </w:t>
      </w:r>
      <w:r>
        <w:rPr>
          <w:b/>
        </w:rPr>
        <w:t>Enclosure 6 -</w:t>
      </w:r>
      <w:r>
        <w:rPr>
          <w:b/>
          <w:smallCaps/>
        </w:rPr>
        <w:t xml:space="preserve"> Client’s</w:t>
      </w:r>
      <w:r>
        <w:rPr>
          <w:b/>
        </w:rPr>
        <w:t xml:space="preserve"> Cooperation</w:t>
      </w:r>
      <w:r>
        <w:t xml:space="preserve"> prepared by the contracting authority and contained in Part 2 of the Procurement Documents. </w:t>
      </w:r>
    </w:p>
    <w:p w14:paraId="2606A7B1" w14:textId="77777777" w:rsidR="00F338EE" w:rsidRPr="009756EE" w:rsidRDefault="008243CB" w:rsidP="006954EF">
      <w:pPr>
        <w:numPr>
          <w:ilvl w:val="0"/>
          <w:numId w:val="9"/>
        </w:numPr>
        <w:tabs>
          <w:tab w:val="clear" w:pos="360"/>
          <w:tab w:val="num" w:pos="567"/>
        </w:tabs>
        <w:ind w:left="567" w:hanging="567"/>
        <w:jc w:val="both"/>
      </w:pPr>
      <w:r>
        <w:t xml:space="preserve">The participant shall, when preparing its indicative tender / tender, fill in the fields labelled “Required by Contractor” to list its requirements for the contracting authority’s cooperation pursuant to Paragraph 12.8 of Article 12 of the draft contract for work in Part 2 of the Procurement Documents. </w:t>
      </w:r>
    </w:p>
    <w:p w14:paraId="685BEF7D" w14:textId="77777777" w:rsidR="00072019" w:rsidRDefault="00072019">
      <w:pPr>
        <w:pStyle w:val="Odstavec0"/>
        <w:spacing w:after="3600"/>
      </w:pPr>
      <w:r>
        <w:br w:type="page"/>
      </w:r>
    </w:p>
    <w:tbl>
      <w:tblPr>
        <w:tblW w:w="0" w:type="auto"/>
        <w:tblInd w:w="70" w:type="dxa"/>
        <w:tblBorders>
          <w:top w:val="single" w:sz="12" w:space="0" w:color="auto"/>
          <w:left w:val="single" w:sz="12" w:space="0" w:color="auto"/>
          <w:bottom w:val="single" w:sz="12" w:space="0" w:color="auto"/>
          <w:right w:val="single" w:sz="12" w:space="0" w:color="auto"/>
        </w:tblBorders>
        <w:shd w:val="clear" w:color="auto" w:fill="F3F3F3"/>
        <w:tblLayout w:type="fixed"/>
        <w:tblCellMar>
          <w:left w:w="70" w:type="dxa"/>
          <w:right w:w="70" w:type="dxa"/>
        </w:tblCellMar>
        <w:tblLook w:val="0000" w:firstRow="0" w:lastRow="0" w:firstColumn="0" w:lastColumn="0" w:noHBand="0" w:noVBand="0"/>
      </w:tblPr>
      <w:tblGrid>
        <w:gridCol w:w="9639"/>
      </w:tblGrid>
      <w:tr w:rsidR="00072019" w14:paraId="4AB03E7C" w14:textId="77777777" w:rsidTr="004D0EC2">
        <w:tc>
          <w:tcPr>
            <w:tcW w:w="9639" w:type="dxa"/>
            <w:shd w:val="clear" w:color="auto" w:fill="F3F3F3"/>
          </w:tcPr>
          <w:p w14:paraId="29FF8579" w14:textId="77777777" w:rsidR="00072019" w:rsidRDefault="00072019" w:rsidP="00E96EBE">
            <w:pPr>
              <w:pStyle w:val="Nadpis1"/>
              <w:numPr>
                <w:ilvl w:val="0"/>
                <w:numId w:val="0"/>
              </w:numPr>
              <w:ind w:left="-70"/>
              <w:jc w:val="center"/>
            </w:pPr>
            <w:bookmarkStart w:id="53" w:name="_Toc55196215"/>
            <w:bookmarkStart w:id="54" w:name="_Toc117079830"/>
            <w:r>
              <w:rPr>
                <w:sz w:val="40"/>
              </w:rPr>
              <w:lastRenderedPageBreak/>
              <w:t>Volume C7</w:t>
            </w:r>
            <w:r>
              <w:br/>
              <w:t>Training</w:t>
            </w:r>
            <w:bookmarkEnd w:id="53"/>
            <w:bookmarkEnd w:id="54"/>
          </w:p>
        </w:tc>
      </w:tr>
    </w:tbl>
    <w:p w14:paraId="6659F87B" w14:textId="77777777" w:rsidR="006D0114" w:rsidRDefault="00072019" w:rsidP="006954EF">
      <w:pPr>
        <w:numPr>
          <w:ilvl w:val="0"/>
          <w:numId w:val="10"/>
        </w:numPr>
        <w:tabs>
          <w:tab w:val="clear" w:pos="360"/>
          <w:tab w:val="num" w:pos="567"/>
        </w:tabs>
        <w:ind w:left="567" w:hanging="567"/>
        <w:jc w:val="both"/>
      </w:pPr>
      <w:r>
        <w:br w:type="page"/>
      </w:r>
      <w:r>
        <w:lastRenderedPageBreak/>
        <w:t xml:space="preserve">In this </w:t>
      </w:r>
      <w:r>
        <w:rPr>
          <w:b/>
        </w:rPr>
        <w:t>Volume C7 of the indicative tender / tender</w:t>
      </w:r>
      <w:r>
        <w:t xml:space="preserve"> the participant shall submit </w:t>
      </w:r>
      <w:r>
        <w:rPr>
          <w:b/>
        </w:rPr>
        <w:t xml:space="preserve">Enclosure 7 – Training </w:t>
      </w:r>
      <w:r>
        <w:t>prepared by the contracting authority and contained in Part 2 of the Procurement Documents.</w:t>
      </w:r>
    </w:p>
    <w:p w14:paraId="249E73EE" w14:textId="77777777" w:rsidR="006D0114" w:rsidRPr="00404F08" w:rsidRDefault="006D0114" w:rsidP="006954EF">
      <w:pPr>
        <w:numPr>
          <w:ilvl w:val="0"/>
          <w:numId w:val="10"/>
        </w:numPr>
        <w:tabs>
          <w:tab w:val="clear" w:pos="360"/>
          <w:tab w:val="num" w:pos="567"/>
        </w:tabs>
        <w:ind w:left="567" w:hanging="567"/>
        <w:jc w:val="both"/>
      </w:pPr>
      <w:r>
        <w:t>The economic operator / participant may not make any changes to Annex 7.</w:t>
      </w:r>
    </w:p>
    <w:p w14:paraId="6DD244DB" w14:textId="77777777" w:rsidR="00072019" w:rsidRDefault="00072019">
      <w:pPr>
        <w:pStyle w:val="Odstavec0"/>
        <w:spacing w:after="3600"/>
      </w:pPr>
      <w:r>
        <w:br w:type="page"/>
      </w:r>
    </w:p>
    <w:tbl>
      <w:tblPr>
        <w:tblW w:w="0" w:type="auto"/>
        <w:tblInd w:w="70" w:type="dxa"/>
        <w:tblBorders>
          <w:top w:val="single" w:sz="12" w:space="0" w:color="auto"/>
          <w:left w:val="single" w:sz="12" w:space="0" w:color="auto"/>
          <w:bottom w:val="single" w:sz="12" w:space="0" w:color="auto"/>
          <w:right w:val="single" w:sz="12" w:space="0" w:color="auto"/>
        </w:tblBorders>
        <w:shd w:val="clear" w:color="auto" w:fill="F3F3F3"/>
        <w:tblLayout w:type="fixed"/>
        <w:tblCellMar>
          <w:left w:w="70" w:type="dxa"/>
          <w:right w:w="70" w:type="dxa"/>
        </w:tblCellMar>
        <w:tblLook w:val="0000" w:firstRow="0" w:lastRow="0" w:firstColumn="0" w:lastColumn="0" w:noHBand="0" w:noVBand="0"/>
      </w:tblPr>
      <w:tblGrid>
        <w:gridCol w:w="9639"/>
      </w:tblGrid>
      <w:tr w:rsidR="00072019" w14:paraId="7554F2BB" w14:textId="77777777" w:rsidTr="004D0EC2">
        <w:tc>
          <w:tcPr>
            <w:tcW w:w="9639" w:type="dxa"/>
            <w:shd w:val="clear" w:color="auto" w:fill="F3F3F3"/>
          </w:tcPr>
          <w:p w14:paraId="36A865C4" w14:textId="77777777" w:rsidR="00072019" w:rsidRDefault="00072019" w:rsidP="006D0114">
            <w:pPr>
              <w:pStyle w:val="Nadpis1"/>
              <w:numPr>
                <w:ilvl w:val="0"/>
                <w:numId w:val="0"/>
              </w:numPr>
              <w:ind w:left="-70"/>
              <w:jc w:val="center"/>
            </w:pPr>
            <w:bookmarkStart w:id="55" w:name="_Toc55196217"/>
            <w:bookmarkStart w:id="56" w:name="_Toc117079831"/>
            <w:r>
              <w:rPr>
                <w:sz w:val="40"/>
              </w:rPr>
              <w:lastRenderedPageBreak/>
              <w:t>Volume</w:t>
            </w:r>
            <w:r>
              <w:t xml:space="preserve"> </w:t>
            </w:r>
            <w:r>
              <w:rPr>
                <w:sz w:val="40"/>
              </w:rPr>
              <w:t>C8</w:t>
            </w:r>
            <w:r>
              <w:br/>
              <w:t xml:space="preserve">List of </w:t>
            </w:r>
            <w:bookmarkEnd w:id="55"/>
            <w:r>
              <w:t>Subcontractors</w:t>
            </w:r>
            <w:bookmarkEnd w:id="56"/>
          </w:p>
        </w:tc>
      </w:tr>
    </w:tbl>
    <w:p w14:paraId="56F0EAAA" w14:textId="77777777" w:rsidR="00072019" w:rsidRDefault="00072019" w:rsidP="006954EF">
      <w:pPr>
        <w:numPr>
          <w:ilvl w:val="0"/>
          <w:numId w:val="11"/>
        </w:numPr>
        <w:tabs>
          <w:tab w:val="clear" w:pos="360"/>
          <w:tab w:val="num" w:pos="567"/>
        </w:tabs>
        <w:ind w:left="567" w:hanging="567"/>
        <w:jc w:val="both"/>
        <w:rPr>
          <w:i/>
        </w:rPr>
      </w:pPr>
      <w:r>
        <w:br w:type="page"/>
      </w:r>
      <w:r>
        <w:lastRenderedPageBreak/>
        <w:t xml:space="preserve">In this </w:t>
      </w:r>
      <w:r>
        <w:rPr>
          <w:b/>
        </w:rPr>
        <w:t>Volume C8 of the indicative tender / tender</w:t>
      </w:r>
      <w:r>
        <w:t xml:space="preserve"> the participant shall submit </w:t>
      </w:r>
      <w:r>
        <w:rPr>
          <w:b/>
        </w:rPr>
        <w:t xml:space="preserve">Enclosure 8 - List of </w:t>
      </w:r>
      <w:r>
        <w:rPr>
          <w:b/>
          <w:smallCaps/>
        </w:rPr>
        <w:t>Subcontractors</w:t>
      </w:r>
      <w:r>
        <w:t>. The participant shall prepare this Enclosure and incorporate all the contracting authority’s requirements in it.</w:t>
      </w:r>
    </w:p>
    <w:p w14:paraId="736769F9" w14:textId="77777777" w:rsidR="00072019" w:rsidRDefault="008243CB" w:rsidP="006954EF">
      <w:pPr>
        <w:numPr>
          <w:ilvl w:val="0"/>
          <w:numId w:val="11"/>
        </w:numPr>
        <w:tabs>
          <w:tab w:val="clear" w:pos="360"/>
          <w:tab w:val="num" w:pos="567"/>
        </w:tabs>
        <w:ind w:left="567" w:hanging="567"/>
        <w:jc w:val="both"/>
      </w:pPr>
      <w:r>
        <w:t>The participant shall provide a list of the subcontractors who shall take part in executing the work, using the following tables, all fields of which are to be filled:</w:t>
      </w:r>
    </w:p>
    <w:p w14:paraId="61597D13" w14:textId="77777777" w:rsidR="00A52439" w:rsidRPr="00A52439" w:rsidRDefault="00A52439" w:rsidP="00A52439">
      <w:pPr>
        <w:spacing w:before="240"/>
        <w:ind w:left="993"/>
        <w:rPr>
          <w:b/>
        </w:rPr>
      </w:pPr>
      <w:r>
        <w:rPr>
          <w:b/>
        </w:rPr>
        <w:t>List of S</w:t>
      </w:r>
      <w:r>
        <w:rPr>
          <w:b/>
          <w:smallCaps/>
        </w:rPr>
        <w:t>ubcontractors</w:t>
      </w:r>
      <w:r>
        <w:rPr>
          <w:b/>
        </w:rPr>
        <w:t xml:space="preserve"> for </w:t>
      </w:r>
      <w:r>
        <w:rPr>
          <w:b/>
          <w:smallCaps/>
        </w:rPr>
        <w:t>Goods</w:t>
      </w:r>
      <w:r>
        <w:rPr>
          <w:b/>
        </w:rPr>
        <w:t xml:space="preserve"> deliveries related to the </w:t>
      </w:r>
      <w:r>
        <w:rPr>
          <w:b/>
          <w:smallCaps/>
        </w:rPr>
        <w:t>Work</w:t>
      </w:r>
    </w:p>
    <w:tbl>
      <w:tblPr>
        <w:tblW w:w="0" w:type="auto"/>
        <w:tblInd w:w="1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6"/>
        <w:gridCol w:w="3260"/>
        <w:gridCol w:w="2410"/>
        <w:gridCol w:w="2410"/>
      </w:tblGrid>
      <w:tr w:rsidR="00A52439" w:rsidRPr="00404F08" w14:paraId="1E418CF1" w14:textId="77777777" w:rsidTr="00E900FD">
        <w:tc>
          <w:tcPr>
            <w:tcW w:w="586" w:type="dxa"/>
            <w:vAlign w:val="center"/>
          </w:tcPr>
          <w:p w14:paraId="4120396A" w14:textId="77777777" w:rsidR="00A52439" w:rsidRPr="00404F08" w:rsidRDefault="00A52439" w:rsidP="00E900FD">
            <w:pPr>
              <w:spacing w:before="60"/>
              <w:jc w:val="center"/>
              <w:rPr>
                <w:i/>
                <w:sz w:val="18"/>
              </w:rPr>
            </w:pPr>
            <w:r>
              <w:rPr>
                <w:i/>
                <w:sz w:val="18"/>
              </w:rPr>
              <w:t>Pos.</w:t>
            </w:r>
          </w:p>
        </w:tc>
        <w:tc>
          <w:tcPr>
            <w:tcW w:w="3260" w:type="dxa"/>
            <w:vAlign w:val="center"/>
          </w:tcPr>
          <w:p w14:paraId="0C47667C" w14:textId="77777777" w:rsidR="00A52439" w:rsidRPr="00404F08" w:rsidRDefault="00A52439" w:rsidP="00E900FD">
            <w:pPr>
              <w:spacing w:before="60"/>
              <w:jc w:val="center"/>
              <w:rPr>
                <w:i/>
                <w:sz w:val="18"/>
              </w:rPr>
            </w:pPr>
            <w:r>
              <w:rPr>
                <w:i/>
                <w:smallCaps/>
                <w:sz w:val="18"/>
              </w:rPr>
              <w:t>Subcontractor</w:t>
            </w:r>
            <w:r>
              <w:rPr>
                <w:i/>
                <w:sz w:val="18"/>
              </w:rPr>
              <w:t xml:space="preserve"> trading name, registered address, and Company Registration number</w:t>
            </w:r>
          </w:p>
        </w:tc>
        <w:tc>
          <w:tcPr>
            <w:tcW w:w="2410" w:type="dxa"/>
            <w:vAlign w:val="center"/>
          </w:tcPr>
          <w:p w14:paraId="2A3367C2" w14:textId="77777777" w:rsidR="00A52439" w:rsidRPr="00404F08" w:rsidRDefault="00A52439" w:rsidP="00E900FD">
            <w:pPr>
              <w:spacing w:before="60"/>
              <w:jc w:val="center"/>
              <w:rPr>
                <w:i/>
                <w:sz w:val="18"/>
              </w:rPr>
            </w:pPr>
            <w:r>
              <w:rPr>
                <w:i/>
                <w:sz w:val="18"/>
              </w:rPr>
              <w:t xml:space="preserve">Subject matter of the delivery of the </w:t>
            </w:r>
            <w:r>
              <w:rPr>
                <w:i/>
                <w:smallCaps/>
                <w:sz w:val="18"/>
              </w:rPr>
              <w:t>goods</w:t>
            </w:r>
          </w:p>
        </w:tc>
        <w:tc>
          <w:tcPr>
            <w:tcW w:w="2410" w:type="dxa"/>
          </w:tcPr>
          <w:p w14:paraId="1120469C" w14:textId="77777777" w:rsidR="00A52439" w:rsidRPr="00404F08" w:rsidRDefault="00A52439" w:rsidP="00E900FD">
            <w:pPr>
              <w:spacing w:before="60"/>
              <w:jc w:val="center"/>
              <w:rPr>
                <w:i/>
                <w:sz w:val="18"/>
              </w:rPr>
            </w:pPr>
            <w:r>
              <w:rPr>
                <w:i/>
                <w:sz w:val="18"/>
              </w:rPr>
              <w:t>Expected volume of subcontracting costs as a % of the total contract price.</w:t>
            </w:r>
          </w:p>
        </w:tc>
      </w:tr>
      <w:tr w:rsidR="00A52439" w:rsidRPr="00404F08" w14:paraId="50EEFCB6" w14:textId="77777777" w:rsidTr="00E900FD">
        <w:tc>
          <w:tcPr>
            <w:tcW w:w="586" w:type="dxa"/>
          </w:tcPr>
          <w:p w14:paraId="53C8AADA" w14:textId="77777777" w:rsidR="00A52439" w:rsidRPr="00404F08" w:rsidRDefault="00A52439" w:rsidP="00E900FD">
            <w:pPr>
              <w:spacing w:before="60"/>
              <w:rPr>
                <w:i/>
                <w:sz w:val="18"/>
              </w:rPr>
            </w:pPr>
            <w:r>
              <w:rPr>
                <w:i/>
                <w:sz w:val="18"/>
              </w:rPr>
              <w:t>1.</w:t>
            </w:r>
          </w:p>
        </w:tc>
        <w:tc>
          <w:tcPr>
            <w:tcW w:w="3260" w:type="dxa"/>
          </w:tcPr>
          <w:p w14:paraId="544F5AF7" w14:textId="77777777" w:rsidR="00A52439" w:rsidRPr="00404F08" w:rsidRDefault="00A52439" w:rsidP="00E900FD">
            <w:pPr>
              <w:spacing w:before="60"/>
              <w:rPr>
                <w:i/>
                <w:sz w:val="18"/>
              </w:rPr>
            </w:pPr>
          </w:p>
        </w:tc>
        <w:tc>
          <w:tcPr>
            <w:tcW w:w="2410" w:type="dxa"/>
          </w:tcPr>
          <w:p w14:paraId="0361938B" w14:textId="77777777" w:rsidR="00A52439" w:rsidRPr="00404F08" w:rsidRDefault="00A52439" w:rsidP="00E900FD">
            <w:pPr>
              <w:spacing w:before="60"/>
              <w:rPr>
                <w:i/>
                <w:sz w:val="18"/>
              </w:rPr>
            </w:pPr>
          </w:p>
        </w:tc>
        <w:tc>
          <w:tcPr>
            <w:tcW w:w="2410" w:type="dxa"/>
          </w:tcPr>
          <w:p w14:paraId="5165FEDB" w14:textId="77777777" w:rsidR="00A52439" w:rsidRPr="00404F08" w:rsidRDefault="00A52439" w:rsidP="00E900FD">
            <w:pPr>
              <w:spacing w:before="60"/>
              <w:rPr>
                <w:i/>
                <w:sz w:val="18"/>
              </w:rPr>
            </w:pPr>
          </w:p>
        </w:tc>
      </w:tr>
      <w:tr w:rsidR="00A52439" w:rsidRPr="00404F08" w14:paraId="7180AF2D" w14:textId="77777777" w:rsidTr="00E900FD">
        <w:tc>
          <w:tcPr>
            <w:tcW w:w="586" w:type="dxa"/>
          </w:tcPr>
          <w:p w14:paraId="7B61B432" w14:textId="77777777" w:rsidR="00A52439" w:rsidRPr="00404F08" w:rsidRDefault="00A52439" w:rsidP="00E900FD">
            <w:pPr>
              <w:spacing w:before="60"/>
              <w:rPr>
                <w:i/>
                <w:sz w:val="18"/>
              </w:rPr>
            </w:pPr>
            <w:r>
              <w:rPr>
                <w:i/>
                <w:sz w:val="18"/>
              </w:rPr>
              <w:t>2.</w:t>
            </w:r>
          </w:p>
        </w:tc>
        <w:tc>
          <w:tcPr>
            <w:tcW w:w="3260" w:type="dxa"/>
          </w:tcPr>
          <w:p w14:paraId="6E4AD973" w14:textId="77777777" w:rsidR="00A52439" w:rsidRPr="00404F08" w:rsidRDefault="00A52439" w:rsidP="00E900FD">
            <w:pPr>
              <w:spacing w:before="60"/>
              <w:rPr>
                <w:i/>
                <w:sz w:val="18"/>
              </w:rPr>
            </w:pPr>
          </w:p>
        </w:tc>
        <w:tc>
          <w:tcPr>
            <w:tcW w:w="2410" w:type="dxa"/>
          </w:tcPr>
          <w:p w14:paraId="4884F136" w14:textId="77777777" w:rsidR="00A52439" w:rsidRPr="00404F08" w:rsidRDefault="00A52439" w:rsidP="00E900FD">
            <w:pPr>
              <w:spacing w:before="60"/>
              <w:rPr>
                <w:i/>
                <w:sz w:val="18"/>
              </w:rPr>
            </w:pPr>
          </w:p>
        </w:tc>
        <w:tc>
          <w:tcPr>
            <w:tcW w:w="2410" w:type="dxa"/>
          </w:tcPr>
          <w:p w14:paraId="2F2675C4" w14:textId="77777777" w:rsidR="00A52439" w:rsidRPr="00404F08" w:rsidRDefault="00A52439" w:rsidP="00E900FD">
            <w:pPr>
              <w:spacing w:before="60"/>
              <w:rPr>
                <w:i/>
                <w:sz w:val="18"/>
              </w:rPr>
            </w:pPr>
          </w:p>
        </w:tc>
      </w:tr>
      <w:tr w:rsidR="00A52439" w:rsidRPr="00404F08" w14:paraId="284919D9" w14:textId="77777777" w:rsidTr="00E900FD">
        <w:tc>
          <w:tcPr>
            <w:tcW w:w="586" w:type="dxa"/>
          </w:tcPr>
          <w:p w14:paraId="70CD3C6B" w14:textId="77777777" w:rsidR="00A52439" w:rsidRPr="00404F08" w:rsidRDefault="00A52439" w:rsidP="00E900FD">
            <w:pPr>
              <w:spacing w:before="60"/>
              <w:rPr>
                <w:i/>
                <w:sz w:val="18"/>
              </w:rPr>
            </w:pPr>
            <w:r>
              <w:rPr>
                <w:i/>
                <w:sz w:val="18"/>
              </w:rPr>
              <w:t>n.</w:t>
            </w:r>
          </w:p>
        </w:tc>
        <w:tc>
          <w:tcPr>
            <w:tcW w:w="3260" w:type="dxa"/>
          </w:tcPr>
          <w:p w14:paraId="0C93C471" w14:textId="77777777" w:rsidR="00A52439" w:rsidRPr="00404F08" w:rsidRDefault="00A52439" w:rsidP="00E900FD">
            <w:pPr>
              <w:spacing w:before="60"/>
              <w:rPr>
                <w:i/>
                <w:sz w:val="18"/>
              </w:rPr>
            </w:pPr>
          </w:p>
        </w:tc>
        <w:tc>
          <w:tcPr>
            <w:tcW w:w="2410" w:type="dxa"/>
          </w:tcPr>
          <w:p w14:paraId="1BE3E85D" w14:textId="77777777" w:rsidR="00A52439" w:rsidRPr="00404F08" w:rsidRDefault="00A52439" w:rsidP="00E900FD">
            <w:pPr>
              <w:spacing w:before="60"/>
              <w:rPr>
                <w:i/>
                <w:sz w:val="18"/>
              </w:rPr>
            </w:pPr>
          </w:p>
        </w:tc>
        <w:tc>
          <w:tcPr>
            <w:tcW w:w="2410" w:type="dxa"/>
          </w:tcPr>
          <w:p w14:paraId="1155EBF0" w14:textId="77777777" w:rsidR="00A52439" w:rsidRPr="00404F08" w:rsidRDefault="00A52439" w:rsidP="00E900FD">
            <w:pPr>
              <w:spacing w:before="60"/>
              <w:rPr>
                <w:i/>
                <w:sz w:val="18"/>
              </w:rPr>
            </w:pPr>
          </w:p>
        </w:tc>
      </w:tr>
    </w:tbl>
    <w:p w14:paraId="17717480" w14:textId="77777777" w:rsidR="00A52439" w:rsidRPr="00A52439" w:rsidRDefault="00A52439" w:rsidP="00A52439">
      <w:pPr>
        <w:spacing w:before="360"/>
        <w:ind w:left="993"/>
        <w:rPr>
          <w:b/>
        </w:rPr>
      </w:pPr>
      <w:r>
        <w:rPr>
          <w:b/>
        </w:rPr>
        <w:t xml:space="preserve">List of </w:t>
      </w:r>
      <w:r>
        <w:rPr>
          <w:b/>
          <w:smallCaps/>
        </w:rPr>
        <w:t>Subcontractors</w:t>
      </w:r>
      <w:r>
        <w:rPr>
          <w:b/>
        </w:rPr>
        <w:t xml:space="preserve"> for </w:t>
      </w:r>
      <w:r>
        <w:rPr>
          <w:b/>
          <w:smallCaps/>
        </w:rPr>
        <w:t xml:space="preserve">Works </w:t>
      </w:r>
      <w:r>
        <w:rPr>
          <w:b/>
        </w:rPr>
        <w:t>and</w:t>
      </w:r>
      <w:r>
        <w:rPr>
          <w:b/>
          <w:smallCaps/>
        </w:rPr>
        <w:t xml:space="preserve"> Services </w:t>
      </w:r>
      <w:r>
        <w:rPr>
          <w:b/>
        </w:rPr>
        <w:t xml:space="preserve">deliveries related to the </w:t>
      </w:r>
      <w:r>
        <w:rPr>
          <w:b/>
          <w:smallCaps/>
        </w:rPr>
        <w:t>Work</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260"/>
        <w:gridCol w:w="2410"/>
        <w:gridCol w:w="2409"/>
      </w:tblGrid>
      <w:tr w:rsidR="00A52439" w:rsidRPr="00404F08" w14:paraId="49A33B5C" w14:textId="77777777" w:rsidTr="00E900FD">
        <w:tc>
          <w:tcPr>
            <w:tcW w:w="567" w:type="dxa"/>
            <w:vAlign w:val="center"/>
          </w:tcPr>
          <w:p w14:paraId="768EFDBB" w14:textId="77777777" w:rsidR="00A52439" w:rsidRPr="00404F08" w:rsidRDefault="00A52439" w:rsidP="00E900FD">
            <w:pPr>
              <w:spacing w:before="60" w:after="60"/>
              <w:jc w:val="center"/>
              <w:rPr>
                <w:i/>
                <w:sz w:val="18"/>
              </w:rPr>
            </w:pPr>
            <w:r>
              <w:rPr>
                <w:i/>
                <w:sz w:val="18"/>
              </w:rPr>
              <w:t>Pos.</w:t>
            </w:r>
          </w:p>
        </w:tc>
        <w:tc>
          <w:tcPr>
            <w:tcW w:w="3260" w:type="dxa"/>
            <w:vAlign w:val="center"/>
          </w:tcPr>
          <w:p w14:paraId="66A8E7B7" w14:textId="77777777" w:rsidR="00A52439" w:rsidRPr="00404F08" w:rsidRDefault="00A52439" w:rsidP="00E900FD">
            <w:pPr>
              <w:spacing w:before="60" w:after="60"/>
              <w:jc w:val="center"/>
              <w:rPr>
                <w:i/>
                <w:sz w:val="18"/>
              </w:rPr>
            </w:pPr>
            <w:r>
              <w:rPr>
                <w:i/>
                <w:smallCaps/>
                <w:sz w:val="18"/>
              </w:rPr>
              <w:t>Subcontractor</w:t>
            </w:r>
            <w:r>
              <w:rPr>
                <w:i/>
                <w:sz w:val="18"/>
              </w:rPr>
              <w:t xml:space="preserve"> trading name, registered address, and Company Registration number</w:t>
            </w:r>
          </w:p>
        </w:tc>
        <w:tc>
          <w:tcPr>
            <w:tcW w:w="2410" w:type="dxa"/>
            <w:vAlign w:val="center"/>
          </w:tcPr>
          <w:p w14:paraId="78CE5030" w14:textId="77777777" w:rsidR="00A52439" w:rsidRPr="00404F08" w:rsidRDefault="00A52439" w:rsidP="00E900FD">
            <w:pPr>
              <w:spacing w:before="60" w:after="60"/>
              <w:jc w:val="center"/>
              <w:rPr>
                <w:i/>
                <w:sz w:val="18"/>
              </w:rPr>
            </w:pPr>
            <w:r>
              <w:rPr>
                <w:i/>
                <w:sz w:val="18"/>
              </w:rPr>
              <w:t xml:space="preserve">Subject matter of the delivery of the </w:t>
            </w:r>
            <w:r>
              <w:rPr>
                <w:i/>
                <w:smallCaps/>
                <w:sz w:val="18"/>
              </w:rPr>
              <w:t>works</w:t>
            </w:r>
            <w:r>
              <w:rPr>
                <w:i/>
                <w:sz w:val="18"/>
              </w:rPr>
              <w:t xml:space="preserve"> or </w:t>
            </w:r>
            <w:r>
              <w:rPr>
                <w:i/>
                <w:smallCaps/>
                <w:sz w:val="18"/>
              </w:rPr>
              <w:t>services</w:t>
            </w:r>
          </w:p>
        </w:tc>
        <w:tc>
          <w:tcPr>
            <w:tcW w:w="2409" w:type="dxa"/>
          </w:tcPr>
          <w:p w14:paraId="1DE7332E" w14:textId="77777777" w:rsidR="00A52439" w:rsidRPr="00404F08" w:rsidRDefault="00A52439" w:rsidP="00E900FD">
            <w:pPr>
              <w:spacing w:before="60"/>
              <w:jc w:val="center"/>
              <w:rPr>
                <w:i/>
                <w:sz w:val="18"/>
              </w:rPr>
            </w:pPr>
            <w:r>
              <w:rPr>
                <w:i/>
                <w:sz w:val="18"/>
              </w:rPr>
              <w:t>Expected volume of subcontracting costs as a % of the total contract price.</w:t>
            </w:r>
          </w:p>
        </w:tc>
      </w:tr>
      <w:tr w:rsidR="00A52439" w:rsidRPr="00404F08" w14:paraId="0D195944" w14:textId="77777777" w:rsidTr="00E900FD">
        <w:trPr>
          <w:trHeight w:val="462"/>
        </w:trPr>
        <w:tc>
          <w:tcPr>
            <w:tcW w:w="567" w:type="dxa"/>
            <w:vAlign w:val="center"/>
          </w:tcPr>
          <w:p w14:paraId="1629157C" w14:textId="77777777" w:rsidR="00A52439" w:rsidRPr="00404F08" w:rsidRDefault="00A52439" w:rsidP="00E900FD">
            <w:pPr>
              <w:spacing w:before="60" w:after="60"/>
              <w:jc w:val="center"/>
              <w:rPr>
                <w:i/>
                <w:sz w:val="18"/>
              </w:rPr>
            </w:pPr>
            <w:r>
              <w:rPr>
                <w:i/>
                <w:sz w:val="18"/>
              </w:rPr>
              <w:t>1.</w:t>
            </w:r>
          </w:p>
        </w:tc>
        <w:tc>
          <w:tcPr>
            <w:tcW w:w="3260" w:type="dxa"/>
            <w:vAlign w:val="center"/>
          </w:tcPr>
          <w:p w14:paraId="412A0073" w14:textId="77777777" w:rsidR="00A52439" w:rsidRPr="00404F08" w:rsidRDefault="00A52439" w:rsidP="00E900FD">
            <w:pPr>
              <w:spacing w:before="60" w:after="60"/>
              <w:rPr>
                <w:i/>
                <w:sz w:val="18"/>
              </w:rPr>
            </w:pPr>
          </w:p>
        </w:tc>
        <w:tc>
          <w:tcPr>
            <w:tcW w:w="2410" w:type="dxa"/>
            <w:vAlign w:val="center"/>
          </w:tcPr>
          <w:p w14:paraId="036023C8" w14:textId="77777777" w:rsidR="00A52439" w:rsidRPr="00404F08" w:rsidRDefault="00A52439" w:rsidP="00E900FD">
            <w:pPr>
              <w:spacing w:before="60" w:after="60"/>
              <w:rPr>
                <w:i/>
                <w:sz w:val="18"/>
              </w:rPr>
            </w:pPr>
          </w:p>
        </w:tc>
        <w:tc>
          <w:tcPr>
            <w:tcW w:w="2409" w:type="dxa"/>
          </w:tcPr>
          <w:p w14:paraId="1A4967A1" w14:textId="77777777" w:rsidR="00A52439" w:rsidRPr="00404F08" w:rsidRDefault="00A52439" w:rsidP="00E900FD">
            <w:pPr>
              <w:spacing w:before="60" w:after="60"/>
              <w:rPr>
                <w:i/>
                <w:sz w:val="18"/>
              </w:rPr>
            </w:pPr>
          </w:p>
        </w:tc>
      </w:tr>
      <w:tr w:rsidR="00A52439" w:rsidRPr="00404F08" w14:paraId="4F105FD5" w14:textId="77777777" w:rsidTr="00E900FD">
        <w:trPr>
          <w:trHeight w:val="400"/>
        </w:trPr>
        <w:tc>
          <w:tcPr>
            <w:tcW w:w="567" w:type="dxa"/>
            <w:vAlign w:val="center"/>
          </w:tcPr>
          <w:p w14:paraId="20824E03" w14:textId="77777777" w:rsidR="00A52439" w:rsidRPr="00404F08" w:rsidRDefault="00A52439" w:rsidP="00E900FD">
            <w:pPr>
              <w:spacing w:before="60" w:after="60"/>
              <w:jc w:val="center"/>
              <w:rPr>
                <w:i/>
                <w:sz w:val="18"/>
              </w:rPr>
            </w:pPr>
            <w:r>
              <w:rPr>
                <w:i/>
                <w:sz w:val="18"/>
              </w:rPr>
              <w:t>2.</w:t>
            </w:r>
          </w:p>
        </w:tc>
        <w:tc>
          <w:tcPr>
            <w:tcW w:w="3260" w:type="dxa"/>
            <w:vAlign w:val="center"/>
          </w:tcPr>
          <w:p w14:paraId="41F7876E" w14:textId="77777777" w:rsidR="00A52439" w:rsidRPr="00404F08" w:rsidRDefault="00A52439" w:rsidP="00E900FD">
            <w:pPr>
              <w:spacing w:before="60" w:after="60"/>
              <w:rPr>
                <w:i/>
                <w:sz w:val="18"/>
              </w:rPr>
            </w:pPr>
          </w:p>
        </w:tc>
        <w:tc>
          <w:tcPr>
            <w:tcW w:w="2410" w:type="dxa"/>
            <w:vAlign w:val="center"/>
          </w:tcPr>
          <w:p w14:paraId="50136598" w14:textId="77777777" w:rsidR="00A52439" w:rsidRPr="00404F08" w:rsidRDefault="00A52439" w:rsidP="00E900FD">
            <w:pPr>
              <w:spacing w:before="60" w:after="60"/>
              <w:rPr>
                <w:i/>
                <w:sz w:val="18"/>
              </w:rPr>
            </w:pPr>
          </w:p>
        </w:tc>
        <w:tc>
          <w:tcPr>
            <w:tcW w:w="2409" w:type="dxa"/>
          </w:tcPr>
          <w:p w14:paraId="132D61DF" w14:textId="77777777" w:rsidR="00A52439" w:rsidRPr="00404F08" w:rsidRDefault="00A52439" w:rsidP="00E900FD">
            <w:pPr>
              <w:spacing w:before="60" w:after="60"/>
              <w:rPr>
                <w:i/>
                <w:sz w:val="18"/>
              </w:rPr>
            </w:pPr>
          </w:p>
        </w:tc>
      </w:tr>
      <w:tr w:rsidR="00A52439" w:rsidRPr="00404F08" w14:paraId="65D19C4D" w14:textId="77777777" w:rsidTr="00E900FD">
        <w:trPr>
          <w:trHeight w:val="420"/>
        </w:trPr>
        <w:tc>
          <w:tcPr>
            <w:tcW w:w="567" w:type="dxa"/>
            <w:vAlign w:val="center"/>
          </w:tcPr>
          <w:p w14:paraId="42395495" w14:textId="77777777" w:rsidR="00A52439" w:rsidRPr="00404F08" w:rsidRDefault="00A52439" w:rsidP="00E900FD">
            <w:pPr>
              <w:spacing w:before="60" w:after="60"/>
              <w:jc w:val="center"/>
              <w:rPr>
                <w:i/>
                <w:sz w:val="18"/>
              </w:rPr>
            </w:pPr>
            <w:r>
              <w:rPr>
                <w:i/>
                <w:sz w:val="18"/>
              </w:rPr>
              <w:t>n.</w:t>
            </w:r>
          </w:p>
        </w:tc>
        <w:tc>
          <w:tcPr>
            <w:tcW w:w="3260" w:type="dxa"/>
            <w:vAlign w:val="center"/>
          </w:tcPr>
          <w:p w14:paraId="2C6EA8AE" w14:textId="77777777" w:rsidR="00A52439" w:rsidRPr="00404F08" w:rsidRDefault="00A52439" w:rsidP="00E900FD">
            <w:pPr>
              <w:spacing w:before="60" w:after="60"/>
              <w:rPr>
                <w:i/>
                <w:sz w:val="18"/>
              </w:rPr>
            </w:pPr>
          </w:p>
        </w:tc>
        <w:tc>
          <w:tcPr>
            <w:tcW w:w="2410" w:type="dxa"/>
            <w:vAlign w:val="center"/>
          </w:tcPr>
          <w:p w14:paraId="2C49D8CE" w14:textId="77777777" w:rsidR="00A52439" w:rsidRPr="00404F08" w:rsidRDefault="00A52439" w:rsidP="00E900FD">
            <w:pPr>
              <w:spacing w:before="60" w:after="60"/>
              <w:rPr>
                <w:i/>
                <w:sz w:val="18"/>
              </w:rPr>
            </w:pPr>
          </w:p>
        </w:tc>
        <w:tc>
          <w:tcPr>
            <w:tcW w:w="2409" w:type="dxa"/>
          </w:tcPr>
          <w:p w14:paraId="280F1627" w14:textId="77777777" w:rsidR="00A52439" w:rsidRPr="00404F08" w:rsidRDefault="00A52439" w:rsidP="00E900FD">
            <w:pPr>
              <w:spacing w:before="60" w:after="60"/>
              <w:rPr>
                <w:i/>
                <w:sz w:val="18"/>
              </w:rPr>
            </w:pPr>
          </w:p>
        </w:tc>
      </w:tr>
    </w:tbl>
    <w:p w14:paraId="35661069" w14:textId="77777777" w:rsidR="00A52439" w:rsidRPr="00A85828" w:rsidRDefault="00A52439" w:rsidP="006954EF">
      <w:pPr>
        <w:numPr>
          <w:ilvl w:val="0"/>
          <w:numId w:val="11"/>
        </w:numPr>
        <w:tabs>
          <w:tab w:val="clear" w:pos="360"/>
          <w:tab w:val="num" w:pos="567"/>
        </w:tabs>
        <w:spacing w:before="240"/>
        <w:ind w:left="567" w:hanging="567"/>
        <w:jc w:val="both"/>
        <w:rPr>
          <w:szCs w:val="22"/>
        </w:rPr>
      </w:pPr>
      <w:r>
        <w:t xml:space="preserve">The contracting authority recommends that </w:t>
      </w:r>
      <w:r>
        <w:rPr>
          <w:b/>
        </w:rPr>
        <w:t>no more than 5 subcontractors</w:t>
      </w:r>
      <w:r>
        <w:t xml:space="preserve"> are proposed by the participant for individual deliveries of goods, works, and services related to the work.</w:t>
      </w:r>
    </w:p>
    <w:p w14:paraId="27906F34" w14:textId="77777777" w:rsidR="00072019" w:rsidRDefault="00072019">
      <w:pPr>
        <w:pStyle w:val="Odstavec0"/>
        <w:spacing w:after="3600"/>
      </w:pPr>
      <w:r>
        <w:br w:type="page"/>
      </w:r>
    </w:p>
    <w:tbl>
      <w:tblPr>
        <w:tblW w:w="0" w:type="auto"/>
        <w:tblInd w:w="70" w:type="dxa"/>
        <w:tblBorders>
          <w:top w:val="single" w:sz="12" w:space="0" w:color="auto"/>
          <w:left w:val="single" w:sz="12" w:space="0" w:color="auto"/>
          <w:bottom w:val="single" w:sz="12" w:space="0" w:color="auto"/>
          <w:right w:val="single" w:sz="12" w:space="0" w:color="auto"/>
        </w:tblBorders>
        <w:shd w:val="clear" w:color="auto" w:fill="F3F3F3"/>
        <w:tblLayout w:type="fixed"/>
        <w:tblCellMar>
          <w:left w:w="70" w:type="dxa"/>
          <w:right w:w="70" w:type="dxa"/>
        </w:tblCellMar>
        <w:tblLook w:val="0000" w:firstRow="0" w:lastRow="0" w:firstColumn="0" w:lastColumn="0" w:noHBand="0" w:noVBand="0"/>
      </w:tblPr>
      <w:tblGrid>
        <w:gridCol w:w="9639"/>
      </w:tblGrid>
      <w:tr w:rsidR="00072019" w14:paraId="00588C4A" w14:textId="77777777" w:rsidTr="004D0EC2">
        <w:tc>
          <w:tcPr>
            <w:tcW w:w="9639" w:type="dxa"/>
            <w:shd w:val="clear" w:color="auto" w:fill="F3F3F3"/>
          </w:tcPr>
          <w:p w14:paraId="6B06D64F" w14:textId="77777777" w:rsidR="00072019" w:rsidRDefault="00072019" w:rsidP="00E96EBE">
            <w:pPr>
              <w:pStyle w:val="Nadpis1"/>
              <w:numPr>
                <w:ilvl w:val="0"/>
                <w:numId w:val="0"/>
              </w:numPr>
              <w:ind w:left="-70"/>
              <w:jc w:val="center"/>
            </w:pPr>
            <w:bookmarkStart w:id="57" w:name="_Toc55196218"/>
            <w:bookmarkStart w:id="58" w:name="_Toc117079832"/>
            <w:r>
              <w:rPr>
                <w:sz w:val="40"/>
              </w:rPr>
              <w:lastRenderedPageBreak/>
              <w:t>Volume C9</w:t>
            </w:r>
            <w:r>
              <w:br/>
              <w:t>Performance and Advance Payment Bank Guarantees</w:t>
            </w:r>
            <w:bookmarkEnd w:id="57"/>
            <w:bookmarkEnd w:id="58"/>
          </w:p>
        </w:tc>
      </w:tr>
    </w:tbl>
    <w:p w14:paraId="600AA276" w14:textId="77777777" w:rsidR="00072019" w:rsidRDefault="00072019" w:rsidP="006954EF">
      <w:pPr>
        <w:numPr>
          <w:ilvl w:val="0"/>
          <w:numId w:val="12"/>
        </w:numPr>
        <w:tabs>
          <w:tab w:val="clear" w:pos="360"/>
          <w:tab w:val="num" w:pos="567"/>
        </w:tabs>
        <w:ind w:left="567" w:hanging="567"/>
        <w:jc w:val="both"/>
      </w:pPr>
      <w:r>
        <w:br w:type="page"/>
      </w:r>
      <w:r>
        <w:lastRenderedPageBreak/>
        <w:t xml:space="preserve">In this </w:t>
      </w:r>
      <w:r>
        <w:rPr>
          <w:b/>
        </w:rPr>
        <w:t>Volume C9 of the indicative tender / tender</w:t>
      </w:r>
      <w:r>
        <w:t xml:space="preserve"> the participant shall submit </w:t>
      </w:r>
      <w:r>
        <w:rPr>
          <w:b/>
        </w:rPr>
        <w:t>Enclosure 9 - Performance and Advance Payment Bank Guarantees</w:t>
      </w:r>
      <w:r>
        <w:t xml:space="preserve"> prepared by the contracting authority and contained in Part 2 of the Procurement Documents and in accordance with the following instructions.</w:t>
      </w:r>
    </w:p>
    <w:p w14:paraId="13076FD3" w14:textId="77777777" w:rsidR="00A52439" w:rsidRPr="00A52439" w:rsidRDefault="008243CB" w:rsidP="006954EF">
      <w:pPr>
        <w:numPr>
          <w:ilvl w:val="0"/>
          <w:numId w:val="12"/>
        </w:numPr>
        <w:tabs>
          <w:tab w:val="clear" w:pos="360"/>
          <w:tab w:val="num" w:pos="567"/>
        </w:tabs>
        <w:ind w:left="567" w:hanging="567"/>
        <w:jc w:val="both"/>
        <w:rPr>
          <w:b/>
        </w:rPr>
      </w:pPr>
      <w:r>
        <w:t xml:space="preserve">The participant may in the process of preparing the </w:t>
      </w:r>
      <w:r>
        <w:rPr>
          <w:b/>
        </w:rPr>
        <w:t xml:space="preserve">indicative </w:t>
      </w:r>
      <w:r>
        <w:t xml:space="preserve">tender propose changes to this Enclosure 9 to comply with bank requirements provided that no such modifications restrict the contracting authority’s rights or the participant's / contractor’s obligations. The modifications proposed by the participant shall be made </w:t>
      </w:r>
      <w:r>
        <w:rPr>
          <w:b/>
        </w:rPr>
        <w:t xml:space="preserve">in form of revisions </w:t>
      </w:r>
      <w:r>
        <w:t>(the revisions shall be shown in colour without showing changes in text formatting) and / or shall be otherwise suitably highlighted / differentiated in the existing text to enable their easy identification.</w:t>
      </w:r>
    </w:p>
    <w:p w14:paraId="1F59A32F" w14:textId="77777777" w:rsidR="00A52439" w:rsidRPr="00404F08" w:rsidRDefault="00A52439" w:rsidP="006954EF">
      <w:pPr>
        <w:numPr>
          <w:ilvl w:val="0"/>
          <w:numId w:val="12"/>
        </w:numPr>
        <w:tabs>
          <w:tab w:val="clear" w:pos="360"/>
          <w:tab w:val="num" w:pos="567"/>
        </w:tabs>
        <w:ind w:left="567" w:hanging="567"/>
        <w:jc w:val="both"/>
      </w:pPr>
      <w:r>
        <w:t xml:space="preserve">Instead of change proposals pursuant to Points 2 above, participants may include the proposed bank’s preferred forms directly in this Enclosure 9 and specifying the contracting authority's rights and the economic operator /participant’s obligations, provided these conform </w:t>
      </w:r>
      <w:proofErr w:type="gramStart"/>
      <w:r>
        <w:t>with</w:t>
      </w:r>
      <w:proofErr w:type="gramEnd"/>
      <w:r>
        <w:t xml:space="preserve"> the bank guarantee templates provided in Enclosure 9 of the Procurement Documents.</w:t>
      </w:r>
    </w:p>
    <w:p w14:paraId="4CD5F806" w14:textId="77777777" w:rsidR="00AE779C" w:rsidRPr="00A52439" w:rsidRDefault="00F20EC9" w:rsidP="006954EF">
      <w:pPr>
        <w:numPr>
          <w:ilvl w:val="0"/>
          <w:numId w:val="12"/>
        </w:numPr>
        <w:tabs>
          <w:tab w:val="clear" w:pos="360"/>
          <w:tab w:val="num" w:pos="567"/>
        </w:tabs>
        <w:ind w:left="567" w:hanging="567"/>
        <w:jc w:val="both"/>
        <w:rPr>
          <w:b/>
        </w:rPr>
      </w:pPr>
      <w:r>
        <w:t xml:space="preserve">Any form proposals from the proposed bank or adjustments the Participant may make to Enclosure 9 shall be discussed during the indicative tender negotiations phase pursuant to Article 25 of Part 1 of the Procurement Documents. </w:t>
      </w:r>
      <w:r>
        <w:rPr>
          <w:b/>
        </w:rPr>
        <w:t>Under no circumstances will the contracting authority be bound to accept changes or proposed forms from the expected bank.</w:t>
      </w:r>
    </w:p>
    <w:p w14:paraId="4798CFA0" w14:textId="77777777" w:rsidR="00477DFC" w:rsidRDefault="00072019" w:rsidP="00477DFC">
      <w:pPr>
        <w:pStyle w:val="Odstavec0"/>
        <w:spacing w:after="3600"/>
      </w:pPr>
      <w:r>
        <w:br w:type="page"/>
      </w:r>
    </w:p>
    <w:tbl>
      <w:tblPr>
        <w:tblW w:w="0" w:type="auto"/>
        <w:tblInd w:w="70" w:type="dxa"/>
        <w:tblBorders>
          <w:top w:val="single" w:sz="12" w:space="0" w:color="auto"/>
          <w:left w:val="single" w:sz="12" w:space="0" w:color="auto"/>
          <w:bottom w:val="single" w:sz="12" w:space="0" w:color="auto"/>
          <w:right w:val="single" w:sz="12" w:space="0" w:color="auto"/>
        </w:tblBorders>
        <w:shd w:val="clear" w:color="auto" w:fill="F3F3F3"/>
        <w:tblLayout w:type="fixed"/>
        <w:tblCellMar>
          <w:left w:w="70" w:type="dxa"/>
          <w:right w:w="70" w:type="dxa"/>
        </w:tblCellMar>
        <w:tblLook w:val="0000" w:firstRow="0" w:lastRow="0" w:firstColumn="0" w:lastColumn="0" w:noHBand="0" w:noVBand="0"/>
      </w:tblPr>
      <w:tblGrid>
        <w:gridCol w:w="9639"/>
      </w:tblGrid>
      <w:tr w:rsidR="00477DFC" w14:paraId="6A3E860B" w14:textId="77777777" w:rsidTr="004D0EC2">
        <w:tc>
          <w:tcPr>
            <w:tcW w:w="9639" w:type="dxa"/>
            <w:shd w:val="clear" w:color="auto" w:fill="F3F3F3"/>
          </w:tcPr>
          <w:p w14:paraId="4C6217F9" w14:textId="77777777" w:rsidR="00477DFC" w:rsidRDefault="00477DFC" w:rsidP="00E01CDC">
            <w:pPr>
              <w:pStyle w:val="Nadpis1"/>
              <w:numPr>
                <w:ilvl w:val="0"/>
                <w:numId w:val="0"/>
              </w:numPr>
              <w:jc w:val="center"/>
            </w:pPr>
            <w:bookmarkStart w:id="59" w:name="_Toc55196219"/>
            <w:bookmarkStart w:id="60" w:name="_Toc117079833"/>
            <w:r>
              <w:rPr>
                <w:sz w:val="40"/>
              </w:rPr>
              <w:lastRenderedPageBreak/>
              <w:t>Volume</w:t>
            </w:r>
            <w:r>
              <w:t xml:space="preserve"> </w:t>
            </w:r>
            <w:r>
              <w:rPr>
                <w:sz w:val="40"/>
              </w:rPr>
              <w:t>C10</w:t>
            </w:r>
            <w:r>
              <w:br/>
              <w:t>Price Specifications</w:t>
            </w:r>
            <w:bookmarkEnd w:id="59"/>
            <w:bookmarkEnd w:id="60"/>
          </w:p>
        </w:tc>
      </w:tr>
    </w:tbl>
    <w:p w14:paraId="7BA944FC" w14:textId="77777777" w:rsidR="00477DFC" w:rsidRDefault="00477DFC" w:rsidP="006954EF">
      <w:pPr>
        <w:numPr>
          <w:ilvl w:val="0"/>
          <w:numId w:val="13"/>
        </w:numPr>
        <w:tabs>
          <w:tab w:val="clear" w:pos="360"/>
          <w:tab w:val="num" w:pos="567"/>
        </w:tabs>
        <w:ind w:left="567" w:hanging="567"/>
        <w:jc w:val="both"/>
      </w:pPr>
      <w:r>
        <w:br w:type="page"/>
      </w:r>
      <w:r>
        <w:lastRenderedPageBreak/>
        <w:t xml:space="preserve">In this </w:t>
      </w:r>
      <w:r>
        <w:rPr>
          <w:b/>
        </w:rPr>
        <w:t>Volume C10 of the indicative tender / tender</w:t>
      </w:r>
      <w:r>
        <w:t xml:space="preserve"> the participant shall submit </w:t>
      </w:r>
      <w:r>
        <w:rPr>
          <w:b/>
        </w:rPr>
        <w:t>Enclosure 10 - Price Specifications</w:t>
      </w:r>
      <w:r>
        <w:t xml:space="preserve">, prepared by the contracting authority and contained in Part 2 of the Procurement Documents and in accordance with the instructions provided below. </w:t>
      </w:r>
    </w:p>
    <w:p w14:paraId="27C87474" w14:textId="77777777" w:rsidR="00477DFC" w:rsidRPr="00B42C9E" w:rsidRDefault="008243CB" w:rsidP="006954EF">
      <w:pPr>
        <w:numPr>
          <w:ilvl w:val="0"/>
          <w:numId w:val="13"/>
        </w:numPr>
        <w:tabs>
          <w:tab w:val="clear" w:pos="360"/>
          <w:tab w:val="num" w:pos="567"/>
        </w:tabs>
        <w:ind w:left="567" w:hanging="567"/>
        <w:jc w:val="both"/>
      </w:pPr>
      <w:r>
        <w:t>In preparing the indicative tender / tender, the participant shall complete the price specifications using the defined table 1, which is provided in Enclosure 10 of Part 2 of the Procurement Documents.</w:t>
      </w:r>
    </w:p>
    <w:p w14:paraId="50285830" w14:textId="77777777" w:rsidR="00477DFC" w:rsidRPr="00CF6F21" w:rsidRDefault="00E900FD" w:rsidP="006954EF">
      <w:pPr>
        <w:numPr>
          <w:ilvl w:val="0"/>
          <w:numId w:val="13"/>
        </w:numPr>
        <w:tabs>
          <w:tab w:val="clear" w:pos="360"/>
          <w:tab w:val="num" w:pos="567"/>
        </w:tabs>
        <w:ind w:left="567" w:hanging="567"/>
        <w:jc w:val="both"/>
      </w:pPr>
      <w:r>
        <w:t>The participant shall complete the price specifications (table 1) in all the defined columns, i.e. it shall provide the following in the price specifications:</w:t>
      </w:r>
    </w:p>
    <w:p w14:paraId="36CBFF4E" w14:textId="0DCA2D42" w:rsidR="009756EE" w:rsidRPr="001E2C97" w:rsidRDefault="009756EE" w:rsidP="006954EF">
      <w:pPr>
        <w:numPr>
          <w:ilvl w:val="0"/>
          <w:numId w:val="21"/>
        </w:numPr>
        <w:tabs>
          <w:tab w:val="clear" w:pos="1410"/>
          <w:tab w:val="num" w:pos="984"/>
        </w:tabs>
        <w:ind w:left="984"/>
        <w:jc w:val="both"/>
      </w:pPr>
      <w:proofErr w:type="gramStart"/>
      <w:r>
        <w:t>the</w:t>
      </w:r>
      <w:proofErr w:type="gramEnd"/>
      <w:r>
        <w:t xml:space="preserve"> prices in CZK without VAT and EUR without VAT for individual items in the prescribed arrangement provided that the prices in CZK without VAT and EUR without VAT for individual items correspond to the subject matter of fulfilment of individual items. The participant shall also provide price of individual items also all side costs connected with implementation of the subject matter of the work according to the contract, such as transport of the goods to the site, site facilities, trial operation, etc., at the ratio of the amount of prices of individual items.</w:t>
      </w:r>
    </w:p>
    <w:p w14:paraId="4B0E3352" w14:textId="63271464" w:rsidR="009756EE" w:rsidRPr="001E2C97" w:rsidRDefault="009756EE" w:rsidP="006954EF">
      <w:pPr>
        <w:numPr>
          <w:ilvl w:val="0"/>
          <w:numId w:val="21"/>
        </w:numPr>
        <w:tabs>
          <w:tab w:val="clear" w:pos="1410"/>
          <w:tab w:val="num" w:pos="984"/>
        </w:tabs>
        <w:ind w:left="984"/>
        <w:jc w:val="both"/>
      </w:pPr>
      <w:proofErr w:type="gramStart"/>
      <w:r>
        <w:t>total</w:t>
      </w:r>
      <w:proofErr w:type="gramEnd"/>
      <w:r>
        <w:t xml:space="preserve"> contract price of the work in CZK without VAT and EUR without VAT.</w:t>
      </w:r>
    </w:p>
    <w:p w14:paraId="7AD39E69" w14:textId="77777777" w:rsidR="00477DFC" w:rsidRDefault="00477DFC" w:rsidP="00477DFC">
      <w:pPr>
        <w:pStyle w:val="Odstavec0"/>
        <w:spacing w:after="3600"/>
      </w:pPr>
      <w:r>
        <w:br w:type="page"/>
      </w:r>
    </w:p>
    <w:tbl>
      <w:tblPr>
        <w:tblW w:w="0" w:type="auto"/>
        <w:tblInd w:w="70" w:type="dxa"/>
        <w:tblBorders>
          <w:top w:val="single" w:sz="12" w:space="0" w:color="auto"/>
          <w:left w:val="single" w:sz="12" w:space="0" w:color="auto"/>
          <w:bottom w:val="single" w:sz="12" w:space="0" w:color="auto"/>
          <w:right w:val="single" w:sz="12" w:space="0" w:color="auto"/>
        </w:tblBorders>
        <w:shd w:val="clear" w:color="auto" w:fill="F3F3F3"/>
        <w:tblLayout w:type="fixed"/>
        <w:tblCellMar>
          <w:left w:w="70" w:type="dxa"/>
          <w:right w:w="70" w:type="dxa"/>
        </w:tblCellMar>
        <w:tblLook w:val="0000" w:firstRow="0" w:lastRow="0" w:firstColumn="0" w:lastColumn="0" w:noHBand="0" w:noVBand="0"/>
      </w:tblPr>
      <w:tblGrid>
        <w:gridCol w:w="9639"/>
      </w:tblGrid>
      <w:tr w:rsidR="00477DFC" w14:paraId="4747F62E" w14:textId="77777777" w:rsidTr="00F4513F">
        <w:tc>
          <w:tcPr>
            <w:tcW w:w="9639" w:type="dxa"/>
            <w:shd w:val="clear" w:color="auto" w:fill="F3F3F3"/>
          </w:tcPr>
          <w:p w14:paraId="2371293E" w14:textId="77777777" w:rsidR="00477DFC" w:rsidRDefault="00477DFC" w:rsidP="00E96EBE">
            <w:pPr>
              <w:pStyle w:val="Nadpis1"/>
              <w:numPr>
                <w:ilvl w:val="0"/>
                <w:numId w:val="0"/>
              </w:numPr>
              <w:jc w:val="center"/>
            </w:pPr>
            <w:bookmarkStart w:id="61" w:name="_Toc55196220"/>
            <w:bookmarkStart w:id="62" w:name="_Toc117079834"/>
            <w:r>
              <w:rPr>
                <w:sz w:val="40"/>
              </w:rPr>
              <w:lastRenderedPageBreak/>
              <w:t>Volume C11</w:t>
            </w:r>
            <w:r>
              <w:br/>
              <w:t>Roadmap of Key Work Milestones and Prices</w:t>
            </w:r>
            <w:bookmarkEnd w:id="61"/>
            <w:bookmarkEnd w:id="62"/>
          </w:p>
        </w:tc>
      </w:tr>
    </w:tbl>
    <w:p w14:paraId="2EBC2791" w14:textId="77777777" w:rsidR="00477DFC" w:rsidRDefault="00477DFC" w:rsidP="006954EF">
      <w:pPr>
        <w:numPr>
          <w:ilvl w:val="0"/>
          <w:numId w:val="14"/>
        </w:numPr>
        <w:tabs>
          <w:tab w:val="clear" w:pos="360"/>
          <w:tab w:val="num" w:pos="567"/>
        </w:tabs>
        <w:ind w:left="567" w:hanging="567"/>
        <w:jc w:val="both"/>
      </w:pPr>
      <w:r>
        <w:br w:type="page"/>
      </w:r>
      <w:r>
        <w:lastRenderedPageBreak/>
        <w:t xml:space="preserve">In this </w:t>
      </w:r>
      <w:r>
        <w:rPr>
          <w:b/>
        </w:rPr>
        <w:t>Volume C11 of the indicative tender / tender</w:t>
      </w:r>
      <w:r>
        <w:t xml:space="preserve"> the participant shall submit </w:t>
      </w:r>
      <w:r>
        <w:rPr>
          <w:b/>
        </w:rPr>
        <w:t>Enclosure 11 – Roadmap of Key Work Milestones and Prices</w:t>
      </w:r>
      <w:r>
        <w:t xml:space="preserve"> prepared by the contracting authority and contained in Part 2 of the Procurement Documents. </w:t>
      </w:r>
    </w:p>
    <w:p w14:paraId="0346ABE3" w14:textId="77777777" w:rsidR="005D762C" w:rsidRDefault="008243CB" w:rsidP="006954EF">
      <w:pPr>
        <w:numPr>
          <w:ilvl w:val="0"/>
          <w:numId w:val="14"/>
        </w:numPr>
        <w:tabs>
          <w:tab w:val="clear" w:pos="360"/>
          <w:tab w:val="num" w:pos="567"/>
        </w:tabs>
        <w:ind w:left="567" w:hanging="567"/>
        <w:jc w:val="both"/>
      </w:pPr>
      <w:r>
        <w:t>In preparing the indicative tender / tender, the participant shall complete this roadmap in the form of tables 1 and 2 contained in Enclosure 11 of Part 2 of the Procurement Documents and per the contracting authority’s requirements specified below.</w:t>
      </w:r>
    </w:p>
    <w:p w14:paraId="493CDE82" w14:textId="1778114E" w:rsidR="00E465A6" w:rsidRPr="001E2C97" w:rsidRDefault="008243CB" w:rsidP="006954EF">
      <w:pPr>
        <w:numPr>
          <w:ilvl w:val="1"/>
          <w:numId w:val="23"/>
        </w:numPr>
        <w:tabs>
          <w:tab w:val="clear" w:pos="792"/>
          <w:tab w:val="num" w:pos="1134"/>
        </w:tabs>
        <w:ind w:left="1134" w:hanging="567"/>
        <w:jc w:val="both"/>
      </w:pPr>
      <w:r>
        <w:t>The participant shall prepare the payment schedule (for advance payments) in the form of the provided table 1. In the table, the participant shall fill in only the amount of the advance payment equal to a maximum of 15% of the contract price for the work, in CZK without VAT and EUR without VAT, in accordance with Article 13.1 of the draft contract included in Part 2 of the Procurement Documents.</w:t>
      </w:r>
    </w:p>
    <w:p w14:paraId="3F31002A" w14:textId="77777777" w:rsidR="00E465A6" w:rsidRPr="001E2C97" w:rsidRDefault="008243CB" w:rsidP="006954EF">
      <w:pPr>
        <w:numPr>
          <w:ilvl w:val="1"/>
          <w:numId w:val="23"/>
        </w:numPr>
        <w:tabs>
          <w:tab w:val="clear" w:pos="792"/>
          <w:tab w:val="num" w:pos="1134"/>
        </w:tabs>
        <w:ind w:left="1134" w:hanging="567"/>
        <w:jc w:val="both"/>
      </w:pPr>
      <w:r>
        <w:t xml:space="preserve">The participant shall specify its schedule (of partial payments towards the </w:t>
      </w:r>
      <w:r>
        <w:rPr>
          <w:smallCaps/>
        </w:rPr>
        <w:t xml:space="preserve">contract price) </w:t>
      </w:r>
      <w:r>
        <w:t>in the form of the provided table 2. The participant shall complete all the required columns in the schedule of payments, specifically:</w:t>
      </w:r>
    </w:p>
    <w:p w14:paraId="55E01B0E" w14:textId="348746E7" w:rsidR="00E465A6" w:rsidRPr="001E2C97" w:rsidRDefault="008243CB" w:rsidP="006954EF">
      <w:pPr>
        <w:pStyle w:val="Odrka"/>
        <w:numPr>
          <w:ilvl w:val="3"/>
          <w:numId w:val="19"/>
        </w:numPr>
        <w:tabs>
          <w:tab w:val="clear" w:pos="1440"/>
          <w:tab w:val="num" w:pos="1701"/>
        </w:tabs>
        <w:ind w:left="1701" w:hanging="567"/>
        <w:jc w:val="both"/>
      </w:pPr>
      <w:r>
        <w:t xml:space="preserve">the participant shall fill in individual 100% amounts for prices in CZK without VAT and EUR without VAT for partial fulfilment of the corresponding milestone </w:t>
      </w:r>
      <w:r>
        <w:rPr>
          <w:u w:val="single"/>
        </w:rPr>
        <w:t>while observing</w:t>
      </w:r>
      <w:r>
        <w:t xml:space="preserve"> the payment amounts:</w:t>
      </w:r>
    </w:p>
    <w:p w14:paraId="117AD316" w14:textId="77777777" w:rsidR="00E465A6" w:rsidRPr="00AD2677" w:rsidRDefault="00E465A6" w:rsidP="006954EF">
      <w:pPr>
        <w:pStyle w:val="Odrka"/>
        <w:numPr>
          <w:ilvl w:val="3"/>
          <w:numId w:val="22"/>
        </w:numPr>
        <w:tabs>
          <w:tab w:val="clear" w:pos="1440"/>
          <w:tab w:val="num" w:pos="2127"/>
        </w:tabs>
        <w:ind w:left="2127" w:hanging="426"/>
        <w:jc w:val="both"/>
      </w:pPr>
      <w:r>
        <w:t>for the 1st part payment at an amount of 0.3% of the contract price of the work,</w:t>
      </w:r>
    </w:p>
    <w:p w14:paraId="3000B528" w14:textId="77777777" w:rsidR="00E465A6" w:rsidRPr="00AD2677" w:rsidRDefault="00E465A6" w:rsidP="006954EF">
      <w:pPr>
        <w:pStyle w:val="Odrka"/>
        <w:numPr>
          <w:ilvl w:val="3"/>
          <w:numId w:val="22"/>
        </w:numPr>
        <w:tabs>
          <w:tab w:val="clear" w:pos="1440"/>
          <w:tab w:val="num" w:pos="2127"/>
        </w:tabs>
        <w:ind w:left="2127" w:hanging="426"/>
        <w:jc w:val="both"/>
      </w:pPr>
      <w:r>
        <w:t>for the 2nd part payment at an amount of 1% of the contract price of the work,</w:t>
      </w:r>
    </w:p>
    <w:p w14:paraId="263281EB" w14:textId="77777777" w:rsidR="00E465A6" w:rsidRPr="00AD2677" w:rsidRDefault="00E465A6" w:rsidP="006954EF">
      <w:pPr>
        <w:pStyle w:val="Odrka"/>
        <w:numPr>
          <w:ilvl w:val="3"/>
          <w:numId w:val="22"/>
        </w:numPr>
        <w:tabs>
          <w:tab w:val="clear" w:pos="1440"/>
          <w:tab w:val="num" w:pos="2127"/>
        </w:tabs>
        <w:ind w:left="2127" w:hanging="426"/>
        <w:jc w:val="both"/>
      </w:pPr>
      <w:r>
        <w:t>for the 3rd part payment at an amount of 2% of the contract price of the work</w:t>
      </w:r>
    </w:p>
    <w:p w14:paraId="7AAEEBA9" w14:textId="77777777" w:rsidR="00E465A6" w:rsidRPr="00AD2677" w:rsidRDefault="00E465A6" w:rsidP="006954EF">
      <w:pPr>
        <w:pStyle w:val="Odrka"/>
        <w:numPr>
          <w:ilvl w:val="3"/>
          <w:numId w:val="22"/>
        </w:numPr>
        <w:tabs>
          <w:tab w:val="clear" w:pos="1440"/>
          <w:tab w:val="num" w:pos="2127"/>
        </w:tabs>
        <w:ind w:left="2127" w:hanging="426"/>
        <w:jc w:val="both"/>
      </w:pPr>
      <w:r>
        <w:t>for the 10th (next-to-last) part payment at an amount of 15% of the contract price of the work,</w:t>
      </w:r>
    </w:p>
    <w:p w14:paraId="2393A3B0" w14:textId="77777777" w:rsidR="00E465A6" w:rsidRPr="00AD2677" w:rsidRDefault="00E465A6" w:rsidP="006954EF">
      <w:pPr>
        <w:pStyle w:val="Odrka"/>
        <w:numPr>
          <w:ilvl w:val="3"/>
          <w:numId w:val="22"/>
        </w:numPr>
        <w:tabs>
          <w:tab w:val="clear" w:pos="1440"/>
          <w:tab w:val="num" w:pos="2127"/>
        </w:tabs>
        <w:ind w:left="2127" w:hanging="426"/>
        <w:jc w:val="both"/>
      </w:pPr>
      <w:proofErr w:type="gramStart"/>
      <w:r>
        <w:t>for</w:t>
      </w:r>
      <w:proofErr w:type="gramEnd"/>
      <w:r>
        <w:t xml:space="preserve"> the 11th (last) part payment at an amount of 10% of the contract price of the work.</w:t>
      </w:r>
    </w:p>
    <w:p w14:paraId="71FB62FD" w14:textId="67CA72BC" w:rsidR="00E465A6" w:rsidRDefault="00E465A6" w:rsidP="006954EF">
      <w:pPr>
        <w:numPr>
          <w:ilvl w:val="1"/>
          <w:numId w:val="23"/>
        </w:numPr>
        <w:tabs>
          <w:tab w:val="clear" w:pos="792"/>
          <w:tab w:val="num" w:pos="1134"/>
        </w:tabs>
        <w:ind w:left="1134" w:hanging="567"/>
        <w:jc w:val="both"/>
      </w:pPr>
      <w:r>
        <w:t>The contracting authority presupposes carrying out of the payment of the contract price of the work within the framework of milestones I to XI. In the preparation of its indicative tender / tender, the participant may expand the number of milestones per the participant’s expected progress in executing the work in unconditional compliance with the conditions specified in Paragraph b) and in compliance with the conditions specified in Paragraph d) below.</w:t>
      </w:r>
    </w:p>
    <w:p w14:paraId="02236144" w14:textId="41FE363D" w:rsidR="00DF4C14" w:rsidRDefault="00E57193" w:rsidP="006954EF">
      <w:pPr>
        <w:numPr>
          <w:ilvl w:val="1"/>
          <w:numId w:val="23"/>
        </w:numPr>
        <w:tabs>
          <w:tab w:val="clear" w:pos="792"/>
          <w:tab w:val="num" w:pos="1134"/>
        </w:tabs>
        <w:ind w:left="1134" w:hanging="567"/>
        <w:jc w:val="both"/>
      </w:pPr>
      <w:r>
        <w:t>The participant shall propose the amounts of the 4th to 9th partial payments per Enclosure 11 Roadmap of Key Work Milestones and Prices and any differentiation in the number of payments / milestones in accordance with Paragraph c) above in accordance with the material scope of such payments / milestones, whereby the participant must conform to the specified amounts of contract price payments if payment of the contract price based on progress on the work within the 4th to 6th partial payments per Enclosure 11 Roadmap of Key Work Milestones and Prices.</w:t>
      </w:r>
    </w:p>
    <w:p w14:paraId="05649620" w14:textId="6318631C" w:rsidR="00AD073A" w:rsidRPr="003C1D7C" w:rsidRDefault="00560516" w:rsidP="006954EF">
      <w:pPr>
        <w:pStyle w:val="Odrka"/>
        <w:numPr>
          <w:ilvl w:val="3"/>
          <w:numId w:val="19"/>
        </w:numPr>
        <w:tabs>
          <w:tab w:val="clear" w:pos="1440"/>
          <w:tab w:val="num" w:pos="1701"/>
        </w:tabs>
        <w:ind w:left="1701" w:hanging="567"/>
        <w:jc w:val="both"/>
      </w:pPr>
      <w:r>
        <w:t xml:space="preserve">4th partial payment (MILESTONE IV) - Order of the boiler and grate (DPS 01.03) - </w:t>
      </w:r>
      <w:r>
        <w:rPr>
          <w:b/>
        </w:rPr>
        <w:t>max</w:t>
      </w:r>
      <w:r>
        <w:t xml:space="preserve">. </w:t>
      </w:r>
      <w:r>
        <w:rPr>
          <w:b/>
        </w:rPr>
        <w:t>40%</w:t>
      </w:r>
      <w:r>
        <w:t xml:space="preserve"> of the contract price for DPS 01.03 specified by the participant in Enclosure 10 of the contract,</w:t>
      </w:r>
    </w:p>
    <w:p w14:paraId="1A38321A" w14:textId="5C2679C9" w:rsidR="00560516" w:rsidRPr="003C1D7C" w:rsidRDefault="006E06A2" w:rsidP="006954EF">
      <w:pPr>
        <w:pStyle w:val="Odrka"/>
        <w:numPr>
          <w:ilvl w:val="3"/>
          <w:numId w:val="19"/>
        </w:numPr>
        <w:tabs>
          <w:tab w:val="clear" w:pos="1440"/>
          <w:tab w:val="num" w:pos="1701"/>
        </w:tabs>
        <w:ind w:left="1701" w:hanging="567"/>
        <w:jc w:val="both"/>
      </w:pPr>
      <w:r>
        <w:t xml:space="preserve">5th partial payment (MILESTONE V) - Order of flue gas treatment (DPS 01.03) - </w:t>
      </w:r>
      <w:r>
        <w:rPr>
          <w:b/>
        </w:rPr>
        <w:t>max</w:t>
      </w:r>
      <w:r>
        <w:t xml:space="preserve">. </w:t>
      </w:r>
      <w:r>
        <w:rPr>
          <w:b/>
        </w:rPr>
        <w:t>40%</w:t>
      </w:r>
      <w:r>
        <w:t xml:space="preserve"> of the contract price for DPS 01.04 specified by the participant in Enclosure 10 of the contract,</w:t>
      </w:r>
    </w:p>
    <w:p w14:paraId="6572E26B" w14:textId="11E6AE0E" w:rsidR="006E06A2" w:rsidRDefault="006E06A2" w:rsidP="006954EF">
      <w:pPr>
        <w:pStyle w:val="Odrka"/>
        <w:numPr>
          <w:ilvl w:val="3"/>
          <w:numId w:val="19"/>
        </w:numPr>
        <w:tabs>
          <w:tab w:val="clear" w:pos="1440"/>
          <w:tab w:val="num" w:pos="1701"/>
        </w:tabs>
        <w:ind w:left="1701" w:hanging="567"/>
        <w:jc w:val="both"/>
      </w:pPr>
      <w:r>
        <w:lastRenderedPageBreak/>
        <w:t xml:space="preserve">6thth partial payment (MILESTONE VI) - Order of the turbo generator set (PS 01.03) - </w:t>
      </w:r>
      <w:r>
        <w:rPr>
          <w:b/>
        </w:rPr>
        <w:t>max</w:t>
      </w:r>
      <w:r>
        <w:t xml:space="preserve">. </w:t>
      </w:r>
      <w:r>
        <w:rPr>
          <w:b/>
        </w:rPr>
        <w:t>40%</w:t>
      </w:r>
      <w:r>
        <w:t xml:space="preserve"> of the contract price for PS 02 specified by the participant in Enclosure 10 of the contract.</w:t>
      </w:r>
    </w:p>
    <w:p w14:paraId="56B46497" w14:textId="41E1D490" w:rsidR="00BE2DC9" w:rsidRPr="001E2C97" w:rsidRDefault="00BE2DC9" w:rsidP="006954EF">
      <w:pPr>
        <w:numPr>
          <w:ilvl w:val="1"/>
          <w:numId w:val="23"/>
        </w:numPr>
        <w:tabs>
          <w:tab w:val="clear" w:pos="792"/>
          <w:tab w:val="num" w:pos="1134"/>
        </w:tabs>
        <w:ind w:left="1134" w:hanging="567"/>
        <w:jc w:val="both"/>
      </w:pPr>
      <w:r>
        <w:t>The amounts for the</w:t>
      </w:r>
      <w:r>
        <w:rPr>
          <w:smallCaps/>
        </w:rPr>
        <w:t xml:space="preserve"> </w:t>
      </w:r>
      <w:r>
        <w:t xml:space="preserve">4th to 9th partial payments pursuant to Enclosure 11 Roadmap of Key Work Milestones and Prices and any expansion in the number of payments / milestones pursuant to Paragraph c) above proposed by the participant shall be discussed during indicative tender negotiations under Article 25 of Part 1 of the Procurement Documents. </w:t>
      </w:r>
    </w:p>
    <w:p w14:paraId="54116BC3" w14:textId="77777777" w:rsidR="00E465A6" w:rsidRPr="00AD2677" w:rsidRDefault="00E465A6" w:rsidP="006954EF">
      <w:pPr>
        <w:numPr>
          <w:ilvl w:val="1"/>
          <w:numId w:val="23"/>
        </w:numPr>
        <w:tabs>
          <w:tab w:val="clear" w:pos="792"/>
          <w:tab w:val="num" w:pos="1134"/>
        </w:tabs>
        <w:ind w:left="1134" w:hanging="567"/>
        <w:jc w:val="both"/>
      </w:pPr>
      <w:r>
        <w:t xml:space="preserve">The participant must likewise comply with the condition that the time interval of at least 2 months must be observed between individual </w:t>
      </w:r>
      <w:proofErr w:type="gramStart"/>
      <w:r>
        <w:t>milestones,</w:t>
      </w:r>
      <w:proofErr w:type="gramEnd"/>
      <w:r>
        <w:t xml:space="preserve"> in exceptional cases it is possible to reduce the time interval to 1 month.</w:t>
      </w:r>
    </w:p>
    <w:p w14:paraId="3B5FE863" w14:textId="77777777" w:rsidR="00072019" w:rsidRDefault="00477DFC" w:rsidP="00477DFC">
      <w:pPr>
        <w:pStyle w:val="Odstavec0"/>
        <w:spacing w:after="3600"/>
      </w:pPr>
      <w:r>
        <w:br w:type="page"/>
      </w:r>
    </w:p>
    <w:tbl>
      <w:tblPr>
        <w:tblW w:w="0" w:type="auto"/>
        <w:tblInd w:w="70" w:type="dxa"/>
        <w:tblBorders>
          <w:top w:val="single" w:sz="12" w:space="0" w:color="auto"/>
          <w:left w:val="single" w:sz="12" w:space="0" w:color="auto"/>
          <w:bottom w:val="single" w:sz="12" w:space="0" w:color="auto"/>
          <w:right w:val="single" w:sz="12" w:space="0" w:color="auto"/>
        </w:tblBorders>
        <w:shd w:val="clear" w:color="auto" w:fill="F3F3F3"/>
        <w:tblLayout w:type="fixed"/>
        <w:tblCellMar>
          <w:left w:w="70" w:type="dxa"/>
          <w:right w:w="70" w:type="dxa"/>
        </w:tblCellMar>
        <w:tblLook w:val="0000" w:firstRow="0" w:lastRow="0" w:firstColumn="0" w:lastColumn="0" w:noHBand="0" w:noVBand="0"/>
      </w:tblPr>
      <w:tblGrid>
        <w:gridCol w:w="9639"/>
      </w:tblGrid>
      <w:tr w:rsidR="00072019" w14:paraId="164D7A0D" w14:textId="77777777" w:rsidTr="00F4513F">
        <w:tc>
          <w:tcPr>
            <w:tcW w:w="9639" w:type="dxa"/>
            <w:shd w:val="clear" w:color="auto" w:fill="F3F3F3"/>
          </w:tcPr>
          <w:p w14:paraId="696301EB" w14:textId="5C286EEB" w:rsidR="00072019" w:rsidRDefault="00072019" w:rsidP="00F84E34">
            <w:pPr>
              <w:pStyle w:val="Nadpis1"/>
              <w:numPr>
                <w:ilvl w:val="0"/>
                <w:numId w:val="0"/>
              </w:numPr>
              <w:jc w:val="center"/>
            </w:pPr>
            <w:bookmarkStart w:id="63" w:name="_Toc55196221"/>
            <w:bookmarkStart w:id="64" w:name="_Toc117079835"/>
            <w:r>
              <w:rPr>
                <w:sz w:val="40"/>
              </w:rPr>
              <w:lastRenderedPageBreak/>
              <w:t>Volume</w:t>
            </w:r>
            <w:r>
              <w:t xml:space="preserve"> </w:t>
            </w:r>
            <w:r>
              <w:rPr>
                <w:sz w:val="40"/>
              </w:rPr>
              <w:t>C12</w:t>
            </w:r>
            <w:r>
              <w:br/>
            </w:r>
            <w:bookmarkEnd w:id="63"/>
            <w:r>
              <w:t>Rules for the Economic Operator</w:t>
            </w:r>
            <w:bookmarkEnd w:id="64"/>
          </w:p>
        </w:tc>
      </w:tr>
    </w:tbl>
    <w:p w14:paraId="35500ADB" w14:textId="1F31D42A" w:rsidR="00E32954" w:rsidRPr="00BE0D26" w:rsidRDefault="00072019" w:rsidP="006954EF">
      <w:pPr>
        <w:numPr>
          <w:ilvl w:val="0"/>
          <w:numId w:val="15"/>
        </w:numPr>
        <w:tabs>
          <w:tab w:val="clear" w:pos="360"/>
          <w:tab w:val="num" w:pos="567"/>
        </w:tabs>
        <w:ind w:left="567" w:hanging="567"/>
        <w:jc w:val="both"/>
      </w:pPr>
      <w:r>
        <w:br w:type="page"/>
      </w:r>
      <w:r>
        <w:lastRenderedPageBreak/>
        <w:t xml:space="preserve">In this </w:t>
      </w:r>
      <w:r>
        <w:rPr>
          <w:b/>
        </w:rPr>
        <w:t>Volume C12 of the indicative tender / tender</w:t>
      </w:r>
      <w:r>
        <w:t xml:space="preserve"> the participant shall submit </w:t>
      </w:r>
      <w:r>
        <w:rPr>
          <w:b/>
        </w:rPr>
        <w:t>Enclosure 12 – Rules for Contractors</w:t>
      </w:r>
      <w:r>
        <w:t xml:space="preserve"> prepared by the contracting authority and contained in Part 2 of the Procurement Documents.</w:t>
      </w:r>
    </w:p>
    <w:p w14:paraId="5ABD4DFF" w14:textId="04C87DED" w:rsidR="00E32954" w:rsidRPr="00BE0D26" w:rsidRDefault="00B47970" w:rsidP="006954EF">
      <w:pPr>
        <w:numPr>
          <w:ilvl w:val="0"/>
          <w:numId w:val="15"/>
        </w:numPr>
        <w:tabs>
          <w:tab w:val="clear" w:pos="360"/>
          <w:tab w:val="num" w:pos="567"/>
        </w:tabs>
        <w:ind w:left="567" w:hanging="567"/>
        <w:jc w:val="both"/>
        <w:rPr>
          <w:b/>
        </w:rPr>
      </w:pPr>
      <w:r>
        <w:t xml:space="preserve">The economic operator /participant shall submit a statement in Volume C12 affirming acceptance of the </w:t>
      </w:r>
      <w:r>
        <w:rPr>
          <w:b/>
        </w:rPr>
        <w:t>Rules for Contractors</w:t>
      </w:r>
      <w:r>
        <w:t xml:space="preserve"> without reservation.</w:t>
      </w:r>
    </w:p>
    <w:p w14:paraId="2B6612B2" w14:textId="77777777" w:rsidR="00072019" w:rsidRDefault="00072019">
      <w:pPr>
        <w:pStyle w:val="Odstavec0"/>
        <w:spacing w:after="3600"/>
        <w:jc w:val="both"/>
      </w:pPr>
      <w:r>
        <w:br w:type="page"/>
      </w:r>
    </w:p>
    <w:tbl>
      <w:tblPr>
        <w:tblW w:w="0" w:type="auto"/>
        <w:tblInd w:w="70" w:type="dxa"/>
        <w:tblBorders>
          <w:top w:val="single" w:sz="12" w:space="0" w:color="auto"/>
          <w:left w:val="single" w:sz="12" w:space="0" w:color="auto"/>
          <w:bottom w:val="single" w:sz="12" w:space="0" w:color="auto"/>
          <w:right w:val="single" w:sz="12" w:space="0" w:color="auto"/>
        </w:tblBorders>
        <w:shd w:val="clear" w:color="auto" w:fill="F3F3F3"/>
        <w:tblLayout w:type="fixed"/>
        <w:tblCellMar>
          <w:left w:w="70" w:type="dxa"/>
          <w:right w:w="70" w:type="dxa"/>
        </w:tblCellMar>
        <w:tblLook w:val="0000" w:firstRow="0" w:lastRow="0" w:firstColumn="0" w:lastColumn="0" w:noHBand="0" w:noVBand="0"/>
      </w:tblPr>
      <w:tblGrid>
        <w:gridCol w:w="9356"/>
      </w:tblGrid>
      <w:tr w:rsidR="00072019" w14:paraId="2DCBF037" w14:textId="77777777">
        <w:tc>
          <w:tcPr>
            <w:tcW w:w="9356" w:type="dxa"/>
            <w:shd w:val="clear" w:color="auto" w:fill="F3F3F3"/>
          </w:tcPr>
          <w:p w14:paraId="05E7EF17" w14:textId="77777777" w:rsidR="00072019" w:rsidRDefault="00072019" w:rsidP="00D53C08">
            <w:pPr>
              <w:pStyle w:val="Nadpis1"/>
              <w:numPr>
                <w:ilvl w:val="0"/>
                <w:numId w:val="0"/>
              </w:numPr>
              <w:ind w:left="-70"/>
              <w:jc w:val="center"/>
            </w:pPr>
            <w:bookmarkStart w:id="65" w:name="_Toc55196222"/>
            <w:bookmarkStart w:id="66" w:name="_Toc127860224"/>
            <w:bookmarkStart w:id="67" w:name="_Toc117079836"/>
            <w:r>
              <w:rPr>
                <w:sz w:val="40"/>
              </w:rPr>
              <w:lastRenderedPageBreak/>
              <w:t>Volume C13</w:t>
            </w:r>
            <w:r>
              <w:rPr>
                <w:sz w:val="40"/>
              </w:rPr>
              <w:br/>
            </w:r>
            <w:r>
              <w:t>Contractor’s Technical Specifications</w:t>
            </w:r>
            <w:bookmarkEnd w:id="65"/>
            <w:bookmarkEnd w:id="66"/>
            <w:bookmarkEnd w:id="67"/>
          </w:p>
        </w:tc>
      </w:tr>
    </w:tbl>
    <w:p w14:paraId="03CB43ED" w14:textId="77777777" w:rsidR="00C609CF" w:rsidRPr="00C629E8" w:rsidRDefault="00072019" w:rsidP="006954EF">
      <w:pPr>
        <w:numPr>
          <w:ilvl w:val="0"/>
          <w:numId w:val="16"/>
        </w:numPr>
        <w:tabs>
          <w:tab w:val="clear" w:pos="360"/>
          <w:tab w:val="num" w:pos="567"/>
        </w:tabs>
        <w:ind w:left="567" w:hanging="567"/>
        <w:jc w:val="both"/>
      </w:pPr>
      <w:r>
        <w:br w:type="page"/>
      </w:r>
      <w:r>
        <w:lastRenderedPageBreak/>
        <w:t xml:space="preserve">In this </w:t>
      </w:r>
      <w:r>
        <w:rPr>
          <w:b/>
        </w:rPr>
        <w:t>Volume C13 of the indicative tender / tender,</w:t>
      </w:r>
      <w:r>
        <w:t xml:space="preserve"> the participant shall submit </w:t>
      </w:r>
      <w:r>
        <w:rPr>
          <w:b/>
        </w:rPr>
        <w:t xml:space="preserve">Enclosure 13 - </w:t>
      </w:r>
      <w:r>
        <w:rPr>
          <w:b/>
          <w:smallCaps/>
        </w:rPr>
        <w:t>Contractor's</w:t>
      </w:r>
      <w:r>
        <w:rPr>
          <w:b/>
        </w:rPr>
        <w:t xml:space="preserve"> Technical Specifications</w:t>
      </w:r>
      <w:r>
        <w:t>. The participant shall prepare this Enclosure and incorporate all the contracting authority’s requirements in it.</w:t>
      </w:r>
    </w:p>
    <w:p w14:paraId="27F99BB0" w14:textId="77777777" w:rsidR="00C609CF" w:rsidRPr="00C629E8" w:rsidRDefault="00D53C08" w:rsidP="006954EF">
      <w:pPr>
        <w:numPr>
          <w:ilvl w:val="0"/>
          <w:numId w:val="16"/>
        </w:numPr>
        <w:tabs>
          <w:tab w:val="clear" w:pos="360"/>
          <w:tab w:val="num" w:pos="567"/>
        </w:tabs>
        <w:ind w:left="567" w:hanging="567"/>
        <w:jc w:val="both"/>
      </w:pPr>
      <w:r>
        <w:t>Enclosure 13 will be prepared in accordance with the requirements and conditions specified in the Procurement Documents</w:t>
      </w:r>
    </w:p>
    <w:p w14:paraId="2DD67872" w14:textId="77777777" w:rsidR="00C609CF" w:rsidRPr="00C629E8" w:rsidRDefault="00D53C08" w:rsidP="006954EF">
      <w:pPr>
        <w:numPr>
          <w:ilvl w:val="0"/>
          <w:numId w:val="16"/>
        </w:numPr>
        <w:tabs>
          <w:tab w:val="clear" w:pos="360"/>
          <w:tab w:val="num" w:pos="567"/>
        </w:tabs>
        <w:ind w:left="567" w:hanging="567"/>
        <w:jc w:val="both"/>
      </w:pPr>
      <w:r>
        <w:t>The participant must comply with the contracting authority’s requirements in the preparation of Enclosure 13:</w:t>
      </w:r>
    </w:p>
    <w:p w14:paraId="17D76829" w14:textId="7E55840E" w:rsidR="00C609CF" w:rsidRPr="00C629E8" w:rsidRDefault="00C609CF" w:rsidP="006954EF">
      <w:pPr>
        <w:numPr>
          <w:ilvl w:val="1"/>
          <w:numId w:val="16"/>
        </w:numPr>
        <w:tabs>
          <w:tab w:val="clear" w:pos="792"/>
          <w:tab w:val="num" w:pos="993"/>
        </w:tabs>
        <w:ind w:left="993" w:hanging="426"/>
        <w:jc w:val="both"/>
      </w:pPr>
      <w:r>
        <w:t xml:space="preserve">Enclosure 13 – </w:t>
      </w:r>
      <w:r>
        <w:rPr>
          <w:smallCaps/>
        </w:rPr>
        <w:t>Contractor’s</w:t>
      </w:r>
      <w:r>
        <w:t xml:space="preserve"> Technical Specifications must allow detailed understanding of the system’s functions and an objective assessment of the technological quality of the indicative tender / tender, as well as an assessment of the degree to which the requirements specified in Enclosure 1 – </w:t>
      </w:r>
      <w:r>
        <w:rPr>
          <w:smallCaps/>
        </w:rPr>
        <w:t>Client</w:t>
      </w:r>
      <w:r>
        <w:t xml:space="preserve">’s Requirements for the Technical Solution of the </w:t>
      </w:r>
      <w:r>
        <w:rPr>
          <w:smallCaps/>
        </w:rPr>
        <w:t>Work</w:t>
      </w:r>
      <w:r>
        <w:t xml:space="preserve"> have been met.</w:t>
      </w:r>
    </w:p>
    <w:p w14:paraId="3DC3AFF5" w14:textId="77777777" w:rsidR="00C609CF" w:rsidRPr="009156E0" w:rsidRDefault="00C609CF" w:rsidP="006954EF">
      <w:pPr>
        <w:numPr>
          <w:ilvl w:val="1"/>
          <w:numId w:val="16"/>
        </w:numPr>
        <w:tabs>
          <w:tab w:val="clear" w:pos="792"/>
          <w:tab w:val="num" w:pos="993"/>
        </w:tabs>
        <w:ind w:left="993" w:hanging="426"/>
        <w:jc w:val="both"/>
      </w:pPr>
      <w:r>
        <w:t>Technical Specification of the contractor shall be prepared for the entire scope of the work and shall contain detailed specifications of all supplies of goods, works and services including quantity of individual components in all disciplines.</w:t>
      </w:r>
    </w:p>
    <w:p w14:paraId="17421349" w14:textId="1787E6B6" w:rsidR="00C609CF" w:rsidRDefault="00507379" w:rsidP="006954EF">
      <w:pPr>
        <w:numPr>
          <w:ilvl w:val="0"/>
          <w:numId w:val="16"/>
        </w:numPr>
        <w:tabs>
          <w:tab w:val="clear" w:pos="360"/>
          <w:tab w:val="num" w:pos="567"/>
        </w:tabs>
        <w:ind w:left="567" w:hanging="567"/>
        <w:jc w:val="both"/>
      </w:pPr>
      <w:r>
        <w:t xml:space="preserve">In terms of the technological and functional design and construction, provided that the technical requirements on the work given in Part 3 of the Procurement Documents – Technical Specifications are met, the economic operator /participant shall have complete freedom to apply its best knowledge and engineering experience so as to offer to the contracting authority the best available techniques (BAT). Where, in Part 3 of the Procurement Documents (Enclosure 1 – </w:t>
      </w:r>
      <w:r>
        <w:rPr>
          <w:smallCaps/>
        </w:rPr>
        <w:t>Client</w:t>
      </w:r>
      <w:r>
        <w:t xml:space="preserve">’s Requirements for the Technical Solution of the </w:t>
      </w:r>
      <w:r>
        <w:rPr>
          <w:smallCaps/>
        </w:rPr>
        <w:t>Work</w:t>
      </w:r>
      <w:r>
        <w:t>), the contracting authority specifies a preference for a particular method of execution or type of equipment, the economic operator / participant may use a different solution or method that is equivalent in terms of quality and technology. The economic operator / participant should, as part of Enclosure 13, provide its reasons for departing from contracting authority preferences; the contracting authority, however, shall not be required to accept them.</w:t>
      </w:r>
    </w:p>
    <w:p w14:paraId="289F86AF" w14:textId="07FE68C2" w:rsidR="00D166EF" w:rsidRPr="00ED41DB" w:rsidRDefault="00507379" w:rsidP="006954EF">
      <w:pPr>
        <w:numPr>
          <w:ilvl w:val="0"/>
          <w:numId w:val="16"/>
        </w:numPr>
        <w:tabs>
          <w:tab w:val="clear" w:pos="360"/>
          <w:tab w:val="num" w:pos="567"/>
        </w:tabs>
        <w:ind w:left="567" w:hanging="567"/>
        <w:jc w:val="both"/>
      </w:pPr>
      <w:r>
        <w:t xml:space="preserve">If the economic operator / participant’s proposal as given in the </w:t>
      </w:r>
      <w:r>
        <w:rPr>
          <w:b/>
        </w:rPr>
        <w:t>indicative tender</w:t>
      </w:r>
      <w:r>
        <w:t xml:space="preserve"> differs from the contracting authority’s technical requirements as given in Part 3 of the Procurement Documents – Technical Specifications (Enclosure 1 – </w:t>
      </w:r>
      <w:r>
        <w:rPr>
          <w:smallCaps/>
        </w:rPr>
        <w:t>Client</w:t>
      </w:r>
      <w:r>
        <w:t xml:space="preserve">’s Requirements for the Technical Solution of the </w:t>
      </w:r>
      <w:r>
        <w:rPr>
          <w:smallCaps/>
        </w:rPr>
        <w:t>Work</w:t>
      </w:r>
      <w:r>
        <w:t xml:space="preserve">), or elsewhere in the Procurement Documents, the economic operator / participant shall submit the </w:t>
      </w:r>
      <w:r>
        <w:rPr>
          <w:b/>
        </w:rPr>
        <w:t>List of Departures from Requirements in the Procurement Documents</w:t>
      </w:r>
      <w:r>
        <w:t xml:space="preserve"> at the end of this Volume C13.</w:t>
      </w:r>
      <w:r>
        <w:rPr>
          <w:b/>
        </w:rPr>
        <w:t xml:space="preserve"> </w:t>
      </w:r>
    </w:p>
    <w:p w14:paraId="360D9DCE" w14:textId="77777777" w:rsidR="00DC19C4" w:rsidRDefault="00D166EF" w:rsidP="006954EF">
      <w:pPr>
        <w:numPr>
          <w:ilvl w:val="0"/>
          <w:numId w:val="16"/>
        </w:numPr>
        <w:tabs>
          <w:tab w:val="clear" w:pos="360"/>
          <w:tab w:val="num" w:pos="567"/>
        </w:tabs>
        <w:ind w:left="567" w:hanging="567"/>
        <w:jc w:val="both"/>
      </w:pPr>
      <w:r>
        <w:t xml:space="preserve">Any </w:t>
      </w:r>
      <w:r>
        <w:rPr>
          <w:b/>
        </w:rPr>
        <w:t>proposed deviations in the work from requirements in the Procurement Documents</w:t>
      </w:r>
      <w:r>
        <w:t xml:space="preserve"> made by the participant shall simply be interpreted as comments for the contracting authority. On the basis of such comments, the contracting authority may decide to change the Procurement Documents during the indicative tender negotiations phase pursuant to Article 25 of Part 1 of the Procurement Documents. Participants may not stipulated individual changes to any part of the contract. </w:t>
      </w:r>
      <w:r>
        <w:rPr>
          <w:b/>
        </w:rPr>
        <w:t>In no event shall the contracting authority be bound to accept partial changes proposed pursuant to Point 5 above</w:t>
      </w:r>
      <w:r>
        <w:t xml:space="preserve">. </w:t>
      </w:r>
    </w:p>
    <w:p w14:paraId="5CEAA3B8" w14:textId="436BB6A9" w:rsidR="00507379" w:rsidRPr="00ED41DB" w:rsidRDefault="00CF40A0" w:rsidP="00DC19C4">
      <w:pPr>
        <w:ind w:left="567"/>
        <w:jc w:val="both"/>
      </w:pPr>
      <w:r>
        <w:t>The contracting authority hereby states that it is prepared to consider proposed departures pursuant to points 4 or 5 facilitating a different flue gas treatment design other than specified in the technical specifications if the participant thoroughly demonstrates that the proposed solution is fully equivalent or better in terms of all technical, qualitative, performance, service life, reliability, environmental and other aspects.</w:t>
      </w:r>
    </w:p>
    <w:p w14:paraId="3097BFA2" w14:textId="77777777" w:rsidR="00507379" w:rsidRDefault="00507379" w:rsidP="006954EF">
      <w:pPr>
        <w:numPr>
          <w:ilvl w:val="0"/>
          <w:numId w:val="16"/>
        </w:numPr>
        <w:tabs>
          <w:tab w:val="clear" w:pos="360"/>
          <w:tab w:val="num" w:pos="567"/>
        </w:tabs>
        <w:ind w:left="567" w:hanging="567"/>
        <w:jc w:val="both"/>
      </w:pPr>
      <w:r>
        <w:t xml:space="preserve">If necessary, the economic operator / participant shall submit at the end of this Volume C13 of its </w:t>
      </w:r>
      <w:r>
        <w:rPr>
          <w:b/>
        </w:rPr>
        <w:t>indicative tender</w:t>
      </w:r>
      <w:r>
        <w:t xml:space="preserve"> a list of all comments related to the contracting authority’s requirements for incorporation into Enclosure 13 as stipulated below.</w:t>
      </w:r>
    </w:p>
    <w:p w14:paraId="489F7202" w14:textId="77777777" w:rsidR="00507379" w:rsidRDefault="00507379" w:rsidP="006954EF">
      <w:pPr>
        <w:numPr>
          <w:ilvl w:val="0"/>
          <w:numId w:val="16"/>
        </w:numPr>
        <w:tabs>
          <w:tab w:val="clear" w:pos="360"/>
          <w:tab w:val="num" w:pos="567"/>
        </w:tabs>
        <w:ind w:left="567" w:hanging="567"/>
        <w:jc w:val="both"/>
      </w:pPr>
      <w:r>
        <w:lastRenderedPageBreak/>
        <w:t>If there are no comments are provided in Enclosure 13, the economic operator / participant is not considered to have any comments.</w:t>
      </w:r>
    </w:p>
    <w:p w14:paraId="7BE1EC05" w14:textId="6555A55C" w:rsidR="0027750E" w:rsidRDefault="001A226B" w:rsidP="001A226B">
      <w:pPr>
        <w:keepNext/>
        <w:numPr>
          <w:ilvl w:val="0"/>
          <w:numId w:val="16"/>
        </w:numPr>
        <w:tabs>
          <w:tab w:val="clear" w:pos="360"/>
          <w:tab w:val="num" w:pos="567"/>
        </w:tabs>
        <w:ind w:left="567" w:hanging="567"/>
        <w:jc w:val="both"/>
      </w:pPr>
      <w:r>
        <w:rPr>
          <w:b/>
        </w:rPr>
        <w:t>Contracting authority’s requirements when designing the facility</w:t>
      </w:r>
    </w:p>
    <w:p w14:paraId="245CB6CC" w14:textId="556D77D9" w:rsidR="001A226B" w:rsidRPr="00827D99" w:rsidRDefault="001A226B" w:rsidP="001A226B">
      <w:pPr>
        <w:keepNext/>
        <w:ind w:left="567"/>
        <w:rPr>
          <w:b/>
          <w:bCs/>
        </w:rPr>
      </w:pPr>
      <w:r>
        <w:rPr>
          <w:b/>
        </w:rPr>
        <w:t>The participant must respect the following principles when designing the work:</w:t>
      </w:r>
    </w:p>
    <w:p w14:paraId="13DD719A" w14:textId="77777777" w:rsidR="001A226B" w:rsidRDefault="001A226B" w:rsidP="001A226B">
      <w:pPr>
        <w:pStyle w:val="Odrka"/>
        <w:tabs>
          <w:tab w:val="clear" w:pos="6172"/>
          <w:tab w:val="num" w:pos="851"/>
        </w:tabs>
        <w:ind w:left="851" w:hanging="284"/>
        <w:jc w:val="both"/>
        <w:rPr>
          <w:rFonts w:asciiTheme="minorHAnsi" w:hAnsiTheme="minorHAnsi" w:cstheme="minorBidi"/>
        </w:rPr>
      </w:pPr>
      <w:r>
        <w:t xml:space="preserve">When designing the heat transfer surfaces, to consider a pollution factor: </w:t>
      </w:r>
    </w:p>
    <w:p w14:paraId="315BCAFB" w14:textId="6B53FDB0" w:rsidR="001A226B" w:rsidRDefault="001A226B" w:rsidP="00842FB2">
      <w:pPr>
        <w:pStyle w:val="Bod"/>
        <w:tabs>
          <w:tab w:val="clear" w:pos="-142"/>
          <w:tab w:val="num" w:pos="1134"/>
        </w:tabs>
        <w:ind w:left="1134"/>
        <w:jc w:val="both"/>
      </w:pPr>
      <w:r>
        <w:t>1st pass: 30%,</w:t>
      </w:r>
    </w:p>
    <w:p w14:paraId="2986D534" w14:textId="6EB86BFB" w:rsidR="001A226B" w:rsidRDefault="001A226B" w:rsidP="00842FB2">
      <w:pPr>
        <w:pStyle w:val="Bod"/>
        <w:tabs>
          <w:tab w:val="clear" w:pos="-142"/>
          <w:tab w:val="num" w:pos="1134"/>
        </w:tabs>
        <w:ind w:left="1134"/>
        <w:jc w:val="both"/>
      </w:pPr>
      <w:r>
        <w:t>2nd pass: 35%,</w:t>
      </w:r>
    </w:p>
    <w:p w14:paraId="34ADF373" w14:textId="4665C916" w:rsidR="001A226B" w:rsidRDefault="001A226B" w:rsidP="00842FB2">
      <w:pPr>
        <w:pStyle w:val="Bod"/>
        <w:tabs>
          <w:tab w:val="clear" w:pos="-142"/>
          <w:tab w:val="num" w:pos="1134"/>
        </w:tabs>
        <w:ind w:left="1134"/>
        <w:jc w:val="both"/>
      </w:pPr>
      <w:r>
        <w:t>3rd pass: 40%,</w:t>
      </w:r>
    </w:p>
    <w:p w14:paraId="1061482A" w14:textId="48D33DAE" w:rsidR="001A226B" w:rsidRDefault="001A226B" w:rsidP="00842FB2">
      <w:pPr>
        <w:pStyle w:val="Bod"/>
        <w:tabs>
          <w:tab w:val="clear" w:pos="-142"/>
          <w:tab w:val="num" w:pos="1134"/>
        </w:tabs>
        <w:ind w:left="1134"/>
        <w:jc w:val="both"/>
      </w:pPr>
      <w:r>
        <w:t>evaporator: 45%,</w:t>
      </w:r>
    </w:p>
    <w:p w14:paraId="7F1A2E5F" w14:textId="164821FC" w:rsidR="001A226B" w:rsidRDefault="001A226B" w:rsidP="00842FB2">
      <w:pPr>
        <w:pStyle w:val="Bod"/>
        <w:tabs>
          <w:tab w:val="clear" w:pos="-142"/>
          <w:tab w:val="num" w:pos="1134"/>
        </w:tabs>
        <w:ind w:left="1134"/>
        <w:jc w:val="both"/>
      </w:pPr>
      <w:proofErr w:type="spellStart"/>
      <w:r>
        <w:t>superheater</w:t>
      </w:r>
      <w:proofErr w:type="spellEnd"/>
      <w:r>
        <w:t>: 50%,</w:t>
      </w:r>
    </w:p>
    <w:p w14:paraId="2A71FEC7" w14:textId="0AAEF76C" w:rsidR="001A226B" w:rsidRDefault="001A226B" w:rsidP="00842FB2">
      <w:pPr>
        <w:pStyle w:val="Bod"/>
        <w:tabs>
          <w:tab w:val="clear" w:pos="-142"/>
          <w:tab w:val="num" w:pos="1134"/>
        </w:tabs>
        <w:ind w:left="1134"/>
        <w:jc w:val="both"/>
      </w:pPr>
      <w:proofErr w:type="gramStart"/>
      <w:r>
        <w:t>economizer</w:t>
      </w:r>
      <w:proofErr w:type="gramEnd"/>
      <w:r>
        <w:t>: 40%.</w:t>
      </w:r>
    </w:p>
    <w:p w14:paraId="0A811933" w14:textId="24EEF9A9" w:rsidR="001F1C84" w:rsidRDefault="001A226B" w:rsidP="001A226B">
      <w:pPr>
        <w:pStyle w:val="Odrka"/>
        <w:tabs>
          <w:tab w:val="clear" w:pos="6172"/>
          <w:tab w:val="num" w:pos="851"/>
        </w:tabs>
        <w:ind w:left="851" w:hanging="284"/>
        <w:jc w:val="both"/>
      </w:pPr>
      <w:r>
        <w:t>Protection from corrosion with alloy NiCr22Mo9Nb in the extent of the combustion chamber and the 1st pass, the roof of the 1st and 2nd pass, the upper part of the 2nd pass, the 1st bundle of the convection heat transfer surface (downstream of the flue gases), manholes, jets, bends. Protection with weld-on will be carried out by automatic machine, a minimum of two layers of weld-</w:t>
      </w:r>
      <w:proofErr w:type="spellStart"/>
      <w:r>
        <w:t>ons</w:t>
      </w:r>
      <w:proofErr w:type="spellEnd"/>
      <w:r>
        <w:t>.</w:t>
      </w:r>
    </w:p>
    <w:p w14:paraId="0BD98587" w14:textId="103ADB27" w:rsidR="0021608E" w:rsidRDefault="0021608E" w:rsidP="0021608E">
      <w:pPr>
        <w:pStyle w:val="Odrka"/>
        <w:tabs>
          <w:tab w:val="clear" w:pos="6172"/>
          <w:tab w:val="num" w:pos="851"/>
        </w:tabs>
        <w:ind w:left="851" w:hanging="284"/>
        <w:jc w:val="both"/>
      </w:pPr>
      <w:r>
        <w:t>Minimum requirements for the quality of materials used for:</w:t>
      </w:r>
    </w:p>
    <w:p w14:paraId="32E432A2" w14:textId="339EE93F" w:rsidR="0021608E" w:rsidRDefault="0021608E" w:rsidP="00874202">
      <w:pPr>
        <w:pStyle w:val="Bod"/>
        <w:tabs>
          <w:tab w:val="clear" w:pos="-142"/>
          <w:tab w:val="num" w:pos="1134"/>
          <w:tab w:val="left" w:pos="5812"/>
        </w:tabs>
        <w:ind w:left="1134"/>
        <w:jc w:val="both"/>
      </w:pPr>
      <w:r>
        <w:t>Membrane walls</w:t>
      </w:r>
      <w:r w:rsidR="00874202">
        <w:tab/>
      </w:r>
      <w:r>
        <w:t>16Mo3</w:t>
      </w:r>
    </w:p>
    <w:p w14:paraId="7777393B" w14:textId="3DBB5DAD" w:rsidR="0021608E" w:rsidRDefault="009A6917" w:rsidP="00874202">
      <w:pPr>
        <w:pStyle w:val="Bod"/>
        <w:tabs>
          <w:tab w:val="clear" w:pos="-142"/>
          <w:tab w:val="num" w:pos="1134"/>
          <w:tab w:val="left" w:pos="5812"/>
        </w:tabs>
        <w:ind w:left="1134"/>
        <w:jc w:val="both"/>
      </w:pPr>
      <w:r>
        <w:t>Membrane wall headers</w:t>
      </w:r>
      <w:r w:rsidR="00874202">
        <w:tab/>
      </w:r>
      <w:r w:rsidR="0021608E">
        <w:t>16Mo3</w:t>
      </w:r>
    </w:p>
    <w:p w14:paraId="33DB781B" w14:textId="452EFE63" w:rsidR="0021608E" w:rsidRDefault="0021608E" w:rsidP="00874202">
      <w:pPr>
        <w:pStyle w:val="Bod"/>
        <w:tabs>
          <w:tab w:val="clear" w:pos="-142"/>
          <w:tab w:val="num" w:pos="1134"/>
          <w:tab w:val="left" w:pos="5812"/>
        </w:tabs>
        <w:ind w:left="1134"/>
        <w:jc w:val="both"/>
      </w:pPr>
      <w:r>
        <w:t xml:space="preserve">Evaporator in horizontal convection </w:t>
      </w:r>
      <w:r w:rsidR="00874202">
        <w:t>pass</w:t>
      </w:r>
      <w:r w:rsidR="00874202">
        <w:tab/>
      </w:r>
      <w:r>
        <w:t>16Mo3</w:t>
      </w:r>
    </w:p>
    <w:p w14:paraId="059B7E67" w14:textId="7AB54185" w:rsidR="0021608E" w:rsidRDefault="0021608E" w:rsidP="00874202">
      <w:pPr>
        <w:pStyle w:val="Bod"/>
        <w:tabs>
          <w:tab w:val="clear" w:pos="-142"/>
          <w:tab w:val="num" w:pos="1134"/>
          <w:tab w:val="left" w:pos="5812"/>
        </w:tabs>
        <w:ind w:left="1134"/>
        <w:jc w:val="both"/>
      </w:pPr>
      <w:proofErr w:type="spellStart"/>
      <w:r>
        <w:t>Superheater</w:t>
      </w:r>
      <w:proofErr w:type="spellEnd"/>
      <w:r w:rsidR="00874202">
        <w:tab/>
      </w:r>
      <w:r>
        <w:t>16Mo3</w:t>
      </w:r>
    </w:p>
    <w:p w14:paraId="139BD09E" w14:textId="5E20816F" w:rsidR="0021608E" w:rsidRDefault="0021608E" w:rsidP="00874202">
      <w:pPr>
        <w:pStyle w:val="Bod"/>
        <w:tabs>
          <w:tab w:val="clear" w:pos="-142"/>
          <w:tab w:val="num" w:pos="1134"/>
          <w:tab w:val="left" w:pos="5812"/>
        </w:tabs>
        <w:ind w:left="1134"/>
        <w:jc w:val="both"/>
      </w:pPr>
      <w:r>
        <w:t>Economizer</w:t>
      </w:r>
      <w:r w:rsidR="00874202">
        <w:tab/>
      </w:r>
      <w:r>
        <w:t>P235GH</w:t>
      </w:r>
    </w:p>
    <w:p w14:paraId="4D4ED1F4" w14:textId="567CFA51" w:rsidR="001A226B" w:rsidRDefault="001A226B" w:rsidP="001A226B">
      <w:pPr>
        <w:pStyle w:val="Odrka"/>
        <w:tabs>
          <w:tab w:val="clear" w:pos="6172"/>
          <w:tab w:val="num" w:pos="851"/>
        </w:tabs>
        <w:ind w:left="851" w:hanging="284"/>
        <w:jc w:val="both"/>
      </w:pPr>
      <w:r>
        <w:t xml:space="preserve">The walls of the incineration chamber at </w:t>
      </w:r>
      <w:proofErr w:type="spellStart"/>
      <w:r>
        <w:t>grate</w:t>
      </w:r>
      <w:proofErr w:type="spellEnd"/>
      <w:r>
        <w:t xml:space="preserve"> level will be cooled with water.</w:t>
      </w:r>
    </w:p>
    <w:p w14:paraId="63D961F8" w14:textId="2A751970" w:rsidR="001A226B" w:rsidRDefault="001A226B" w:rsidP="001A226B">
      <w:pPr>
        <w:pStyle w:val="Odrka"/>
        <w:tabs>
          <w:tab w:val="clear" w:pos="6172"/>
          <w:tab w:val="num" w:pos="851"/>
        </w:tabs>
        <w:ind w:left="851" w:hanging="284"/>
        <w:jc w:val="both"/>
      </w:pPr>
      <w:r>
        <w:t xml:space="preserve">The minimum flue gas dwelling time in the boiler will be 13.5 seconds (empty passes - upstream of the first </w:t>
      </w:r>
      <w:proofErr w:type="spellStart"/>
      <w:r>
        <w:t>superheater</w:t>
      </w:r>
      <w:proofErr w:type="spellEnd"/>
      <w:r>
        <w:t xml:space="preserve"> bundle). This condition stands for design point D in the firing diagram in a boiler which is fouled as standard, i.e. after 4,000 hours of operation.</w:t>
      </w:r>
    </w:p>
    <w:p w14:paraId="37DF2684" w14:textId="77777777" w:rsidR="003326EB" w:rsidRDefault="003326EB" w:rsidP="003326EB">
      <w:pPr>
        <w:pStyle w:val="Odrka"/>
        <w:tabs>
          <w:tab w:val="clear" w:pos="6172"/>
          <w:tab w:val="num" w:pos="851"/>
        </w:tabs>
        <w:ind w:left="851" w:hanging="284"/>
        <w:jc w:val="both"/>
      </w:pPr>
      <w:r>
        <w:t>Maximum speed of the flue gases:</w:t>
      </w:r>
    </w:p>
    <w:p w14:paraId="06D5769D" w14:textId="3ED716E2" w:rsidR="003326EB" w:rsidRDefault="003326EB" w:rsidP="0007259B">
      <w:pPr>
        <w:pStyle w:val="Bod"/>
        <w:tabs>
          <w:tab w:val="clear" w:pos="-142"/>
          <w:tab w:val="num" w:pos="1134"/>
        </w:tabs>
        <w:ind w:left="1134"/>
        <w:jc w:val="both"/>
      </w:pPr>
      <w:proofErr w:type="spellStart"/>
      <w:r>
        <w:t>Superheaters</w:t>
      </w:r>
      <w:proofErr w:type="spellEnd"/>
      <w:r>
        <w:t>: speed &lt;3.8 m/s (clean pipes),</w:t>
      </w:r>
    </w:p>
    <w:p w14:paraId="463424A6" w14:textId="695B856C" w:rsidR="003326EB" w:rsidRDefault="003326EB" w:rsidP="0007259B">
      <w:pPr>
        <w:pStyle w:val="Bod"/>
        <w:tabs>
          <w:tab w:val="clear" w:pos="-142"/>
          <w:tab w:val="num" w:pos="1134"/>
        </w:tabs>
        <w:ind w:left="1134"/>
        <w:jc w:val="both"/>
      </w:pPr>
      <w:r>
        <w:t>Economizer: speed &lt;5 m/s (clean pipes).</w:t>
      </w:r>
    </w:p>
    <w:p w14:paraId="14BC63B8" w14:textId="1B6EDFBD" w:rsidR="00FC7A74" w:rsidRDefault="00FC7A74" w:rsidP="004B066D">
      <w:pPr>
        <w:pStyle w:val="Odrka"/>
        <w:tabs>
          <w:tab w:val="clear" w:pos="6172"/>
          <w:tab w:val="num" w:pos="851"/>
        </w:tabs>
        <w:ind w:left="851" w:hanging="284"/>
        <w:jc w:val="both"/>
      </w:pPr>
      <w:r>
        <w:t>When the boiler is operating at above 70% capacity, spraying in continual operation.</w:t>
      </w:r>
    </w:p>
    <w:p w14:paraId="41ACCD07" w14:textId="1A464471" w:rsidR="002D280C" w:rsidRDefault="002D280C" w:rsidP="004B066D">
      <w:pPr>
        <w:pStyle w:val="Odrka"/>
        <w:tabs>
          <w:tab w:val="clear" w:pos="6172"/>
          <w:tab w:val="num" w:pos="851"/>
        </w:tabs>
        <w:ind w:left="851" w:hanging="284"/>
        <w:jc w:val="both"/>
      </w:pPr>
      <w:r>
        <w:t xml:space="preserve">Bundles of heat transfer surfaces - the design will take account of simpler replacement, maintenance, and repair.   </w:t>
      </w:r>
    </w:p>
    <w:p w14:paraId="1D424D40" w14:textId="6043718C" w:rsidR="002D280C" w:rsidRDefault="002D280C" w:rsidP="004B066D">
      <w:pPr>
        <w:pStyle w:val="Odrka"/>
        <w:tabs>
          <w:tab w:val="clear" w:pos="6172"/>
          <w:tab w:val="num" w:pos="851"/>
        </w:tabs>
        <w:ind w:left="851" w:hanging="284"/>
        <w:jc w:val="both"/>
      </w:pPr>
      <w:r>
        <w:t>The first heat transfer convection surface downstream of the flue gases will be carried out as a co-flow, meaning that the steam enters on the hot side of the flue gases.</w:t>
      </w:r>
    </w:p>
    <w:p w14:paraId="21CCB631" w14:textId="4FF4319A" w:rsidR="001A7E47" w:rsidRDefault="001A7E47" w:rsidP="004B066D">
      <w:pPr>
        <w:pStyle w:val="Odrka"/>
        <w:tabs>
          <w:tab w:val="clear" w:pos="6172"/>
          <w:tab w:val="num" w:pos="851"/>
        </w:tabs>
        <w:ind w:left="851" w:hanging="284"/>
        <w:jc w:val="both"/>
      </w:pPr>
      <w:r>
        <w:rPr>
          <w:rFonts w:ascii="Calibri" w:hAnsi="Calibri"/>
          <w:color w:val="000000"/>
          <w:sz w:val="24"/>
        </w:rPr>
        <w:t>The expected, planned operating regime will have only one shut-down for cleaning a year.</w:t>
      </w:r>
    </w:p>
    <w:p w14:paraId="27A77610" w14:textId="26A9EE54" w:rsidR="00AD317D" w:rsidRDefault="00AD317D" w:rsidP="00AD317D">
      <w:pPr>
        <w:pStyle w:val="Odrka"/>
        <w:tabs>
          <w:tab w:val="clear" w:pos="6172"/>
          <w:tab w:val="num" w:pos="851"/>
        </w:tabs>
        <w:ind w:left="851" w:hanging="284"/>
        <w:jc w:val="both"/>
      </w:pPr>
      <w:r>
        <w:t>NO</w:t>
      </w:r>
      <w:r>
        <w:rPr>
          <w:vertAlign w:val="subscript"/>
        </w:rPr>
        <w:t>x</w:t>
      </w:r>
      <w:r>
        <w:t xml:space="preserve"> flue gas cleaning technology:</w:t>
      </w:r>
    </w:p>
    <w:p w14:paraId="0B12217D" w14:textId="52564CD5" w:rsidR="00AD317D" w:rsidRDefault="00AD317D" w:rsidP="00727ECD">
      <w:pPr>
        <w:pStyle w:val="Bod"/>
        <w:tabs>
          <w:tab w:val="clear" w:pos="-142"/>
          <w:tab w:val="num" w:pos="1134"/>
        </w:tabs>
        <w:ind w:left="1134"/>
        <w:jc w:val="both"/>
      </w:pPr>
      <w:r>
        <w:t xml:space="preserve">SCR - shall be </w:t>
      </w:r>
      <w:r w:rsidR="00C816F3">
        <w:t xml:space="preserve">designed </w:t>
      </w:r>
      <w:r>
        <w:t>to the future stricter limits of 40 mg/Nm</w:t>
      </w:r>
      <w:r>
        <w:rPr>
          <w:vertAlign w:val="superscript"/>
        </w:rPr>
        <w:t>3</w:t>
      </w:r>
      <w:r>
        <w:t xml:space="preserve"> </w:t>
      </w:r>
    </w:p>
    <w:p w14:paraId="139A6393" w14:textId="77777777" w:rsidR="002D280C" w:rsidRDefault="002D280C" w:rsidP="004B066D">
      <w:pPr>
        <w:pStyle w:val="Odrka"/>
        <w:tabs>
          <w:tab w:val="clear" w:pos="6172"/>
          <w:tab w:val="num" w:pos="851"/>
        </w:tabs>
        <w:ind w:left="851" w:hanging="284"/>
        <w:jc w:val="both"/>
      </w:pPr>
      <w:r>
        <w:lastRenderedPageBreak/>
        <w:t>Second line - The facility shall be designed such that it is possible to build a second line - to the east</w:t>
      </w:r>
    </w:p>
    <w:p w14:paraId="4B6338FA" w14:textId="695DAEC2" w:rsidR="00DD2FBC" w:rsidRPr="00DE7229" w:rsidRDefault="00DE7229" w:rsidP="00E26136">
      <w:pPr>
        <w:keepNext/>
      </w:pPr>
      <w:r>
        <w:t>The work shall be designed for incinerating waste with the following parameters:</w:t>
      </w:r>
    </w:p>
    <w:tbl>
      <w:tblPr>
        <w:tblStyle w:val="Mkatabulky1"/>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726"/>
        <w:gridCol w:w="478"/>
        <w:gridCol w:w="1283"/>
        <w:gridCol w:w="1756"/>
        <w:gridCol w:w="1469"/>
      </w:tblGrid>
      <w:tr w:rsidR="00770799" w:rsidRPr="00770799" w14:paraId="2246E999" w14:textId="77777777" w:rsidTr="008F6773">
        <w:trPr>
          <w:cantSplit/>
          <w:trHeight w:val="480"/>
          <w:tblHeader/>
        </w:trPr>
        <w:tc>
          <w:tcPr>
            <w:tcW w:w="4726" w:type="dxa"/>
            <w:tcBorders>
              <w:top w:val="single" w:sz="12" w:space="0" w:color="auto"/>
              <w:bottom w:val="single" w:sz="12" w:space="0" w:color="auto"/>
            </w:tcBorders>
            <w:noWrap/>
            <w:vAlign w:val="center"/>
            <w:hideMark/>
          </w:tcPr>
          <w:p w14:paraId="7F40CEED" w14:textId="77777777" w:rsidR="00770799" w:rsidRPr="00770799" w:rsidRDefault="00770799" w:rsidP="00770799">
            <w:pPr>
              <w:keepNext/>
              <w:spacing w:before="60" w:after="60"/>
              <w:rPr>
                <w:rFonts w:cs="Arial"/>
                <w:b/>
                <w:bCs/>
                <w:kern w:val="0"/>
              </w:rPr>
            </w:pPr>
          </w:p>
        </w:tc>
        <w:tc>
          <w:tcPr>
            <w:tcW w:w="478" w:type="dxa"/>
            <w:tcBorders>
              <w:top w:val="single" w:sz="12" w:space="0" w:color="auto"/>
              <w:bottom w:val="single" w:sz="12" w:space="0" w:color="auto"/>
            </w:tcBorders>
            <w:noWrap/>
            <w:hideMark/>
          </w:tcPr>
          <w:p w14:paraId="744F4A7D" w14:textId="77777777" w:rsidR="00770799" w:rsidRPr="00770799" w:rsidRDefault="00770799" w:rsidP="00770799">
            <w:pPr>
              <w:keepNext/>
              <w:spacing w:before="60" w:after="60"/>
              <w:jc w:val="both"/>
              <w:rPr>
                <w:rFonts w:cs="Arial"/>
                <w:b/>
                <w:bCs/>
                <w:kern w:val="0"/>
              </w:rPr>
            </w:pPr>
          </w:p>
        </w:tc>
        <w:tc>
          <w:tcPr>
            <w:tcW w:w="1283" w:type="dxa"/>
            <w:tcBorders>
              <w:top w:val="single" w:sz="12" w:space="0" w:color="auto"/>
              <w:bottom w:val="single" w:sz="12" w:space="0" w:color="auto"/>
            </w:tcBorders>
            <w:vAlign w:val="center"/>
            <w:hideMark/>
          </w:tcPr>
          <w:p w14:paraId="20E988EF" w14:textId="77777777" w:rsidR="00770799" w:rsidRPr="00770799" w:rsidRDefault="00770799" w:rsidP="00770799">
            <w:pPr>
              <w:keepNext/>
              <w:spacing w:before="60" w:after="60"/>
              <w:jc w:val="center"/>
              <w:rPr>
                <w:rFonts w:cs="Arial"/>
                <w:b/>
                <w:bCs/>
                <w:kern w:val="0"/>
              </w:rPr>
            </w:pPr>
            <w:r>
              <w:rPr>
                <w:b/>
              </w:rPr>
              <w:t>Unit</w:t>
            </w:r>
          </w:p>
        </w:tc>
        <w:tc>
          <w:tcPr>
            <w:tcW w:w="1756" w:type="dxa"/>
            <w:tcBorders>
              <w:top w:val="single" w:sz="12" w:space="0" w:color="auto"/>
              <w:bottom w:val="single" w:sz="12" w:space="0" w:color="auto"/>
            </w:tcBorders>
            <w:vAlign w:val="center"/>
            <w:hideMark/>
          </w:tcPr>
          <w:p w14:paraId="3A37057A" w14:textId="77777777" w:rsidR="00770799" w:rsidRPr="00770799" w:rsidRDefault="00770799" w:rsidP="00770799">
            <w:pPr>
              <w:keepNext/>
              <w:spacing w:before="60" w:after="60"/>
              <w:jc w:val="center"/>
              <w:rPr>
                <w:rFonts w:cs="Arial"/>
                <w:b/>
                <w:bCs/>
                <w:kern w:val="0"/>
              </w:rPr>
            </w:pPr>
            <w:r>
              <w:rPr>
                <w:b/>
              </w:rPr>
              <w:t>Average value</w:t>
            </w:r>
          </w:p>
        </w:tc>
        <w:tc>
          <w:tcPr>
            <w:tcW w:w="1469" w:type="dxa"/>
            <w:tcBorders>
              <w:top w:val="single" w:sz="12" w:space="0" w:color="auto"/>
              <w:bottom w:val="single" w:sz="12" w:space="0" w:color="auto"/>
            </w:tcBorders>
            <w:noWrap/>
            <w:vAlign w:val="center"/>
            <w:hideMark/>
          </w:tcPr>
          <w:p w14:paraId="6BD9EC30" w14:textId="77777777" w:rsidR="00770799" w:rsidRPr="00770799" w:rsidRDefault="00770799" w:rsidP="00770799">
            <w:pPr>
              <w:keepNext/>
              <w:spacing w:before="60" w:after="60"/>
              <w:jc w:val="center"/>
              <w:rPr>
                <w:rFonts w:cs="Arial"/>
                <w:b/>
                <w:bCs/>
                <w:kern w:val="0"/>
              </w:rPr>
            </w:pPr>
            <w:r>
              <w:rPr>
                <w:b/>
              </w:rPr>
              <w:t>Range</w:t>
            </w:r>
          </w:p>
        </w:tc>
      </w:tr>
    </w:tbl>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726"/>
        <w:gridCol w:w="478"/>
        <w:gridCol w:w="1283"/>
        <w:gridCol w:w="3225"/>
      </w:tblGrid>
      <w:tr w:rsidR="00770799" w:rsidRPr="00770799" w14:paraId="1A112042" w14:textId="77777777" w:rsidTr="008F6773">
        <w:trPr>
          <w:trHeight w:val="300"/>
        </w:trPr>
        <w:tc>
          <w:tcPr>
            <w:tcW w:w="4726" w:type="dxa"/>
            <w:noWrap/>
            <w:vAlign w:val="center"/>
            <w:hideMark/>
          </w:tcPr>
          <w:p w14:paraId="157C4550" w14:textId="54CC51A1" w:rsidR="00770799" w:rsidRPr="00770799" w:rsidRDefault="00770799" w:rsidP="00770799">
            <w:pPr>
              <w:keepNext/>
              <w:spacing w:before="60" w:after="60"/>
              <w:rPr>
                <w:rFonts w:cs="Arial"/>
                <w:b/>
                <w:bCs/>
                <w:kern w:val="0"/>
              </w:rPr>
            </w:pPr>
            <w:r>
              <w:rPr>
                <w:b/>
              </w:rPr>
              <w:t>Properties of waste for input to bunker/shredder</w:t>
            </w:r>
          </w:p>
        </w:tc>
        <w:tc>
          <w:tcPr>
            <w:tcW w:w="478" w:type="dxa"/>
            <w:noWrap/>
            <w:hideMark/>
          </w:tcPr>
          <w:p w14:paraId="5B7BC06A" w14:textId="77777777" w:rsidR="00770799" w:rsidRPr="00770799" w:rsidRDefault="00770799" w:rsidP="00770799">
            <w:pPr>
              <w:keepNext/>
              <w:spacing w:before="60" w:after="60"/>
              <w:jc w:val="both"/>
              <w:rPr>
                <w:rFonts w:cs="Arial"/>
                <w:b/>
                <w:bCs/>
                <w:kern w:val="0"/>
              </w:rPr>
            </w:pPr>
          </w:p>
        </w:tc>
        <w:tc>
          <w:tcPr>
            <w:tcW w:w="1283" w:type="dxa"/>
            <w:noWrap/>
            <w:vAlign w:val="center"/>
          </w:tcPr>
          <w:p w14:paraId="35917EBF" w14:textId="77777777" w:rsidR="00770799" w:rsidRPr="00770799" w:rsidRDefault="00770799" w:rsidP="00770799">
            <w:pPr>
              <w:keepNext/>
              <w:spacing w:before="60" w:after="60"/>
              <w:jc w:val="center"/>
              <w:rPr>
                <w:rFonts w:cs="Arial"/>
                <w:kern w:val="0"/>
              </w:rPr>
            </w:pPr>
          </w:p>
        </w:tc>
        <w:tc>
          <w:tcPr>
            <w:tcW w:w="3225" w:type="dxa"/>
            <w:noWrap/>
            <w:vAlign w:val="center"/>
            <w:hideMark/>
          </w:tcPr>
          <w:p w14:paraId="29B82FDE" w14:textId="77777777" w:rsidR="00770799" w:rsidRPr="00770799" w:rsidRDefault="00770799" w:rsidP="00770799">
            <w:pPr>
              <w:keepNext/>
              <w:spacing w:before="60" w:after="60"/>
              <w:jc w:val="center"/>
              <w:rPr>
                <w:rFonts w:cs="Arial"/>
                <w:kern w:val="0"/>
              </w:rPr>
            </w:pPr>
          </w:p>
        </w:tc>
      </w:tr>
      <w:tr w:rsidR="00770799" w:rsidRPr="00770799" w14:paraId="73B47551" w14:textId="77777777" w:rsidTr="008F6773">
        <w:trPr>
          <w:trHeight w:val="300"/>
        </w:trPr>
        <w:tc>
          <w:tcPr>
            <w:tcW w:w="4726" w:type="dxa"/>
            <w:noWrap/>
            <w:vAlign w:val="center"/>
            <w:hideMark/>
          </w:tcPr>
          <w:p w14:paraId="1E0F37D4" w14:textId="77777777" w:rsidR="00770799" w:rsidRPr="00770799" w:rsidRDefault="00770799" w:rsidP="00770799">
            <w:pPr>
              <w:spacing w:before="60" w:after="60"/>
              <w:rPr>
                <w:rFonts w:cs="Arial"/>
                <w:kern w:val="0"/>
              </w:rPr>
            </w:pPr>
            <w:r>
              <w:t>Length of side (L, B, H)</w:t>
            </w:r>
          </w:p>
        </w:tc>
        <w:tc>
          <w:tcPr>
            <w:tcW w:w="478" w:type="dxa"/>
            <w:noWrap/>
            <w:hideMark/>
          </w:tcPr>
          <w:p w14:paraId="48DD8E2A" w14:textId="77777777" w:rsidR="00770799" w:rsidRPr="00770799" w:rsidRDefault="00770799" w:rsidP="00770799">
            <w:pPr>
              <w:spacing w:before="60" w:after="60"/>
              <w:jc w:val="both"/>
              <w:rPr>
                <w:rFonts w:cs="Arial"/>
                <w:kern w:val="0"/>
              </w:rPr>
            </w:pPr>
          </w:p>
        </w:tc>
        <w:tc>
          <w:tcPr>
            <w:tcW w:w="1283" w:type="dxa"/>
            <w:noWrap/>
            <w:vAlign w:val="center"/>
            <w:hideMark/>
          </w:tcPr>
          <w:p w14:paraId="76A3CC67" w14:textId="77777777" w:rsidR="00770799" w:rsidRPr="00770799" w:rsidRDefault="00770799" w:rsidP="00770799">
            <w:pPr>
              <w:spacing w:before="60" w:after="60"/>
              <w:jc w:val="center"/>
              <w:rPr>
                <w:rFonts w:cs="Arial"/>
                <w:kern w:val="0"/>
              </w:rPr>
            </w:pPr>
            <w:r>
              <w:t>mm</w:t>
            </w:r>
          </w:p>
        </w:tc>
        <w:tc>
          <w:tcPr>
            <w:tcW w:w="3225" w:type="dxa"/>
            <w:noWrap/>
            <w:vAlign w:val="center"/>
            <w:hideMark/>
          </w:tcPr>
          <w:p w14:paraId="04E581E2" w14:textId="77777777" w:rsidR="00770799" w:rsidRPr="00770799" w:rsidRDefault="00770799" w:rsidP="00770799">
            <w:pPr>
              <w:spacing w:before="60" w:after="60"/>
              <w:jc w:val="center"/>
              <w:rPr>
                <w:rFonts w:cs="Arial"/>
                <w:kern w:val="0"/>
              </w:rPr>
            </w:pPr>
            <w:r>
              <w:t>&lt; 3000</w:t>
            </w:r>
          </w:p>
        </w:tc>
      </w:tr>
      <w:tr w:rsidR="00770799" w:rsidRPr="00770799" w14:paraId="1B6CF37E" w14:textId="77777777" w:rsidTr="008F6773">
        <w:trPr>
          <w:trHeight w:val="300"/>
        </w:trPr>
        <w:tc>
          <w:tcPr>
            <w:tcW w:w="4726" w:type="dxa"/>
            <w:noWrap/>
            <w:vAlign w:val="center"/>
            <w:hideMark/>
          </w:tcPr>
          <w:p w14:paraId="6D05A9CC" w14:textId="77777777" w:rsidR="00770799" w:rsidRPr="00770799" w:rsidRDefault="00770799" w:rsidP="00770799">
            <w:pPr>
              <w:spacing w:before="60" w:after="60"/>
              <w:rPr>
                <w:rFonts w:cs="Arial"/>
                <w:kern w:val="0"/>
              </w:rPr>
            </w:pPr>
            <w:r>
              <w:t>Total of three dimensions (L x B x H)</w:t>
            </w:r>
          </w:p>
        </w:tc>
        <w:tc>
          <w:tcPr>
            <w:tcW w:w="478" w:type="dxa"/>
            <w:noWrap/>
            <w:hideMark/>
          </w:tcPr>
          <w:p w14:paraId="0D4FDD3D" w14:textId="77777777" w:rsidR="00770799" w:rsidRPr="00770799" w:rsidRDefault="00770799" w:rsidP="00770799">
            <w:pPr>
              <w:spacing w:before="60" w:after="60"/>
              <w:jc w:val="both"/>
              <w:rPr>
                <w:rFonts w:cs="Arial"/>
                <w:kern w:val="0"/>
              </w:rPr>
            </w:pPr>
          </w:p>
        </w:tc>
        <w:tc>
          <w:tcPr>
            <w:tcW w:w="1283" w:type="dxa"/>
            <w:noWrap/>
            <w:vAlign w:val="center"/>
            <w:hideMark/>
          </w:tcPr>
          <w:p w14:paraId="4BE736D0" w14:textId="77777777" w:rsidR="00770799" w:rsidRPr="00770799" w:rsidRDefault="00770799" w:rsidP="00770799">
            <w:pPr>
              <w:spacing w:before="60" w:after="60"/>
              <w:jc w:val="center"/>
              <w:rPr>
                <w:rFonts w:cs="Arial"/>
                <w:kern w:val="0"/>
              </w:rPr>
            </w:pPr>
            <w:r>
              <w:t>mm</w:t>
            </w:r>
          </w:p>
        </w:tc>
        <w:tc>
          <w:tcPr>
            <w:tcW w:w="3225" w:type="dxa"/>
            <w:noWrap/>
            <w:vAlign w:val="center"/>
            <w:hideMark/>
          </w:tcPr>
          <w:p w14:paraId="002EB89C" w14:textId="77777777" w:rsidR="00770799" w:rsidRPr="00770799" w:rsidRDefault="00770799" w:rsidP="00770799">
            <w:pPr>
              <w:spacing w:before="60" w:after="60"/>
              <w:jc w:val="center"/>
              <w:rPr>
                <w:rFonts w:cs="Arial"/>
                <w:kern w:val="0"/>
              </w:rPr>
            </w:pPr>
            <w:r>
              <w:t>&lt; 5000</w:t>
            </w:r>
          </w:p>
        </w:tc>
      </w:tr>
      <w:tr w:rsidR="00D262B0" w:rsidRPr="00770799" w14:paraId="6DC3BDA1" w14:textId="77777777" w:rsidTr="008F6773">
        <w:trPr>
          <w:trHeight w:val="300"/>
        </w:trPr>
        <w:tc>
          <w:tcPr>
            <w:tcW w:w="4726" w:type="dxa"/>
            <w:noWrap/>
            <w:vAlign w:val="center"/>
          </w:tcPr>
          <w:p w14:paraId="095BEB9F" w14:textId="1F355F88" w:rsidR="00D262B0" w:rsidRPr="00770799" w:rsidRDefault="0031587D" w:rsidP="00770799">
            <w:pPr>
              <w:spacing w:before="60" w:after="60"/>
              <w:rPr>
                <w:rFonts w:cs="Arial"/>
                <w:kern w:val="0"/>
              </w:rPr>
            </w:pPr>
            <w:r>
              <w:t>Large pieces that pass through the shredder</w:t>
            </w:r>
          </w:p>
        </w:tc>
        <w:tc>
          <w:tcPr>
            <w:tcW w:w="478" w:type="dxa"/>
            <w:noWrap/>
          </w:tcPr>
          <w:p w14:paraId="266AF021" w14:textId="77777777" w:rsidR="00D262B0" w:rsidRPr="00770799" w:rsidRDefault="00D262B0" w:rsidP="00770799">
            <w:pPr>
              <w:spacing w:before="60" w:after="60"/>
              <w:jc w:val="both"/>
              <w:rPr>
                <w:rFonts w:cs="Arial"/>
                <w:kern w:val="0"/>
              </w:rPr>
            </w:pPr>
          </w:p>
        </w:tc>
        <w:tc>
          <w:tcPr>
            <w:tcW w:w="1283" w:type="dxa"/>
            <w:noWrap/>
            <w:vAlign w:val="center"/>
          </w:tcPr>
          <w:p w14:paraId="6F8AF2C2" w14:textId="426A467B" w:rsidR="00D262B0" w:rsidRPr="00770799" w:rsidRDefault="0031587D" w:rsidP="00770799">
            <w:pPr>
              <w:spacing w:before="60" w:after="60"/>
              <w:jc w:val="center"/>
              <w:rPr>
                <w:rFonts w:cs="Arial"/>
                <w:kern w:val="0"/>
              </w:rPr>
            </w:pPr>
            <w:r>
              <w:t>% weight</w:t>
            </w:r>
          </w:p>
        </w:tc>
        <w:tc>
          <w:tcPr>
            <w:tcW w:w="3225" w:type="dxa"/>
            <w:noWrap/>
            <w:vAlign w:val="center"/>
          </w:tcPr>
          <w:p w14:paraId="408FF556" w14:textId="3303AA05" w:rsidR="00D262B0" w:rsidRPr="00770799" w:rsidRDefault="007F6892" w:rsidP="00770799">
            <w:pPr>
              <w:spacing w:before="60" w:after="60"/>
              <w:jc w:val="center"/>
              <w:rPr>
                <w:rFonts w:cs="Arial"/>
                <w:kern w:val="0"/>
              </w:rPr>
            </w:pPr>
            <w:r>
              <w:t xml:space="preserve">&lt; </w:t>
            </w:r>
            <w:r w:rsidR="00AC0EEC">
              <w:t>25</w:t>
            </w:r>
          </w:p>
        </w:tc>
      </w:tr>
      <w:tr w:rsidR="00770799" w:rsidRPr="00770799" w14:paraId="16D9FFB1" w14:textId="77777777" w:rsidTr="008F6773">
        <w:trPr>
          <w:trHeight w:val="300"/>
        </w:trPr>
        <w:tc>
          <w:tcPr>
            <w:tcW w:w="4726" w:type="dxa"/>
            <w:noWrap/>
            <w:vAlign w:val="center"/>
            <w:hideMark/>
          </w:tcPr>
          <w:p w14:paraId="3DC5F2CE" w14:textId="77777777" w:rsidR="00770799" w:rsidRPr="00770799" w:rsidRDefault="00770799" w:rsidP="00770799">
            <w:pPr>
              <w:spacing w:before="60" w:after="60"/>
              <w:rPr>
                <w:rFonts w:cs="Arial"/>
                <w:kern w:val="0"/>
              </w:rPr>
            </w:pPr>
            <w:r>
              <w:t>Straps</w:t>
            </w:r>
          </w:p>
        </w:tc>
        <w:tc>
          <w:tcPr>
            <w:tcW w:w="478" w:type="dxa"/>
            <w:noWrap/>
            <w:hideMark/>
          </w:tcPr>
          <w:p w14:paraId="6E009C61" w14:textId="77777777" w:rsidR="00770799" w:rsidRPr="00770799" w:rsidRDefault="00770799" w:rsidP="00770799">
            <w:pPr>
              <w:spacing w:before="60" w:after="60"/>
              <w:jc w:val="both"/>
              <w:rPr>
                <w:rFonts w:cs="Arial"/>
                <w:kern w:val="0"/>
              </w:rPr>
            </w:pPr>
          </w:p>
        </w:tc>
        <w:tc>
          <w:tcPr>
            <w:tcW w:w="1283" w:type="dxa"/>
            <w:noWrap/>
            <w:vAlign w:val="center"/>
            <w:hideMark/>
          </w:tcPr>
          <w:p w14:paraId="287C2362" w14:textId="77777777" w:rsidR="00770799" w:rsidRPr="00770799" w:rsidRDefault="00770799" w:rsidP="00770799">
            <w:pPr>
              <w:spacing w:before="60" w:after="60"/>
              <w:jc w:val="center"/>
              <w:rPr>
                <w:rFonts w:cs="Arial"/>
                <w:kern w:val="0"/>
              </w:rPr>
            </w:pPr>
            <w:r>
              <w:t>mm</w:t>
            </w:r>
          </w:p>
        </w:tc>
        <w:tc>
          <w:tcPr>
            <w:tcW w:w="3225" w:type="dxa"/>
            <w:noWrap/>
            <w:vAlign w:val="center"/>
            <w:hideMark/>
          </w:tcPr>
          <w:p w14:paraId="3D66410A" w14:textId="77777777" w:rsidR="00770799" w:rsidRPr="00770799" w:rsidRDefault="00770799" w:rsidP="00770799">
            <w:pPr>
              <w:spacing w:before="60" w:after="60"/>
              <w:jc w:val="center"/>
              <w:rPr>
                <w:rFonts w:cs="Arial"/>
                <w:kern w:val="0"/>
              </w:rPr>
            </w:pPr>
            <w:r>
              <w:t>&lt; 2000</w:t>
            </w:r>
          </w:p>
        </w:tc>
      </w:tr>
    </w:tbl>
    <w:tbl>
      <w:tblPr>
        <w:tblStyle w:val="Mkatabulky1"/>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726"/>
        <w:gridCol w:w="478"/>
        <w:gridCol w:w="1283"/>
        <w:gridCol w:w="1756"/>
        <w:gridCol w:w="1469"/>
      </w:tblGrid>
      <w:tr w:rsidR="00770799" w:rsidRPr="00770799" w14:paraId="097D06D3" w14:textId="77777777" w:rsidTr="008F6773">
        <w:trPr>
          <w:trHeight w:val="300"/>
        </w:trPr>
        <w:tc>
          <w:tcPr>
            <w:tcW w:w="4726" w:type="dxa"/>
            <w:noWrap/>
            <w:vAlign w:val="center"/>
            <w:hideMark/>
          </w:tcPr>
          <w:p w14:paraId="4432E1B9" w14:textId="77777777" w:rsidR="00770799" w:rsidRPr="00770799" w:rsidRDefault="00770799" w:rsidP="00770799">
            <w:pPr>
              <w:spacing w:before="60" w:after="60"/>
              <w:rPr>
                <w:rFonts w:cs="Arial"/>
                <w:kern w:val="0"/>
              </w:rPr>
            </w:pPr>
            <w:r>
              <w:t>Ferrous metals</w:t>
            </w:r>
          </w:p>
        </w:tc>
        <w:tc>
          <w:tcPr>
            <w:tcW w:w="478" w:type="dxa"/>
            <w:noWrap/>
            <w:hideMark/>
          </w:tcPr>
          <w:p w14:paraId="6F0A476D" w14:textId="77777777" w:rsidR="00770799" w:rsidRPr="00770799" w:rsidRDefault="00770799" w:rsidP="00770799">
            <w:pPr>
              <w:spacing w:before="60" w:after="60"/>
              <w:jc w:val="both"/>
              <w:rPr>
                <w:rFonts w:cs="Arial"/>
                <w:kern w:val="0"/>
              </w:rPr>
            </w:pPr>
          </w:p>
        </w:tc>
        <w:tc>
          <w:tcPr>
            <w:tcW w:w="1283" w:type="dxa"/>
            <w:noWrap/>
            <w:vAlign w:val="center"/>
            <w:hideMark/>
          </w:tcPr>
          <w:p w14:paraId="78631CE7" w14:textId="77777777" w:rsidR="00770799" w:rsidRPr="00770799" w:rsidRDefault="00770799" w:rsidP="00770799">
            <w:pPr>
              <w:spacing w:before="60" w:after="60"/>
              <w:jc w:val="center"/>
              <w:rPr>
                <w:rFonts w:cs="Arial"/>
                <w:kern w:val="0"/>
              </w:rPr>
            </w:pPr>
            <w:r>
              <w:t>% weight</w:t>
            </w:r>
          </w:p>
        </w:tc>
        <w:tc>
          <w:tcPr>
            <w:tcW w:w="1756" w:type="dxa"/>
            <w:noWrap/>
            <w:vAlign w:val="center"/>
            <w:hideMark/>
          </w:tcPr>
          <w:p w14:paraId="0D58B0F3" w14:textId="77777777" w:rsidR="00770799" w:rsidRPr="00770799" w:rsidRDefault="00770799" w:rsidP="00770799">
            <w:pPr>
              <w:spacing w:before="60" w:after="60"/>
              <w:jc w:val="center"/>
              <w:rPr>
                <w:rFonts w:cs="Arial"/>
                <w:kern w:val="0"/>
              </w:rPr>
            </w:pPr>
            <w:r>
              <w:t>&lt; 2</w:t>
            </w:r>
          </w:p>
        </w:tc>
        <w:tc>
          <w:tcPr>
            <w:tcW w:w="1469" w:type="dxa"/>
            <w:noWrap/>
            <w:vAlign w:val="center"/>
            <w:hideMark/>
          </w:tcPr>
          <w:p w14:paraId="1E890477" w14:textId="2D438B48" w:rsidR="00770799" w:rsidRPr="00770799" w:rsidRDefault="00770799" w:rsidP="00770799">
            <w:pPr>
              <w:spacing w:before="60" w:after="60"/>
              <w:jc w:val="center"/>
              <w:rPr>
                <w:rFonts w:cs="Arial"/>
                <w:kern w:val="0"/>
              </w:rPr>
            </w:pPr>
            <w:r>
              <w:t>&lt; 4</w:t>
            </w:r>
          </w:p>
        </w:tc>
      </w:tr>
      <w:tr w:rsidR="00183844" w:rsidRPr="00770799" w14:paraId="5A23F350" w14:textId="77777777" w:rsidTr="008F6773">
        <w:trPr>
          <w:trHeight w:val="300"/>
        </w:trPr>
        <w:tc>
          <w:tcPr>
            <w:tcW w:w="4726" w:type="dxa"/>
            <w:noWrap/>
            <w:vAlign w:val="center"/>
          </w:tcPr>
          <w:p w14:paraId="5D123B68" w14:textId="33772A98" w:rsidR="00183844" w:rsidRPr="00770799" w:rsidRDefault="00183844" w:rsidP="00183844">
            <w:pPr>
              <w:spacing w:before="60" w:after="60"/>
              <w:rPr>
                <w:rFonts w:cs="Arial"/>
                <w:kern w:val="0"/>
              </w:rPr>
            </w:pPr>
            <w:r>
              <w:t>Non-ferrous metals, including aluminium (foil, composite foil, etc.)</w:t>
            </w:r>
          </w:p>
        </w:tc>
        <w:tc>
          <w:tcPr>
            <w:tcW w:w="478" w:type="dxa"/>
            <w:noWrap/>
          </w:tcPr>
          <w:p w14:paraId="1F7DE105" w14:textId="77777777" w:rsidR="00183844" w:rsidRPr="00770799" w:rsidRDefault="00183844" w:rsidP="00183844">
            <w:pPr>
              <w:spacing w:before="60" w:after="60"/>
              <w:jc w:val="both"/>
              <w:rPr>
                <w:rFonts w:cs="Arial"/>
                <w:kern w:val="0"/>
              </w:rPr>
            </w:pPr>
          </w:p>
        </w:tc>
        <w:tc>
          <w:tcPr>
            <w:tcW w:w="1283" w:type="dxa"/>
            <w:noWrap/>
            <w:vAlign w:val="center"/>
          </w:tcPr>
          <w:p w14:paraId="3B2E474C" w14:textId="537B1D85" w:rsidR="00183844" w:rsidRPr="00770799" w:rsidRDefault="00183844" w:rsidP="00183844">
            <w:pPr>
              <w:spacing w:before="60" w:after="60"/>
              <w:jc w:val="center"/>
              <w:rPr>
                <w:rFonts w:cs="Arial"/>
                <w:kern w:val="0"/>
              </w:rPr>
            </w:pPr>
            <w:r>
              <w:t>% weight</w:t>
            </w:r>
          </w:p>
        </w:tc>
        <w:tc>
          <w:tcPr>
            <w:tcW w:w="1756" w:type="dxa"/>
            <w:noWrap/>
            <w:vAlign w:val="center"/>
          </w:tcPr>
          <w:p w14:paraId="7971F736" w14:textId="315E0848" w:rsidR="00183844" w:rsidRPr="00770799" w:rsidRDefault="00183844" w:rsidP="00183844">
            <w:pPr>
              <w:spacing w:before="60" w:after="60"/>
              <w:jc w:val="center"/>
              <w:rPr>
                <w:rFonts w:cs="Arial"/>
                <w:kern w:val="0"/>
              </w:rPr>
            </w:pPr>
            <w:r>
              <w:t>&lt; 0.8</w:t>
            </w:r>
          </w:p>
        </w:tc>
        <w:tc>
          <w:tcPr>
            <w:tcW w:w="1469" w:type="dxa"/>
            <w:noWrap/>
            <w:vAlign w:val="center"/>
          </w:tcPr>
          <w:p w14:paraId="2425D332" w14:textId="031A626A" w:rsidR="00183844" w:rsidRPr="00770799" w:rsidRDefault="00183844" w:rsidP="00183844">
            <w:pPr>
              <w:spacing w:before="60" w:after="60"/>
              <w:jc w:val="center"/>
              <w:rPr>
                <w:rFonts w:cs="Arial"/>
                <w:kern w:val="0"/>
              </w:rPr>
            </w:pPr>
            <w:r>
              <w:t>&lt; 1.5</w:t>
            </w:r>
          </w:p>
        </w:tc>
      </w:tr>
      <w:tr w:rsidR="00183844" w:rsidRPr="00770799" w14:paraId="629AB995" w14:textId="77777777" w:rsidTr="008F6773">
        <w:trPr>
          <w:trHeight w:val="300"/>
        </w:trPr>
        <w:tc>
          <w:tcPr>
            <w:tcW w:w="4726" w:type="dxa"/>
            <w:noWrap/>
            <w:vAlign w:val="center"/>
          </w:tcPr>
          <w:p w14:paraId="07A7A5FA" w14:textId="1393AA34" w:rsidR="00183844" w:rsidRPr="00770799" w:rsidRDefault="00183844" w:rsidP="00183844">
            <w:pPr>
              <w:spacing w:before="60" w:after="60"/>
              <w:rPr>
                <w:rFonts w:cs="Arial"/>
                <w:kern w:val="0"/>
              </w:rPr>
            </w:pPr>
            <w:r>
              <w:t>Bulk density</w:t>
            </w:r>
          </w:p>
        </w:tc>
        <w:tc>
          <w:tcPr>
            <w:tcW w:w="478" w:type="dxa"/>
            <w:noWrap/>
          </w:tcPr>
          <w:p w14:paraId="459713F4" w14:textId="77777777" w:rsidR="00183844" w:rsidRPr="00770799" w:rsidRDefault="00183844" w:rsidP="00183844">
            <w:pPr>
              <w:spacing w:before="60" w:after="60"/>
              <w:jc w:val="both"/>
              <w:rPr>
                <w:rFonts w:cs="Arial"/>
                <w:kern w:val="0"/>
              </w:rPr>
            </w:pPr>
          </w:p>
        </w:tc>
        <w:tc>
          <w:tcPr>
            <w:tcW w:w="1283" w:type="dxa"/>
            <w:noWrap/>
            <w:vAlign w:val="center"/>
          </w:tcPr>
          <w:p w14:paraId="4FE550F4" w14:textId="22F55BA4" w:rsidR="00183844" w:rsidRPr="00770799" w:rsidRDefault="00183844" w:rsidP="00183844">
            <w:pPr>
              <w:spacing w:before="60" w:after="60"/>
              <w:jc w:val="center"/>
              <w:rPr>
                <w:rFonts w:cs="Arial"/>
                <w:kern w:val="0"/>
              </w:rPr>
            </w:pPr>
            <w:r>
              <w:t>kg/m</w:t>
            </w:r>
            <w:r>
              <w:rPr>
                <w:vertAlign w:val="superscript"/>
              </w:rPr>
              <w:t>3</w:t>
            </w:r>
          </w:p>
        </w:tc>
        <w:tc>
          <w:tcPr>
            <w:tcW w:w="1756" w:type="dxa"/>
            <w:noWrap/>
            <w:vAlign w:val="center"/>
          </w:tcPr>
          <w:p w14:paraId="2B5F8E43" w14:textId="77777777" w:rsidR="00183844" w:rsidRPr="00770799" w:rsidRDefault="00183844" w:rsidP="00183844">
            <w:pPr>
              <w:spacing w:before="60" w:after="60"/>
              <w:jc w:val="center"/>
              <w:rPr>
                <w:rFonts w:cs="Arial"/>
                <w:kern w:val="0"/>
              </w:rPr>
            </w:pPr>
          </w:p>
        </w:tc>
        <w:tc>
          <w:tcPr>
            <w:tcW w:w="1469" w:type="dxa"/>
            <w:noWrap/>
            <w:vAlign w:val="center"/>
          </w:tcPr>
          <w:p w14:paraId="0BE17038" w14:textId="39C978BF" w:rsidR="00183844" w:rsidRPr="00770799" w:rsidRDefault="00183844" w:rsidP="00183844">
            <w:pPr>
              <w:spacing w:before="60" w:after="60"/>
              <w:jc w:val="center"/>
              <w:rPr>
                <w:rFonts w:cs="Arial"/>
                <w:kern w:val="0"/>
              </w:rPr>
            </w:pPr>
            <w:r>
              <w:t>100 - 550</w:t>
            </w:r>
          </w:p>
        </w:tc>
      </w:tr>
      <w:tr w:rsidR="00183844" w:rsidRPr="00770799" w14:paraId="14551AC7" w14:textId="77777777" w:rsidTr="00770799">
        <w:trPr>
          <w:trHeight w:val="300"/>
        </w:trPr>
        <w:tc>
          <w:tcPr>
            <w:tcW w:w="4726" w:type="dxa"/>
            <w:noWrap/>
            <w:vAlign w:val="center"/>
          </w:tcPr>
          <w:p w14:paraId="1C7B8BF8" w14:textId="2FC5319B" w:rsidR="00183844" w:rsidRPr="00770799" w:rsidRDefault="00183844" w:rsidP="00183844">
            <w:pPr>
              <w:spacing w:before="60" w:after="60"/>
              <w:rPr>
                <w:rFonts w:cs="Arial"/>
                <w:kern w:val="0"/>
              </w:rPr>
            </w:pPr>
            <w:r>
              <w:t>Ash and inert material content in original state</w:t>
            </w:r>
          </w:p>
        </w:tc>
        <w:tc>
          <w:tcPr>
            <w:tcW w:w="478" w:type="dxa"/>
            <w:noWrap/>
          </w:tcPr>
          <w:p w14:paraId="4AB56F3A" w14:textId="7DB177CC" w:rsidR="00183844" w:rsidRPr="00770799" w:rsidRDefault="00183844" w:rsidP="00183844">
            <w:pPr>
              <w:spacing w:before="60" w:after="60"/>
              <w:jc w:val="both"/>
              <w:rPr>
                <w:rFonts w:cs="Arial"/>
                <w:kern w:val="0"/>
              </w:rPr>
            </w:pPr>
            <w:proofErr w:type="spellStart"/>
            <w:r>
              <w:t>A</w:t>
            </w:r>
            <w:r>
              <w:rPr>
                <w:vertAlign w:val="superscript"/>
              </w:rPr>
              <w:t>r</w:t>
            </w:r>
            <w:proofErr w:type="spellEnd"/>
          </w:p>
        </w:tc>
        <w:tc>
          <w:tcPr>
            <w:tcW w:w="1283" w:type="dxa"/>
            <w:noWrap/>
            <w:vAlign w:val="center"/>
          </w:tcPr>
          <w:p w14:paraId="2D78DE83" w14:textId="1D722FC3" w:rsidR="00183844" w:rsidRPr="00770799" w:rsidRDefault="00183844" w:rsidP="00183844">
            <w:pPr>
              <w:spacing w:before="60" w:after="60"/>
              <w:jc w:val="center"/>
              <w:rPr>
                <w:rFonts w:cs="Arial"/>
                <w:kern w:val="0"/>
              </w:rPr>
            </w:pPr>
            <w:r>
              <w:t>% weight</w:t>
            </w:r>
          </w:p>
        </w:tc>
        <w:tc>
          <w:tcPr>
            <w:tcW w:w="1756" w:type="dxa"/>
            <w:noWrap/>
            <w:vAlign w:val="center"/>
          </w:tcPr>
          <w:p w14:paraId="10FD0449" w14:textId="3A1B20C8" w:rsidR="00183844" w:rsidRPr="00770799" w:rsidRDefault="00183844" w:rsidP="00183844">
            <w:pPr>
              <w:spacing w:before="60" w:after="60"/>
              <w:jc w:val="center"/>
              <w:rPr>
                <w:rFonts w:cs="Arial"/>
                <w:kern w:val="0"/>
              </w:rPr>
            </w:pPr>
            <w:r>
              <w:t>28</w:t>
            </w:r>
          </w:p>
        </w:tc>
        <w:tc>
          <w:tcPr>
            <w:tcW w:w="1469" w:type="dxa"/>
            <w:noWrap/>
            <w:vAlign w:val="center"/>
          </w:tcPr>
          <w:p w14:paraId="559A1CF1" w14:textId="3364422B" w:rsidR="00183844" w:rsidRPr="00770799" w:rsidRDefault="00183844" w:rsidP="00183844">
            <w:pPr>
              <w:spacing w:before="60" w:after="60"/>
              <w:jc w:val="center"/>
              <w:rPr>
                <w:rFonts w:cs="Arial"/>
                <w:kern w:val="0"/>
              </w:rPr>
            </w:pPr>
            <w:r>
              <w:t>10 - 40</w:t>
            </w:r>
          </w:p>
        </w:tc>
      </w:tr>
      <w:tr w:rsidR="00183844" w:rsidRPr="00770799" w14:paraId="708B531F" w14:textId="77777777" w:rsidTr="008F6773">
        <w:trPr>
          <w:trHeight w:val="345"/>
        </w:trPr>
        <w:tc>
          <w:tcPr>
            <w:tcW w:w="4726" w:type="dxa"/>
            <w:noWrap/>
            <w:vAlign w:val="center"/>
            <w:hideMark/>
          </w:tcPr>
          <w:p w14:paraId="4C1992A8" w14:textId="77777777" w:rsidR="00183844" w:rsidRPr="00770799" w:rsidRDefault="00183844" w:rsidP="00183844">
            <w:pPr>
              <w:spacing w:before="60" w:after="60"/>
              <w:rPr>
                <w:rFonts w:cs="Arial"/>
                <w:kern w:val="0"/>
              </w:rPr>
            </w:pPr>
            <w:r>
              <w:t>Content of all water in original state</w:t>
            </w:r>
          </w:p>
        </w:tc>
        <w:tc>
          <w:tcPr>
            <w:tcW w:w="478" w:type="dxa"/>
            <w:noWrap/>
            <w:hideMark/>
          </w:tcPr>
          <w:p w14:paraId="0C1C02F0" w14:textId="77777777" w:rsidR="00183844" w:rsidRPr="00770799" w:rsidRDefault="00183844" w:rsidP="00183844">
            <w:pPr>
              <w:spacing w:before="60" w:after="60"/>
              <w:jc w:val="both"/>
              <w:rPr>
                <w:rFonts w:cs="Arial"/>
                <w:kern w:val="0"/>
              </w:rPr>
            </w:pPr>
            <w:proofErr w:type="spellStart"/>
            <w:r>
              <w:t>W</w:t>
            </w:r>
            <w:r>
              <w:rPr>
                <w:vertAlign w:val="superscript"/>
              </w:rPr>
              <w:t>r</w:t>
            </w:r>
            <w:proofErr w:type="spellEnd"/>
          </w:p>
        </w:tc>
        <w:tc>
          <w:tcPr>
            <w:tcW w:w="1283" w:type="dxa"/>
            <w:noWrap/>
            <w:vAlign w:val="center"/>
            <w:hideMark/>
          </w:tcPr>
          <w:p w14:paraId="29A964BD" w14:textId="77777777" w:rsidR="00183844" w:rsidRPr="00770799" w:rsidRDefault="00183844" w:rsidP="00183844">
            <w:pPr>
              <w:spacing w:before="60" w:after="60"/>
              <w:jc w:val="center"/>
              <w:rPr>
                <w:rFonts w:cs="Arial"/>
                <w:kern w:val="0"/>
              </w:rPr>
            </w:pPr>
            <w:r>
              <w:t>% weight</w:t>
            </w:r>
          </w:p>
        </w:tc>
        <w:tc>
          <w:tcPr>
            <w:tcW w:w="1756" w:type="dxa"/>
            <w:noWrap/>
            <w:vAlign w:val="center"/>
            <w:hideMark/>
          </w:tcPr>
          <w:p w14:paraId="628A7F4C" w14:textId="3DC570B3" w:rsidR="00183844" w:rsidRPr="00770799" w:rsidRDefault="00183844" w:rsidP="00183844">
            <w:pPr>
              <w:spacing w:before="60" w:after="60"/>
              <w:jc w:val="center"/>
              <w:rPr>
                <w:rFonts w:cs="Arial"/>
                <w:kern w:val="0"/>
              </w:rPr>
            </w:pPr>
            <w:r>
              <w:t>28</w:t>
            </w:r>
          </w:p>
        </w:tc>
        <w:tc>
          <w:tcPr>
            <w:tcW w:w="1469" w:type="dxa"/>
            <w:noWrap/>
            <w:vAlign w:val="center"/>
            <w:hideMark/>
          </w:tcPr>
          <w:p w14:paraId="7642823D" w14:textId="77777777" w:rsidR="00183844" w:rsidRPr="00770799" w:rsidRDefault="00183844" w:rsidP="00183844">
            <w:pPr>
              <w:spacing w:before="60" w:after="60"/>
              <w:jc w:val="center"/>
              <w:rPr>
                <w:rFonts w:cs="Arial"/>
                <w:kern w:val="0"/>
              </w:rPr>
            </w:pPr>
            <w:r>
              <w:t>15 - 40</w:t>
            </w:r>
          </w:p>
        </w:tc>
      </w:tr>
      <w:tr w:rsidR="00183844" w:rsidRPr="00770799" w14:paraId="394A526F" w14:textId="77777777" w:rsidTr="008F6773">
        <w:trPr>
          <w:trHeight w:val="356"/>
        </w:trPr>
        <w:tc>
          <w:tcPr>
            <w:tcW w:w="4726" w:type="dxa"/>
            <w:noWrap/>
            <w:vAlign w:val="center"/>
            <w:hideMark/>
          </w:tcPr>
          <w:p w14:paraId="2C00BAEF" w14:textId="77777777" w:rsidR="00183844" w:rsidRPr="00770799" w:rsidRDefault="00183844" w:rsidP="00183844">
            <w:pPr>
              <w:spacing w:before="60" w:after="60"/>
              <w:rPr>
                <w:rFonts w:cs="Arial"/>
                <w:kern w:val="0"/>
              </w:rPr>
            </w:pPr>
          </w:p>
        </w:tc>
        <w:tc>
          <w:tcPr>
            <w:tcW w:w="478" w:type="dxa"/>
            <w:noWrap/>
            <w:hideMark/>
          </w:tcPr>
          <w:p w14:paraId="3310213E" w14:textId="77777777" w:rsidR="00183844" w:rsidRPr="00770799" w:rsidRDefault="00183844" w:rsidP="00183844">
            <w:pPr>
              <w:spacing w:before="60" w:after="60"/>
              <w:jc w:val="both"/>
              <w:rPr>
                <w:rFonts w:cs="Arial"/>
                <w:kern w:val="0"/>
              </w:rPr>
            </w:pPr>
          </w:p>
        </w:tc>
        <w:tc>
          <w:tcPr>
            <w:tcW w:w="1283" w:type="dxa"/>
            <w:noWrap/>
            <w:vAlign w:val="center"/>
            <w:hideMark/>
          </w:tcPr>
          <w:p w14:paraId="0CD806C4" w14:textId="77777777" w:rsidR="00183844" w:rsidRPr="00770799" w:rsidRDefault="00183844" w:rsidP="00183844">
            <w:pPr>
              <w:spacing w:before="60" w:after="60"/>
              <w:jc w:val="center"/>
              <w:rPr>
                <w:rFonts w:cs="Arial"/>
                <w:kern w:val="0"/>
              </w:rPr>
            </w:pPr>
          </w:p>
        </w:tc>
        <w:tc>
          <w:tcPr>
            <w:tcW w:w="1756" w:type="dxa"/>
            <w:noWrap/>
            <w:vAlign w:val="center"/>
            <w:hideMark/>
          </w:tcPr>
          <w:p w14:paraId="56884C5E" w14:textId="77777777" w:rsidR="00183844" w:rsidRPr="00770799" w:rsidRDefault="00183844" w:rsidP="00183844">
            <w:pPr>
              <w:spacing w:before="60" w:after="60"/>
              <w:jc w:val="center"/>
              <w:rPr>
                <w:rFonts w:cs="Arial"/>
                <w:kern w:val="0"/>
              </w:rPr>
            </w:pPr>
          </w:p>
        </w:tc>
        <w:tc>
          <w:tcPr>
            <w:tcW w:w="1469" w:type="dxa"/>
            <w:noWrap/>
            <w:vAlign w:val="center"/>
            <w:hideMark/>
          </w:tcPr>
          <w:p w14:paraId="45E690B5" w14:textId="77777777" w:rsidR="00183844" w:rsidRPr="00770799" w:rsidRDefault="00183844" w:rsidP="00183844">
            <w:pPr>
              <w:spacing w:before="60" w:after="60"/>
              <w:jc w:val="center"/>
              <w:rPr>
                <w:rFonts w:cs="Arial"/>
                <w:kern w:val="0"/>
              </w:rPr>
            </w:pPr>
          </w:p>
        </w:tc>
      </w:tr>
      <w:tr w:rsidR="00183844" w:rsidRPr="00770799" w14:paraId="3AB49A85" w14:textId="77777777" w:rsidTr="008F6773">
        <w:trPr>
          <w:trHeight w:val="300"/>
        </w:trPr>
        <w:tc>
          <w:tcPr>
            <w:tcW w:w="4726" w:type="dxa"/>
            <w:noWrap/>
            <w:vAlign w:val="center"/>
            <w:hideMark/>
          </w:tcPr>
          <w:p w14:paraId="73494EA1" w14:textId="77777777" w:rsidR="00183844" w:rsidRPr="00770799" w:rsidRDefault="00183844" w:rsidP="00183844">
            <w:pPr>
              <w:spacing w:before="60" w:after="60"/>
              <w:rPr>
                <w:rFonts w:cs="Arial"/>
                <w:b/>
                <w:bCs/>
                <w:kern w:val="0"/>
              </w:rPr>
            </w:pPr>
            <w:r>
              <w:rPr>
                <w:b/>
              </w:rPr>
              <w:t>Composition</w:t>
            </w:r>
          </w:p>
        </w:tc>
        <w:tc>
          <w:tcPr>
            <w:tcW w:w="478" w:type="dxa"/>
            <w:noWrap/>
            <w:hideMark/>
          </w:tcPr>
          <w:p w14:paraId="5E5A5C50" w14:textId="77777777" w:rsidR="00183844" w:rsidRPr="00770799" w:rsidRDefault="00183844" w:rsidP="00183844">
            <w:pPr>
              <w:spacing w:before="60" w:after="60"/>
              <w:jc w:val="both"/>
              <w:rPr>
                <w:rFonts w:cs="Arial"/>
                <w:b/>
                <w:bCs/>
                <w:kern w:val="0"/>
              </w:rPr>
            </w:pPr>
          </w:p>
        </w:tc>
        <w:tc>
          <w:tcPr>
            <w:tcW w:w="1283" w:type="dxa"/>
            <w:noWrap/>
            <w:vAlign w:val="center"/>
            <w:hideMark/>
          </w:tcPr>
          <w:p w14:paraId="4B946392" w14:textId="77777777" w:rsidR="00183844" w:rsidRPr="00770799" w:rsidRDefault="00183844" w:rsidP="00183844">
            <w:pPr>
              <w:spacing w:before="60" w:after="60"/>
              <w:jc w:val="center"/>
              <w:rPr>
                <w:rFonts w:cs="Arial"/>
                <w:kern w:val="0"/>
              </w:rPr>
            </w:pPr>
          </w:p>
        </w:tc>
        <w:tc>
          <w:tcPr>
            <w:tcW w:w="1756" w:type="dxa"/>
            <w:noWrap/>
            <w:vAlign w:val="center"/>
            <w:hideMark/>
          </w:tcPr>
          <w:p w14:paraId="16BCB135" w14:textId="77777777" w:rsidR="00183844" w:rsidRPr="00770799" w:rsidRDefault="00183844" w:rsidP="00183844">
            <w:pPr>
              <w:spacing w:before="60" w:after="60"/>
              <w:jc w:val="center"/>
              <w:rPr>
                <w:rFonts w:cs="Arial"/>
                <w:kern w:val="0"/>
              </w:rPr>
            </w:pPr>
          </w:p>
        </w:tc>
        <w:tc>
          <w:tcPr>
            <w:tcW w:w="1469" w:type="dxa"/>
            <w:noWrap/>
            <w:vAlign w:val="center"/>
            <w:hideMark/>
          </w:tcPr>
          <w:p w14:paraId="5FE6F793" w14:textId="77777777" w:rsidR="00183844" w:rsidRPr="00770799" w:rsidRDefault="00183844" w:rsidP="00183844">
            <w:pPr>
              <w:spacing w:before="60" w:after="60"/>
              <w:jc w:val="center"/>
              <w:rPr>
                <w:rFonts w:cs="Arial"/>
                <w:kern w:val="0"/>
              </w:rPr>
            </w:pPr>
          </w:p>
        </w:tc>
      </w:tr>
      <w:tr w:rsidR="00183844" w:rsidRPr="00770799" w14:paraId="2BC166C0" w14:textId="77777777" w:rsidTr="008F6773">
        <w:trPr>
          <w:trHeight w:val="345"/>
        </w:trPr>
        <w:tc>
          <w:tcPr>
            <w:tcW w:w="4726" w:type="dxa"/>
            <w:vAlign w:val="center"/>
            <w:hideMark/>
          </w:tcPr>
          <w:p w14:paraId="3D98AB2C" w14:textId="77777777" w:rsidR="00183844" w:rsidRPr="00770799" w:rsidRDefault="00183844" w:rsidP="00183844">
            <w:pPr>
              <w:spacing w:before="60" w:after="60"/>
              <w:rPr>
                <w:rFonts w:cs="Arial"/>
                <w:kern w:val="0"/>
              </w:rPr>
            </w:pPr>
            <w:r>
              <w:t>S content in original state</w:t>
            </w:r>
          </w:p>
        </w:tc>
        <w:tc>
          <w:tcPr>
            <w:tcW w:w="478" w:type="dxa"/>
            <w:noWrap/>
            <w:hideMark/>
          </w:tcPr>
          <w:p w14:paraId="24EB7C12" w14:textId="77777777" w:rsidR="00183844" w:rsidRPr="00770799" w:rsidRDefault="00183844" w:rsidP="00183844">
            <w:pPr>
              <w:spacing w:before="60" w:after="60"/>
              <w:jc w:val="both"/>
              <w:rPr>
                <w:rFonts w:cs="Arial"/>
                <w:kern w:val="0"/>
              </w:rPr>
            </w:pPr>
            <w:proofErr w:type="spellStart"/>
            <w:r>
              <w:t>S</w:t>
            </w:r>
            <w:r>
              <w:rPr>
                <w:vertAlign w:val="superscript"/>
              </w:rPr>
              <w:t>r</w:t>
            </w:r>
            <w:proofErr w:type="spellEnd"/>
          </w:p>
        </w:tc>
        <w:tc>
          <w:tcPr>
            <w:tcW w:w="1283" w:type="dxa"/>
            <w:noWrap/>
            <w:vAlign w:val="center"/>
            <w:hideMark/>
          </w:tcPr>
          <w:p w14:paraId="79038425" w14:textId="77777777" w:rsidR="00183844" w:rsidRPr="00770799" w:rsidRDefault="00183844" w:rsidP="00183844">
            <w:pPr>
              <w:spacing w:before="60" w:after="60"/>
              <w:jc w:val="center"/>
              <w:rPr>
                <w:rFonts w:cs="Arial"/>
                <w:kern w:val="0"/>
              </w:rPr>
            </w:pPr>
            <w:r>
              <w:t>% weight</w:t>
            </w:r>
          </w:p>
        </w:tc>
        <w:tc>
          <w:tcPr>
            <w:tcW w:w="1756" w:type="dxa"/>
            <w:noWrap/>
            <w:vAlign w:val="center"/>
            <w:hideMark/>
          </w:tcPr>
          <w:p w14:paraId="16F175D5" w14:textId="5A8146E9" w:rsidR="00183844" w:rsidRPr="00770799" w:rsidRDefault="00183844" w:rsidP="00183844">
            <w:pPr>
              <w:spacing w:before="60" w:after="60"/>
              <w:jc w:val="center"/>
              <w:rPr>
                <w:rFonts w:cs="Arial"/>
                <w:kern w:val="0"/>
              </w:rPr>
            </w:pPr>
            <w:r>
              <w:t>0.4</w:t>
            </w:r>
          </w:p>
        </w:tc>
        <w:tc>
          <w:tcPr>
            <w:tcW w:w="1469" w:type="dxa"/>
            <w:noWrap/>
            <w:vAlign w:val="center"/>
            <w:hideMark/>
          </w:tcPr>
          <w:p w14:paraId="48421F8E" w14:textId="2E5A39A8" w:rsidR="00183844" w:rsidRPr="00770799" w:rsidRDefault="00183844" w:rsidP="00183844">
            <w:pPr>
              <w:spacing w:before="60" w:after="60"/>
              <w:jc w:val="center"/>
              <w:rPr>
                <w:rFonts w:cs="Arial"/>
                <w:kern w:val="0"/>
              </w:rPr>
            </w:pPr>
            <w:r>
              <w:t>&lt; 0.9</w:t>
            </w:r>
          </w:p>
        </w:tc>
      </w:tr>
      <w:tr w:rsidR="00183844" w:rsidRPr="00770799" w14:paraId="0372ABC2" w14:textId="77777777" w:rsidTr="008F6773">
        <w:trPr>
          <w:trHeight w:val="345"/>
        </w:trPr>
        <w:tc>
          <w:tcPr>
            <w:tcW w:w="4726" w:type="dxa"/>
            <w:vAlign w:val="center"/>
            <w:hideMark/>
          </w:tcPr>
          <w:p w14:paraId="358F9743" w14:textId="77777777" w:rsidR="00183844" w:rsidRPr="00770799" w:rsidRDefault="00183844" w:rsidP="00183844">
            <w:pPr>
              <w:spacing w:before="60" w:after="60"/>
              <w:rPr>
                <w:rFonts w:cs="Arial"/>
                <w:kern w:val="0"/>
              </w:rPr>
            </w:pPr>
            <w:r>
              <w:t>Cl content in original state</w:t>
            </w:r>
          </w:p>
        </w:tc>
        <w:tc>
          <w:tcPr>
            <w:tcW w:w="478" w:type="dxa"/>
            <w:noWrap/>
            <w:hideMark/>
          </w:tcPr>
          <w:p w14:paraId="60AAB211" w14:textId="77777777" w:rsidR="00183844" w:rsidRPr="00770799" w:rsidRDefault="00183844" w:rsidP="00183844">
            <w:pPr>
              <w:spacing w:before="60" w:after="60"/>
              <w:jc w:val="both"/>
              <w:rPr>
                <w:rFonts w:cs="Arial"/>
                <w:kern w:val="0"/>
              </w:rPr>
            </w:pPr>
            <w:proofErr w:type="spellStart"/>
            <w:r>
              <w:t>Cl</w:t>
            </w:r>
            <w:r>
              <w:rPr>
                <w:vertAlign w:val="superscript"/>
              </w:rPr>
              <w:t>r</w:t>
            </w:r>
            <w:proofErr w:type="spellEnd"/>
          </w:p>
        </w:tc>
        <w:tc>
          <w:tcPr>
            <w:tcW w:w="1283" w:type="dxa"/>
            <w:noWrap/>
            <w:vAlign w:val="center"/>
            <w:hideMark/>
          </w:tcPr>
          <w:p w14:paraId="0F7E1005" w14:textId="77777777" w:rsidR="00183844" w:rsidRPr="00770799" w:rsidRDefault="00183844" w:rsidP="00183844">
            <w:pPr>
              <w:spacing w:before="60" w:after="60"/>
              <w:jc w:val="center"/>
              <w:rPr>
                <w:rFonts w:cs="Arial"/>
                <w:kern w:val="0"/>
              </w:rPr>
            </w:pPr>
            <w:r>
              <w:t>% weight</w:t>
            </w:r>
          </w:p>
        </w:tc>
        <w:tc>
          <w:tcPr>
            <w:tcW w:w="1756" w:type="dxa"/>
            <w:noWrap/>
            <w:vAlign w:val="center"/>
            <w:hideMark/>
          </w:tcPr>
          <w:p w14:paraId="72393B1F" w14:textId="2C8A4837" w:rsidR="00183844" w:rsidRPr="00770799" w:rsidRDefault="00183844" w:rsidP="00183844">
            <w:pPr>
              <w:spacing w:before="60" w:after="60"/>
              <w:jc w:val="center"/>
              <w:rPr>
                <w:rFonts w:cs="Arial"/>
                <w:kern w:val="0"/>
              </w:rPr>
            </w:pPr>
            <w:r>
              <w:t>0.5</w:t>
            </w:r>
          </w:p>
        </w:tc>
        <w:tc>
          <w:tcPr>
            <w:tcW w:w="1469" w:type="dxa"/>
            <w:noWrap/>
            <w:vAlign w:val="center"/>
            <w:hideMark/>
          </w:tcPr>
          <w:p w14:paraId="189E1404" w14:textId="7BB3FC40" w:rsidR="00183844" w:rsidRPr="00770799" w:rsidRDefault="00183844" w:rsidP="00183844">
            <w:pPr>
              <w:spacing w:before="60" w:after="60"/>
              <w:jc w:val="center"/>
              <w:rPr>
                <w:rFonts w:cs="Arial"/>
                <w:kern w:val="0"/>
              </w:rPr>
            </w:pPr>
            <w:r>
              <w:t>&lt; 1.3</w:t>
            </w:r>
          </w:p>
        </w:tc>
      </w:tr>
      <w:tr w:rsidR="00183844" w:rsidRPr="00770799" w14:paraId="2A6F46C9" w14:textId="77777777" w:rsidTr="008F6773">
        <w:trPr>
          <w:trHeight w:val="345"/>
        </w:trPr>
        <w:tc>
          <w:tcPr>
            <w:tcW w:w="4726" w:type="dxa"/>
            <w:vAlign w:val="center"/>
            <w:hideMark/>
          </w:tcPr>
          <w:p w14:paraId="6133DDD5" w14:textId="77777777" w:rsidR="00183844" w:rsidRPr="00770799" w:rsidRDefault="00183844" w:rsidP="00183844">
            <w:pPr>
              <w:spacing w:before="60" w:after="60"/>
              <w:rPr>
                <w:rFonts w:cs="Arial"/>
                <w:kern w:val="0"/>
              </w:rPr>
            </w:pPr>
            <w:r>
              <w:t>F content in original state</w:t>
            </w:r>
          </w:p>
        </w:tc>
        <w:tc>
          <w:tcPr>
            <w:tcW w:w="478" w:type="dxa"/>
            <w:noWrap/>
            <w:hideMark/>
          </w:tcPr>
          <w:p w14:paraId="1DD2229A" w14:textId="77777777" w:rsidR="00183844" w:rsidRPr="00770799" w:rsidRDefault="00183844" w:rsidP="00183844">
            <w:pPr>
              <w:spacing w:before="60" w:after="60"/>
              <w:jc w:val="both"/>
              <w:rPr>
                <w:rFonts w:cs="Arial"/>
                <w:kern w:val="0"/>
              </w:rPr>
            </w:pPr>
            <w:r>
              <w:t>F</w:t>
            </w:r>
            <w:r>
              <w:rPr>
                <w:vertAlign w:val="superscript"/>
              </w:rPr>
              <w:t>r</w:t>
            </w:r>
          </w:p>
        </w:tc>
        <w:tc>
          <w:tcPr>
            <w:tcW w:w="1283" w:type="dxa"/>
            <w:noWrap/>
            <w:vAlign w:val="center"/>
            <w:hideMark/>
          </w:tcPr>
          <w:p w14:paraId="218628D7" w14:textId="77777777" w:rsidR="00183844" w:rsidRPr="00770799" w:rsidRDefault="00183844" w:rsidP="00183844">
            <w:pPr>
              <w:spacing w:before="60" w:after="60"/>
              <w:jc w:val="center"/>
              <w:rPr>
                <w:rFonts w:cs="Arial"/>
                <w:kern w:val="0"/>
              </w:rPr>
            </w:pPr>
            <w:r>
              <w:t>% weight</w:t>
            </w:r>
          </w:p>
        </w:tc>
        <w:tc>
          <w:tcPr>
            <w:tcW w:w="1756" w:type="dxa"/>
            <w:noWrap/>
            <w:vAlign w:val="center"/>
            <w:hideMark/>
          </w:tcPr>
          <w:p w14:paraId="32D9911B" w14:textId="50012B37" w:rsidR="00183844" w:rsidRPr="00770799" w:rsidRDefault="00183844" w:rsidP="00183844">
            <w:pPr>
              <w:spacing w:before="60" w:after="60"/>
              <w:jc w:val="center"/>
              <w:rPr>
                <w:rFonts w:cs="Arial"/>
                <w:kern w:val="0"/>
              </w:rPr>
            </w:pPr>
            <w:r>
              <w:t>0.01</w:t>
            </w:r>
          </w:p>
        </w:tc>
        <w:tc>
          <w:tcPr>
            <w:tcW w:w="1469" w:type="dxa"/>
            <w:noWrap/>
            <w:vAlign w:val="center"/>
            <w:hideMark/>
          </w:tcPr>
          <w:p w14:paraId="5FA079D8" w14:textId="0EACD208" w:rsidR="00183844" w:rsidRPr="00770799" w:rsidRDefault="00183844" w:rsidP="00183844">
            <w:pPr>
              <w:spacing w:before="60" w:after="60"/>
              <w:jc w:val="center"/>
              <w:rPr>
                <w:rFonts w:cs="Arial"/>
                <w:kern w:val="0"/>
              </w:rPr>
            </w:pPr>
            <w:r>
              <w:t>&lt; 0.1</w:t>
            </w:r>
          </w:p>
        </w:tc>
      </w:tr>
    </w:tbl>
    <w:p w14:paraId="4DB069AA" w14:textId="77777777" w:rsidR="00DE7229" w:rsidRDefault="00DE7229" w:rsidP="00DE7229"/>
    <w:p w14:paraId="27E58D7F" w14:textId="6424A36B" w:rsidR="00C609CF" w:rsidRDefault="00C609CF" w:rsidP="006954EF">
      <w:pPr>
        <w:numPr>
          <w:ilvl w:val="0"/>
          <w:numId w:val="16"/>
        </w:numPr>
        <w:tabs>
          <w:tab w:val="clear" w:pos="360"/>
          <w:tab w:val="num" w:pos="567"/>
        </w:tabs>
        <w:ind w:left="567" w:hanging="567"/>
        <w:jc w:val="both"/>
      </w:pPr>
      <w:r>
        <w:t xml:space="preserve">Enclosure 13 - </w:t>
      </w:r>
      <w:r>
        <w:rPr>
          <w:smallCaps/>
        </w:rPr>
        <w:t>Contractor’s</w:t>
      </w:r>
      <w:r>
        <w:t xml:space="preserve"> Technical Specifications shall be prepared in the following structure and shall contain in particular:</w:t>
      </w:r>
    </w:p>
    <w:p w14:paraId="2C7201A7" w14:textId="77777777" w:rsidR="00C609CF" w:rsidRPr="005A0C8B" w:rsidRDefault="00C609CF" w:rsidP="00C609CF">
      <w:pPr>
        <w:pStyle w:val="StylVcerovovTun"/>
        <w:tabs>
          <w:tab w:val="clear" w:pos="1474"/>
          <w:tab w:val="num" w:pos="1247"/>
        </w:tabs>
        <w:spacing w:before="240"/>
        <w:ind w:left="1247"/>
        <w:rPr>
          <w:b/>
          <w:i/>
        </w:rPr>
      </w:pPr>
      <w:r>
        <w:rPr>
          <w:b/>
          <w:i/>
        </w:rPr>
        <w:t>Concept of the solution of the work and its general parameters</w:t>
      </w:r>
    </w:p>
    <w:p w14:paraId="2CB62635" w14:textId="77777777" w:rsidR="00C609CF" w:rsidRPr="005A0C8B" w:rsidRDefault="00C609CF" w:rsidP="00C609CF">
      <w:pPr>
        <w:pStyle w:val="Odrka"/>
        <w:tabs>
          <w:tab w:val="clear" w:pos="6172"/>
          <w:tab w:val="num" w:pos="360"/>
          <w:tab w:val="num" w:pos="1560"/>
        </w:tabs>
        <w:spacing w:after="60"/>
        <w:ind w:left="1559" w:hanging="283"/>
        <w:rPr>
          <w:i/>
        </w:rPr>
      </w:pPr>
      <w:r>
        <w:rPr>
          <w:i/>
        </w:rPr>
        <w:t>introduction and identification data,</w:t>
      </w:r>
    </w:p>
    <w:p w14:paraId="62E47E1E" w14:textId="77777777" w:rsidR="00C609CF" w:rsidRPr="005A0C8B" w:rsidRDefault="00C609CF" w:rsidP="00C609CF">
      <w:pPr>
        <w:pStyle w:val="Odrka"/>
        <w:tabs>
          <w:tab w:val="clear" w:pos="6172"/>
          <w:tab w:val="num" w:pos="360"/>
          <w:tab w:val="num" w:pos="1560"/>
        </w:tabs>
        <w:spacing w:after="60"/>
        <w:ind w:left="1559" w:hanging="283"/>
        <w:rPr>
          <w:i/>
        </w:rPr>
      </w:pPr>
      <w:r>
        <w:rPr>
          <w:i/>
        </w:rPr>
        <w:t xml:space="preserve">basic parameters of the work as a whole (possibly with references to questionnaires) </w:t>
      </w:r>
    </w:p>
    <w:p w14:paraId="72C72DF2" w14:textId="77777777" w:rsidR="00C609CF" w:rsidRPr="005A0C8B" w:rsidRDefault="00C609CF" w:rsidP="00C609CF">
      <w:pPr>
        <w:pStyle w:val="Odrka"/>
        <w:tabs>
          <w:tab w:val="clear" w:pos="6172"/>
          <w:tab w:val="num" w:pos="360"/>
          <w:tab w:val="num" w:pos="1560"/>
        </w:tabs>
        <w:spacing w:after="60"/>
        <w:ind w:left="1559" w:hanging="283"/>
        <w:rPr>
          <w:i/>
        </w:rPr>
      </w:pPr>
      <w:r>
        <w:rPr>
          <w:i/>
        </w:rPr>
        <w:t>concepts of solution of the work, including descriptions, drawings, computations and other information relating to the work as a whole from which especially the following aspects shall be clear</w:t>
      </w:r>
    </w:p>
    <w:p w14:paraId="5E3A9014" w14:textId="77777777" w:rsidR="00C609CF" w:rsidRPr="005A0C8B" w:rsidRDefault="00C609CF" w:rsidP="00C609CF">
      <w:pPr>
        <w:pStyle w:val="Bod"/>
        <w:tabs>
          <w:tab w:val="num" w:pos="1522"/>
        </w:tabs>
        <w:spacing w:after="60"/>
        <w:ind w:left="2044" w:hanging="238"/>
        <w:rPr>
          <w:i/>
        </w:rPr>
      </w:pPr>
      <w:r>
        <w:rPr>
          <w:i/>
        </w:rPr>
        <w:t xml:space="preserve">basic layout solution of the work, including the master plan of the construction, </w:t>
      </w:r>
    </w:p>
    <w:p w14:paraId="07B63027" w14:textId="77777777" w:rsidR="00C609CF" w:rsidRPr="005A0C8B" w:rsidRDefault="00C609CF" w:rsidP="00C609CF">
      <w:pPr>
        <w:pStyle w:val="Bod"/>
        <w:tabs>
          <w:tab w:val="num" w:pos="1522"/>
        </w:tabs>
        <w:spacing w:after="60"/>
        <w:ind w:left="2044" w:hanging="238"/>
        <w:rPr>
          <w:i/>
        </w:rPr>
      </w:pPr>
      <w:r>
        <w:rPr>
          <w:i/>
        </w:rPr>
        <w:t>dimensions and heights of building structures</w:t>
      </w:r>
    </w:p>
    <w:p w14:paraId="7361F652" w14:textId="77777777" w:rsidR="00C609CF" w:rsidRPr="005A0C8B" w:rsidRDefault="00C609CF" w:rsidP="00C609CF">
      <w:pPr>
        <w:pStyle w:val="Bod"/>
        <w:tabs>
          <w:tab w:val="num" w:pos="1522"/>
        </w:tabs>
        <w:spacing w:after="60"/>
        <w:ind w:left="2044" w:hanging="238"/>
        <w:rPr>
          <w:i/>
        </w:rPr>
      </w:pPr>
      <w:r>
        <w:rPr>
          <w:i/>
        </w:rPr>
        <w:t xml:space="preserve">applied building and technical solution of the main building structures </w:t>
      </w:r>
    </w:p>
    <w:p w14:paraId="1033A3CC" w14:textId="77777777" w:rsidR="00C609CF" w:rsidRDefault="00C609CF" w:rsidP="00C609CF">
      <w:pPr>
        <w:pStyle w:val="Bod"/>
        <w:tabs>
          <w:tab w:val="num" w:pos="1522"/>
        </w:tabs>
        <w:spacing w:after="60"/>
        <w:ind w:left="2044" w:hanging="238"/>
        <w:rPr>
          <w:i/>
        </w:rPr>
      </w:pPr>
      <w:r>
        <w:rPr>
          <w:i/>
        </w:rPr>
        <w:t xml:space="preserve">overall solution of the technological part of the work – descriptions of individual processes and applied technical solutions for their implementation, suppliers of individual technological nodes, technological charts of main technological processes, balance charts for basic operation modes, diagram </w:t>
      </w:r>
      <w:r>
        <w:rPr>
          <w:i/>
        </w:rPr>
        <w:lastRenderedPageBreak/>
        <w:t xml:space="preserve">indicating the set of admissible capacity states of the incineration plant (Firing capacity diagram) with a description of loading points, etc. </w:t>
      </w:r>
    </w:p>
    <w:p w14:paraId="281F9444" w14:textId="4D19E563" w:rsidR="005D02C1" w:rsidRPr="005D02C1" w:rsidRDefault="005D02C1" w:rsidP="005D02C1">
      <w:pPr>
        <w:pStyle w:val="Bod"/>
        <w:ind w:left="2127" w:hanging="284"/>
        <w:rPr>
          <w:i/>
        </w:rPr>
      </w:pPr>
      <w:r>
        <w:rPr>
          <w:i/>
        </w:rPr>
        <w:t xml:space="preserve">the method of additional </w:t>
      </w:r>
      <w:proofErr w:type="spellStart"/>
      <w:r w:rsidR="00C816F3" w:rsidRPr="7CAE0807">
        <w:rPr>
          <w:i/>
          <w:iCs/>
        </w:rPr>
        <w:t>modification</w:t>
      </w:r>
      <w:r>
        <w:rPr>
          <w:i/>
        </w:rPr>
        <w:t>of</w:t>
      </w:r>
      <w:proofErr w:type="spellEnd"/>
      <w:r>
        <w:rPr>
          <w:i/>
        </w:rPr>
        <w:t xml:space="preserve"> the SCR catalyst </w:t>
      </w:r>
      <w:r w:rsidR="00C816F3" w:rsidRPr="7CAE0807">
        <w:rPr>
          <w:i/>
          <w:iCs/>
        </w:rPr>
        <w:t>in order to achieve a future lower NOx limit</w:t>
      </w:r>
      <w:r w:rsidR="00C816F3">
        <w:rPr>
          <w:i/>
        </w:rPr>
        <w:t xml:space="preserve"> </w:t>
      </w:r>
      <w:r>
        <w:rPr>
          <w:i/>
        </w:rPr>
        <w:t xml:space="preserve">, if the CONTRACTING AUTHORITY decides to add this addition in the future - description of the method of </w:t>
      </w:r>
      <w:r w:rsidR="00C816F3" w:rsidRPr="7CAE0807">
        <w:rPr>
          <w:i/>
          <w:iCs/>
        </w:rPr>
        <w:t>modification</w:t>
      </w:r>
      <w:r>
        <w:rPr>
          <w:i/>
        </w:rPr>
        <w:t>, overall technological scheme with the added catalyst, connection points to the WORK, dispositional location, etc.</w:t>
      </w:r>
    </w:p>
    <w:p w14:paraId="5E87AF4C" w14:textId="77777777" w:rsidR="005D02C1" w:rsidRPr="005D02C1" w:rsidRDefault="005D02C1" w:rsidP="005D02C1">
      <w:pPr>
        <w:pStyle w:val="Bod"/>
        <w:ind w:left="2127" w:hanging="284"/>
        <w:rPr>
          <w:i/>
        </w:rPr>
      </w:pPr>
      <w:r>
        <w:rPr>
          <w:i/>
        </w:rPr>
        <w:t>method of additional integration of flue gas condensation equipment (absorption heat pump) into the proposed technological chain of the WORK, if the CONTRACTING AUTHORITY decides to add this addition in the future - description of the method of integration, overall technological scheme with added equipment for flue gas condensation, connection points to the WORK, dispositional location, etc.</w:t>
      </w:r>
    </w:p>
    <w:p w14:paraId="165CD21A" w14:textId="77777777" w:rsidR="00C609CF" w:rsidRPr="005A0C8B" w:rsidRDefault="00C609CF" w:rsidP="00C609CF">
      <w:pPr>
        <w:pStyle w:val="Bod"/>
        <w:tabs>
          <w:tab w:val="num" w:pos="1522"/>
        </w:tabs>
        <w:spacing w:after="60"/>
        <w:ind w:left="2044" w:hanging="238"/>
        <w:rPr>
          <w:i/>
        </w:rPr>
      </w:pPr>
      <w:r>
        <w:rPr>
          <w:i/>
        </w:rPr>
        <w:t>overall solution of the instrumentation and control system (“I&amp;C”) – manufacturer and type of DCS (possible in an alternative way as well), distribution of functions between DCS and autonomous means supplied within the framework of the technological supply, overall configuration of the EVO control system</w:t>
      </w:r>
    </w:p>
    <w:p w14:paraId="01F4DA9C" w14:textId="77777777" w:rsidR="003279BA" w:rsidRPr="005A0C8B" w:rsidRDefault="003279BA" w:rsidP="003279BA">
      <w:pPr>
        <w:pStyle w:val="Bod"/>
        <w:tabs>
          <w:tab w:val="num" w:pos="1522"/>
        </w:tabs>
        <w:spacing w:after="60"/>
        <w:ind w:left="2044" w:hanging="238"/>
        <w:rPr>
          <w:i/>
        </w:rPr>
      </w:pPr>
      <w:r>
        <w:rPr>
          <w:i/>
        </w:rPr>
        <w:t xml:space="preserve">method of ensuring metrological order </w:t>
      </w:r>
    </w:p>
    <w:p w14:paraId="297337C3" w14:textId="77777777" w:rsidR="00C609CF" w:rsidRPr="005A0C8B" w:rsidRDefault="00C609CF" w:rsidP="00C609CF">
      <w:pPr>
        <w:pStyle w:val="Bod"/>
        <w:tabs>
          <w:tab w:val="num" w:pos="1522"/>
        </w:tabs>
        <w:spacing w:after="60"/>
        <w:ind w:left="2044" w:hanging="238"/>
        <w:rPr>
          <w:i/>
        </w:rPr>
      </w:pPr>
      <w:r>
        <w:rPr>
          <w:i/>
        </w:rPr>
        <w:t>overall solution of the electrical part (main data concerning power output and actual consumption, single-pole chart of the EVO)</w:t>
      </w:r>
    </w:p>
    <w:p w14:paraId="442F0A4F" w14:textId="77777777" w:rsidR="00C609CF" w:rsidRPr="005A0C8B" w:rsidRDefault="00C609CF" w:rsidP="00C609CF">
      <w:pPr>
        <w:pStyle w:val="Bod"/>
        <w:tabs>
          <w:tab w:val="num" w:pos="1522"/>
        </w:tabs>
        <w:spacing w:after="60"/>
        <w:ind w:left="2044" w:hanging="238"/>
        <w:rPr>
          <w:i/>
        </w:rPr>
      </w:pPr>
      <w:r>
        <w:rPr>
          <w:i/>
        </w:rPr>
        <w:t>method of connection of the work to the follow-up equipment and networks, limits of deliveries</w:t>
      </w:r>
    </w:p>
    <w:p w14:paraId="5BAB5AB4" w14:textId="77777777" w:rsidR="00C609CF" w:rsidRPr="005A0C8B" w:rsidRDefault="00C609CF" w:rsidP="00C609CF">
      <w:pPr>
        <w:pStyle w:val="Bod"/>
        <w:tabs>
          <w:tab w:val="num" w:pos="1522"/>
        </w:tabs>
        <w:spacing w:after="60"/>
        <w:ind w:left="2044" w:hanging="238"/>
        <w:rPr>
          <w:i/>
        </w:rPr>
      </w:pPr>
      <w:proofErr w:type="gramStart"/>
      <w:r>
        <w:rPr>
          <w:i/>
        </w:rPr>
        <w:t>what</w:t>
      </w:r>
      <w:proofErr w:type="gramEnd"/>
      <w:r>
        <w:rPr>
          <w:i/>
        </w:rPr>
        <w:t xml:space="preserve"> measures are applied in the design of the work for achievement of the required values of availability of the work – reliability of key elements of the technology (necessary for maintaining the operation at the EVO Plant), scope and manner of their backup features, diagnostic tools for evaluation of the necessity of preventive maintenance, etc.</w:t>
      </w:r>
    </w:p>
    <w:p w14:paraId="57C39BB5" w14:textId="77777777" w:rsidR="00C609CF" w:rsidRPr="005A0C8B" w:rsidRDefault="00C609CF" w:rsidP="00C609CF">
      <w:pPr>
        <w:pStyle w:val="Bod"/>
        <w:tabs>
          <w:tab w:val="num" w:pos="1522"/>
        </w:tabs>
        <w:spacing w:after="60"/>
        <w:ind w:left="2044" w:hanging="238"/>
        <w:rPr>
          <w:i/>
        </w:rPr>
      </w:pPr>
      <w:r>
        <w:rPr>
          <w:i/>
        </w:rPr>
        <w:t xml:space="preserve">what measures are applied in the design of the work for assurance of a trouble-free winter operation of the work, especially for the assurance of a possibility of a trouble-free start-up of the work from a cold state, even after a long outage and including the information whether there are any temperature limitations for this case or not. </w:t>
      </w:r>
    </w:p>
    <w:p w14:paraId="06395350" w14:textId="77777777" w:rsidR="00C609CF" w:rsidRPr="005A0C8B" w:rsidRDefault="00C609CF" w:rsidP="00C609CF">
      <w:pPr>
        <w:pStyle w:val="Bod"/>
        <w:tabs>
          <w:tab w:val="num" w:pos="1522"/>
        </w:tabs>
        <w:spacing w:after="60"/>
        <w:ind w:left="2044" w:hanging="238"/>
        <w:rPr>
          <w:i/>
        </w:rPr>
      </w:pPr>
      <w:r>
        <w:rPr>
          <w:i/>
        </w:rPr>
        <w:t>what measures are applied in the design of the work to achieve required values of lifetime of the work and its components</w:t>
      </w:r>
    </w:p>
    <w:p w14:paraId="603DCE65" w14:textId="77777777" w:rsidR="00C609CF" w:rsidRPr="005A0C8B" w:rsidRDefault="00C609CF" w:rsidP="00C609CF">
      <w:pPr>
        <w:pStyle w:val="Bod"/>
        <w:tabs>
          <w:tab w:val="num" w:pos="1522"/>
        </w:tabs>
        <w:spacing w:after="60"/>
        <w:ind w:left="2044" w:hanging="238"/>
        <w:rPr>
          <w:i/>
        </w:rPr>
      </w:pPr>
      <w:r>
        <w:rPr>
          <w:i/>
        </w:rPr>
        <w:t>level of the process automation, including the list of handling operations while starting up, shutting down and during a normal operation of the EVO Plant, which cannot be performed through the control system from the central control room and which will require an operator intervention in site.</w:t>
      </w:r>
    </w:p>
    <w:p w14:paraId="3E23EA95" w14:textId="77777777" w:rsidR="00C609CF" w:rsidRPr="005A0C8B" w:rsidRDefault="00C609CF" w:rsidP="00C609CF">
      <w:pPr>
        <w:pStyle w:val="Bod"/>
        <w:tabs>
          <w:tab w:val="num" w:pos="1522"/>
        </w:tabs>
        <w:spacing w:after="60"/>
        <w:ind w:left="2044" w:hanging="238"/>
        <w:rPr>
          <w:i/>
        </w:rPr>
      </w:pPr>
      <w:proofErr w:type="gramStart"/>
      <w:r>
        <w:rPr>
          <w:i/>
        </w:rPr>
        <w:t>minimum</w:t>
      </w:r>
      <w:proofErr w:type="gramEnd"/>
      <w:r>
        <w:rPr>
          <w:i/>
        </w:rPr>
        <w:t xml:space="preserve"> number of staff members for assurance of the EVO Plant operation in one shift (without the maintenance staff), in all operation states of the EVO Plant, including the cold start-up.</w:t>
      </w:r>
    </w:p>
    <w:p w14:paraId="02EB3392" w14:textId="77777777" w:rsidR="00C609CF" w:rsidRPr="005A0C8B" w:rsidRDefault="00C609CF" w:rsidP="00C609CF">
      <w:pPr>
        <w:pStyle w:val="StylVcerovovTun"/>
        <w:tabs>
          <w:tab w:val="clear" w:pos="1474"/>
          <w:tab w:val="num" w:pos="1247"/>
        </w:tabs>
        <w:spacing w:before="240"/>
        <w:ind w:left="1247"/>
        <w:rPr>
          <w:b/>
          <w:i/>
        </w:rPr>
      </w:pPr>
      <w:r>
        <w:rPr>
          <w:b/>
          <w:i/>
        </w:rPr>
        <w:t>Scope of delivery</w:t>
      </w:r>
    </w:p>
    <w:p w14:paraId="14260890" w14:textId="0BFEE23F" w:rsidR="00C609CF" w:rsidRPr="005A0C8B" w:rsidRDefault="00934083" w:rsidP="00C609CF">
      <w:pPr>
        <w:pStyle w:val="Odrka"/>
        <w:tabs>
          <w:tab w:val="clear" w:pos="6172"/>
          <w:tab w:val="num" w:pos="360"/>
          <w:tab w:val="num" w:pos="1560"/>
        </w:tabs>
        <w:spacing w:after="60"/>
        <w:ind w:left="1559" w:hanging="283"/>
        <w:rPr>
          <w:i/>
        </w:rPr>
      </w:pPr>
      <w:r>
        <w:rPr>
          <w:i/>
        </w:rPr>
        <w:t>Specification of (material) supplies of goods included in the price of the work in arrangement according to building structures (SO) and process systems (PS) or partial process systems (DPS) where relevant, including specification of the manufacturer and type (possible in an alternative manner as well)</w:t>
      </w:r>
    </w:p>
    <w:p w14:paraId="1223295A" w14:textId="77777777" w:rsidR="00C609CF" w:rsidRPr="005A0C8B" w:rsidRDefault="00C609CF" w:rsidP="00C609CF">
      <w:pPr>
        <w:pStyle w:val="Odrka"/>
        <w:numPr>
          <w:ilvl w:val="0"/>
          <w:numId w:val="0"/>
        </w:numPr>
        <w:tabs>
          <w:tab w:val="num" w:pos="6172"/>
        </w:tabs>
        <w:spacing w:after="60"/>
        <w:ind w:left="1559"/>
        <w:rPr>
          <w:i/>
        </w:rPr>
      </w:pPr>
      <w:proofErr w:type="gramStart"/>
      <w:r>
        <w:rPr>
          <w:i/>
        </w:rPr>
        <w:lastRenderedPageBreak/>
        <w:t>including</w:t>
      </w:r>
      <w:proofErr w:type="gramEnd"/>
      <w:r>
        <w:rPr>
          <w:i/>
        </w:rPr>
        <w:t>:</w:t>
      </w:r>
    </w:p>
    <w:p w14:paraId="69F60C2D" w14:textId="77777777" w:rsidR="00C609CF" w:rsidRPr="005A0C8B" w:rsidRDefault="00C609CF" w:rsidP="00C609CF">
      <w:pPr>
        <w:pStyle w:val="Bod"/>
        <w:tabs>
          <w:tab w:val="num" w:pos="1522"/>
        </w:tabs>
        <w:spacing w:after="60"/>
        <w:ind w:left="2044" w:hanging="238"/>
        <w:rPr>
          <w:i/>
        </w:rPr>
      </w:pPr>
      <w:r>
        <w:rPr>
          <w:i/>
        </w:rPr>
        <w:t>Specification of delivered special tools and special instrumentation</w:t>
      </w:r>
    </w:p>
    <w:p w14:paraId="1F3E1A2D" w14:textId="77777777" w:rsidR="00C609CF" w:rsidRPr="005A0C8B" w:rsidRDefault="00C609CF" w:rsidP="00C609CF">
      <w:pPr>
        <w:pStyle w:val="Bod"/>
        <w:tabs>
          <w:tab w:val="num" w:pos="1522"/>
        </w:tabs>
        <w:spacing w:after="60"/>
        <w:ind w:left="2044" w:hanging="238"/>
        <w:rPr>
          <w:i/>
        </w:rPr>
      </w:pPr>
      <w:r>
        <w:rPr>
          <w:i/>
        </w:rPr>
        <w:t>Specification of all lifting mechanisms</w:t>
      </w:r>
    </w:p>
    <w:p w14:paraId="2C7F058B" w14:textId="77777777" w:rsidR="00C609CF" w:rsidRPr="005A0C8B" w:rsidRDefault="00C609CF" w:rsidP="00C609CF">
      <w:pPr>
        <w:pStyle w:val="Bod"/>
        <w:tabs>
          <w:tab w:val="num" w:pos="1522"/>
        </w:tabs>
        <w:ind w:left="2089"/>
        <w:rPr>
          <w:i/>
        </w:rPr>
      </w:pPr>
      <w:r>
        <w:rPr>
          <w:i/>
        </w:rPr>
        <w:t xml:space="preserve">List of delivered laboratory instruments </w:t>
      </w:r>
    </w:p>
    <w:p w14:paraId="20046D21" w14:textId="77777777" w:rsidR="00C609CF" w:rsidRPr="005A0C8B" w:rsidRDefault="00C609CF" w:rsidP="00C609CF">
      <w:pPr>
        <w:pStyle w:val="Odrka"/>
        <w:tabs>
          <w:tab w:val="clear" w:pos="6172"/>
          <w:tab w:val="num" w:pos="360"/>
          <w:tab w:val="num" w:pos="1560"/>
        </w:tabs>
        <w:spacing w:after="60"/>
        <w:ind w:left="1559" w:hanging="283"/>
        <w:rPr>
          <w:i/>
        </w:rPr>
      </w:pPr>
      <w:r>
        <w:rPr>
          <w:i/>
        </w:rPr>
        <w:t>Specification of all works (services) included in the price of the work.</w:t>
      </w:r>
    </w:p>
    <w:p w14:paraId="64DB5757" w14:textId="77777777" w:rsidR="00C609CF" w:rsidRPr="005A0C8B" w:rsidRDefault="00C609CF" w:rsidP="00C609CF">
      <w:pPr>
        <w:pStyle w:val="Odrka"/>
        <w:tabs>
          <w:tab w:val="clear" w:pos="6172"/>
          <w:tab w:val="num" w:pos="360"/>
          <w:tab w:val="num" w:pos="1560"/>
        </w:tabs>
        <w:spacing w:after="60"/>
        <w:ind w:left="1559" w:hanging="283"/>
        <w:rPr>
          <w:i/>
        </w:rPr>
      </w:pPr>
      <w:r>
        <w:rPr>
          <w:i/>
        </w:rPr>
        <w:t>Specification of all rights of use included in the price of the work</w:t>
      </w:r>
    </w:p>
    <w:p w14:paraId="4DB281F7" w14:textId="77777777" w:rsidR="00C609CF" w:rsidRPr="005A0C8B" w:rsidRDefault="00C609CF" w:rsidP="00C609CF">
      <w:pPr>
        <w:pStyle w:val="Odrka"/>
        <w:numPr>
          <w:ilvl w:val="0"/>
          <w:numId w:val="0"/>
        </w:numPr>
        <w:tabs>
          <w:tab w:val="num" w:pos="6172"/>
        </w:tabs>
        <w:spacing w:after="60"/>
        <w:ind w:left="1276"/>
        <w:rPr>
          <w:i/>
        </w:rPr>
      </w:pPr>
      <w:r>
        <w:rPr>
          <w:i/>
        </w:rPr>
        <w:t>Note:</w:t>
      </w:r>
    </w:p>
    <w:p w14:paraId="5430C702" w14:textId="4C3A30E0" w:rsidR="00C609CF" w:rsidRPr="005A0C8B" w:rsidRDefault="00C609CF" w:rsidP="00C609CF">
      <w:pPr>
        <w:ind w:left="1247"/>
        <w:jc w:val="both"/>
        <w:rPr>
          <w:i/>
        </w:rPr>
      </w:pPr>
      <w:r>
        <w:rPr>
          <w:i/>
        </w:rPr>
        <w:t xml:space="preserve">The breakdown of supplies into individual PS assumed in Chapter 2 of Part 3 of the Procurement Documents (Technical Specifications – Enclosure 1), can be modified by the </w:t>
      </w:r>
      <w:r>
        <w:rPr>
          <w:i/>
          <w:smallCaps/>
        </w:rPr>
        <w:t>contractor</w:t>
      </w:r>
      <w:r>
        <w:rPr>
          <w:i/>
        </w:rPr>
        <w:t xml:space="preserve"> in its specification of supplies and related services (in subsequently in the price specification) in reasonable cases. In particular, this concerns the cases when certain technical means of the I&amp;C and electrical system, such as autonomous PLCs for process control, local power supply switchboards</w:t>
      </w:r>
      <w:proofErr w:type="gramStart"/>
      <w:r>
        <w:rPr>
          <w:i/>
        </w:rPr>
        <w:t>,  etc</w:t>
      </w:r>
      <w:proofErr w:type="gramEnd"/>
      <w:r>
        <w:rPr>
          <w:i/>
        </w:rPr>
        <w:t>., are standard equipment of packed units or other delivered technological equipment.</w:t>
      </w:r>
    </w:p>
    <w:p w14:paraId="6E4F6F3E" w14:textId="77777777" w:rsidR="00C609CF" w:rsidRPr="005A0C8B" w:rsidRDefault="00C609CF" w:rsidP="00C609CF">
      <w:pPr>
        <w:pStyle w:val="StylVcerovovTun"/>
        <w:keepNext/>
        <w:tabs>
          <w:tab w:val="clear" w:pos="1474"/>
          <w:tab w:val="num" w:pos="1247"/>
        </w:tabs>
        <w:spacing w:before="240"/>
        <w:ind w:left="1247"/>
        <w:rPr>
          <w:b/>
          <w:i/>
        </w:rPr>
      </w:pPr>
      <w:r>
        <w:rPr>
          <w:b/>
          <w:i/>
        </w:rPr>
        <w:t xml:space="preserve">Building structures </w:t>
      </w:r>
    </w:p>
    <w:p w14:paraId="786B7D5B" w14:textId="77777777" w:rsidR="00C609CF" w:rsidRPr="005A0C8B" w:rsidRDefault="00C609CF" w:rsidP="00C609CF">
      <w:pPr>
        <w:pStyle w:val="Odrka"/>
        <w:tabs>
          <w:tab w:val="clear" w:pos="6172"/>
          <w:tab w:val="num" w:pos="360"/>
          <w:tab w:val="num" w:pos="1560"/>
        </w:tabs>
        <w:spacing w:after="60"/>
        <w:ind w:left="1559" w:hanging="283"/>
        <w:rPr>
          <w:i/>
        </w:rPr>
      </w:pPr>
      <w:r>
        <w:rPr>
          <w:i/>
        </w:rPr>
        <w:t xml:space="preserve">Descriptions, drawings and computations and other materials, in arrangement into individual SO (building structures) and IO (utility systems), documenting the building and technical solution of building facilities, including </w:t>
      </w:r>
    </w:p>
    <w:p w14:paraId="4EB4F22F" w14:textId="77777777" w:rsidR="00C609CF" w:rsidRPr="005A0C8B" w:rsidRDefault="00C609CF" w:rsidP="00C609CF">
      <w:pPr>
        <w:pStyle w:val="Bod"/>
        <w:tabs>
          <w:tab w:val="num" w:pos="1522"/>
        </w:tabs>
        <w:spacing w:after="60"/>
        <w:ind w:left="2044" w:hanging="238"/>
        <w:rPr>
          <w:i/>
        </w:rPr>
      </w:pPr>
      <w:r>
        <w:rPr>
          <w:i/>
        </w:rPr>
        <w:t>information about the design of the following items</w:t>
      </w:r>
    </w:p>
    <w:p w14:paraId="0EBBE518" w14:textId="77777777" w:rsidR="00C609CF" w:rsidRPr="005A0C8B" w:rsidRDefault="00C609CF" w:rsidP="006954EF">
      <w:pPr>
        <w:pStyle w:val="Bod"/>
        <w:numPr>
          <w:ilvl w:val="0"/>
          <w:numId w:val="20"/>
        </w:numPr>
        <w:spacing w:after="60"/>
        <w:rPr>
          <w:i/>
        </w:rPr>
      </w:pPr>
      <w:r>
        <w:rPr>
          <w:i/>
        </w:rPr>
        <w:t>bearing structures,</w:t>
      </w:r>
    </w:p>
    <w:p w14:paraId="59509266" w14:textId="77777777" w:rsidR="00C609CF" w:rsidRPr="005A0C8B" w:rsidRDefault="00C609CF" w:rsidP="006954EF">
      <w:pPr>
        <w:pStyle w:val="Bod"/>
        <w:numPr>
          <w:ilvl w:val="0"/>
          <w:numId w:val="20"/>
        </w:numPr>
        <w:spacing w:after="60"/>
        <w:rPr>
          <w:i/>
        </w:rPr>
      </w:pPr>
      <w:r>
        <w:rPr>
          <w:i/>
        </w:rPr>
        <w:t>cladding of the walls – type, fire resistance, heat resistance, noise parameters</w:t>
      </w:r>
    </w:p>
    <w:p w14:paraId="030D343E" w14:textId="77777777" w:rsidR="00C609CF" w:rsidRPr="005A0C8B" w:rsidRDefault="00C609CF" w:rsidP="006954EF">
      <w:pPr>
        <w:pStyle w:val="Bod"/>
        <w:numPr>
          <w:ilvl w:val="0"/>
          <w:numId w:val="20"/>
        </w:numPr>
        <w:spacing w:after="60"/>
        <w:rPr>
          <w:i/>
        </w:rPr>
      </w:pPr>
      <w:r>
        <w:rPr>
          <w:i/>
        </w:rPr>
        <w:t>roof cladding – type, fire resistance, heat resistance, noise parameters</w:t>
      </w:r>
    </w:p>
    <w:p w14:paraId="2C99D231" w14:textId="77777777" w:rsidR="00C609CF" w:rsidRPr="005A0C8B" w:rsidRDefault="00C609CF" w:rsidP="006954EF">
      <w:pPr>
        <w:pStyle w:val="Bod"/>
        <w:numPr>
          <w:ilvl w:val="0"/>
          <w:numId w:val="20"/>
        </w:numPr>
        <w:spacing w:after="60"/>
        <w:rPr>
          <w:i/>
        </w:rPr>
      </w:pPr>
      <w:r>
        <w:rPr>
          <w:i/>
        </w:rPr>
        <w:t>windows – surface finish, shade, kind, type, material, control, heat-transfer coefficient, noise parameters</w:t>
      </w:r>
    </w:p>
    <w:p w14:paraId="242166F7" w14:textId="77777777" w:rsidR="00C609CF" w:rsidRPr="005A0C8B" w:rsidRDefault="00C609CF" w:rsidP="006954EF">
      <w:pPr>
        <w:pStyle w:val="Bod"/>
        <w:numPr>
          <w:ilvl w:val="0"/>
          <w:numId w:val="20"/>
        </w:numPr>
        <w:spacing w:after="60"/>
        <w:rPr>
          <w:i/>
        </w:rPr>
      </w:pPr>
      <w:r>
        <w:rPr>
          <w:i/>
        </w:rPr>
        <w:t>doors, gates – kind, type, material, control, heat-transfer coefficient, fire resistance, surface finish, noise parameters</w:t>
      </w:r>
    </w:p>
    <w:p w14:paraId="3077CEF3" w14:textId="77777777" w:rsidR="00C609CF" w:rsidRPr="005A0C8B" w:rsidRDefault="00C609CF" w:rsidP="006954EF">
      <w:pPr>
        <w:pStyle w:val="Bod"/>
        <w:numPr>
          <w:ilvl w:val="0"/>
          <w:numId w:val="20"/>
        </w:numPr>
        <w:spacing w:after="60"/>
        <w:rPr>
          <w:i/>
        </w:rPr>
      </w:pPr>
      <w:r>
        <w:rPr>
          <w:i/>
        </w:rPr>
        <w:t>floors,</w:t>
      </w:r>
    </w:p>
    <w:p w14:paraId="7F4B031C" w14:textId="77777777" w:rsidR="00C609CF" w:rsidRPr="005A0C8B" w:rsidRDefault="00C609CF" w:rsidP="006954EF">
      <w:pPr>
        <w:pStyle w:val="Bod"/>
        <w:numPr>
          <w:ilvl w:val="0"/>
          <w:numId w:val="20"/>
        </w:numPr>
        <w:spacing w:after="60"/>
        <w:rPr>
          <w:i/>
        </w:rPr>
      </w:pPr>
      <w:r>
        <w:rPr>
          <w:i/>
        </w:rPr>
        <w:t>soffits,</w:t>
      </w:r>
    </w:p>
    <w:p w14:paraId="7BC34A45" w14:textId="77777777" w:rsidR="00C609CF" w:rsidRPr="005A0C8B" w:rsidRDefault="00C609CF" w:rsidP="006954EF">
      <w:pPr>
        <w:pStyle w:val="Bod"/>
        <w:numPr>
          <w:ilvl w:val="0"/>
          <w:numId w:val="20"/>
        </w:numPr>
        <w:spacing w:after="60"/>
        <w:rPr>
          <w:i/>
        </w:rPr>
      </w:pPr>
      <w:r>
        <w:rPr>
          <w:i/>
        </w:rPr>
        <w:t>surface finishing,</w:t>
      </w:r>
    </w:p>
    <w:p w14:paraId="0E053813" w14:textId="77777777" w:rsidR="00C609CF" w:rsidRPr="005A0C8B" w:rsidRDefault="00C609CF" w:rsidP="006954EF">
      <w:pPr>
        <w:pStyle w:val="Bod"/>
        <w:numPr>
          <w:ilvl w:val="0"/>
          <w:numId w:val="20"/>
        </w:numPr>
        <w:spacing w:after="60"/>
        <w:rPr>
          <w:i/>
        </w:rPr>
      </w:pPr>
      <w:r>
        <w:rPr>
          <w:i/>
        </w:rPr>
        <w:t>coating (specification of coating systems and used colour shades),</w:t>
      </w:r>
    </w:p>
    <w:p w14:paraId="7944DFE1" w14:textId="77777777" w:rsidR="00C609CF" w:rsidRPr="005A0C8B" w:rsidRDefault="00C609CF" w:rsidP="006954EF">
      <w:pPr>
        <w:pStyle w:val="Bod"/>
        <w:numPr>
          <w:ilvl w:val="0"/>
          <w:numId w:val="20"/>
        </w:numPr>
        <w:spacing w:after="60"/>
        <w:rPr>
          <w:i/>
        </w:rPr>
      </w:pPr>
      <w:r>
        <w:rPr>
          <w:i/>
        </w:rPr>
        <w:t>final treatment,</w:t>
      </w:r>
    </w:p>
    <w:p w14:paraId="624DB6AB" w14:textId="77777777" w:rsidR="00C609CF" w:rsidRPr="005A0C8B" w:rsidRDefault="00C609CF" w:rsidP="006954EF">
      <w:pPr>
        <w:pStyle w:val="Bod"/>
        <w:numPr>
          <w:ilvl w:val="0"/>
          <w:numId w:val="20"/>
        </w:numPr>
        <w:spacing w:after="60"/>
        <w:rPr>
          <w:rFonts w:cs="Arial"/>
          <w:i/>
          <w:szCs w:val="22"/>
        </w:rPr>
      </w:pPr>
      <w:proofErr w:type="gramStart"/>
      <w:r>
        <w:rPr>
          <w:i/>
        </w:rPr>
        <w:t>structures</w:t>
      </w:r>
      <w:proofErr w:type="gramEnd"/>
      <w:r>
        <w:rPr>
          <w:i/>
        </w:rPr>
        <w:t xml:space="preserve"> for lifting equipment – cranes (type, lifting capacity, lifting speed, control method), lifts (type, lifting capacity).</w:t>
      </w:r>
    </w:p>
    <w:p w14:paraId="5A65A8BE" w14:textId="77777777" w:rsidR="00C609CF" w:rsidRPr="005A0C8B" w:rsidRDefault="00C609CF" w:rsidP="00C609CF">
      <w:pPr>
        <w:pStyle w:val="Bod"/>
        <w:tabs>
          <w:tab w:val="num" w:pos="1522"/>
        </w:tabs>
        <w:spacing w:after="60"/>
        <w:ind w:left="2044" w:hanging="238"/>
        <w:rPr>
          <w:i/>
        </w:rPr>
      </w:pPr>
      <w:r>
        <w:rPr>
          <w:i/>
        </w:rPr>
        <w:t>layout plans of building constructions (layouts, views, cross sections and longitudinal sections),</w:t>
      </w:r>
    </w:p>
    <w:p w14:paraId="09076D13" w14:textId="77777777" w:rsidR="00C609CF" w:rsidRPr="005A0C8B" w:rsidRDefault="00C609CF" w:rsidP="00C609CF">
      <w:pPr>
        <w:pStyle w:val="Bod"/>
        <w:tabs>
          <w:tab w:val="num" w:pos="1522"/>
        </w:tabs>
        <w:spacing w:after="60"/>
        <w:ind w:left="2044" w:hanging="238"/>
        <w:rPr>
          <w:rFonts w:cs="Arial"/>
          <w:i/>
          <w:szCs w:val="22"/>
        </w:rPr>
      </w:pPr>
      <w:r>
        <w:rPr>
          <w:i/>
        </w:rPr>
        <w:t>outlining of the site of individual SO (building structures),</w:t>
      </w:r>
    </w:p>
    <w:p w14:paraId="7CF02287" w14:textId="77777777" w:rsidR="00C609CF" w:rsidRPr="005A0C8B" w:rsidRDefault="00C609CF" w:rsidP="00C609CF">
      <w:pPr>
        <w:pStyle w:val="Bod"/>
        <w:tabs>
          <w:tab w:val="num" w:pos="1522"/>
        </w:tabs>
        <w:spacing w:after="60"/>
        <w:ind w:left="2044" w:hanging="238"/>
        <w:rPr>
          <w:i/>
        </w:rPr>
      </w:pPr>
      <w:r>
        <w:rPr>
          <w:i/>
        </w:rPr>
        <w:t>specification and description of the design of technical equipment of buildings (TZB) – medical technology, building low-voltage and high-voltage electrical equipment (including grounding and lightning conductors), heating, ventilation and air conditioning, including their I&amp;C</w:t>
      </w:r>
    </w:p>
    <w:p w14:paraId="236990D4" w14:textId="77777777" w:rsidR="00C609CF" w:rsidRPr="005A0C8B" w:rsidRDefault="00C609CF" w:rsidP="00C609CF">
      <w:pPr>
        <w:pStyle w:val="Bod"/>
        <w:tabs>
          <w:tab w:val="num" w:pos="1522"/>
        </w:tabs>
        <w:spacing w:after="60"/>
        <w:ind w:left="2044" w:hanging="238"/>
        <w:rPr>
          <w:i/>
        </w:rPr>
      </w:pPr>
      <w:r>
        <w:rPr>
          <w:i/>
        </w:rPr>
        <w:t>other data enabling assessment of the level of building constructions</w:t>
      </w:r>
    </w:p>
    <w:p w14:paraId="23E5CB31" w14:textId="77777777" w:rsidR="00C609CF" w:rsidRPr="005A0C8B" w:rsidRDefault="00C609CF" w:rsidP="00C609CF">
      <w:pPr>
        <w:pStyle w:val="StylVcerovovTun"/>
        <w:keepNext/>
        <w:tabs>
          <w:tab w:val="clear" w:pos="1474"/>
          <w:tab w:val="num" w:pos="1247"/>
        </w:tabs>
        <w:spacing w:before="240"/>
        <w:ind w:left="1247"/>
        <w:rPr>
          <w:b/>
          <w:i/>
        </w:rPr>
      </w:pPr>
      <w:r>
        <w:rPr>
          <w:b/>
          <w:i/>
        </w:rPr>
        <w:lastRenderedPageBreak/>
        <w:t xml:space="preserve">Machinery technology and related equipment </w:t>
      </w:r>
    </w:p>
    <w:p w14:paraId="41B0D6CA" w14:textId="77777777" w:rsidR="00C609CF" w:rsidRPr="005A0C8B" w:rsidRDefault="00C609CF" w:rsidP="00C609CF">
      <w:pPr>
        <w:pStyle w:val="Odrka"/>
        <w:tabs>
          <w:tab w:val="clear" w:pos="6172"/>
          <w:tab w:val="num" w:pos="360"/>
          <w:tab w:val="num" w:pos="1560"/>
        </w:tabs>
        <w:spacing w:after="60"/>
        <w:ind w:left="1559" w:hanging="283"/>
        <w:rPr>
          <w:i/>
        </w:rPr>
      </w:pPr>
      <w:r>
        <w:rPr>
          <w:i/>
        </w:rPr>
        <w:t>Descriptions, drawings and calculations and other materials, in arrangement into individual PS or DPS, documenting the  technological solution of the work, including</w:t>
      </w:r>
    </w:p>
    <w:p w14:paraId="382CE1DE" w14:textId="77777777" w:rsidR="00C609CF" w:rsidRPr="005A0C8B" w:rsidRDefault="00C609CF" w:rsidP="00C609CF">
      <w:pPr>
        <w:pStyle w:val="Bod"/>
        <w:tabs>
          <w:tab w:val="num" w:pos="1522"/>
        </w:tabs>
        <w:spacing w:after="60"/>
        <w:ind w:left="2044" w:hanging="238"/>
        <w:rPr>
          <w:i/>
        </w:rPr>
      </w:pPr>
      <w:r>
        <w:rPr>
          <w:i/>
        </w:rPr>
        <w:t>information on</w:t>
      </w:r>
    </w:p>
    <w:p w14:paraId="2CE1DD5D" w14:textId="77777777" w:rsidR="00C609CF" w:rsidRPr="005A0C8B" w:rsidRDefault="00C609CF" w:rsidP="006954EF">
      <w:pPr>
        <w:pStyle w:val="Bod"/>
        <w:numPr>
          <w:ilvl w:val="0"/>
          <w:numId w:val="20"/>
        </w:numPr>
        <w:spacing w:after="60"/>
        <w:rPr>
          <w:i/>
        </w:rPr>
      </w:pPr>
      <w:proofErr w:type="gramStart"/>
      <w:r>
        <w:rPr>
          <w:i/>
        </w:rPr>
        <w:t>method</w:t>
      </w:r>
      <w:proofErr w:type="gramEnd"/>
      <w:r>
        <w:rPr>
          <w:i/>
        </w:rPr>
        <w:t xml:space="preserve"> of delivery – whether the equipment is to be delivered as a whole or in parts, as a packed unit, etc.</w:t>
      </w:r>
    </w:p>
    <w:p w14:paraId="6FF5F8D9" w14:textId="77777777" w:rsidR="00C609CF" w:rsidRPr="005A0C8B" w:rsidRDefault="00C609CF" w:rsidP="006954EF">
      <w:pPr>
        <w:pStyle w:val="Bod"/>
        <w:numPr>
          <w:ilvl w:val="0"/>
          <w:numId w:val="20"/>
        </w:numPr>
        <w:spacing w:after="60"/>
        <w:rPr>
          <w:i/>
        </w:rPr>
      </w:pPr>
      <w:r>
        <w:rPr>
          <w:i/>
        </w:rPr>
        <w:t xml:space="preserve">method of solution and technical parameters of technological systems (delivered within the framework of the given PS/DPS) </w:t>
      </w:r>
    </w:p>
    <w:p w14:paraId="4A588249" w14:textId="77777777" w:rsidR="00C609CF" w:rsidRPr="005A0C8B" w:rsidRDefault="00C609CF" w:rsidP="006954EF">
      <w:pPr>
        <w:pStyle w:val="Bod"/>
        <w:numPr>
          <w:ilvl w:val="0"/>
          <w:numId w:val="20"/>
        </w:numPr>
        <w:spacing w:after="60"/>
        <w:rPr>
          <w:i/>
        </w:rPr>
      </w:pPr>
      <w:proofErr w:type="gramStart"/>
      <w:r>
        <w:rPr>
          <w:i/>
        </w:rPr>
        <w:t>technical</w:t>
      </w:r>
      <w:proofErr w:type="gramEnd"/>
      <w:r>
        <w:rPr>
          <w:i/>
        </w:rPr>
        <w:t xml:space="preserve"> parameters of main machines and equipment, which are a part of the concerned technological system, including specification of the data on their construction design, basic characteristics, dimensions and weights. </w:t>
      </w:r>
    </w:p>
    <w:p w14:paraId="408B0243" w14:textId="77777777" w:rsidR="00C609CF" w:rsidRPr="005A0C8B" w:rsidRDefault="00C609CF" w:rsidP="00C609CF">
      <w:pPr>
        <w:pStyle w:val="Bod"/>
        <w:numPr>
          <w:ilvl w:val="0"/>
          <w:numId w:val="0"/>
        </w:numPr>
        <w:spacing w:after="60"/>
        <w:ind w:left="2400"/>
        <w:rPr>
          <w:i/>
        </w:rPr>
      </w:pPr>
      <w:r>
        <w:rPr>
          <w:i/>
        </w:rPr>
        <w:t xml:space="preserve">Within the framework of this information, the Tenderer shall specify/provide, among other data: </w:t>
      </w:r>
    </w:p>
    <w:p w14:paraId="2FE292B7" w14:textId="77777777" w:rsidR="00C609CF" w:rsidRPr="005A0C8B" w:rsidRDefault="00C609CF" w:rsidP="00C609CF">
      <w:pPr>
        <w:pStyle w:val="Bod"/>
        <w:numPr>
          <w:ilvl w:val="0"/>
          <w:numId w:val="0"/>
        </w:numPr>
        <w:spacing w:after="60"/>
        <w:ind w:left="2400"/>
        <w:rPr>
          <w:i/>
        </w:rPr>
      </w:pPr>
      <w:r>
        <w:rPr>
          <w:i/>
        </w:rPr>
        <w:t>For the shredder/hydraulic shears</w:t>
      </w:r>
    </w:p>
    <w:p w14:paraId="2223502C" w14:textId="77777777" w:rsidR="00C609CF" w:rsidRPr="005A0C8B" w:rsidRDefault="00C609CF" w:rsidP="006954EF">
      <w:pPr>
        <w:pStyle w:val="Odrka"/>
        <w:numPr>
          <w:ilvl w:val="1"/>
          <w:numId w:val="20"/>
        </w:numPr>
        <w:tabs>
          <w:tab w:val="num" w:pos="360"/>
          <w:tab w:val="num" w:pos="1020"/>
        </w:tabs>
        <w:rPr>
          <w:i/>
        </w:rPr>
      </w:pPr>
      <w:r>
        <w:rPr>
          <w:i/>
        </w:rPr>
        <w:t xml:space="preserve">times for replacement of main parts of the equipment </w:t>
      </w:r>
    </w:p>
    <w:p w14:paraId="3FC76BB8" w14:textId="77777777" w:rsidR="00C609CF" w:rsidRPr="005A0C8B" w:rsidRDefault="00C609CF" w:rsidP="00C609CF">
      <w:pPr>
        <w:pStyle w:val="Bod"/>
        <w:numPr>
          <w:ilvl w:val="0"/>
          <w:numId w:val="0"/>
        </w:numPr>
        <w:spacing w:after="60"/>
        <w:ind w:left="2400"/>
        <w:rPr>
          <w:i/>
        </w:rPr>
      </w:pPr>
      <w:r>
        <w:rPr>
          <w:i/>
        </w:rPr>
        <w:t>For the boiler</w:t>
      </w:r>
    </w:p>
    <w:p w14:paraId="607C5379" w14:textId="77777777" w:rsidR="00C609CF" w:rsidRPr="005A0C8B" w:rsidRDefault="00C609CF" w:rsidP="006954EF">
      <w:pPr>
        <w:pStyle w:val="Odrka"/>
        <w:numPr>
          <w:ilvl w:val="1"/>
          <w:numId w:val="20"/>
        </w:numPr>
        <w:rPr>
          <w:i/>
        </w:rPr>
      </w:pPr>
      <w:r>
        <w:rPr>
          <w:i/>
        </w:rPr>
        <w:t>type of the feeding equipment including the drawing and decisive dimensions and weights</w:t>
      </w:r>
    </w:p>
    <w:p w14:paraId="1C9B3CCC" w14:textId="77777777" w:rsidR="00C609CF" w:rsidRPr="005A0C8B" w:rsidRDefault="00C609CF" w:rsidP="006954EF">
      <w:pPr>
        <w:pStyle w:val="Odrka"/>
        <w:numPr>
          <w:ilvl w:val="1"/>
          <w:numId w:val="20"/>
        </w:numPr>
        <w:rPr>
          <w:i/>
        </w:rPr>
      </w:pPr>
      <w:r>
        <w:rPr>
          <w:i/>
        </w:rPr>
        <w:t>grate type with a description of the grate cooling and distribution of combustion air, including the drawing and decisive dimensions and weights</w:t>
      </w:r>
    </w:p>
    <w:p w14:paraId="0A7830E9" w14:textId="77777777" w:rsidR="00C609CF" w:rsidRPr="005A0C8B" w:rsidRDefault="00C609CF" w:rsidP="006954EF">
      <w:pPr>
        <w:pStyle w:val="Odrka"/>
        <w:numPr>
          <w:ilvl w:val="1"/>
          <w:numId w:val="20"/>
        </w:numPr>
        <w:rPr>
          <w:i/>
        </w:rPr>
      </w:pPr>
      <w:r>
        <w:rPr>
          <w:i/>
        </w:rPr>
        <w:t>type of the incineration chamber and steam boiler, including the drawing and decisive dimensions and weights</w:t>
      </w:r>
    </w:p>
    <w:p w14:paraId="3FF9031B" w14:textId="77777777" w:rsidR="00C609CF" w:rsidRPr="005A0C8B" w:rsidRDefault="00C609CF" w:rsidP="006954EF">
      <w:pPr>
        <w:pStyle w:val="Odrka"/>
        <w:numPr>
          <w:ilvl w:val="1"/>
          <w:numId w:val="20"/>
        </w:numPr>
        <w:rPr>
          <w:i/>
        </w:rPr>
      </w:pPr>
      <w:r>
        <w:rPr>
          <w:i/>
        </w:rPr>
        <w:t>area of the heat transfer surfaces of the boiler, heat passage coefficient and clogging coefficient, which were used for their computation</w:t>
      </w:r>
    </w:p>
    <w:p w14:paraId="4EF8FFF2" w14:textId="77777777" w:rsidR="00C609CF" w:rsidRPr="005A0C8B" w:rsidRDefault="00C609CF" w:rsidP="006954EF">
      <w:pPr>
        <w:pStyle w:val="Odrka"/>
        <w:numPr>
          <w:ilvl w:val="1"/>
          <w:numId w:val="20"/>
        </w:numPr>
        <w:rPr>
          <w:i/>
        </w:rPr>
      </w:pPr>
      <w:r>
        <w:rPr>
          <w:i/>
        </w:rPr>
        <w:t>type of the slag removal system, including the drawing and decisive dimensions and weights</w:t>
      </w:r>
    </w:p>
    <w:p w14:paraId="417FB849" w14:textId="77777777" w:rsidR="00C609CF" w:rsidRPr="005A0C8B" w:rsidRDefault="00C609CF" w:rsidP="006954EF">
      <w:pPr>
        <w:pStyle w:val="Odrka"/>
        <w:numPr>
          <w:ilvl w:val="1"/>
          <w:numId w:val="20"/>
        </w:numPr>
        <w:rPr>
          <w:i/>
        </w:rPr>
      </w:pPr>
      <w:r>
        <w:rPr>
          <w:i/>
        </w:rPr>
        <w:t>kinds of equipment for cleaning of heat-exchange areas, including parameters and consumptions of auxiliary mediums and basic dimensions</w:t>
      </w:r>
    </w:p>
    <w:p w14:paraId="5BCDAC66" w14:textId="77777777" w:rsidR="00C609CF" w:rsidRPr="005A0C8B" w:rsidRDefault="00C609CF" w:rsidP="006954EF">
      <w:pPr>
        <w:pStyle w:val="Odrka"/>
        <w:numPr>
          <w:ilvl w:val="1"/>
          <w:numId w:val="20"/>
        </w:numPr>
        <w:rPr>
          <w:i/>
        </w:rPr>
      </w:pPr>
      <w:r>
        <w:rPr>
          <w:i/>
        </w:rPr>
        <w:t>description of the hydraulic system</w:t>
      </w:r>
    </w:p>
    <w:p w14:paraId="4F42B948" w14:textId="674A7F52" w:rsidR="0013458C" w:rsidRDefault="0013458C" w:rsidP="00C609CF">
      <w:pPr>
        <w:pStyle w:val="Bod"/>
        <w:numPr>
          <w:ilvl w:val="0"/>
          <w:numId w:val="0"/>
        </w:numPr>
        <w:spacing w:after="60"/>
        <w:ind w:left="2400"/>
        <w:rPr>
          <w:i/>
        </w:rPr>
      </w:pPr>
      <w:proofErr w:type="gramStart"/>
      <w:r>
        <w:rPr>
          <w:i/>
        </w:rPr>
        <w:t>for</w:t>
      </w:r>
      <w:proofErr w:type="gramEnd"/>
      <w:r>
        <w:rPr>
          <w:i/>
        </w:rPr>
        <w:t xml:space="preserve"> the flue gas treatment system</w:t>
      </w:r>
    </w:p>
    <w:p w14:paraId="38EB1AD0" w14:textId="58EE8ABE" w:rsidR="00965653" w:rsidRDefault="00BB4816" w:rsidP="006954EF">
      <w:pPr>
        <w:pStyle w:val="Odrka"/>
        <w:numPr>
          <w:ilvl w:val="1"/>
          <w:numId w:val="20"/>
        </w:numPr>
        <w:rPr>
          <w:i/>
        </w:rPr>
      </w:pPr>
      <w:r>
        <w:rPr>
          <w:i/>
        </w:rPr>
        <w:t>chemical composition of all reagents in use, including their consumption, the usage of special reagents not commonly available on the market is precluded</w:t>
      </w:r>
    </w:p>
    <w:p w14:paraId="7C5BA3C3" w14:textId="5B6BBD1C" w:rsidR="00C609CF" w:rsidRDefault="00C609CF" w:rsidP="00C609CF">
      <w:pPr>
        <w:pStyle w:val="Bod"/>
        <w:numPr>
          <w:ilvl w:val="0"/>
          <w:numId w:val="0"/>
        </w:numPr>
        <w:spacing w:after="60"/>
        <w:ind w:left="2400"/>
        <w:rPr>
          <w:i/>
        </w:rPr>
      </w:pPr>
      <w:r>
        <w:rPr>
          <w:i/>
        </w:rPr>
        <w:t>For pipelines, valves, fittings and accessories</w:t>
      </w:r>
    </w:p>
    <w:p w14:paraId="62A66075" w14:textId="77777777" w:rsidR="00C609CF" w:rsidRPr="005A0C8B" w:rsidRDefault="00C609CF" w:rsidP="006954EF">
      <w:pPr>
        <w:pStyle w:val="Odrka"/>
        <w:numPr>
          <w:ilvl w:val="1"/>
          <w:numId w:val="20"/>
        </w:numPr>
        <w:rPr>
          <w:i/>
        </w:rPr>
      </w:pPr>
      <w:proofErr w:type="gramStart"/>
      <w:r>
        <w:rPr>
          <w:i/>
        </w:rPr>
        <w:t>total</w:t>
      </w:r>
      <w:proofErr w:type="gramEnd"/>
      <w:r>
        <w:rPr>
          <w:i/>
        </w:rPr>
        <w:t xml:space="preserve"> gross weight of pipelines, fittings and accessories arranged according to materials (stainless steel, carbon steel …) and according to the mediums groups (high-pressure steam, etc.)</w:t>
      </w:r>
    </w:p>
    <w:p w14:paraId="23CF42A5" w14:textId="77777777" w:rsidR="00C609CF" w:rsidRPr="005A0C8B" w:rsidRDefault="00C609CF" w:rsidP="006954EF">
      <w:pPr>
        <w:pStyle w:val="Bod"/>
        <w:numPr>
          <w:ilvl w:val="0"/>
          <w:numId w:val="20"/>
        </w:numPr>
        <w:spacing w:after="60"/>
        <w:rPr>
          <w:i/>
        </w:rPr>
      </w:pPr>
      <w:proofErr w:type="gramStart"/>
      <w:r>
        <w:rPr>
          <w:i/>
        </w:rPr>
        <w:t>quality</w:t>
      </w:r>
      <w:proofErr w:type="gramEnd"/>
      <w:r>
        <w:rPr>
          <w:i/>
        </w:rPr>
        <w:t xml:space="preserve"> of the materials used, including reasoning of their selection. This concerns, among other things:  </w:t>
      </w:r>
    </w:p>
    <w:p w14:paraId="613C7B1F" w14:textId="77777777" w:rsidR="00C609CF" w:rsidRPr="005A0C8B" w:rsidRDefault="00C609CF" w:rsidP="006954EF">
      <w:pPr>
        <w:pStyle w:val="Odrka"/>
        <w:numPr>
          <w:ilvl w:val="1"/>
          <w:numId w:val="20"/>
        </w:numPr>
        <w:rPr>
          <w:i/>
        </w:rPr>
      </w:pPr>
      <w:r>
        <w:rPr>
          <w:i/>
        </w:rPr>
        <w:lastRenderedPageBreak/>
        <w:t>materials for internal protection of flue gas ducting systems</w:t>
      </w:r>
    </w:p>
    <w:p w14:paraId="684C4387" w14:textId="77777777" w:rsidR="00C609CF" w:rsidRPr="005A0C8B" w:rsidRDefault="00C609CF" w:rsidP="006954EF">
      <w:pPr>
        <w:pStyle w:val="Odrka"/>
        <w:numPr>
          <w:ilvl w:val="1"/>
          <w:numId w:val="20"/>
        </w:numPr>
        <w:rPr>
          <w:i/>
        </w:rPr>
      </w:pPr>
      <w:r>
        <w:rPr>
          <w:i/>
        </w:rPr>
        <w:t>materials for internal protection of the scrubber</w:t>
      </w:r>
    </w:p>
    <w:p w14:paraId="50C78821" w14:textId="77777777" w:rsidR="00C609CF" w:rsidRPr="005A0C8B" w:rsidRDefault="00C609CF" w:rsidP="006954EF">
      <w:pPr>
        <w:pStyle w:val="Odrka"/>
        <w:numPr>
          <w:ilvl w:val="1"/>
          <w:numId w:val="20"/>
        </w:numPr>
        <w:rPr>
          <w:i/>
        </w:rPr>
      </w:pPr>
      <w:r>
        <w:rPr>
          <w:i/>
        </w:rPr>
        <w:t>flap valves in the flue gas ducting system</w:t>
      </w:r>
    </w:p>
    <w:p w14:paraId="11BE3E05" w14:textId="77777777" w:rsidR="00C609CF" w:rsidRPr="005A0C8B" w:rsidRDefault="00C609CF" w:rsidP="006954EF">
      <w:pPr>
        <w:pStyle w:val="Odrka"/>
        <w:numPr>
          <w:ilvl w:val="1"/>
          <w:numId w:val="20"/>
        </w:numPr>
        <w:rPr>
          <w:i/>
        </w:rPr>
      </w:pPr>
      <w:r>
        <w:rPr>
          <w:i/>
        </w:rPr>
        <w:t>exchangers of the flue gas / flue gas type</w:t>
      </w:r>
    </w:p>
    <w:p w14:paraId="4A5E0C19" w14:textId="77777777" w:rsidR="00C609CF" w:rsidRPr="005A0C8B" w:rsidRDefault="00C609CF" w:rsidP="006954EF">
      <w:pPr>
        <w:pStyle w:val="Odrka"/>
        <w:numPr>
          <w:ilvl w:val="1"/>
          <w:numId w:val="20"/>
        </w:numPr>
        <w:rPr>
          <w:i/>
        </w:rPr>
      </w:pPr>
      <w:r>
        <w:rPr>
          <w:i/>
        </w:rPr>
        <w:t>pumps and pipelines of suspensions</w:t>
      </w:r>
    </w:p>
    <w:p w14:paraId="15030376" w14:textId="77777777" w:rsidR="00C609CF" w:rsidRPr="005A0C8B" w:rsidRDefault="00C609CF" w:rsidP="006954EF">
      <w:pPr>
        <w:pStyle w:val="Odrka"/>
        <w:numPr>
          <w:ilvl w:val="1"/>
          <w:numId w:val="20"/>
        </w:numPr>
        <w:rPr>
          <w:i/>
        </w:rPr>
      </w:pPr>
      <w:r>
        <w:rPr>
          <w:i/>
        </w:rPr>
        <w:t>material of the grate</w:t>
      </w:r>
    </w:p>
    <w:p w14:paraId="2FA87A51" w14:textId="77777777" w:rsidR="00C609CF" w:rsidRPr="005A0C8B" w:rsidRDefault="00C609CF" w:rsidP="006954EF">
      <w:pPr>
        <w:pStyle w:val="Odrka"/>
        <w:numPr>
          <w:ilvl w:val="1"/>
          <w:numId w:val="20"/>
        </w:numPr>
        <w:rPr>
          <w:i/>
        </w:rPr>
      </w:pPr>
      <w:r>
        <w:rPr>
          <w:i/>
        </w:rPr>
        <w:t>materials for storage and mixing tanks of chemicals</w:t>
      </w:r>
    </w:p>
    <w:p w14:paraId="6D6954F5" w14:textId="77777777" w:rsidR="00C609CF" w:rsidRPr="005A0C8B" w:rsidRDefault="00C609CF" w:rsidP="006954EF">
      <w:pPr>
        <w:pStyle w:val="Odrka"/>
        <w:numPr>
          <w:ilvl w:val="1"/>
          <w:numId w:val="20"/>
        </w:numPr>
        <w:rPr>
          <w:i/>
        </w:rPr>
      </w:pPr>
      <w:proofErr w:type="gramStart"/>
      <w:r>
        <w:rPr>
          <w:i/>
        </w:rPr>
        <w:t>etc</w:t>
      </w:r>
      <w:proofErr w:type="gramEnd"/>
      <w:r>
        <w:rPr>
          <w:i/>
        </w:rPr>
        <w:t xml:space="preserve">. </w:t>
      </w:r>
    </w:p>
    <w:p w14:paraId="7CED2B8B" w14:textId="77777777" w:rsidR="00C609CF" w:rsidRPr="005A0C8B" w:rsidRDefault="00C609CF" w:rsidP="006954EF">
      <w:pPr>
        <w:pStyle w:val="Bod"/>
        <w:numPr>
          <w:ilvl w:val="0"/>
          <w:numId w:val="20"/>
        </w:numPr>
        <w:spacing w:after="60"/>
        <w:rPr>
          <w:i/>
        </w:rPr>
      </w:pPr>
      <w:proofErr w:type="gramStart"/>
      <w:r>
        <w:rPr>
          <w:i/>
        </w:rPr>
        <w:t>used</w:t>
      </w:r>
      <w:proofErr w:type="gramEnd"/>
      <w:r>
        <w:rPr>
          <w:i/>
        </w:rPr>
        <w:t xml:space="preserve"> corrosion and erosion additives for each material group, pipeline, system, etc.</w:t>
      </w:r>
    </w:p>
    <w:p w14:paraId="31AC6D1B" w14:textId="77777777" w:rsidR="00C609CF" w:rsidRPr="005A0C8B" w:rsidRDefault="00C609CF" w:rsidP="006954EF">
      <w:pPr>
        <w:pStyle w:val="Bod"/>
        <w:numPr>
          <w:ilvl w:val="0"/>
          <w:numId w:val="20"/>
        </w:numPr>
        <w:spacing w:after="60"/>
        <w:rPr>
          <w:i/>
        </w:rPr>
      </w:pPr>
      <w:r>
        <w:rPr>
          <w:i/>
        </w:rPr>
        <w:t>design of heat and sound insulation (scope of use, characteristic properties including conductivity for heat insulation)</w:t>
      </w:r>
    </w:p>
    <w:p w14:paraId="3EE27728" w14:textId="77777777" w:rsidR="00C609CF" w:rsidRPr="005A0C8B" w:rsidRDefault="00C609CF" w:rsidP="006954EF">
      <w:pPr>
        <w:pStyle w:val="Bod"/>
        <w:numPr>
          <w:ilvl w:val="0"/>
          <w:numId w:val="20"/>
        </w:numPr>
        <w:spacing w:after="60"/>
        <w:rPr>
          <w:i/>
        </w:rPr>
      </w:pPr>
      <w:r>
        <w:rPr>
          <w:i/>
        </w:rPr>
        <w:t>protection of surfaces (basic data for solution of coating systems which are to be used)</w:t>
      </w:r>
    </w:p>
    <w:p w14:paraId="110204EA" w14:textId="77777777" w:rsidR="00C609CF" w:rsidRPr="005A0C8B" w:rsidRDefault="00C609CF" w:rsidP="006954EF">
      <w:pPr>
        <w:pStyle w:val="Bod"/>
        <w:numPr>
          <w:ilvl w:val="0"/>
          <w:numId w:val="20"/>
        </w:numPr>
        <w:spacing w:after="60"/>
        <w:rPr>
          <w:i/>
        </w:rPr>
      </w:pPr>
      <w:r>
        <w:rPr>
          <w:i/>
        </w:rPr>
        <w:t xml:space="preserve">servo drives delivered within the framework of the technological delivery - manufacturers and types (possible in an alternative manner as well), design </w:t>
      </w:r>
    </w:p>
    <w:p w14:paraId="15832E25" w14:textId="77777777" w:rsidR="00C609CF" w:rsidRPr="005A0C8B" w:rsidRDefault="00C609CF" w:rsidP="006954EF">
      <w:pPr>
        <w:pStyle w:val="Bod"/>
        <w:numPr>
          <w:ilvl w:val="0"/>
          <w:numId w:val="20"/>
        </w:numPr>
        <w:spacing w:after="60"/>
        <w:rPr>
          <w:i/>
        </w:rPr>
      </w:pPr>
      <w:r>
        <w:rPr>
          <w:i/>
        </w:rPr>
        <w:t>the scope of equipment of the machinery technology (within the framework of the technological supply) with autonomous means for process control and monitoring, or with other specific equipment</w:t>
      </w:r>
    </w:p>
    <w:p w14:paraId="648E1090" w14:textId="77777777" w:rsidR="00C609CF" w:rsidRPr="005A0C8B" w:rsidRDefault="00C609CF" w:rsidP="006954EF">
      <w:pPr>
        <w:pStyle w:val="Bod"/>
        <w:numPr>
          <w:ilvl w:val="0"/>
          <w:numId w:val="20"/>
        </w:numPr>
        <w:spacing w:after="60"/>
        <w:rPr>
          <w:i/>
        </w:rPr>
      </w:pPr>
      <w:r>
        <w:rPr>
          <w:i/>
        </w:rPr>
        <w:t>the lifting devices supplied – number, locations, technical data and description</w:t>
      </w:r>
    </w:p>
    <w:p w14:paraId="391E5D53" w14:textId="77777777" w:rsidR="00C609CF" w:rsidRPr="005A0C8B" w:rsidRDefault="00C609CF" w:rsidP="00C609CF">
      <w:pPr>
        <w:pStyle w:val="Bod"/>
        <w:tabs>
          <w:tab w:val="num" w:pos="1522"/>
        </w:tabs>
        <w:spacing w:after="60"/>
        <w:ind w:left="2044" w:hanging="238"/>
        <w:rPr>
          <w:i/>
        </w:rPr>
      </w:pPr>
      <w:r>
        <w:rPr>
          <w:i/>
        </w:rPr>
        <w:t>P&amp;I diagrams for systems of given PS/DPS</w:t>
      </w:r>
    </w:p>
    <w:p w14:paraId="5CEEFA0A" w14:textId="77777777" w:rsidR="00C609CF" w:rsidRPr="005A0C8B" w:rsidRDefault="00C609CF" w:rsidP="00C609CF">
      <w:pPr>
        <w:pStyle w:val="Bod"/>
        <w:tabs>
          <w:tab w:val="num" w:pos="1522"/>
        </w:tabs>
        <w:spacing w:after="60"/>
        <w:ind w:left="2044" w:hanging="238"/>
        <w:rPr>
          <w:i/>
        </w:rPr>
      </w:pPr>
      <w:r>
        <w:rPr>
          <w:i/>
        </w:rPr>
        <w:t>layout drawings</w:t>
      </w:r>
    </w:p>
    <w:p w14:paraId="56FB3702" w14:textId="77777777" w:rsidR="00C609CF" w:rsidRPr="005A0C8B" w:rsidRDefault="00C609CF" w:rsidP="00C609CF">
      <w:pPr>
        <w:pStyle w:val="Bod"/>
        <w:tabs>
          <w:tab w:val="num" w:pos="1522"/>
        </w:tabs>
        <w:spacing w:after="60"/>
        <w:ind w:left="2044" w:hanging="238"/>
        <w:rPr>
          <w:i/>
        </w:rPr>
      </w:pPr>
      <w:r>
        <w:rPr>
          <w:i/>
        </w:rPr>
        <w:t>dimensional drawings of all components such as TG, air condenser</w:t>
      </w:r>
    </w:p>
    <w:p w14:paraId="7E7A3EB6" w14:textId="77777777" w:rsidR="00C609CF" w:rsidRPr="005A0C8B" w:rsidRDefault="00C609CF" w:rsidP="001E2C97">
      <w:pPr>
        <w:pStyle w:val="StylVcerovovTun"/>
        <w:keepNext/>
        <w:tabs>
          <w:tab w:val="clear" w:pos="1474"/>
          <w:tab w:val="num" w:pos="1247"/>
        </w:tabs>
        <w:spacing w:before="240"/>
        <w:ind w:left="1247"/>
        <w:rPr>
          <w:b/>
          <w:i/>
        </w:rPr>
      </w:pPr>
      <w:r>
        <w:rPr>
          <w:b/>
          <w:i/>
        </w:rPr>
        <w:t>Instrumentation and Control System (I&amp;C)</w:t>
      </w:r>
    </w:p>
    <w:p w14:paraId="32C4B70A" w14:textId="77777777" w:rsidR="00C609CF" w:rsidRPr="005A0C8B" w:rsidRDefault="00C609CF" w:rsidP="00C609CF">
      <w:pPr>
        <w:pStyle w:val="Odrka"/>
        <w:tabs>
          <w:tab w:val="clear" w:pos="6172"/>
          <w:tab w:val="num" w:pos="558"/>
          <w:tab w:val="num" w:pos="1560"/>
        </w:tabs>
        <w:spacing w:after="60"/>
        <w:ind w:left="1757" w:hanging="283"/>
        <w:rPr>
          <w:i/>
        </w:rPr>
      </w:pPr>
      <w:r>
        <w:rPr>
          <w:i/>
        </w:rPr>
        <w:t>Descriptions, drawings and computations and other materials documenting the solution of the I&amp;C delivered within the framework of the work, including</w:t>
      </w:r>
    </w:p>
    <w:p w14:paraId="3FAEDC44" w14:textId="77777777" w:rsidR="00C609CF" w:rsidRPr="005A0C8B" w:rsidRDefault="00C609CF" w:rsidP="00C609CF">
      <w:pPr>
        <w:pStyle w:val="Bod"/>
        <w:tabs>
          <w:tab w:val="num" w:pos="1522"/>
        </w:tabs>
        <w:spacing w:after="60"/>
        <w:ind w:left="2044" w:hanging="238"/>
        <w:rPr>
          <w:i/>
        </w:rPr>
      </w:pPr>
      <w:r>
        <w:rPr>
          <w:i/>
        </w:rPr>
        <w:t xml:space="preserve">information on </w:t>
      </w:r>
    </w:p>
    <w:p w14:paraId="3244EA2E" w14:textId="77777777" w:rsidR="00C609CF" w:rsidRPr="005A0C8B" w:rsidRDefault="00C609CF" w:rsidP="006954EF">
      <w:pPr>
        <w:pStyle w:val="Bod"/>
        <w:numPr>
          <w:ilvl w:val="0"/>
          <w:numId w:val="20"/>
        </w:numPr>
        <w:tabs>
          <w:tab w:val="num" w:pos="1522"/>
        </w:tabs>
        <w:spacing w:after="60"/>
        <w:rPr>
          <w:i/>
        </w:rPr>
      </w:pPr>
      <w:r>
        <w:rPr>
          <w:i/>
        </w:rPr>
        <w:t>overall configuration of the EVO control system – a detailed description and configuration scheme including DCS as well as autonomous means for the process control supplied within the framework of technological deliveries, including their mutual links, means for contacts with operators …</w:t>
      </w:r>
    </w:p>
    <w:p w14:paraId="18D8B982" w14:textId="77777777" w:rsidR="00C609CF" w:rsidRPr="005A0C8B" w:rsidRDefault="00C609CF" w:rsidP="006954EF">
      <w:pPr>
        <w:pStyle w:val="Bod"/>
        <w:numPr>
          <w:ilvl w:val="0"/>
          <w:numId w:val="20"/>
        </w:numPr>
        <w:tabs>
          <w:tab w:val="num" w:pos="1522"/>
        </w:tabs>
        <w:spacing w:after="60"/>
        <w:rPr>
          <w:i/>
        </w:rPr>
      </w:pPr>
      <w:r>
        <w:rPr>
          <w:i/>
        </w:rPr>
        <w:t xml:space="preserve">manufacturers and types of technical means used (alternative solution being possible), including the means for solution of specific functions, such as TG regulation and protection, measurement of TG vibrations and shifts, </w:t>
      </w:r>
      <w:proofErr w:type="spellStart"/>
      <w:r>
        <w:rPr>
          <w:i/>
        </w:rPr>
        <w:t>overspeed</w:t>
      </w:r>
      <w:proofErr w:type="spellEnd"/>
      <w:r>
        <w:rPr>
          <w:i/>
        </w:rPr>
        <w:t xml:space="preserve"> protection of TG, automatic system for oil burners, emission measurement system</w:t>
      </w:r>
    </w:p>
    <w:p w14:paraId="4D517F0D" w14:textId="77777777" w:rsidR="00C609CF" w:rsidRPr="005A0C8B" w:rsidRDefault="00C609CF" w:rsidP="006954EF">
      <w:pPr>
        <w:pStyle w:val="Bod"/>
        <w:numPr>
          <w:ilvl w:val="0"/>
          <w:numId w:val="20"/>
        </w:numPr>
        <w:tabs>
          <w:tab w:val="num" w:pos="1522"/>
        </w:tabs>
        <w:spacing w:after="60"/>
        <w:rPr>
          <w:i/>
        </w:rPr>
      </w:pPr>
      <w:r>
        <w:rPr>
          <w:i/>
        </w:rPr>
        <w:t xml:space="preserve">types and parameters of communication between individual elements and levels of the control system </w:t>
      </w:r>
    </w:p>
    <w:p w14:paraId="4A83F2DC" w14:textId="77777777" w:rsidR="00C609CF" w:rsidRPr="005A0C8B" w:rsidRDefault="00C609CF" w:rsidP="006954EF">
      <w:pPr>
        <w:pStyle w:val="Bod"/>
        <w:numPr>
          <w:ilvl w:val="0"/>
          <w:numId w:val="20"/>
        </w:numPr>
        <w:tabs>
          <w:tab w:val="num" w:pos="1522"/>
        </w:tabs>
        <w:spacing w:after="60"/>
        <w:rPr>
          <w:i/>
        </w:rPr>
      </w:pPr>
      <w:r>
        <w:rPr>
          <w:i/>
        </w:rPr>
        <w:t xml:space="preserve">manner of solution of external links of the control system to the equipment supplied by the contractor within the framework of the technology or </w:t>
      </w:r>
      <w:r>
        <w:rPr>
          <w:i/>
        </w:rPr>
        <w:lastRenderedPageBreak/>
        <w:t>electrical devices, including types and parameters of communication where they are used</w:t>
      </w:r>
    </w:p>
    <w:p w14:paraId="4308B34B" w14:textId="77777777" w:rsidR="00C609CF" w:rsidRPr="005A0C8B" w:rsidRDefault="00C609CF" w:rsidP="006954EF">
      <w:pPr>
        <w:pStyle w:val="Bod"/>
        <w:numPr>
          <w:ilvl w:val="0"/>
          <w:numId w:val="20"/>
        </w:numPr>
        <w:tabs>
          <w:tab w:val="num" w:pos="1522"/>
        </w:tabs>
        <w:spacing w:after="60"/>
        <w:rPr>
          <w:i/>
        </w:rPr>
      </w:pPr>
      <w:r>
        <w:rPr>
          <w:i/>
        </w:rPr>
        <w:t>manner of solution of external links of the control system to the relating systems and networks outside the limits of the work</w:t>
      </w:r>
    </w:p>
    <w:p w14:paraId="3FD32820" w14:textId="77777777" w:rsidR="00C609CF" w:rsidRPr="005A0C8B" w:rsidRDefault="00C609CF" w:rsidP="006954EF">
      <w:pPr>
        <w:pStyle w:val="Bod"/>
        <w:numPr>
          <w:ilvl w:val="0"/>
          <w:numId w:val="20"/>
        </w:numPr>
        <w:tabs>
          <w:tab w:val="num" w:pos="1522"/>
        </w:tabs>
        <w:spacing w:after="60"/>
        <w:rPr>
          <w:i/>
        </w:rPr>
      </w:pPr>
      <w:r>
        <w:rPr>
          <w:i/>
        </w:rPr>
        <w:t>redundancy rate used</w:t>
      </w:r>
    </w:p>
    <w:p w14:paraId="22B73256" w14:textId="77777777" w:rsidR="00C609CF" w:rsidRPr="005A0C8B" w:rsidRDefault="00C609CF" w:rsidP="006954EF">
      <w:pPr>
        <w:pStyle w:val="Bod"/>
        <w:numPr>
          <w:ilvl w:val="0"/>
          <w:numId w:val="20"/>
        </w:numPr>
        <w:tabs>
          <w:tab w:val="num" w:pos="1522"/>
        </w:tabs>
        <w:spacing w:after="60"/>
        <w:rPr>
          <w:i/>
        </w:rPr>
      </w:pPr>
      <w:r>
        <w:rPr>
          <w:i/>
        </w:rPr>
        <w:t xml:space="preserve">design and equipment of the workplace for contacts with operators, extent and manner of assurance of the local control of individual motors and </w:t>
      </w:r>
      <w:proofErr w:type="spellStart"/>
      <w:r>
        <w:rPr>
          <w:i/>
        </w:rPr>
        <w:t>servodrives</w:t>
      </w:r>
      <w:proofErr w:type="spellEnd"/>
    </w:p>
    <w:p w14:paraId="6912D77E" w14:textId="77777777" w:rsidR="00C609CF" w:rsidRPr="005A0C8B" w:rsidRDefault="00C609CF" w:rsidP="006954EF">
      <w:pPr>
        <w:pStyle w:val="Bod"/>
        <w:numPr>
          <w:ilvl w:val="0"/>
          <w:numId w:val="20"/>
        </w:numPr>
        <w:spacing w:after="60"/>
        <w:rPr>
          <w:i/>
        </w:rPr>
      </w:pPr>
      <w:r>
        <w:rPr>
          <w:i/>
        </w:rPr>
        <w:t xml:space="preserve">regulation </w:t>
      </w:r>
      <w:proofErr w:type="spellStart"/>
      <w:r>
        <w:rPr>
          <w:i/>
        </w:rPr>
        <w:t>servodrives</w:t>
      </w:r>
      <w:proofErr w:type="spellEnd"/>
      <w:r>
        <w:rPr>
          <w:i/>
        </w:rPr>
        <w:t xml:space="preserve"> - manufacturers and types (alternative solution being possible), design </w:t>
      </w:r>
    </w:p>
    <w:p w14:paraId="12E1FD34" w14:textId="77777777" w:rsidR="00C609CF" w:rsidRPr="005A0C8B" w:rsidRDefault="00C609CF" w:rsidP="006954EF">
      <w:pPr>
        <w:pStyle w:val="Bod"/>
        <w:numPr>
          <w:ilvl w:val="0"/>
          <w:numId w:val="20"/>
        </w:numPr>
        <w:tabs>
          <w:tab w:val="num" w:pos="1522"/>
        </w:tabs>
        <w:spacing w:after="60"/>
        <w:rPr>
          <w:i/>
        </w:rPr>
      </w:pPr>
      <w:r>
        <w:rPr>
          <w:i/>
        </w:rPr>
        <w:t>sensors supplied - manufacturers and types (alternative solution being possible), design, manner of connection to the system, power supply, diagnostics, calibration method …</w:t>
      </w:r>
    </w:p>
    <w:p w14:paraId="02BB741C" w14:textId="77777777" w:rsidR="00C609CF" w:rsidRPr="005A0C8B" w:rsidRDefault="00C609CF" w:rsidP="006954EF">
      <w:pPr>
        <w:pStyle w:val="Bod"/>
        <w:numPr>
          <w:ilvl w:val="0"/>
          <w:numId w:val="20"/>
        </w:numPr>
        <w:tabs>
          <w:tab w:val="num" w:pos="1522"/>
        </w:tabs>
        <w:spacing w:after="60"/>
        <w:rPr>
          <w:i/>
        </w:rPr>
      </w:pPr>
      <w:r>
        <w:rPr>
          <w:i/>
        </w:rPr>
        <w:t>operation camera system supplied – parameters, scope of use, manner of visualisation and archiving</w:t>
      </w:r>
    </w:p>
    <w:p w14:paraId="6C61FCD5" w14:textId="77777777" w:rsidR="002A1D6A" w:rsidRPr="005A0C8B" w:rsidRDefault="002A1D6A" w:rsidP="006954EF">
      <w:pPr>
        <w:pStyle w:val="Bod"/>
        <w:numPr>
          <w:ilvl w:val="0"/>
          <w:numId w:val="20"/>
        </w:numPr>
        <w:tabs>
          <w:tab w:val="num" w:pos="1522"/>
        </w:tabs>
        <w:spacing w:after="60"/>
        <w:rPr>
          <w:i/>
        </w:rPr>
      </w:pPr>
      <w:r>
        <w:rPr>
          <w:i/>
        </w:rPr>
        <w:t xml:space="preserve">Documentation of SIL2 (SIL3 – TG </w:t>
      </w:r>
      <w:proofErr w:type="spellStart"/>
      <w:r>
        <w:rPr>
          <w:i/>
        </w:rPr>
        <w:t>overspeed</w:t>
      </w:r>
      <w:proofErr w:type="spellEnd"/>
      <w:r>
        <w:rPr>
          <w:i/>
        </w:rPr>
        <w:t xml:space="preserve"> protection) certification for the offered turbine control system.</w:t>
      </w:r>
    </w:p>
    <w:p w14:paraId="062D6D19" w14:textId="77777777" w:rsidR="00C609CF" w:rsidRPr="005A0C8B" w:rsidRDefault="00C609CF" w:rsidP="006954EF">
      <w:pPr>
        <w:pStyle w:val="Bod"/>
        <w:numPr>
          <w:ilvl w:val="0"/>
          <w:numId w:val="20"/>
        </w:numPr>
        <w:tabs>
          <w:tab w:val="num" w:pos="1522"/>
        </w:tabs>
        <w:spacing w:after="60"/>
        <w:rPr>
          <w:i/>
        </w:rPr>
      </w:pPr>
      <w:r>
        <w:rPr>
          <w:i/>
        </w:rPr>
        <w:t>SW supplied, number of licences</w:t>
      </w:r>
    </w:p>
    <w:p w14:paraId="17BF09EA" w14:textId="77777777" w:rsidR="00C609CF" w:rsidRPr="005A0C8B" w:rsidRDefault="00C609CF" w:rsidP="006954EF">
      <w:pPr>
        <w:pStyle w:val="Bod"/>
        <w:numPr>
          <w:ilvl w:val="0"/>
          <w:numId w:val="20"/>
        </w:numPr>
        <w:tabs>
          <w:tab w:val="num" w:pos="1522"/>
        </w:tabs>
        <w:spacing w:after="60"/>
        <w:rPr>
          <w:i/>
        </w:rPr>
      </w:pPr>
      <w:r>
        <w:rPr>
          <w:i/>
        </w:rPr>
        <w:t>layout of the main I&amp;C components – Workplace for operator interface, automation stations, input and output modules, …</w:t>
      </w:r>
    </w:p>
    <w:p w14:paraId="16EC0178" w14:textId="77777777" w:rsidR="00C609CF" w:rsidRPr="005A0C8B" w:rsidRDefault="00C609CF" w:rsidP="001E2C97">
      <w:pPr>
        <w:pStyle w:val="StylVcerovovTun"/>
        <w:keepNext/>
        <w:tabs>
          <w:tab w:val="clear" w:pos="1474"/>
          <w:tab w:val="num" w:pos="1247"/>
        </w:tabs>
        <w:spacing w:before="240"/>
        <w:ind w:left="1247"/>
        <w:rPr>
          <w:b/>
          <w:i/>
        </w:rPr>
      </w:pPr>
      <w:r>
        <w:rPr>
          <w:b/>
          <w:i/>
        </w:rPr>
        <w:t>Electrical equipment</w:t>
      </w:r>
    </w:p>
    <w:p w14:paraId="7701198E" w14:textId="77777777" w:rsidR="00C609CF" w:rsidRPr="005A0C8B" w:rsidRDefault="00C609CF" w:rsidP="00C609CF">
      <w:pPr>
        <w:pStyle w:val="Odrka"/>
        <w:tabs>
          <w:tab w:val="clear" w:pos="6172"/>
          <w:tab w:val="num" w:pos="360"/>
          <w:tab w:val="num" w:pos="1560"/>
        </w:tabs>
        <w:spacing w:after="60"/>
        <w:ind w:left="1559" w:hanging="283"/>
        <w:rPr>
          <w:i/>
        </w:rPr>
      </w:pPr>
      <w:r>
        <w:rPr>
          <w:i/>
        </w:rPr>
        <w:t>Descriptions, drawings and computations and other materials documenting the solution of the electrical part of the work, including</w:t>
      </w:r>
    </w:p>
    <w:p w14:paraId="003E48F0" w14:textId="77777777" w:rsidR="00C609CF" w:rsidRPr="005A0C8B" w:rsidRDefault="00C609CF" w:rsidP="00C609CF">
      <w:pPr>
        <w:pStyle w:val="Bod"/>
        <w:tabs>
          <w:tab w:val="num" w:pos="1522"/>
        </w:tabs>
        <w:spacing w:after="60"/>
        <w:ind w:left="2044" w:hanging="238"/>
        <w:rPr>
          <w:i/>
        </w:rPr>
      </w:pPr>
      <w:r>
        <w:rPr>
          <w:i/>
        </w:rPr>
        <w:t>information on</w:t>
      </w:r>
    </w:p>
    <w:p w14:paraId="7080C579" w14:textId="77777777" w:rsidR="00C609CF" w:rsidRPr="005A0C8B" w:rsidRDefault="00C609CF" w:rsidP="006954EF">
      <w:pPr>
        <w:pStyle w:val="Bod"/>
        <w:numPr>
          <w:ilvl w:val="0"/>
          <w:numId w:val="20"/>
        </w:numPr>
        <w:tabs>
          <w:tab w:val="num" w:pos="1522"/>
        </w:tabs>
        <w:spacing w:after="60"/>
        <w:rPr>
          <w:i/>
        </w:rPr>
      </w:pPr>
      <w:r>
        <w:rPr>
          <w:i/>
        </w:rPr>
        <w:t>overall solution of electrical equipment – detailed description, single-pole chart, including uninterrupted power supply</w:t>
      </w:r>
    </w:p>
    <w:p w14:paraId="1724AC32" w14:textId="77777777" w:rsidR="00C609CF" w:rsidRPr="005A0C8B" w:rsidRDefault="00C609CF" w:rsidP="006954EF">
      <w:pPr>
        <w:pStyle w:val="Bod"/>
        <w:numPr>
          <w:ilvl w:val="0"/>
          <w:numId w:val="20"/>
        </w:numPr>
        <w:tabs>
          <w:tab w:val="num" w:pos="1522"/>
        </w:tabs>
        <w:spacing w:after="60"/>
        <w:rPr>
          <w:i/>
        </w:rPr>
      </w:pPr>
      <w:r>
        <w:rPr>
          <w:i/>
        </w:rPr>
        <w:t>manufacturers and types (alternative solution being possible), parameters, designs and equipment of main items of electrical equipment (especially the generator, generator switch, diesel generator set, transformer and their components, 6 kV switchboards, 0.4 kV switchboards, 22 kV switching station, electrical protections, frequency changers, inverters, DC/DC changers, accumulator batteries)</w:t>
      </w:r>
    </w:p>
    <w:p w14:paraId="74EEB7FA" w14:textId="77777777" w:rsidR="00C609CF" w:rsidRPr="005A0C8B" w:rsidRDefault="00C609CF" w:rsidP="006954EF">
      <w:pPr>
        <w:pStyle w:val="Bod"/>
        <w:numPr>
          <w:ilvl w:val="0"/>
          <w:numId w:val="20"/>
        </w:numPr>
        <w:tabs>
          <w:tab w:val="num" w:pos="1522"/>
        </w:tabs>
        <w:spacing w:after="60"/>
        <w:rPr>
          <w:i/>
        </w:rPr>
      </w:pPr>
      <w:r>
        <w:rPr>
          <w:i/>
        </w:rPr>
        <w:t>dimensions and weights of heavy pieces (especially generator, transformers)</w:t>
      </w:r>
    </w:p>
    <w:p w14:paraId="0514EC68" w14:textId="77777777" w:rsidR="00C609CF" w:rsidRPr="005A0C8B" w:rsidRDefault="00C609CF" w:rsidP="006954EF">
      <w:pPr>
        <w:pStyle w:val="Bod"/>
        <w:numPr>
          <w:ilvl w:val="0"/>
          <w:numId w:val="20"/>
        </w:numPr>
        <w:tabs>
          <w:tab w:val="num" w:pos="1522"/>
        </w:tabs>
        <w:spacing w:after="60"/>
        <w:rPr>
          <w:i/>
        </w:rPr>
      </w:pPr>
      <w:r>
        <w:rPr>
          <w:i/>
        </w:rPr>
        <w:t>manner of solution of external links of the electrical equipment supplied, with regard to the networks, and the equipment linked to the work</w:t>
      </w:r>
    </w:p>
    <w:p w14:paraId="0EBE0B8E" w14:textId="77777777" w:rsidR="00C609CF" w:rsidRPr="005A0C8B" w:rsidRDefault="00C609CF" w:rsidP="006954EF">
      <w:pPr>
        <w:pStyle w:val="Bod"/>
        <w:numPr>
          <w:ilvl w:val="0"/>
          <w:numId w:val="20"/>
        </w:numPr>
        <w:tabs>
          <w:tab w:val="num" w:pos="1522"/>
        </w:tabs>
        <w:spacing w:after="60"/>
        <w:rPr>
          <w:i/>
        </w:rPr>
      </w:pPr>
      <w:r>
        <w:rPr>
          <w:i/>
        </w:rPr>
        <w:t>layout of the main electrical equipment components (especially the generator, 6kV switchboards, transformers, protection boxes, energising and phasing systems)</w:t>
      </w:r>
    </w:p>
    <w:p w14:paraId="2BCDFBC9" w14:textId="77777777" w:rsidR="00C609CF" w:rsidRPr="005A0C8B" w:rsidRDefault="00C609CF" w:rsidP="006954EF">
      <w:pPr>
        <w:pStyle w:val="Bod"/>
        <w:numPr>
          <w:ilvl w:val="0"/>
          <w:numId w:val="20"/>
        </w:numPr>
        <w:tabs>
          <w:tab w:val="num" w:pos="1522"/>
        </w:tabs>
        <w:spacing w:after="60"/>
        <w:rPr>
          <w:i/>
        </w:rPr>
      </w:pPr>
      <w:r>
        <w:rPr>
          <w:i/>
        </w:rPr>
        <w:t>solution of electrical protections of the block: generator + outlet transformer (including list of phasing places)</w:t>
      </w:r>
    </w:p>
    <w:p w14:paraId="18412683" w14:textId="77777777" w:rsidR="00C609CF" w:rsidRPr="005A0C8B" w:rsidRDefault="00C609CF" w:rsidP="006954EF">
      <w:pPr>
        <w:pStyle w:val="Bod"/>
        <w:numPr>
          <w:ilvl w:val="0"/>
          <w:numId w:val="20"/>
        </w:numPr>
        <w:tabs>
          <w:tab w:val="num" w:pos="1522"/>
        </w:tabs>
        <w:spacing w:after="60"/>
        <w:rPr>
          <w:i/>
        </w:rPr>
      </w:pPr>
      <w:r>
        <w:rPr>
          <w:i/>
        </w:rPr>
        <w:t>materials of cores and insulation of the delivered cables</w:t>
      </w:r>
    </w:p>
    <w:p w14:paraId="166F36ED" w14:textId="77777777" w:rsidR="00C609CF" w:rsidRPr="005A0C8B" w:rsidRDefault="00C609CF" w:rsidP="006954EF">
      <w:pPr>
        <w:pStyle w:val="Bod"/>
        <w:numPr>
          <w:ilvl w:val="0"/>
          <w:numId w:val="20"/>
        </w:numPr>
        <w:tabs>
          <w:tab w:val="num" w:pos="1522"/>
        </w:tabs>
        <w:spacing w:after="60"/>
        <w:rPr>
          <w:i/>
        </w:rPr>
      </w:pPr>
      <w:r>
        <w:rPr>
          <w:i/>
        </w:rPr>
        <w:t>number and output data of the most important electrical consumers, including the list of consumers powered from the frequency changers and the list of consumers requiring uninterrupted power supply</w:t>
      </w:r>
    </w:p>
    <w:p w14:paraId="439AD294" w14:textId="77777777" w:rsidR="00C609CF" w:rsidRPr="001E2C97" w:rsidRDefault="00C609CF" w:rsidP="00C609CF">
      <w:pPr>
        <w:pStyle w:val="StylVcerovovTun"/>
        <w:keepNext/>
        <w:tabs>
          <w:tab w:val="clear" w:pos="1474"/>
          <w:tab w:val="num" w:pos="1247"/>
        </w:tabs>
        <w:spacing w:before="240"/>
        <w:ind w:left="1247"/>
        <w:rPr>
          <w:b/>
        </w:rPr>
      </w:pPr>
      <w:r>
        <w:rPr>
          <w:b/>
        </w:rPr>
        <w:lastRenderedPageBreak/>
        <w:t xml:space="preserve">List of Departures from Requirements in the Procurement Documents </w:t>
      </w:r>
    </w:p>
    <w:p w14:paraId="258D3F40" w14:textId="6F71DEBC" w:rsidR="00C609CF" w:rsidRPr="00C629E8" w:rsidRDefault="00C609CF" w:rsidP="00C609CF">
      <w:pPr>
        <w:ind w:left="1247"/>
      </w:pPr>
      <w:r>
        <w:t>The list of departures will be prepared in accordance with the instructions for the elaboration of Volume C13 - point 5 above.</w:t>
      </w:r>
    </w:p>
    <w:p w14:paraId="36C038AB" w14:textId="77777777" w:rsidR="00C609CF" w:rsidRPr="00C629E8" w:rsidRDefault="00C609CF" w:rsidP="00870C0C">
      <w:pPr>
        <w:pStyle w:val="StylVcerovovTun"/>
        <w:tabs>
          <w:tab w:val="clear" w:pos="1474"/>
          <w:tab w:val="num" w:pos="1247"/>
        </w:tabs>
        <w:spacing w:before="240"/>
        <w:ind w:left="1247"/>
        <w:rPr>
          <w:b/>
        </w:rPr>
      </w:pPr>
      <w:r>
        <w:rPr>
          <w:b/>
        </w:rPr>
        <w:t>Catalogues of firms</w:t>
      </w:r>
    </w:p>
    <w:p w14:paraId="074AB75D" w14:textId="7E7AB892" w:rsidR="00C609CF" w:rsidRPr="00C629E8" w:rsidRDefault="00C609CF" w:rsidP="00870C0C">
      <w:pPr>
        <w:ind w:left="1247"/>
      </w:pPr>
      <w:r>
        <w:t xml:space="preserve">In a special file designated Annex 2 to Enclosure 13, catalogues of the offered items of equipment with their technical data will be submitted </w:t>
      </w:r>
      <w:r>
        <w:rPr>
          <w:u w:val="single"/>
        </w:rPr>
        <w:t>exclusively with the original of the tender and copy 1 of the tender</w:t>
      </w:r>
      <w:r>
        <w:t xml:space="preserve">. </w:t>
      </w:r>
    </w:p>
    <w:p w14:paraId="586929F3" w14:textId="77777777" w:rsidR="00C609CF" w:rsidRPr="005A0C8B" w:rsidRDefault="00C609CF" w:rsidP="00870C0C">
      <w:pPr>
        <w:pStyle w:val="StylVcerovovTun"/>
        <w:tabs>
          <w:tab w:val="clear" w:pos="1474"/>
          <w:tab w:val="num" w:pos="1247"/>
        </w:tabs>
        <w:spacing w:before="240"/>
        <w:ind w:left="1247"/>
        <w:rPr>
          <w:b/>
          <w:i/>
        </w:rPr>
      </w:pPr>
      <w:r>
        <w:rPr>
          <w:b/>
          <w:i/>
        </w:rPr>
        <w:t>Questionnaires</w:t>
      </w:r>
    </w:p>
    <w:p w14:paraId="557B2DD6" w14:textId="4507B6FE" w:rsidR="00C609CF" w:rsidRPr="001B1F7B" w:rsidRDefault="001B1F7B" w:rsidP="00870C0C">
      <w:pPr>
        <w:ind w:left="1247"/>
        <w:rPr>
          <w:i/>
        </w:rPr>
      </w:pPr>
      <w:r>
        <w:rPr>
          <w:i/>
        </w:rPr>
        <w:t>The participant shall fill in and hand over as a separate Annex 1 to Enclosure 13 the below specified questionnaires elaborated by the contracting authority:</w:t>
      </w:r>
    </w:p>
    <w:p w14:paraId="719A4D6C" w14:textId="77777777" w:rsidR="006D1F1A" w:rsidRPr="001B1F7B" w:rsidRDefault="006D1F1A" w:rsidP="00870C0C">
      <w:pPr>
        <w:ind w:left="1247"/>
        <w:rPr>
          <w:i/>
        </w:rPr>
      </w:pPr>
      <w:r>
        <w:rPr>
          <w:i/>
        </w:rPr>
        <w:t>Note:</w:t>
      </w:r>
    </w:p>
    <w:p w14:paraId="47990A8A" w14:textId="54041526" w:rsidR="006D1F1A" w:rsidRPr="005A0C8B" w:rsidRDefault="006D1F1A" w:rsidP="00870C0C">
      <w:pPr>
        <w:ind w:left="1247"/>
        <w:rPr>
          <w:i/>
        </w:rPr>
      </w:pPr>
      <w:r>
        <w:rPr>
          <w:i/>
        </w:rPr>
        <w:t>Data and information stated in the questionnaires need not be repeated in parts 1-6 of Volume 13 – this may be resolved by referencing the questionnaires.</w:t>
      </w:r>
    </w:p>
    <w:p w14:paraId="24F3B5E8" w14:textId="77777777" w:rsidR="00696FB8" w:rsidRPr="00C629E8" w:rsidRDefault="00C609CF" w:rsidP="00696FB8">
      <w:pPr>
        <w:pStyle w:val="StylVcerovovTun"/>
        <w:keepNext/>
        <w:numPr>
          <w:ilvl w:val="0"/>
          <w:numId w:val="0"/>
        </w:numPr>
        <w:spacing w:before="240"/>
        <w:ind w:left="567" w:hanging="567"/>
        <w:rPr>
          <w:b/>
          <w:sz w:val="28"/>
          <w:szCs w:val="28"/>
          <w:u w:val="single"/>
        </w:rPr>
      </w:pPr>
      <w:r>
        <w:br w:type="page"/>
      </w:r>
      <w:bookmarkStart w:id="68" w:name="_Toc192932200"/>
      <w:bookmarkStart w:id="69" w:name="_Toc80432071"/>
      <w:bookmarkStart w:id="70" w:name="_Toc107738684"/>
      <w:bookmarkStart w:id="71" w:name="_Toc117055830"/>
      <w:bookmarkStart w:id="72" w:name="_Toc192932201"/>
      <w:bookmarkStart w:id="73" w:name="_Toc208298176"/>
      <w:bookmarkStart w:id="74" w:name="_Toc228079458"/>
      <w:bookmarkEnd w:id="68"/>
      <w:bookmarkEnd w:id="69"/>
      <w:bookmarkEnd w:id="70"/>
      <w:bookmarkEnd w:id="71"/>
      <w:bookmarkEnd w:id="72"/>
      <w:bookmarkEnd w:id="73"/>
      <w:bookmarkEnd w:id="74"/>
      <w:r>
        <w:rPr>
          <w:b/>
          <w:sz w:val="28"/>
          <w:u w:val="single"/>
        </w:rPr>
        <w:lastRenderedPageBreak/>
        <w:t>ANNEX 1 - QUESTIONNAIRES</w:t>
      </w:r>
    </w:p>
    <w:p w14:paraId="34965D06" w14:textId="77777777" w:rsidR="00696FB8" w:rsidRDefault="00696FB8" w:rsidP="00696FB8">
      <w:pPr>
        <w:pStyle w:val="StylVcerovovTun"/>
        <w:keepNext/>
        <w:numPr>
          <w:ilvl w:val="0"/>
          <w:numId w:val="0"/>
        </w:numPr>
        <w:spacing w:before="240"/>
        <w:ind w:left="567" w:hanging="567"/>
      </w:pPr>
      <w:r>
        <w:t>Mechanical-technological process systems</w:t>
      </w:r>
    </w:p>
    <w:p w14:paraId="077B7D8F" w14:textId="77777777" w:rsidR="00696FB8" w:rsidRPr="00052236" w:rsidRDefault="00696FB8" w:rsidP="00696FB8">
      <w:pPr>
        <w:pStyle w:val="Nadpis2"/>
        <w:spacing w:before="120" w:after="120"/>
        <w:ind w:left="1134"/>
        <w:rPr>
          <w:bCs/>
          <w:sz w:val="24"/>
        </w:rPr>
      </w:pPr>
      <w:r>
        <w:rPr>
          <w:sz w:val="24"/>
        </w:rPr>
        <w:t>PS 01– Waste processing technology</w:t>
      </w:r>
    </w:p>
    <w:tbl>
      <w:tblPr>
        <w:tblW w:w="9130"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15"/>
        <w:gridCol w:w="1546"/>
        <w:gridCol w:w="2669"/>
      </w:tblGrid>
      <w:tr w:rsidR="00696FB8" w:rsidRPr="00C629E8" w14:paraId="55A18987" w14:textId="77777777" w:rsidTr="002477BF">
        <w:trPr>
          <w:trHeight w:val="157"/>
          <w:tblHeader/>
        </w:trPr>
        <w:tc>
          <w:tcPr>
            <w:tcW w:w="9130" w:type="dxa"/>
            <w:gridSpan w:val="3"/>
            <w:tcBorders>
              <w:top w:val="single" w:sz="12" w:space="0" w:color="auto"/>
              <w:left w:val="single" w:sz="12" w:space="0" w:color="auto"/>
              <w:bottom w:val="single" w:sz="12" w:space="0" w:color="auto"/>
              <w:right w:val="single" w:sz="12" w:space="0" w:color="auto"/>
            </w:tcBorders>
            <w:shd w:val="clear" w:color="auto" w:fill="95B3D7"/>
          </w:tcPr>
          <w:p w14:paraId="278C8A47" w14:textId="77777777" w:rsidR="00696FB8" w:rsidRPr="00C629E8" w:rsidRDefault="00696FB8" w:rsidP="00730171">
            <w:pPr>
              <w:numPr>
                <w:ilvl w:val="12"/>
                <w:numId w:val="0"/>
              </w:numPr>
              <w:spacing w:before="60" w:after="60"/>
              <w:jc w:val="center"/>
              <w:rPr>
                <w:b/>
                <w:i/>
                <w:sz w:val="20"/>
              </w:rPr>
            </w:pPr>
            <w:r>
              <w:rPr>
                <w:b/>
              </w:rPr>
              <w:t>Waste processing technology</w:t>
            </w:r>
            <w:r>
              <w:rPr>
                <w:b/>
                <w:sz w:val="20"/>
              </w:rPr>
              <w:t xml:space="preserve"> - PS 01</w:t>
            </w:r>
            <w:r>
              <w:rPr>
                <w:b/>
              </w:rPr>
              <w:t xml:space="preserve"> </w:t>
            </w:r>
          </w:p>
        </w:tc>
      </w:tr>
      <w:tr w:rsidR="00696FB8" w:rsidRPr="00C629E8" w14:paraId="154F7754" w14:textId="77777777" w:rsidTr="002477BF">
        <w:trPr>
          <w:trHeight w:val="157"/>
        </w:trPr>
        <w:tc>
          <w:tcPr>
            <w:tcW w:w="9130" w:type="dxa"/>
            <w:gridSpan w:val="3"/>
            <w:tcBorders>
              <w:top w:val="single" w:sz="12" w:space="0" w:color="auto"/>
              <w:bottom w:val="single" w:sz="6" w:space="0" w:color="auto"/>
            </w:tcBorders>
            <w:shd w:val="clear" w:color="auto" w:fill="FF9900"/>
          </w:tcPr>
          <w:p w14:paraId="3125E1AD" w14:textId="77777777" w:rsidR="00696FB8" w:rsidRPr="00C629E8" w:rsidRDefault="00696FB8" w:rsidP="00730171">
            <w:pPr>
              <w:numPr>
                <w:ilvl w:val="12"/>
                <w:numId w:val="0"/>
              </w:numPr>
              <w:spacing w:before="60" w:after="60"/>
              <w:rPr>
                <w:b/>
                <w:sz w:val="20"/>
              </w:rPr>
            </w:pPr>
            <w:r>
              <w:rPr>
                <w:b/>
              </w:rPr>
              <w:t xml:space="preserve">Waste receipt and record – Scales room - DPS 01.01 </w:t>
            </w:r>
          </w:p>
        </w:tc>
      </w:tr>
      <w:tr w:rsidR="00696FB8" w:rsidRPr="00C629E8" w14:paraId="0C8FD181"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24A17DF3" w14:textId="77777777" w:rsidR="00696FB8" w:rsidRPr="00C629E8" w:rsidRDefault="00696FB8" w:rsidP="00730171">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6269A21A" w14:textId="77777777" w:rsidR="00696FB8" w:rsidRPr="00C629E8" w:rsidRDefault="00696FB8" w:rsidP="00730171">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097C9C96"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rsidRPr="00C629E8" w14:paraId="5078F978" w14:textId="77777777" w:rsidTr="002477BF">
        <w:trPr>
          <w:trHeight w:val="157"/>
        </w:trPr>
        <w:tc>
          <w:tcPr>
            <w:tcW w:w="4915" w:type="dxa"/>
            <w:tcBorders>
              <w:top w:val="nil"/>
            </w:tcBorders>
          </w:tcPr>
          <w:p w14:paraId="0464FF62" w14:textId="77777777" w:rsidR="00696FB8" w:rsidRDefault="00696FB8" w:rsidP="00730171">
            <w:pPr>
              <w:spacing w:before="40" w:after="40"/>
            </w:pPr>
            <w:r>
              <w:t>Vehicle scale – entry</w:t>
            </w:r>
          </w:p>
        </w:tc>
        <w:tc>
          <w:tcPr>
            <w:tcW w:w="1546" w:type="dxa"/>
            <w:tcBorders>
              <w:top w:val="nil"/>
            </w:tcBorders>
          </w:tcPr>
          <w:p w14:paraId="31A60AF3" w14:textId="77777777" w:rsidR="00696FB8" w:rsidRDefault="00696FB8" w:rsidP="00730171">
            <w:pPr>
              <w:spacing w:before="40" w:after="40"/>
              <w:jc w:val="center"/>
            </w:pPr>
            <w:r>
              <w:t>items</w:t>
            </w:r>
          </w:p>
        </w:tc>
        <w:tc>
          <w:tcPr>
            <w:tcW w:w="2669" w:type="dxa"/>
            <w:tcBorders>
              <w:top w:val="nil"/>
            </w:tcBorders>
          </w:tcPr>
          <w:p w14:paraId="49FED688" w14:textId="77777777" w:rsidR="00696FB8" w:rsidRDefault="00696FB8" w:rsidP="00730171">
            <w:pPr>
              <w:spacing w:before="40" w:after="40"/>
              <w:jc w:val="center"/>
            </w:pPr>
          </w:p>
        </w:tc>
      </w:tr>
      <w:tr w:rsidR="00696FB8" w:rsidRPr="00C629E8" w14:paraId="42A2AA3D" w14:textId="77777777" w:rsidTr="002477BF">
        <w:trPr>
          <w:trHeight w:val="157"/>
        </w:trPr>
        <w:tc>
          <w:tcPr>
            <w:tcW w:w="4915" w:type="dxa"/>
          </w:tcPr>
          <w:p w14:paraId="4C07572C" w14:textId="77777777" w:rsidR="00696FB8" w:rsidRDefault="00696FB8" w:rsidP="00730171">
            <w:pPr>
              <w:spacing w:before="40" w:after="40"/>
            </w:pPr>
            <w:r>
              <w:t>Vehicle scale – exit</w:t>
            </w:r>
          </w:p>
        </w:tc>
        <w:tc>
          <w:tcPr>
            <w:tcW w:w="1546" w:type="dxa"/>
          </w:tcPr>
          <w:p w14:paraId="50A80003" w14:textId="77777777" w:rsidR="00696FB8" w:rsidRDefault="00696FB8" w:rsidP="00730171">
            <w:pPr>
              <w:spacing w:before="40" w:after="40"/>
              <w:jc w:val="center"/>
            </w:pPr>
            <w:r>
              <w:t>items</w:t>
            </w:r>
          </w:p>
        </w:tc>
        <w:tc>
          <w:tcPr>
            <w:tcW w:w="2669" w:type="dxa"/>
          </w:tcPr>
          <w:p w14:paraId="58154270" w14:textId="77777777" w:rsidR="00696FB8" w:rsidRDefault="00696FB8" w:rsidP="00730171">
            <w:pPr>
              <w:spacing w:before="40" w:after="40"/>
              <w:jc w:val="center"/>
            </w:pPr>
          </w:p>
        </w:tc>
      </w:tr>
      <w:tr w:rsidR="00696FB8" w:rsidRPr="00C629E8" w14:paraId="2D6A5E84" w14:textId="77777777" w:rsidTr="002477BF">
        <w:trPr>
          <w:trHeight w:val="157"/>
        </w:trPr>
        <w:tc>
          <w:tcPr>
            <w:tcW w:w="4915" w:type="dxa"/>
          </w:tcPr>
          <w:p w14:paraId="7569C10C" w14:textId="77777777" w:rsidR="00696FB8" w:rsidRDefault="00696FB8" w:rsidP="00730171">
            <w:pPr>
              <w:spacing w:before="40" w:after="40"/>
            </w:pPr>
            <w:r>
              <w:t>Weighing capacity for both scales</w:t>
            </w:r>
          </w:p>
        </w:tc>
        <w:tc>
          <w:tcPr>
            <w:tcW w:w="1546" w:type="dxa"/>
          </w:tcPr>
          <w:p w14:paraId="751FCFDC" w14:textId="77777777" w:rsidR="00696FB8" w:rsidRDefault="00696FB8" w:rsidP="00730171">
            <w:pPr>
              <w:spacing w:before="40" w:after="40"/>
              <w:jc w:val="center"/>
            </w:pPr>
            <w:r>
              <w:t>tonnes</w:t>
            </w:r>
          </w:p>
        </w:tc>
        <w:tc>
          <w:tcPr>
            <w:tcW w:w="2669" w:type="dxa"/>
          </w:tcPr>
          <w:p w14:paraId="60761757" w14:textId="77777777" w:rsidR="00696FB8" w:rsidRDefault="00696FB8" w:rsidP="00730171">
            <w:pPr>
              <w:spacing w:before="40" w:after="40"/>
              <w:jc w:val="center"/>
            </w:pPr>
          </w:p>
        </w:tc>
      </w:tr>
      <w:tr w:rsidR="00696FB8" w:rsidRPr="00C629E8" w14:paraId="3F5939B3" w14:textId="77777777" w:rsidTr="002477BF">
        <w:trPr>
          <w:trHeight w:val="157"/>
        </w:trPr>
        <w:tc>
          <w:tcPr>
            <w:tcW w:w="4915" w:type="dxa"/>
          </w:tcPr>
          <w:p w14:paraId="64B8B5BC" w14:textId="77777777" w:rsidR="00696FB8" w:rsidRDefault="00696FB8" w:rsidP="00730171">
            <w:pPr>
              <w:spacing w:before="40" w:after="40"/>
              <w:rPr>
                <w:rFonts w:cs="Arial"/>
                <w:szCs w:val="24"/>
              </w:rPr>
            </w:pPr>
            <w:r>
              <w:t>Weighing precision</w:t>
            </w:r>
          </w:p>
        </w:tc>
        <w:tc>
          <w:tcPr>
            <w:tcW w:w="1546" w:type="dxa"/>
          </w:tcPr>
          <w:p w14:paraId="1D20C797" w14:textId="77777777" w:rsidR="00696FB8" w:rsidRDefault="00696FB8" w:rsidP="00730171">
            <w:pPr>
              <w:spacing w:before="40" w:after="40"/>
              <w:jc w:val="center"/>
              <w:rPr>
                <w:rFonts w:cs="Arial"/>
                <w:szCs w:val="24"/>
              </w:rPr>
            </w:pPr>
            <w:r>
              <w:t>kg</w:t>
            </w:r>
          </w:p>
        </w:tc>
        <w:tc>
          <w:tcPr>
            <w:tcW w:w="2669" w:type="dxa"/>
          </w:tcPr>
          <w:p w14:paraId="0D959A9D" w14:textId="77777777" w:rsidR="00696FB8" w:rsidRDefault="00696FB8" w:rsidP="00730171">
            <w:pPr>
              <w:spacing w:before="40" w:after="40"/>
              <w:jc w:val="center"/>
            </w:pPr>
          </w:p>
        </w:tc>
      </w:tr>
      <w:tr w:rsidR="00696FB8" w:rsidRPr="00C629E8" w14:paraId="617E6B97" w14:textId="77777777" w:rsidTr="002477BF">
        <w:trPr>
          <w:trHeight w:val="157"/>
        </w:trPr>
        <w:tc>
          <w:tcPr>
            <w:tcW w:w="4915" w:type="dxa"/>
          </w:tcPr>
          <w:p w14:paraId="5D075880" w14:textId="77777777" w:rsidR="00696FB8" w:rsidRDefault="00696FB8" w:rsidP="00730171">
            <w:pPr>
              <w:spacing w:before="40" w:after="40"/>
              <w:rPr>
                <w:rFonts w:cs="Arial"/>
                <w:szCs w:val="24"/>
              </w:rPr>
            </w:pPr>
            <w:r>
              <w:t>Detection system for identification of radioactive materials</w:t>
            </w:r>
          </w:p>
        </w:tc>
        <w:tc>
          <w:tcPr>
            <w:tcW w:w="1546" w:type="dxa"/>
          </w:tcPr>
          <w:p w14:paraId="7DDB037C" w14:textId="77777777" w:rsidR="00696FB8" w:rsidRDefault="00696FB8" w:rsidP="00730171">
            <w:pPr>
              <w:spacing w:before="40" w:after="40"/>
              <w:jc w:val="center"/>
              <w:rPr>
                <w:rFonts w:cs="Arial"/>
                <w:szCs w:val="24"/>
              </w:rPr>
            </w:pPr>
            <w:r>
              <w:t>-</w:t>
            </w:r>
          </w:p>
        </w:tc>
        <w:tc>
          <w:tcPr>
            <w:tcW w:w="2669" w:type="dxa"/>
          </w:tcPr>
          <w:p w14:paraId="562195D8" w14:textId="77777777" w:rsidR="00696FB8" w:rsidRDefault="00696FB8" w:rsidP="00730171">
            <w:pPr>
              <w:spacing w:before="40" w:after="40"/>
              <w:jc w:val="center"/>
            </w:pPr>
          </w:p>
        </w:tc>
      </w:tr>
      <w:tr w:rsidR="00696FB8" w:rsidRPr="00C629E8" w14:paraId="1917473B" w14:textId="77777777" w:rsidTr="002477BF">
        <w:trPr>
          <w:trHeight w:val="157"/>
        </w:trPr>
        <w:tc>
          <w:tcPr>
            <w:tcW w:w="4915" w:type="dxa"/>
          </w:tcPr>
          <w:p w14:paraId="49F25DD1" w14:textId="77777777" w:rsidR="00696FB8" w:rsidRDefault="00696FB8" w:rsidP="00730171">
            <w:pPr>
              <w:spacing w:before="40" w:after="40"/>
              <w:rPr>
                <w:rFonts w:cs="Arial"/>
                <w:szCs w:val="24"/>
              </w:rPr>
            </w:pPr>
            <w:r>
              <w:t>Weighing principle/type of sensors</w:t>
            </w:r>
          </w:p>
        </w:tc>
        <w:tc>
          <w:tcPr>
            <w:tcW w:w="1546" w:type="dxa"/>
          </w:tcPr>
          <w:p w14:paraId="7205EC38" w14:textId="77777777" w:rsidR="00696FB8" w:rsidRDefault="00696FB8" w:rsidP="00730171">
            <w:pPr>
              <w:spacing w:before="40" w:after="40"/>
              <w:jc w:val="center"/>
            </w:pPr>
            <w:r>
              <w:t>-</w:t>
            </w:r>
          </w:p>
        </w:tc>
        <w:tc>
          <w:tcPr>
            <w:tcW w:w="2669" w:type="dxa"/>
          </w:tcPr>
          <w:p w14:paraId="6844239E" w14:textId="77777777" w:rsidR="00696FB8" w:rsidRDefault="00696FB8" w:rsidP="00730171">
            <w:pPr>
              <w:spacing w:before="40" w:after="40"/>
              <w:jc w:val="center"/>
            </w:pPr>
          </w:p>
        </w:tc>
      </w:tr>
      <w:tr w:rsidR="00696FB8" w:rsidRPr="00C629E8" w14:paraId="2FDD9DC8" w14:textId="77777777" w:rsidTr="002477BF">
        <w:trPr>
          <w:trHeight w:val="157"/>
        </w:trPr>
        <w:tc>
          <w:tcPr>
            <w:tcW w:w="4915" w:type="dxa"/>
          </w:tcPr>
          <w:p w14:paraId="2D146C50" w14:textId="77777777" w:rsidR="00696FB8" w:rsidRDefault="00696FB8" w:rsidP="00730171">
            <w:pPr>
              <w:spacing w:before="40" w:after="40"/>
              <w:rPr>
                <w:rFonts w:cs="Arial"/>
                <w:szCs w:val="24"/>
              </w:rPr>
            </w:pPr>
            <w:r>
              <w:t>Manufacturer/Supplier of bridge scales</w:t>
            </w:r>
          </w:p>
        </w:tc>
        <w:tc>
          <w:tcPr>
            <w:tcW w:w="1546" w:type="dxa"/>
            <w:shd w:val="clear" w:color="auto" w:fill="auto"/>
          </w:tcPr>
          <w:p w14:paraId="038C16A7" w14:textId="77777777" w:rsidR="00696FB8" w:rsidRPr="00C629E8" w:rsidRDefault="00696FB8" w:rsidP="00730171">
            <w:pPr>
              <w:numPr>
                <w:ilvl w:val="12"/>
                <w:numId w:val="0"/>
              </w:numPr>
              <w:spacing w:before="40" w:after="40"/>
              <w:jc w:val="center"/>
              <w:rPr>
                <w:sz w:val="20"/>
              </w:rPr>
            </w:pPr>
            <w:r>
              <w:rPr>
                <w:sz w:val="20"/>
              </w:rPr>
              <w:t>-</w:t>
            </w:r>
          </w:p>
        </w:tc>
        <w:tc>
          <w:tcPr>
            <w:tcW w:w="2669" w:type="dxa"/>
            <w:shd w:val="clear" w:color="auto" w:fill="auto"/>
          </w:tcPr>
          <w:p w14:paraId="304DB320" w14:textId="77777777" w:rsidR="00696FB8" w:rsidRPr="00C629E8" w:rsidRDefault="00696FB8" w:rsidP="00730171">
            <w:pPr>
              <w:numPr>
                <w:ilvl w:val="12"/>
                <w:numId w:val="0"/>
              </w:numPr>
              <w:spacing w:before="40" w:after="40"/>
              <w:jc w:val="center"/>
              <w:rPr>
                <w:sz w:val="20"/>
              </w:rPr>
            </w:pPr>
          </w:p>
        </w:tc>
      </w:tr>
      <w:tr w:rsidR="00696FB8" w:rsidRPr="00C629E8" w14:paraId="43ED1887" w14:textId="77777777" w:rsidTr="002477BF">
        <w:trPr>
          <w:trHeight w:val="157"/>
        </w:trPr>
        <w:tc>
          <w:tcPr>
            <w:tcW w:w="4915" w:type="dxa"/>
          </w:tcPr>
          <w:p w14:paraId="63FABC40" w14:textId="77777777" w:rsidR="00696FB8" w:rsidRDefault="00696FB8" w:rsidP="00730171">
            <w:pPr>
              <w:spacing w:before="40" w:after="40"/>
              <w:rPr>
                <w:rFonts w:cs="Arial"/>
                <w:szCs w:val="24"/>
              </w:rPr>
            </w:pPr>
            <w:r>
              <w:t>Manufacturer/Supplier of weighing system (HW + SW)</w:t>
            </w:r>
          </w:p>
        </w:tc>
        <w:tc>
          <w:tcPr>
            <w:tcW w:w="1546" w:type="dxa"/>
            <w:shd w:val="clear" w:color="auto" w:fill="auto"/>
          </w:tcPr>
          <w:p w14:paraId="2514BEBD" w14:textId="77777777" w:rsidR="00696FB8" w:rsidRPr="00C629E8" w:rsidRDefault="00696FB8" w:rsidP="00730171">
            <w:pPr>
              <w:numPr>
                <w:ilvl w:val="12"/>
                <w:numId w:val="0"/>
              </w:numPr>
              <w:spacing w:before="40" w:after="40"/>
              <w:jc w:val="center"/>
              <w:rPr>
                <w:sz w:val="20"/>
              </w:rPr>
            </w:pPr>
            <w:r>
              <w:rPr>
                <w:sz w:val="20"/>
              </w:rPr>
              <w:t>-</w:t>
            </w:r>
          </w:p>
        </w:tc>
        <w:tc>
          <w:tcPr>
            <w:tcW w:w="2669" w:type="dxa"/>
            <w:shd w:val="clear" w:color="auto" w:fill="auto"/>
          </w:tcPr>
          <w:p w14:paraId="27E62A2F" w14:textId="77777777" w:rsidR="00696FB8" w:rsidRPr="00C629E8" w:rsidRDefault="00696FB8" w:rsidP="00730171">
            <w:pPr>
              <w:numPr>
                <w:ilvl w:val="12"/>
                <w:numId w:val="0"/>
              </w:numPr>
              <w:spacing w:before="40" w:after="40"/>
              <w:jc w:val="center"/>
              <w:rPr>
                <w:sz w:val="20"/>
              </w:rPr>
            </w:pPr>
          </w:p>
        </w:tc>
      </w:tr>
      <w:tr w:rsidR="00696FB8" w:rsidRPr="00C629E8" w14:paraId="493A92C3" w14:textId="77777777" w:rsidTr="002477BF">
        <w:trPr>
          <w:trHeight w:val="157"/>
        </w:trPr>
        <w:tc>
          <w:tcPr>
            <w:tcW w:w="4915" w:type="dxa"/>
          </w:tcPr>
          <w:p w14:paraId="79D2C982" w14:textId="77777777" w:rsidR="00696FB8" w:rsidRDefault="00696FB8" w:rsidP="00730171">
            <w:pPr>
              <w:spacing w:before="40" w:after="40"/>
              <w:rPr>
                <w:rFonts w:cs="Arial"/>
                <w:szCs w:val="24"/>
              </w:rPr>
            </w:pPr>
            <w:r>
              <w:t>Weighbridge dimensions</w:t>
            </w:r>
          </w:p>
        </w:tc>
        <w:tc>
          <w:tcPr>
            <w:tcW w:w="1546" w:type="dxa"/>
          </w:tcPr>
          <w:p w14:paraId="26897198" w14:textId="77777777" w:rsidR="00696FB8" w:rsidRDefault="00696FB8" w:rsidP="00730171">
            <w:pPr>
              <w:spacing w:before="40" w:after="40"/>
              <w:jc w:val="center"/>
              <w:rPr>
                <w:rFonts w:cs="Arial"/>
                <w:szCs w:val="24"/>
              </w:rPr>
            </w:pPr>
            <w:r>
              <w:t>m x m</w:t>
            </w:r>
          </w:p>
        </w:tc>
        <w:tc>
          <w:tcPr>
            <w:tcW w:w="2669" w:type="dxa"/>
          </w:tcPr>
          <w:p w14:paraId="01D7A751" w14:textId="77777777" w:rsidR="00696FB8" w:rsidRDefault="00696FB8" w:rsidP="00730171">
            <w:pPr>
              <w:spacing w:before="40" w:after="40"/>
              <w:jc w:val="center"/>
            </w:pPr>
            <w:r>
              <w:t>x</w:t>
            </w:r>
          </w:p>
        </w:tc>
      </w:tr>
      <w:tr w:rsidR="00696FB8" w:rsidRPr="00C629E8" w14:paraId="5D8A93BE" w14:textId="77777777" w:rsidTr="002477BF">
        <w:trPr>
          <w:trHeight w:val="157"/>
        </w:trPr>
        <w:tc>
          <w:tcPr>
            <w:tcW w:w="4915" w:type="dxa"/>
          </w:tcPr>
          <w:p w14:paraId="671D0F7E" w14:textId="77777777" w:rsidR="00696FB8" w:rsidRDefault="00696FB8" w:rsidP="00730171">
            <w:pPr>
              <w:spacing w:before="40" w:after="40"/>
              <w:rPr>
                <w:rFonts w:cs="Arial"/>
                <w:szCs w:val="24"/>
              </w:rPr>
            </w:pPr>
            <w:r>
              <w:t>Manufacturer of radioactivity detection system</w:t>
            </w:r>
          </w:p>
        </w:tc>
        <w:tc>
          <w:tcPr>
            <w:tcW w:w="1546" w:type="dxa"/>
          </w:tcPr>
          <w:p w14:paraId="60E83EA5" w14:textId="77777777" w:rsidR="00696FB8" w:rsidRPr="00C629E8" w:rsidRDefault="00696FB8" w:rsidP="00730171">
            <w:pPr>
              <w:numPr>
                <w:ilvl w:val="12"/>
                <w:numId w:val="0"/>
              </w:numPr>
              <w:spacing w:before="40" w:after="40"/>
              <w:jc w:val="center"/>
              <w:rPr>
                <w:sz w:val="20"/>
              </w:rPr>
            </w:pPr>
            <w:r>
              <w:rPr>
                <w:sz w:val="20"/>
              </w:rPr>
              <w:t>-</w:t>
            </w:r>
          </w:p>
        </w:tc>
        <w:tc>
          <w:tcPr>
            <w:tcW w:w="2669" w:type="dxa"/>
          </w:tcPr>
          <w:p w14:paraId="48B83308" w14:textId="77777777" w:rsidR="00696FB8" w:rsidRPr="00C629E8" w:rsidRDefault="00696FB8" w:rsidP="00730171">
            <w:pPr>
              <w:numPr>
                <w:ilvl w:val="12"/>
                <w:numId w:val="0"/>
              </w:numPr>
              <w:spacing w:before="40" w:after="40"/>
              <w:jc w:val="center"/>
              <w:rPr>
                <w:sz w:val="20"/>
              </w:rPr>
            </w:pPr>
          </w:p>
        </w:tc>
      </w:tr>
      <w:tr w:rsidR="00696FB8" w:rsidRPr="00C629E8" w14:paraId="0D3790D8" w14:textId="77777777" w:rsidTr="002477BF">
        <w:trPr>
          <w:trHeight w:val="157"/>
        </w:trPr>
        <w:tc>
          <w:tcPr>
            <w:tcW w:w="9130" w:type="dxa"/>
            <w:gridSpan w:val="3"/>
            <w:tcBorders>
              <w:top w:val="single" w:sz="12" w:space="0" w:color="auto"/>
              <w:bottom w:val="single" w:sz="6" w:space="0" w:color="auto"/>
            </w:tcBorders>
            <w:shd w:val="clear" w:color="auto" w:fill="FF9900"/>
          </w:tcPr>
          <w:p w14:paraId="2852D80F" w14:textId="77777777" w:rsidR="00696FB8" w:rsidRPr="00C629E8" w:rsidRDefault="00696FB8" w:rsidP="00730171">
            <w:pPr>
              <w:numPr>
                <w:ilvl w:val="12"/>
                <w:numId w:val="0"/>
              </w:numPr>
              <w:spacing w:before="60" w:after="60"/>
              <w:rPr>
                <w:b/>
                <w:sz w:val="20"/>
              </w:rPr>
            </w:pPr>
            <w:r>
              <w:rPr>
                <w:b/>
              </w:rPr>
              <w:t>Waste handling, treatment and storage - DPS 01.02</w:t>
            </w:r>
          </w:p>
        </w:tc>
      </w:tr>
      <w:tr w:rsidR="00696FB8" w:rsidRPr="00C629E8" w14:paraId="7F48C6A1" w14:textId="77777777" w:rsidTr="002477BF">
        <w:trPr>
          <w:trHeight w:val="157"/>
        </w:trPr>
        <w:tc>
          <w:tcPr>
            <w:tcW w:w="9130" w:type="dxa"/>
            <w:gridSpan w:val="3"/>
            <w:tcBorders>
              <w:top w:val="single" w:sz="6" w:space="0" w:color="auto"/>
              <w:bottom w:val="single" w:sz="6" w:space="0" w:color="auto"/>
            </w:tcBorders>
            <w:shd w:val="clear" w:color="auto" w:fill="FFCC00"/>
          </w:tcPr>
          <w:p w14:paraId="27BC5655" w14:textId="77777777" w:rsidR="00696FB8" w:rsidRDefault="00696FB8" w:rsidP="00730171">
            <w:pPr>
              <w:spacing w:before="40" w:after="40"/>
            </w:pPr>
            <w:bookmarkStart w:id="75" w:name="_Toc299608626"/>
            <w:r>
              <w:rPr>
                <w:b/>
              </w:rPr>
              <w:t>Cranes – the waste bunker</w:t>
            </w:r>
            <w:bookmarkEnd w:id="75"/>
          </w:p>
        </w:tc>
      </w:tr>
      <w:tr w:rsidR="00696FB8" w:rsidRPr="00C629E8" w14:paraId="09CEAB55"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25F900D5" w14:textId="77777777" w:rsidR="00696FB8" w:rsidRPr="00C629E8" w:rsidRDefault="00696FB8" w:rsidP="00730171">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5CA1A60C" w14:textId="77777777" w:rsidR="00696FB8" w:rsidRPr="00C629E8" w:rsidRDefault="00696FB8" w:rsidP="00730171">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406BFCD1"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rsidRPr="00C629E8" w14:paraId="3C3C8A76" w14:textId="77777777" w:rsidTr="002477BF">
        <w:trPr>
          <w:trHeight w:val="157"/>
        </w:trPr>
        <w:tc>
          <w:tcPr>
            <w:tcW w:w="4915" w:type="dxa"/>
          </w:tcPr>
          <w:p w14:paraId="588F8158" w14:textId="77777777" w:rsidR="00696FB8" w:rsidRPr="00E82C90" w:rsidRDefault="00696FB8" w:rsidP="00730171">
            <w:pPr>
              <w:spacing w:before="40" w:after="40"/>
              <w:rPr>
                <w:rFonts w:cs="Arial"/>
                <w:szCs w:val="24"/>
              </w:rPr>
            </w:pPr>
            <w:r>
              <w:t>Number of cranes</w:t>
            </w:r>
          </w:p>
        </w:tc>
        <w:tc>
          <w:tcPr>
            <w:tcW w:w="1546" w:type="dxa"/>
          </w:tcPr>
          <w:p w14:paraId="1461DFEB" w14:textId="77777777" w:rsidR="00696FB8" w:rsidRPr="00E82C90" w:rsidRDefault="00696FB8" w:rsidP="00730171">
            <w:pPr>
              <w:spacing w:before="40" w:after="40"/>
              <w:jc w:val="center"/>
              <w:rPr>
                <w:rFonts w:cs="Arial"/>
                <w:szCs w:val="24"/>
              </w:rPr>
            </w:pPr>
            <w:r>
              <w:t>items</w:t>
            </w:r>
          </w:p>
        </w:tc>
        <w:tc>
          <w:tcPr>
            <w:tcW w:w="2669" w:type="dxa"/>
          </w:tcPr>
          <w:p w14:paraId="09D7F0C6" w14:textId="77777777" w:rsidR="00696FB8" w:rsidRPr="00E82C90" w:rsidRDefault="00696FB8" w:rsidP="00730171">
            <w:pPr>
              <w:spacing w:before="40" w:after="40"/>
              <w:rPr>
                <w:rFonts w:cs="Arial"/>
                <w:szCs w:val="24"/>
              </w:rPr>
            </w:pPr>
          </w:p>
        </w:tc>
      </w:tr>
      <w:tr w:rsidR="00696FB8" w:rsidRPr="00C629E8" w14:paraId="57039432" w14:textId="77777777" w:rsidTr="002477BF">
        <w:trPr>
          <w:trHeight w:val="157"/>
        </w:trPr>
        <w:tc>
          <w:tcPr>
            <w:tcW w:w="4915" w:type="dxa"/>
          </w:tcPr>
          <w:p w14:paraId="7998A2FC" w14:textId="77777777" w:rsidR="00696FB8" w:rsidRDefault="00696FB8" w:rsidP="00730171">
            <w:pPr>
              <w:spacing w:before="40" w:after="40"/>
              <w:rPr>
                <w:rFonts w:cs="Arial"/>
                <w:szCs w:val="24"/>
              </w:rPr>
            </w:pPr>
            <w:r>
              <w:t>Manufacturer</w:t>
            </w:r>
          </w:p>
        </w:tc>
        <w:tc>
          <w:tcPr>
            <w:tcW w:w="1546" w:type="dxa"/>
          </w:tcPr>
          <w:p w14:paraId="6FB1A0BE" w14:textId="77777777" w:rsidR="00696FB8" w:rsidRPr="00E82C90" w:rsidRDefault="00696FB8" w:rsidP="00730171">
            <w:pPr>
              <w:spacing w:before="40" w:after="40"/>
              <w:jc w:val="center"/>
              <w:rPr>
                <w:rFonts w:cs="Arial"/>
                <w:szCs w:val="24"/>
              </w:rPr>
            </w:pPr>
            <w:r>
              <w:t>-</w:t>
            </w:r>
          </w:p>
        </w:tc>
        <w:tc>
          <w:tcPr>
            <w:tcW w:w="2669" w:type="dxa"/>
          </w:tcPr>
          <w:p w14:paraId="0C709B54" w14:textId="77777777" w:rsidR="00696FB8" w:rsidRPr="00E82C90" w:rsidRDefault="00696FB8" w:rsidP="00730171">
            <w:pPr>
              <w:spacing w:before="40" w:after="40"/>
              <w:rPr>
                <w:rFonts w:cs="Arial"/>
                <w:szCs w:val="24"/>
              </w:rPr>
            </w:pPr>
          </w:p>
        </w:tc>
      </w:tr>
      <w:tr w:rsidR="00696FB8" w:rsidRPr="00C629E8" w14:paraId="635C9073" w14:textId="77777777" w:rsidTr="002477BF">
        <w:trPr>
          <w:trHeight w:val="157"/>
        </w:trPr>
        <w:tc>
          <w:tcPr>
            <w:tcW w:w="4915" w:type="dxa"/>
          </w:tcPr>
          <w:p w14:paraId="3F592239" w14:textId="77777777" w:rsidR="00696FB8" w:rsidRPr="00E82C90" w:rsidRDefault="00696FB8" w:rsidP="00730171">
            <w:pPr>
              <w:spacing w:before="40" w:after="40"/>
              <w:rPr>
                <w:rFonts w:cs="Arial"/>
                <w:szCs w:val="24"/>
              </w:rPr>
            </w:pPr>
            <w:r>
              <w:t>Minimum transport capacity of the crane</w:t>
            </w:r>
          </w:p>
        </w:tc>
        <w:tc>
          <w:tcPr>
            <w:tcW w:w="1546" w:type="dxa"/>
          </w:tcPr>
          <w:p w14:paraId="5982B94D" w14:textId="77777777" w:rsidR="00696FB8" w:rsidRPr="00E82C90" w:rsidRDefault="00696FB8" w:rsidP="00730171">
            <w:pPr>
              <w:spacing w:before="40" w:after="40"/>
              <w:jc w:val="center"/>
              <w:rPr>
                <w:rFonts w:cs="Arial"/>
                <w:szCs w:val="24"/>
              </w:rPr>
            </w:pPr>
            <w:r>
              <w:t>t/h</w:t>
            </w:r>
          </w:p>
        </w:tc>
        <w:tc>
          <w:tcPr>
            <w:tcW w:w="2669" w:type="dxa"/>
          </w:tcPr>
          <w:p w14:paraId="070B9B96" w14:textId="77777777" w:rsidR="00696FB8" w:rsidRPr="00E82C90" w:rsidRDefault="00696FB8" w:rsidP="00730171">
            <w:pPr>
              <w:spacing w:before="40" w:after="40"/>
              <w:rPr>
                <w:rFonts w:cs="Arial"/>
                <w:szCs w:val="24"/>
              </w:rPr>
            </w:pPr>
          </w:p>
        </w:tc>
      </w:tr>
      <w:tr w:rsidR="00696FB8" w:rsidRPr="00C629E8" w14:paraId="0B7BB8FB" w14:textId="77777777" w:rsidTr="002477BF">
        <w:trPr>
          <w:trHeight w:val="157"/>
        </w:trPr>
        <w:tc>
          <w:tcPr>
            <w:tcW w:w="4915" w:type="dxa"/>
          </w:tcPr>
          <w:p w14:paraId="711E6623" w14:textId="77777777" w:rsidR="00696FB8" w:rsidRDefault="00696FB8" w:rsidP="00730171">
            <w:pPr>
              <w:spacing w:before="40" w:after="40"/>
              <w:rPr>
                <w:rFonts w:cs="Arial"/>
                <w:szCs w:val="24"/>
              </w:rPr>
            </w:pPr>
            <w:r>
              <w:t>Maximum crane travel speed</w:t>
            </w:r>
          </w:p>
        </w:tc>
        <w:tc>
          <w:tcPr>
            <w:tcW w:w="1546" w:type="dxa"/>
          </w:tcPr>
          <w:p w14:paraId="36414F2A" w14:textId="77777777" w:rsidR="00696FB8" w:rsidRDefault="00696FB8" w:rsidP="00730171">
            <w:pPr>
              <w:spacing w:before="40" w:after="40"/>
              <w:jc w:val="center"/>
              <w:rPr>
                <w:rFonts w:cs="Arial"/>
                <w:szCs w:val="24"/>
              </w:rPr>
            </w:pPr>
            <w:r>
              <w:t>m/s</w:t>
            </w:r>
          </w:p>
        </w:tc>
        <w:tc>
          <w:tcPr>
            <w:tcW w:w="2669" w:type="dxa"/>
          </w:tcPr>
          <w:p w14:paraId="0286E13E" w14:textId="77777777" w:rsidR="00696FB8" w:rsidRPr="00E82C90" w:rsidRDefault="00696FB8" w:rsidP="00730171">
            <w:pPr>
              <w:spacing w:before="40" w:after="40"/>
              <w:rPr>
                <w:rFonts w:cs="Arial"/>
                <w:szCs w:val="24"/>
              </w:rPr>
            </w:pPr>
          </w:p>
        </w:tc>
      </w:tr>
      <w:tr w:rsidR="00696FB8" w:rsidRPr="00C629E8" w14:paraId="2646CDEB" w14:textId="77777777" w:rsidTr="002477BF">
        <w:trPr>
          <w:trHeight w:val="157"/>
        </w:trPr>
        <w:tc>
          <w:tcPr>
            <w:tcW w:w="4915" w:type="dxa"/>
          </w:tcPr>
          <w:p w14:paraId="2474242B" w14:textId="77777777" w:rsidR="00696FB8" w:rsidRDefault="00696FB8" w:rsidP="00730171">
            <w:pPr>
              <w:spacing w:before="40" w:after="40"/>
              <w:rPr>
                <w:rFonts w:cs="Arial"/>
                <w:szCs w:val="24"/>
              </w:rPr>
            </w:pPr>
            <w:r>
              <w:t>Maximum crab travel speed</w:t>
            </w:r>
          </w:p>
        </w:tc>
        <w:tc>
          <w:tcPr>
            <w:tcW w:w="1546" w:type="dxa"/>
            <w:shd w:val="clear" w:color="auto" w:fill="auto"/>
          </w:tcPr>
          <w:p w14:paraId="169C4BD3" w14:textId="77777777" w:rsidR="00696FB8" w:rsidRDefault="00696FB8" w:rsidP="00730171">
            <w:pPr>
              <w:spacing w:before="40" w:after="40"/>
              <w:jc w:val="center"/>
              <w:rPr>
                <w:rFonts w:cs="Arial"/>
                <w:szCs w:val="24"/>
              </w:rPr>
            </w:pPr>
            <w:r>
              <w:t>m/s</w:t>
            </w:r>
          </w:p>
        </w:tc>
        <w:tc>
          <w:tcPr>
            <w:tcW w:w="2669" w:type="dxa"/>
            <w:shd w:val="clear" w:color="auto" w:fill="auto"/>
          </w:tcPr>
          <w:p w14:paraId="05158974" w14:textId="77777777" w:rsidR="00696FB8" w:rsidRDefault="00696FB8" w:rsidP="00730171">
            <w:pPr>
              <w:spacing w:before="40" w:after="40"/>
              <w:rPr>
                <w:rFonts w:cs="Arial"/>
                <w:szCs w:val="24"/>
              </w:rPr>
            </w:pPr>
          </w:p>
        </w:tc>
      </w:tr>
      <w:tr w:rsidR="00696FB8" w:rsidRPr="00C629E8" w14:paraId="7163C2AE" w14:textId="77777777" w:rsidTr="002477BF">
        <w:trPr>
          <w:trHeight w:val="157"/>
        </w:trPr>
        <w:tc>
          <w:tcPr>
            <w:tcW w:w="4915" w:type="dxa"/>
          </w:tcPr>
          <w:p w14:paraId="055676FF" w14:textId="77777777" w:rsidR="00696FB8" w:rsidRDefault="00696FB8" w:rsidP="00730171">
            <w:pPr>
              <w:spacing w:before="40" w:after="40"/>
              <w:rPr>
                <w:rFonts w:cs="Arial"/>
                <w:szCs w:val="24"/>
              </w:rPr>
            </w:pPr>
            <w:r>
              <w:t>Maximum grab lift speed</w:t>
            </w:r>
          </w:p>
        </w:tc>
        <w:tc>
          <w:tcPr>
            <w:tcW w:w="1546" w:type="dxa"/>
            <w:shd w:val="clear" w:color="auto" w:fill="auto"/>
          </w:tcPr>
          <w:p w14:paraId="611FBC76" w14:textId="77777777" w:rsidR="00696FB8" w:rsidRDefault="00696FB8" w:rsidP="00730171">
            <w:pPr>
              <w:spacing w:before="40" w:after="40"/>
              <w:jc w:val="center"/>
              <w:rPr>
                <w:rFonts w:cs="Arial"/>
                <w:szCs w:val="24"/>
              </w:rPr>
            </w:pPr>
            <w:r>
              <w:t>m/s</w:t>
            </w:r>
          </w:p>
        </w:tc>
        <w:tc>
          <w:tcPr>
            <w:tcW w:w="2669" w:type="dxa"/>
            <w:shd w:val="clear" w:color="auto" w:fill="auto"/>
          </w:tcPr>
          <w:p w14:paraId="198DD652" w14:textId="77777777" w:rsidR="00696FB8" w:rsidRDefault="00696FB8" w:rsidP="00730171">
            <w:pPr>
              <w:spacing w:before="40" w:after="40"/>
              <w:rPr>
                <w:rFonts w:cs="Arial"/>
                <w:szCs w:val="24"/>
              </w:rPr>
            </w:pPr>
          </w:p>
        </w:tc>
      </w:tr>
      <w:tr w:rsidR="00696FB8" w:rsidRPr="00C629E8" w14:paraId="3C1240A3" w14:textId="77777777" w:rsidTr="002477BF">
        <w:trPr>
          <w:trHeight w:val="157"/>
        </w:trPr>
        <w:tc>
          <w:tcPr>
            <w:tcW w:w="4915" w:type="dxa"/>
          </w:tcPr>
          <w:p w14:paraId="1B308493" w14:textId="77777777" w:rsidR="00696FB8" w:rsidRPr="00E82C90" w:rsidRDefault="00696FB8" w:rsidP="00730171">
            <w:pPr>
              <w:spacing w:before="40" w:after="40"/>
              <w:rPr>
                <w:rFonts w:cs="Arial"/>
                <w:szCs w:val="24"/>
              </w:rPr>
            </w:pPr>
            <w:r>
              <w:t>Type of the grab</w:t>
            </w:r>
          </w:p>
        </w:tc>
        <w:tc>
          <w:tcPr>
            <w:tcW w:w="1546" w:type="dxa"/>
          </w:tcPr>
          <w:p w14:paraId="2F5ABC84" w14:textId="77777777" w:rsidR="00696FB8" w:rsidRPr="00E82C90" w:rsidRDefault="00696FB8" w:rsidP="00730171">
            <w:pPr>
              <w:spacing w:before="40" w:after="40"/>
              <w:jc w:val="center"/>
              <w:rPr>
                <w:rFonts w:cs="Arial"/>
                <w:szCs w:val="24"/>
              </w:rPr>
            </w:pPr>
            <w:r>
              <w:t>-</w:t>
            </w:r>
          </w:p>
        </w:tc>
        <w:tc>
          <w:tcPr>
            <w:tcW w:w="2669" w:type="dxa"/>
          </w:tcPr>
          <w:p w14:paraId="46FEE7DF" w14:textId="77777777" w:rsidR="00696FB8" w:rsidRPr="00E82C90" w:rsidRDefault="00696FB8" w:rsidP="00730171">
            <w:pPr>
              <w:spacing w:before="40" w:after="40"/>
              <w:rPr>
                <w:rFonts w:cs="Arial"/>
                <w:szCs w:val="24"/>
              </w:rPr>
            </w:pPr>
          </w:p>
        </w:tc>
      </w:tr>
      <w:tr w:rsidR="00696FB8" w:rsidRPr="00C629E8" w14:paraId="216A8855" w14:textId="77777777" w:rsidTr="002477BF">
        <w:trPr>
          <w:trHeight w:val="157"/>
        </w:trPr>
        <w:tc>
          <w:tcPr>
            <w:tcW w:w="4915" w:type="dxa"/>
          </w:tcPr>
          <w:p w14:paraId="234672E6" w14:textId="77777777" w:rsidR="00696FB8" w:rsidRPr="00E82C90" w:rsidRDefault="00696FB8" w:rsidP="00730171">
            <w:pPr>
              <w:spacing w:before="40" w:after="40"/>
              <w:rPr>
                <w:rFonts w:cs="Arial"/>
                <w:szCs w:val="24"/>
              </w:rPr>
            </w:pPr>
            <w:r>
              <w:t>Minimum content of the grab (closed)</w:t>
            </w:r>
          </w:p>
        </w:tc>
        <w:tc>
          <w:tcPr>
            <w:tcW w:w="1546" w:type="dxa"/>
          </w:tcPr>
          <w:p w14:paraId="60B2B88B" w14:textId="77777777" w:rsidR="00696FB8" w:rsidRPr="00E82C90" w:rsidRDefault="00696FB8" w:rsidP="00730171">
            <w:pPr>
              <w:spacing w:before="40" w:after="40"/>
              <w:jc w:val="center"/>
              <w:rPr>
                <w:rFonts w:cs="Arial"/>
                <w:szCs w:val="24"/>
              </w:rPr>
            </w:pPr>
            <w:r>
              <w:t>m3</w:t>
            </w:r>
          </w:p>
        </w:tc>
        <w:tc>
          <w:tcPr>
            <w:tcW w:w="2669" w:type="dxa"/>
          </w:tcPr>
          <w:p w14:paraId="435EA847" w14:textId="77777777" w:rsidR="00696FB8" w:rsidRPr="00E82C90" w:rsidRDefault="00696FB8" w:rsidP="00730171">
            <w:pPr>
              <w:spacing w:before="40" w:after="40"/>
              <w:rPr>
                <w:rFonts w:cs="Arial"/>
                <w:szCs w:val="24"/>
              </w:rPr>
            </w:pPr>
          </w:p>
        </w:tc>
      </w:tr>
      <w:tr w:rsidR="00696FB8" w:rsidRPr="00C629E8" w14:paraId="67EDDF3D" w14:textId="77777777" w:rsidTr="002477BF">
        <w:trPr>
          <w:trHeight w:val="157"/>
        </w:trPr>
        <w:tc>
          <w:tcPr>
            <w:tcW w:w="4915" w:type="dxa"/>
          </w:tcPr>
          <w:p w14:paraId="0EFCE4DF" w14:textId="77777777" w:rsidR="00696FB8" w:rsidRDefault="00696FB8" w:rsidP="00730171">
            <w:pPr>
              <w:spacing w:before="40" w:after="40"/>
              <w:rPr>
                <w:rFonts w:cs="Arial"/>
                <w:szCs w:val="24"/>
              </w:rPr>
            </w:pPr>
            <w:r>
              <w:t>Number of grab arms</w:t>
            </w:r>
          </w:p>
        </w:tc>
        <w:tc>
          <w:tcPr>
            <w:tcW w:w="1546" w:type="dxa"/>
            <w:shd w:val="clear" w:color="auto" w:fill="auto"/>
          </w:tcPr>
          <w:p w14:paraId="16E4F723" w14:textId="77777777" w:rsidR="00696FB8" w:rsidRPr="00E82C90" w:rsidRDefault="00696FB8" w:rsidP="00730171">
            <w:pPr>
              <w:spacing w:before="40" w:after="40"/>
              <w:jc w:val="center"/>
              <w:rPr>
                <w:rFonts w:cs="Arial"/>
                <w:szCs w:val="24"/>
              </w:rPr>
            </w:pPr>
            <w:r>
              <w:t>items</w:t>
            </w:r>
          </w:p>
        </w:tc>
        <w:tc>
          <w:tcPr>
            <w:tcW w:w="2669" w:type="dxa"/>
            <w:shd w:val="clear" w:color="auto" w:fill="auto"/>
          </w:tcPr>
          <w:p w14:paraId="68E9AF10" w14:textId="77777777" w:rsidR="00696FB8" w:rsidRDefault="00696FB8" w:rsidP="00730171">
            <w:pPr>
              <w:spacing w:before="40" w:after="40"/>
              <w:rPr>
                <w:rFonts w:cs="Arial"/>
                <w:szCs w:val="24"/>
              </w:rPr>
            </w:pPr>
          </w:p>
        </w:tc>
      </w:tr>
      <w:tr w:rsidR="00696FB8" w:rsidRPr="00C629E8" w14:paraId="532BD007" w14:textId="77777777" w:rsidTr="002477BF">
        <w:trPr>
          <w:trHeight w:val="157"/>
        </w:trPr>
        <w:tc>
          <w:tcPr>
            <w:tcW w:w="4915" w:type="dxa"/>
          </w:tcPr>
          <w:p w14:paraId="2B9A0C9D" w14:textId="77777777" w:rsidR="00696FB8" w:rsidRPr="003E6A21" w:rsidRDefault="00696FB8" w:rsidP="00730171">
            <w:pPr>
              <w:spacing w:before="40" w:after="40"/>
              <w:rPr>
                <w:rFonts w:cs="Arial"/>
                <w:szCs w:val="24"/>
              </w:rPr>
            </w:pPr>
            <w:r>
              <w:t>Bulk weight of waste in the grab</w:t>
            </w:r>
          </w:p>
        </w:tc>
        <w:tc>
          <w:tcPr>
            <w:tcW w:w="1546" w:type="dxa"/>
            <w:shd w:val="clear" w:color="auto" w:fill="auto"/>
          </w:tcPr>
          <w:p w14:paraId="4FE2BAA0" w14:textId="77777777" w:rsidR="00696FB8" w:rsidRPr="00E82C90" w:rsidRDefault="00696FB8" w:rsidP="00730171">
            <w:pPr>
              <w:spacing w:before="40" w:after="40"/>
              <w:jc w:val="center"/>
              <w:rPr>
                <w:rFonts w:cs="Arial"/>
                <w:szCs w:val="24"/>
              </w:rPr>
            </w:pPr>
            <w:r>
              <w:t>kg/m</w:t>
            </w:r>
            <w:r>
              <w:rPr>
                <w:vertAlign w:val="superscript"/>
              </w:rPr>
              <w:t>3</w:t>
            </w:r>
          </w:p>
        </w:tc>
        <w:tc>
          <w:tcPr>
            <w:tcW w:w="2669" w:type="dxa"/>
            <w:shd w:val="clear" w:color="auto" w:fill="auto"/>
          </w:tcPr>
          <w:p w14:paraId="481E72ED" w14:textId="77777777" w:rsidR="00696FB8" w:rsidRPr="00E82C90" w:rsidRDefault="00696FB8" w:rsidP="00730171">
            <w:pPr>
              <w:spacing w:before="40" w:after="40"/>
              <w:rPr>
                <w:rFonts w:cs="Arial"/>
                <w:szCs w:val="24"/>
              </w:rPr>
            </w:pPr>
          </w:p>
        </w:tc>
      </w:tr>
      <w:tr w:rsidR="00696FB8" w:rsidRPr="00C629E8" w14:paraId="665EF57C" w14:textId="77777777" w:rsidTr="002477BF">
        <w:trPr>
          <w:trHeight w:val="157"/>
        </w:trPr>
        <w:tc>
          <w:tcPr>
            <w:tcW w:w="4915" w:type="dxa"/>
          </w:tcPr>
          <w:p w14:paraId="52D885E4" w14:textId="77777777" w:rsidR="00696FB8" w:rsidRPr="003E6A21" w:rsidRDefault="00696FB8" w:rsidP="00730171">
            <w:pPr>
              <w:spacing w:before="40" w:after="40"/>
              <w:rPr>
                <w:rFonts w:cs="Arial"/>
                <w:szCs w:val="24"/>
              </w:rPr>
            </w:pPr>
            <w:r>
              <w:t>Gauge of the crane bridge (approx.)</w:t>
            </w:r>
          </w:p>
        </w:tc>
        <w:tc>
          <w:tcPr>
            <w:tcW w:w="1546" w:type="dxa"/>
            <w:shd w:val="clear" w:color="auto" w:fill="auto"/>
          </w:tcPr>
          <w:p w14:paraId="57956480" w14:textId="77777777" w:rsidR="00696FB8" w:rsidRPr="00E82C90" w:rsidRDefault="00696FB8" w:rsidP="00730171">
            <w:pPr>
              <w:spacing w:before="40" w:after="40"/>
              <w:jc w:val="center"/>
              <w:rPr>
                <w:rFonts w:cs="Arial"/>
                <w:szCs w:val="24"/>
              </w:rPr>
            </w:pPr>
            <w:r>
              <w:t>mm</w:t>
            </w:r>
          </w:p>
        </w:tc>
        <w:tc>
          <w:tcPr>
            <w:tcW w:w="2669" w:type="dxa"/>
            <w:shd w:val="clear" w:color="auto" w:fill="auto"/>
          </w:tcPr>
          <w:p w14:paraId="193D7930" w14:textId="77777777" w:rsidR="00696FB8" w:rsidRPr="00E82C90" w:rsidRDefault="00696FB8" w:rsidP="00730171">
            <w:pPr>
              <w:spacing w:before="40" w:after="40"/>
              <w:rPr>
                <w:rFonts w:cs="Arial"/>
                <w:szCs w:val="24"/>
              </w:rPr>
            </w:pPr>
          </w:p>
        </w:tc>
      </w:tr>
      <w:tr w:rsidR="00696FB8" w:rsidRPr="00C629E8" w14:paraId="06E6F488" w14:textId="77777777" w:rsidTr="002477BF">
        <w:trPr>
          <w:trHeight w:val="157"/>
        </w:trPr>
        <w:tc>
          <w:tcPr>
            <w:tcW w:w="4915" w:type="dxa"/>
          </w:tcPr>
          <w:p w14:paraId="63FC8816" w14:textId="77777777" w:rsidR="00696FB8" w:rsidRPr="003E6A21" w:rsidRDefault="00696FB8" w:rsidP="00730171">
            <w:pPr>
              <w:spacing w:before="40" w:after="40"/>
              <w:rPr>
                <w:rFonts w:cs="Arial"/>
                <w:szCs w:val="24"/>
              </w:rPr>
            </w:pPr>
            <w:r>
              <w:t>Maximum lift (approx.)</w:t>
            </w:r>
          </w:p>
        </w:tc>
        <w:tc>
          <w:tcPr>
            <w:tcW w:w="1546" w:type="dxa"/>
            <w:shd w:val="clear" w:color="auto" w:fill="auto"/>
          </w:tcPr>
          <w:p w14:paraId="69FD9F5D" w14:textId="77777777" w:rsidR="00696FB8" w:rsidRPr="00E82C90" w:rsidRDefault="00696FB8" w:rsidP="00730171">
            <w:pPr>
              <w:spacing w:before="40" w:after="40"/>
              <w:jc w:val="center"/>
              <w:rPr>
                <w:rFonts w:cs="Arial"/>
                <w:szCs w:val="24"/>
              </w:rPr>
            </w:pPr>
            <w:r>
              <w:t>mm</w:t>
            </w:r>
          </w:p>
        </w:tc>
        <w:tc>
          <w:tcPr>
            <w:tcW w:w="2669" w:type="dxa"/>
            <w:shd w:val="clear" w:color="auto" w:fill="auto"/>
          </w:tcPr>
          <w:p w14:paraId="41D797CA" w14:textId="77777777" w:rsidR="00696FB8" w:rsidRPr="00E82C90" w:rsidRDefault="00696FB8" w:rsidP="00730171">
            <w:pPr>
              <w:spacing w:before="40" w:after="40"/>
              <w:rPr>
                <w:rFonts w:cs="Arial"/>
                <w:szCs w:val="24"/>
              </w:rPr>
            </w:pPr>
          </w:p>
        </w:tc>
      </w:tr>
      <w:tr w:rsidR="00696FB8" w:rsidRPr="00C629E8" w14:paraId="75739630" w14:textId="77777777" w:rsidTr="002477BF">
        <w:trPr>
          <w:trHeight w:val="157"/>
        </w:trPr>
        <w:tc>
          <w:tcPr>
            <w:tcW w:w="4915" w:type="dxa"/>
          </w:tcPr>
          <w:p w14:paraId="653FB835" w14:textId="77777777" w:rsidR="00696FB8" w:rsidRPr="003E6A21" w:rsidRDefault="00696FB8" w:rsidP="00730171">
            <w:pPr>
              <w:spacing w:before="40" w:after="40"/>
              <w:rPr>
                <w:rFonts w:cs="Arial"/>
                <w:szCs w:val="24"/>
              </w:rPr>
            </w:pPr>
            <w:r>
              <w:t>Crane rails length (approx.)</w:t>
            </w:r>
          </w:p>
        </w:tc>
        <w:tc>
          <w:tcPr>
            <w:tcW w:w="1546" w:type="dxa"/>
            <w:shd w:val="clear" w:color="auto" w:fill="auto"/>
          </w:tcPr>
          <w:p w14:paraId="588AA8F0" w14:textId="77777777" w:rsidR="00696FB8" w:rsidRDefault="00696FB8" w:rsidP="00730171">
            <w:pPr>
              <w:spacing w:before="40" w:after="40"/>
              <w:jc w:val="center"/>
              <w:rPr>
                <w:rFonts w:cs="Arial"/>
                <w:szCs w:val="24"/>
              </w:rPr>
            </w:pPr>
            <w:r>
              <w:t>mm</w:t>
            </w:r>
          </w:p>
        </w:tc>
        <w:tc>
          <w:tcPr>
            <w:tcW w:w="2669" w:type="dxa"/>
            <w:shd w:val="clear" w:color="auto" w:fill="auto"/>
          </w:tcPr>
          <w:p w14:paraId="5A7FD74D" w14:textId="77777777" w:rsidR="00696FB8" w:rsidRDefault="00696FB8" w:rsidP="00730171">
            <w:pPr>
              <w:spacing w:before="40" w:after="40"/>
              <w:rPr>
                <w:rFonts w:cs="Arial"/>
                <w:szCs w:val="24"/>
              </w:rPr>
            </w:pPr>
          </w:p>
        </w:tc>
      </w:tr>
      <w:tr w:rsidR="00696FB8" w:rsidRPr="00C629E8" w14:paraId="2E3AB54A" w14:textId="77777777" w:rsidTr="002477BF">
        <w:trPr>
          <w:trHeight w:val="157"/>
        </w:trPr>
        <w:tc>
          <w:tcPr>
            <w:tcW w:w="4915" w:type="dxa"/>
          </w:tcPr>
          <w:p w14:paraId="6E559AE2" w14:textId="77777777" w:rsidR="00696FB8" w:rsidRPr="003E6A21" w:rsidRDefault="00696FB8" w:rsidP="00730171">
            <w:pPr>
              <w:spacing w:before="40" w:after="40"/>
              <w:rPr>
                <w:rFonts w:cs="Arial"/>
                <w:szCs w:val="24"/>
              </w:rPr>
            </w:pPr>
            <w:r>
              <w:t>Method of power supply of cranes</w:t>
            </w:r>
          </w:p>
        </w:tc>
        <w:tc>
          <w:tcPr>
            <w:tcW w:w="1546" w:type="dxa"/>
            <w:shd w:val="clear" w:color="auto" w:fill="auto"/>
          </w:tcPr>
          <w:p w14:paraId="6523BC39" w14:textId="77777777" w:rsidR="00696FB8" w:rsidRPr="00E82C90" w:rsidRDefault="00696FB8" w:rsidP="00730171">
            <w:pPr>
              <w:spacing w:before="40" w:after="40"/>
              <w:jc w:val="center"/>
              <w:rPr>
                <w:rFonts w:cs="Arial"/>
                <w:szCs w:val="24"/>
              </w:rPr>
            </w:pPr>
            <w:r>
              <w:t>-</w:t>
            </w:r>
          </w:p>
        </w:tc>
        <w:tc>
          <w:tcPr>
            <w:tcW w:w="2669" w:type="dxa"/>
            <w:shd w:val="clear" w:color="auto" w:fill="auto"/>
          </w:tcPr>
          <w:p w14:paraId="26F8B4BE" w14:textId="77777777" w:rsidR="00696FB8" w:rsidRPr="00E82C90" w:rsidRDefault="00696FB8" w:rsidP="00730171">
            <w:pPr>
              <w:spacing w:before="40" w:after="40"/>
              <w:rPr>
                <w:rFonts w:cs="Arial"/>
                <w:szCs w:val="24"/>
              </w:rPr>
            </w:pPr>
          </w:p>
        </w:tc>
      </w:tr>
      <w:tr w:rsidR="00696FB8" w:rsidRPr="00C629E8" w14:paraId="74C4D95F" w14:textId="77777777" w:rsidTr="002477BF">
        <w:trPr>
          <w:trHeight w:val="157"/>
        </w:trPr>
        <w:tc>
          <w:tcPr>
            <w:tcW w:w="4915" w:type="dxa"/>
          </w:tcPr>
          <w:p w14:paraId="1D49B0AD" w14:textId="77777777" w:rsidR="00696FB8" w:rsidRPr="003E6A21" w:rsidRDefault="00696FB8" w:rsidP="00730171">
            <w:pPr>
              <w:spacing w:before="40" w:after="40"/>
              <w:rPr>
                <w:rFonts w:cs="Arial"/>
                <w:szCs w:val="24"/>
              </w:rPr>
            </w:pPr>
            <w:r>
              <w:t>Type of engines</w:t>
            </w:r>
          </w:p>
        </w:tc>
        <w:tc>
          <w:tcPr>
            <w:tcW w:w="1546" w:type="dxa"/>
            <w:shd w:val="clear" w:color="auto" w:fill="auto"/>
          </w:tcPr>
          <w:p w14:paraId="2F0B99B1" w14:textId="77777777" w:rsidR="00696FB8" w:rsidRDefault="00696FB8" w:rsidP="00730171">
            <w:pPr>
              <w:spacing w:before="40" w:after="40"/>
              <w:jc w:val="center"/>
              <w:rPr>
                <w:rFonts w:cs="Arial"/>
                <w:szCs w:val="24"/>
              </w:rPr>
            </w:pPr>
            <w:r>
              <w:t>-</w:t>
            </w:r>
          </w:p>
        </w:tc>
        <w:tc>
          <w:tcPr>
            <w:tcW w:w="2669" w:type="dxa"/>
            <w:shd w:val="clear" w:color="auto" w:fill="auto"/>
          </w:tcPr>
          <w:p w14:paraId="6B13E1A8" w14:textId="77777777" w:rsidR="00696FB8" w:rsidRDefault="00696FB8" w:rsidP="00730171">
            <w:pPr>
              <w:spacing w:before="40" w:after="40"/>
              <w:rPr>
                <w:rFonts w:cs="Arial"/>
                <w:szCs w:val="24"/>
              </w:rPr>
            </w:pPr>
          </w:p>
        </w:tc>
      </w:tr>
      <w:tr w:rsidR="00696FB8" w:rsidRPr="00C629E8" w14:paraId="56576DF4" w14:textId="77777777" w:rsidTr="002477BF">
        <w:trPr>
          <w:trHeight w:val="157"/>
        </w:trPr>
        <w:tc>
          <w:tcPr>
            <w:tcW w:w="4915" w:type="dxa"/>
          </w:tcPr>
          <w:p w14:paraId="3ED40EB8" w14:textId="77777777" w:rsidR="00696FB8" w:rsidRPr="003E6A21" w:rsidRDefault="00696FB8" w:rsidP="00730171">
            <w:pPr>
              <w:spacing w:before="40" w:after="40"/>
              <w:rPr>
                <w:rFonts w:cs="Arial"/>
                <w:szCs w:val="24"/>
              </w:rPr>
            </w:pPr>
            <w:r>
              <w:t>Degree of protection according to ČSN</w:t>
            </w:r>
          </w:p>
        </w:tc>
        <w:tc>
          <w:tcPr>
            <w:tcW w:w="1546" w:type="dxa"/>
            <w:shd w:val="clear" w:color="auto" w:fill="auto"/>
          </w:tcPr>
          <w:p w14:paraId="68457066" w14:textId="77777777" w:rsidR="00696FB8" w:rsidRDefault="00696FB8" w:rsidP="00730171">
            <w:pPr>
              <w:spacing w:before="40" w:after="40"/>
              <w:jc w:val="center"/>
              <w:rPr>
                <w:rFonts w:cs="Arial"/>
                <w:szCs w:val="24"/>
              </w:rPr>
            </w:pPr>
            <w:r>
              <w:t>-</w:t>
            </w:r>
          </w:p>
        </w:tc>
        <w:tc>
          <w:tcPr>
            <w:tcW w:w="2669" w:type="dxa"/>
            <w:shd w:val="clear" w:color="auto" w:fill="auto"/>
          </w:tcPr>
          <w:p w14:paraId="4AF5E4CD" w14:textId="77777777" w:rsidR="00696FB8" w:rsidRDefault="00696FB8" w:rsidP="00730171">
            <w:pPr>
              <w:spacing w:before="40" w:after="40"/>
              <w:rPr>
                <w:rFonts w:cs="Arial"/>
                <w:szCs w:val="24"/>
              </w:rPr>
            </w:pPr>
          </w:p>
        </w:tc>
      </w:tr>
      <w:tr w:rsidR="00696FB8" w:rsidRPr="00C629E8" w14:paraId="5DF1B598" w14:textId="77777777" w:rsidTr="002477BF">
        <w:trPr>
          <w:trHeight w:val="157"/>
        </w:trPr>
        <w:tc>
          <w:tcPr>
            <w:tcW w:w="4915" w:type="dxa"/>
          </w:tcPr>
          <w:p w14:paraId="73220F8A" w14:textId="77777777" w:rsidR="00696FB8" w:rsidRDefault="00696FB8" w:rsidP="00730171">
            <w:pPr>
              <w:spacing w:before="40" w:after="40"/>
              <w:rPr>
                <w:rFonts w:cs="Arial"/>
                <w:szCs w:val="24"/>
              </w:rPr>
            </w:pPr>
            <w:r>
              <w:lastRenderedPageBreak/>
              <w:t>Weighing range of the crane scales</w:t>
            </w:r>
          </w:p>
        </w:tc>
        <w:tc>
          <w:tcPr>
            <w:tcW w:w="1546" w:type="dxa"/>
            <w:shd w:val="clear" w:color="auto" w:fill="auto"/>
          </w:tcPr>
          <w:p w14:paraId="7CBB2288" w14:textId="77777777" w:rsidR="00696FB8" w:rsidRDefault="00696FB8" w:rsidP="00730171">
            <w:pPr>
              <w:spacing w:before="40" w:after="40"/>
              <w:jc w:val="center"/>
              <w:rPr>
                <w:rFonts w:cs="Arial"/>
                <w:szCs w:val="24"/>
              </w:rPr>
            </w:pPr>
            <w:r>
              <w:t>t</w:t>
            </w:r>
          </w:p>
        </w:tc>
        <w:tc>
          <w:tcPr>
            <w:tcW w:w="2669" w:type="dxa"/>
            <w:shd w:val="clear" w:color="auto" w:fill="auto"/>
          </w:tcPr>
          <w:p w14:paraId="3228AFEC" w14:textId="77777777" w:rsidR="00696FB8" w:rsidRDefault="00696FB8" w:rsidP="00730171">
            <w:pPr>
              <w:spacing w:before="40" w:after="40"/>
              <w:rPr>
                <w:rFonts w:cs="Arial"/>
                <w:szCs w:val="24"/>
              </w:rPr>
            </w:pPr>
          </w:p>
        </w:tc>
      </w:tr>
      <w:tr w:rsidR="00696FB8" w:rsidRPr="00C629E8" w14:paraId="3F304664" w14:textId="77777777" w:rsidTr="002477BF">
        <w:trPr>
          <w:trHeight w:val="157"/>
        </w:trPr>
        <w:tc>
          <w:tcPr>
            <w:tcW w:w="4915" w:type="dxa"/>
          </w:tcPr>
          <w:p w14:paraId="1CD05F4A" w14:textId="77777777" w:rsidR="00696FB8" w:rsidRDefault="00696FB8" w:rsidP="00730171">
            <w:pPr>
              <w:spacing w:before="40" w:after="40"/>
              <w:rPr>
                <w:rFonts w:cs="Arial"/>
                <w:szCs w:val="24"/>
              </w:rPr>
            </w:pPr>
            <w:r>
              <w:t>Accuracy of the crane scales</w:t>
            </w:r>
          </w:p>
        </w:tc>
        <w:tc>
          <w:tcPr>
            <w:tcW w:w="1546" w:type="dxa"/>
            <w:shd w:val="clear" w:color="auto" w:fill="auto"/>
          </w:tcPr>
          <w:p w14:paraId="00E44FE9" w14:textId="77777777" w:rsidR="00696FB8" w:rsidRDefault="00696FB8" w:rsidP="00730171">
            <w:pPr>
              <w:spacing w:before="40" w:after="40"/>
              <w:jc w:val="center"/>
              <w:rPr>
                <w:rFonts w:cs="Arial"/>
                <w:szCs w:val="24"/>
              </w:rPr>
            </w:pPr>
            <w:r>
              <w:t>± kg</w:t>
            </w:r>
          </w:p>
        </w:tc>
        <w:tc>
          <w:tcPr>
            <w:tcW w:w="2669" w:type="dxa"/>
            <w:shd w:val="clear" w:color="auto" w:fill="auto"/>
          </w:tcPr>
          <w:p w14:paraId="51DA4FB2" w14:textId="77777777" w:rsidR="00696FB8" w:rsidRDefault="00696FB8" w:rsidP="00730171">
            <w:pPr>
              <w:spacing w:before="40" w:after="40"/>
              <w:rPr>
                <w:rFonts w:cs="Arial"/>
                <w:szCs w:val="24"/>
              </w:rPr>
            </w:pPr>
          </w:p>
        </w:tc>
      </w:tr>
      <w:tr w:rsidR="00696FB8" w:rsidRPr="0068415E" w14:paraId="126BE192" w14:textId="77777777" w:rsidTr="002477BF">
        <w:trPr>
          <w:trHeight w:val="157"/>
        </w:trPr>
        <w:tc>
          <w:tcPr>
            <w:tcW w:w="9130" w:type="dxa"/>
            <w:gridSpan w:val="3"/>
            <w:tcBorders>
              <w:top w:val="single" w:sz="6" w:space="0" w:color="auto"/>
              <w:bottom w:val="single" w:sz="6" w:space="0" w:color="auto"/>
            </w:tcBorders>
            <w:shd w:val="clear" w:color="auto" w:fill="FF9900"/>
          </w:tcPr>
          <w:p w14:paraId="3A0950C1" w14:textId="77777777" w:rsidR="00696FB8" w:rsidRPr="0068415E" w:rsidRDefault="00696FB8" w:rsidP="00730171">
            <w:pPr>
              <w:spacing w:before="40" w:after="40"/>
              <w:rPr>
                <w:rFonts w:cs="Arial"/>
                <w:b/>
                <w:szCs w:val="24"/>
              </w:rPr>
            </w:pPr>
            <w:bookmarkStart w:id="76" w:name="_Toc299608627"/>
            <w:r>
              <w:rPr>
                <w:b/>
                <w:sz w:val="24"/>
              </w:rPr>
              <w:t>Shredder of large-volume waste with accessories</w:t>
            </w:r>
            <w:bookmarkEnd w:id="76"/>
          </w:p>
        </w:tc>
      </w:tr>
      <w:tr w:rsidR="00696FB8" w:rsidRPr="00C629E8" w14:paraId="1322CA82" w14:textId="77777777" w:rsidTr="002477BF">
        <w:trPr>
          <w:trHeight w:val="157"/>
        </w:trPr>
        <w:tc>
          <w:tcPr>
            <w:tcW w:w="9130" w:type="dxa"/>
            <w:gridSpan w:val="3"/>
            <w:tcBorders>
              <w:top w:val="single" w:sz="6" w:space="0" w:color="auto"/>
              <w:bottom w:val="single" w:sz="6" w:space="0" w:color="auto"/>
            </w:tcBorders>
            <w:shd w:val="clear" w:color="auto" w:fill="FFCC00"/>
          </w:tcPr>
          <w:p w14:paraId="4FB94F44" w14:textId="77777777" w:rsidR="00696FB8" w:rsidRDefault="00696FB8" w:rsidP="00730171">
            <w:pPr>
              <w:spacing w:before="40" w:after="40"/>
              <w:rPr>
                <w:rFonts w:cs="Arial"/>
                <w:szCs w:val="24"/>
              </w:rPr>
            </w:pPr>
            <w:r>
              <w:rPr>
                <w:b/>
              </w:rPr>
              <w:t>Shredder</w:t>
            </w:r>
          </w:p>
        </w:tc>
      </w:tr>
      <w:tr w:rsidR="00696FB8" w:rsidRPr="00C629E8" w14:paraId="33858504"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38BF98CC" w14:textId="77777777" w:rsidR="00696FB8" w:rsidRPr="00C629E8" w:rsidRDefault="00696FB8" w:rsidP="00730171">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29558D19" w14:textId="77777777" w:rsidR="00696FB8" w:rsidRPr="00C629E8" w:rsidRDefault="00696FB8" w:rsidP="00730171">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5212BA65"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rsidRPr="00C629E8" w14:paraId="77EB8BDD" w14:textId="77777777" w:rsidTr="002477BF">
        <w:trPr>
          <w:trHeight w:val="157"/>
        </w:trPr>
        <w:tc>
          <w:tcPr>
            <w:tcW w:w="4915" w:type="dxa"/>
          </w:tcPr>
          <w:p w14:paraId="244CB981" w14:textId="77777777" w:rsidR="00696FB8" w:rsidRPr="003E6A21" w:rsidRDefault="00696FB8" w:rsidP="00730171">
            <w:pPr>
              <w:spacing w:before="40" w:after="40"/>
              <w:jc w:val="both"/>
              <w:rPr>
                <w:rFonts w:cs="Arial"/>
                <w:szCs w:val="24"/>
              </w:rPr>
            </w:pPr>
            <w:r>
              <w:t>Shredder type</w:t>
            </w:r>
          </w:p>
        </w:tc>
        <w:tc>
          <w:tcPr>
            <w:tcW w:w="1546" w:type="dxa"/>
            <w:shd w:val="clear" w:color="auto" w:fill="auto"/>
          </w:tcPr>
          <w:p w14:paraId="2E75558B" w14:textId="77777777" w:rsidR="00696FB8" w:rsidRDefault="00696FB8" w:rsidP="00730171">
            <w:pPr>
              <w:spacing w:before="40" w:after="40"/>
              <w:jc w:val="center"/>
              <w:rPr>
                <w:rFonts w:cs="Arial"/>
                <w:szCs w:val="24"/>
              </w:rPr>
            </w:pPr>
            <w:r>
              <w:t>-</w:t>
            </w:r>
          </w:p>
        </w:tc>
        <w:tc>
          <w:tcPr>
            <w:tcW w:w="2669" w:type="dxa"/>
            <w:shd w:val="clear" w:color="auto" w:fill="auto"/>
          </w:tcPr>
          <w:p w14:paraId="665F7A81" w14:textId="77777777" w:rsidR="00696FB8" w:rsidRDefault="00696FB8" w:rsidP="00730171">
            <w:pPr>
              <w:spacing w:before="40" w:after="40"/>
              <w:rPr>
                <w:rFonts w:cs="Arial"/>
                <w:szCs w:val="24"/>
              </w:rPr>
            </w:pPr>
          </w:p>
        </w:tc>
      </w:tr>
      <w:tr w:rsidR="00696FB8" w:rsidRPr="00C629E8" w14:paraId="62C49185" w14:textId="77777777" w:rsidTr="002477BF">
        <w:trPr>
          <w:trHeight w:val="157"/>
        </w:trPr>
        <w:tc>
          <w:tcPr>
            <w:tcW w:w="4915" w:type="dxa"/>
          </w:tcPr>
          <w:p w14:paraId="226197CC" w14:textId="77777777" w:rsidR="00696FB8" w:rsidRPr="003E6A21" w:rsidRDefault="00696FB8" w:rsidP="00730171">
            <w:pPr>
              <w:spacing w:before="40" w:after="40"/>
              <w:jc w:val="both"/>
              <w:rPr>
                <w:rFonts w:cs="Arial"/>
                <w:szCs w:val="24"/>
              </w:rPr>
            </w:pPr>
            <w:r>
              <w:t>Drive type</w:t>
            </w:r>
          </w:p>
        </w:tc>
        <w:tc>
          <w:tcPr>
            <w:tcW w:w="1546" w:type="dxa"/>
            <w:shd w:val="clear" w:color="auto" w:fill="auto"/>
          </w:tcPr>
          <w:p w14:paraId="15091FFD" w14:textId="77777777" w:rsidR="00696FB8" w:rsidRDefault="00696FB8" w:rsidP="00730171">
            <w:pPr>
              <w:spacing w:before="40" w:after="40"/>
              <w:jc w:val="center"/>
              <w:rPr>
                <w:rFonts w:cs="Arial"/>
                <w:szCs w:val="24"/>
              </w:rPr>
            </w:pPr>
            <w:r>
              <w:t>-</w:t>
            </w:r>
          </w:p>
        </w:tc>
        <w:tc>
          <w:tcPr>
            <w:tcW w:w="2669" w:type="dxa"/>
            <w:shd w:val="clear" w:color="auto" w:fill="auto"/>
          </w:tcPr>
          <w:p w14:paraId="1A1CED34" w14:textId="77777777" w:rsidR="00696FB8" w:rsidRDefault="00696FB8" w:rsidP="00730171">
            <w:pPr>
              <w:spacing w:before="40" w:after="40"/>
              <w:rPr>
                <w:rFonts w:cs="Arial"/>
                <w:szCs w:val="24"/>
              </w:rPr>
            </w:pPr>
          </w:p>
        </w:tc>
      </w:tr>
      <w:tr w:rsidR="00696FB8" w:rsidRPr="00C629E8" w14:paraId="417915A9" w14:textId="77777777" w:rsidTr="002477BF">
        <w:trPr>
          <w:trHeight w:val="157"/>
        </w:trPr>
        <w:tc>
          <w:tcPr>
            <w:tcW w:w="4915" w:type="dxa"/>
          </w:tcPr>
          <w:p w14:paraId="2A0F8CE9" w14:textId="77777777" w:rsidR="00696FB8" w:rsidRPr="003E6A21" w:rsidRDefault="00696FB8" w:rsidP="00730171">
            <w:pPr>
              <w:spacing w:before="40" w:after="40"/>
              <w:jc w:val="both"/>
            </w:pPr>
            <w:r>
              <w:t>Shredder capacity at the voluminous weight of approx. 0.1 t/m</w:t>
            </w:r>
            <w:r>
              <w:rPr>
                <w:vertAlign w:val="superscript"/>
              </w:rPr>
              <w:t>3</w:t>
            </w:r>
          </w:p>
        </w:tc>
        <w:tc>
          <w:tcPr>
            <w:tcW w:w="1546" w:type="dxa"/>
            <w:shd w:val="clear" w:color="auto" w:fill="auto"/>
          </w:tcPr>
          <w:p w14:paraId="319D8835" w14:textId="77777777" w:rsidR="00696FB8" w:rsidRDefault="00696FB8" w:rsidP="00730171">
            <w:pPr>
              <w:spacing w:before="40" w:after="40"/>
              <w:jc w:val="center"/>
            </w:pPr>
            <w:r>
              <w:t>t/h</w:t>
            </w:r>
          </w:p>
        </w:tc>
        <w:tc>
          <w:tcPr>
            <w:tcW w:w="2669" w:type="dxa"/>
            <w:shd w:val="clear" w:color="auto" w:fill="auto"/>
          </w:tcPr>
          <w:p w14:paraId="037F30A0" w14:textId="77777777" w:rsidR="00696FB8" w:rsidRDefault="00696FB8" w:rsidP="00730171">
            <w:pPr>
              <w:spacing w:before="40" w:after="40"/>
              <w:jc w:val="both"/>
            </w:pPr>
          </w:p>
        </w:tc>
      </w:tr>
      <w:tr w:rsidR="00696FB8" w:rsidRPr="00C629E8" w14:paraId="00C54251" w14:textId="77777777" w:rsidTr="002477BF">
        <w:trPr>
          <w:trHeight w:val="157"/>
        </w:trPr>
        <w:tc>
          <w:tcPr>
            <w:tcW w:w="4915" w:type="dxa"/>
          </w:tcPr>
          <w:p w14:paraId="5D40BC53" w14:textId="77777777" w:rsidR="00696FB8" w:rsidRPr="003E6A21" w:rsidRDefault="00696FB8" w:rsidP="00730171">
            <w:pPr>
              <w:spacing w:before="40" w:after="40"/>
              <w:jc w:val="both"/>
              <w:rPr>
                <w:rFonts w:cs="Arial"/>
                <w:szCs w:val="24"/>
              </w:rPr>
            </w:pPr>
            <w:r>
              <w:t>Shredder width</w:t>
            </w:r>
          </w:p>
        </w:tc>
        <w:tc>
          <w:tcPr>
            <w:tcW w:w="1546" w:type="dxa"/>
            <w:shd w:val="clear" w:color="auto" w:fill="auto"/>
          </w:tcPr>
          <w:p w14:paraId="1785A461" w14:textId="77777777" w:rsidR="00696FB8" w:rsidRDefault="00696FB8" w:rsidP="00730171">
            <w:pPr>
              <w:spacing w:before="40" w:after="40"/>
              <w:ind w:left="-57" w:right="-57"/>
              <w:jc w:val="center"/>
              <w:rPr>
                <w:szCs w:val="22"/>
              </w:rPr>
            </w:pPr>
            <w:r>
              <w:t>mm</w:t>
            </w:r>
          </w:p>
        </w:tc>
        <w:tc>
          <w:tcPr>
            <w:tcW w:w="2669" w:type="dxa"/>
            <w:shd w:val="clear" w:color="auto" w:fill="auto"/>
          </w:tcPr>
          <w:p w14:paraId="7CFFEA1C" w14:textId="77777777" w:rsidR="00696FB8" w:rsidRDefault="00696FB8" w:rsidP="00730171">
            <w:pPr>
              <w:spacing w:before="40" w:after="40"/>
              <w:jc w:val="both"/>
            </w:pPr>
          </w:p>
        </w:tc>
      </w:tr>
      <w:tr w:rsidR="00696FB8" w:rsidRPr="00C629E8" w14:paraId="2B48B80F" w14:textId="77777777" w:rsidTr="002477BF">
        <w:trPr>
          <w:trHeight w:val="157"/>
        </w:trPr>
        <w:tc>
          <w:tcPr>
            <w:tcW w:w="4915" w:type="dxa"/>
          </w:tcPr>
          <w:p w14:paraId="2A8DC092" w14:textId="77777777" w:rsidR="00696FB8" w:rsidRPr="003E6A21" w:rsidRDefault="00696FB8" w:rsidP="00730171">
            <w:pPr>
              <w:spacing w:before="40" w:after="40"/>
              <w:jc w:val="both"/>
            </w:pPr>
            <w:r>
              <w:t>Shredder hopper dimensions</w:t>
            </w:r>
          </w:p>
        </w:tc>
        <w:tc>
          <w:tcPr>
            <w:tcW w:w="1546" w:type="dxa"/>
            <w:shd w:val="clear" w:color="auto" w:fill="auto"/>
          </w:tcPr>
          <w:p w14:paraId="1B215BC9" w14:textId="77777777" w:rsidR="00696FB8" w:rsidRPr="006265F7" w:rsidRDefault="00696FB8" w:rsidP="00730171">
            <w:pPr>
              <w:spacing w:before="40" w:after="40"/>
              <w:ind w:left="-57" w:right="-57"/>
              <w:jc w:val="center"/>
              <w:rPr>
                <w:szCs w:val="22"/>
              </w:rPr>
            </w:pPr>
            <w:r>
              <w:t>mm x mm</w:t>
            </w:r>
          </w:p>
        </w:tc>
        <w:tc>
          <w:tcPr>
            <w:tcW w:w="2669" w:type="dxa"/>
            <w:shd w:val="clear" w:color="auto" w:fill="auto"/>
          </w:tcPr>
          <w:p w14:paraId="69CAFC94" w14:textId="77777777" w:rsidR="00696FB8" w:rsidRDefault="00696FB8" w:rsidP="00730171">
            <w:pPr>
              <w:spacing w:before="40" w:after="40"/>
              <w:jc w:val="both"/>
            </w:pPr>
          </w:p>
        </w:tc>
      </w:tr>
      <w:tr w:rsidR="00696FB8" w:rsidRPr="00C629E8" w14:paraId="49DB4E28" w14:textId="77777777" w:rsidTr="002477BF">
        <w:trPr>
          <w:trHeight w:val="157"/>
        </w:trPr>
        <w:tc>
          <w:tcPr>
            <w:tcW w:w="4915" w:type="dxa"/>
          </w:tcPr>
          <w:p w14:paraId="1FC9E407" w14:textId="77777777" w:rsidR="00696FB8" w:rsidRPr="003E6A21" w:rsidRDefault="00696FB8" w:rsidP="00730171">
            <w:pPr>
              <w:spacing w:before="40" w:after="40"/>
              <w:jc w:val="both"/>
            </w:pPr>
            <w:r>
              <w:t>Annual operation time</w:t>
            </w:r>
          </w:p>
        </w:tc>
        <w:tc>
          <w:tcPr>
            <w:tcW w:w="1546" w:type="dxa"/>
            <w:shd w:val="clear" w:color="auto" w:fill="auto"/>
          </w:tcPr>
          <w:p w14:paraId="1F3DAC73" w14:textId="77777777" w:rsidR="00696FB8" w:rsidRDefault="00696FB8" w:rsidP="00730171">
            <w:pPr>
              <w:spacing w:before="40" w:after="40"/>
              <w:jc w:val="center"/>
            </w:pPr>
            <w:r>
              <w:t>h/year</w:t>
            </w:r>
          </w:p>
        </w:tc>
        <w:tc>
          <w:tcPr>
            <w:tcW w:w="2669" w:type="dxa"/>
            <w:shd w:val="clear" w:color="auto" w:fill="auto"/>
          </w:tcPr>
          <w:p w14:paraId="1C0D6B55" w14:textId="77777777" w:rsidR="00696FB8" w:rsidRDefault="00696FB8" w:rsidP="00730171">
            <w:pPr>
              <w:spacing w:before="40" w:after="40"/>
              <w:jc w:val="both"/>
            </w:pPr>
          </w:p>
        </w:tc>
      </w:tr>
      <w:tr w:rsidR="00696FB8" w:rsidRPr="00C629E8" w14:paraId="60231EF5" w14:textId="77777777" w:rsidTr="002477BF">
        <w:trPr>
          <w:trHeight w:val="157"/>
        </w:trPr>
        <w:tc>
          <w:tcPr>
            <w:tcW w:w="4915" w:type="dxa"/>
          </w:tcPr>
          <w:p w14:paraId="7D5229CC" w14:textId="77777777" w:rsidR="00696FB8" w:rsidRPr="003E6A21" w:rsidRDefault="00696FB8" w:rsidP="00730171">
            <w:pPr>
              <w:spacing w:before="40" w:after="40"/>
              <w:jc w:val="both"/>
              <w:rPr>
                <w:rFonts w:cs="Arial"/>
                <w:szCs w:val="24"/>
              </w:rPr>
            </w:pPr>
            <w:r>
              <w:t>Electric power of the shredder</w:t>
            </w:r>
          </w:p>
        </w:tc>
        <w:tc>
          <w:tcPr>
            <w:tcW w:w="1546" w:type="dxa"/>
            <w:shd w:val="clear" w:color="auto" w:fill="auto"/>
          </w:tcPr>
          <w:p w14:paraId="541A6C12" w14:textId="77777777" w:rsidR="00696FB8" w:rsidRDefault="00696FB8" w:rsidP="00730171">
            <w:pPr>
              <w:spacing w:before="40" w:after="40"/>
              <w:jc w:val="center"/>
              <w:rPr>
                <w:rFonts w:cs="Arial"/>
                <w:szCs w:val="24"/>
              </w:rPr>
            </w:pPr>
            <w:r>
              <w:t>kW</w:t>
            </w:r>
          </w:p>
        </w:tc>
        <w:tc>
          <w:tcPr>
            <w:tcW w:w="2669" w:type="dxa"/>
            <w:shd w:val="clear" w:color="auto" w:fill="auto"/>
          </w:tcPr>
          <w:p w14:paraId="14B0DD36" w14:textId="77777777" w:rsidR="00696FB8" w:rsidRDefault="00696FB8" w:rsidP="00730171">
            <w:pPr>
              <w:spacing w:before="40" w:after="40"/>
              <w:jc w:val="both"/>
              <w:rPr>
                <w:rFonts w:cs="Arial"/>
                <w:szCs w:val="24"/>
              </w:rPr>
            </w:pPr>
          </w:p>
        </w:tc>
      </w:tr>
      <w:tr w:rsidR="00696FB8" w:rsidRPr="00C629E8" w14:paraId="4A275ACC" w14:textId="77777777" w:rsidTr="002477BF">
        <w:trPr>
          <w:trHeight w:val="157"/>
        </w:trPr>
        <w:tc>
          <w:tcPr>
            <w:tcW w:w="4915" w:type="dxa"/>
          </w:tcPr>
          <w:p w14:paraId="3E677BA4" w14:textId="77777777" w:rsidR="00696FB8" w:rsidRDefault="00696FB8" w:rsidP="00730171">
            <w:pPr>
              <w:spacing w:before="40" w:after="40"/>
              <w:jc w:val="both"/>
              <w:rPr>
                <w:rFonts w:cs="Arial"/>
                <w:szCs w:val="24"/>
              </w:rPr>
            </w:pPr>
            <w:r>
              <w:t>Total weight of the shredder</w:t>
            </w:r>
          </w:p>
        </w:tc>
        <w:tc>
          <w:tcPr>
            <w:tcW w:w="1546" w:type="dxa"/>
            <w:shd w:val="clear" w:color="auto" w:fill="auto"/>
          </w:tcPr>
          <w:p w14:paraId="22FF05DE" w14:textId="77777777" w:rsidR="00696FB8" w:rsidRDefault="00696FB8" w:rsidP="00730171">
            <w:pPr>
              <w:spacing w:before="40" w:after="40"/>
              <w:jc w:val="center"/>
              <w:rPr>
                <w:rFonts w:cs="Arial"/>
                <w:szCs w:val="24"/>
              </w:rPr>
            </w:pPr>
            <w:r>
              <w:t>t</w:t>
            </w:r>
          </w:p>
        </w:tc>
        <w:tc>
          <w:tcPr>
            <w:tcW w:w="2669" w:type="dxa"/>
            <w:shd w:val="clear" w:color="auto" w:fill="auto"/>
          </w:tcPr>
          <w:p w14:paraId="2C90CD79" w14:textId="77777777" w:rsidR="00696FB8" w:rsidRDefault="00696FB8" w:rsidP="00730171">
            <w:pPr>
              <w:spacing w:before="40" w:after="40"/>
              <w:jc w:val="both"/>
              <w:rPr>
                <w:rFonts w:cs="Arial"/>
                <w:szCs w:val="24"/>
              </w:rPr>
            </w:pPr>
          </w:p>
        </w:tc>
      </w:tr>
      <w:tr w:rsidR="00696FB8" w:rsidRPr="00C629E8" w14:paraId="56CC54FC" w14:textId="77777777" w:rsidTr="002477BF">
        <w:trPr>
          <w:trHeight w:val="157"/>
        </w:trPr>
        <w:tc>
          <w:tcPr>
            <w:tcW w:w="9130" w:type="dxa"/>
            <w:gridSpan w:val="3"/>
            <w:tcBorders>
              <w:top w:val="single" w:sz="6" w:space="0" w:color="auto"/>
              <w:bottom w:val="single" w:sz="6" w:space="0" w:color="auto"/>
            </w:tcBorders>
            <w:shd w:val="clear" w:color="auto" w:fill="FFCC00"/>
          </w:tcPr>
          <w:p w14:paraId="62D314A8" w14:textId="77777777" w:rsidR="00696FB8" w:rsidRDefault="00696FB8" w:rsidP="00730171">
            <w:pPr>
              <w:spacing w:before="40" w:after="40"/>
              <w:jc w:val="both"/>
            </w:pPr>
            <w:r>
              <w:rPr>
                <w:b/>
              </w:rPr>
              <w:t>Conveyor</w:t>
            </w:r>
          </w:p>
        </w:tc>
      </w:tr>
      <w:tr w:rsidR="00696FB8" w:rsidRPr="00C629E8" w14:paraId="616EBA92"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77E52D39" w14:textId="77777777" w:rsidR="00696FB8" w:rsidRPr="00C629E8" w:rsidRDefault="00696FB8" w:rsidP="00730171">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2E04D034" w14:textId="77777777" w:rsidR="00696FB8" w:rsidRPr="00C629E8" w:rsidRDefault="00696FB8" w:rsidP="00730171">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09B43555"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rsidRPr="00C629E8" w14:paraId="45363161" w14:textId="77777777" w:rsidTr="002477BF">
        <w:trPr>
          <w:trHeight w:val="157"/>
        </w:trPr>
        <w:tc>
          <w:tcPr>
            <w:tcW w:w="4915" w:type="dxa"/>
          </w:tcPr>
          <w:p w14:paraId="6FF851D2" w14:textId="77777777" w:rsidR="00696FB8" w:rsidRDefault="00696FB8" w:rsidP="00730171">
            <w:pPr>
              <w:spacing w:before="40" w:after="40"/>
              <w:jc w:val="both"/>
            </w:pPr>
            <w:r>
              <w:t>Drive type</w:t>
            </w:r>
          </w:p>
        </w:tc>
        <w:tc>
          <w:tcPr>
            <w:tcW w:w="1546" w:type="dxa"/>
            <w:shd w:val="clear" w:color="auto" w:fill="auto"/>
          </w:tcPr>
          <w:p w14:paraId="2467DCE0" w14:textId="77777777" w:rsidR="00696FB8" w:rsidRDefault="00696FB8" w:rsidP="00730171">
            <w:pPr>
              <w:spacing w:before="40" w:after="40"/>
              <w:jc w:val="center"/>
            </w:pPr>
            <w:r>
              <w:t>-</w:t>
            </w:r>
          </w:p>
        </w:tc>
        <w:tc>
          <w:tcPr>
            <w:tcW w:w="2669" w:type="dxa"/>
            <w:shd w:val="clear" w:color="auto" w:fill="auto"/>
          </w:tcPr>
          <w:p w14:paraId="3F915351" w14:textId="77777777" w:rsidR="00696FB8" w:rsidRDefault="00696FB8" w:rsidP="00730171">
            <w:pPr>
              <w:spacing w:before="40" w:after="40"/>
              <w:jc w:val="both"/>
            </w:pPr>
          </w:p>
        </w:tc>
      </w:tr>
      <w:tr w:rsidR="00696FB8" w:rsidRPr="00C629E8" w14:paraId="7C927FDC" w14:textId="77777777" w:rsidTr="002477BF">
        <w:trPr>
          <w:trHeight w:val="157"/>
        </w:trPr>
        <w:tc>
          <w:tcPr>
            <w:tcW w:w="4915" w:type="dxa"/>
          </w:tcPr>
          <w:p w14:paraId="4B111FBE" w14:textId="77777777" w:rsidR="00696FB8" w:rsidRDefault="00696FB8" w:rsidP="00730171">
            <w:pPr>
              <w:spacing w:before="40" w:after="40"/>
              <w:jc w:val="both"/>
              <w:rPr>
                <w:rFonts w:cs="Arial"/>
                <w:szCs w:val="24"/>
              </w:rPr>
            </w:pPr>
            <w:r>
              <w:t>Length</w:t>
            </w:r>
          </w:p>
        </w:tc>
        <w:tc>
          <w:tcPr>
            <w:tcW w:w="1546" w:type="dxa"/>
            <w:shd w:val="clear" w:color="auto" w:fill="auto"/>
          </w:tcPr>
          <w:p w14:paraId="6AFB9D21" w14:textId="77777777" w:rsidR="00696FB8" w:rsidRDefault="00696FB8" w:rsidP="00730171">
            <w:pPr>
              <w:spacing w:before="40" w:after="40"/>
              <w:jc w:val="center"/>
              <w:rPr>
                <w:rFonts w:cs="Arial"/>
                <w:szCs w:val="24"/>
              </w:rPr>
            </w:pPr>
            <w:r>
              <w:t>mm</w:t>
            </w:r>
          </w:p>
        </w:tc>
        <w:tc>
          <w:tcPr>
            <w:tcW w:w="2669" w:type="dxa"/>
            <w:shd w:val="clear" w:color="auto" w:fill="auto"/>
          </w:tcPr>
          <w:p w14:paraId="51C7E469" w14:textId="77777777" w:rsidR="00696FB8" w:rsidRDefault="00696FB8" w:rsidP="00730171">
            <w:pPr>
              <w:spacing w:before="40" w:after="40"/>
              <w:jc w:val="both"/>
            </w:pPr>
          </w:p>
        </w:tc>
      </w:tr>
      <w:tr w:rsidR="00696FB8" w:rsidRPr="00C629E8" w14:paraId="0603B4F7" w14:textId="77777777" w:rsidTr="002477BF">
        <w:trPr>
          <w:trHeight w:val="157"/>
        </w:trPr>
        <w:tc>
          <w:tcPr>
            <w:tcW w:w="4915" w:type="dxa"/>
          </w:tcPr>
          <w:p w14:paraId="1B401475" w14:textId="77777777" w:rsidR="00696FB8" w:rsidRPr="00D1368E" w:rsidRDefault="00696FB8" w:rsidP="00730171">
            <w:pPr>
              <w:spacing w:before="40" w:after="40"/>
              <w:jc w:val="both"/>
              <w:rPr>
                <w:b/>
              </w:rPr>
            </w:pPr>
            <w:r>
              <w:t>Width</w:t>
            </w:r>
          </w:p>
        </w:tc>
        <w:tc>
          <w:tcPr>
            <w:tcW w:w="1546" w:type="dxa"/>
            <w:shd w:val="clear" w:color="auto" w:fill="auto"/>
          </w:tcPr>
          <w:p w14:paraId="045D97F6" w14:textId="77777777" w:rsidR="00696FB8" w:rsidRDefault="00696FB8" w:rsidP="00730171">
            <w:pPr>
              <w:spacing w:before="40" w:after="40"/>
              <w:jc w:val="center"/>
            </w:pPr>
            <w:r>
              <w:t>mm</w:t>
            </w:r>
          </w:p>
        </w:tc>
        <w:tc>
          <w:tcPr>
            <w:tcW w:w="2669" w:type="dxa"/>
            <w:shd w:val="clear" w:color="auto" w:fill="auto"/>
          </w:tcPr>
          <w:p w14:paraId="159B6879" w14:textId="77777777" w:rsidR="00696FB8" w:rsidRDefault="00696FB8" w:rsidP="00730171">
            <w:pPr>
              <w:spacing w:before="40" w:after="40"/>
              <w:jc w:val="both"/>
            </w:pPr>
          </w:p>
        </w:tc>
      </w:tr>
      <w:tr w:rsidR="00696FB8" w:rsidRPr="00C629E8" w14:paraId="6C47A92E" w14:textId="77777777" w:rsidTr="002477BF">
        <w:trPr>
          <w:trHeight w:val="157"/>
        </w:trPr>
        <w:tc>
          <w:tcPr>
            <w:tcW w:w="4915" w:type="dxa"/>
          </w:tcPr>
          <w:p w14:paraId="57421463" w14:textId="77777777" w:rsidR="00696FB8" w:rsidRDefault="00696FB8" w:rsidP="00730171">
            <w:pPr>
              <w:spacing w:before="40" w:after="40"/>
              <w:jc w:val="both"/>
              <w:rPr>
                <w:rFonts w:cs="Arial"/>
                <w:szCs w:val="24"/>
              </w:rPr>
            </w:pPr>
            <w:r>
              <w:t>Angle</w:t>
            </w:r>
          </w:p>
        </w:tc>
        <w:tc>
          <w:tcPr>
            <w:tcW w:w="1546" w:type="dxa"/>
            <w:shd w:val="clear" w:color="auto" w:fill="auto"/>
          </w:tcPr>
          <w:p w14:paraId="1D14FDB2" w14:textId="77777777" w:rsidR="00696FB8" w:rsidRDefault="00696FB8" w:rsidP="00730171">
            <w:pPr>
              <w:spacing w:before="40" w:after="40"/>
              <w:jc w:val="center"/>
              <w:rPr>
                <w:rFonts w:cs="Arial"/>
                <w:szCs w:val="24"/>
              </w:rPr>
            </w:pPr>
            <w:r>
              <w:t>grad</w:t>
            </w:r>
          </w:p>
        </w:tc>
        <w:tc>
          <w:tcPr>
            <w:tcW w:w="2669" w:type="dxa"/>
            <w:shd w:val="clear" w:color="auto" w:fill="auto"/>
          </w:tcPr>
          <w:p w14:paraId="49556670" w14:textId="77777777" w:rsidR="00696FB8" w:rsidRDefault="00696FB8" w:rsidP="00730171">
            <w:pPr>
              <w:spacing w:before="40" w:after="40"/>
              <w:jc w:val="both"/>
              <w:rPr>
                <w:rFonts w:cs="Arial"/>
                <w:szCs w:val="24"/>
              </w:rPr>
            </w:pPr>
          </w:p>
        </w:tc>
      </w:tr>
      <w:tr w:rsidR="00696FB8" w:rsidRPr="00C629E8" w14:paraId="51AF4BC0" w14:textId="77777777" w:rsidTr="002477BF">
        <w:trPr>
          <w:trHeight w:val="157"/>
        </w:trPr>
        <w:tc>
          <w:tcPr>
            <w:tcW w:w="4915" w:type="dxa"/>
          </w:tcPr>
          <w:p w14:paraId="14324964" w14:textId="77777777" w:rsidR="00696FB8" w:rsidRDefault="00696FB8" w:rsidP="00730171">
            <w:pPr>
              <w:spacing w:before="40" w:after="40"/>
              <w:jc w:val="both"/>
            </w:pPr>
            <w:r>
              <w:t xml:space="preserve">Speed </w:t>
            </w:r>
          </w:p>
        </w:tc>
        <w:tc>
          <w:tcPr>
            <w:tcW w:w="1546" w:type="dxa"/>
            <w:shd w:val="clear" w:color="auto" w:fill="auto"/>
          </w:tcPr>
          <w:p w14:paraId="68364895" w14:textId="77777777" w:rsidR="00696FB8" w:rsidRDefault="00696FB8" w:rsidP="00730171">
            <w:pPr>
              <w:spacing w:before="40" w:after="40"/>
              <w:jc w:val="center"/>
            </w:pPr>
            <w:r>
              <w:t>m/min</w:t>
            </w:r>
          </w:p>
        </w:tc>
        <w:tc>
          <w:tcPr>
            <w:tcW w:w="2669" w:type="dxa"/>
            <w:shd w:val="clear" w:color="auto" w:fill="auto"/>
          </w:tcPr>
          <w:p w14:paraId="058B725F" w14:textId="77777777" w:rsidR="00696FB8" w:rsidRDefault="00696FB8" w:rsidP="00730171">
            <w:pPr>
              <w:spacing w:before="40" w:after="40"/>
              <w:jc w:val="both"/>
            </w:pPr>
          </w:p>
        </w:tc>
      </w:tr>
      <w:tr w:rsidR="00696FB8" w:rsidRPr="00C629E8" w14:paraId="6871B923" w14:textId="77777777" w:rsidTr="002477BF">
        <w:trPr>
          <w:trHeight w:val="157"/>
        </w:trPr>
        <w:tc>
          <w:tcPr>
            <w:tcW w:w="4915" w:type="dxa"/>
          </w:tcPr>
          <w:p w14:paraId="4CF9E927" w14:textId="77777777" w:rsidR="00696FB8" w:rsidRDefault="00696FB8" w:rsidP="00730171">
            <w:pPr>
              <w:spacing w:before="40" w:after="40"/>
              <w:jc w:val="both"/>
            </w:pPr>
            <w:r>
              <w:t>Electrical power input of the conveyor</w:t>
            </w:r>
          </w:p>
        </w:tc>
        <w:tc>
          <w:tcPr>
            <w:tcW w:w="1546" w:type="dxa"/>
            <w:shd w:val="clear" w:color="auto" w:fill="auto"/>
          </w:tcPr>
          <w:p w14:paraId="2A72664B" w14:textId="77777777" w:rsidR="00696FB8" w:rsidRDefault="00696FB8" w:rsidP="00730171">
            <w:pPr>
              <w:spacing w:before="40" w:after="40"/>
              <w:jc w:val="center"/>
            </w:pPr>
            <w:r>
              <w:t>kW</w:t>
            </w:r>
          </w:p>
        </w:tc>
        <w:tc>
          <w:tcPr>
            <w:tcW w:w="2669" w:type="dxa"/>
            <w:shd w:val="clear" w:color="auto" w:fill="auto"/>
          </w:tcPr>
          <w:p w14:paraId="01CB1F05" w14:textId="77777777" w:rsidR="00696FB8" w:rsidRDefault="00696FB8" w:rsidP="00730171">
            <w:pPr>
              <w:spacing w:before="40" w:after="40"/>
              <w:jc w:val="both"/>
            </w:pPr>
          </w:p>
        </w:tc>
      </w:tr>
      <w:tr w:rsidR="00696FB8" w:rsidRPr="00C629E8" w14:paraId="56B90320" w14:textId="77777777" w:rsidTr="002477BF">
        <w:trPr>
          <w:trHeight w:val="157"/>
        </w:trPr>
        <w:tc>
          <w:tcPr>
            <w:tcW w:w="4915" w:type="dxa"/>
          </w:tcPr>
          <w:p w14:paraId="6DD86801" w14:textId="77777777" w:rsidR="00696FB8" w:rsidRDefault="00696FB8" w:rsidP="00730171">
            <w:pPr>
              <w:spacing w:before="40" w:after="40"/>
              <w:jc w:val="both"/>
            </w:pPr>
            <w:r>
              <w:t>Conveyor weight</w:t>
            </w:r>
          </w:p>
        </w:tc>
        <w:tc>
          <w:tcPr>
            <w:tcW w:w="1546" w:type="dxa"/>
            <w:shd w:val="clear" w:color="auto" w:fill="auto"/>
          </w:tcPr>
          <w:p w14:paraId="221ADB9C" w14:textId="77777777" w:rsidR="00696FB8" w:rsidRDefault="00696FB8" w:rsidP="00730171">
            <w:pPr>
              <w:spacing w:before="40" w:after="40"/>
              <w:jc w:val="center"/>
            </w:pPr>
            <w:r>
              <w:t>kg</w:t>
            </w:r>
          </w:p>
        </w:tc>
        <w:tc>
          <w:tcPr>
            <w:tcW w:w="2669" w:type="dxa"/>
            <w:shd w:val="clear" w:color="auto" w:fill="auto"/>
          </w:tcPr>
          <w:p w14:paraId="7B67C337" w14:textId="77777777" w:rsidR="00696FB8" w:rsidRDefault="00696FB8" w:rsidP="00730171">
            <w:pPr>
              <w:spacing w:before="40" w:after="40"/>
              <w:jc w:val="both"/>
            </w:pPr>
          </w:p>
        </w:tc>
      </w:tr>
      <w:tr w:rsidR="00696FB8" w:rsidRPr="00C629E8" w14:paraId="7A96F1DD" w14:textId="77777777" w:rsidTr="002477BF">
        <w:trPr>
          <w:trHeight w:val="157"/>
        </w:trPr>
        <w:tc>
          <w:tcPr>
            <w:tcW w:w="9130" w:type="dxa"/>
            <w:gridSpan w:val="3"/>
            <w:tcBorders>
              <w:top w:val="single" w:sz="6" w:space="0" w:color="auto"/>
              <w:bottom w:val="single" w:sz="6" w:space="0" w:color="auto"/>
            </w:tcBorders>
            <w:shd w:val="clear" w:color="auto" w:fill="FFCC00"/>
          </w:tcPr>
          <w:p w14:paraId="12B9BD11" w14:textId="77777777" w:rsidR="00696FB8" w:rsidRDefault="00696FB8" w:rsidP="00730171">
            <w:pPr>
              <w:spacing w:before="40" w:after="40"/>
              <w:jc w:val="both"/>
            </w:pPr>
            <w:r>
              <w:rPr>
                <w:b/>
              </w:rPr>
              <w:t>Lifting equipment (crane)</w:t>
            </w:r>
          </w:p>
        </w:tc>
      </w:tr>
      <w:tr w:rsidR="00696FB8" w:rsidRPr="00C629E8" w14:paraId="1B115451"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0BC9B070" w14:textId="77777777" w:rsidR="00696FB8" w:rsidRPr="00C629E8" w:rsidRDefault="00696FB8" w:rsidP="00730171">
            <w:pPr>
              <w:numPr>
                <w:ilvl w:val="12"/>
                <w:numId w:val="0"/>
              </w:numPr>
              <w:spacing w:before="60" w:after="60"/>
              <w:rPr>
                <w:b/>
                <w:i/>
                <w:sz w:val="20"/>
              </w:rPr>
            </w:pPr>
            <w:bookmarkStart w:id="77" w:name="_Hlk113625054"/>
            <w:r>
              <w:rPr>
                <w:b/>
                <w:i/>
                <w:sz w:val="20"/>
              </w:rPr>
              <w:t>Parameter</w:t>
            </w:r>
          </w:p>
        </w:tc>
        <w:tc>
          <w:tcPr>
            <w:tcW w:w="1546" w:type="dxa"/>
            <w:tcBorders>
              <w:top w:val="single" w:sz="6" w:space="0" w:color="auto"/>
              <w:bottom w:val="single" w:sz="12" w:space="0" w:color="auto"/>
            </w:tcBorders>
            <w:shd w:val="pct12" w:color="000000" w:fill="FFFFFF"/>
          </w:tcPr>
          <w:p w14:paraId="5382639F" w14:textId="77777777" w:rsidR="00696FB8" w:rsidRPr="00C629E8" w:rsidRDefault="00696FB8" w:rsidP="00730171">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4C34A7AC"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bookmarkEnd w:id="77"/>
      <w:tr w:rsidR="00696FB8" w:rsidRPr="00C629E8" w14:paraId="26063DBE" w14:textId="77777777" w:rsidTr="002477BF">
        <w:trPr>
          <w:trHeight w:val="157"/>
        </w:trPr>
        <w:tc>
          <w:tcPr>
            <w:tcW w:w="4915" w:type="dxa"/>
          </w:tcPr>
          <w:p w14:paraId="02DC714F" w14:textId="77777777" w:rsidR="00696FB8" w:rsidRDefault="00696FB8" w:rsidP="00730171">
            <w:pPr>
              <w:spacing w:before="40" w:after="40"/>
              <w:jc w:val="both"/>
              <w:rPr>
                <w:rFonts w:cs="Arial"/>
                <w:szCs w:val="24"/>
              </w:rPr>
            </w:pPr>
            <w:r>
              <w:t>Load bearing capacity</w:t>
            </w:r>
          </w:p>
        </w:tc>
        <w:tc>
          <w:tcPr>
            <w:tcW w:w="1546" w:type="dxa"/>
            <w:shd w:val="clear" w:color="auto" w:fill="auto"/>
          </w:tcPr>
          <w:p w14:paraId="5DF39AEB" w14:textId="77777777" w:rsidR="00696FB8" w:rsidRDefault="00696FB8" w:rsidP="00730171">
            <w:pPr>
              <w:spacing w:before="40" w:after="40"/>
              <w:jc w:val="center"/>
              <w:rPr>
                <w:rFonts w:cs="Arial"/>
                <w:szCs w:val="24"/>
              </w:rPr>
            </w:pPr>
            <w:r>
              <w:t>t</w:t>
            </w:r>
          </w:p>
        </w:tc>
        <w:tc>
          <w:tcPr>
            <w:tcW w:w="2669" w:type="dxa"/>
            <w:shd w:val="clear" w:color="auto" w:fill="auto"/>
          </w:tcPr>
          <w:p w14:paraId="658B248E" w14:textId="77777777" w:rsidR="00696FB8" w:rsidRDefault="00696FB8" w:rsidP="00730171">
            <w:pPr>
              <w:spacing w:before="40" w:after="40"/>
              <w:jc w:val="both"/>
            </w:pPr>
          </w:p>
        </w:tc>
      </w:tr>
      <w:tr w:rsidR="00696FB8" w:rsidRPr="00C629E8" w14:paraId="26C229A5" w14:textId="77777777" w:rsidTr="002477BF">
        <w:trPr>
          <w:trHeight w:val="157"/>
        </w:trPr>
        <w:tc>
          <w:tcPr>
            <w:tcW w:w="4915" w:type="dxa"/>
          </w:tcPr>
          <w:p w14:paraId="587B79EA" w14:textId="77777777" w:rsidR="00696FB8" w:rsidRPr="003E6A21" w:rsidRDefault="00696FB8" w:rsidP="00730171">
            <w:pPr>
              <w:spacing w:before="40" w:after="40"/>
              <w:jc w:val="both"/>
            </w:pPr>
            <w:r>
              <w:t>Travel type</w:t>
            </w:r>
          </w:p>
        </w:tc>
        <w:tc>
          <w:tcPr>
            <w:tcW w:w="1546" w:type="dxa"/>
            <w:shd w:val="clear" w:color="auto" w:fill="auto"/>
          </w:tcPr>
          <w:p w14:paraId="1400E253" w14:textId="77777777" w:rsidR="00696FB8" w:rsidRDefault="00696FB8" w:rsidP="00730171">
            <w:pPr>
              <w:spacing w:before="40" w:after="40"/>
              <w:jc w:val="center"/>
            </w:pPr>
            <w:r>
              <w:t>-</w:t>
            </w:r>
          </w:p>
        </w:tc>
        <w:tc>
          <w:tcPr>
            <w:tcW w:w="2669" w:type="dxa"/>
            <w:shd w:val="clear" w:color="auto" w:fill="auto"/>
          </w:tcPr>
          <w:p w14:paraId="00F7353E" w14:textId="77777777" w:rsidR="00696FB8" w:rsidRDefault="00696FB8" w:rsidP="00730171">
            <w:pPr>
              <w:spacing w:before="40" w:after="40"/>
              <w:jc w:val="both"/>
            </w:pPr>
          </w:p>
        </w:tc>
      </w:tr>
      <w:tr w:rsidR="00696FB8" w:rsidRPr="00C629E8" w14:paraId="0A6B8EB8" w14:textId="77777777" w:rsidTr="002477BF">
        <w:trPr>
          <w:trHeight w:val="157"/>
        </w:trPr>
        <w:tc>
          <w:tcPr>
            <w:tcW w:w="4915" w:type="dxa"/>
          </w:tcPr>
          <w:p w14:paraId="01C47989" w14:textId="77777777" w:rsidR="00696FB8" w:rsidRPr="003E6A21" w:rsidRDefault="00696FB8" w:rsidP="00730171">
            <w:pPr>
              <w:spacing w:before="40" w:after="40"/>
              <w:jc w:val="both"/>
              <w:rPr>
                <w:rFonts w:cs="Arial"/>
                <w:szCs w:val="24"/>
              </w:rPr>
            </w:pPr>
            <w:r>
              <w:t>Lifting speed</w:t>
            </w:r>
          </w:p>
        </w:tc>
        <w:tc>
          <w:tcPr>
            <w:tcW w:w="1546" w:type="dxa"/>
            <w:shd w:val="clear" w:color="auto" w:fill="auto"/>
          </w:tcPr>
          <w:p w14:paraId="69772C89" w14:textId="77777777" w:rsidR="00696FB8" w:rsidRDefault="00696FB8" w:rsidP="00730171">
            <w:pPr>
              <w:spacing w:before="40" w:after="40"/>
              <w:jc w:val="center"/>
              <w:rPr>
                <w:rFonts w:cs="Arial"/>
                <w:szCs w:val="24"/>
              </w:rPr>
            </w:pPr>
            <w:r>
              <w:t>m/min</w:t>
            </w:r>
          </w:p>
        </w:tc>
        <w:tc>
          <w:tcPr>
            <w:tcW w:w="2669" w:type="dxa"/>
            <w:shd w:val="clear" w:color="auto" w:fill="auto"/>
          </w:tcPr>
          <w:p w14:paraId="1BF468F7" w14:textId="77777777" w:rsidR="00696FB8" w:rsidRDefault="00696FB8" w:rsidP="00730171">
            <w:pPr>
              <w:spacing w:before="40" w:after="40"/>
              <w:jc w:val="both"/>
              <w:rPr>
                <w:rFonts w:cs="Arial"/>
                <w:szCs w:val="24"/>
              </w:rPr>
            </w:pPr>
          </w:p>
        </w:tc>
      </w:tr>
      <w:tr w:rsidR="00696FB8" w:rsidRPr="00C629E8" w14:paraId="3773A16D" w14:textId="77777777" w:rsidTr="002477BF">
        <w:trPr>
          <w:trHeight w:val="157"/>
        </w:trPr>
        <w:tc>
          <w:tcPr>
            <w:tcW w:w="4915" w:type="dxa"/>
          </w:tcPr>
          <w:p w14:paraId="5B4EEB27" w14:textId="77777777" w:rsidR="00696FB8" w:rsidRPr="003E6A21" w:rsidRDefault="00696FB8" w:rsidP="00730171">
            <w:pPr>
              <w:spacing w:before="40" w:after="40"/>
              <w:jc w:val="both"/>
            </w:pPr>
            <w:r>
              <w:t>Manner of control</w:t>
            </w:r>
          </w:p>
        </w:tc>
        <w:tc>
          <w:tcPr>
            <w:tcW w:w="1546" w:type="dxa"/>
            <w:shd w:val="clear" w:color="auto" w:fill="auto"/>
          </w:tcPr>
          <w:p w14:paraId="7DA02DDA" w14:textId="77777777" w:rsidR="00696FB8" w:rsidRDefault="00696FB8" w:rsidP="00730171">
            <w:pPr>
              <w:spacing w:before="40" w:after="40"/>
              <w:jc w:val="center"/>
              <w:rPr>
                <w:rFonts w:cs="Arial"/>
                <w:szCs w:val="24"/>
              </w:rPr>
            </w:pPr>
            <w:r>
              <w:t>-</w:t>
            </w:r>
          </w:p>
        </w:tc>
        <w:tc>
          <w:tcPr>
            <w:tcW w:w="2669" w:type="dxa"/>
            <w:shd w:val="clear" w:color="auto" w:fill="auto"/>
          </w:tcPr>
          <w:p w14:paraId="050BF99D" w14:textId="77777777" w:rsidR="00696FB8" w:rsidRDefault="00696FB8" w:rsidP="00730171">
            <w:pPr>
              <w:spacing w:before="40" w:after="40"/>
              <w:rPr>
                <w:rFonts w:cs="Arial"/>
                <w:szCs w:val="24"/>
              </w:rPr>
            </w:pPr>
          </w:p>
        </w:tc>
      </w:tr>
      <w:tr w:rsidR="00696FB8" w:rsidRPr="0068415E" w14:paraId="4E444E49" w14:textId="77777777" w:rsidTr="002477BF">
        <w:trPr>
          <w:trHeight w:val="157"/>
        </w:trPr>
        <w:tc>
          <w:tcPr>
            <w:tcW w:w="9130" w:type="dxa"/>
            <w:gridSpan w:val="3"/>
            <w:tcBorders>
              <w:top w:val="single" w:sz="12" w:space="0" w:color="auto"/>
              <w:bottom w:val="single" w:sz="6" w:space="0" w:color="auto"/>
            </w:tcBorders>
            <w:shd w:val="clear" w:color="auto" w:fill="FF9900"/>
          </w:tcPr>
          <w:p w14:paraId="6A049E93" w14:textId="77777777" w:rsidR="00696FB8" w:rsidRPr="0068415E" w:rsidRDefault="00696FB8" w:rsidP="00730171">
            <w:pPr>
              <w:numPr>
                <w:ilvl w:val="12"/>
                <w:numId w:val="0"/>
              </w:numPr>
              <w:spacing w:before="60" w:after="60"/>
              <w:rPr>
                <w:b/>
                <w:sz w:val="20"/>
              </w:rPr>
            </w:pPr>
            <w:r>
              <w:rPr>
                <w:b/>
              </w:rPr>
              <w:t xml:space="preserve">Waste incineration, boiler with accessories - DPS 01.03 </w:t>
            </w:r>
          </w:p>
        </w:tc>
      </w:tr>
      <w:tr w:rsidR="00696FB8" w:rsidRPr="0068415E" w14:paraId="448B7F00" w14:textId="77777777" w:rsidTr="002477BF">
        <w:trPr>
          <w:trHeight w:val="157"/>
        </w:trPr>
        <w:tc>
          <w:tcPr>
            <w:tcW w:w="4915" w:type="dxa"/>
            <w:tcBorders>
              <w:top w:val="single" w:sz="6" w:space="0" w:color="auto"/>
              <w:left w:val="single" w:sz="12" w:space="0" w:color="auto"/>
              <w:bottom w:val="nil"/>
            </w:tcBorders>
            <w:shd w:val="clear" w:color="000000" w:fill="FFCC00"/>
          </w:tcPr>
          <w:p w14:paraId="2D7C1B0A" w14:textId="77777777" w:rsidR="00696FB8" w:rsidRPr="0068415E" w:rsidRDefault="00696FB8" w:rsidP="00730171">
            <w:pPr>
              <w:numPr>
                <w:ilvl w:val="12"/>
                <w:numId w:val="0"/>
              </w:numPr>
              <w:spacing w:before="60" w:after="60"/>
              <w:rPr>
                <w:b/>
                <w:sz w:val="24"/>
                <w:szCs w:val="24"/>
              </w:rPr>
            </w:pPr>
            <w:bookmarkStart w:id="78" w:name="_Toc299608629"/>
            <w:r>
              <w:rPr>
                <w:b/>
              </w:rPr>
              <w:t>Equipment for dispensing of waste</w:t>
            </w:r>
            <w:bookmarkEnd w:id="78"/>
          </w:p>
        </w:tc>
        <w:tc>
          <w:tcPr>
            <w:tcW w:w="1546" w:type="dxa"/>
            <w:tcBorders>
              <w:top w:val="single" w:sz="6" w:space="0" w:color="auto"/>
              <w:bottom w:val="nil"/>
            </w:tcBorders>
            <w:shd w:val="clear" w:color="000000" w:fill="FFCC00"/>
          </w:tcPr>
          <w:p w14:paraId="0D262447" w14:textId="77777777" w:rsidR="00696FB8" w:rsidRPr="0068415E" w:rsidRDefault="00696FB8" w:rsidP="00730171">
            <w:pPr>
              <w:numPr>
                <w:ilvl w:val="12"/>
                <w:numId w:val="0"/>
              </w:numPr>
              <w:spacing w:before="60" w:after="60"/>
              <w:jc w:val="center"/>
              <w:rPr>
                <w:b/>
                <w:i/>
                <w:sz w:val="20"/>
              </w:rPr>
            </w:pPr>
          </w:p>
        </w:tc>
        <w:tc>
          <w:tcPr>
            <w:tcW w:w="2669" w:type="dxa"/>
            <w:tcBorders>
              <w:top w:val="single" w:sz="6" w:space="0" w:color="auto"/>
              <w:bottom w:val="nil"/>
              <w:right w:val="single" w:sz="12" w:space="0" w:color="auto"/>
            </w:tcBorders>
            <w:shd w:val="clear" w:color="000000" w:fill="FFCC00"/>
          </w:tcPr>
          <w:p w14:paraId="0B4A82E0" w14:textId="77777777" w:rsidR="00696FB8" w:rsidRPr="0068415E" w:rsidRDefault="00696FB8" w:rsidP="00730171">
            <w:pPr>
              <w:numPr>
                <w:ilvl w:val="12"/>
                <w:numId w:val="0"/>
              </w:numPr>
              <w:spacing w:before="60" w:after="60"/>
              <w:jc w:val="center"/>
              <w:rPr>
                <w:b/>
                <w:i/>
                <w:sz w:val="20"/>
              </w:rPr>
            </w:pPr>
          </w:p>
        </w:tc>
      </w:tr>
      <w:tr w:rsidR="00696FB8" w:rsidRPr="00C629E8" w14:paraId="6734EBD1" w14:textId="77777777" w:rsidTr="002477BF">
        <w:trPr>
          <w:trHeight w:val="157"/>
        </w:trPr>
        <w:tc>
          <w:tcPr>
            <w:tcW w:w="9130" w:type="dxa"/>
            <w:gridSpan w:val="3"/>
            <w:tcBorders>
              <w:top w:val="nil"/>
              <w:bottom w:val="single" w:sz="6" w:space="0" w:color="auto"/>
            </w:tcBorders>
            <w:shd w:val="clear" w:color="auto" w:fill="FFCC99"/>
          </w:tcPr>
          <w:p w14:paraId="3694029C" w14:textId="77777777" w:rsidR="00696FB8" w:rsidRDefault="00696FB8" w:rsidP="00730171">
            <w:pPr>
              <w:spacing w:before="40" w:after="40"/>
              <w:jc w:val="both"/>
            </w:pPr>
            <w:r>
              <w:rPr>
                <w:b/>
              </w:rPr>
              <w:t>Hopper</w:t>
            </w:r>
          </w:p>
        </w:tc>
      </w:tr>
      <w:tr w:rsidR="00696FB8" w:rsidRPr="00C629E8" w14:paraId="49F1EBCA"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7447A643" w14:textId="77777777" w:rsidR="00696FB8" w:rsidRPr="00C629E8" w:rsidRDefault="00696FB8" w:rsidP="00730171">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7BC24369" w14:textId="77777777" w:rsidR="00696FB8" w:rsidRPr="00C629E8" w:rsidRDefault="00696FB8" w:rsidP="00730171">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66A102B6"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rsidRPr="00C629E8" w14:paraId="28210C8A" w14:textId="77777777" w:rsidTr="002477BF">
        <w:trPr>
          <w:trHeight w:val="157"/>
        </w:trPr>
        <w:tc>
          <w:tcPr>
            <w:tcW w:w="4915" w:type="dxa"/>
            <w:tcBorders>
              <w:top w:val="nil"/>
            </w:tcBorders>
          </w:tcPr>
          <w:p w14:paraId="60EF7EE5" w14:textId="77777777" w:rsidR="00696FB8" w:rsidRDefault="00696FB8" w:rsidP="00730171">
            <w:pPr>
              <w:spacing w:before="40" w:after="40"/>
              <w:jc w:val="both"/>
            </w:pPr>
            <w:r>
              <w:t>Hopper volume</w:t>
            </w:r>
          </w:p>
        </w:tc>
        <w:tc>
          <w:tcPr>
            <w:tcW w:w="1546" w:type="dxa"/>
            <w:tcBorders>
              <w:top w:val="nil"/>
            </w:tcBorders>
          </w:tcPr>
          <w:p w14:paraId="5EE40137" w14:textId="77777777" w:rsidR="00696FB8" w:rsidRDefault="00696FB8" w:rsidP="00730171">
            <w:pPr>
              <w:spacing w:before="40" w:after="40"/>
              <w:jc w:val="center"/>
            </w:pPr>
            <w:r>
              <w:t>m</w:t>
            </w:r>
            <w:r>
              <w:rPr>
                <w:vertAlign w:val="superscript"/>
              </w:rPr>
              <w:t>3</w:t>
            </w:r>
          </w:p>
        </w:tc>
        <w:tc>
          <w:tcPr>
            <w:tcW w:w="2669" w:type="dxa"/>
            <w:tcBorders>
              <w:top w:val="nil"/>
            </w:tcBorders>
          </w:tcPr>
          <w:p w14:paraId="6C0F75A4" w14:textId="77777777" w:rsidR="00696FB8" w:rsidRDefault="00696FB8" w:rsidP="00730171">
            <w:pPr>
              <w:spacing w:before="40" w:after="40"/>
              <w:jc w:val="both"/>
            </w:pPr>
          </w:p>
        </w:tc>
      </w:tr>
      <w:tr w:rsidR="00696FB8" w:rsidRPr="00C629E8" w14:paraId="19E28398" w14:textId="77777777" w:rsidTr="002477BF">
        <w:trPr>
          <w:trHeight w:val="157"/>
        </w:trPr>
        <w:tc>
          <w:tcPr>
            <w:tcW w:w="4915" w:type="dxa"/>
          </w:tcPr>
          <w:p w14:paraId="16EADCA2" w14:textId="77777777" w:rsidR="00696FB8" w:rsidRDefault="00696FB8" w:rsidP="00730171">
            <w:pPr>
              <w:spacing w:before="40" w:after="40"/>
              <w:jc w:val="both"/>
            </w:pPr>
            <w:r>
              <w:t>Hopper material</w:t>
            </w:r>
          </w:p>
        </w:tc>
        <w:tc>
          <w:tcPr>
            <w:tcW w:w="1546" w:type="dxa"/>
          </w:tcPr>
          <w:p w14:paraId="4B1EE5CD" w14:textId="77777777" w:rsidR="00696FB8" w:rsidRDefault="00696FB8" w:rsidP="00730171">
            <w:pPr>
              <w:spacing w:before="40" w:after="40"/>
              <w:jc w:val="center"/>
            </w:pPr>
            <w:r>
              <w:t>-</w:t>
            </w:r>
          </w:p>
        </w:tc>
        <w:tc>
          <w:tcPr>
            <w:tcW w:w="2669" w:type="dxa"/>
          </w:tcPr>
          <w:p w14:paraId="7B62D717" w14:textId="77777777" w:rsidR="00696FB8" w:rsidRDefault="00696FB8" w:rsidP="00730171">
            <w:pPr>
              <w:spacing w:before="40" w:after="40"/>
              <w:jc w:val="center"/>
            </w:pPr>
          </w:p>
        </w:tc>
      </w:tr>
      <w:tr w:rsidR="00696FB8" w:rsidRPr="00C629E8" w14:paraId="5FA725C5" w14:textId="77777777" w:rsidTr="002477BF">
        <w:trPr>
          <w:trHeight w:val="157"/>
        </w:trPr>
        <w:tc>
          <w:tcPr>
            <w:tcW w:w="4915" w:type="dxa"/>
          </w:tcPr>
          <w:p w14:paraId="21DF29F9" w14:textId="77777777" w:rsidR="00696FB8" w:rsidRDefault="00696FB8" w:rsidP="00730171">
            <w:pPr>
              <w:spacing w:before="40" w:after="40"/>
              <w:jc w:val="both"/>
            </w:pPr>
            <w:r>
              <w:t>Dimensions (w x d x h)</w:t>
            </w:r>
          </w:p>
        </w:tc>
        <w:tc>
          <w:tcPr>
            <w:tcW w:w="1546" w:type="dxa"/>
          </w:tcPr>
          <w:p w14:paraId="095A0170" w14:textId="77777777" w:rsidR="00696FB8" w:rsidRDefault="00696FB8" w:rsidP="00730171">
            <w:pPr>
              <w:spacing w:before="40" w:after="40"/>
              <w:jc w:val="center"/>
            </w:pPr>
            <w:r>
              <w:t>m</w:t>
            </w:r>
          </w:p>
        </w:tc>
        <w:tc>
          <w:tcPr>
            <w:tcW w:w="2669" w:type="dxa"/>
          </w:tcPr>
          <w:p w14:paraId="5CF5E034" w14:textId="77777777" w:rsidR="00696FB8" w:rsidRDefault="00696FB8" w:rsidP="00730171">
            <w:pPr>
              <w:spacing w:before="40" w:after="40"/>
              <w:jc w:val="center"/>
            </w:pPr>
            <w:r>
              <w:t xml:space="preserve">x         </w:t>
            </w:r>
            <w:proofErr w:type="spellStart"/>
            <w:r>
              <w:t>x</w:t>
            </w:r>
            <w:proofErr w:type="spellEnd"/>
          </w:p>
        </w:tc>
      </w:tr>
      <w:tr w:rsidR="00696FB8" w:rsidRPr="00C629E8" w14:paraId="52896A18" w14:textId="77777777" w:rsidTr="002477BF">
        <w:trPr>
          <w:trHeight w:val="157"/>
        </w:trPr>
        <w:tc>
          <w:tcPr>
            <w:tcW w:w="4915" w:type="dxa"/>
          </w:tcPr>
          <w:p w14:paraId="2A60F293" w14:textId="77777777" w:rsidR="00696FB8" w:rsidRDefault="00696FB8" w:rsidP="00730171">
            <w:pPr>
              <w:spacing w:before="40" w:after="40"/>
              <w:jc w:val="both"/>
            </w:pPr>
            <w:r>
              <w:lastRenderedPageBreak/>
              <w:t>Wall thickness</w:t>
            </w:r>
          </w:p>
        </w:tc>
        <w:tc>
          <w:tcPr>
            <w:tcW w:w="1546" w:type="dxa"/>
          </w:tcPr>
          <w:p w14:paraId="6446BC7B" w14:textId="77777777" w:rsidR="00696FB8" w:rsidRDefault="00696FB8" w:rsidP="00730171">
            <w:pPr>
              <w:spacing w:before="40" w:after="40"/>
              <w:jc w:val="center"/>
            </w:pPr>
            <w:r>
              <w:t>mm</w:t>
            </w:r>
          </w:p>
        </w:tc>
        <w:tc>
          <w:tcPr>
            <w:tcW w:w="2669" w:type="dxa"/>
          </w:tcPr>
          <w:p w14:paraId="08B994AD" w14:textId="77777777" w:rsidR="00696FB8" w:rsidRDefault="00696FB8" w:rsidP="00730171">
            <w:pPr>
              <w:spacing w:before="40" w:after="40"/>
              <w:jc w:val="both"/>
            </w:pPr>
          </w:p>
        </w:tc>
      </w:tr>
      <w:tr w:rsidR="00696FB8" w:rsidRPr="00C629E8" w14:paraId="4423229D" w14:textId="77777777" w:rsidTr="002477BF">
        <w:trPr>
          <w:trHeight w:val="157"/>
        </w:trPr>
        <w:tc>
          <w:tcPr>
            <w:tcW w:w="4915" w:type="dxa"/>
          </w:tcPr>
          <w:p w14:paraId="7CB7EBDD" w14:textId="77777777" w:rsidR="00696FB8" w:rsidRDefault="00696FB8" w:rsidP="00730171">
            <w:pPr>
              <w:spacing w:before="40" w:after="40"/>
              <w:jc w:val="both"/>
            </w:pPr>
            <w:r>
              <w:t>Hopper wall angle to horizontal</w:t>
            </w:r>
          </w:p>
        </w:tc>
        <w:tc>
          <w:tcPr>
            <w:tcW w:w="1546" w:type="dxa"/>
          </w:tcPr>
          <w:p w14:paraId="36E072A0" w14:textId="77777777" w:rsidR="00696FB8" w:rsidRDefault="00696FB8" w:rsidP="00730171">
            <w:pPr>
              <w:spacing w:before="40" w:after="40"/>
              <w:jc w:val="center"/>
            </w:pPr>
            <w:r>
              <w:t>grad</w:t>
            </w:r>
          </w:p>
        </w:tc>
        <w:tc>
          <w:tcPr>
            <w:tcW w:w="2669" w:type="dxa"/>
          </w:tcPr>
          <w:p w14:paraId="5B9A28FC" w14:textId="77777777" w:rsidR="00696FB8" w:rsidRDefault="00696FB8" w:rsidP="00730171">
            <w:pPr>
              <w:spacing w:before="40" w:after="40"/>
              <w:jc w:val="both"/>
            </w:pPr>
          </w:p>
        </w:tc>
      </w:tr>
      <w:tr w:rsidR="00696FB8" w:rsidRPr="00C629E8" w14:paraId="1AA3B709" w14:textId="77777777" w:rsidTr="002477BF">
        <w:trPr>
          <w:trHeight w:val="157"/>
        </w:trPr>
        <w:tc>
          <w:tcPr>
            <w:tcW w:w="4915" w:type="dxa"/>
            <w:tcBorders>
              <w:top w:val="single" w:sz="6" w:space="0" w:color="auto"/>
              <w:bottom w:val="single" w:sz="6" w:space="0" w:color="auto"/>
            </w:tcBorders>
            <w:shd w:val="clear" w:color="auto" w:fill="FFCC99"/>
          </w:tcPr>
          <w:p w14:paraId="12F3BD6D" w14:textId="77777777" w:rsidR="00696FB8" w:rsidRDefault="00696FB8" w:rsidP="00730171">
            <w:pPr>
              <w:spacing w:before="40" w:after="40"/>
              <w:jc w:val="both"/>
            </w:pPr>
            <w:r>
              <w:rPr>
                <w:b/>
              </w:rPr>
              <w:t>Shut-off flap with hydraulic drive</w:t>
            </w:r>
          </w:p>
        </w:tc>
        <w:tc>
          <w:tcPr>
            <w:tcW w:w="4215" w:type="dxa"/>
            <w:gridSpan w:val="2"/>
            <w:tcBorders>
              <w:top w:val="single" w:sz="6" w:space="0" w:color="auto"/>
              <w:bottom w:val="single" w:sz="6" w:space="0" w:color="auto"/>
            </w:tcBorders>
            <w:shd w:val="clear" w:color="auto" w:fill="FFCC99"/>
          </w:tcPr>
          <w:p w14:paraId="2BB6B0A7" w14:textId="77777777" w:rsidR="00696FB8" w:rsidRDefault="00696FB8" w:rsidP="00730171">
            <w:pPr>
              <w:spacing w:before="40" w:after="40"/>
            </w:pPr>
          </w:p>
        </w:tc>
      </w:tr>
      <w:tr w:rsidR="00696FB8" w:rsidRPr="00C629E8" w14:paraId="7C97CD5E"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15B188DF" w14:textId="77777777" w:rsidR="00696FB8" w:rsidRPr="00C629E8" w:rsidRDefault="00696FB8" w:rsidP="00730171">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56DC9A1E" w14:textId="77777777" w:rsidR="00696FB8" w:rsidRPr="00C629E8" w:rsidRDefault="00696FB8" w:rsidP="00730171">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68115932"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rsidRPr="00C629E8" w14:paraId="235C36B4" w14:textId="77777777" w:rsidTr="002477BF">
        <w:trPr>
          <w:trHeight w:val="157"/>
        </w:trPr>
        <w:tc>
          <w:tcPr>
            <w:tcW w:w="4915" w:type="dxa"/>
            <w:tcBorders>
              <w:top w:val="single" w:sz="6" w:space="0" w:color="auto"/>
            </w:tcBorders>
          </w:tcPr>
          <w:p w14:paraId="66AE992A" w14:textId="77777777" w:rsidR="00696FB8" w:rsidRDefault="00696FB8" w:rsidP="00730171">
            <w:pPr>
              <w:spacing w:before="40" w:after="40"/>
              <w:jc w:val="both"/>
            </w:pPr>
            <w:r>
              <w:t xml:space="preserve">Flap type </w:t>
            </w:r>
          </w:p>
        </w:tc>
        <w:tc>
          <w:tcPr>
            <w:tcW w:w="1546" w:type="dxa"/>
            <w:tcBorders>
              <w:top w:val="single" w:sz="6" w:space="0" w:color="auto"/>
            </w:tcBorders>
            <w:shd w:val="clear" w:color="auto" w:fill="auto"/>
          </w:tcPr>
          <w:p w14:paraId="5336D093" w14:textId="77777777" w:rsidR="00696FB8" w:rsidRDefault="00696FB8" w:rsidP="00730171">
            <w:pPr>
              <w:spacing w:before="40" w:after="40"/>
              <w:jc w:val="center"/>
            </w:pPr>
            <w:r>
              <w:t>-</w:t>
            </w:r>
          </w:p>
        </w:tc>
        <w:tc>
          <w:tcPr>
            <w:tcW w:w="2669" w:type="dxa"/>
            <w:tcBorders>
              <w:top w:val="single" w:sz="6" w:space="0" w:color="auto"/>
            </w:tcBorders>
            <w:shd w:val="clear" w:color="auto" w:fill="auto"/>
          </w:tcPr>
          <w:p w14:paraId="78EC7BF4" w14:textId="77777777" w:rsidR="00696FB8" w:rsidRDefault="00696FB8" w:rsidP="00730171">
            <w:pPr>
              <w:spacing w:before="40" w:after="40"/>
            </w:pPr>
          </w:p>
        </w:tc>
      </w:tr>
      <w:tr w:rsidR="00696FB8" w:rsidRPr="00C629E8" w14:paraId="1DFA033B" w14:textId="77777777" w:rsidTr="002477BF">
        <w:trPr>
          <w:trHeight w:val="157"/>
        </w:trPr>
        <w:tc>
          <w:tcPr>
            <w:tcW w:w="4915" w:type="dxa"/>
          </w:tcPr>
          <w:p w14:paraId="23AB62FF" w14:textId="77777777" w:rsidR="00696FB8" w:rsidRDefault="00696FB8" w:rsidP="00730171">
            <w:pPr>
              <w:spacing w:before="40" w:after="40"/>
              <w:jc w:val="both"/>
            </w:pPr>
            <w:r>
              <w:t>Drive</w:t>
            </w:r>
            <w:r>
              <w:tab/>
            </w:r>
          </w:p>
        </w:tc>
        <w:tc>
          <w:tcPr>
            <w:tcW w:w="1546" w:type="dxa"/>
            <w:shd w:val="clear" w:color="auto" w:fill="auto"/>
          </w:tcPr>
          <w:p w14:paraId="01018EAE" w14:textId="77777777" w:rsidR="00696FB8" w:rsidRDefault="00696FB8" w:rsidP="00730171">
            <w:pPr>
              <w:spacing w:before="40" w:after="40"/>
              <w:jc w:val="center"/>
            </w:pPr>
            <w:r>
              <w:t>-</w:t>
            </w:r>
          </w:p>
        </w:tc>
        <w:tc>
          <w:tcPr>
            <w:tcW w:w="2669" w:type="dxa"/>
            <w:shd w:val="clear" w:color="auto" w:fill="auto"/>
          </w:tcPr>
          <w:p w14:paraId="33CB6BF9" w14:textId="77777777" w:rsidR="00696FB8" w:rsidRDefault="00696FB8" w:rsidP="00730171">
            <w:pPr>
              <w:spacing w:before="40" w:after="40"/>
              <w:jc w:val="both"/>
            </w:pPr>
          </w:p>
        </w:tc>
      </w:tr>
      <w:tr w:rsidR="00696FB8" w:rsidRPr="00C629E8" w14:paraId="44116BFB" w14:textId="77777777" w:rsidTr="002477BF">
        <w:trPr>
          <w:trHeight w:val="157"/>
        </w:trPr>
        <w:tc>
          <w:tcPr>
            <w:tcW w:w="4915" w:type="dxa"/>
          </w:tcPr>
          <w:p w14:paraId="1B5AB043" w14:textId="77777777" w:rsidR="00696FB8" w:rsidRDefault="00696FB8" w:rsidP="00730171">
            <w:pPr>
              <w:spacing w:before="40" w:after="40"/>
              <w:jc w:val="both"/>
            </w:pPr>
            <w:r>
              <w:t>Flap dimensions (w x h)</w:t>
            </w:r>
          </w:p>
        </w:tc>
        <w:tc>
          <w:tcPr>
            <w:tcW w:w="1546" w:type="dxa"/>
          </w:tcPr>
          <w:p w14:paraId="0128B08E" w14:textId="77777777" w:rsidR="00696FB8" w:rsidRDefault="00696FB8" w:rsidP="00730171">
            <w:pPr>
              <w:spacing w:before="40" w:after="40"/>
              <w:jc w:val="center"/>
            </w:pPr>
            <w:r>
              <w:t>mm x mm</w:t>
            </w:r>
          </w:p>
        </w:tc>
        <w:tc>
          <w:tcPr>
            <w:tcW w:w="2669" w:type="dxa"/>
          </w:tcPr>
          <w:p w14:paraId="1109E7E1" w14:textId="77777777" w:rsidR="00696FB8" w:rsidRDefault="00696FB8" w:rsidP="00730171">
            <w:pPr>
              <w:spacing w:before="40" w:after="40"/>
              <w:jc w:val="center"/>
            </w:pPr>
            <w:r>
              <w:t>x</w:t>
            </w:r>
          </w:p>
        </w:tc>
      </w:tr>
      <w:tr w:rsidR="00696FB8" w:rsidRPr="00C629E8" w14:paraId="76552E49" w14:textId="77777777" w:rsidTr="002477BF">
        <w:trPr>
          <w:trHeight w:val="157"/>
        </w:trPr>
        <w:tc>
          <w:tcPr>
            <w:tcW w:w="4915" w:type="dxa"/>
          </w:tcPr>
          <w:p w14:paraId="6B686395" w14:textId="77777777" w:rsidR="00696FB8" w:rsidRDefault="00696FB8" w:rsidP="00730171">
            <w:pPr>
              <w:spacing w:before="40" w:after="40"/>
              <w:jc w:val="both"/>
            </w:pPr>
            <w:r>
              <w:t>Height above the feeding table</w:t>
            </w:r>
          </w:p>
        </w:tc>
        <w:tc>
          <w:tcPr>
            <w:tcW w:w="1546" w:type="dxa"/>
            <w:shd w:val="clear" w:color="auto" w:fill="auto"/>
          </w:tcPr>
          <w:p w14:paraId="1EC13E72" w14:textId="77777777" w:rsidR="00696FB8" w:rsidRDefault="00696FB8" w:rsidP="00730171">
            <w:pPr>
              <w:spacing w:before="40" w:after="40"/>
              <w:jc w:val="center"/>
            </w:pPr>
            <w:r>
              <w:t>mm</w:t>
            </w:r>
          </w:p>
        </w:tc>
        <w:tc>
          <w:tcPr>
            <w:tcW w:w="2669" w:type="dxa"/>
            <w:shd w:val="clear" w:color="auto" w:fill="auto"/>
          </w:tcPr>
          <w:p w14:paraId="768563DE" w14:textId="77777777" w:rsidR="00696FB8" w:rsidRDefault="00696FB8" w:rsidP="00730171">
            <w:pPr>
              <w:spacing w:before="40" w:after="40"/>
              <w:jc w:val="both"/>
            </w:pPr>
          </w:p>
        </w:tc>
      </w:tr>
      <w:tr w:rsidR="00696FB8" w:rsidRPr="00C629E8" w14:paraId="1DD35EA6" w14:textId="77777777" w:rsidTr="002477BF">
        <w:trPr>
          <w:trHeight w:val="157"/>
        </w:trPr>
        <w:tc>
          <w:tcPr>
            <w:tcW w:w="9130" w:type="dxa"/>
            <w:gridSpan w:val="3"/>
            <w:tcBorders>
              <w:top w:val="single" w:sz="6" w:space="0" w:color="auto"/>
              <w:bottom w:val="single" w:sz="6" w:space="0" w:color="auto"/>
            </w:tcBorders>
            <w:shd w:val="clear" w:color="auto" w:fill="FFCC99"/>
          </w:tcPr>
          <w:p w14:paraId="3CDDA36D" w14:textId="77777777" w:rsidR="00696FB8" w:rsidRDefault="00696FB8" w:rsidP="00730171">
            <w:pPr>
              <w:spacing w:before="40" w:after="40"/>
            </w:pPr>
            <w:r>
              <w:rPr>
                <w:b/>
              </w:rPr>
              <w:t>Waste shaft</w:t>
            </w:r>
          </w:p>
        </w:tc>
      </w:tr>
      <w:tr w:rsidR="00696FB8" w:rsidRPr="00C629E8" w14:paraId="5CCA81C2"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50E2B5CF" w14:textId="77777777" w:rsidR="00696FB8" w:rsidRPr="00C629E8" w:rsidRDefault="00696FB8" w:rsidP="00730171">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2465A62F" w14:textId="77777777" w:rsidR="00696FB8" w:rsidRPr="00C629E8" w:rsidRDefault="00696FB8" w:rsidP="00730171">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6AA526B3"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rsidRPr="00C629E8" w14:paraId="559F55E3" w14:textId="77777777" w:rsidTr="002477BF">
        <w:trPr>
          <w:trHeight w:val="157"/>
        </w:trPr>
        <w:tc>
          <w:tcPr>
            <w:tcW w:w="4915" w:type="dxa"/>
          </w:tcPr>
          <w:p w14:paraId="5FE0DC6C" w14:textId="77777777" w:rsidR="00696FB8" w:rsidRDefault="00696FB8" w:rsidP="00730171">
            <w:pPr>
              <w:spacing w:before="40" w:after="40"/>
              <w:jc w:val="both"/>
            </w:pPr>
            <w:r>
              <w:t>Shaft dimensions (upper edge (w x l)</w:t>
            </w:r>
          </w:p>
        </w:tc>
        <w:tc>
          <w:tcPr>
            <w:tcW w:w="1546" w:type="dxa"/>
          </w:tcPr>
          <w:p w14:paraId="5074F91E" w14:textId="77777777" w:rsidR="00696FB8" w:rsidRDefault="00696FB8" w:rsidP="00730171">
            <w:pPr>
              <w:spacing w:before="40" w:after="40"/>
              <w:jc w:val="center"/>
            </w:pPr>
            <w:r>
              <w:t>m x m</w:t>
            </w:r>
          </w:p>
        </w:tc>
        <w:tc>
          <w:tcPr>
            <w:tcW w:w="2669" w:type="dxa"/>
          </w:tcPr>
          <w:p w14:paraId="3285E497" w14:textId="77777777" w:rsidR="00696FB8" w:rsidRDefault="00696FB8" w:rsidP="00730171">
            <w:pPr>
              <w:spacing w:before="40" w:after="40"/>
              <w:jc w:val="center"/>
            </w:pPr>
            <w:r>
              <w:t>x</w:t>
            </w:r>
          </w:p>
        </w:tc>
      </w:tr>
      <w:tr w:rsidR="00696FB8" w:rsidRPr="00C629E8" w14:paraId="7B9DEF70" w14:textId="77777777" w:rsidTr="002477BF">
        <w:trPr>
          <w:trHeight w:val="157"/>
        </w:trPr>
        <w:tc>
          <w:tcPr>
            <w:tcW w:w="4915" w:type="dxa"/>
          </w:tcPr>
          <w:p w14:paraId="5CAEC7EB" w14:textId="77777777" w:rsidR="00696FB8" w:rsidRDefault="00696FB8" w:rsidP="00730171">
            <w:pPr>
              <w:spacing w:before="40" w:after="40"/>
              <w:jc w:val="both"/>
            </w:pPr>
            <w:r>
              <w:t>Shaft dimensions (lower edge (w x l)</w:t>
            </w:r>
          </w:p>
        </w:tc>
        <w:tc>
          <w:tcPr>
            <w:tcW w:w="1546" w:type="dxa"/>
          </w:tcPr>
          <w:p w14:paraId="38387623" w14:textId="77777777" w:rsidR="00696FB8" w:rsidRDefault="00696FB8" w:rsidP="00730171">
            <w:pPr>
              <w:spacing w:before="40" w:after="40"/>
              <w:jc w:val="center"/>
            </w:pPr>
            <w:r>
              <w:t>m x m</w:t>
            </w:r>
          </w:p>
        </w:tc>
        <w:tc>
          <w:tcPr>
            <w:tcW w:w="2669" w:type="dxa"/>
          </w:tcPr>
          <w:p w14:paraId="6918E88A" w14:textId="77777777" w:rsidR="00696FB8" w:rsidRDefault="00696FB8" w:rsidP="00730171">
            <w:pPr>
              <w:spacing w:before="40" w:after="40"/>
              <w:jc w:val="center"/>
            </w:pPr>
            <w:r>
              <w:t>x</w:t>
            </w:r>
          </w:p>
        </w:tc>
      </w:tr>
      <w:tr w:rsidR="00696FB8" w:rsidRPr="00C629E8" w14:paraId="1AE9529E" w14:textId="77777777" w:rsidTr="002477BF">
        <w:trPr>
          <w:trHeight w:val="157"/>
        </w:trPr>
        <w:tc>
          <w:tcPr>
            <w:tcW w:w="4915" w:type="dxa"/>
          </w:tcPr>
          <w:p w14:paraId="74F79ECF" w14:textId="77777777" w:rsidR="00696FB8" w:rsidRDefault="00696FB8" w:rsidP="00730171">
            <w:pPr>
              <w:spacing w:before="40" w:after="40"/>
              <w:jc w:val="both"/>
            </w:pPr>
            <w:r>
              <w:t>Shaft depth</w:t>
            </w:r>
          </w:p>
        </w:tc>
        <w:tc>
          <w:tcPr>
            <w:tcW w:w="1546" w:type="dxa"/>
          </w:tcPr>
          <w:p w14:paraId="5A94669B" w14:textId="77777777" w:rsidR="00696FB8" w:rsidRPr="00F655D4" w:rsidRDefault="00696FB8" w:rsidP="00730171">
            <w:pPr>
              <w:spacing w:before="40" w:after="40"/>
              <w:jc w:val="center"/>
            </w:pPr>
            <w:r>
              <w:t>m</w:t>
            </w:r>
          </w:p>
        </w:tc>
        <w:tc>
          <w:tcPr>
            <w:tcW w:w="2669" w:type="dxa"/>
          </w:tcPr>
          <w:p w14:paraId="0A312872" w14:textId="77777777" w:rsidR="00696FB8" w:rsidRDefault="00696FB8" w:rsidP="00730171">
            <w:pPr>
              <w:spacing w:before="40" w:after="40"/>
              <w:jc w:val="both"/>
            </w:pPr>
          </w:p>
        </w:tc>
      </w:tr>
      <w:tr w:rsidR="00696FB8" w:rsidRPr="00C629E8" w14:paraId="7F4E6E66" w14:textId="77777777" w:rsidTr="002477BF">
        <w:trPr>
          <w:trHeight w:val="322"/>
        </w:trPr>
        <w:tc>
          <w:tcPr>
            <w:tcW w:w="4915" w:type="dxa"/>
          </w:tcPr>
          <w:p w14:paraId="04132988" w14:textId="77777777" w:rsidR="00696FB8" w:rsidRDefault="00696FB8" w:rsidP="00730171">
            <w:pPr>
              <w:spacing w:before="40" w:after="40"/>
              <w:jc w:val="both"/>
            </w:pPr>
            <w:r>
              <w:t>Material</w:t>
            </w:r>
          </w:p>
        </w:tc>
        <w:tc>
          <w:tcPr>
            <w:tcW w:w="1546" w:type="dxa"/>
            <w:shd w:val="clear" w:color="auto" w:fill="auto"/>
          </w:tcPr>
          <w:p w14:paraId="6E2CE75F" w14:textId="77777777" w:rsidR="00696FB8" w:rsidRDefault="00696FB8" w:rsidP="00730171">
            <w:pPr>
              <w:spacing w:before="40" w:after="40"/>
              <w:jc w:val="center"/>
              <w:rPr>
                <w:rFonts w:cs="Arial"/>
                <w:szCs w:val="24"/>
              </w:rPr>
            </w:pPr>
            <w:r>
              <w:t>-</w:t>
            </w:r>
          </w:p>
        </w:tc>
        <w:tc>
          <w:tcPr>
            <w:tcW w:w="2669" w:type="dxa"/>
            <w:shd w:val="clear" w:color="auto" w:fill="auto"/>
          </w:tcPr>
          <w:p w14:paraId="4BB524B7" w14:textId="77777777" w:rsidR="00696FB8" w:rsidRDefault="00696FB8" w:rsidP="00730171">
            <w:pPr>
              <w:spacing w:before="40" w:after="40"/>
              <w:rPr>
                <w:rFonts w:cs="Arial"/>
                <w:szCs w:val="24"/>
              </w:rPr>
            </w:pPr>
          </w:p>
        </w:tc>
      </w:tr>
      <w:tr w:rsidR="00696FB8" w:rsidRPr="00C629E8" w14:paraId="05D43431" w14:textId="77777777" w:rsidTr="002477BF">
        <w:trPr>
          <w:trHeight w:val="322"/>
        </w:trPr>
        <w:tc>
          <w:tcPr>
            <w:tcW w:w="4915" w:type="dxa"/>
          </w:tcPr>
          <w:p w14:paraId="7EEE2ACC" w14:textId="77777777" w:rsidR="00696FB8" w:rsidRDefault="00696FB8" w:rsidP="00730171">
            <w:pPr>
              <w:spacing w:before="40" w:after="40"/>
              <w:jc w:val="both"/>
            </w:pPr>
            <w:r>
              <w:t>Wall thickness</w:t>
            </w:r>
          </w:p>
        </w:tc>
        <w:tc>
          <w:tcPr>
            <w:tcW w:w="1546" w:type="dxa"/>
            <w:shd w:val="clear" w:color="auto" w:fill="auto"/>
          </w:tcPr>
          <w:p w14:paraId="11ECDC1B" w14:textId="77777777" w:rsidR="00696FB8" w:rsidRDefault="00696FB8" w:rsidP="00730171">
            <w:pPr>
              <w:spacing w:before="40" w:after="40"/>
              <w:jc w:val="center"/>
            </w:pPr>
            <w:r>
              <w:t>mm</w:t>
            </w:r>
          </w:p>
        </w:tc>
        <w:tc>
          <w:tcPr>
            <w:tcW w:w="2669" w:type="dxa"/>
            <w:shd w:val="clear" w:color="auto" w:fill="auto"/>
          </w:tcPr>
          <w:p w14:paraId="46C4C55C" w14:textId="77777777" w:rsidR="00696FB8" w:rsidRDefault="00696FB8" w:rsidP="00730171">
            <w:pPr>
              <w:spacing w:before="40" w:after="40"/>
              <w:jc w:val="both"/>
            </w:pPr>
          </w:p>
        </w:tc>
      </w:tr>
      <w:tr w:rsidR="00696FB8" w:rsidRPr="00C629E8" w14:paraId="2ED9171B" w14:textId="77777777" w:rsidTr="002477BF">
        <w:trPr>
          <w:trHeight w:val="322"/>
        </w:trPr>
        <w:tc>
          <w:tcPr>
            <w:tcW w:w="4915" w:type="dxa"/>
          </w:tcPr>
          <w:p w14:paraId="38E2E024" w14:textId="77777777" w:rsidR="00696FB8" w:rsidRDefault="00696FB8" w:rsidP="00730171">
            <w:pPr>
              <w:spacing w:before="40" w:after="40"/>
              <w:jc w:val="both"/>
            </w:pPr>
            <w:r>
              <w:t>Shaft wall angle to horizontal</w:t>
            </w:r>
          </w:p>
        </w:tc>
        <w:tc>
          <w:tcPr>
            <w:tcW w:w="1546" w:type="dxa"/>
            <w:shd w:val="clear" w:color="auto" w:fill="auto"/>
          </w:tcPr>
          <w:p w14:paraId="72BDA296" w14:textId="77777777" w:rsidR="00696FB8" w:rsidRDefault="00696FB8" w:rsidP="00730171">
            <w:pPr>
              <w:spacing w:before="40" w:after="40"/>
              <w:jc w:val="center"/>
            </w:pPr>
            <w:r>
              <w:t>grad</w:t>
            </w:r>
          </w:p>
        </w:tc>
        <w:tc>
          <w:tcPr>
            <w:tcW w:w="2669" w:type="dxa"/>
            <w:shd w:val="clear" w:color="auto" w:fill="auto"/>
          </w:tcPr>
          <w:p w14:paraId="701348B4" w14:textId="77777777" w:rsidR="00696FB8" w:rsidRDefault="00696FB8" w:rsidP="00730171">
            <w:pPr>
              <w:spacing w:before="40" w:after="40"/>
              <w:jc w:val="both"/>
            </w:pPr>
          </w:p>
        </w:tc>
      </w:tr>
      <w:tr w:rsidR="00696FB8" w:rsidRPr="00C629E8" w14:paraId="5E736C55" w14:textId="77777777" w:rsidTr="002477BF">
        <w:trPr>
          <w:trHeight w:val="322"/>
        </w:trPr>
        <w:tc>
          <w:tcPr>
            <w:tcW w:w="4915" w:type="dxa"/>
          </w:tcPr>
          <w:p w14:paraId="59582812" w14:textId="77777777" w:rsidR="00696FB8" w:rsidRDefault="00696FB8" w:rsidP="00730171">
            <w:pPr>
              <w:spacing w:before="40" w:after="40"/>
              <w:jc w:val="both"/>
            </w:pPr>
            <w:r>
              <w:t>Method of measuring waste height in the shaft</w:t>
            </w:r>
          </w:p>
        </w:tc>
        <w:tc>
          <w:tcPr>
            <w:tcW w:w="1546" w:type="dxa"/>
            <w:shd w:val="clear" w:color="auto" w:fill="auto"/>
          </w:tcPr>
          <w:p w14:paraId="26061C66" w14:textId="77777777" w:rsidR="00696FB8" w:rsidRDefault="00696FB8" w:rsidP="00730171">
            <w:pPr>
              <w:spacing w:before="40" w:after="40"/>
              <w:jc w:val="center"/>
              <w:rPr>
                <w:rFonts w:cs="Arial"/>
                <w:szCs w:val="24"/>
              </w:rPr>
            </w:pPr>
            <w:r>
              <w:t>-</w:t>
            </w:r>
          </w:p>
        </w:tc>
        <w:tc>
          <w:tcPr>
            <w:tcW w:w="2669" w:type="dxa"/>
            <w:shd w:val="clear" w:color="auto" w:fill="auto"/>
          </w:tcPr>
          <w:p w14:paraId="537C3112" w14:textId="77777777" w:rsidR="00696FB8" w:rsidRDefault="00696FB8" w:rsidP="00730171">
            <w:pPr>
              <w:spacing w:before="40" w:after="40"/>
              <w:rPr>
                <w:rFonts w:cs="Arial"/>
                <w:szCs w:val="24"/>
              </w:rPr>
            </w:pPr>
          </w:p>
        </w:tc>
      </w:tr>
      <w:tr w:rsidR="00696FB8" w:rsidRPr="00C629E8" w14:paraId="3757FD5F" w14:textId="77777777" w:rsidTr="002477BF">
        <w:trPr>
          <w:trHeight w:val="157"/>
        </w:trPr>
        <w:tc>
          <w:tcPr>
            <w:tcW w:w="9130" w:type="dxa"/>
            <w:gridSpan w:val="3"/>
            <w:tcBorders>
              <w:top w:val="single" w:sz="6" w:space="0" w:color="auto"/>
              <w:bottom w:val="single" w:sz="6" w:space="0" w:color="auto"/>
            </w:tcBorders>
            <w:shd w:val="clear" w:color="auto" w:fill="FFCC99"/>
          </w:tcPr>
          <w:p w14:paraId="0D0FEF32" w14:textId="77777777" w:rsidR="00696FB8" w:rsidRDefault="00696FB8" w:rsidP="00730171">
            <w:pPr>
              <w:spacing w:before="40" w:after="40"/>
            </w:pPr>
            <w:r>
              <w:rPr>
                <w:b/>
              </w:rPr>
              <w:t>Cooling equipment</w:t>
            </w:r>
          </w:p>
        </w:tc>
      </w:tr>
      <w:tr w:rsidR="00696FB8" w:rsidRPr="00C629E8" w14:paraId="7C9C79CB"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45A005CB" w14:textId="77777777" w:rsidR="00696FB8" w:rsidRPr="00C629E8" w:rsidRDefault="00696FB8" w:rsidP="00730171">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270B263F" w14:textId="77777777" w:rsidR="00696FB8" w:rsidRPr="00C629E8" w:rsidRDefault="00696FB8" w:rsidP="00730171">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71C70F22"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rsidRPr="00C629E8" w14:paraId="33000779" w14:textId="77777777" w:rsidTr="002477BF">
        <w:trPr>
          <w:trHeight w:val="157"/>
        </w:trPr>
        <w:tc>
          <w:tcPr>
            <w:tcW w:w="4915" w:type="dxa"/>
          </w:tcPr>
          <w:p w14:paraId="19F9570F" w14:textId="77777777" w:rsidR="00696FB8" w:rsidRDefault="00696FB8" w:rsidP="00730171">
            <w:pPr>
              <w:spacing w:before="40" w:after="40"/>
              <w:jc w:val="both"/>
            </w:pPr>
            <w:r>
              <w:t>Cooling water flow (closed system)</w:t>
            </w:r>
          </w:p>
        </w:tc>
        <w:tc>
          <w:tcPr>
            <w:tcW w:w="1546" w:type="dxa"/>
          </w:tcPr>
          <w:p w14:paraId="0D8DAD19" w14:textId="77777777" w:rsidR="00696FB8" w:rsidRDefault="00696FB8" w:rsidP="00730171">
            <w:pPr>
              <w:spacing w:before="40" w:after="40"/>
              <w:jc w:val="center"/>
            </w:pPr>
            <w:r>
              <w:t>l/s</w:t>
            </w:r>
          </w:p>
        </w:tc>
        <w:tc>
          <w:tcPr>
            <w:tcW w:w="2669" w:type="dxa"/>
          </w:tcPr>
          <w:p w14:paraId="0F3658F9" w14:textId="77777777" w:rsidR="00696FB8" w:rsidRDefault="00696FB8" w:rsidP="00730171">
            <w:pPr>
              <w:spacing w:before="40" w:after="40"/>
              <w:jc w:val="both"/>
            </w:pPr>
          </w:p>
        </w:tc>
      </w:tr>
      <w:tr w:rsidR="00696FB8" w:rsidRPr="00C629E8" w14:paraId="1BCFB4A6" w14:textId="77777777" w:rsidTr="002477BF">
        <w:trPr>
          <w:trHeight w:val="157"/>
        </w:trPr>
        <w:tc>
          <w:tcPr>
            <w:tcW w:w="4915" w:type="dxa"/>
          </w:tcPr>
          <w:p w14:paraId="232B7D95" w14:textId="77777777" w:rsidR="00696FB8" w:rsidRDefault="00696FB8" w:rsidP="00730171">
            <w:pPr>
              <w:spacing w:before="40" w:after="40"/>
              <w:jc w:val="both"/>
            </w:pPr>
            <w:r>
              <w:t>Inlet temperature</w:t>
            </w:r>
          </w:p>
        </w:tc>
        <w:tc>
          <w:tcPr>
            <w:tcW w:w="1546" w:type="dxa"/>
          </w:tcPr>
          <w:p w14:paraId="567D81B0" w14:textId="77777777" w:rsidR="00696FB8" w:rsidRDefault="00696FB8" w:rsidP="00730171">
            <w:pPr>
              <w:spacing w:before="40" w:after="40"/>
              <w:jc w:val="center"/>
            </w:pPr>
            <w:r>
              <w:t>°C</w:t>
            </w:r>
          </w:p>
        </w:tc>
        <w:tc>
          <w:tcPr>
            <w:tcW w:w="2669" w:type="dxa"/>
          </w:tcPr>
          <w:p w14:paraId="27E51E7F" w14:textId="77777777" w:rsidR="00696FB8" w:rsidRDefault="00696FB8" w:rsidP="00730171">
            <w:pPr>
              <w:spacing w:before="40" w:after="40"/>
              <w:jc w:val="both"/>
            </w:pPr>
          </w:p>
        </w:tc>
      </w:tr>
      <w:tr w:rsidR="00696FB8" w:rsidRPr="00C629E8" w14:paraId="2C931A9A" w14:textId="77777777" w:rsidTr="002477BF">
        <w:trPr>
          <w:trHeight w:val="322"/>
        </w:trPr>
        <w:tc>
          <w:tcPr>
            <w:tcW w:w="4915" w:type="dxa"/>
          </w:tcPr>
          <w:p w14:paraId="0A51F4DD" w14:textId="77777777" w:rsidR="00696FB8" w:rsidRDefault="00696FB8" w:rsidP="00730171">
            <w:pPr>
              <w:spacing w:before="40" w:after="40"/>
              <w:jc w:val="both"/>
            </w:pPr>
            <w:r>
              <w:t xml:space="preserve">Outlet temperature </w:t>
            </w:r>
          </w:p>
        </w:tc>
        <w:tc>
          <w:tcPr>
            <w:tcW w:w="1546" w:type="dxa"/>
            <w:shd w:val="clear" w:color="auto" w:fill="auto"/>
          </w:tcPr>
          <w:p w14:paraId="052B6A60" w14:textId="77777777" w:rsidR="00696FB8" w:rsidRDefault="00696FB8" w:rsidP="00730171">
            <w:pPr>
              <w:spacing w:before="40" w:after="40"/>
              <w:jc w:val="center"/>
            </w:pPr>
            <w:r>
              <w:t>°C</w:t>
            </w:r>
          </w:p>
        </w:tc>
        <w:tc>
          <w:tcPr>
            <w:tcW w:w="2669" w:type="dxa"/>
            <w:shd w:val="clear" w:color="auto" w:fill="auto"/>
          </w:tcPr>
          <w:p w14:paraId="6D9C9F2B" w14:textId="77777777" w:rsidR="00696FB8" w:rsidRDefault="00696FB8" w:rsidP="00730171">
            <w:pPr>
              <w:spacing w:before="40" w:after="40"/>
              <w:jc w:val="both"/>
            </w:pPr>
          </w:p>
        </w:tc>
      </w:tr>
      <w:tr w:rsidR="00696FB8" w:rsidRPr="00C629E8" w14:paraId="7E093103" w14:textId="77777777" w:rsidTr="002477BF">
        <w:trPr>
          <w:trHeight w:val="322"/>
        </w:trPr>
        <w:tc>
          <w:tcPr>
            <w:tcW w:w="4915" w:type="dxa"/>
          </w:tcPr>
          <w:p w14:paraId="227041AA" w14:textId="77777777" w:rsidR="00696FB8" w:rsidRDefault="00696FB8" w:rsidP="00730171">
            <w:pPr>
              <w:spacing w:before="40" w:after="40"/>
              <w:jc w:val="both"/>
            </w:pPr>
            <w:r>
              <w:t>Cooling method</w:t>
            </w:r>
          </w:p>
        </w:tc>
        <w:tc>
          <w:tcPr>
            <w:tcW w:w="1546" w:type="dxa"/>
            <w:shd w:val="clear" w:color="auto" w:fill="auto"/>
          </w:tcPr>
          <w:p w14:paraId="4793E7AE" w14:textId="77777777" w:rsidR="00696FB8" w:rsidRDefault="00696FB8" w:rsidP="00730171">
            <w:pPr>
              <w:spacing w:before="40" w:after="40"/>
              <w:jc w:val="center"/>
            </w:pPr>
            <w:r>
              <w:t>-</w:t>
            </w:r>
          </w:p>
        </w:tc>
        <w:tc>
          <w:tcPr>
            <w:tcW w:w="2669" w:type="dxa"/>
            <w:shd w:val="clear" w:color="auto" w:fill="auto"/>
          </w:tcPr>
          <w:p w14:paraId="102BDEA6" w14:textId="77777777" w:rsidR="00696FB8" w:rsidRDefault="00696FB8" w:rsidP="00730171">
            <w:pPr>
              <w:spacing w:before="40" w:after="40"/>
              <w:jc w:val="both"/>
            </w:pPr>
            <w:r>
              <w:t>Internal cooling circuit</w:t>
            </w:r>
          </w:p>
        </w:tc>
      </w:tr>
      <w:tr w:rsidR="00696FB8" w:rsidRPr="00C629E8" w14:paraId="7FDFEEB2" w14:textId="77777777" w:rsidTr="002477BF">
        <w:trPr>
          <w:trHeight w:val="322"/>
        </w:trPr>
        <w:tc>
          <w:tcPr>
            <w:tcW w:w="4915" w:type="dxa"/>
            <w:tcBorders>
              <w:top w:val="single" w:sz="6" w:space="0" w:color="auto"/>
              <w:bottom w:val="single" w:sz="6" w:space="0" w:color="auto"/>
            </w:tcBorders>
            <w:shd w:val="clear" w:color="auto" w:fill="FFCC99"/>
          </w:tcPr>
          <w:p w14:paraId="41AA2E76" w14:textId="77777777" w:rsidR="00696FB8" w:rsidRDefault="00696FB8" w:rsidP="00730171">
            <w:pPr>
              <w:spacing w:before="40" w:after="40"/>
            </w:pPr>
            <w:r>
              <w:rPr>
                <w:b/>
              </w:rPr>
              <w:t>Waste feeder</w:t>
            </w:r>
          </w:p>
        </w:tc>
        <w:tc>
          <w:tcPr>
            <w:tcW w:w="1546" w:type="dxa"/>
            <w:tcBorders>
              <w:top w:val="single" w:sz="6" w:space="0" w:color="auto"/>
              <w:bottom w:val="single" w:sz="6" w:space="0" w:color="auto"/>
            </w:tcBorders>
            <w:shd w:val="clear" w:color="auto" w:fill="FFCC99"/>
          </w:tcPr>
          <w:p w14:paraId="38C52DC6" w14:textId="77777777" w:rsidR="00696FB8" w:rsidRDefault="00696FB8" w:rsidP="00730171">
            <w:pPr>
              <w:spacing w:before="40" w:after="40"/>
              <w:rPr>
                <w:rFonts w:cs="Arial"/>
                <w:szCs w:val="24"/>
              </w:rPr>
            </w:pPr>
          </w:p>
        </w:tc>
        <w:tc>
          <w:tcPr>
            <w:tcW w:w="2669" w:type="dxa"/>
            <w:tcBorders>
              <w:top w:val="single" w:sz="6" w:space="0" w:color="auto"/>
              <w:bottom w:val="single" w:sz="6" w:space="0" w:color="auto"/>
            </w:tcBorders>
            <w:shd w:val="clear" w:color="auto" w:fill="FFCC99"/>
          </w:tcPr>
          <w:p w14:paraId="7F79D4A6" w14:textId="77777777" w:rsidR="00696FB8" w:rsidRDefault="00696FB8" w:rsidP="00730171">
            <w:pPr>
              <w:spacing w:before="40" w:after="40"/>
              <w:rPr>
                <w:rFonts w:cs="Arial"/>
                <w:szCs w:val="24"/>
              </w:rPr>
            </w:pPr>
          </w:p>
        </w:tc>
      </w:tr>
      <w:tr w:rsidR="00696FB8" w:rsidRPr="00C629E8" w14:paraId="13534F1C"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4CD50F62" w14:textId="77777777" w:rsidR="00696FB8" w:rsidRPr="00C629E8" w:rsidRDefault="00696FB8" w:rsidP="00730171">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24BC1206" w14:textId="77777777" w:rsidR="00696FB8" w:rsidRPr="00C629E8" w:rsidRDefault="00696FB8" w:rsidP="00730171">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5E0C277A"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14:paraId="295A8BA3"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4915" w:type="dxa"/>
            <w:tcBorders>
              <w:left w:val="single" w:sz="12" w:space="0" w:color="auto"/>
            </w:tcBorders>
          </w:tcPr>
          <w:p w14:paraId="7E0EAC33" w14:textId="77777777" w:rsidR="00696FB8" w:rsidRDefault="00696FB8" w:rsidP="00730171">
            <w:pPr>
              <w:spacing w:before="40" w:after="40"/>
              <w:jc w:val="both"/>
            </w:pPr>
            <w:r>
              <w:t>Feeder type</w:t>
            </w:r>
          </w:p>
        </w:tc>
        <w:tc>
          <w:tcPr>
            <w:tcW w:w="1546" w:type="dxa"/>
            <w:shd w:val="clear" w:color="auto" w:fill="auto"/>
          </w:tcPr>
          <w:p w14:paraId="13F1283A" w14:textId="77777777" w:rsidR="00696FB8" w:rsidRDefault="00696FB8" w:rsidP="00730171">
            <w:pPr>
              <w:spacing w:before="40" w:after="40"/>
              <w:jc w:val="center"/>
            </w:pPr>
            <w:r>
              <w:t>-</w:t>
            </w:r>
          </w:p>
        </w:tc>
        <w:tc>
          <w:tcPr>
            <w:tcW w:w="2669" w:type="dxa"/>
            <w:tcBorders>
              <w:right w:val="single" w:sz="12" w:space="0" w:color="auto"/>
            </w:tcBorders>
            <w:shd w:val="clear" w:color="auto" w:fill="auto"/>
          </w:tcPr>
          <w:p w14:paraId="25A0EAC0" w14:textId="77777777" w:rsidR="00696FB8" w:rsidRDefault="00696FB8" w:rsidP="00730171">
            <w:pPr>
              <w:spacing w:before="40" w:after="40"/>
              <w:jc w:val="both"/>
            </w:pPr>
          </w:p>
        </w:tc>
      </w:tr>
      <w:tr w:rsidR="00696FB8" w14:paraId="6A9F7CDB"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11ABB56C" w14:textId="77777777" w:rsidR="00696FB8" w:rsidRDefault="00696FB8" w:rsidP="00730171">
            <w:pPr>
              <w:spacing w:before="40" w:after="40"/>
              <w:jc w:val="both"/>
            </w:pPr>
            <w:r>
              <w:t>Feeder material</w:t>
            </w:r>
          </w:p>
        </w:tc>
        <w:tc>
          <w:tcPr>
            <w:tcW w:w="1546" w:type="dxa"/>
            <w:shd w:val="clear" w:color="auto" w:fill="auto"/>
          </w:tcPr>
          <w:p w14:paraId="035BB579" w14:textId="77777777" w:rsidR="00696FB8" w:rsidRDefault="00696FB8" w:rsidP="00730171">
            <w:pPr>
              <w:spacing w:before="40" w:after="40"/>
              <w:jc w:val="center"/>
            </w:pPr>
            <w:r>
              <w:t>-</w:t>
            </w:r>
          </w:p>
        </w:tc>
        <w:tc>
          <w:tcPr>
            <w:tcW w:w="2669" w:type="dxa"/>
            <w:tcBorders>
              <w:right w:val="single" w:sz="12" w:space="0" w:color="auto"/>
            </w:tcBorders>
            <w:shd w:val="clear" w:color="auto" w:fill="auto"/>
          </w:tcPr>
          <w:p w14:paraId="704D9023" w14:textId="77777777" w:rsidR="00696FB8" w:rsidRDefault="00696FB8" w:rsidP="00730171">
            <w:pPr>
              <w:spacing w:before="40" w:after="40"/>
              <w:jc w:val="both"/>
            </w:pPr>
          </w:p>
        </w:tc>
      </w:tr>
      <w:tr w:rsidR="00696FB8" w14:paraId="03266A09"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0385DE5D" w14:textId="77777777" w:rsidR="00696FB8" w:rsidRDefault="00696FB8" w:rsidP="00730171">
            <w:pPr>
              <w:spacing w:before="40" w:after="40"/>
              <w:jc w:val="both"/>
            </w:pPr>
            <w:r>
              <w:t>Total height of the feeder</w:t>
            </w:r>
          </w:p>
        </w:tc>
        <w:tc>
          <w:tcPr>
            <w:tcW w:w="1546" w:type="dxa"/>
          </w:tcPr>
          <w:p w14:paraId="41B0527A" w14:textId="77777777" w:rsidR="00696FB8" w:rsidRDefault="00696FB8" w:rsidP="00730171">
            <w:pPr>
              <w:spacing w:before="40" w:after="40"/>
              <w:jc w:val="center"/>
            </w:pPr>
            <w:r>
              <w:t>mm</w:t>
            </w:r>
          </w:p>
        </w:tc>
        <w:tc>
          <w:tcPr>
            <w:tcW w:w="2669" w:type="dxa"/>
            <w:tcBorders>
              <w:right w:val="single" w:sz="12" w:space="0" w:color="auto"/>
            </w:tcBorders>
          </w:tcPr>
          <w:p w14:paraId="2458F11B" w14:textId="77777777" w:rsidR="00696FB8" w:rsidRDefault="00696FB8" w:rsidP="00730171">
            <w:pPr>
              <w:spacing w:before="40" w:after="40"/>
              <w:jc w:val="both"/>
            </w:pPr>
          </w:p>
        </w:tc>
      </w:tr>
      <w:tr w:rsidR="00696FB8" w14:paraId="6BCD4B07"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73BE8AD9" w14:textId="77777777" w:rsidR="00696FB8" w:rsidRDefault="00696FB8" w:rsidP="00730171">
            <w:pPr>
              <w:spacing w:before="40" w:after="40"/>
              <w:jc w:val="both"/>
            </w:pPr>
            <w:r>
              <w:t>Feeder width</w:t>
            </w:r>
          </w:p>
        </w:tc>
        <w:tc>
          <w:tcPr>
            <w:tcW w:w="1546" w:type="dxa"/>
          </w:tcPr>
          <w:p w14:paraId="6FE18DC9" w14:textId="77777777" w:rsidR="00696FB8" w:rsidRDefault="00696FB8" w:rsidP="00730171">
            <w:pPr>
              <w:spacing w:before="40" w:after="40"/>
              <w:jc w:val="center"/>
            </w:pPr>
            <w:r>
              <w:t>mm</w:t>
            </w:r>
          </w:p>
        </w:tc>
        <w:tc>
          <w:tcPr>
            <w:tcW w:w="2669" w:type="dxa"/>
            <w:tcBorders>
              <w:right w:val="single" w:sz="12" w:space="0" w:color="auto"/>
            </w:tcBorders>
          </w:tcPr>
          <w:p w14:paraId="3B09389A" w14:textId="77777777" w:rsidR="00696FB8" w:rsidRDefault="00696FB8" w:rsidP="00730171">
            <w:pPr>
              <w:spacing w:before="40" w:after="40"/>
              <w:jc w:val="both"/>
            </w:pPr>
          </w:p>
        </w:tc>
      </w:tr>
      <w:tr w:rsidR="00696FB8" w14:paraId="7F990A9F"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3DC438A4" w14:textId="77777777" w:rsidR="00696FB8" w:rsidRDefault="00696FB8" w:rsidP="00730171">
            <w:pPr>
              <w:spacing w:before="40" w:after="40"/>
              <w:jc w:val="both"/>
            </w:pPr>
            <w:r>
              <w:t>Feeder travel length</w:t>
            </w:r>
          </w:p>
        </w:tc>
        <w:tc>
          <w:tcPr>
            <w:tcW w:w="1546" w:type="dxa"/>
          </w:tcPr>
          <w:p w14:paraId="2BBDB10A" w14:textId="77777777" w:rsidR="00696FB8" w:rsidRDefault="00696FB8" w:rsidP="00730171">
            <w:pPr>
              <w:spacing w:before="40" w:after="40"/>
              <w:jc w:val="center"/>
            </w:pPr>
            <w:r>
              <w:t>mm</w:t>
            </w:r>
          </w:p>
        </w:tc>
        <w:tc>
          <w:tcPr>
            <w:tcW w:w="2669" w:type="dxa"/>
            <w:tcBorders>
              <w:right w:val="single" w:sz="12" w:space="0" w:color="auto"/>
            </w:tcBorders>
          </w:tcPr>
          <w:p w14:paraId="273D8EB9" w14:textId="77777777" w:rsidR="00696FB8" w:rsidRDefault="00696FB8" w:rsidP="00730171">
            <w:pPr>
              <w:spacing w:before="40" w:after="40"/>
              <w:jc w:val="both"/>
            </w:pPr>
          </w:p>
        </w:tc>
      </w:tr>
      <w:tr w:rsidR="00696FB8" w14:paraId="304D15AF"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2D39778A" w14:textId="77777777" w:rsidR="00696FB8" w:rsidRDefault="00696FB8" w:rsidP="00730171">
            <w:pPr>
              <w:spacing w:before="40" w:after="40"/>
              <w:jc w:val="both"/>
            </w:pPr>
            <w:r>
              <w:t>Feeder speed</w:t>
            </w:r>
          </w:p>
        </w:tc>
        <w:tc>
          <w:tcPr>
            <w:tcW w:w="1546" w:type="dxa"/>
          </w:tcPr>
          <w:p w14:paraId="10ABB3B1" w14:textId="77777777" w:rsidR="00696FB8" w:rsidRDefault="00696FB8" w:rsidP="00730171">
            <w:pPr>
              <w:spacing w:before="40" w:after="40"/>
              <w:jc w:val="center"/>
            </w:pPr>
            <w:r>
              <w:t>mm/min</w:t>
            </w:r>
          </w:p>
        </w:tc>
        <w:tc>
          <w:tcPr>
            <w:tcW w:w="2669" w:type="dxa"/>
            <w:tcBorders>
              <w:right w:val="single" w:sz="12" w:space="0" w:color="auto"/>
            </w:tcBorders>
          </w:tcPr>
          <w:p w14:paraId="26193683" w14:textId="77777777" w:rsidR="00696FB8" w:rsidRDefault="00696FB8" w:rsidP="00730171">
            <w:pPr>
              <w:spacing w:before="40" w:after="40"/>
              <w:jc w:val="both"/>
            </w:pPr>
          </w:p>
        </w:tc>
      </w:tr>
      <w:tr w:rsidR="00696FB8" w14:paraId="7DD7430D"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1845A91A" w14:textId="77777777" w:rsidR="00696FB8" w:rsidRDefault="00696FB8" w:rsidP="00730171">
            <w:pPr>
              <w:spacing w:before="40" w:after="40"/>
              <w:jc w:val="both"/>
            </w:pPr>
            <w:r>
              <w:t>Reverse run speed of the feeder</w:t>
            </w:r>
          </w:p>
        </w:tc>
        <w:tc>
          <w:tcPr>
            <w:tcW w:w="1546" w:type="dxa"/>
          </w:tcPr>
          <w:p w14:paraId="43750BB5" w14:textId="77777777" w:rsidR="00696FB8" w:rsidRDefault="00696FB8" w:rsidP="00730171">
            <w:pPr>
              <w:spacing w:before="40" w:after="40"/>
              <w:jc w:val="center"/>
            </w:pPr>
            <w:r>
              <w:t>mm/min</w:t>
            </w:r>
          </w:p>
        </w:tc>
        <w:tc>
          <w:tcPr>
            <w:tcW w:w="2669" w:type="dxa"/>
            <w:tcBorders>
              <w:right w:val="single" w:sz="12" w:space="0" w:color="auto"/>
            </w:tcBorders>
          </w:tcPr>
          <w:p w14:paraId="7C4F009B" w14:textId="77777777" w:rsidR="00696FB8" w:rsidRDefault="00696FB8" w:rsidP="00730171">
            <w:pPr>
              <w:spacing w:before="40" w:after="40"/>
              <w:jc w:val="both"/>
            </w:pPr>
          </w:p>
        </w:tc>
      </w:tr>
      <w:tr w:rsidR="00696FB8" w14:paraId="34A86ACF"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46343698" w14:textId="77777777" w:rsidR="00696FB8" w:rsidRDefault="00696FB8" w:rsidP="00730171">
            <w:pPr>
              <w:spacing w:before="40" w:after="40"/>
              <w:jc w:val="both"/>
            </w:pPr>
            <w:r>
              <w:t>Number of strokes</w:t>
            </w:r>
          </w:p>
        </w:tc>
        <w:tc>
          <w:tcPr>
            <w:tcW w:w="1546" w:type="dxa"/>
            <w:tcBorders>
              <w:bottom w:val="single" w:sz="4" w:space="0" w:color="auto"/>
            </w:tcBorders>
          </w:tcPr>
          <w:p w14:paraId="5C1F3C36" w14:textId="77777777" w:rsidR="00696FB8" w:rsidRDefault="00696FB8" w:rsidP="00730171">
            <w:pPr>
              <w:spacing w:before="40" w:after="40"/>
              <w:jc w:val="center"/>
            </w:pPr>
            <w:proofErr w:type="gramStart"/>
            <w:r>
              <w:t>min</w:t>
            </w:r>
            <w:r>
              <w:rPr>
                <w:vertAlign w:val="superscript"/>
              </w:rPr>
              <w:t>-1</w:t>
            </w:r>
            <w:proofErr w:type="gramEnd"/>
            <w:r>
              <w:t>.</w:t>
            </w:r>
          </w:p>
        </w:tc>
        <w:tc>
          <w:tcPr>
            <w:tcW w:w="2669" w:type="dxa"/>
            <w:tcBorders>
              <w:bottom w:val="single" w:sz="4" w:space="0" w:color="auto"/>
              <w:right w:val="single" w:sz="12" w:space="0" w:color="auto"/>
            </w:tcBorders>
          </w:tcPr>
          <w:p w14:paraId="3555B909" w14:textId="77777777" w:rsidR="00696FB8" w:rsidRDefault="00696FB8" w:rsidP="00730171">
            <w:pPr>
              <w:spacing w:before="40" w:after="40"/>
              <w:jc w:val="both"/>
            </w:pPr>
          </w:p>
        </w:tc>
      </w:tr>
      <w:tr w:rsidR="00696FB8" w:rsidRPr="00D232AD" w14:paraId="7FD2DAD6"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3C164730" w14:textId="77777777" w:rsidR="00696FB8" w:rsidRDefault="00696FB8" w:rsidP="00730171">
            <w:pPr>
              <w:spacing w:before="40" w:after="40"/>
              <w:jc w:val="both"/>
            </w:pPr>
            <w:r>
              <w:t>Drive</w:t>
            </w:r>
          </w:p>
        </w:tc>
        <w:tc>
          <w:tcPr>
            <w:tcW w:w="1546" w:type="dxa"/>
          </w:tcPr>
          <w:p w14:paraId="3DB5DAEC" w14:textId="77777777" w:rsidR="00696FB8" w:rsidRPr="00D232AD" w:rsidRDefault="00696FB8" w:rsidP="00730171">
            <w:pPr>
              <w:spacing w:before="40" w:after="40"/>
              <w:jc w:val="center"/>
            </w:pPr>
            <w:r>
              <w:t>-</w:t>
            </w:r>
          </w:p>
        </w:tc>
        <w:tc>
          <w:tcPr>
            <w:tcW w:w="2669" w:type="dxa"/>
            <w:tcBorders>
              <w:right w:val="single" w:sz="12" w:space="0" w:color="auto"/>
            </w:tcBorders>
          </w:tcPr>
          <w:p w14:paraId="049C6B73" w14:textId="77777777" w:rsidR="00696FB8" w:rsidRPr="00D232AD" w:rsidRDefault="00696FB8" w:rsidP="00730171">
            <w:pPr>
              <w:spacing w:before="40" w:after="40"/>
              <w:jc w:val="center"/>
            </w:pPr>
          </w:p>
        </w:tc>
      </w:tr>
      <w:tr w:rsidR="00696FB8" w14:paraId="0325028A"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57224F8F" w14:textId="77777777" w:rsidR="00696FB8" w:rsidRDefault="00696FB8" w:rsidP="00730171">
            <w:pPr>
              <w:spacing w:before="40" w:after="40"/>
              <w:jc w:val="both"/>
            </w:pPr>
            <w:r>
              <w:t>Speed control range</w:t>
            </w:r>
          </w:p>
        </w:tc>
        <w:tc>
          <w:tcPr>
            <w:tcW w:w="1546" w:type="dxa"/>
          </w:tcPr>
          <w:p w14:paraId="5A52F8B0" w14:textId="77777777" w:rsidR="00696FB8" w:rsidRDefault="00696FB8" w:rsidP="00730171">
            <w:pPr>
              <w:spacing w:before="40" w:after="40"/>
              <w:jc w:val="center"/>
            </w:pPr>
            <w:r>
              <w:t>mm/min</w:t>
            </w:r>
          </w:p>
        </w:tc>
        <w:tc>
          <w:tcPr>
            <w:tcW w:w="2669" w:type="dxa"/>
            <w:tcBorders>
              <w:right w:val="single" w:sz="12" w:space="0" w:color="auto"/>
            </w:tcBorders>
          </w:tcPr>
          <w:p w14:paraId="3C1B6CAD" w14:textId="77777777" w:rsidR="00696FB8" w:rsidRDefault="00696FB8" w:rsidP="00730171">
            <w:pPr>
              <w:spacing w:before="40" w:after="40"/>
              <w:jc w:val="center"/>
            </w:pPr>
            <w:r>
              <w:t>-</w:t>
            </w:r>
          </w:p>
        </w:tc>
      </w:tr>
      <w:tr w:rsidR="00696FB8" w14:paraId="39D119F2"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3DDF2BDE" w14:textId="77777777" w:rsidR="00696FB8" w:rsidRPr="00C24945" w:rsidRDefault="00696FB8" w:rsidP="00730171">
            <w:pPr>
              <w:spacing w:before="40" w:after="40"/>
              <w:jc w:val="both"/>
            </w:pPr>
            <w:r>
              <w:t>Hydraulic unit power input</w:t>
            </w:r>
          </w:p>
        </w:tc>
        <w:tc>
          <w:tcPr>
            <w:tcW w:w="1546" w:type="dxa"/>
          </w:tcPr>
          <w:p w14:paraId="35A2C549" w14:textId="77777777" w:rsidR="00696FB8" w:rsidRDefault="00696FB8" w:rsidP="00730171">
            <w:pPr>
              <w:spacing w:before="40" w:after="40"/>
              <w:jc w:val="center"/>
            </w:pPr>
            <w:r>
              <w:t>kW</w:t>
            </w:r>
          </w:p>
        </w:tc>
        <w:tc>
          <w:tcPr>
            <w:tcW w:w="2669" w:type="dxa"/>
            <w:tcBorders>
              <w:right w:val="single" w:sz="12" w:space="0" w:color="auto"/>
            </w:tcBorders>
          </w:tcPr>
          <w:p w14:paraId="40773FA3" w14:textId="77777777" w:rsidR="00696FB8" w:rsidRDefault="00696FB8" w:rsidP="00730171">
            <w:pPr>
              <w:spacing w:before="40" w:after="40"/>
              <w:jc w:val="both"/>
            </w:pPr>
          </w:p>
        </w:tc>
      </w:tr>
      <w:tr w:rsidR="00696FB8" w:rsidRPr="00C629E8" w14:paraId="03AE65CC" w14:textId="77777777" w:rsidTr="002477BF">
        <w:trPr>
          <w:trHeight w:val="157"/>
        </w:trPr>
        <w:tc>
          <w:tcPr>
            <w:tcW w:w="4915" w:type="dxa"/>
            <w:tcBorders>
              <w:top w:val="single" w:sz="6" w:space="0" w:color="auto"/>
              <w:left w:val="single" w:sz="12" w:space="0" w:color="auto"/>
              <w:bottom w:val="nil"/>
            </w:tcBorders>
            <w:shd w:val="clear" w:color="000000" w:fill="FFCC00"/>
          </w:tcPr>
          <w:p w14:paraId="25DD2891" w14:textId="77777777" w:rsidR="00696FB8" w:rsidRPr="007F0CE9" w:rsidRDefault="00696FB8" w:rsidP="00730171">
            <w:pPr>
              <w:keepNext/>
              <w:numPr>
                <w:ilvl w:val="12"/>
                <w:numId w:val="0"/>
              </w:numPr>
              <w:spacing w:before="60" w:after="60"/>
              <w:rPr>
                <w:b/>
                <w:sz w:val="24"/>
                <w:szCs w:val="24"/>
              </w:rPr>
            </w:pPr>
            <w:r>
              <w:rPr>
                <w:b/>
              </w:rPr>
              <w:lastRenderedPageBreak/>
              <w:t>Grate</w:t>
            </w:r>
          </w:p>
        </w:tc>
        <w:tc>
          <w:tcPr>
            <w:tcW w:w="1546" w:type="dxa"/>
            <w:tcBorders>
              <w:top w:val="single" w:sz="6" w:space="0" w:color="auto"/>
              <w:bottom w:val="nil"/>
            </w:tcBorders>
            <w:shd w:val="clear" w:color="000000" w:fill="FFCC00"/>
          </w:tcPr>
          <w:p w14:paraId="3069F960" w14:textId="77777777" w:rsidR="00696FB8" w:rsidRPr="00C629E8" w:rsidRDefault="00696FB8" w:rsidP="00730171">
            <w:pPr>
              <w:keepNext/>
              <w:numPr>
                <w:ilvl w:val="12"/>
                <w:numId w:val="0"/>
              </w:numPr>
              <w:spacing w:before="60" w:after="60"/>
              <w:jc w:val="center"/>
              <w:rPr>
                <w:b/>
                <w:i/>
                <w:sz w:val="20"/>
              </w:rPr>
            </w:pPr>
          </w:p>
        </w:tc>
        <w:tc>
          <w:tcPr>
            <w:tcW w:w="2669" w:type="dxa"/>
            <w:tcBorders>
              <w:top w:val="single" w:sz="6" w:space="0" w:color="auto"/>
              <w:bottom w:val="nil"/>
              <w:right w:val="single" w:sz="12" w:space="0" w:color="auto"/>
            </w:tcBorders>
            <w:shd w:val="clear" w:color="000000" w:fill="FFCC00"/>
          </w:tcPr>
          <w:p w14:paraId="6C90A247" w14:textId="77777777" w:rsidR="00696FB8" w:rsidRPr="00C629E8" w:rsidRDefault="00696FB8" w:rsidP="00730171">
            <w:pPr>
              <w:keepNext/>
              <w:numPr>
                <w:ilvl w:val="12"/>
                <w:numId w:val="0"/>
              </w:numPr>
              <w:spacing w:before="60" w:after="60"/>
              <w:jc w:val="center"/>
              <w:rPr>
                <w:b/>
                <w:i/>
                <w:sz w:val="20"/>
              </w:rPr>
            </w:pPr>
          </w:p>
        </w:tc>
      </w:tr>
      <w:tr w:rsidR="00696FB8" w:rsidRPr="00C629E8" w14:paraId="66442267" w14:textId="77777777" w:rsidTr="002477BF">
        <w:trPr>
          <w:trHeight w:val="157"/>
        </w:trPr>
        <w:tc>
          <w:tcPr>
            <w:tcW w:w="9130" w:type="dxa"/>
            <w:gridSpan w:val="3"/>
            <w:tcBorders>
              <w:top w:val="nil"/>
              <w:bottom w:val="single" w:sz="6" w:space="0" w:color="auto"/>
            </w:tcBorders>
            <w:shd w:val="clear" w:color="auto" w:fill="FFCC99"/>
          </w:tcPr>
          <w:p w14:paraId="5483FB14" w14:textId="77777777" w:rsidR="00696FB8" w:rsidRPr="007F0CE9" w:rsidRDefault="00696FB8" w:rsidP="00730171">
            <w:pPr>
              <w:keepNext/>
              <w:spacing w:before="40" w:after="40"/>
              <w:rPr>
                <w:b/>
              </w:rPr>
            </w:pPr>
            <w:r>
              <w:rPr>
                <w:b/>
              </w:rPr>
              <w:t>Grate system</w:t>
            </w:r>
          </w:p>
        </w:tc>
      </w:tr>
      <w:tr w:rsidR="00696FB8" w:rsidRPr="00C629E8" w14:paraId="2C891443"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5EE8B816" w14:textId="77777777" w:rsidR="00696FB8" w:rsidRPr="00C629E8" w:rsidRDefault="00696FB8" w:rsidP="00730171">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20EB08B3" w14:textId="77777777" w:rsidR="00696FB8" w:rsidRPr="00C629E8" w:rsidRDefault="00696FB8" w:rsidP="00730171">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73B9734C"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rsidRPr="00297758" w14:paraId="2A0558DA"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4915" w:type="dxa"/>
            <w:tcBorders>
              <w:left w:val="single" w:sz="12" w:space="0" w:color="auto"/>
            </w:tcBorders>
          </w:tcPr>
          <w:p w14:paraId="21DB0650" w14:textId="77777777" w:rsidR="00696FB8" w:rsidRPr="00297758" w:rsidRDefault="00696FB8" w:rsidP="00730171">
            <w:pPr>
              <w:spacing w:before="40" w:after="40"/>
              <w:jc w:val="both"/>
            </w:pPr>
            <w:r>
              <w:t>Manufacturer</w:t>
            </w:r>
          </w:p>
        </w:tc>
        <w:tc>
          <w:tcPr>
            <w:tcW w:w="1546" w:type="dxa"/>
          </w:tcPr>
          <w:p w14:paraId="6A8DF8D6" w14:textId="77777777" w:rsidR="00696FB8" w:rsidRPr="00297758" w:rsidRDefault="00696FB8" w:rsidP="00730171">
            <w:pPr>
              <w:spacing w:before="40" w:after="40"/>
              <w:ind w:right="-142"/>
              <w:jc w:val="center"/>
            </w:pPr>
            <w:r>
              <w:t>-</w:t>
            </w:r>
          </w:p>
        </w:tc>
        <w:tc>
          <w:tcPr>
            <w:tcW w:w="2669" w:type="dxa"/>
            <w:tcBorders>
              <w:right w:val="single" w:sz="12" w:space="0" w:color="auto"/>
            </w:tcBorders>
          </w:tcPr>
          <w:p w14:paraId="63901869" w14:textId="77777777" w:rsidR="00696FB8" w:rsidRPr="00297758" w:rsidRDefault="00696FB8" w:rsidP="00730171">
            <w:pPr>
              <w:spacing w:before="40" w:after="40"/>
              <w:ind w:right="-142"/>
              <w:jc w:val="both"/>
            </w:pPr>
          </w:p>
        </w:tc>
      </w:tr>
      <w:tr w:rsidR="00696FB8" w:rsidRPr="00297758" w14:paraId="2FA359F0"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4915" w:type="dxa"/>
            <w:tcBorders>
              <w:left w:val="single" w:sz="12" w:space="0" w:color="auto"/>
            </w:tcBorders>
          </w:tcPr>
          <w:p w14:paraId="2A2E5B78" w14:textId="77777777" w:rsidR="00696FB8" w:rsidRPr="00297758" w:rsidRDefault="00696FB8" w:rsidP="00730171">
            <w:pPr>
              <w:spacing w:before="40" w:after="40"/>
              <w:jc w:val="both"/>
            </w:pPr>
            <w:r>
              <w:t>Grate dimensions (w x h)</w:t>
            </w:r>
          </w:p>
        </w:tc>
        <w:tc>
          <w:tcPr>
            <w:tcW w:w="1546" w:type="dxa"/>
          </w:tcPr>
          <w:p w14:paraId="4F77CDE1" w14:textId="77777777" w:rsidR="00696FB8" w:rsidRPr="00297758" w:rsidRDefault="00696FB8" w:rsidP="00730171">
            <w:pPr>
              <w:spacing w:before="40" w:after="40"/>
              <w:jc w:val="center"/>
            </w:pPr>
            <w:r>
              <w:t>m x m</w:t>
            </w:r>
          </w:p>
        </w:tc>
        <w:tc>
          <w:tcPr>
            <w:tcW w:w="2669" w:type="dxa"/>
            <w:tcBorders>
              <w:right w:val="single" w:sz="12" w:space="0" w:color="auto"/>
            </w:tcBorders>
          </w:tcPr>
          <w:p w14:paraId="42220EEC" w14:textId="77777777" w:rsidR="00696FB8" w:rsidRPr="00297758" w:rsidRDefault="00696FB8" w:rsidP="00730171">
            <w:pPr>
              <w:spacing w:before="40" w:after="40"/>
              <w:ind w:right="-142"/>
              <w:jc w:val="center"/>
            </w:pPr>
            <w:r>
              <w:t>x</w:t>
            </w:r>
          </w:p>
        </w:tc>
      </w:tr>
      <w:tr w:rsidR="00696FB8" w:rsidRPr="00297758" w14:paraId="42679898"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28BE1CBD" w14:textId="77777777" w:rsidR="00696FB8" w:rsidRPr="00297758" w:rsidRDefault="00696FB8" w:rsidP="00730171">
            <w:pPr>
              <w:spacing w:before="40" w:after="40"/>
              <w:jc w:val="both"/>
            </w:pPr>
            <w:r>
              <w:t>Grate angle</w:t>
            </w:r>
          </w:p>
        </w:tc>
        <w:tc>
          <w:tcPr>
            <w:tcW w:w="1546" w:type="dxa"/>
          </w:tcPr>
          <w:p w14:paraId="20613C41" w14:textId="77777777" w:rsidR="00696FB8" w:rsidRPr="0016485F" w:rsidRDefault="00696FB8" w:rsidP="00730171">
            <w:pPr>
              <w:spacing w:before="40" w:after="40"/>
              <w:jc w:val="center"/>
            </w:pPr>
            <w:r>
              <w:t>grad</w:t>
            </w:r>
          </w:p>
        </w:tc>
        <w:tc>
          <w:tcPr>
            <w:tcW w:w="2669" w:type="dxa"/>
            <w:tcBorders>
              <w:right w:val="single" w:sz="12" w:space="0" w:color="auto"/>
            </w:tcBorders>
          </w:tcPr>
          <w:p w14:paraId="4D5148ED" w14:textId="77777777" w:rsidR="00696FB8" w:rsidRPr="00297758" w:rsidRDefault="00696FB8" w:rsidP="00730171">
            <w:pPr>
              <w:spacing w:before="40" w:after="40"/>
              <w:ind w:right="-142"/>
              <w:jc w:val="both"/>
            </w:pPr>
          </w:p>
        </w:tc>
      </w:tr>
      <w:tr w:rsidR="00696FB8" w:rsidRPr="00297758" w14:paraId="262DB284"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
        </w:trPr>
        <w:tc>
          <w:tcPr>
            <w:tcW w:w="4915" w:type="dxa"/>
            <w:tcBorders>
              <w:left w:val="single" w:sz="12" w:space="0" w:color="auto"/>
            </w:tcBorders>
          </w:tcPr>
          <w:p w14:paraId="1B55D9A9" w14:textId="77777777" w:rsidR="00696FB8" w:rsidRPr="00297758" w:rsidRDefault="00696FB8" w:rsidP="00730171">
            <w:pPr>
              <w:spacing w:before="40" w:after="40"/>
              <w:jc w:val="both"/>
            </w:pPr>
            <w:r>
              <w:t>Number of grate tracks</w:t>
            </w:r>
          </w:p>
        </w:tc>
        <w:tc>
          <w:tcPr>
            <w:tcW w:w="1546" w:type="dxa"/>
          </w:tcPr>
          <w:p w14:paraId="478BE516" w14:textId="77777777" w:rsidR="00696FB8" w:rsidRPr="00297758" w:rsidRDefault="00696FB8" w:rsidP="00730171">
            <w:pPr>
              <w:spacing w:before="40" w:after="40"/>
              <w:jc w:val="center"/>
            </w:pPr>
            <w:r>
              <w:t>items</w:t>
            </w:r>
          </w:p>
        </w:tc>
        <w:tc>
          <w:tcPr>
            <w:tcW w:w="2669" w:type="dxa"/>
            <w:tcBorders>
              <w:right w:val="single" w:sz="12" w:space="0" w:color="auto"/>
            </w:tcBorders>
          </w:tcPr>
          <w:p w14:paraId="5CE05BC6" w14:textId="77777777" w:rsidR="00696FB8" w:rsidRPr="00297758" w:rsidRDefault="00696FB8" w:rsidP="00730171">
            <w:pPr>
              <w:spacing w:before="40" w:after="40"/>
              <w:ind w:right="-142"/>
              <w:jc w:val="both"/>
            </w:pPr>
          </w:p>
        </w:tc>
      </w:tr>
      <w:tr w:rsidR="00696FB8" w:rsidRPr="00297758" w14:paraId="5CF40405"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422647E5" w14:textId="77777777" w:rsidR="00696FB8" w:rsidRPr="00297758" w:rsidRDefault="00696FB8" w:rsidP="00730171">
            <w:pPr>
              <w:spacing w:before="40" w:after="40"/>
              <w:jc w:val="both"/>
            </w:pPr>
            <w:r>
              <w:t>Track dimensions (w x h)</w:t>
            </w:r>
          </w:p>
        </w:tc>
        <w:tc>
          <w:tcPr>
            <w:tcW w:w="1546" w:type="dxa"/>
          </w:tcPr>
          <w:p w14:paraId="51A10324" w14:textId="77777777" w:rsidR="00696FB8" w:rsidRPr="00297758" w:rsidRDefault="00696FB8" w:rsidP="00730171">
            <w:pPr>
              <w:spacing w:before="40" w:after="40"/>
              <w:jc w:val="center"/>
            </w:pPr>
            <w:r>
              <w:t>m x m</w:t>
            </w:r>
          </w:p>
        </w:tc>
        <w:tc>
          <w:tcPr>
            <w:tcW w:w="2669" w:type="dxa"/>
            <w:tcBorders>
              <w:right w:val="single" w:sz="12" w:space="0" w:color="auto"/>
            </w:tcBorders>
          </w:tcPr>
          <w:p w14:paraId="29026BF3" w14:textId="77777777" w:rsidR="00696FB8" w:rsidRPr="00297758" w:rsidRDefault="00696FB8" w:rsidP="00730171">
            <w:pPr>
              <w:spacing w:before="40" w:after="40"/>
              <w:ind w:right="-142"/>
              <w:jc w:val="center"/>
            </w:pPr>
            <w:r>
              <w:t>x</w:t>
            </w:r>
          </w:p>
        </w:tc>
      </w:tr>
      <w:tr w:rsidR="00696FB8" w:rsidRPr="00297758" w14:paraId="41C8EA0F"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184B1D3E" w14:textId="77777777" w:rsidR="00696FB8" w:rsidRPr="00297758" w:rsidRDefault="00696FB8" w:rsidP="00730171">
            <w:pPr>
              <w:spacing w:before="40" w:after="40"/>
              <w:jc w:val="both"/>
            </w:pPr>
            <w:r>
              <w:t>Grate bar dimensions (w x h)</w:t>
            </w:r>
          </w:p>
        </w:tc>
        <w:tc>
          <w:tcPr>
            <w:tcW w:w="1546" w:type="dxa"/>
          </w:tcPr>
          <w:p w14:paraId="14AD9CCE" w14:textId="77777777" w:rsidR="00696FB8" w:rsidRPr="00297758" w:rsidRDefault="00696FB8" w:rsidP="00730171">
            <w:pPr>
              <w:spacing w:before="40" w:after="40"/>
              <w:jc w:val="center"/>
            </w:pPr>
            <w:r>
              <w:t>mm x mm</w:t>
            </w:r>
          </w:p>
        </w:tc>
        <w:tc>
          <w:tcPr>
            <w:tcW w:w="2669" w:type="dxa"/>
            <w:tcBorders>
              <w:right w:val="single" w:sz="12" w:space="0" w:color="auto"/>
            </w:tcBorders>
          </w:tcPr>
          <w:p w14:paraId="63655709" w14:textId="77777777" w:rsidR="00696FB8" w:rsidRPr="00297758" w:rsidRDefault="00696FB8" w:rsidP="00730171">
            <w:pPr>
              <w:spacing w:before="40" w:after="40"/>
              <w:ind w:right="-142"/>
              <w:jc w:val="center"/>
            </w:pPr>
            <w:r>
              <w:t>x</w:t>
            </w:r>
          </w:p>
        </w:tc>
      </w:tr>
      <w:tr w:rsidR="00696FB8" w:rsidRPr="00297758" w14:paraId="3A0BA431"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53C8099B" w14:textId="77777777" w:rsidR="00696FB8" w:rsidRPr="00297758" w:rsidRDefault="00696FB8" w:rsidP="00730171">
            <w:pPr>
              <w:spacing w:before="40" w:after="40"/>
              <w:jc w:val="both"/>
            </w:pPr>
            <w:r>
              <w:t>Number of grate bar rows on one track</w:t>
            </w:r>
          </w:p>
        </w:tc>
        <w:tc>
          <w:tcPr>
            <w:tcW w:w="1546" w:type="dxa"/>
          </w:tcPr>
          <w:p w14:paraId="3C255613" w14:textId="77777777" w:rsidR="00696FB8" w:rsidRPr="00297758" w:rsidRDefault="00696FB8" w:rsidP="00730171">
            <w:pPr>
              <w:spacing w:before="40" w:after="40"/>
              <w:jc w:val="center"/>
            </w:pPr>
            <w:r>
              <w:t>items</w:t>
            </w:r>
          </w:p>
        </w:tc>
        <w:tc>
          <w:tcPr>
            <w:tcW w:w="2669" w:type="dxa"/>
            <w:tcBorders>
              <w:right w:val="single" w:sz="12" w:space="0" w:color="auto"/>
            </w:tcBorders>
          </w:tcPr>
          <w:p w14:paraId="7F63FDC6" w14:textId="77777777" w:rsidR="00696FB8" w:rsidRPr="00297758" w:rsidRDefault="00696FB8" w:rsidP="00730171">
            <w:pPr>
              <w:spacing w:before="40" w:after="40"/>
              <w:ind w:right="-142"/>
              <w:jc w:val="both"/>
            </w:pPr>
          </w:p>
        </w:tc>
      </w:tr>
      <w:tr w:rsidR="00696FB8" w:rsidRPr="00297758" w14:paraId="46589671"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6BA6D107" w14:textId="77777777" w:rsidR="00696FB8" w:rsidRPr="00297758" w:rsidRDefault="00696FB8" w:rsidP="00730171">
            <w:pPr>
              <w:spacing w:before="40" w:after="40"/>
              <w:jc w:val="both"/>
            </w:pPr>
            <w:r>
              <w:t>Number of grate bars in one row</w:t>
            </w:r>
          </w:p>
        </w:tc>
        <w:tc>
          <w:tcPr>
            <w:tcW w:w="1546" w:type="dxa"/>
          </w:tcPr>
          <w:p w14:paraId="79ADE297" w14:textId="77777777" w:rsidR="00696FB8" w:rsidRPr="00297758" w:rsidRDefault="00696FB8" w:rsidP="00730171">
            <w:pPr>
              <w:spacing w:before="40" w:after="40"/>
              <w:jc w:val="center"/>
            </w:pPr>
            <w:r>
              <w:t>items</w:t>
            </w:r>
          </w:p>
        </w:tc>
        <w:tc>
          <w:tcPr>
            <w:tcW w:w="2669" w:type="dxa"/>
            <w:tcBorders>
              <w:right w:val="single" w:sz="12" w:space="0" w:color="auto"/>
            </w:tcBorders>
          </w:tcPr>
          <w:p w14:paraId="1EDAAE2C" w14:textId="77777777" w:rsidR="00696FB8" w:rsidRPr="00297758" w:rsidRDefault="00696FB8" w:rsidP="00730171">
            <w:pPr>
              <w:spacing w:before="40" w:after="40"/>
              <w:ind w:right="-142"/>
              <w:jc w:val="both"/>
            </w:pPr>
          </w:p>
        </w:tc>
      </w:tr>
      <w:tr w:rsidR="00696FB8" w:rsidRPr="00297758" w14:paraId="6458095A"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4F903954" w14:textId="77777777" w:rsidR="00696FB8" w:rsidRPr="00297758" w:rsidRDefault="00696FB8" w:rsidP="00730171">
            <w:pPr>
              <w:spacing w:before="40" w:after="40"/>
              <w:jc w:val="both"/>
            </w:pPr>
            <w:r>
              <w:t>Number of movable rows</w:t>
            </w:r>
          </w:p>
        </w:tc>
        <w:tc>
          <w:tcPr>
            <w:tcW w:w="1546" w:type="dxa"/>
          </w:tcPr>
          <w:p w14:paraId="6AF421E8" w14:textId="77777777" w:rsidR="00696FB8" w:rsidRPr="00297758" w:rsidRDefault="00696FB8" w:rsidP="00730171">
            <w:pPr>
              <w:spacing w:before="40" w:after="40"/>
              <w:jc w:val="center"/>
            </w:pPr>
            <w:r>
              <w:t>items</w:t>
            </w:r>
          </w:p>
        </w:tc>
        <w:tc>
          <w:tcPr>
            <w:tcW w:w="2669" w:type="dxa"/>
            <w:tcBorders>
              <w:right w:val="single" w:sz="12" w:space="0" w:color="auto"/>
            </w:tcBorders>
          </w:tcPr>
          <w:p w14:paraId="32C5ABAE" w14:textId="77777777" w:rsidR="00696FB8" w:rsidRPr="00297758" w:rsidRDefault="00696FB8" w:rsidP="00730171">
            <w:pPr>
              <w:spacing w:before="40" w:after="40"/>
              <w:ind w:right="-142"/>
              <w:jc w:val="both"/>
            </w:pPr>
          </w:p>
        </w:tc>
      </w:tr>
      <w:tr w:rsidR="00696FB8" w:rsidRPr="00297758" w14:paraId="4A911707"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206BA50D" w14:textId="77777777" w:rsidR="00696FB8" w:rsidRPr="00297758" w:rsidRDefault="00696FB8" w:rsidP="00730171">
            <w:pPr>
              <w:spacing w:before="40" w:after="40"/>
              <w:jc w:val="both"/>
            </w:pPr>
            <w:r>
              <w:t>Number of fixed rows</w:t>
            </w:r>
          </w:p>
        </w:tc>
        <w:tc>
          <w:tcPr>
            <w:tcW w:w="1546" w:type="dxa"/>
          </w:tcPr>
          <w:p w14:paraId="5CA7B804" w14:textId="77777777" w:rsidR="00696FB8" w:rsidRPr="00297758" w:rsidRDefault="00696FB8" w:rsidP="00730171">
            <w:pPr>
              <w:spacing w:before="40" w:after="40"/>
              <w:jc w:val="center"/>
            </w:pPr>
            <w:r>
              <w:t>items</w:t>
            </w:r>
          </w:p>
        </w:tc>
        <w:tc>
          <w:tcPr>
            <w:tcW w:w="2669" w:type="dxa"/>
            <w:tcBorders>
              <w:right w:val="single" w:sz="12" w:space="0" w:color="auto"/>
            </w:tcBorders>
          </w:tcPr>
          <w:p w14:paraId="294B588E" w14:textId="77777777" w:rsidR="00696FB8" w:rsidRPr="00297758" w:rsidRDefault="00696FB8" w:rsidP="00730171">
            <w:pPr>
              <w:spacing w:before="40" w:after="40"/>
              <w:ind w:right="-142"/>
              <w:jc w:val="both"/>
            </w:pPr>
          </w:p>
        </w:tc>
      </w:tr>
      <w:tr w:rsidR="00696FB8" w:rsidRPr="00297758" w14:paraId="2A09FFE1"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3B2D4069" w14:textId="77777777" w:rsidR="00696FB8" w:rsidRPr="00297758" w:rsidRDefault="00696FB8" w:rsidP="00730171">
            <w:pPr>
              <w:spacing w:before="40" w:after="40"/>
              <w:jc w:val="both"/>
            </w:pPr>
            <w:r>
              <w:t>Total number of grate bars</w:t>
            </w:r>
          </w:p>
        </w:tc>
        <w:tc>
          <w:tcPr>
            <w:tcW w:w="1546" w:type="dxa"/>
          </w:tcPr>
          <w:p w14:paraId="520CBFF4" w14:textId="77777777" w:rsidR="00696FB8" w:rsidRPr="00297758" w:rsidRDefault="00696FB8" w:rsidP="00730171">
            <w:pPr>
              <w:spacing w:before="40" w:after="40"/>
              <w:jc w:val="center"/>
            </w:pPr>
            <w:r>
              <w:t>items</w:t>
            </w:r>
          </w:p>
        </w:tc>
        <w:tc>
          <w:tcPr>
            <w:tcW w:w="2669" w:type="dxa"/>
            <w:tcBorders>
              <w:right w:val="single" w:sz="12" w:space="0" w:color="auto"/>
            </w:tcBorders>
          </w:tcPr>
          <w:p w14:paraId="4E2CDC3D" w14:textId="77777777" w:rsidR="00696FB8" w:rsidRPr="00297758" w:rsidRDefault="00696FB8" w:rsidP="00730171">
            <w:pPr>
              <w:spacing w:before="40" w:after="40"/>
              <w:ind w:right="-142"/>
              <w:jc w:val="both"/>
            </w:pPr>
          </w:p>
        </w:tc>
      </w:tr>
      <w:tr w:rsidR="00696FB8" w14:paraId="3F080072"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5CAA2DE8" w14:textId="77777777" w:rsidR="00696FB8" w:rsidRDefault="00696FB8" w:rsidP="00730171">
            <w:pPr>
              <w:spacing w:before="40" w:after="40"/>
              <w:jc w:val="both"/>
            </w:pPr>
            <w:r>
              <w:t>Material of the grate bars</w:t>
            </w:r>
          </w:p>
        </w:tc>
        <w:tc>
          <w:tcPr>
            <w:tcW w:w="1546" w:type="dxa"/>
          </w:tcPr>
          <w:p w14:paraId="07B00EF4" w14:textId="77777777" w:rsidR="00696FB8" w:rsidRDefault="00696FB8" w:rsidP="00730171">
            <w:pPr>
              <w:spacing w:before="40" w:after="40"/>
              <w:jc w:val="center"/>
            </w:pPr>
            <w:r>
              <w:t>-</w:t>
            </w:r>
          </w:p>
        </w:tc>
        <w:tc>
          <w:tcPr>
            <w:tcW w:w="2669" w:type="dxa"/>
            <w:tcBorders>
              <w:right w:val="single" w:sz="12" w:space="0" w:color="auto"/>
            </w:tcBorders>
          </w:tcPr>
          <w:p w14:paraId="083A48D0" w14:textId="77777777" w:rsidR="00696FB8" w:rsidRDefault="00696FB8" w:rsidP="00730171">
            <w:pPr>
              <w:spacing w:before="40" w:after="40"/>
              <w:jc w:val="both"/>
            </w:pPr>
          </w:p>
        </w:tc>
      </w:tr>
      <w:tr w:rsidR="00696FB8" w14:paraId="5FAD0B63"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3105E7B0" w14:textId="77777777" w:rsidR="00696FB8" w:rsidRPr="008B21C4" w:rsidRDefault="00696FB8" w:rsidP="00730171">
            <w:pPr>
              <w:spacing w:before="40" w:after="40"/>
              <w:jc w:val="both"/>
              <w:rPr>
                <w:highlight w:val="cyan"/>
              </w:rPr>
            </w:pPr>
            <w:r>
              <w:t>Thermal load of the grate (at 52.1 MW)</w:t>
            </w:r>
          </w:p>
        </w:tc>
        <w:tc>
          <w:tcPr>
            <w:tcW w:w="1546" w:type="dxa"/>
          </w:tcPr>
          <w:p w14:paraId="4A960F59" w14:textId="1A939ABB" w:rsidR="00696FB8" w:rsidRDefault="00696FB8" w:rsidP="00730171">
            <w:pPr>
              <w:spacing w:before="40" w:after="40"/>
              <w:jc w:val="center"/>
            </w:pPr>
            <w:r>
              <w:t>kW/m</w:t>
            </w:r>
            <w:r>
              <w:rPr>
                <w:vertAlign w:val="superscript"/>
              </w:rPr>
              <w:t>2</w:t>
            </w:r>
          </w:p>
        </w:tc>
        <w:tc>
          <w:tcPr>
            <w:tcW w:w="2669" w:type="dxa"/>
            <w:tcBorders>
              <w:right w:val="single" w:sz="12" w:space="0" w:color="auto"/>
            </w:tcBorders>
          </w:tcPr>
          <w:p w14:paraId="79D79CF3" w14:textId="77777777" w:rsidR="00696FB8" w:rsidRDefault="00696FB8" w:rsidP="00730171">
            <w:pPr>
              <w:spacing w:before="40" w:after="40"/>
              <w:ind w:right="-142"/>
              <w:jc w:val="both"/>
            </w:pPr>
          </w:p>
        </w:tc>
      </w:tr>
      <w:tr w:rsidR="00696FB8" w14:paraId="23DEF3B6"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0C9AD193" w14:textId="14C1F7AE" w:rsidR="00696FB8" w:rsidRDefault="00696FB8" w:rsidP="00730171">
            <w:pPr>
              <w:spacing w:before="40" w:after="40"/>
              <w:jc w:val="both"/>
            </w:pPr>
            <w:r>
              <w:t>Thermal load of the grate (at 5</w:t>
            </w:r>
            <w:r w:rsidR="00AD65E6">
              <w:t>7</w:t>
            </w:r>
            <w:r>
              <w:t>.3</w:t>
            </w:r>
            <w:r w:rsidR="00AD65E6">
              <w:t>1</w:t>
            </w:r>
            <w:r>
              <w:t xml:space="preserve"> MW)</w:t>
            </w:r>
          </w:p>
        </w:tc>
        <w:tc>
          <w:tcPr>
            <w:tcW w:w="1546" w:type="dxa"/>
          </w:tcPr>
          <w:p w14:paraId="2A66AA81" w14:textId="2BA3C32A" w:rsidR="00696FB8" w:rsidRDefault="00696FB8" w:rsidP="00730171">
            <w:pPr>
              <w:spacing w:before="40" w:after="40"/>
              <w:jc w:val="center"/>
            </w:pPr>
            <w:r>
              <w:t>kW/m</w:t>
            </w:r>
            <w:r>
              <w:rPr>
                <w:vertAlign w:val="superscript"/>
              </w:rPr>
              <w:t>2</w:t>
            </w:r>
          </w:p>
        </w:tc>
        <w:tc>
          <w:tcPr>
            <w:tcW w:w="2669" w:type="dxa"/>
            <w:tcBorders>
              <w:right w:val="single" w:sz="12" w:space="0" w:color="auto"/>
            </w:tcBorders>
          </w:tcPr>
          <w:p w14:paraId="3FA7CFE2" w14:textId="77777777" w:rsidR="00696FB8" w:rsidRDefault="00696FB8" w:rsidP="00730171">
            <w:pPr>
              <w:spacing w:before="40" w:after="40"/>
              <w:ind w:right="-142"/>
              <w:jc w:val="both"/>
            </w:pPr>
          </w:p>
        </w:tc>
      </w:tr>
      <w:tr w:rsidR="00696FB8" w14:paraId="0FFB82B4"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3B384218" w14:textId="77777777" w:rsidR="00696FB8" w:rsidRDefault="00696FB8" w:rsidP="00730171">
            <w:pPr>
              <w:spacing w:before="40" w:after="40"/>
              <w:jc w:val="both"/>
            </w:pPr>
            <w:r>
              <w:t>Surface temperature of the grate in the combustion zone</w:t>
            </w:r>
          </w:p>
        </w:tc>
        <w:tc>
          <w:tcPr>
            <w:tcW w:w="1546" w:type="dxa"/>
          </w:tcPr>
          <w:p w14:paraId="784C564D" w14:textId="77777777" w:rsidR="00696FB8" w:rsidRDefault="00696FB8" w:rsidP="00730171">
            <w:pPr>
              <w:spacing w:before="40" w:after="40"/>
              <w:jc w:val="center"/>
            </w:pPr>
            <w:r>
              <w:t>°C</w:t>
            </w:r>
          </w:p>
        </w:tc>
        <w:tc>
          <w:tcPr>
            <w:tcW w:w="2669" w:type="dxa"/>
            <w:tcBorders>
              <w:right w:val="single" w:sz="12" w:space="0" w:color="auto"/>
            </w:tcBorders>
          </w:tcPr>
          <w:p w14:paraId="2397C208" w14:textId="77777777" w:rsidR="00696FB8" w:rsidRDefault="00696FB8" w:rsidP="00730171">
            <w:pPr>
              <w:spacing w:before="40" w:after="40"/>
              <w:ind w:right="-142"/>
              <w:jc w:val="both"/>
            </w:pPr>
          </w:p>
        </w:tc>
      </w:tr>
      <w:tr w:rsidR="00696FB8" w14:paraId="1956BBB5"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3ED1E60B" w14:textId="77777777" w:rsidR="00696FB8" w:rsidRDefault="00696FB8" w:rsidP="00730171">
            <w:pPr>
              <w:spacing w:before="40" w:after="40"/>
              <w:jc w:val="both"/>
            </w:pPr>
            <w:r>
              <w:t>Mechanical load of the grate (with waste throughput of 18.75 t/h)</w:t>
            </w:r>
          </w:p>
        </w:tc>
        <w:tc>
          <w:tcPr>
            <w:tcW w:w="1546" w:type="dxa"/>
          </w:tcPr>
          <w:p w14:paraId="157305BF" w14:textId="77777777" w:rsidR="00696FB8" w:rsidRDefault="00696FB8" w:rsidP="00730171">
            <w:pPr>
              <w:spacing w:before="40" w:after="40"/>
              <w:jc w:val="center"/>
            </w:pPr>
            <w:r>
              <w:t>kg/m</w:t>
            </w:r>
            <w:r>
              <w:rPr>
                <w:vertAlign w:val="superscript"/>
              </w:rPr>
              <w:t>2</w:t>
            </w:r>
          </w:p>
        </w:tc>
        <w:tc>
          <w:tcPr>
            <w:tcW w:w="2669" w:type="dxa"/>
            <w:tcBorders>
              <w:right w:val="single" w:sz="12" w:space="0" w:color="auto"/>
            </w:tcBorders>
          </w:tcPr>
          <w:p w14:paraId="78B02A61" w14:textId="77777777" w:rsidR="00696FB8" w:rsidRDefault="00696FB8" w:rsidP="00730171">
            <w:pPr>
              <w:spacing w:before="40" w:after="40"/>
              <w:ind w:right="-142"/>
              <w:jc w:val="both"/>
            </w:pPr>
          </w:p>
        </w:tc>
      </w:tr>
      <w:tr w:rsidR="00696FB8" w14:paraId="0E0681AB"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2F6BDAF5" w14:textId="77777777" w:rsidR="00696FB8" w:rsidRDefault="00696FB8" w:rsidP="00730171">
            <w:pPr>
              <w:spacing w:before="40" w:after="40"/>
              <w:jc w:val="both"/>
            </w:pPr>
            <w:r>
              <w:t>Free area of the grate (air outlet)</w:t>
            </w:r>
          </w:p>
        </w:tc>
        <w:tc>
          <w:tcPr>
            <w:tcW w:w="1546" w:type="dxa"/>
          </w:tcPr>
          <w:p w14:paraId="57BBB86D" w14:textId="77777777" w:rsidR="00696FB8" w:rsidRDefault="00696FB8" w:rsidP="00730171">
            <w:pPr>
              <w:spacing w:before="40" w:after="40"/>
              <w:jc w:val="center"/>
            </w:pPr>
            <w:r>
              <w:t>m</w:t>
            </w:r>
            <w:r>
              <w:rPr>
                <w:vertAlign w:val="superscript"/>
              </w:rPr>
              <w:t>2</w:t>
            </w:r>
          </w:p>
        </w:tc>
        <w:tc>
          <w:tcPr>
            <w:tcW w:w="2669" w:type="dxa"/>
            <w:tcBorders>
              <w:right w:val="single" w:sz="12" w:space="0" w:color="auto"/>
            </w:tcBorders>
          </w:tcPr>
          <w:p w14:paraId="579F1C1E" w14:textId="77777777" w:rsidR="00696FB8" w:rsidRDefault="00696FB8" w:rsidP="00730171">
            <w:pPr>
              <w:spacing w:before="40" w:after="40"/>
              <w:ind w:right="-142"/>
              <w:jc w:val="both"/>
            </w:pPr>
          </w:p>
        </w:tc>
      </w:tr>
      <w:tr w:rsidR="00696FB8" w14:paraId="516C39DE"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2AA93DA3" w14:textId="77777777" w:rsidR="00696FB8" w:rsidRDefault="00696FB8" w:rsidP="00730171">
            <w:pPr>
              <w:spacing w:before="40" w:after="40"/>
              <w:jc w:val="both"/>
            </w:pPr>
            <w:r>
              <w:t>Total area of the grate</w:t>
            </w:r>
          </w:p>
        </w:tc>
        <w:tc>
          <w:tcPr>
            <w:tcW w:w="1546" w:type="dxa"/>
          </w:tcPr>
          <w:p w14:paraId="39AE58C0" w14:textId="77777777" w:rsidR="00696FB8" w:rsidRDefault="00696FB8" w:rsidP="00730171">
            <w:pPr>
              <w:spacing w:before="40" w:after="40"/>
              <w:jc w:val="center"/>
            </w:pPr>
            <w:r>
              <w:t>m</w:t>
            </w:r>
            <w:r>
              <w:rPr>
                <w:vertAlign w:val="superscript"/>
              </w:rPr>
              <w:t>2</w:t>
            </w:r>
          </w:p>
        </w:tc>
        <w:tc>
          <w:tcPr>
            <w:tcW w:w="2669" w:type="dxa"/>
            <w:tcBorders>
              <w:right w:val="single" w:sz="12" w:space="0" w:color="auto"/>
            </w:tcBorders>
          </w:tcPr>
          <w:p w14:paraId="708FA2FA" w14:textId="77777777" w:rsidR="00696FB8" w:rsidRDefault="00696FB8" w:rsidP="00730171">
            <w:pPr>
              <w:spacing w:before="40" w:after="40"/>
              <w:ind w:right="-142"/>
              <w:jc w:val="both"/>
            </w:pPr>
          </w:p>
        </w:tc>
      </w:tr>
      <w:tr w:rsidR="00696FB8" w14:paraId="689089FB"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3FF4ECF7" w14:textId="77777777" w:rsidR="00696FB8" w:rsidRDefault="00696FB8" w:rsidP="00730171">
            <w:pPr>
              <w:spacing w:before="40" w:after="40"/>
              <w:jc w:val="both"/>
            </w:pPr>
            <w:r>
              <w:t>Air-cooled area of grate</w:t>
            </w:r>
          </w:p>
        </w:tc>
        <w:tc>
          <w:tcPr>
            <w:tcW w:w="1546" w:type="dxa"/>
          </w:tcPr>
          <w:p w14:paraId="3233881D" w14:textId="77777777" w:rsidR="00696FB8" w:rsidRDefault="00696FB8" w:rsidP="00730171">
            <w:pPr>
              <w:spacing w:before="40" w:after="40"/>
              <w:jc w:val="center"/>
            </w:pPr>
            <w:r>
              <w:t>m</w:t>
            </w:r>
            <w:r>
              <w:rPr>
                <w:vertAlign w:val="superscript"/>
              </w:rPr>
              <w:t>2</w:t>
            </w:r>
          </w:p>
        </w:tc>
        <w:tc>
          <w:tcPr>
            <w:tcW w:w="2669" w:type="dxa"/>
            <w:tcBorders>
              <w:right w:val="single" w:sz="12" w:space="0" w:color="auto"/>
            </w:tcBorders>
          </w:tcPr>
          <w:p w14:paraId="7DF985D7" w14:textId="77777777" w:rsidR="00696FB8" w:rsidRDefault="00696FB8" w:rsidP="00730171">
            <w:pPr>
              <w:spacing w:before="40" w:after="40"/>
              <w:ind w:right="-142"/>
              <w:jc w:val="both"/>
            </w:pPr>
          </w:p>
        </w:tc>
      </w:tr>
      <w:tr w:rsidR="00696FB8" w14:paraId="1A9AC385"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0C0A4C36" w14:textId="77777777" w:rsidR="00696FB8" w:rsidRDefault="00696FB8" w:rsidP="00730171">
            <w:pPr>
              <w:spacing w:before="40" w:after="40"/>
              <w:jc w:val="both"/>
            </w:pPr>
            <w:r>
              <w:t>Water-cooled area of grate (if applicable)</w:t>
            </w:r>
          </w:p>
        </w:tc>
        <w:tc>
          <w:tcPr>
            <w:tcW w:w="1546" w:type="dxa"/>
          </w:tcPr>
          <w:p w14:paraId="021A67EC" w14:textId="77777777" w:rsidR="00696FB8" w:rsidRDefault="00696FB8" w:rsidP="00730171">
            <w:pPr>
              <w:spacing w:before="40" w:after="40"/>
              <w:jc w:val="center"/>
            </w:pPr>
            <w:r>
              <w:t>m</w:t>
            </w:r>
            <w:r>
              <w:rPr>
                <w:vertAlign w:val="superscript"/>
              </w:rPr>
              <w:t>2</w:t>
            </w:r>
          </w:p>
        </w:tc>
        <w:tc>
          <w:tcPr>
            <w:tcW w:w="2669" w:type="dxa"/>
            <w:tcBorders>
              <w:right w:val="single" w:sz="12" w:space="0" w:color="auto"/>
            </w:tcBorders>
          </w:tcPr>
          <w:p w14:paraId="4A1173F8" w14:textId="77777777" w:rsidR="00696FB8" w:rsidRDefault="00696FB8" w:rsidP="00730171">
            <w:pPr>
              <w:spacing w:before="40" w:after="40"/>
              <w:ind w:right="-142"/>
              <w:jc w:val="both"/>
            </w:pPr>
          </w:p>
        </w:tc>
      </w:tr>
      <w:tr w:rsidR="00696FB8" w14:paraId="420B098A"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3E4B884D" w14:textId="77777777" w:rsidR="00696FB8" w:rsidRDefault="00696FB8" w:rsidP="00730171">
            <w:pPr>
              <w:spacing w:before="40" w:after="40"/>
              <w:jc w:val="both"/>
            </w:pPr>
            <w:r>
              <w:t>Total weight of the grate</w:t>
            </w:r>
          </w:p>
        </w:tc>
        <w:tc>
          <w:tcPr>
            <w:tcW w:w="1546" w:type="dxa"/>
          </w:tcPr>
          <w:p w14:paraId="72B8DAA5" w14:textId="77777777" w:rsidR="00696FB8" w:rsidRDefault="00696FB8" w:rsidP="00730171">
            <w:pPr>
              <w:spacing w:before="40" w:after="40"/>
              <w:jc w:val="center"/>
            </w:pPr>
            <w:r>
              <w:t>t</w:t>
            </w:r>
          </w:p>
        </w:tc>
        <w:tc>
          <w:tcPr>
            <w:tcW w:w="2669" w:type="dxa"/>
            <w:tcBorders>
              <w:right w:val="single" w:sz="12" w:space="0" w:color="auto"/>
            </w:tcBorders>
          </w:tcPr>
          <w:p w14:paraId="38A8E2A1" w14:textId="77777777" w:rsidR="00696FB8" w:rsidRDefault="00696FB8" w:rsidP="00730171">
            <w:pPr>
              <w:spacing w:before="40" w:after="40"/>
              <w:ind w:right="-142"/>
              <w:jc w:val="both"/>
            </w:pPr>
          </w:p>
        </w:tc>
      </w:tr>
      <w:tr w:rsidR="00696FB8" w14:paraId="5A948E24"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3C79BED0" w14:textId="77777777" w:rsidR="00696FB8" w:rsidRDefault="00696FB8" w:rsidP="00730171">
            <w:pPr>
              <w:spacing w:before="40" w:after="40"/>
              <w:jc w:val="both"/>
            </w:pPr>
            <w:r>
              <w:t>Grate drive method</w:t>
            </w:r>
          </w:p>
        </w:tc>
        <w:tc>
          <w:tcPr>
            <w:tcW w:w="1546" w:type="dxa"/>
          </w:tcPr>
          <w:p w14:paraId="2599F693" w14:textId="77777777" w:rsidR="00696FB8" w:rsidRDefault="00696FB8" w:rsidP="00730171">
            <w:pPr>
              <w:spacing w:before="40" w:after="40"/>
              <w:jc w:val="center"/>
            </w:pPr>
            <w:r>
              <w:t>-</w:t>
            </w:r>
          </w:p>
        </w:tc>
        <w:tc>
          <w:tcPr>
            <w:tcW w:w="2669" w:type="dxa"/>
            <w:tcBorders>
              <w:right w:val="single" w:sz="12" w:space="0" w:color="auto"/>
            </w:tcBorders>
          </w:tcPr>
          <w:p w14:paraId="1E95240B" w14:textId="77777777" w:rsidR="00696FB8" w:rsidRDefault="00696FB8" w:rsidP="00730171">
            <w:pPr>
              <w:spacing w:before="40" w:after="40"/>
              <w:jc w:val="both"/>
            </w:pPr>
          </w:p>
        </w:tc>
      </w:tr>
      <w:tr w:rsidR="00696FB8" w14:paraId="591C2A5D"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101DD43F" w14:textId="77777777" w:rsidR="00696FB8" w:rsidRDefault="00696FB8" w:rsidP="00730171">
            <w:pPr>
              <w:spacing w:before="40" w:after="40"/>
              <w:jc w:val="both"/>
            </w:pPr>
            <w:r>
              <w:t>Minimum speed of grate motion</w:t>
            </w:r>
          </w:p>
        </w:tc>
        <w:tc>
          <w:tcPr>
            <w:tcW w:w="1546" w:type="dxa"/>
          </w:tcPr>
          <w:p w14:paraId="63642E34" w14:textId="77777777" w:rsidR="00696FB8" w:rsidRDefault="00696FB8" w:rsidP="00730171">
            <w:pPr>
              <w:spacing w:before="40" w:after="40"/>
              <w:jc w:val="center"/>
            </w:pPr>
            <w:r>
              <w:t>mm/s</w:t>
            </w:r>
          </w:p>
        </w:tc>
        <w:tc>
          <w:tcPr>
            <w:tcW w:w="2669" w:type="dxa"/>
            <w:tcBorders>
              <w:right w:val="single" w:sz="12" w:space="0" w:color="auto"/>
            </w:tcBorders>
          </w:tcPr>
          <w:p w14:paraId="154D7F5F" w14:textId="77777777" w:rsidR="00696FB8" w:rsidRDefault="00696FB8" w:rsidP="00730171">
            <w:pPr>
              <w:spacing w:before="40" w:after="40"/>
              <w:jc w:val="both"/>
            </w:pPr>
          </w:p>
        </w:tc>
      </w:tr>
      <w:tr w:rsidR="00696FB8" w14:paraId="560A1560"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28921D3C" w14:textId="77777777" w:rsidR="00696FB8" w:rsidRDefault="00696FB8" w:rsidP="00730171">
            <w:pPr>
              <w:spacing w:before="40" w:after="40"/>
              <w:jc w:val="both"/>
            </w:pPr>
            <w:r>
              <w:t>Maximum speed of grate motion</w:t>
            </w:r>
          </w:p>
        </w:tc>
        <w:tc>
          <w:tcPr>
            <w:tcW w:w="1546" w:type="dxa"/>
          </w:tcPr>
          <w:p w14:paraId="08784C69" w14:textId="77777777" w:rsidR="00696FB8" w:rsidRDefault="00696FB8" w:rsidP="00730171">
            <w:pPr>
              <w:spacing w:before="40" w:after="40"/>
              <w:jc w:val="center"/>
            </w:pPr>
            <w:r>
              <w:t>mm/s</w:t>
            </w:r>
          </w:p>
        </w:tc>
        <w:tc>
          <w:tcPr>
            <w:tcW w:w="2669" w:type="dxa"/>
            <w:tcBorders>
              <w:right w:val="single" w:sz="12" w:space="0" w:color="auto"/>
            </w:tcBorders>
          </w:tcPr>
          <w:p w14:paraId="0A1801CF" w14:textId="77777777" w:rsidR="00696FB8" w:rsidRDefault="00696FB8" w:rsidP="00730171">
            <w:pPr>
              <w:spacing w:before="40" w:after="40"/>
              <w:jc w:val="both"/>
            </w:pPr>
          </w:p>
        </w:tc>
      </w:tr>
      <w:tr w:rsidR="00696FB8" w14:paraId="16E53E77"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5BE2E009" w14:textId="77777777" w:rsidR="00696FB8" w:rsidRDefault="00696FB8" w:rsidP="00730171">
            <w:pPr>
              <w:spacing w:before="40" w:after="40"/>
              <w:jc w:val="both"/>
            </w:pPr>
            <w:r>
              <w:t>Minimum time of grate unloading</w:t>
            </w:r>
          </w:p>
        </w:tc>
        <w:tc>
          <w:tcPr>
            <w:tcW w:w="1546" w:type="dxa"/>
          </w:tcPr>
          <w:p w14:paraId="29B9A325" w14:textId="77777777" w:rsidR="00696FB8" w:rsidRDefault="00696FB8" w:rsidP="00730171">
            <w:pPr>
              <w:spacing w:before="40" w:after="40"/>
              <w:jc w:val="center"/>
            </w:pPr>
            <w:r>
              <w:t>min.</w:t>
            </w:r>
          </w:p>
        </w:tc>
        <w:tc>
          <w:tcPr>
            <w:tcW w:w="2669" w:type="dxa"/>
            <w:tcBorders>
              <w:right w:val="single" w:sz="12" w:space="0" w:color="auto"/>
            </w:tcBorders>
          </w:tcPr>
          <w:p w14:paraId="51B48F2B" w14:textId="77777777" w:rsidR="00696FB8" w:rsidRDefault="00696FB8" w:rsidP="00730171">
            <w:pPr>
              <w:spacing w:before="40" w:after="40"/>
              <w:jc w:val="both"/>
            </w:pPr>
          </w:p>
        </w:tc>
      </w:tr>
      <w:tr w:rsidR="00696FB8" w14:paraId="2760A6FB"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739A0689" w14:textId="77777777" w:rsidR="00696FB8" w:rsidRDefault="00696FB8" w:rsidP="00730171">
            <w:pPr>
              <w:spacing w:before="40" w:after="40"/>
              <w:jc w:val="both"/>
            </w:pPr>
            <w:r>
              <w:t>Maximum amount of waste on the grate</w:t>
            </w:r>
          </w:p>
        </w:tc>
        <w:tc>
          <w:tcPr>
            <w:tcW w:w="1546" w:type="dxa"/>
          </w:tcPr>
          <w:p w14:paraId="76F9B585" w14:textId="77777777" w:rsidR="00696FB8" w:rsidRDefault="00696FB8" w:rsidP="00730171">
            <w:pPr>
              <w:spacing w:before="40" w:after="40"/>
              <w:jc w:val="center"/>
            </w:pPr>
            <w:r>
              <w:t>t</w:t>
            </w:r>
          </w:p>
        </w:tc>
        <w:tc>
          <w:tcPr>
            <w:tcW w:w="2669" w:type="dxa"/>
            <w:tcBorders>
              <w:right w:val="single" w:sz="12" w:space="0" w:color="auto"/>
            </w:tcBorders>
          </w:tcPr>
          <w:p w14:paraId="64B5A3FA" w14:textId="77777777" w:rsidR="00696FB8" w:rsidRDefault="00696FB8" w:rsidP="00730171">
            <w:pPr>
              <w:spacing w:before="40" w:after="40"/>
              <w:jc w:val="both"/>
            </w:pPr>
          </w:p>
        </w:tc>
      </w:tr>
      <w:tr w:rsidR="00696FB8" w14:paraId="10F7B6EA"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41F2BA02" w14:textId="77777777" w:rsidR="00696FB8" w:rsidRDefault="00696FB8" w:rsidP="00730171">
            <w:pPr>
              <w:spacing w:before="40" w:after="40"/>
              <w:jc w:val="both"/>
            </w:pPr>
            <w:r>
              <w:t>Minimum amount of waste on the grate</w:t>
            </w:r>
          </w:p>
        </w:tc>
        <w:tc>
          <w:tcPr>
            <w:tcW w:w="1546" w:type="dxa"/>
          </w:tcPr>
          <w:p w14:paraId="17D6BBDD" w14:textId="77777777" w:rsidR="00696FB8" w:rsidRDefault="00696FB8" w:rsidP="00730171">
            <w:pPr>
              <w:spacing w:before="40" w:after="40"/>
              <w:jc w:val="center"/>
            </w:pPr>
            <w:r>
              <w:t>t</w:t>
            </w:r>
          </w:p>
        </w:tc>
        <w:tc>
          <w:tcPr>
            <w:tcW w:w="2669" w:type="dxa"/>
            <w:tcBorders>
              <w:right w:val="single" w:sz="12" w:space="0" w:color="auto"/>
            </w:tcBorders>
          </w:tcPr>
          <w:p w14:paraId="23F1DEA9" w14:textId="77777777" w:rsidR="00696FB8" w:rsidRDefault="00696FB8" w:rsidP="00730171">
            <w:pPr>
              <w:spacing w:before="40" w:after="40"/>
              <w:jc w:val="both"/>
            </w:pPr>
          </w:p>
        </w:tc>
      </w:tr>
      <w:tr w:rsidR="00696FB8" w14:paraId="0CA6E535"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0A30E75C" w14:textId="77777777" w:rsidR="00696FB8" w:rsidRDefault="00696FB8" w:rsidP="00730171">
            <w:pPr>
              <w:spacing w:before="40" w:after="40"/>
              <w:jc w:val="both"/>
            </w:pPr>
            <w:r>
              <w:t>Average time of waste on the grate</w:t>
            </w:r>
          </w:p>
        </w:tc>
        <w:tc>
          <w:tcPr>
            <w:tcW w:w="1546" w:type="dxa"/>
          </w:tcPr>
          <w:p w14:paraId="11285851" w14:textId="77777777" w:rsidR="00696FB8" w:rsidRDefault="00696FB8" w:rsidP="00730171">
            <w:pPr>
              <w:spacing w:before="40" w:after="40"/>
              <w:jc w:val="center"/>
            </w:pPr>
            <w:r>
              <w:t>min.</w:t>
            </w:r>
          </w:p>
        </w:tc>
        <w:tc>
          <w:tcPr>
            <w:tcW w:w="2669" w:type="dxa"/>
            <w:tcBorders>
              <w:right w:val="single" w:sz="12" w:space="0" w:color="auto"/>
            </w:tcBorders>
          </w:tcPr>
          <w:p w14:paraId="53D0CF20" w14:textId="77777777" w:rsidR="00696FB8" w:rsidRDefault="00696FB8" w:rsidP="00730171">
            <w:pPr>
              <w:spacing w:before="40" w:after="40"/>
              <w:jc w:val="both"/>
            </w:pPr>
          </w:p>
        </w:tc>
      </w:tr>
      <w:tr w:rsidR="00696FB8" w14:paraId="6ED4CD73"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79B3C8EA" w14:textId="77777777" w:rsidR="00696FB8" w:rsidRDefault="00696FB8" w:rsidP="00730171">
            <w:pPr>
              <w:spacing w:before="40" w:after="40"/>
              <w:jc w:val="both"/>
            </w:pPr>
            <w:r>
              <w:t>Pressure loss of the grate without waste</w:t>
            </w:r>
          </w:p>
        </w:tc>
        <w:tc>
          <w:tcPr>
            <w:tcW w:w="1546" w:type="dxa"/>
          </w:tcPr>
          <w:p w14:paraId="012FAEB9" w14:textId="77777777" w:rsidR="00696FB8" w:rsidRDefault="00696FB8" w:rsidP="00730171">
            <w:pPr>
              <w:spacing w:before="40" w:after="40"/>
              <w:jc w:val="center"/>
            </w:pPr>
            <w:r>
              <w:t>Pa</w:t>
            </w:r>
          </w:p>
        </w:tc>
        <w:tc>
          <w:tcPr>
            <w:tcW w:w="2669" w:type="dxa"/>
            <w:tcBorders>
              <w:right w:val="single" w:sz="12" w:space="0" w:color="auto"/>
            </w:tcBorders>
          </w:tcPr>
          <w:p w14:paraId="1D4EB079" w14:textId="77777777" w:rsidR="00696FB8" w:rsidRDefault="00696FB8" w:rsidP="00730171">
            <w:pPr>
              <w:spacing w:before="40" w:after="40"/>
              <w:jc w:val="both"/>
            </w:pPr>
          </w:p>
        </w:tc>
      </w:tr>
      <w:tr w:rsidR="00696FB8" w14:paraId="29C1C1A3"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74DAA2A8" w14:textId="77777777" w:rsidR="00696FB8" w:rsidRDefault="00696FB8" w:rsidP="00730171">
            <w:pPr>
              <w:spacing w:before="40" w:after="40"/>
              <w:jc w:val="both"/>
            </w:pPr>
            <w:r>
              <w:t>Number of zones for primary air supply</w:t>
            </w:r>
          </w:p>
        </w:tc>
        <w:tc>
          <w:tcPr>
            <w:tcW w:w="1546" w:type="dxa"/>
          </w:tcPr>
          <w:p w14:paraId="029F0298" w14:textId="77777777" w:rsidR="00696FB8" w:rsidRDefault="00696FB8" w:rsidP="00730171">
            <w:pPr>
              <w:spacing w:before="40" w:after="40"/>
              <w:jc w:val="center"/>
            </w:pPr>
            <w:r>
              <w:t>items</w:t>
            </w:r>
          </w:p>
        </w:tc>
        <w:tc>
          <w:tcPr>
            <w:tcW w:w="2669" w:type="dxa"/>
            <w:tcBorders>
              <w:right w:val="single" w:sz="12" w:space="0" w:color="auto"/>
            </w:tcBorders>
          </w:tcPr>
          <w:p w14:paraId="29332290" w14:textId="77777777" w:rsidR="00696FB8" w:rsidRDefault="00696FB8" w:rsidP="00730171">
            <w:pPr>
              <w:spacing w:before="40" w:after="40"/>
              <w:jc w:val="both"/>
            </w:pPr>
          </w:p>
        </w:tc>
      </w:tr>
      <w:tr w:rsidR="00696FB8" w14:paraId="515CFA4E"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9130" w:type="dxa"/>
            <w:gridSpan w:val="3"/>
            <w:tcBorders>
              <w:left w:val="single" w:sz="12" w:space="0" w:color="auto"/>
              <w:right w:val="single" w:sz="12" w:space="0" w:color="auto"/>
            </w:tcBorders>
          </w:tcPr>
          <w:p w14:paraId="092E5419" w14:textId="77777777" w:rsidR="00696FB8" w:rsidRDefault="00696FB8" w:rsidP="00730171">
            <w:pPr>
              <w:spacing w:before="40" w:after="40"/>
            </w:pPr>
            <w:r>
              <w:t>Pressure in individual zones</w:t>
            </w:r>
          </w:p>
        </w:tc>
      </w:tr>
      <w:tr w:rsidR="00696FB8" w14:paraId="413A12C4"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76FB5727" w14:textId="77777777" w:rsidR="00696FB8" w:rsidRDefault="00696FB8" w:rsidP="00730171">
            <w:pPr>
              <w:spacing w:before="40" w:after="40"/>
              <w:jc w:val="both"/>
            </w:pPr>
            <w:r>
              <w:t>Zone 1</w:t>
            </w:r>
          </w:p>
        </w:tc>
        <w:tc>
          <w:tcPr>
            <w:tcW w:w="1546" w:type="dxa"/>
          </w:tcPr>
          <w:p w14:paraId="234B64B0" w14:textId="77777777" w:rsidR="00696FB8" w:rsidRDefault="00696FB8" w:rsidP="00730171">
            <w:pPr>
              <w:spacing w:before="40" w:after="40"/>
              <w:jc w:val="center"/>
            </w:pPr>
            <w:r>
              <w:t>Pa</w:t>
            </w:r>
          </w:p>
        </w:tc>
        <w:tc>
          <w:tcPr>
            <w:tcW w:w="2669" w:type="dxa"/>
            <w:tcBorders>
              <w:right w:val="single" w:sz="12" w:space="0" w:color="auto"/>
            </w:tcBorders>
          </w:tcPr>
          <w:p w14:paraId="1E626E9C" w14:textId="77777777" w:rsidR="00696FB8" w:rsidRDefault="00696FB8" w:rsidP="00730171">
            <w:pPr>
              <w:spacing w:before="40" w:after="40"/>
              <w:jc w:val="both"/>
            </w:pPr>
          </w:p>
        </w:tc>
      </w:tr>
      <w:tr w:rsidR="00696FB8" w14:paraId="1CCCA129"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6BEEB69A" w14:textId="77777777" w:rsidR="00696FB8" w:rsidRDefault="00696FB8" w:rsidP="00730171">
            <w:pPr>
              <w:spacing w:before="40" w:after="40"/>
              <w:jc w:val="both"/>
            </w:pPr>
            <w:r>
              <w:t>Zone 2</w:t>
            </w:r>
          </w:p>
        </w:tc>
        <w:tc>
          <w:tcPr>
            <w:tcW w:w="1546" w:type="dxa"/>
          </w:tcPr>
          <w:p w14:paraId="3FE02423" w14:textId="77777777" w:rsidR="00696FB8" w:rsidRDefault="00696FB8" w:rsidP="00730171">
            <w:pPr>
              <w:spacing w:before="40" w:after="40"/>
              <w:jc w:val="center"/>
            </w:pPr>
            <w:r>
              <w:t>Pa</w:t>
            </w:r>
          </w:p>
        </w:tc>
        <w:tc>
          <w:tcPr>
            <w:tcW w:w="2669" w:type="dxa"/>
            <w:tcBorders>
              <w:right w:val="single" w:sz="12" w:space="0" w:color="auto"/>
            </w:tcBorders>
          </w:tcPr>
          <w:p w14:paraId="14D725AA" w14:textId="77777777" w:rsidR="00696FB8" w:rsidRDefault="00696FB8" w:rsidP="00730171">
            <w:pPr>
              <w:spacing w:before="40" w:after="40"/>
              <w:jc w:val="both"/>
            </w:pPr>
          </w:p>
        </w:tc>
      </w:tr>
      <w:tr w:rsidR="00696FB8" w14:paraId="7F0C7112"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714F506C" w14:textId="77777777" w:rsidR="00696FB8" w:rsidRDefault="00696FB8" w:rsidP="00730171">
            <w:pPr>
              <w:spacing w:before="40" w:after="40"/>
              <w:jc w:val="both"/>
            </w:pPr>
            <w:r>
              <w:lastRenderedPageBreak/>
              <w:t>Zone 3</w:t>
            </w:r>
          </w:p>
        </w:tc>
        <w:tc>
          <w:tcPr>
            <w:tcW w:w="1546" w:type="dxa"/>
          </w:tcPr>
          <w:p w14:paraId="0ACD37B9" w14:textId="77777777" w:rsidR="00696FB8" w:rsidRDefault="00696FB8" w:rsidP="00730171">
            <w:pPr>
              <w:spacing w:before="40" w:after="40"/>
              <w:jc w:val="center"/>
            </w:pPr>
            <w:r>
              <w:t>Pa</w:t>
            </w:r>
          </w:p>
        </w:tc>
        <w:tc>
          <w:tcPr>
            <w:tcW w:w="2669" w:type="dxa"/>
            <w:tcBorders>
              <w:right w:val="single" w:sz="12" w:space="0" w:color="auto"/>
            </w:tcBorders>
          </w:tcPr>
          <w:p w14:paraId="7DDF6AAD" w14:textId="77777777" w:rsidR="00696FB8" w:rsidRDefault="00696FB8" w:rsidP="00730171">
            <w:pPr>
              <w:spacing w:before="40" w:after="40"/>
              <w:jc w:val="both"/>
            </w:pPr>
          </w:p>
        </w:tc>
      </w:tr>
      <w:tr w:rsidR="00696FB8" w14:paraId="221EF493"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tcBorders>
          </w:tcPr>
          <w:p w14:paraId="1B5AB40E" w14:textId="77777777" w:rsidR="00696FB8" w:rsidRDefault="00696FB8" w:rsidP="00730171">
            <w:pPr>
              <w:spacing w:before="40" w:after="40"/>
              <w:jc w:val="both"/>
            </w:pPr>
            <w:r>
              <w:t>Zone 4</w:t>
            </w:r>
          </w:p>
        </w:tc>
        <w:tc>
          <w:tcPr>
            <w:tcW w:w="1546" w:type="dxa"/>
          </w:tcPr>
          <w:p w14:paraId="01BA41F3" w14:textId="77777777" w:rsidR="00696FB8" w:rsidRDefault="00696FB8" w:rsidP="00730171">
            <w:pPr>
              <w:spacing w:before="40" w:after="40"/>
              <w:jc w:val="center"/>
            </w:pPr>
            <w:r>
              <w:t>Pa</w:t>
            </w:r>
          </w:p>
        </w:tc>
        <w:tc>
          <w:tcPr>
            <w:tcW w:w="2669" w:type="dxa"/>
            <w:tcBorders>
              <w:right w:val="single" w:sz="12" w:space="0" w:color="auto"/>
            </w:tcBorders>
          </w:tcPr>
          <w:p w14:paraId="6180B7FB" w14:textId="77777777" w:rsidR="00696FB8" w:rsidRDefault="00696FB8" w:rsidP="00730171">
            <w:pPr>
              <w:spacing w:before="40" w:after="40"/>
              <w:jc w:val="both"/>
            </w:pPr>
          </w:p>
        </w:tc>
      </w:tr>
      <w:tr w:rsidR="00696FB8" w14:paraId="18991865" w14:textId="77777777" w:rsidTr="00247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15" w:type="dxa"/>
            <w:tcBorders>
              <w:left w:val="single" w:sz="12" w:space="0" w:color="auto"/>
              <w:bottom w:val="single" w:sz="6" w:space="0" w:color="auto"/>
            </w:tcBorders>
          </w:tcPr>
          <w:p w14:paraId="18997476" w14:textId="77777777" w:rsidR="00696FB8" w:rsidRPr="003E6A21" w:rsidRDefault="00696FB8" w:rsidP="00730171">
            <w:pPr>
              <w:spacing w:before="40" w:after="40"/>
              <w:jc w:val="both"/>
            </w:pPr>
            <w:r>
              <w:t>Zone 5</w:t>
            </w:r>
          </w:p>
        </w:tc>
        <w:tc>
          <w:tcPr>
            <w:tcW w:w="1546" w:type="dxa"/>
            <w:tcBorders>
              <w:bottom w:val="single" w:sz="6" w:space="0" w:color="auto"/>
            </w:tcBorders>
          </w:tcPr>
          <w:p w14:paraId="52158A2A" w14:textId="77777777" w:rsidR="00696FB8" w:rsidRDefault="00696FB8" w:rsidP="00730171">
            <w:pPr>
              <w:spacing w:before="40" w:after="40"/>
              <w:jc w:val="center"/>
            </w:pPr>
            <w:r>
              <w:t>Pa</w:t>
            </w:r>
          </w:p>
        </w:tc>
        <w:tc>
          <w:tcPr>
            <w:tcW w:w="2669" w:type="dxa"/>
            <w:tcBorders>
              <w:bottom w:val="single" w:sz="6" w:space="0" w:color="auto"/>
              <w:right w:val="single" w:sz="12" w:space="0" w:color="auto"/>
            </w:tcBorders>
          </w:tcPr>
          <w:p w14:paraId="1F62490C" w14:textId="77777777" w:rsidR="00696FB8" w:rsidRDefault="00696FB8" w:rsidP="00730171">
            <w:pPr>
              <w:spacing w:before="40" w:after="40"/>
              <w:jc w:val="both"/>
            </w:pPr>
          </w:p>
        </w:tc>
      </w:tr>
      <w:tr w:rsidR="00696FB8" w:rsidRPr="00C629E8" w14:paraId="55FF4C5C" w14:textId="77777777" w:rsidTr="002477BF">
        <w:trPr>
          <w:trHeight w:val="322"/>
        </w:trPr>
        <w:tc>
          <w:tcPr>
            <w:tcW w:w="9130" w:type="dxa"/>
            <w:gridSpan w:val="3"/>
            <w:tcBorders>
              <w:top w:val="single" w:sz="6" w:space="0" w:color="auto"/>
              <w:bottom w:val="single" w:sz="6" w:space="0" w:color="auto"/>
            </w:tcBorders>
            <w:shd w:val="clear" w:color="auto" w:fill="FFCC99"/>
          </w:tcPr>
          <w:p w14:paraId="444995A9" w14:textId="77777777" w:rsidR="00696FB8" w:rsidRPr="003E6A21" w:rsidRDefault="00696FB8" w:rsidP="00730171">
            <w:pPr>
              <w:tabs>
                <w:tab w:val="left" w:pos="2582"/>
              </w:tabs>
              <w:spacing w:before="40" w:after="40"/>
              <w:jc w:val="both"/>
              <w:rPr>
                <w:b/>
              </w:rPr>
            </w:pPr>
            <w:r>
              <w:rPr>
                <w:b/>
              </w:rPr>
              <w:t>Water cooling of the grate (if applicable)</w:t>
            </w:r>
          </w:p>
        </w:tc>
      </w:tr>
      <w:tr w:rsidR="00696FB8" w:rsidRPr="00C629E8" w14:paraId="6E084974"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3E2148B4" w14:textId="77777777" w:rsidR="00696FB8" w:rsidRPr="003E6A21" w:rsidRDefault="00696FB8" w:rsidP="00730171">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1DEEEEB8" w14:textId="77777777" w:rsidR="00696FB8" w:rsidRPr="00C629E8" w:rsidRDefault="00696FB8" w:rsidP="00730171">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7248CDB3"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rsidRPr="00C629E8" w14:paraId="784631A8" w14:textId="77777777" w:rsidTr="002477BF">
        <w:trPr>
          <w:trHeight w:val="322"/>
        </w:trPr>
        <w:tc>
          <w:tcPr>
            <w:tcW w:w="4915" w:type="dxa"/>
            <w:tcBorders>
              <w:top w:val="single" w:sz="6" w:space="0" w:color="auto"/>
            </w:tcBorders>
          </w:tcPr>
          <w:p w14:paraId="4EF6EA0A" w14:textId="77777777" w:rsidR="00696FB8" w:rsidRPr="003E6A21" w:rsidRDefault="00696FB8" w:rsidP="00730171">
            <w:pPr>
              <w:spacing w:before="40" w:after="40"/>
              <w:jc w:val="both"/>
            </w:pPr>
            <w:r>
              <w:t>Cooling water flow (closed system)</w:t>
            </w:r>
          </w:p>
        </w:tc>
        <w:tc>
          <w:tcPr>
            <w:tcW w:w="1546" w:type="dxa"/>
            <w:tcBorders>
              <w:top w:val="single" w:sz="6" w:space="0" w:color="auto"/>
            </w:tcBorders>
            <w:shd w:val="clear" w:color="auto" w:fill="auto"/>
          </w:tcPr>
          <w:p w14:paraId="717D680F" w14:textId="77777777" w:rsidR="00696FB8" w:rsidRDefault="00696FB8" w:rsidP="00730171">
            <w:pPr>
              <w:spacing w:before="40" w:after="40"/>
              <w:jc w:val="center"/>
            </w:pPr>
            <w:r>
              <w:t>l/s</w:t>
            </w:r>
          </w:p>
        </w:tc>
        <w:tc>
          <w:tcPr>
            <w:tcW w:w="2669" w:type="dxa"/>
            <w:tcBorders>
              <w:top w:val="single" w:sz="6" w:space="0" w:color="auto"/>
            </w:tcBorders>
            <w:shd w:val="clear" w:color="auto" w:fill="auto"/>
          </w:tcPr>
          <w:p w14:paraId="730DECE6" w14:textId="77777777" w:rsidR="00696FB8" w:rsidRDefault="00696FB8" w:rsidP="00730171">
            <w:pPr>
              <w:spacing w:before="40" w:after="40"/>
              <w:jc w:val="both"/>
            </w:pPr>
          </w:p>
        </w:tc>
      </w:tr>
      <w:tr w:rsidR="00696FB8" w:rsidRPr="00C629E8" w14:paraId="51B2C9FE" w14:textId="77777777" w:rsidTr="002477BF">
        <w:trPr>
          <w:trHeight w:val="322"/>
        </w:trPr>
        <w:tc>
          <w:tcPr>
            <w:tcW w:w="4915" w:type="dxa"/>
            <w:tcBorders>
              <w:top w:val="single" w:sz="6" w:space="0" w:color="auto"/>
            </w:tcBorders>
          </w:tcPr>
          <w:p w14:paraId="37EBEED8" w14:textId="77777777" w:rsidR="00696FB8" w:rsidRDefault="00696FB8" w:rsidP="00730171">
            <w:pPr>
              <w:spacing w:before="40" w:after="40"/>
              <w:jc w:val="both"/>
            </w:pPr>
            <w:r>
              <w:t>Inlet temperature</w:t>
            </w:r>
          </w:p>
        </w:tc>
        <w:tc>
          <w:tcPr>
            <w:tcW w:w="1546" w:type="dxa"/>
            <w:shd w:val="clear" w:color="auto" w:fill="auto"/>
          </w:tcPr>
          <w:p w14:paraId="7136B533" w14:textId="77777777" w:rsidR="00696FB8" w:rsidRDefault="00696FB8" w:rsidP="00730171">
            <w:pPr>
              <w:spacing w:before="40" w:after="40"/>
              <w:jc w:val="center"/>
            </w:pPr>
            <w:r>
              <w:t>°C</w:t>
            </w:r>
          </w:p>
        </w:tc>
        <w:tc>
          <w:tcPr>
            <w:tcW w:w="2669" w:type="dxa"/>
            <w:shd w:val="clear" w:color="auto" w:fill="auto"/>
          </w:tcPr>
          <w:p w14:paraId="5AD25279" w14:textId="77777777" w:rsidR="00696FB8" w:rsidRDefault="00696FB8" w:rsidP="00730171">
            <w:pPr>
              <w:spacing w:before="40" w:after="40"/>
              <w:jc w:val="both"/>
            </w:pPr>
          </w:p>
        </w:tc>
      </w:tr>
      <w:tr w:rsidR="00696FB8" w:rsidRPr="00C629E8" w14:paraId="738BFAE8" w14:textId="77777777" w:rsidTr="002477BF">
        <w:trPr>
          <w:trHeight w:val="322"/>
        </w:trPr>
        <w:tc>
          <w:tcPr>
            <w:tcW w:w="4915" w:type="dxa"/>
            <w:tcBorders>
              <w:top w:val="single" w:sz="6" w:space="0" w:color="auto"/>
            </w:tcBorders>
          </w:tcPr>
          <w:p w14:paraId="52FBED8A" w14:textId="77777777" w:rsidR="00696FB8" w:rsidRDefault="00696FB8" w:rsidP="00730171">
            <w:pPr>
              <w:spacing w:before="40" w:after="40"/>
              <w:jc w:val="both"/>
            </w:pPr>
            <w:r>
              <w:t xml:space="preserve">Outlet temperature </w:t>
            </w:r>
          </w:p>
        </w:tc>
        <w:tc>
          <w:tcPr>
            <w:tcW w:w="1546" w:type="dxa"/>
            <w:shd w:val="clear" w:color="auto" w:fill="auto"/>
          </w:tcPr>
          <w:p w14:paraId="25D49FED" w14:textId="77777777" w:rsidR="00696FB8" w:rsidRDefault="00696FB8" w:rsidP="00730171">
            <w:pPr>
              <w:spacing w:before="40" w:after="40"/>
              <w:jc w:val="center"/>
            </w:pPr>
            <w:r>
              <w:t>°C</w:t>
            </w:r>
          </w:p>
        </w:tc>
        <w:tc>
          <w:tcPr>
            <w:tcW w:w="2669" w:type="dxa"/>
            <w:shd w:val="clear" w:color="auto" w:fill="auto"/>
          </w:tcPr>
          <w:p w14:paraId="690803F0" w14:textId="77777777" w:rsidR="00696FB8" w:rsidRDefault="00696FB8" w:rsidP="00730171">
            <w:pPr>
              <w:spacing w:before="40" w:after="40"/>
              <w:jc w:val="both"/>
            </w:pPr>
          </w:p>
        </w:tc>
      </w:tr>
      <w:tr w:rsidR="00696FB8" w:rsidRPr="00C629E8" w14:paraId="4F28622E" w14:textId="77777777" w:rsidTr="002477BF">
        <w:trPr>
          <w:trHeight w:val="322"/>
        </w:trPr>
        <w:tc>
          <w:tcPr>
            <w:tcW w:w="4915" w:type="dxa"/>
            <w:tcBorders>
              <w:top w:val="single" w:sz="6" w:space="0" w:color="auto"/>
            </w:tcBorders>
          </w:tcPr>
          <w:p w14:paraId="5C2585A0" w14:textId="77777777" w:rsidR="00696FB8" w:rsidRDefault="00696FB8" w:rsidP="00730171">
            <w:pPr>
              <w:spacing w:before="40" w:after="40"/>
              <w:rPr>
                <w:rFonts w:cs="Arial"/>
                <w:szCs w:val="24"/>
              </w:rPr>
            </w:pPr>
            <w:r>
              <w:t>Cooling method</w:t>
            </w:r>
          </w:p>
        </w:tc>
        <w:tc>
          <w:tcPr>
            <w:tcW w:w="1546" w:type="dxa"/>
            <w:tcBorders>
              <w:top w:val="single" w:sz="6" w:space="0" w:color="auto"/>
            </w:tcBorders>
            <w:shd w:val="clear" w:color="auto" w:fill="auto"/>
          </w:tcPr>
          <w:p w14:paraId="268421F8" w14:textId="77777777" w:rsidR="00696FB8" w:rsidRDefault="00696FB8" w:rsidP="00730171">
            <w:pPr>
              <w:spacing w:before="40" w:after="40"/>
              <w:jc w:val="center"/>
              <w:rPr>
                <w:rFonts w:cs="Arial"/>
                <w:szCs w:val="24"/>
              </w:rPr>
            </w:pPr>
            <w:r>
              <w:t>-</w:t>
            </w:r>
          </w:p>
        </w:tc>
        <w:tc>
          <w:tcPr>
            <w:tcW w:w="2669" w:type="dxa"/>
            <w:tcBorders>
              <w:top w:val="single" w:sz="6" w:space="0" w:color="auto"/>
            </w:tcBorders>
            <w:shd w:val="clear" w:color="auto" w:fill="auto"/>
          </w:tcPr>
          <w:p w14:paraId="3617EE94" w14:textId="77777777" w:rsidR="00696FB8" w:rsidRDefault="00696FB8" w:rsidP="00730171">
            <w:pPr>
              <w:spacing w:before="40" w:after="40"/>
              <w:rPr>
                <w:rFonts w:cs="Arial"/>
                <w:szCs w:val="24"/>
              </w:rPr>
            </w:pPr>
            <w:r>
              <w:t>Internal cooling circuit</w:t>
            </w:r>
          </w:p>
        </w:tc>
      </w:tr>
      <w:tr w:rsidR="00696FB8" w:rsidRPr="00C629E8" w14:paraId="76543696" w14:textId="77777777" w:rsidTr="002477BF">
        <w:trPr>
          <w:trHeight w:val="322"/>
        </w:trPr>
        <w:tc>
          <w:tcPr>
            <w:tcW w:w="9130" w:type="dxa"/>
            <w:gridSpan w:val="3"/>
            <w:tcBorders>
              <w:top w:val="single" w:sz="6" w:space="0" w:color="auto"/>
              <w:bottom w:val="single" w:sz="6" w:space="0" w:color="auto"/>
            </w:tcBorders>
            <w:shd w:val="clear" w:color="auto" w:fill="FFCC00"/>
          </w:tcPr>
          <w:p w14:paraId="5B4B6450" w14:textId="77777777" w:rsidR="00696FB8" w:rsidRDefault="00696FB8" w:rsidP="00730171">
            <w:pPr>
              <w:spacing w:before="40" w:after="40"/>
              <w:rPr>
                <w:rFonts w:cs="Arial"/>
                <w:szCs w:val="24"/>
              </w:rPr>
            </w:pPr>
            <w:r>
              <w:rPr>
                <w:b/>
              </w:rPr>
              <w:t>Hydraulic station for feeding equipment, grate and shut-off flap</w:t>
            </w:r>
          </w:p>
        </w:tc>
      </w:tr>
      <w:tr w:rsidR="00696FB8" w:rsidRPr="00C629E8" w14:paraId="773E57A1"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17BF1D6B" w14:textId="77777777" w:rsidR="00696FB8" w:rsidRPr="00C629E8" w:rsidRDefault="00696FB8" w:rsidP="00730171">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19D84E57" w14:textId="77777777" w:rsidR="00696FB8" w:rsidRPr="00C629E8" w:rsidRDefault="00696FB8" w:rsidP="00730171">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1A42297D"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rsidRPr="00C629E8" w14:paraId="0F41307A" w14:textId="77777777" w:rsidTr="002477BF">
        <w:trPr>
          <w:trHeight w:val="322"/>
        </w:trPr>
        <w:tc>
          <w:tcPr>
            <w:tcW w:w="4915" w:type="dxa"/>
            <w:tcBorders>
              <w:top w:val="single" w:sz="6" w:space="0" w:color="auto"/>
            </w:tcBorders>
          </w:tcPr>
          <w:p w14:paraId="2DB4B6AC" w14:textId="77777777" w:rsidR="00696FB8" w:rsidRDefault="00696FB8" w:rsidP="00730171">
            <w:pPr>
              <w:spacing w:before="40" w:after="40"/>
              <w:jc w:val="both"/>
            </w:pPr>
            <w:r>
              <w:t>Type</w:t>
            </w:r>
          </w:p>
        </w:tc>
        <w:tc>
          <w:tcPr>
            <w:tcW w:w="1546" w:type="dxa"/>
            <w:tcBorders>
              <w:top w:val="single" w:sz="6" w:space="0" w:color="auto"/>
            </w:tcBorders>
            <w:shd w:val="clear" w:color="auto" w:fill="auto"/>
          </w:tcPr>
          <w:p w14:paraId="08D0AFA4" w14:textId="77777777" w:rsidR="00696FB8" w:rsidRDefault="00696FB8" w:rsidP="00730171">
            <w:pPr>
              <w:spacing w:before="40" w:after="40"/>
              <w:jc w:val="center"/>
            </w:pPr>
            <w:r>
              <w:t>items</w:t>
            </w:r>
          </w:p>
        </w:tc>
        <w:tc>
          <w:tcPr>
            <w:tcW w:w="2669" w:type="dxa"/>
            <w:tcBorders>
              <w:top w:val="single" w:sz="6" w:space="0" w:color="auto"/>
            </w:tcBorders>
            <w:shd w:val="clear" w:color="auto" w:fill="auto"/>
          </w:tcPr>
          <w:p w14:paraId="48EEE12C" w14:textId="77777777" w:rsidR="00696FB8" w:rsidRDefault="00696FB8" w:rsidP="00730171">
            <w:pPr>
              <w:spacing w:before="40" w:after="40"/>
              <w:jc w:val="both"/>
            </w:pPr>
          </w:p>
        </w:tc>
      </w:tr>
      <w:tr w:rsidR="00696FB8" w:rsidRPr="00C629E8" w14:paraId="6C14F03A" w14:textId="77777777" w:rsidTr="002477BF">
        <w:trPr>
          <w:trHeight w:val="322"/>
        </w:trPr>
        <w:tc>
          <w:tcPr>
            <w:tcW w:w="4915" w:type="dxa"/>
          </w:tcPr>
          <w:p w14:paraId="52ED637A" w14:textId="77777777" w:rsidR="00696FB8" w:rsidRDefault="00696FB8" w:rsidP="00730171">
            <w:pPr>
              <w:spacing w:before="40" w:after="40"/>
              <w:jc w:val="both"/>
            </w:pPr>
            <w:r>
              <w:t>Content of common oil tank</w:t>
            </w:r>
          </w:p>
        </w:tc>
        <w:tc>
          <w:tcPr>
            <w:tcW w:w="1546" w:type="dxa"/>
            <w:shd w:val="clear" w:color="auto" w:fill="auto"/>
          </w:tcPr>
          <w:p w14:paraId="780E3122" w14:textId="77777777" w:rsidR="00696FB8" w:rsidRDefault="00696FB8" w:rsidP="00730171">
            <w:pPr>
              <w:spacing w:before="40" w:after="40"/>
              <w:jc w:val="center"/>
            </w:pPr>
            <w:r>
              <w:t>l</w:t>
            </w:r>
          </w:p>
        </w:tc>
        <w:tc>
          <w:tcPr>
            <w:tcW w:w="2669" w:type="dxa"/>
            <w:shd w:val="clear" w:color="auto" w:fill="auto"/>
          </w:tcPr>
          <w:p w14:paraId="537FE22E" w14:textId="77777777" w:rsidR="00696FB8" w:rsidRDefault="00696FB8" w:rsidP="00730171">
            <w:pPr>
              <w:spacing w:before="40" w:after="40"/>
              <w:jc w:val="both"/>
            </w:pPr>
          </w:p>
        </w:tc>
      </w:tr>
      <w:tr w:rsidR="00696FB8" w:rsidRPr="00C629E8" w14:paraId="5BB36110" w14:textId="77777777" w:rsidTr="002477BF">
        <w:trPr>
          <w:trHeight w:val="322"/>
        </w:trPr>
        <w:tc>
          <w:tcPr>
            <w:tcW w:w="4915" w:type="dxa"/>
          </w:tcPr>
          <w:p w14:paraId="7A50C206" w14:textId="77777777" w:rsidR="00696FB8" w:rsidRDefault="00696FB8" w:rsidP="00730171">
            <w:pPr>
              <w:spacing w:before="40" w:after="40"/>
              <w:jc w:val="both"/>
            </w:pPr>
            <w:r>
              <w:t>Hydraulic station engine output</w:t>
            </w:r>
          </w:p>
        </w:tc>
        <w:tc>
          <w:tcPr>
            <w:tcW w:w="1546" w:type="dxa"/>
            <w:shd w:val="clear" w:color="auto" w:fill="auto"/>
          </w:tcPr>
          <w:p w14:paraId="0730622F" w14:textId="77777777" w:rsidR="00696FB8" w:rsidRDefault="00696FB8" w:rsidP="00730171">
            <w:pPr>
              <w:spacing w:before="40" w:after="40"/>
              <w:jc w:val="center"/>
            </w:pPr>
            <w:r>
              <w:t>kW</w:t>
            </w:r>
          </w:p>
        </w:tc>
        <w:tc>
          <w:tcPr>
            <w:tcW w:w="2669" w:type="dxa"/>
            <w:shd w:val="clear" w:color="auto" w:fill="auto"/>
          </w:tcPr>
          <w:p w14:paraId="66335E3E" w14:textId="77777777" w:rsidR="00696FB8" w:rsidRDefault="00696FB8" w:rsidP="00730171">
            <w:pPr>
              <w:spacing w:before="40" w:after="40"/>
              <w:jc w:val="both"/>
            </w:pPr>
          </w:p>
        </w:tc>
      </w:tr>
      <w:tr w:rsidR="00696FB8" w:rsidRPr="00C629E8" w14:paraId="2B1E586E" w14:textId="77777777" w:rsidTr="002477BF">
        <w:trPr>
          <w:trHeight w:val="322"/>
        </w:trPr>
        <w:tc>
          <w:tcPr>
            <w:tcW w:w="4915" w:type="dxa"/>
          </w:tcPr>
          <w:p w14:paraId="0B9F9C46" w14:textId="77777777" w:rsidR="00696FB8" w:rsidRDefault="00696FB8" w:rsidP="00730171">
            <w:pPr>
              <w:spacing w:before="40" w:after="40"/>
              <w:jc w:val="both"/>
            </w:pPr>
            <w:r>
              <w:t xml:space="preserve">Pump capacity </w:t>
            </w:r>
          </w:p>
        </w:tc>
        <w:tc>
          <w:tcPr>
            <w:tcW w:w="1546" w:type="dxa"/>
            <w:shd w:val="clear" w:color="auto" w:fill="auto"/>
          </w:tcPr>
          <w:p w14:paraId="053AEDC5" w14:textId="77777777" w:rsidR="00696FB8" w:rsidRPr="00407BF8" w:rsidRDefault="00696FB8" w:rsidP="00730171">
            <w:pPr>
              <w:spacing w:before="40" w:after="40"/>
              <w:jc w:val="center"/>
            </w:pPr>
            <w:r>
              <w:t>l/s</w:t>
            </w:r>
          </w:p>
        </w:tc>
        <w:tc>
          <w:tcPr>
            <w:tcW w:w="2669" w:type="dxa"/>
            <w:shd w:val="clear" w:color="auto" w:fill="auto"/>
          </w:tcPr>
          <w:p w14:paraId="40C044DB" w14:textId="77777777" w:rsidR="00696FB8" w:rsidRDefault="00696FB8" w:rsidP="00730171">
            <w:pPr>
              <w:spacing w:before="40" w:after="40"/>
              <w:jc w:val="both"/>
            </w:pPr>
          </w:p>
        </w:tc>
      </w:tr>
      <w:tr w:rsidR="00696FB8" w:rsidRPr="00C629E8" w14:paraId="53D3FDA7" w14:textId="77777777" w:rsidTr="002477BF">
        <w:trPr>
          <w:trHeight w:val="322"/>
        </w:trPr>
        <w:tc>
          <w:tcPr>
            <w:tcW w:w="4915" w:type="dxa"/>
          </w:tcPr>
          <w:p w14:paraId="463349C1" w14:textId="77777777" w:rsidR="00696FB8" w:rsidRDefault="00696FB8" w:rsidP="00730171">
            <w:pPr>
              <w:spacing w:before="40" w:after="40"/>
              <w:jc w:val="both"/>
            </w:pPr>
            <w:r>
              <w:t xml:space="preserve">Pressure </w:t>
            </w:r>
          </w:p>
        </w:tc>
        <w:tc>
          <w:tcPr>
            <w:tcW w:w="1546" w:type="dxa"/>
            <w:shd w:val="clear" w:color="auto" w:fill="auto"/>
          </w:tcPr>
          <w:p w14:paraId="38A14A21" w14:textId="77777777" w:rsidR="00696FB8" w:rsidRDefault="00696FB8" w:rsidP="00730171">
            <w:pPr>
              <w:spacing w:before="40" w:after="40"/>
              <w:jc w:val="center"/>
            </w:pPr>
            <w:r>
              <w:t>MPa</w:t>
            </w:r>
          </w:p>
        </w:tc>
        <w:tc>
          <w:tcPr>
            <w:tcW w:w="2669" w:type="dxa"/>
            <w:shd w:val="clear" w:color="auto" w:fill="auto"/>
          </w:tcPr>
          <w:p w14:paraId="1EA5A5BD" w14:textId="77777777" w:rsidR="00696FB8" w:rsidRDefault="00696FB8" w:rsidP="00730171">
            <w:pPr>
              <w:spacing w:before="40" w:after="40"/>
              <w:jc w:val="both"/>
            </w:pPr>
          </w:p>
        </w:tc>
      </w:tr>
      <w:tr w:rsidR="00696FB8" w:rsidRPr="00C629E8" w14:paraId="30C16AD8" w14:textId="77777777" w:rsidTr="002477BF">
        <w:trPr>
          <w:trHeight w:val="322"/>
        </w:trPr>
        <w:tc>
          <w:tcPr>
            <w:tcW w:w="9130" w:type="dxa"/>
            <w:gridSpan w:val="3"/>
            <w:tcBorders>
              <w:top w:val="single" w:sz="6" w:space="0" w:color="auto"/>
              <w:bottom w:val="single" w:sz="6" w:space="0" w:color="auto"/>
            </w:tcBorders>
            <w:shd w:val="clear" w:color="auto" w:fill="FFCC99"/>
          </w:tcPr>
          <w:p w14:paraId="06B6E024" w14:textId="77777777" w:rsidR="00696FB8" w:rsidRPr="00FE4584" w:rsidRDefault="00696FB8" w:rsidP="00730171">
            <w:pPr>
              <w:tabs>
                <w:tab w:val="left" w:pos="2582"/>
              </w:tabs>
              <w:spacing w:before="40" w:after="40"/>
              <w:jc w:val="both"/>
              <w:rPr>
                <w:b/>
              </w:rPr>
            </w:pPr>
            <w:r>
              <w:rPr>
                <w:b/>
              </w:rPr>
              <w:t>Water cooling of the hydraulic station</w:t>
            </w:r>
          </w:p>
        </w:tc>
      </w:tr>
      <w:tr w:rsidR="00696FB8" w:rsidRPr="00C629E8" w14:paraId="318EE81A"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072CA8EE" w14:textId="77777777" w:rsidR="00696FB8" w:rsidRPr="00C629E8" w:rsidRDefault="00696FB8" w:rsidP="00730171">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57595860" w14:textId="77777777" w:rsidR="00696FB8" w:rsidRPr="00C629E8" w:rsidRDefault="00696FB8" w:rsidP="00730171">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19A03145"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rsidRPr="00C629E8" w14:paraId="066520CE" w14:textId="77777777" w:rsidTr="002477BF">
        <w:trPr>
          <w:trHeight w:val="322"/>
        </w:trPr>
        <w:tc>
          <w:tcPr>
            <w:tcW w:w="4915" w:type="dxa"/>
            <w:tcBorders>
              <w:top w:val="single" w:sz="6" w:space="0" w:color="auto"/>
            </w:tcBorders>
          </w:tcPr>
          <w:p w14:paraId="526B0496" w14:textId="77777777" w:rsidR="00696FB8" w:rsidRDefault="00696FB8" w:rsidP="00730171">
            <w:pPr>
              <w:spacing w:before="40" w:after="40"/>
              <w:jc w:val="both"/>
            </w:pPr>
            <w:r>
              <w:t>Cooling water flow (closed system)</w:t>
            </w:r>
          </w:p>
        </w:tc>
        <w:tc>
          <w:tcPr>
            <w:tcW w:w="1546" w:type="dxa"/>
            <w:tcBorders>
              <w:top w:val="single" w:sz="6" w:space="0" w:color="auto"/>
            </w:tcBorders>
            <w:shd w:val="clear" w:color="auto" w:fill="auto"/>
          </w:tcPr>
          <w:p w14:paraId="6E9BD1D8" w14:textId="77777777" w:rsidR="00696FB8" w:rsidRDefault="00696FB8" w:rsidP="00730171">
            <w:pPr>
              <w:spacing w:before="40" w:after="40"/>
              <w:jc w:val="center"/>
            </w:pPr>
            <w:r>
              <w:t>l/s</w:t>
            </w:r>
          </w:p>
        </w:tc>
        <w:tc>
          <w:tcPr>
            <w:tcW w:w="2669" w:type="dxa"/>
            <w:tcBorders>
              <w:top w:val="single" w:sz="6" w:space="0" w:color="auto"/>
            </w:tcBorders>
            <w:shd w:val="clear" w:color="auto" w:fill="auto"/>
          </w:tcPr>
          <w:p w14:paraId="6ACE4620" w14:textId="77777777" w:rsidR="00696FB8" w:rsidRDefault="00696FB8" w:rsidP="00730171">
            <w:pPr>
              <w:spacing w:before="40" w:after="40"/>
              <w:jc w:val="both"/>
            </w:pPr>
          </w:p>
        </w:tc>
      </w:tr>
      <w:tr w:rsidR="00696FB8" w:rsidRPr="00C629E8" w14:paraId="753023BC" w14:textId="77777777" w:rsidTr="002477BF">
        <w:trPr>
          <w:trHeight w:val="322"/>
        </w:trPr>
        <w:tc>
          <w:tcPr>
            <w:tcW w:w="4915" w:type="dxa"/>
            <w:tcBorders>
              <w:top w:val="single" w:sz="6" w:space="0" w:color="auto"/>
            </w:tcBorders>
          </w:tcPr>
          <w:p w14:paraId="70A836F4" w14:textId="77777777" w:rsidR="00696FB8" w:rsidRDefault="00696FB8" w:rsidP="00730171">
            <w:pPr>
              <w:spacing w:before="40" w:after="40"/>
              <w:jc w:val="both"/>
            </w:pPr>
            <w:r>
              <w:t>Inlet temperature</w:t>
            </w:r>
          </w:p>
        </w:tc>
        <w:tc>
          <w:tcPr>
            <w:tcW w:w="1546" w:type="dxa"/>
            <w:shd w:val="clear" w:color="auto" w:fill="auto"/>
          </w:tcPr>
          <w:p w14:paraId="005130B8" w14:textId="77777777" w:rsidR="00696FB8" w:rsidRDefault="00696FB8" w:rsidP="00730171">
            <w:pPr>
              <w:spacing w:before="40" w:after="40"/>
              <w:jc w:val="center"/>
            </w:pPr>
            <w:r>
              <w:t>°C</w:t>
            </w:r>
          </w:p>
        </w:tc>
        <w:tc>
          <w:tcPr>
            <w:tcW w:w="2669" w:type="dxa"/>
            <w:shd w:val="clear" w:color="auto" w:fill="auto"/>
          </w:tcPr>
          <w:p w14:paraId="45C6C2E8" w14:textId="77777777" w:rsidR="00696FB8" w:rsidRDefault="00696FB8" w:rsidP="00730171">
            <w:pPr>
              <w:spacing w:before="40" w:after="40"/>
              <w:jc w:val="both"/>
            </w:pPr>
          </w:p>
        </w:tc>
      </w:tr>
      <w:tr w:rsidR="00696FB8" w:rsidRPr="00C629E8" w14:paraId="0C917007" w14:textId="77777777" w:rsidTr="002477BF">
        <w:trPr>
          <w:trHeight w:val="322"/>
        </w:trPr>
        <w:tc>
          <w:tcPr>
            <w:tcW w:w="4915" w:type="dxa"/>
            <w:tcBorders>
              <w:top w:val="single" w:sz="6" w:space="0" w:color="auto"/>
            </w:tcBorders>
          </w:tcPr>
          <w:p w14:paraId="52D7C946" w14:textId="77777777" w:rsidR="00696FB8" w:rsidRDefault="00696FB8" w:rsidP="00730171">
            <w:pPr>
              <w:spacing w:before="40" w:after="40"/>
              <w:jc w:val="both"/>
            </w:pPr>
            <w:r>
              <w:t xml:space="preserve">Outlet temperature </w:t>
            </w:r>
          </w:p>
        </w:tc>
        <w:tc>
          <w:tcPr>
            <w:tcW w:w="1546" w:type="dxa"/>
            <w:shd w:val="clear" w:color="auto" w:fill="auto"/>
          </w:tcPr>
          <w:p w14:paraId="3B516483" w14:textId="77777777" w:rsidR="00696FB8" w:rsidRDefault="00696FB8" w:rsidP="00730171">
            <w:pPr>
              <w:spacing w:before="40" w:after="40"/>
              <w:jc w:val="center"/>
            </w:pPr>
            <w:r>
              <w:t>°C</w:t>
            </w:r>
          </w:p>
        </w:tc>
        <w:tc>
          <w:tcPr>
            <w:tcW w:w="2669" w:type="dxa"/>
            <w:shd w:val="clear" w:color="auto" w:fill="auto"/>
          </w:tcPr>
          <w:p w14:paraId="3C89C683" w14:textId="77777777" w:rsidR="00696FB8" w:rsidRDefault="00696FB8" w:rsidP="00730171">
            <w:pPr>
              <w:spacing w:before="40" w:after="40"/>
              <w:jc w:val="both"/>
            </w:pPr>
          </w:p>
        </w:tc>
      </w:tr>
      <w:tr w:rsidR="00696FB8" w:rsidRPr="00C629E8" w14:paraId="6080ABF9" w14:textId="77777777" w:rsidTr="002477BF">
        <w:trPr>
          <w:trHeight w:val="322"/>
        </w:trPr>
        <w:tc>
          <w:tcPr>
            <w:tcW w:w="4915" w:type="dxa"/>
            <w:tcBorders>
              <w:top w:val="single" w:sz="6" w:space="0" w:color="auto"/>
            </w:tcBorders>
          </w:tcPr>
          <w:p w14:paraId="42836741" w14:textId="77777777" w:rsidR="00696FB8" w:rsidRDefault="00696FB8" w:rsidP="00730171">
            <w:pPr>
              <w:spacing w:before="40" w:after="40"/>
              <w:rPr>
                <w:rFonts w:cs="Arial"/>
                <w:szCs w:val="24"/>
              </w:rPr>
            </w:pPr>
            <w:r>
              <w:t>Cooling method</w:t>
            </w:r>
          </w:p>
        </w:tc>
        <w:tc>
          <w:tcPr>
            <w:tcW w:w="1546" w:type="dxa"/>
            <w:tcBorders>
              <w:top w:val="single" w:sz="6" w:space="0" w:color="auto"/>
            </w:tcBorders>
            <w:shd w:val="clear" w:color="auto" w:fill="auto"/>
          </w:tcPr>
          <w:p w14:paraId="461CF09F" w14:textId="77777777" w:rsidR="00696FB8" w:rsidRDefault="00696FB8" w:rsidP="00730171">
            <w:pPr>
              <w:spacing w:before="40" w:after="40"/>
              <w:jc w:val="center"/>
              <w:rPr>
                <w:rFonts w:cs="Arial"/>
                <w:szCs w:val="24"/>
              </w:rPr>
            </w:pPr>
            <w:r>
              <w:t>-</w:t>
            </w:r>
          </w:p>
        </w:tc>
        <w:tc>
          <w:tcPr>
            <w:tcW w:w="2669" w:type="dxa"/>
            <w:tcBorders>
              <w:top w:val="single" w:sz="6" w:space="0" w:color="auto"/>
            </w:tcBorders>
            <w:shd w:val="clear" w:color="auto" w:fill="auto"/>
          </w:tcPr>
          <w:p w14:paraId="5F47CC97" w14:textId="77777777" w:rsidR="00696FB8" w:rsidRDefault="00696FB8" w:rsidP="00730171">
            <w:pPr>
              <w:spacing w:before="40" w:after="40"/>
              <w:rPr>
                <w:rFonts w:cs="Arial"/>
                <w:szCs w:val="24"/>
              </w:rPr>
            </w:pPr>
            <w:r>
              <w:t>Internal cooling circuit</w:t>
            </w:r>
          </w:p>
        </w:tc>
      </w:tr>
      <w:tr w:rsidR="00696FB8" w:rsidRPr="00C629E8" w14:paraId="48F7C194" w14:textId="77777777" w:rsidTr="002477BF">
        <w:trPr>
          <w:trHeight w:val="322"/>
        </w:trPr>
        <w:tc>
          <w:tcPr>
            <w:tcW w:w="9130" w:type="dxa"/>
            <w:gridSpan w:val="3"/>
            <w:tcBorders>
              <w:top w:val="single" w:sz="6" w:space="0" w:color="auto"/>
              <w:bottom w:val="single" w:sz="6" w:space="0" w:color="auto"/>
            </w:tcBorders>
            <w:shd w:val="clear" w:color="auto" w:fill="FFCC00"/>
          </w:tcPr>
          <w:p w14:paraId="4352579C" w14:textId="77777777" w:rsidR="00696FB8" w:rsidRDefault="00696FB8" w:rsidP="00730171">
            <w:pPr>
              <w:spacing w:before="40" w:after="40"/>
              <w:rPr>
                <w:rFonts w:cs="Arial"/>
                <w:szCs w:val="24"/>
              </w:rPr>
            </w:pPr>
            <w:bookmarkStart w:id="79" w:name="_Toc299608631"/>
            <w:r>
              <w:rPr>
                <w:b/>
                <w:sz w:val="24"/>
              </w:rPr>
              <w:t>Incineration chamber with brick lining</w:t>
            </w:r>
            <w:bookmarkEnd w:id="79"/>
          </w:p>
        </w:tc>
      </w:tr>
      <w:tr w:rsidR="00696FB8" w:rsidRPr="00C629E8" w14:paraId="5F9FE0D0" w14:textId="77777777" w:rsidTr="002477BF">
        <w:trPr>
          <w:trHeight w:val="322"/>
        </w:trPr>
        <w:tc>
          <w:tcPr>
            <w:tcW w:w="9130" w:type="dxa"/>
            <w:gridSpan w:val="3"/>
            <w:tcBorders>
              <w:top w:val="single" w:sz="6" w:space="0" w:color="auto"/>
              <w:bottom w:val="single" w:sz="6" w:space="0" w:color="auto"/>
            </w:tcBorders>
            <w:shd w:val="clear" w:color="auto" w:fill="FFCC99"/>
          </w:tcPr>
          <w:p w14:paraId="63CA36A9" w14:textId="77777777" w:rsidR="00696FB8" w:rsidRDefault="00696FB8" w:rsidP="00730171">
            <w:pPr>
              <w:spacing w:before="40" w:after="40"/>
              <w:rPr>
                <w:rFonts w:cs="Arial"/>
                <w:szCs w:val="24"/>
              </w:rPr>
            </w:pPr>
            <w:r>
              <w:rPr>
                <w:b/>
              </w:rPr>
              <w:t>Arrangement of the incineration chamber</w:t>
            </w:r>
          </w:p>
        </w:tc>
      </w:tr>
      <w:tr w:rsidR="00696FB8" w:rsidRPr="00C629E8" w14:paraId="1700A8F5"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1380693A" w14:textId="77777777" w:rsidR="00696FB8" w:rsidRPr="00C629E8" w:rsidRDefault="00696FB8" w:rsidP="00730171">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40518B7F" w14:textId="77777777" w:rsidR="00696FB8" w:rsidRPr="00C629E8" w:rsidRDefault="00696FB8" w:rsidP="00730171">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13614E2C"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rsidRPr="00C629E8" w14:paraId="3962BAEF" w14:textId="77777777" w:rsidTr="002477BF">
        <w:trPr>
          <w:trHeight w:val="322"/>
        </w:trPr>
        <w:tc>
          <w:tcPr>
            <w:tcW w:w="4915" w:type="dxa"/>
          </w:tcPr>
          <w:p w14:paraId="0F5E709C" w14:textId="77777777" w:rsidR="00696FB8" w:rsidRDefault="00696FB8" w:rsidP="00730171">
            <w:pPr>
              <w:spacing w:before="40" w:after="40"/>
              <w:jc w:val="both"/>
            </w:pPr>
            <w:r>
              <w:t>Volume of the incineration chamber</w:t>
            </w:r>
          </w:p>
        </w:tc>
        <w:tc>
          <w:tcPr>
            <w:tcW w:w="1546" w:type="dxa"/>
            <w:shd w:val="clear" w:color="auto" w:fill="auto"/>
          </w:tcPr>
          <w:p w14:paraId="3512CD97" w14:textId="77777777" w:rsidR="00696FB8" w:rsidRDefault="00696FB8" w:rsidP="00730171">
            <w:pPr>
              <w:spacing w:before="40" w:after="40"/>
              <w:jc w:val="center"/>
            </w:pPr>
            <w:r>
              <w:t>m</w:t>
            </w:r>
            <w:r>
              <w:rPr>
                <w:vertAlign w:val="superscript"/>
              </w:rPr>
              <w:t>3</w:t>
            </w:r>
          </w:p>
        </w:tc>
        <w:tc>
          <w:tcPr>
            <w:tcW w:w="2669" w:type="dxa"/>
            <w:shd w:val="clear" w:color="auto" w:fill="auto"/>
          </w:tcPr>
          <w:p w14:paraId="2D65E72F" w14:textId="77777777" w:rsidR="00696FB8" w:rsidRDefault="00696FB8" w:rsidP="00730171">
            <w:pPr>
              <w:spacing w:before="40" w:after="40"/>
              <w:jc w:val="both"/>
            </w:pPr>
          </w:p>
        </w:tc>
      </w:tr>
      <w:tr w:rsidR="00696FB8" w:rsidRPr="00C629E8" w14:paraId="5DFBA36B" w14:textId="77777777" w:rsidTr="002477BF">
        <w:trPr>
          <w:trHeight w:val="322"/>
        </w:trPr>
        <w:tc>
          <w:tcPr>
            <w:tcW w:w="4915" w:type="dxa"/>
          </w:tcPr>
          <w:p w14:paraId="1BAA39E5" w14:textId="77777777" w:rsidR="00696FB8" w:rsidRDefault="00696FB8" w:rsidP="00730171">
            <w:pPr>
              <w:spacing w:before="40" w:after="40"/>
              <w:jc w:val="both"/>
            </w:pPr>
            <w:r>
              <w:t>Depth of the incineration chamber</w:t>
            </w:r>
          </w:p>
        </w:tc>
        <w:tc>
          <w:tcPr>
            <w:tcW w:w="1546" w:type="dxa"/>
            <w:shd w:val="clear" w:color="auto" w:fill="auto"/>
          </w:tcPr>
          <w:p w14:paraId="6C7BBC36" w14:textId="77777777" w:rsidR="00696FB8" w:rsidRDefault="00696FB8" w:rsidP="00730171">
            <w:pPr>
              <w:spacing w:before="40" w:after="40"/>
              <w:jc w:val="center"/>
            </w:pPr>
            <w:r>
              <w:t>mm</w:t>
            </w:r>
          </w:p>
        </w:tc>
        <w:tc>
          <w:tcPr>
            <w:tcW w:w="2669" w:type="dxa"/>
            <w:shd w:val="clear" w:color="auto" w:fill="auto"/>
          </w:tcPr>
          <w:p w14:paraId="61F06265" w14:textId="77777777" w:rsidR="00696FB8" w:rsidRDefault="00696FB8" w:rsidP="00730171">
            <w:pPr>
              <w:spacing w:before="40" w:after="40"/>
              <w:jc w:val="both"/>
            </w:pPr>
          </w:p>
        </w:tc>
      </w:tr>
      <w:tr w:rsidR="00696FB8" w:rsidRPr="00C629E8" w14:paraId="5D5B9F32" w14:textId="77777777" w:rsidTr="002477BF">
        <w:trPr>
          <w:trHeight w:val="322"/>
        </w:trPr>
        <w:tc>
          <w:tcPr>
            <w:tcW w:w="4915" w:type="dxa"/>
          </w:tcPr>
          <w:p w14:paraId="19B91AD6" w14:textId="77777777" w:rsidR="00696FB8" w:rsidRDefault="00696FB8" w:rsidP="00730171">
            <w:pPr>
              <w:spacing w:before="40" w:after="40"/>
              <w:jc w:val="both"/>
            </w:pPr>
            <w:r>
              <w:t>Width of the incineration chamber</w:t>
            </w:r>
          </w:p>
        </w:tc>
        <w:tc>
          <w:tcPr>
            <w:tcW w:w="1546" w:type="dxa"/>
            <w:shd w:val="clear" w:color="auto" w:fill="auto"/>
          </w:tcPr>
          <w:p w14:paraId="6D474AD9" w14:textId="77777777" w:rsidR="00696FB8" w:rsidRDefault="00696FB8" w:rsidP="00730171">
            <w:pPr>
              <w:spacing w:before="40" w:after="40"/>
              <w:jc w:val="center"/>
            </w:pPr>
            <w:r>
              <w:t>mm</w:t>
            </w:r>
          </w:p>
        </w:tc>
        <w:tc>
          <w:tcPr>
            <w:tcW w:w="2669" w:type="dxa"/>
            <w:shd w:val="clear" w:color="auto" w:fill="auto"/>
          </w:tcPr>
          <w:p w14:paraId="630F4F21" w14:textId="77777777" w:rsidR="00696FB8" w:rsidRDefault="00696FB8" w:rsidP="00730171">
            <w:pPr>
              <w:spacing w:before="40" w:after="40"/>
              <w:jc w:val="both"/>
            </w:pPr>
          </w:p>
        </w:tc>
      </w:tr>
      <w:tr w:rsidR="00696FB8" w:rsidRPr="00C629E8" w14:paraId="7BF9952E" w14:textId="77777777" w:rsidTr="002477BF">
        <w:trPr>
          <w:trHeight w:val="322"/>
        </w:trPr>
        <w:tc>
          <w:tcPr>
            <w:tcW w:w="4915" w:type="dxa"/>
          </w:tcPr>
          <w:p w14:paraId="1EF724D2" w14:textId="77777777" w:rsidR="00696FB8" w:rsidRDefault="00696FB8" w:rsidP="00730171">
            <w:pPr>
              <w:spacing w:before="40" w:after="40"/>
              <w:jc w:val="both"/>
            </w:pPr>
            <w:r>
              <w:t>Height of the incineration chamber</w:t>
            </w:r>
          </w:p>
        </w:tc>
        <w:tc>
          <w:tcPr>
            <w:tcW w:w="1546" w:type="dxa"/>
            <w:shd w:val="clear" w:color="auto" w:fill="auto"/>
          </w:tcPr>
          <w:p w14:paraId="0A4C5619" w14:textId="77777777" w:rsidR="00696FB8" w:rsidRDefault="00696FB8" w:rsidP="00730171">
            <w:pPr>
              <w:spacing w:before="40" w:after="40"/>
              <w:jc w:val="center"/>
            </w:pPr>
            <w:r>
              <w:t>mm</w:t>
            </w:r>
          </w:p>
        </w:tc>
        <w:tc>
          <w:tcPr>
            <w:tcW w:w="2669" w:type="dxa"/>
            <w:shd w:val="clear" w:color="auto" w:fill="auto"/>
          </w:tcPr>
          <w:p w14:paraId="2D8FAD56" w14:textId="77777777" w:rsidR="00696FB8" w:rsidRDefault="00696FB8" w:rsidP="00730171">
            <w:pPr>
              <w:spacing w:before="40" w:after="40"/>
              <w:jc w:val="both"/>
            </w:pPr>
          </w:p>
        </w:tc>
      </w:tr>
      <w:tr w:rsidR="00696FB8" w:rsidRPr="00C629E8" w14:paraId="149D0433" w14:textId="77777777" w:rsidTr="002477BF">
        <w:trPr>
          <w:trHeight w:val="322"/>
        </w:trPr>
        <w:tc>
          <w:tcPr>
            <w:tcW w:w="4915" w:type="dxa"/>
          </w:tcPr>
          <w:p w14:paraId="30DCF6DB" w14:textId="77777777" w:rsidR="00696FB8" w:rsidRDefault="00696FB8" w:rsidP="00730171">
            <w:pPr>
              <w:spacing w:before="40" w:after="40"/>
              <w:jc w:val="both"/>
            </w:pPr>
            <w:r>
              <w:t>Specific heat load of the incineration chamber at 52.1 MW</w:t>
            </w:r>
          </w:p>
        </w:tc>
        <w:tc>
          <w:tcPr>
            <w:tcW w:w="1546" w:type="dxa"/>
            <w:shd w:val="clear" w:color="auto" w:fill="auto"/>
          </w:tcPr>
          <w:p w14:paraId="27F6EDD3" w14:textId="77777777" w:rsidR="00696FB8" w:rsidRDefault="00696FB8" w:rsidP="00730171">
            <w:pPr>
              <w:spacing w:before="40" w:after="40"/>
              <w:jc w:val="center"/>
            </w:pPr>
            <w:r>
              <w:t>kW/m</w:t>
            </w:r>
            <w:r>
              <w:rPr>
                <w:vertAlign w:val="superscript"/>
              </w:rPr>
              <w:t>3</w:t>
            </w:r>
          </w:p>
        </w:tc>
        <w:tc>
          <w:tcPr>
            <w:tcW w:w="2669" w:type="dxa"/>
            <w:shd w:val="clear" w:color="auto" w:fill="auto"/>
          </w:tcPr>
          <w:p w14:paraId="470E8F51" w14:textId="77777777" w:rsidR="00696FB8" w:rsidRDefault="00696FB8" w:rsidP="00730171">
            <w:pPr>
              <w:spacing w:before="40" w:after="40"/>
              <w:jc w:val="both"/>
            </w:pPr>
          </w:p>
        </w:tc>
      </w:tr>
      <w:tr w:rsidR="00696FB8" w:rsidRPr="00C629E8" w14:paraId="06BF9A5F" w14:textId="77777777" w:rsidTr="002477BF">
        <w:trPr>
          <w:trHeight w:val="322"/>
        </w:trPr>
        <w:tc>
          <w:tcPr>
            <w:tcW w:w="4915" w:type="dxa"/>
          </w:tcPr>
          <w:p w14:paraId="66B6CFF9" w14:textId="045DB68F" w:rsidR="00696FB8" w:rsidRDefault="00696FB8" w:rsidP="00730171">
            <w:pPr>
              <w:spacing w:before="40" w:after="40"/>
              <w:jc w:val="both"/>
            </w:pPr>
            <w:r>
              <w:t>Specific heat load of the incineration chamber at 5</w:t>
            </w:r>
            <w:r w:rsidR="006F1237">
              <w:t>7</w:t>
            </w:r>
            <w:r>
              <w:t>.3</w:t>
            </w:r>
            <w:r w:rsidR="006F1237">
              <w:t>1</w:t>
            </w:r>
            <w:r>
              <w:t xml:space="preserve"> MW</w:t>
            </w:r>
          </w:p>
        </w:tc>
        <w:tc>
          <w:tcPr>
            <w:tcW w:w="1546" w:type="dxa"/>
            <w:shd w:val="clear" w:color="auto" w:fill="auto"/>
          </w:tcPr>
          <w:p w14:paraId="0E556D2F" w14:textId="77777777" w:rsidR="00696FB8" w:rsidRDefault="00696FB8" w:rsidP="00730171">
            <w:pPr>
              <w:spacing w:before="40" w:after="40"/>
              <w:jc w:val="center"/>
            </w:pPr>
            <w:r>
              <w:t>kW/m</w:t>
            </w:r>
            <w:r>
              <w:rPr>
                <w:vertAlign w:val="superscript"/>
              </w:rPr>
              <w:t>3</w:t>
            </w:r>
          </w:p>
        </w:tc>
        <w:tc>
          <w:tcPr>
            <w:tcW w:w="2669" w:type="dxa"/>
            <w:shd w:val="clear" w:color="auto" w:fill="auto"/>
          </w:tcPr>
          <w:p w14:paraId="7E4A62DC" w14:textId="77777777" w:rsidR="00696FB8" w:rsidRDefault="00696FB8" w:rsidP="00730171">
            <w:pPr>
              <w:spacing w:before="40" w:after="40"/>
              <w:rPr>
                <w:rFonts w:cs="Arial"/>
                <w:szCs w:val="24"/>
              </w:rPr>
            </w:pPr>
          </w:p>
        </w:tc>
      </w:tr>
      <w:tr w:rsidR="00696FB8" w:rsidRPr="00C629E8" w14:paraId="194447D8" w14:textId="77777777" w:rsidTr="002477BF">
        <w:trPr>
          <w:trHeight w:val="322"/>
        </w:trPr>
        <w:tc>
          <w:tcPr>
            <w:tcW w:w="9130" w:type="dxa"/>
            <w:gridSpan w:val="3"/>
            <w:tcBorders>
              <w:top w:val="single" w:sz="6" w:space="0" w:color="auto"/>
              <w:bottom w:val="single" w:sz="6" w:space="0" w:color="auto"/>
            </w:tcBorders>
            <w:shd w:val="clear" w:color="auto" w:fill="FFCC99"/>
          </w:tcPr>
          <w:p w14:paraId="7F91D924" w14:textId="71F51F2E" w:rsidR="00696FB8" w:rsidRDefault="00696FB8" w:rsidP="00730171">
            <w:pPr>
              <w:spacing w:before="40" w:after="40"/>
              <w:rPr>
                <w:rFonts w:cs="Arial"/>
                <w:szCs w:val="24"/>
              </w:rPr>
            </w:pPr>
            <w:r>
              <w:rPr>
                <w:b/>
              </w:rPr>
              <w:t>Protection of heat transfer surfaces of the furnace and incineration chamber</w:t>
            </w:r>
          </w:p>
        </w:tc>
      </w:tr>
      <w:tr w:rsidR="00696FB8" w:rsidRPr="00C629E8" w14:paraId="1138E103"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6B84F66B" w14:textId="77777777" w:rsidR="00696FB8" w:rsidRPr="00C629E8" w:rsidRDefault="00696FB8" w:rsidP="00730171">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66EE559D" w14:textId="77777777" w:rsidR="00696FB8" w:rsidRPr="00C629E8" w:rsidRDefault="00696FB8" w:rsidP="00730171">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605753DB"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rsidRPr="00C629E8" w14:paraId="28A32AED" w14:textId="77777777" w:rsidTr="002477BF">
        <w:trPr>
          <w:trHeight w:val="322"/>
        </w:trPr>
        <w:tc>
          <w:tcPr>
            <w:tcW w:w="4915" w:type="dxa"/>
          </w:tcPr>
          <w:p w14:paraId="4E1CEB82" w14:textId="77777777" w:rsidR="00696FB8" w:rsidRDefault="00696FB8" w:rsidP="00730171">
            <w:pPr>
              <w:spacing w:before="40" w:after="40"/>
              <w:jc w:val="both"/>
            </w:pPr>
            <w:r>
              <w:t>Heat protection rating</w:t>
            </w:r>
          </w:p>
        </w:tc>
        <w:tc>
          <w:tcPr>
            <w:tcW w:w="1546" w:type="dxa"/>
            <w:shd w:val="clear" w:color="auto" w:fill="auto"/>
          </w:tcPr>
          <w:p w14:paraId="4683B5A4" w14:textId="77777777" w:rsidR="00696FB8" w:rsidRDefault="00696FB8" w:rsidP="00730171">
            <w:pPr>
              <w:spacing w:before="40" w:after="40"/>
              <w:jc w:val="center"/>
            </w:pPr>
            <w:r>
              <w:t>°C</w:t>
            </w:r>
          </w:p>
        </w:tc>
        <w:tc>
          <w:tcPr>
            <w:tcW w:w="2669" w:type="dxa"/>
            <w:shd w:val="clear" w:color="auto" w:fill="auto"/>
          </w:tcPr>
          <w:p w14:paraId="45DC1F22" w14:textId="77777777" w:rsidR="00696FB8" w:rsidRDefault="00696FB8" w:rsidP="00730171">
            <w:pPr>
              <w:spacing w:before="40" w:after="40"/>
              <w:jc w:val="both"/>
            </w:pPr>
          </w:p>
        </w:tc>
      </w:tr>
      <w:tr w:rsidR="00696FB8" w:rsidRPr="00C629E8" w14:paraId="42863126" w14:textId="77777777" w:rsidTr="002477BF">
        <w:trPr>
          <w:trHeight w:val="322"/>
        </w:trPr>
        <w:tc>
          <w:tcPr>
            <w:tcW w:w="4915" w:type="dxa"/>
          </w:tcPr>
          <w:p w14:paraId="16B29C31" w14:textId="77777777" w:rsidR="00696FB8" w:rsidRDefault="00696FB8" w:rsidP="00730171">
            <w:pPr>
              <w:spacing w:before="40" w:after="40"/>
            </w:pPr>
            <w:r>
              <w:t>Ceiling of the incineration chamber</w:t>
            </w:r>
          </w:p>
        </w:tc>
        <w:tc>
          <w:tcPr>
            <w:tcW w:w="1546" w:type="dxa"/>
            <w:shd w:val="clear" w:color="auto" w:fill="auto"/>
          </w:tcPr>
          <w:p w14:paraId="5D1ED253" w14:textId="77777777" w:rsidR="00696FB8" w:rsidRDefault="00696FB8" w:rsidP="00730171">
            <w:pPr>
              <w:spacing w:before="40" w:after="40"/>
              <w:jc w:val="center"/>
              <w:rPr>
                <w:rFonts w:cs="Arial"/>
                <w:szCs w:val="24"/>
              </w:rPr>
            </w:pPr>
          </w:p>
        </w:tc>
        <w:tc>
          <w:tcPr>
            <w:tcW w:w="2669" w:type="dxa"/>
            <w:shd w:val="clear" w:color="auto" w:fill="auto"/>
          </w:tcPr>
          <w:p w14:paraId="0277A1C8" w14:textId="77777777" w:rsidR="00696FB8" w:rsidRDefault="00696FB8" w:rsidP="00730171">
            <w:pPr>
              <w:spacing w:before="40" w:after="40"/>
              <w:rPr>
                <w:rFonts w:cs="Arial"/>
                <w:szCs w:val="24"/>
              </w:rPr>
            </w:pPr>
          </w:p>
        </w:tc>
      </w:tr>
      <w:tr w:rsidR="00696FB8" w:rsidRPr="00C629E8" w14:paraId="5353925F" w14:textId="77777777" w:rsidTr="002477BF">
        <w:trPr>
          <w:trHeight w:val="322"/>
        </w:trPr>
        <w:tc>
          <w:tcPr>
            <w:tcW w:w="4915" w:type="dxa"/>
          </w:tcPr>
          <w:p w14:paraId="31186130" w14:textId="77777777" w:rsidR="00696FB8" w:rsidRDefault="00696FB8" w:rsidP="00730171">
            <w:pPr>
              <w:spacing w:before="40" w:after="40"/>
              <w:jc w:val="both"/>
            </w:pPr>
            <w:r>
              <w:lastRenderedPageBreak/>
              <w:t>Type</w:t>
            </w:r>
          </w:p>
        </w:tc>
        <w:tc>
          <w:tcPr>
            <w:tcW w:w="1546" w:type="dxa"/>
            <w:shd w:val="clear" w:color="auto" w:fill="auto"/>
          </w:tcPr>
          <w:p w14:paraId="0F554BE0" w14:textId="77777777" w:rsidR="00696FB8" w:rsidRDefault="00696FB8" w:rsidP="00730171">
            <w:pPr>
              <w:spacing w:before="40" w:after="40"/>
              <w:jc w:val="center"/>
            </w:pPr>
          </w:p>
        </w:tc>
        <w:tc>
          <w:tcPr>
            <w:tcW w:w="2669" w:type="dxa"/>
            <w:shd w:val="clear" w:color="auto" w:fill="auto"/>
          </w:tcPr>
          <w:p w14:paraId="564C9742" w14:textId="77777777" w:rsidR="00696FB8" w:rsidRDefault="00696FB8" w:rsidP="00730171">
            <w:pPr>
              <w:spacing w:before="40" w:after="40"/>
              <w:jc w:val="both"/>
            </w:pPr>
          </w:p>
        </w:tc>
      </w:tr>
      <w:tr w:rsidR="00696FB8" w:rsidRPr="00C629E8" w14:paraId="2AA7CE98" w14:textId="77777777" w:rsidTr="002477BF">
        <w:trPr>
          <w:trHeight w:val="322"/>
        </w:trPr>
        <w:tc>
          <w:tcPr>
            <w:tcW w:w="4915" w:type="dxa"/>
          </w:tcPr>
          <w:p w14:paraId="482326B8" w14:textId="77777777" w:rsidR="00696FB8" w:rsidRDefault="00696FB8" w:rsidP="00730171">
            <w:pPr>
              <w:spacing w:before="40" w:after="40"/>
              <w:jc w:val="both"/>
            </w:pPr>
            <w:r>
              <w:t>Material</w:t>
            </w:r>
          </w:p>
        </w:tc>
        <w:tc>
          <w:tcPr>
            <w:tcW w:w="1546" w:type="dxa"/>
            <w:shd w:val="clear" w:color="auto" w:fill="auto"/>
          </w:tcPr>
          <w:p w14:paraId="07914361" w14:textId="77777777" w:rsidR="00696FB8" w:rsidRDefault="00696FB8" w:rsidP="00730171">
            <w:pPr>
              <w:spacing w:before="40" w:after="40"/>
              <w:jc w:val="center"/>
            </w:pPr>
            <w:r>
              <w:t>-</w:t>
            </w:r>
          </w:p>
        </w:tc>
        <w:tc>
          <w:tcPr>
            <w:tcW w:w="2669" w:type="dxa"/>
            <w:shd w:val="clear" w:color="auto" w:fill="auto"/>
          </w:tcPr>
          <w:p w14:paraId="6AD28E3E" w14:textId="77777777" w:rsidR="00696FB8" w:rsidRDefault="00696FB8" w:rsidP="00730171">
            <w:pPr>
              <w:spacing w:before="40" w:after="40"/>
              <w:jc w:val="both"/>
            </w:pPr>
          </w:p>
        </w:tc>
      </w:tr>
      <w:tr w:rsidR="00696FB8" w:rsidRPr="00C629E8" w14:paraId="224E6C76" w14:textId="77777777" w:rsidTr="002477BF">
        <w:trPr>
          <w:trHeight w:val="322"/>
        </w:trPr>
        <w:tc>
          <w:tcPr>
            <w:tcW w:w="4915" w:type="dxa"/>
          </w:tcPr>
          <w:p w14:paraId="02AD709E" w14:textId="77777777" w:rsidR="00696FB8" w:rsidRDefault="00696FB8" w:rsidP="00730171">
            <w:pPr>
              <w:spacing w:before="40" w:after="40"/>
              <w:jc w:val="both"/>
            </w:pPr>
            <w:r>
              <w:t>Walls of the incineration chamber</w:t>
            </w:r>
          </w:p>
        </w:tc>
        <w:tc>
          <w:tcPr>
            <w:tcW w:w="1546" w:type="dxa"/>
            <w:shd w:val="clear" w:color="auto" w:fill="auto"/>
          </w:tcPr>
          <w:p w14:paraId="52C6173E" w14:textId="77777777" w:rsidR="00696FB8" w:rsidRDefault="00696FB8" w:rsidP="00730171">
            <w:pPr>
              <w:spacing w:before="40" w:after="40"/>
              <w:jc w:val="center"/>
            </w:pPr>
            <w:r>
              <w:t>-</w:t>
            </w:r>
          </w:p>
        </w:tc>
        <w:tc>
          <w:tcPr>
            <w:tcW w:w="2669" w:type="dxa"/>
            <w:shd w:val="clear" w:color="auto" w:fill="auto"/>
          </w:tcPr>
          <w:p w14:paraId="1476880F" w14:textId="77777777" w:rsidR="00696FB8" w:rsidRDefault="00696FB8" w:rsidP="00730171">
            <w:pPr>
              <w:spacing w:before="40" w:after="40"/>
              <w:jc w:val="both"/>
            </w:pPr>
          </w:p>
        </w:tc>
      </w:tr>
      <w:tr w:rsidR="00696FB8" w:rsidRPr="00C629E8" w14:paraId="4406C188" w14:textId="77777777" w:rsidTr="002477BF">
        <w:trPr>
          <w:trHeight w:val="322"/>
        </w:trPr>
        <w:tc>
          <w:tcPr>
            <w:tcW w:w="4915" w:type="dxa"/>
          </w:tcPr>
          <w:p w14:paraId="35A3A982" w14:textId="77777777" w:rsidR="00696FB8" w:rsidRDefault="00696FB8" w:rsidP="00730171">
            <w:pPr>
              <w:spacing w:before="40" w:after="40"/>
              <w:jc w:val="both"/>
            </w:pPr>
            <w:r>
              <w:t>Type</w:t>
            </w:r>
          </w:p>
        </w:tc>
        <w:tc>
          <w:tcPr>
            <w:tcW w:w="1546" w:type="dxa"/>
            <w:shd w:val="clear" w:color="auto" w:fill="auto"/>
          </w:tcPr>
          <w:p w14:paraId="62AAB45F" w14:textId="77777777" w:rsidR="00696FB8" w:rsidRDefault="00696FB8" w:rsidP="00730171">
            <w:pPr>
              <w:spacing w:before="40" w:after="40"/>
              <w:jc w:val="center"/>
            </w:pPr>
            <w:r>
              <w:t>-</w:t>
            </w:r>
          </w:p>
        </w:tc>
        <w:tc>
          <w:tcPr>
            <w:tcW w:w="2669" w:type="dxa"/>
            <w:shd w:val="clear" w:color="auto" w:fill="auto"/>
          </w:tcPr>
          <w:p w14:paraId="49D679AD" w14:textId="77777777" w:rsidR="00696FB8" w:rsidRDefault="00696FB8" w:rsidP="00730171">
            <w:pPr>
              <w:spacing w:before="40" w:after="40"/>
              <w:jc w:val="both"/>
            </w:pPr>
          </w:p>
        </w:tc>
      </w:tr>
      <w:tr w:rsidR="00CD5A50" w:rsidRPr="00C629E8" w14:paraId="3D66CDBB" w14:textId="77777777" w:rsidTr="002477BF">
        <w:trPr>
          <w:trHeight w:val="322"/>
        </w:trPr>
        <w:tc>
          <w:tcPr>
            <w:tcW w:w="4915" w:type="dxa"/>
          </w:tcPr>
          <w:p w14:paraId="217D2AD4" w14:textId="16A2C9BC" w:rsidR="00CD5A50" w:rsidRDefault="00CD5A50" w:rsidP="00CD5A50">
            <w:pPr>
              <w:spacing w:before="40" w:after="40"/>
              <w:jc w:val="both"/>
            </w:pPr>
            <w:r>
              <w:t>Material</w:t>
            </w:r>
          </w:p>
        </w:tc>
        <w:tc>
          <w:tcPr>
            <w:tcW w:w="1546" w:type="dxa"/>
            <w:shd w:val="clear" w:color="auto" w:fill="auto"/>
          </w:tcPr>
          <w:p w14:paraId="59E0C581" w14:textId="7E21E1FF" w:rsidR="00CD5A50" w:rsidRDefault="00CD5A50" w:rsidP="00CD5A50">
            <w:pPr>
              <w:spacing w:before="40" w:after="40"/>
              <w:jc w:val="center"/>
            </w:pPr>
            <w:r>
              <w:t>-</w:t>
            </w:r>
          </w:p>
        </w:tc>
        <w:tc>
          <w:tcPr>
            <w:tcW w:w="2669" w:type="dxa"/>
            <w:shd w:val="clear" w:color="auto" w:fill="auto"/>
          </w:tcPr>
          <w:p w14:paraId="1F05D270" w14:textId="77777777" w:rsidR="00CD5A50" w:rsidRDefault="00CD5A50" w:rsidP="00CD5A50">
            <w:pPr>
              <w:spacing w:before="40" w:after="40"/>
              <w:jc w:val="both"/>
            </w:pPr>
          </w:p>
        </w:tc>
      </w:tr>
      <w:tr w:rsidR="00CD5A50" w:rsidRPr="00C629E8" w14:paraId="118068C6" w14:textId="77777777" w:rsidTr="002477BF">
        <w:trPr>
          <w:trHeight w:val="322"/>
        </w:trPr>
        <w:tc>
          <w:tcPr>
            <w:tcW w:w="4915" w:type="dxa"/>
          </w:tcPr>
          <w:p w14:paraId="44F21B83" w14:textId="123E93E7" w:rsidR="00CD5A50" w:rsidRDefault="00CD5A50" w:rsidP="00CD5A50">
            <w:pPr>
              <w:spacing w:before="40" w:after="40"/>
              <w:jc w:val="both"/>
            </w:pPr>
            <w:r>
              <w:t>Total heat transfer surface in radiation pass</w:t>
            </w:r>
          </w:p>
        </w:tc>
        <w:tc>
          <w:tcPr>
            <w:tcW w:w="1546" w:type="dxa"/>
            <w:shd w:val="clear" w:color="auto" w:fill="auto"/>
          </w:tcPr>
          <w:p w14:paraId="17164962" w14:textId="05BCB83F" w:rsidR="00CD5A50" w:rsidRDefault="00CD5A50" w:rsidP="00CD5A50">
            <w:pPr>
              <w:spacing w:before="40" w:after="40"/>
              <w:jc w:val="center"/>
            </w:pPr>
            <w:r>
              <w:t>m</w:t>
            </w:r>
            <w:r>
              <w:rPr>
                <w:vertAlign w:val="superscript"/>
              </w:rPr>
              <w:t>2</w:t>
            </w:r>
          </w:p>
        </w:tc>
        <w:tc>
          <w:tcPr>
            <w:tcW w:w="2669" w:type="dxa"/>
            <w:shd w:val="clear" w:color="auto" w:fill="auto"/>
          </w:tcPr>
          <w:p w14:paraId="4D09F171" w14:textId="77777777" w:rsidR="00CD5A50" w:rsidRDefault="00CD5A50" w:rsidP="00CD5A50">
            <w:pPr>
              <w:spacing w:before="40" w:after="40"/>
              <w:jc w:val="both"/>
            </w:pPr>
          </w:p>
        </w:tc>
      </w:tr>
      <w:tr w:rsidR="00CD5A50" w:rsidRPr="00C629E8" w14:paraId="3258F82B" w14:textId="77777777" w:rsidTr="002477BF">
        <w:trPr>
          <w:trHeight w:val="322"/>
        </w:trPr>
        <w:tc>
          <w:tcPr>
            <w:tcW w:w="4915" w:type="dxa"/>
          </w:tcPr>
          <w:p w14:paraId="523B5685" w14:textId="13921D2C" w:rsidR="00CD5A50" w:rsidRDefault="00CD5A50" w:rsidP="00CD5A50">
            <w:pPr>
              <w:spacing w:before="40" w:after="40"/>
              <w:jc w:val="both"/>
            </w:pPr>
            <w:r>
              <w:t>Flue gas temperature at inlet to convectional areas of the boiler</w:t>
            </w:r>
          </w:p>
        </w:tc>
        <w:tc>
          <w:tcPr>
            <w:tcW w:w="1546" w:type="dxa"/>
            <w:shd w:val="clear" w:color="auto" w:fill="auto"/>
          </w:tcPr>
          <w:p w14:paraId="49731D88" w14:textId="6775CD6A" w:rsidR="00CD5A50" w:rsidRDefault="00CD5A50" w:rsidP="00CD5A50">
            <w:pPr>
              <w:spacing w:before="40" w:after="40"/>
              <w:jc w:val="center"/>
            </w:pPr>
            <w:r>
              <w:t>°C</w:t>
            </w:r>
          </w:p>
        </w:tc>
        <w:tc>
          <w:tcPr>
            <w:tcW w:w="2669" w:type="dxa"/>
            <w:shd w:val="clear" w:color="auto" w:fill="auto"/>
          </w:tcPr>
          <w:p w14:paraId="6040D5DA" w14:textId="77777777" w:rsidR="00CD5A50" w:rsidRDefault="00CD5A50" w:rsidP="00CD5A50">
            <w:pPr>
              <w:spacing w:before="40" w:after="40"/>
              <w:jc w:val="both"/>
            </w:pPr>
          </w:p>
        </w:tc>
      </w:tr>
      <w:tr w:rsidR="00CD5A50" w:rsidRPr="00C629E8" w14:paraId="61215257" w14:textId="77777777" w:rsidTr="002477BF">
        <w:trPr>
          <w:trHeight w:val="322"/>
        </w:trPr>
        <w:tc>
          <w:tcPr>
            <w:tcW w:w="4915" w:type="dxa"/>
          </w:tcPr>
          <w:p w14:paraId="1A3559A6" w14:textId="77777777" w:rsidR="00CD5A50" w:rsidRDefault="00CD5A50" w:rsidP="00CD5A50">
            <w:pPr>
              <w:spacing w:before="40" w:after="40"/>
              <w:jc w:val="both"/>
            </w:pPr>
            <w:r>
              <w:t>Total area of incineration chamber protection</w:t>
            </w:r>
          </w:p>
        </w:tc>
        <w:tc>
          <w:tcPr>
            <w:tcW w:w="1546" w:type="dxa"/>
            <w:shd w:val="clear" w:color="auto" w:fill="auto"/>
          </w:tcPr>
          <w:p w14:paraId="0BBCE87C" w14:textId="77777777" w:rsidR="00CD5A50" w:rsidRDefault="00CD5A50" w:rsidP="00CD5A50">
            <w:pPr>
              <w:spacing w:before="40" w:after="40"/>
              <w:jc w:val="center"/>
            </w:pPr>
            <w:r>
              <w:t>m</w:t>
            </w:r>
            <w:r>
              <w:rPr>
                <w:vertAlign w:val="superscript"/>
              </w:rPr>
              <w:t>2</w:t>
            </w:r>
          </w:p>
        </w:tc>
        <w:tc>
          <w:tcPr>
            <w:tcW w:w="2669" w:type="dxa"/>
            <w:shd w:val="clear" w:color="auto" w:fill="auto"/>
          </w:tcPr>
          <w:p w14:paraId="692F92D8" w14:textId="77777777" w:rsidR="00CD5A50" w:rsidRDefault="00CD5A50" w:rsidP="00CD5A50">
            <w:pPr>
              <w:spacing w:before="40" w:after="40"/>
              <w:jc w:val="both"/>
            </w:pPr>
          </w:p>
        </w:tc>
      </w:tr>
      <w:tr w:rsidR="00CD5A50" w:rsidRPr="00C629E8" w14:paraId="31FD4329" w14:textId="77777777" w:rsidTr="002477BF">
        <w:trPr>
          <w:trHeight w:val="322"/>
        </w:trPr>
        <w:tc>
          <w:tcPr>
            <w:tcW w:w="4915" w:type="dxa"/>
          </w:tcPr>
          <w:p w14:paraId="5660C6B2" w14:textId="77777777" w:rsidR="00CD5A50" w:rsidRDefault="00CD5A50" w:rsidP="00CD5A50">
            <w:pPr>
              <w:spacing w:before="40" w:after="40"/>
              <w:jc w:val="both"/>
            </w:pPr>
            <w:r>
              <w:t>Total height of protection of the incineration chamber from the lower edge of the grate</w:t>
            </w:r>
          </w:p>
        </w:tc>
        <w:tc>
          <w:tcPr>
            <w:tcW w:w="1546" w:type="dxa"/>
            <w:shd w:val="clear" w:color="auto" w:fill="auto"/>
          </w:tcPr>
          <w:p w14:paraId="59B37480" w14:textId="77777777" w:rsidR="00CD5A50" w:rsidRDefault="00CD5A50" w:rsidP="00CD5A50">
            <w:pPr>
              <w:spacing w:before="40" w:after="40"/>
              <w:jc w:val="center"/>
            </w:pPr>
            <w:r>
              <w:t>m</w:t>
            </w:r>
          </w:p>
        </w:tc>
        <w:tc>
          <w:tcPr>
            <w:tcW w:w="2669" w:type="dxa"/>
            <w:shd w:val="clear" w:color="auto" w:fill="auto"/>
          </w:tcPr>
          <w:p w14:paraId="54894A89" w14:textId="77777777" w:rsidR="00CD5A50" w:rsidRDefault="00CD5A50" w:rsidP="00CD5A50">
            <w:pPr>
              <w:spacing w:before="40" w:after="40"/>
              <w:jc w:val="both"/>
            </w:pPr>
          </w:p>
        </w:tc>
      </w:tr>
      <w:tr w:rsidR="00CD5A50" w:rsidRPr="00C629E8" w14:paraId="100738FF" w14:textId="77777777" w:rsidTr="002477BF">
        <w:trPr>
          <w:trHeight w:val="322"/>
        </w:trPr>
        <w:tc>
          <w:tcPr>
            <w:tcW w:w="4915" w:type="dxa"/>
          </w:tcPr>
          <w:p w14:paraId="5C064A1E" w14:textId="77777777" w:rsidR="00CD5A50" w:rsidRDefault="00CD5A50" w:rsidP="00CD5A50">
            <w:pPr>
              <w:spacing w:before="40" w:after="40"/>
              <w:jc w:val="both"/>
            </w:pPr>
            <w:r>
              <w:t>Brick lining type</w:t>
            </w:r>
          </w:p>
        </w:tc>
        <w:tc>
          <w:tcPr>
            <w:tcW w:w="1546" w:type="dxa"/>
            <w:shd w:val="clear" w:color="auto" w:fill="auto"/>
          </w:tcPr>
          <w:p w14:paraId="78565303" w14:textId="77777777" w:rsidR="00CD5A50" w:rsidRDefault="00CD5A50" w:rsidP="00CD5A50">
            <w:pPr>
              <w:spacing w:before="40" w:after="40"/>
              <w:jc w:val="center"/>
            </w:pPr>
            <w:r>
              <w:t>-</w:t>
            </w:r>
          </w:p>
        </w:tc>
        <w:tc>
          <w:tcPr>
            <w:tcW w:w="2669" w:type="dxa"/>
            <w:shd w:val="clear" w:color="auto" w:fill="auto"/>
          </w:tcPr>
          <w:p w14:paraId="22BB8C6F" w14:textId="77777777" w:rsidR="00CD5A50" w:rsidRDefault="00CD5A50" w:rsidP="00CD5A50">
            <w:pPr>
              <w:spacing w:before="40" w:after="40"/>
              <w:jc w:val="both"/>
            </w:pPr>
          </w:p>
        </w:tc>
      </w:tr>
      <w:tr w:rsidR="00CD5A50" w:rsidRPr="00C629E8" w14:paraId="6FAE43DE" w14:textId="77777777" w:rsidTr="002477BF">
        <w:trPr>
          <w:trHeight w:val="322"/>
        </w:trPr>
        <w:tc>
          <w:tcPr>
            <w:tcW w:w="4915" w:type="dxa"/>
          </w:tcPr>
          <w:p w14:paraId="00224ABC" w14:textId="77777777" w:rsidR="00CD5A50" w:rsidRDefault="00CD5A50" w:rsidP="00CD5A50">
            <w:pPr>
              <w:spacing w:before="40" w:after="40"/>
              <w:jc w:val="both"/>
            </w:pPr>
            <w:proofErr w:type="spellStart"/>
            <w:r>
              <w:t>Firecrete</w:t>
            </w:r>
            <w:proofErr w:type="spellEnd"/>
            <w:r>
              <w:t xml:space="preserve"> type</w:t>
            </w:r>
          </w:p>
        </w:tc>
        <w:tc>
          <w:tcPr>
            <w:tcW w:w="1546" w:type="dxa"/>
            <w:shd w:val="clear" w:color="auto" w:fill="auto"/>
          </w:tcPr>
          <w:p w14:paraId="3E99B556" w14:textId="77777777" w:rsidR="00CD5A50" w:rsidRDefault="00CD5A50" w:rsidP="00CD5A50">
            <w:pPr>
              <w:spacing w:before="40" w:after="40"/>
              <w:jc w:val="center"/>
            </w:pPr>
            <w:r>
              <w:t>-</w:t>
            </w:r>
          </w:p>
        </w:tc>
        <w:tc>
          <w:tcPr>
            <w:tcW w:w="2669" w:type="dxa"/>
            <w:shd w:val="clear" w:color="auto" w:fill="auto"/>
          </w:tcPr>
          <w:p w14:paraId="29CE7013" w14:textId="77777777" w:rsidR="00CD5A50" w:rsidRDefault="00CD5A50" w:rsidP="00CD5A50">
            <w:pPr>
              <w:spacing w:before="40" w:after="40"/>
              <w:jc w:val="both"/>
            </w:pPr>
          </w:p>
        </w:tc>
      </w:tr>
      <w:tr w:rsidR="00CD5A50" w:rsidRPr="00C629E8" w14:paraId="2FDF9592" w14:textId="77777777" w:rsidTr="002477BF">
        <w:trPr>
          <w:trHeight w:val="322"/>
        </w:trPr>
        <w:tc>
          <w:tcPr>
            <w:tcW w:w="4915" w:type="dxa"/>
          </w:tcPr>
          <w:p w14:paraId="0B6E99FB" w14:textId="77777777" w:rsidR="00CD5A50" w:rsidRDefault="00CD5A50" w:rsidP="00CD5A50">
            <w:pPr>
              <w:spacing w:before="40" w:after="40"/>
              <w:jc w:val="both"/>
            </w:pPr>
            <w:r>
              <w:t>Ceramic board type</w:t>
            </w:r>
          </w:p>
        </w:tc>
        <w:tc>
          <w:tcPr>
            <w:tcW w:w="1546" w:type="dxa"/>
            <w:shd w:val="clear" w:color="auto" w:fill="auto"/>
          </w:tcPr>
          <w:p w14:paraId="2D15EF40" w14:textId="77777777" w:rsidR="00CD5A50" w:rsidRDefault="00CD5A50" w:rsidP="00CD5A50">
            <w:pPr>
              <w:spacing w:before="40" w:after="40"/>
              <w:jc w:val="center"/>
            </w:pPr>
            <w:r>
              <w:t>-</w:t>
            </w:r>
          </w:p>
        </w:tc>
        <w:tc>
          <w:tcPr>
            <w:tcW w:w="2669" w:type="dxa"/>
            <w:shd w:val="clear" w:color="auto" w:fill="auto"/>
          </w:tcPr>
          <w:p w14:paraId="3D884583" w14:textId="77777777" w:rsidR="00CD5A50" w:rsidRDefault="00CD5A50" w:rsidP="00CD5A50">
            <w:pPr>
              <w:spacing w:before="40" w:after="40"/>
              <w:jc w:val="both"/>
            </w:pPr>
          </w:p>
        </w:tc>
      </w:tr>
      <w:tr w:rsidR="00CD5A50" w:rsidRPr="00C629E8" w14:paraId="64BCD9AB" w14:textId="77777777" w:rsidTr="002477BF">
        <w:trPr>
          <w:trHeight w:val="322"/>
        </w:trPr>
        <w:tc>
          <w:tcPr>
            <w:tcW w:w="4915" w:type="dxa"/>
          </w:tcPr>
          <w:p w14:paraId="2F79D9DB" w14:textId="6C6AC6A7" w:rsidR="00CD5A50" w:rsidRDefault="00CD5A50" w:rsidP="00CD5A50">
            <w:pPr>
              <w:spacing w:before="40" w:after="40"/>
              <w:jc w:val="both"/>
            </w:pPr>
            <w:r>
              <w:t>Type of anti-corrosive alloy cladding</w:t>
            </w:r>
          </w:p>
        </w:tc>
        <w:tc>
          <w:tcPr>
            <w:tcW w:w="1546" w:type="dxa"/>
            <w:shd w:val="clear" w:color="auto" w:fill="auto"/>
          </w:tcPr>
          <w:p w14:paraId="70A77BE6" w14:textId="77777777" w:rsidR="00CD5A50" w:rsidRDefault="00CD5A50" w:rsidP="00CD5A50">
            <w:pPr>
              <w:spacing w:before="40" w:after="40"/>
              <w:jc w:val="center"/>
            </w:pPr>
            <w:r>
              <w:t>-</w:t>
            </w:r>
          </w:p>
        </w:tc>
        <w:tc>
          <w:tcPr>
            <w:tcW w:w="2669" w:type="dxa"/>
            <w:shd w:val="clear" w:color="auto" w:fill="auto"/>
          </w:tcPr>
          <w:p w14:paraId="6449227C" w14:textId="77777777" w:rsidR="00CD5A50" w:rsidRDefault="00CD5A50" w:rsidP="00CD5A50">
            <w:pPr>
              <w:spacing w:before="40" w:after="40"/>
              <w:jc w:val="both"/>
            </w:pPr>
          </w:p>
        </w:tc>
      </w:tr>
      <w:tr w:rsidR="00CD5A50" w:rsidRPr="00C629E8" w14:paraId="75E417AD" w14:textId="77777777" w:rsidTr="002477BF">
        <w:trPr>
          <w:trHeight w:val="322"/>
        </w:trPr>
        <w:tc>
          <w:tcPr>
            <w:tcW w:w="4915" w:type="dxa"/>
          </w:tcPr>
          <w:p w14:paraId="3BF7612B" w14:textId="77777777" w:rsidR="00CD5A50" w:rsidRDefault="00CD5A50" w:rsidP="00CD5A50">
            <w:pPr>
              <w:spacing w:before="40" w:after="40"/>
              <w:jc w:val="both"/>
            </w:pPr>
            <w:r>
              <w:t>Brick lining quality</w:t>
            </w:r>
          </w:p>
        </w:tc>
        <w:tc>
          <w:tcPr>
            <w:tcW w:w="1546" w:type="dxa"/>
            <w:shd w:val="clear" w:color="auto" w:fill="auto"/>
          </w:tcPr>
          <w:p w14:paraId="1C57859E" w14:textId="77777777" w:rsidR="00CD5A50" w:rsidRDefault="00CD5A50" w:rsidP="00CD5A50">
            <w:pPr>
              <w:spacing w:before="40" w:after="40"/>
              <w:jc w:val="center"/>
            </w:pPr>
            <w:r>
              <w:t>-</w:t>
            </w:r>
          </w:p>
        </w:tc>
        <w:tc>
          <w:tcPr>
            <w:tcW w:w="2669" w:type="dxa"/>
            <w:shd w:val="clear" w:color="auto" w:fill="auto"/>
          </w:tcPr>
          <w:p w14:paraId="64ADAD74" w14:textId="77777777" w:rsidR="00CD5A50" w:rsidRDefault="00CD5A50" w:rsidP="00CD5A50">
            <w:pPr>
              <w:spacing w:before="40" w:after="40"/>
              <w:jc w:val="both"/>
            </w:pPr>
          </w:p>
        </w:tc>
      </w:tr>
      <w:tr w:rsidR="00CD5A50" w:rsidRPr="00C629E8" w14:paraId="140589AF" w14:textId="77777777" w:rsidTr="002477BF">
        <w:trPr>
          <w:trHeight w:val="322"/>
        </w:trPr>
        <w:tc>
          <w:tcPr>
            <w:tcW w:w="4915" w:type="dxa"/>
          </w:tcPr>
          <w:p w14:paraId="4A6D2E33" w14:textId="77777777" w:rsidR="00CD5A50" w:rsidRDefault="00CD5A50" w:rsidP="00CD5A50">
            <w:pPr>
              <w:spacing w:before="40" w:after="40"/>
              <w:jc w:val="both"/>
            </w:pPr>
            <w:proofErr w:type="spellStart"/>
            <w:r>
              <w:t>Firecrete</w:t>
            </w:r>
            <w:proofErr w:type="spellEnd"/>
            <w:r>
              <w:t xml:space="preserve"> quality</w:t>
            </w:r>
          </w:p>
        </w:tc>
        <w:tc>
          <w:tcPr>
            <w:tcW w:w="1546" w:type="dxa"/>
            <w:shd w:val="clear" w:color="auto" w:fill="auto"/>
          </w:tcPr>
          <w:p w14:paraId="59923929" w14:textId="77777777" w:rsidR="00CD5A50" w:rsidRDefault="00CD5A50" w:rsidP="00CD5A50">
            <w:pPr>
              <w:spacing w:before="40" w:after="40"/>
              <w:jc w:val="center"/>
            </w:pPr>
            <w:r>
              <w:t>-</w:t>
            </w:r>
          </w:p>
        </w:tc>
        <w:tc>
          <w:tcPr>
            <w:tcW w:w="2669" w:type="dxa"/>
            <w:shd w:val="clear" w:color="auto" w:fill="auto"/>
          </w:tcPr>
          <w:p w14:paraId="59A7C38B" w14:textId="77777777" w:rsidR="00CD5A50" w:rsidRDefault="00CD5A50" w:rsidP="00CD5A50">
            <w:pPr>
              <w:spacing w:before="40" w:after="40"/>
              <w:jc w:val="both"/>
            </w:pPr>
          </w:p>
        </w:tc>
      </w:tr>
      <w:tr w:rsidR="00CD5A50" w:rsidRPr="00C629E8" w14:paraId="17AC8F50" w14:textId="77777777" w:rsidTr="002477BF">
        <w:trPr>
          <w:trHeight w:val="322"/>
        </w:trPr>
        <w:tc>
          <w:tcPr>
            <w:tcW w:w="4915" w:type="dxa"/>
          </w:tcPr>
          <w:p w14:paraId="337FBE6A" w14:textId="77777777" w:rsidR="00CD5A50" w:rsidRDefault="00CD5A50" w:rsidP="00CD5A50">
            <w:pPr>
              <w:spacing w:before="40" w:after="40"/>
              <w:jc w:val="both"/>
            </w:pPr>
            <w:r>
              <w:t>Ceramic board quality</w:t>
            </w:r>
          </w:p>
        </w:tc>
        <w:tc>
          <w:tcPr>
            <w:tcW w:w="1546" w:type="dxa"/>
            <w:shd w:val="clear" w:color="auto" w:fill="auto"/>
          </w:tcPr>
          <w:p w14:paraId="46B8B90E" w14:textId="77777777" w:rsidR="00CD5A50" w:rsidRDefault="00CD5A50" w:rsidP="00CD5A50">
            <w:pPr>
              <w:spacing w:before="40" w:after="40"/>
              <w:jc w:val="center"/>
            </w:pPr>
            <w:r>
              <w:t>-</w:t>
            </w:r>
          </w:p>
        </w:tc>
        <w:tc>
          <w:tcPr>
            <w:tcW w:w="2669" w:type="dxa"/>
            <w:shd w:val="clear" w:color="auto" w:fill="auto"/>
          </w:tcPr>
          <w:p w14:paraId="37A0320B" w14:textId="77777777" w:rsidR="00CD5A50" w:rsidRDefault="00CD5A50" w:rsidP="00CD5A50">
            <w:pPr>
              <w:spacing w:before="40" w:after="40"/>
              <w:jc w:val="both"/>
            </w:pPr>
          </w:p>
        </w:tc>
      </w:tr>
      <w:tr w:rsidR="00972253" w:rsidRPr="00C629E8" w14:paraId="41E8D8FA" w14:textId="77777777" w:rsidTr="002477BF">
        <w:trPr>
          <w:trHeight w:val="322"/>
        </w:trPr>
        <w:tc>
          <w:tcPr>
            <w:tcW w:w="4915" w:type="dxa"/>
          </w:tcPr>
          <w:p w14:paraId="7D305D22" w14:textId="29D3D52E" w:rsidR="00972253" w:rsidRDefault="00972253" w:rsidP="00972253">
            <w:pPr>
              <w:spacing w:before="40" w:after="40"/>
              <w:jc w:val="both"/>
            </w:pPr>
            <w:r>
              <w:t>Quality of anti-corrosive alloy cladding</w:t>
            </w:r>
          </w:p>
        </w:tc>
        <w:tc>
          <w:tcPr>
            <w:tcW w:w="1546" w:type="dxa"/>
            <w:shd w:val="clear" w:color="auto" w:fill="auto"/>
          </w:tcPr>
          <w:p w14:paraId="4371CD2C" w14:textId="3EA617FC" w:rsidR="00972253" w:rsidRDefault="00972253" w:rsidP="00972253">
            <w:pPr>
              <w:spacing w:before="40" w:after="40"/>
              <w:jc w:val="center"/>
            </w:pPr>
            <w:r>
              <w:t>-</w:t>
            </w:r>
          </w:p>
        </w:tc>
        <w:tc>
          <w:tcPr>
            <w:tcW w:w="2669" w:type="dxa"/>
            <w:shd w:val="clear" w:color="auto" w:fill="auto"/>
          </w:tcPr>
          <w:p w14:paraId="7FD8F981" w14:textId="77777777" w:rsidR="00972253" w:rsidRDefault="00972253" w:rsidP="00972253">
            <w:pPr>
              <w:spacing w:before="40" w:after="40"/>
              <w:jc w:val="both"/>
            </w:pPr>
          </w:p>
        </w:tc>
      </w:tr>
      <w:tr w:rsidR="00972253" w:rsidRPr="00C629E8" w14:paraId="77F63FC8" w14:textId="77777777" w:rsidTr="002477BF">
        <w:trPr>
          <w:trHeight w:val="322"/>
        </w:trPr>
        <w:tc>
          <w:tcPr>
            <w:tcW w:w="4915" w:type="dxa"/>
          </w:tcPr>
          <w:p w14:paraId="5202B632" w14:textId="2D310EE4" w:rsidR="00972253" w:rsidRDefault="00972253" w:rsidP="00972253">
            <w:pPr>
              <w:spacing w:before="40" w:after="40"/>
              <w:jc w:val="both"/>
            </w:pPr>
            <w:r>
              <w:t>Thickness of anti-corrosive alloy cladding</w:t>
            </w:r>
          </w:p>
        </w:tc>
        <w:tc>
          <w:tcPr>
            <w:tcW w:w="1546" w:type="dxa"/>
            <w:shd w:val="clear" w:color="auto" w:fill="auto"/>
          </w:tcPr>
          <w:p w14:paraId="4D14769A" w14:textId="4E15101A" w:rsidR="00972253" w:rsidRDefault="00972253" w:rsidP="00972253">
            <w:pPr>
              <w:spacing w:before="40" w:after="40"/>
              <w:jc w:val="center"/>
            </w:pPr>
            <w:r>
              <w:t>mm</w:t>
            </w:r>
          </w:p>
        </w:tc>
        <w:tc>
          <w:tcPr>
            <w:tcW w:w="2669" w:type="dxa"/>
            <w:shd w:val="clear" w:color="auto" w:fill="auto"/>
          </w:tcPr>
          <w:p w14:paraId="2516D501" w14:textId="77777777" w:rsidR="00972253" w:rsidRDefault="00972253" w:rsidP="00972253">
            <w:pPr>
              <w:spacing w:before="40" w:after="40"/>
              <w:jc w:val="both"/>
            </w:pPr>
          </w:p>
        </w:tc>
      </w:tr>
      <w:tr w:rsidR="00972253" w:rsidRPr="00C629E8" w14:paraId="645479D0" w14:textId="77777777" w:rsidTr="002477BF">
        <w:trPr>
          <w:trHeight w:val="322"/>
        </w:trPr>
        <w:tc>
          <w:tcPr>
            <w:tcW w:w="4915" w:type="dxa"/>
          </w:tcPr>
          <w:p w14:paraId="03FACF41" w14:textId="1F2AC8E6" w:rsidR="00972253" w:rsidRDefault="00972253" w:rsidP="00972253">
            <w:pPr>
              <w:spacing w:before="40" w:after="40"/>
              <w:jc w:val="both"/>
            </w:pPr>
            <w:r>
              <w:t>Area of anti-corrosive alloy cladding</w:t>
            </w:r>
          </w:p>
        </w:tc>
        <w:tc>
          <w:tcPr>
            <w:tcW w:w="1546" w:type="dxa"/>
            <w:shd w:val="clear" w:color="auto" w:fill="auto"/>
          </w:tcPr>
          <w:p w14:paraId="47EDB1E0" w14:textId="254CF34C" w:rsidR="00972253" w:rsidRDefault="00972253" w:rsidP="00972253">
            <w:pPr>
              <w:spacing w:before="40" w:after="40"/>
              <w:jc w:val="center"/>
            </w:pPr>
            <w:r>
              <w:t>m</w:t>
            </w:r>
            <w:r>
              <w:rPr>
                <w:vertAlign w:val="superscript"/>
              </w:rPr>
              <w:t>2</w:t>
            </w:r>
          </w:p>
        </w:tc>
        <w:tc>
          <w:tcPr>
            <w:tcW w:w="2669" w:type="dxa"/>
            <w:shd w:val="clear" w:color="auto" w:fill="auto"/>
          </w:tcPr>
          <w:p w14:paraId="04CDC03C" w14:textId="77777777" w:rsidR="00972253" w:rsidRDefault="00972253" w:rsidP="00972253">
            <w:pPr>
              <w:spacing w:before="40" w:after="40"/>
              <w:jc w:val="both"/>
            </w:pPr>
          </w:p>
        </w:tc>
      </w:tr>
      <w:tr w:rsidR="00972253" w:rsidRPr="00C629E8" w14:paraId="45DE5F94" w14:textId="77777777" w:rsidTr="002477BF">
        <w:trPr>
          <w:trHeight w:val="322"/>
        </w:trPr>
        <w:tc>
          <w:tcPr>
            <w:tcW w:w="4915" w:type="dxa"/>
          </w:tcPr>
          <w:p w14:paraId="3CF9D33E" w14:textId="77777777" w:rsidR="00972253" w:rsidRDefault="00972253" w:rsidP="00972253">
            <w:pPr>
              <w:spacing w:before="40" w:after="40"/>
              <w:jc w:val="both"/>
            </w:pPr>
            <w:r>
              <w:t>Protection fixing method</w:t>
            </w:r>
          </w:p>
        </w:tc>
        <w:tc>
          <w:tcPr>
            <w:tcW w:w="1546" w:type="dxa"/>
            <w:shd w:val="clear" w:color="auto" w:fill="auto"/>
          </w:tcPr>
          <w:p w14:paraId="5729C777" w14:textId="77777777" w:rsidR="00972253" w:rsidRDefault="00972253" w:rsidP="00972253">
            <w:pPr>
              <w:spacing w:before="40" w:after="40"/>
              <w:jc w:val="center"/>
            </w:pPr>
            <w:r>
              <w:t>-</w:t>
            </w:r>
          </w:p>
        </w:tc>
        <w:tc>
          <w:tcPr>
            <w:tcW w:w="2669" w:type="dxa"/>
            <w:shd w:val="clear" w:color="auto" w:fill="auto"/>
          </w:tcPr>
          <w:p w14:paraId="78D6072E" w14:textId="77777777" w:rsidR="00972253" w:rsidRDefault="00972253" w:rsidP="00972253">
            <w:pPr>
              <w:spacing w:before="40" w:after="40"/>
              <w:jc w:val="both"/>
            </w:pPr>
          </w:p>
        </w:tc>
      </w:tr>
      <w:tr w:rsidR="00972253" w:rsidRPr="00C629E8" w14:paraId="6A89BC7F" w14:textId="77777777" w:rsidTr="002477BF">
        <w:trPr>
          <w:trHeight w:val="322"/>
        </w:trPr>
        <w:tc>
          <w:tcPr>
            <w:tcW w:w="4915" w:type="dxa"/>
          </w:tcPr>
          <w:p w14:paraId="7F0591F2" w14:textId="77777777" w:rsidR="00972253" w:rsidRDefault="00972253" w:rsidP="00972253">
            <w:pPr>
              <w:spacing w:before="40" w:after="40"/>
              <w:jc w:val="both"/>
            </w:pPr>
            <w:r>
              <w:t>Studs - material</w:t>
            </w:r>
          </w:p>
        </w:tc>
        <w:tc>
          <w:tcPr>
            <w:tcW w:w="1546" w:type="dxa"/>
            <w:shd w:val="clear" w:color="auto" w:fill="auto"/>
          </w:tcPr>
          <w:p w14:paraId="13BCE14F" w14:textId="77777777" w:rsidR="00972253" w:rsidRDefault="00972253" w:rsidP="00972253">
            <w:pPr>
              <w:spacing w:before="40" w:after="40"/>
              <w:jc w:val="center"/>
            </w:pPr>
            <w:r>
              <w:t>-</w:t>
            </w:r>
          </w:p>
        </w:tc>
        <w:tc>
          <w:tcPr>
            <w:tcW w:w="2669" w:type="dxa"/>
            <w:shd w:val="clear" w:color="auto" w:fill="auto"/>
          </w:tcPr>
          <w:p w14:paraId="501C58DB" w14:textId="77777777" w:rsidR="00972253" w:rsidRDefault="00972253" w:rsidP="00972253">
            <w:pPr>
              <w:spacing w:before="40" w:after="40"/>
              <w:jc w:val="both"/>
            </w:pPr>
          </w:p>
        </w:tc>
      </w:tr>
      <w:tr w:rsidR="00972253" w:rsidRPr="00C629E8" w14:paraId="57AA9395" w14:textId="77777777" w:rsidTr="002477BF">
        <w:trPr>
          <w:trHeight w:val="322"/>
        </w:trPr>
        <w:tc>
          <w:tcPr>
            <w:tcW w:w="4915" w:type="dxa"/>
          </w:tcPr>
          <w:p w14:paraId="41114667" w14:textId="77777777" w:rsidR="00972253" w:rsidRDefault="00972253" w:rsidP="00972253">
            <w:pPr>
              <w:spacing w:before="40" w:after="40"/>
              <w:jc w:val="both"/>
            </w:pPr>
            <w:r>
              <w:t>Stud length</w:t>
            </w:r>
          </w:p>
        </w:tc>
        <w:tc>
          <w:tcPr>
            <w:tcW w:w="1546" w:type="dxa"/>
            <w:shd w:val="clear" w:color="auto" w:fill="auto"/>
          </w:tcPr>
          <w:p w14:paraId="4EC6B755" w14:textId="77777777" w:rsidR="00972253" w:rsidRDefault="00972253" w:rsidP="00972253">
            <w:pPr>
              <w:spacing w:before="40" w:after="40"/>
              <w:jc w:val="center"/>
            </w:pPr>
            <w:r>
              <w:t>-</w:t>
            </w:r>
          </w:p>
        </w:tc>
        <w:tc>
          <w:tcPr>
            <w:tcW w:w="2669" w:type="dxa"/>
            <w:shd w:val="clear" w:color="auto" w:fill="auto"/>
          </w:tcPr>
          <w:p w14:paraId="38741085" w14:textId="77777777" w:rsidR="00972253" w:rsidRDefault="00972253" w:rsidP="00972253">
            <w:pPr>
              <w:spacing w:before="40" w:after="40"/>
              <w:jc w:val="both"/>
            </w:pPr>
          </w:p>
        </w:tc>
      </w:tr>
      <w:tr w:rsidR="00972253" w:rsidRPr="00C629E8" w14:paraId="1A7F4DD9" w14:textId="77777777" w:rsidTr="002477BF">
        <w:trPr>
          <w:trHeight w:val="322"/>
        </w:trPr>
        <w:tc>
          <w:tcPr>
            <w:tcW w:w="4915" w:type="dxa"/>
          </w:tcPr>
          <w:p w14:paraId="45ECB018" w14:textId="77777777" w:rsidR="00972253" w:rsidRPr="003E6A21" w:rsidRDefault="00972253" w:rsidP="00972253">
            <w:pPr>
              <w:spacing w:before="40" w:after="40"/>
              <w:jc w:val="both"/>
            </w:pPr>
            <w:r>
              <w:t xml:space="preserve">Average </w:t>
            </w:r>
          </w:p>
        </w:tc>
        <w:tc>
          <w:tcPr>
            <w:tcW w:w="1546" w:type="dxa"/>
            <w:shd w:val="clear" w:color="auto" w:fill="auto"/>
          </w:tcPr>
          <w:p w14:paraId="242C50F4" w14:textId="77777777" w:rsidR="00972253" w:rsidRDefault="00972253" w:rsidP="00972253">
            <w:pPr>
              <w:spacing w:before="40" w:after="40"/>
              <w:jc w:val="center"/>
            </w:pPr>
            <w:r>
              <w:t>-</w:t>
            </w:r>
          </w:p>
        </w:tc>
        <w:tc>
          <w:tcPr>
            <w:tcW w:w="2669" w:type="dxa"/>
            <w:shd w:val="clear" w:color="auto" w:fill="auto"/>
          </w:tcPr>
          <w:p w14:paraId="532A5803" w14:textId="77777777" w:rsidR="00972253" w:rsidRDefault="00972253" w:rsidP="00972253">
            <w:pPr>
              <w:spacing w:before="40" w:after="40"/>
              <w:jc w:val="both"/>
            </w:pPr>
          </w:p>
        </w:tc>
      </w:tr>
      <w:tr w:rsidR="00972253" w:rsidRPr="00C629E8" w14:paraId="707B73FC" w14:textId="77777777" w:rsidTr="002477BF">
        <w:trPr>
          <w:trHeight w:val="322"/>
        </w:trPr>
        <w:tc>
          <w:tcPr>
            <w:tcW w:w="4915" w:type="dxa"/>
          </w:tcPr>
          <w:p w14:paraId="20DA40BF" w14:textId="77777777" w:rsidR="00972253" w:rsidRPr="003E6A21" w:rsidRDefault="00972253" w:rsidP="00972253">
            <w:pPr>
              <w:spacing w:before="40" w:after="40"/>
              <w:jc w:val="both"/>
            </w:pPr>
            <w:r>
              <w:t>Number of studs</w:t>
            </w:r>
          </w:p>
        </w:tc>
        <w:tc>
          <w:tcPr>
            <w:tcW w:w="1546" w:type="dxa"/>
            <w:shd w:val="clear" w:color="auto" w:fill="auto"/>
          </w:tcPr>
          <w:p w14:paraId="6FF29ABA" w14:textId="353BDFBD" w:rsidR="00972253" w:rsidRDefault="00972253" w:rsidP="00972253">
            <w:pPr>
              <w:spacing w:before="40" w:after="40"/>
              <w:jc w:val="center"/>
            </w:pPr>
            <w:r>
              <w:t>pieces/ m</w:t>
            </w:r>
            <w:r>
              <w:rPr>
                <w:vertAlign w:val="superscript"/>
              </w:rPr>
              <w:t>2</w:t>
            </w:r>
          </w:p>
        </w:tc>
        <w:tc>
          <w:tcPr>
            <w:tcW w:w="2669" w:type="dxa"/>
            <w:shd w:val="clear" w:color="auto" w:fill="auto"/>
          </w:tcPr>
          <w:p w14:paraId="4926CC61" w14:textId="77777777" w:rsidR="00972253" w:rsidRDefault="00972253" w:rsidP="00972253">
            <w:pPr>
              <w:spacing w:before="40" w:after="40"/>
              <w:jc w:val="both"/>
            </w:pPr>
          </w:p>
        </w:tc>
      </w:tr>
      <w:tr w:rsidR="00972253" w:rsidRPr="00C629E8" w14:paraId="79586B31" w14:textId="77777777" w:rsidTr="002477BF">
        <w:trPr>
          <w:trHeight w:val="322"/>
        </w:trPr>
        <w:tc>
          <w:tcPr>
            <w:tcW w:w="4915" w:type="dxa"/>
          </w:tcPr>
          <w:p w14:paraId="4B1D8714" w14:textId="77777777" w:rsidR="00972253" w:rsidRPr="003E6A21" w:rsidRDefault="00972253" w:rsidP="00972253">
            <w:pPr>
              <w:spacing w:before="40" w:after="40"/>
              <w:jc w:val="both"/>
            </w:pPr>
            <w:r>
              <w:t>Distance anchors - material</w:t>
            </w:r>
          </w:p>
        </w:tc>
        <w:tc>
          <w:tcPr>
            <w:tcW w:w="1546" w:type="dxa"/>
            <w:shd w:val="clear" w:color="auto" w:fill="auto"/>
          </w:tcPr>
          <w:p w14:paraId="46D3DFE9" w14:textId="77777777" w:rsidR="00972253" w:rsidRDefault="00972253" w:rsidP="00972253">
            <w:pPr>
              <w:spacing w:before="40" w:after="40"/>
              <w:jc w:val="center"/>
            </w:pPr>
            <w:r>
              <w:t>-</w:t>
            </w:r>
          </w:p>
        </w:tc>
        <w:tc>
          <w:tcPr>
            <w:tcW w:w="2669" w:type="dxa"/>
            <w:shd w:val="clear" w:color="auto" w:fill="auto"/>
          </w:tcPr>
          <w:p w14:paraId="4941B8B9" w14:textId="77777777" w:rsidR="00972253" w:rsidRDefault="00972253" w:rsidP="00972253">
            <w:pPr>
              <w:spacing w:before="40" w:after="40"/>
              <w:jc w:val="both"/>
            </w:pPr>
          </w:p>
        </w:tc>
      </w:tr>
      <w:tr w:rsidR="00972253" w:rsidRPr="00C629E8" w14:paraId="5957363B" w14:textId="77777777" w:rsidTr="002477BF">
        <w:trPr>
          <w:trHeight w:val="322"/>
        </w:trPr>
        <w:tc>
          <w:tcPr>
            <w:tcW w:w="4915" w:type="dxa"/>
          </w:tcPr>
          <w:p w14:paraId="50153CC6" w14:textId="77777777" w:rsidR="00972253" w:rsidRDefault="00972253" w:rsidP="00972253">
            <w:pPr>
              <w:spacing w:before="40" w:after="40"/>
              <w:jc w:val="both"/>
            </w:pPr>
            <w:r>
              <w:t>Number of anchors</w:t>
            </w:r>
          </w:p>
        </w:tc>
        <w:tc>
          <w:tcPr>
            <w:tcW w:w="1546" w:type="dxa"/>
            <w:shd w:val="clear" w:color="auto" w:fill="auto"/>
          </w:tcPr>
          <w:p w14:paraId="59C94913" w14:textId="55032D7A" w:rsidR="00972253" w:rsidRDefault="00972253" w:rsidP="00972253">
            <w:pPr>
              <w:spacing w:before="40" w:after="40"/>
              <w:jc w:val="center"/>
            </w:pPr>
            <w:r>
              <w:t>pieces/ m</w:t>
            </w:r>
            <w:r>
              <w:rPr>
                <w:vertAlign w:val="superscript"/>
              </w:rPr>
              <w:t>2</w:t>
            </w:r>
          </w:p>
        </w:tc>
        <w:tc>
          <w:tcPr>
            <w:tcW w:w="2669" w:type="dxa"/>
            <w:shd w:val="clear" w:color="auto" w:fill="auto"/>
          </w:tcPr>
          <w:p w14:paraId="1A05533E" w14:textId="77777777" w:rsidR="00972253" w:rsidRDefault="00972253" w:rsidP="00972253">
            <w:pPr>
              <w:spacing w:before="40" w:after="40"/>
              <w:jc w:val="both"/>
            </w:pPr>
          </w:p>
        </w:tc>
      </w:tr>
      <w:tr w:rsidR="00972253" w:rsidRPr="00C629E8" w14:paraId="34DE19A5" w14:textId="77777777" w:rsidTr="002477BF">
        <w:trPr>
          <w:trHeight w:val="322"/>
        </w:trPr>
        <w:tc>
          <w:tcPr>
            <w:tcW w:w="4915" w:type="dxa"/>
          </w:tcPr>
          <w:p w14:paraId="01C864EE" w14:textId="77777777" w:rsidR="00972253" w:rsidRDefault="00972253" w:rsidP="00972253">
            <w:pPr>
              <w:spacing w:before="40" w:after="40"/>
              <w:jc w:val="both"/>
            </w:pPr>
            <w:r>
              <w:t>Hooks for ceramic board suspension - material</w:t>
            </w:r>
          </w:p>
        </w:tc>
        <w:tc>
          <w:tcPr>
            <w:tcW w:w="1546" w:type="dxa"/>
            <w:shd w:val="clear" w:color="auto" w:fill="auto"/>
          </w:tcPr>
          <w:p w14:paraId="7FD4BCB9" w14:textId="77777777" w:rsidR="00972253" w:rsidRDefault="00972253" w:rsidP="00972253">
            <w:pPr>
              <w:spacing w:before="40" w:after="40"/>
              <w:jc w:val="center"/>
            </w:pPr>
            <w:r>
              <w:t>-</w:t>
            </w:r>
          </w:p>
        </w:tc>
        <w:tc>
          <w:tcPr>
            <w:tcW w:w="2669" w:type="dxa"/>
            <w:shd w:val="clear" w:color="auto" w:fill="auto"/>
          </w:tcPr>
          <w:p w14:paraId="1F59033E" w14:textId="77777777" w:rsidR="00972253" w:rsidRDefault="00972253" w:rsidP="00972253">
            <w:pPr>
              <w:spacing w:before="40" w:after="40"/>
              <w:jc w:val="both"/>
            </w:pPr>
          </w:p>
        </w:tc>
      </w:tr>
      <w:tr w:rsidR="00972253" w:rsidRPr="00C629E8" w14:paraId="5F0A9C93" w14:textId="77777777" w:rsidTr="002477BF">
        <w:trPr>
          <w:trHeight w:val="322"/>
        </w:trPr>
        <w:tc>
          <w:tcPr>
            <w:tcW w:w="4915" w:type="dxa"/>
          </w:tcPr>
          <w:p w14:paraId="478AAAA7" w14:textId="77777777" w:rsidR="00972253" w:rsidRDefault="00972253" w:rsidP="00972253">
            <w:pPr>
              <w:spacing w:before="40" w:after="40"/>
              <w:jc w:val="both"/>
            </w:pPr>
            <w:r>
              <w:t>Number of hooks</w:t>
            </w:r>
          </w:p>
        </w:tc>
        <w:tc>
          <w:tcPr>
            <w:tcW w:w="1546" w:type="dxa"/>
            <w:shd w:val="clear" w:color="auto" w:fill="auto"/>
          </w:tcPr>
          <w:p w14:paraId="2DC1AF19" w14:textId="75F476A9" w:rsidR="00972253" w:rsidRDefault="00972253" w:rsidP="00972253">
            <w:pPr>
              <w:spacing w:before="40" w:after="40"/>
              <w:jc w:val="center"/>
            </w:pPr>
            <w:r>
              <w:t>pieces/ m</w:t>
            </w:r>
            <w:r>
              <w:rPr>
                <w:vertAlign w:val="superscript"/>
              </w:rPr>
              <w:t>2</w:t>
            </w:r>
          </w:p>
        </w:tc>
        <w:tc>
          <w:tcPr>
            <w:tcW w:w="2669" w:type="dxa"/>
            <w:shd w:val="clear" w:color="auto" w:fill="auto"/>
          </w:tcPr>
          <w:p w14:paraId="7A67112B" w14:textId="77777777" w:rsidR="00972253" w:rsidRDefault="00972253" w:rsidP="00972253">
            <w:pPr>
              <w:spacing w:before="40" w:after="40"/>
              <w:jc w:val="both"/>
            </w:pPr>
          </w:p>
        </w:tc>
      </w:tr>
      <w:tr w:rsidR="00972253" w:rsidRPr="00C629E8" w14:paraId="7E9C7EB0" w14:textId="77777777" w:rsidTr="002477BF">
        <w:trPr>
          <w:trHeight w:val="322"/>
        </w:trPr>
        <w:tc>
          <w:tcPr>
            <w:tcW w:w="9130" w:type="dxa"/>
            <w:gridSpan w:val="3"/>
            <w:tcBorders>
              <w:top w:val="single" w:sz="6" w:space="0" w:color="auto"/>
              <w:bottom w:val="single" w:sz="6" w:space="0" w:color="auto"/>
            </w:tcBorders>
            <w:shd w:val="clear" w:color="auto" w:fill="FFCC00"/>
          </w:tcPr>
          <w:p w14:paraId="35259A48" w14:textId="77777777" w:rsidR="00972253" w:rsidRDefault="00972253" w:rsidP="00972253">
            <w:pPr>
              <w:spacing w:before="40" w:after="40"/>
            </w:pPr>
            <w:bookmarkStart w:id="80" w:name="_Toc299608632"/>
            <w:r>
              <w:rPr>
                <w:b/>
                <w:sz w:val="24"/>
              </w:rPr>
              <w:t>Incineration air system, including incineration regulation</w:t>
            </w:r>
            <w:bookmarkEnd w:id="80"/>
          </w:p>
        </w:tc>
      </w:tr>
      <w:tr w:rsidR="00972253" w:rsidRPr="00C629E8" w14:paraId="4639F12B" w14:textId="77777777" w:rsidTr="002477BF">
        <w:trPr>
          <w:trHeight w:val="322"/>
        </w:trPr>
        <w:tc>
          <w:tcPr>
            <w:tcW w:w="9130" w:type="dxa"/>
            <w:gridSpan w:val="3"/>
            <w:tcBorders>
              <w:top w:val="single" w:sz="6" w:space="0" w:color="auto"/>
              <w:bottom w:val="single" w:sz="6" w:space="0" w:color="auto"/>
            </w:tcBorders>
            <w:shd w:val="clear" w:color="auto" w:fill="FFCC99"/>
          </w:tcPr>
          <w:p w14:paraId="54B53187" w14:textId="77777777" w:rsidR="00972253" w:rsidRDefault="00972253" w:rsidP="00972253">
            <w:pPr>
              <w:spacing w:before="40" w:after="40"/>
              <w:jc w:val="both"/>
            </w:pPr>
            <w:r>
              <w:rPr>
                <w:b/>
              </w:rPr>
              <w:t>Primary air piping</w:t>
            </w:r>
          </w:p>
        </w:tc>
      </w:tr>
      <w:tr w:rsidR="00972253" w:rsidRPr="00C629E8" w14:paraId="64E3457B"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37E5D264" w14:textId="77777777" w:rsidR="00972253" w:rsidRPr="00C629E8" w:rsidRDefault="00972253" w:rsidP="00972253">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06C52305" w14:textId="77777777" w:rsidR="00972253" w:rsidRPr="00C629E8" w:rsidRDefault="00972253" w:rsidP="00972253">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53DD1E61" w14:textId="77777777" w:rsidR="00972253" w:rsidRPr="00C629E8" w:rsidRDefault="00972253" w:rsidP="00972253">
            <w:pPr>
              <w:numPr>
                <w:ilvl w:val="12"/>
                <w:numId w:val="0"/>
              </w:numPr>
              <w:spacing w:before="60" w:after="60"/>
              <w:jc w:val="center"/>
              <w:rPr>
                <w:b/>
                <w:i/>
                <w:sz w:val="20"/>
              </w:rPr>
            </w:pPr>
            <w:r>
              <w:rPr>
                <w:b/>
                <w:i/>
                <w:sz w:val="20"/>
              </w:rPr>
              <w:t>Value / data/ information</w:t>
            </w:r>
          </w:p>
        </w:tc>
      </w:tr>
      <w:tr w:rsidR="00972253" w:rsidRPr="00C629E8" w14:paraId="3EA4822F" w14:textId="77777777" w:rsidTr="002477BF">
        <w:trPr>
          <w:trHeight w:val="322"/>
        </w:trPr>
        <w:tc>
          <w:tcPr>
            <w:tcW w:w="4915" w:type="dxa"/>
          </w:tcPr>
          <w:p w14:paraId="7DED5C24" w14:textId="77777777" w:rsidR="00972253" w:rsidRDefault="00972253" w:rsidP="00972253">
            <w:pPr>
              <w:spacing w:before="40" w:after="40"/>
              <w:jc w:val="both"/>
            </w:pPr>
            <w:r>
              <w:t>Suction piping cross section (waste bunker)</w:t>
            </w:r>
          </w:p>
        </w:tc>
        <w:tc>
          <w:tcPr>
            <w:tcW w:w="1546" w:type="dxa"/>
            <w:shd w:val="clear" w:color="auto" w:fill="auto"/>
          </w:tcPr>
          <w:p w14:paraId="15F4D6D4" w14:textId="77777777" w:rsidR="00972253" w:rsidRDefault="00972253" w:rsidP="00972253">
            <w:pPr>
              <w:spacing w:before="40" w:after="40"/>
              <w:jc w:val="center"/>
            </w:pPr>
            <w:r>
              <w:t>m</w:t>
            </w:r>
            <w:r>
              <w:rPr>
                <w:vertAlign w:val="superscript"/>
              </w:rPr>
              <w:t>2</w:t>
            </w:r>
          </w:p>
        </w:tc>
        <w:tc>
          <w:tcPr>
            <w:tcW w:w="2669" w:type="dxa"/>
            <w:shd w:val="clear" w:color="auto" w:fill="auto"/>
          </w:tcPr>
          <w:p w14:paraId="6CE23F55" w14:textId="77777777" w:rsidR="00972253" w:rsidRDefault="00972253" w:rsidP="00972253">
            <w:pPr>
              <w:spacing w:before="40" w:after="40"/>
              <w:jc w:val="both"/>
            </w:pPr>
          </w:p>
        </w:tc>
      </w:tr>
      <w:tr w:rsidR="00972253" w:rsidRPr="00C629E8" w14:paraId="3193C69D" w14:textId="77777777" w:rsidTr="002477BF">
        <w:trPr>
          <w:trHeight w:val="322"/>
        </w:trPr>
        <w:tc>
          <w:tcPr>
            <w:tcW w:w="4915" w:type="dxa"/>
          </w:tcPr>
          <w:p w14:paraId="48232AE7" w14:textId="77777777" w:rsidR="00972253" w:rsidRDefault="00972253" w:rsidP="00972253">
            <w:pPr>
              <w:spacing w:before="40" w:after="40"/>
              <w:jc w:val="both"/>
            </w:pPr>
            <w:r>
              <w:t>Velocity of intake air (suction nozzle)</w:t>
            </w:r>
          </w:p>
        </w:tc>
        <w:tc>
          <w:tcPr>
            <w:tcW w:w="1546" w:type="dxa"/>
            <w:shd w:val="clear" w:color="auto" w:fill="auto"/>
          </w:tcPr>
          <w:p w14:paraId="0831B3FE" w14:textId="77777777" w:rsidR="00972253" w:rsidRDefault="00972253" w:rsidP="00972253">
            <w:pPr>
              <w:spacing w:before="40" w:after="40"/>
              <w:jc w:val="center"/>
            </w:pPr>
            <w:r>
              <w:t>m/s</w:t>
            </w:r>
          </w:p>
        </w:tc>
        <w:tc>
          <w:tcPr>
            <w:tcW w:w="2669" w:type="dxa"/>
            <w:shd w:val="clear" w:color="auto" w:fill="auto"/>
          </w:tcPr>
          <w:p w14:paraId="75D2C31B" w14:textId="77777777" w:rsidR="00972253" w:rsidRDefault="00972253" w:rsidP="00972253">
            <w:pPr>
              <w:spacing w:before="40" w:after="40"/>
              <w:jc w:val="both"/>
            </w:pPr>
          </w:p>
        </w:tc>
      </w:tr>
      <w:tr w:rsidR="00972253" w:rsidRPr="00C629E8" w14:paraId="7428004B" w14:textId="77777777" w:rsidTr="002477BF">
        <w:trPr>
          <w:trHeight w:val="322"/>
        </w:trPr>
        <w:tc>
          <w:tcPr>
            <w:tcW w:w="4915" w:type="dxa"/>
          </w:tcPr>
          <w:p w14:paraId="0D374CC8" w14:textId="77777777" w:rsidR="00972253" w:rsidRDefault="00972253" w:rsidP="00972253">
            <w:pPr>
              <w:spacing w:before="40" w:after="40"/>
              <w:jc w:val="both"/>
            </w:pPr>
            <w:r>
              <w:t>Velocity of intake air (piping)</w:t>
            </w:r>
            <w:r>
              <w:tab/>
            </w:r>
          </w:p>
        </w:tc>
        <w:tc>
          <w:tcPr>
            <w:tcW w:w="1546" w:type="dxa"/>
            <w:shd w:val="clear" w:color="auto" w:fill="auto"/>
          </w:tcPr>
          <w:p w14:paraId="1D893CAC" w14:textId="77777777" w:rsidR="00972253" w:rsidRDefault="00972253" w:rsidP="00972253">
            <w:pPr>
              <w:spacing w:before="40" w:after="40"/>
              <w:jc w:val="center"/>
            </w:pPr>
            <w:r>
              <w:t>m/s</w:t>
            </w:r>
          </w:p>
        </w:tc>
        <w:tc>
          <w:tcPr>
            <w:tcW w:w="2669" w:type="dxa"/>
            <w:shd w:val="clear" w:color="auto" w:fill="auto"/>
          </w:tcPr>
          <w:p w14:paraId="34E945D0" w14:textId="77777777" w:rsidR="00972253" w:rsidRDefault="00972253" w:rsidP="00972253">
            <w:pPr>
              <w:spacing w:before="40" w:after="40"/>
              <w:jc w:val="both"/>
            </w:pPr>
          </w:p>
        </w:tc>
      </w:tr>
      <w:tr w:rsidR="00972253" w:rsidRPr="00C629E8" w14:paraId="096045D4" w14:textId="77777777" w:rsidTr="002477BF">
        <w:trPr>
          <w:trHeight w:val="322"/>
        </w:trPr>
        <w:tc>
          <w:tcPr>
            <w:tcW w:w="4915" w:type="dxa"/>
          </w:tcPr>
          <w:p w14:paraId="3DA0453E" w14:textId="77777777" w:rsidR="00972253" w:rsidRDefault="00972253" w:rsidP="00972253">
            <w:pPr>
              <w:spacing w:before="40" w:after="40"/>
              <w:jc w:val="both"/>
            </w:pPr>
            <w:r>
              <w:t>Pipe wall thickness</w:t>
            </w:r>
          </w:p>
        </w:tc>
        <w:tc>
          <w:tcPr>
            <w:tcW w:w="1546" w:type="dxa"/>
            <w:shd w:val="clear" w:color="auto" w:fill="auto"/>
          </w:tcPr>
          <w:p w14:paraId="488D2913" w14:textId="77777777" w:rsidR="00972253" w:rsidRDefault="00972253" w:rsidP="00972253">
            <w:pPr>
              <w:spacing w:before="40" w:after="40"/>
              <w:jc w:val="center"/>
            </w:pPr>
            <w:r>
              <w:t>mm</w:t>
            </w:r>
          </w:p>
        </w:tc>
        <w:tc>
          <w:tcPr>
            <w:tcW w:w="2669" w:type="dxa"/>
            <w:shd w:val="clear" w:color="auto" w:fill="auto"/>
          </w:tcPr>
          <w:p w14:paraId="6A6D97AA" w14:textId="77777777" w:rsidR="00972253" w:rsidRDefault="00972253" w:rsidP="00972253">
            <w:pPr>
              <w:spacing w:before="40" w:after="40"/>
              <w:jc w:val="both"/>
            </w:pPr>
          </w:p>
        </w:tc>
      </w:tr>
      <w:tr w:rsidR="00972253" w:rsidRPr="00C629E8" w14:paraId="78FEB525" w14:textId="77777777" w:rsidTr="002477BF">
        <w:trPr>
          <w:trHeight w:val="322"/>
        </w:trPr>
        <w:tc>
          <w:tcPr>
            <w:tcW w:w="4915" w:type="dxa"/>
          </w:tcPr>
          <w:p w14:paraId="4D638D2A" w14:textId="77777777" w:rsidR="00972253" w:rsidRDefault="00972253" w:rsidP="00972253">
            <w:pPr>
              <w:spacing w:before="40" w:after="40"/>
              <w:jc w:val="both"/>
            </w:pPr>
            <w:r>
              <w:lastRenderedPageBreak/>
              <w:t>Possibility of piping cleaning</w:t>
            </w:r>
          </w:p>
        </w:tc>
        <w:tc>
          <w:tcPr>
            <w:tcW w:w="1546" w:type="dxa"/>
            <w:shd w:val="clear" w:color="auto" w:fill="auto"/>
          </w:tcPr>
          <w:p w14:paraId="7F2B521B" w14:textId="77777777" w:rsidR="00972253" w:rsidRDefault="00972253" w:rsidP="00972253">
            <w:pPr>
              <w:spacing w:before="40" w:after="40"/>
              <w:jc w:val="center"/>
            </w:pPr>
            <w:r>
              <w:t>-</w:t>
            </w:r>
          </w:p>
        </w:tc>
        <w:tc>
          <w:tcPr>
            <w:tcW w:w="2669" w:type="dxa"/>
            <w:shd w:val="clear" w:color="auto" w:fill="auto"/>
          </w:tcPr>
          <w:p w14:paraId="3BF9CB72" w14:textId="77777777" w:rsidR="00972253" w:rsidRDefault="00972253" w:rsidP="00972253">
            <w:pPr>
              <w:spacing w:before="40" w:after="40"/>
              <w:jc w:val="both"/>
            </w:pPr>
          </w:p>
        </w:tc>
      </w:tr>
      <w:tr w:rsidR="00972253" w:rsidRPr="00C629E8" w14:paraId="1F56F27F" w14:textId="77777777" w:rsidTr="002477BF">
        <w:trPr>
          <w:trHeight w:val="322"/>
        </w:trPr>
        <w:tc>
          <w:tcPr>
            <w:tcW w:w="4915" w:type="dxa"/>
          </w:tcPr>
          <w:p w14:paraId="5E783963" w14:textId="77777777" w:rsidR="00972253" w:rsidRDefault="00972253" w:rsidP="00972253">
            <w:pPr>
              <w:spacing w:before="40" w:after="40"/>
              <w:jc w:val="both"/>
            </w:pPr>
            <w:r>
              <w:t>Measurement of quantity of intake air</w:t>
            </w:r>
          </w:p>
        </w:tc>
        <w:tc>
          <w:tcPr>
            <w:tcW w:w="1546" w:type="dxa"/>
            <w:shd w:val="clear" w:color="auto" w:fill="auto"/>
          </w:tcPr>
          <w:p w14:paraId="453E6900" w14:textId="77777777" w:rsidR="00972253" w:rsidRPr="00766E1F" w:rsidRDefault="00972253" w:rsidP="00972253">
            <w:pPr>
              <w:spacing w:before="40" w:after="40"/>
              <w:jc w:val="center"/>
            </w:pPr>
            <w:r>
              <w:t>Nm</w:t>
            </w:r>
            <w:r>
              <w:rPr>
                <w:vertAlign w:val="superscript"/>
              </w:rPr>
              <w:t>3</w:t>
            </w:r>
            <w:r>
              <w:t>/h</w:t>
            </w:r>
          </w:p>
        </w:tc>
        <w:tc>
          <w:tcPr>
            <w:tcW w:w="2669" w:type="dxa"/>
            <w:shd w:val="clear" w:color="auto" w:fill="auto"/>
          </w:tcPr>
          <w:p w14:paraId="064EFD45" w14:textId="77777777" w:rsidR="00972253" w:rsidRDefault="00972253" w:rsidP="00972253">
            <w:pPr>
              <w:spacing w:before="40" w:after="40"/>
              <w:jc w:val="both"/>
            </w:pPr>
          </w:p>
        </w:tc>
      </w:tr>
      <w:tr w:rsidR="00972253" w:rsidRPr="00C629E8" w14:paraId="06C2998C" w14:textId="77777777" w:rsidTr="002477BF">
        <w:trPr>
          <w:trHeight w:val="322"/>
        </w:trPr>
        <w:tc>
          <w:tcPr>
            <w:tcW w:w="9130" w:type="dxa"/>
            <w:gridSpan w:val="3"/>
            <w:tcBorders>
              <w:top w:val="single" w:sz="6" w:space="0" w:color="auto"/>
              <w:bottom w:val="single" w:sz="6" w:space="0" w:color="auto"/>
            </w:tcBorders>
            <w:shd w:val="clear" w:color="auto" w:fill="FFCC99"/>
          </w:tcPr>
          <w:p w14:paraId="65A1AEFA" w14:textId="77777777" w:rsidR="00972253" w:rsidRDefault="00972253" w:rsidP="00972253">
            <w:pPr>
              <w:keepNext/>
              <w:spacing w:before="40" w:after="40"/>
              <w:jc w:val="both"/>
            </w:pPr>
            <w:r>
              <w:rPr>
                <w:b/>
              </w:rPr>
              <w:t>Primary air fan</w:t>
            </w:r>
          </w:p>
        </w:tc>
      </w:tr>
      <w:tr w:rsidR="00972253" w:rsidRPr="00C629E8" w14:paraId="71491E86"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72893279" w14:textId="77777777" w:rsidR="00972253" w:rsidRPr="003E6A21" w:rsidRDefault="00972253" w:rsidP="00972253">
            <w:pPr>
              <w:keepNext/>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14624904" w14:textId="77777777" w:rsidR="00972253" w:rsidRPr="00C629E8" w:rsidRDefault="00972253" w:rsidP="00972253">
            <w:pPr>
              <w:keepNext/>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1997D813" w14:textId="77777777" w:rsidR="00972253" w:rsidRPr="00C629E8" w:rsidRDefault="00972253" w:rsidP="00972253">
            <w:pPr>
              <w:keepNext/>
              <w:numPr>
                <w:ilvl w:val="12"/>
                <w:numId w:val="0"/>
              </w:numPr>
              <w:spacing w:before="60" w:after="60"/>
              <w:jc w:val="center"/>
              <w:rPr>
                <w:b/>
                <w:i/>
                <w:sz w:val="20"/>
              </w:rPr>
            </w:pPr>
            <w:r>
              <w:rPr>
                <w:b/>
                <w:i/>
                <w:sz w:val="20"/>
              </w:rPr>
              <w:t>Value / data/ information</w:t>
            </w:r>
          </w:p>
        </w:tc>
      </w:tr>
      <w:tr w:rsidR="00972253" w:rsidRPr="00C629E8" w14:paraId="49DFEE8F" w14:textId="77777777" w:rsidTr="002477BF">
        <w:trPr>
          <w:trHeight w:val="322"/>
        </w:trPr>
        <w:tc>
          <w:tcPr>
            <w:tcW w:w="4915" w:type="dxa"/>
            <w:tcBorders>
              <w:top w:val="single" w:sz="6" w:space="0" w:color="auto"/>
            </w:tcBorders>
          </w:tcPr>
          <w:p w14:paraId="1D2501C7" w14:textId="77777777" w:rsidR="00972253" w:rsidRPr="003E6A21" w:rsidRDefault="00972253" w:rsidP="00972253">
            <w:pPr>
              <w:spacing w:before="40" w:after="40"/>
              <w:jc w:val="both"/>
            </w:pPr>
            <w:r>
              <w:t>Manufacturer</w:t>
            </w:r>
          </w:p>
        </w:tc>
        <w:tc>
          <w:tcPr>
            <w:tcW w:w="1546" w:type="dxa"/>
            <w:tcBorders>
              <w:top w:val="single" w:sz="6" w:space="0" w:color="auto"/>
            </w:tcBorders>
            <w:shd w:val="clear" w:color="auto" w:fill="auto"/>
          </w:tcPr>
          <w:p w14:paraId="2FC1F5F4" w14:textId="77777777" w:rsidR="00972253" w:rsidRDefault="00972253" w:rsidP="00972253">
            <w:pPr>
              <w:spacing w:before="40" w:after="40"/>
              <w:jc w:val="center"/>
            </w:pPr>
            <w:r>
              <w:t>-</w:t>
            </w:r>
          </w:p>
        </w:tc>
        <w:tc>
          <w:tcPr>
            <w:tcW w:w="2669" w:type="dxa"/>
            <w:tcBorders>
              <w:top w:val="single" w:sz="6" w:space="0" w:color="auto"/>
            </w:tcBorders>
            <w:shd w:val="clear" w:color="auto" w:fill="auto"/>
          </w:tcPr>
          <w:p w14:paraId="3F055022" w14:textId="77777777" w:rsidR="00972253" w:rsidRDefault="00972253" w:rsidP="00972253">
            <w:pPr>
              <w:spacing w:before="40" w:after="40"/>
              <w:jc w:val="both"/>
            </w:pPr>
          </w:p>
        </w:tc>
      </w:tr>
      <w:tr w:rsidR="00972253" w:rsidRPr="00C629E8" w14:paraId="3F1B652D" w14:textId="77777777" w:rsidTr="002477BF">
        <w:trPr>
          <w:trHeight w:val="322"/>
        </w:trPr>
        <w:tc>
          <w:tcPr>
            <w:tcW w:w="4915" w:type="dxa"/>
          </w:tcPr>
          <w:p w14:paraId="2ECFC55B" w14:textId="77777777" w:rsidR="00972253" w:rsidRPr="003E6A21" w:rsidRDefault="00972253" w:rsidP="00972253">
            <w:pPr>
              <w:spacing w:before="40" w:after="40"/>
              <w:jc w:val="both"/>
            </w:pPr>
            <w:r>
              <w:t>Type (radial fan)</w:t>
            </w:r>
          </w:p>
        </w:tc>
        <w:tc>
          <w:tcPr>
            <w:tcW w:w="1546" w:type="dxa"/>
            <w:shd w:val="clear" w:color="auto" w:fill="auto"/>
          </w:tcPr>
          <w:p w14:paraId="73D312FD" w14:textId="77777777" w:rsidR="00972253" w:rsidRDefault="00972253" w:rsidP="00972253">
            <w:pPr>
              <w:spacing w:before="40" w:after="40"/>
              <w:jc w:val="center"/>
            </w:pPr>
            <w:r>
              <w:t>-</w:t>
            </w:r>
          </w:p>
        </w:tc>
        <w:tc>
          <w:tcPr>
            <w:tcW w:w="2669" w:type="dxa"/>
            <w:shd w:val="clear" w:color="auto" w:fill="auto"/>
          </w:tcPr>
          <w:p w14:paraId="038C7970" w14:textId="77777777" w:rsidR="00972253" w:rsidRDefault="00972253" w:rsidP="00972253">
            <w:pPr>
              <w:spacing w:before="40" w:after="40"/>
              <w:jc w:val="both"/>
            </w:pPr>
          </w:p>
        </w:tc>
      </w:tr>
      <w:tr w:rsidR="00972253" w:rsidRPr="00C629E8" w14:paraId="35FCFCF3" w14:textId="77777777" w:rsidTr="002477BF">
        <w:trPr>
          <w:trHeight w:val="322"/>
        </w:trPr>
        <w:tc>
          <w:tcPr>
            <w:tcW w:w="4915" w:type="dxa"/>
          </w:tcPr>
          <w:p w14:paraId="19053EA0" w14:textId="77777777" w:rsidR="00972253" w:rsidRDefault="00972253" w:rsidP="00972253">
            <w:pPr>
              <w:spacing w:before="40" w:after="40"/>
              <w:jc w:val="both"/>
            </w:pPr>
            <w:r>
              <w:t>Air quantity</w:t>
            </w:r>
          </w:p>
        </w:tc>
        <w:tc>
          <w:tcPr>
            <w:tcW w:w="1546" w:type="dxa"/>
            <w:shd w:val="clear" w:color="auto" w:fill="auto"/>
          </w:tcPr>
          <w:p w14:paraId="79403A57" w14:textId="77777777" w:rsidR="00972253" w:rsidRDefault="00972253" w:rsidP="00972253">
            <w:pPr>
              <w:spacing w:before="40" w:after="40"/>
              <w:jc w:val="center"/>
            </w:pPr>
            <w:r>
              <w:t>Nm</w:t>
            </w:r>
            <w:r>
              <w:rPr>
                <w:vertAlign w:val="superscript"/>
              </w:rPr>
              <w:t>3</w:t>
            </w:r>
            <w:r>
              <w:t>/h</w:t>
            </w:r>
          </w:p>
        </w:tc>
        <w:tc>
          <w:tcPr>
            <w:tcW w:w="2669" w:type="dxa"/>
            <w:shd w:val="clear" w:color="auto" w:fill="auto"/>
          </w:tcPr>
          <w:p w14:paraId="300B20FB" w14:textId="77777777" w:rsidR="00972253" w:rsidRDefault="00972253" w:rsidP="00972253">
            <w:pPr>
              <w:spacing w:before="40" w:after="40"/>
              <w:jc w:val="both"/>
            </w:pPr>
          </w:p>
        </w:tc>
      </w:tr>
      <w:tr w:rsidR="00972253" w:rsidRPr="00C629E8" w14:paraId="7952C02F" w14:textId="77777777" w:rsidTr="002477BF">
        <w:trPr>
          <w:trHeight w:val="322"/>
        </w:trPr>
        <w:tc>
          <w:tcPr>
            <w:tcW w:w="4915" w:type="dxa"/>
          </w:tcPr>
          <w:p w14:paraId="4580BFDB" w14:textId="77777777" w:rsidR="00972253" w:rsidRDefault="00972253" w:rsidP="00972253">
            <w:pPr>
              <w:spacing w:before="40" w:after="40"/>
              <w:jc w:val="both"/>
            </w:pPr>
            <w:r>
              <w:t>Air quantity (max.)</w:t>
            </w:r>
          </w:p>
        </w:tc>
        <w:tc>
          <w:tcPr>
            <w:tcW w:w="1546" w:type="dxa"/>
            <w:shd w:val="clear" w:color="auto" w:fill="auto"/>
          </w:tcPr>
          <w:p w14:paraId="774D1CA2" w14:textId="77777777" w:rsidR="00972253" w:rsidRDefault="00972253" w:rsidP="00972253">
            <w:pPr>
              <w:spacing w:before="40" w:after="40"/>
              <w:jc w:val="center"/>
            </w:pPr>
            <w:r>
              <w:t>Nm</w:t>
            </w:r>
            <w:r>
              <w:rPr>
                <w:vertAlign w:val="superscript"/>
              </w:rPr>
              <w:t>3</w:t>
            </w:r>
            <w:r>
              <w:t>/h</w:t>
            </w:r>
          </w:p>
        </w:tc>
        <w:tc>
          <w:tcPr>
            <w:tcW w:w="2669" w:type="dxa"/>
            <w:shd w:val="clear" w:color="auto" w:fill="auto"/>
          </w:tcPr>
          <w:p w14:paraId="64505827" w14:textId="77777777" w:rsidR="00972253" w:rsidRDefault="00972253" w:rsidP="00972253">
            <w:pPr>
              <w:spacing w:before="40" w:after="40"/>
              <w:jc w:val="both"/>
            </w:pPr>
          </w:p>
        </w:tc>
      </w:tr>
      <w:tr w:rsidR="00972253" w:rsidRPr="00C629E8" w14:paraId="6700A135" w14:textId="77777777" w:rsidTr="002477BF">
        <w:trPr>
          <w:trHeight w:val="322"/>
        </w:trPr>
        <w:tc>
          <w:tcPr>
            <w:tcW w:w="4915" w:type="dxa"/>
          </w:tcPr>
          <w:p w14:paraId="76A3BA1D" w14:textId="77777777" w:rsidR="00972253" w:rsidRDefault="00972253" w:rsidP="00972253">
            <w:pPr>
              <w:spacing w:before="40" w:after="40"/>
              <w:jc w:val="both"/>
            </w:pPr>
            <w:r>
              <w:t>Air temperature at the fan outlet</w:t>
            </w:r>
          </w:p>
        </w:tc>
        <w:tc>
          <w:tcPr>
            <w:tcW w:w="1546" w:type="dxa"/>
            <w:shd w:val="clear" w:color="auto" w:fill="auto"/>
          </w:tcPr>
          <w:p w14:paraId="0227F23C" w14:textId="77777777" w:rsidR="00972253" w:rsidRDefault="00972253" w:rsidP="00972253">
            <w:pPr>
              <w:spacing w:before="40" w:after="40"/>
              <w:jc w:val="center"/>
            </w:pPr>
            <w:r>
              <w:t>°C</w:t>
            </w:r>
          </w:p>
        </w:tc>
        <w:tc>
          <w:tcPr>
            <w:tcW w:w="2669" w:type="dxa"/>
            <w:shd w:val="clear" w:color="auto" w:fill="auto"/>
          </w:tcPr>
          <w:p w14:paraId="51849979" w14:textId="77777777" w:rsidR="00972253" w:rsidRDefault="00972253" w:rsidP="00972253">
            <w:pPr>
              <w:spacing w:before="40" w:after="40"/>
              <w:jc w:val="both"/>
            </w:pPr>
          </w:p>
        </w:tc>
      </w:tr>
      <w:tr w:rsidR="00972253" w:rsidRPr="00C629E8" w14:paraId="31A90575" w14:textId="77777777" w:rsidTr="002477BF">
        <w:trPr>
          <w:trHeight w:val="322"/>
        </w:trPr>
        <w:tc>
          <w:tcPr>
            <w:tcW w:w="4915" w:type="dxa"/>
          </w:tcPr>
          <w:p w14:paraId="1E354E77" w14:textId="77777777" w:rsidR="00972253" w:rsidRDefault="00972253" w:rsidP="00972253">
            <w:pPr>
              <w:spacing w:before="40" w:after="40"/>
              <w:jc w:val="both"/>
            </w:pPr>
            <w:r>
              <w:t>Total pressure difference</w:t>
            </w:r>
          </w:p>
        </w:tc>
        <w:tc>
          <w:tcPr>
            <w:tcW w:w="1546" w:type="dxa"/>
            <w:shd w:val="clear" w:color="auto" w:fill="auto"/>
          </w:tcPr>
          <w:p w14:paraId="7E0FE765" w14:textId="77777777" w:rsidR="00972253" w:rsidRDefault="00972253" w:rsidP="00972253">
            <w:pPr>
              <w:spacing w:before="40" w:after="40"/>
              <w:jc w:val="center"/>
            </w:pPr>
            <w:proofErr w:type="spellStart"/>
            <w:r>
              <w:t>kPa</w:t>
            </w:r>
            <w:proofErr w:type="spellEnd"/>
          </w:p>
        </w:tc>
        <w:tc>
          <w:tcPr>
            <w:tcW w:w="2669" w:type="dxa"/>
            <w:shd w:val="clear" w:color="auto" w:fill="auto"/>
          </w:tcPr>
          <w:p w14:paraId="432D086D" w14:textId="77777777" w:rsidR="00972253" w:rsidRDefault="00972253" w:rsidP="00972253">
            <w:pPr>
              <w:spacing w:before="40" w:after="40"/>
              <w:jc w:val="both"/>
            </w:pPr>
          </w:p>
        </w:tc>
      </w:tr>
      <w:tr w:rsidR="00972253" w:rsidRPr="00C629E8" w14:paraId="23049894" w14:textId="77777777" w:rsidTr="002477BF">
        <w:trPr>
          <w:trHeight w:val="322"/>
        </w:trPr>
        <w:tc>
          <w:tcPr>
            <w:tcW w:w="4915" w:type="dxa"/>
          </w:tcPr>
          <w:p w14:paraId="3C431466" w14:textId="77777777" w:rsidR="00972253" w:rsidRDefault="00972253" w:rsidP="00972253">
            <w:pPr>
              <w:spacing w:before="40" w:after="40"/>
              <w:jc w:val="both"/>
            </w:pPr>
            <w:r>
              <w:t>Engine input</w:t>
            </w:r>
          </w:p>
        </w:tc>
        <w:tc>
          <w:tcPr>
            <w:tcW w:w="1546" w:type="dxa"/>
            <w:shd w:val="clear" w:color="auto" w:fill="auto"/>
          </w:tcPr>
          <w:p w14:paraId="74725E0D" w14:textId="77777777" w:rsidR="00972253" w:rsidRDefault="00972253" w:rsidP="00972253">
            <w:pPr>
              <w:spacing w:before="40" w:after="40"/>
              <w:jc w:val="center"/>
            </w:pPr>
            <w:r>
              <w:t>kW</w:t>
            </w:r>
          </w:p>
        </w:tc>
        <w:tc>
          <w:tcPr>
            <w:tcW w:w="2669" w:type="dxa"/>
            <w:shd w:val="clear" w:color="auto" w:fill="auto"/>
          </w:tcPr>
          <w:p w14:paraId="628F001F" w14:textId="77777777" w:rsidR="00972253" w:rsidRDefault="00972253" w:rsidP="00972253">
            <w:pPr>
              <w:spacing w:before="40" w:after="40"/>
              <w:jc w:val="both"/>
            </w:pPr>
          </w:p>
        </w:tc>
      </w:tr>
      <w:tr w:rsidR="00972253" w:rsidRPr="00C629E8" w14:paraId="3401A976" w14:textId="77777777" w:rsidTr="002477BF">
        <w:trPr>
          <w:trHeight w:val="322"/>
        </w:trPr>
        <w:tc>
          <w:tcPr>
            <w:tcW w:w="4915" w:type="dxa"/>
          </w:tcPr>
          <w:p w14:paraId="025E2E27" w14:textId="77777777" w:rsidR="00972253" w:rsidRDefault="00972253" w:rsidP="00972253">
            <w:pPr>
              <w:spacing w:before="40" w:after="40"/>
              <w:jc w:val="both"/>
            </w:pPr>
            <w:r>
              <w:t>Supply voltage</w:t>
            </w:r>
          </w:p>
        </w:tc>
        <w:tc>
          <w:tcPr>
            <w:tcW w:w="1546" w:type="dxa"/>
            <w:shd w:val="clear" w:color="auto" w:fill="auto"/>
          </w:tcPr>
          <w:p w14:paraId="721D2D1C" w14:textId="77777777" w:rsidR="00972253" w:rsidRDefault="00972253" w:rsidP="00972253">
            <w:pPr>
              <w:spacing w:before="40" w:after="40"/>
              <w:jc w:val="center"/>
            </w:pPr>
            <w:r>
              <w:t>V</w:t>
            </w:r>
          </w:p>
        </w:tc>
        <w:tc>
          <w:tcPr>
            <w:tcW w:w="2669" w:type="dxa"/>
            <w:shd w:val="clear" w:color="auto" w:fill="auto"/>
          </w:tcPr>
          <w:p w14:paraId="64588C0D" w14:textId="77777777" w:rsidR="00972253" w:rsidRDefault="00972253" w:rsidP="00972253">
            <w:pPr>
              <w:spacing w:before="40" w:after="40"/>
              <w:jc w:val="both"/>
            </w:pPr>
          </w:p>
        </w:tc>
      </w:tr>
      <w:tr w:rsidR="00972253" w:rsidRPr="00C629E8" w14:paraId="6A0AF4B0" w14:textId="77777777" w:rsidTr="002477BF">
        <w:trPr>
          <w:trHeight w:val="322"/>
        </w:trPr>
        <w:tc>
          <w:tcPr>
            <w:tcW w:w="4915" w:type="dxa"/>
          </w:tcPr>
          <w:p w14:paraId="3ECEEC6F" w14:textId="77777777" w:rsidR="00972253" w:rsidRDefault="00972253" w:rsidP="00972253">
            <w:pPr>
              <w:spacing w:before="40" w:after="40"/>
              <w:jc w:val="both"/>
            </w:pPr>
            <w:r>
              <w:t>Efficiency</w:t>
            </w:r>
          </w:p>
        </w:tc>
        <w:tc>
          <w:tcPr>
            <w:tcW w:w="1546" w:type="dxa"/>
            <w:shd w:val="clear" w:color="auto" w:fill="auto"/>
          </w:tcPr>
          <w:p w14:paraId="23512CA0" w14:textId="77777777" w:rsidR="00972253" w:rsidRDefault="00972253" w:rsidP="00972253">
            <w:pPr>
              <w:spacing w:before="40" w:after="40"/>
              <w:jc w:val="center"/>
            </w:pPr>
            <w:r>
              <w:t>%</w:t>
            </w:r>
          </w:p>
        </w:tc>
        <w:tc>
          <w:tcPr>
            <w:tcW w:w="2669" w:type="dxa"/>
            <w:shd w:val="clear" w:color="auto" w:fill="auto"/>
          </w:tcPr>
          <w:p w14:paraId="7C29C8D8" w14:textId="77777777" w:rsidR="00972253" w:rsidRDefault="00972253" w:rsidP="00972253">
            <w:pPr>
              <w:spacing w:before="40" w:after="40"/>
              <w:jc w:val="both"/>
            </w:pPr>
          </w:p>
        </w:tc>
      </w:tr>
      <w:tr w:rsidR="00972253" w:rsidRPr="00C629E8" w14:paraId="3B065CC4" w14:textId="77777777" w:rsidTr="002477BF">
        <w:trPr>
          <w:trHeight w:val="322"/>
        </w:trPr>
        <w:tc>
          <w:tcPr>
            <w:tcW w:w="4915" w:type="dxa"/>
          </w:tcPr>
          <w:p w14:paraId="4159E545" w14:textId="77777777" w:rsidR="00972253" w:rsidRDefault="00972253" w:rsidP="00972253">
            <w:pPr>
              <w:spacing w:before="40" w:after="40"/>
              <w:jc w:val="both"/>
            </w:pPr>
            <w:r>
              <w:t>Speed</w:t>
            </w:r>
          </w:p>
        </w:tc>
        <w:tc>
          <w:tcPr>
            <w:tcW w:w="1546" w:type="dxa"/>
            <w:shd w:val="clear" w:color="auto" w:fill="auto"/>
          </w:tcPr>
          <w:p w14:paraId="30BD6009" w14:textId="77777777" w:rsidR="00972253" w:rsidRDefault="00972253" w:rsidP="00972253">
            <w:pPr>
              <w:spacing w:before="40" w:after="40"/>
              <w:jc w:val="center"/>
            </w:pPr>
            <w:proofErr w:type="gramStart"/>
            <w:r>
              <w:t>min</w:t>
            </w:r>
            <w:r>
              <w:rPr>
                <w:vertAlign w:val="superscript"/>
              </w:rPr>
              <w:t>-1</w:t>
            </w:r>
            <w:proofErr w:type="gramEnd"/>
            <w:r>
              <w:t>.</w:t>
            </w:r>
          </w:p>
        </w:tc>
        <w:tc>
          <w:tcPr>
            <w:tcW w:w="2669" w:type="dxa"/>
            <w:shd w:val="clear" w:color="auto" w:fill="auto"/>
          </w:tcPr>
          <w:p w14:paraId="6C19F62F" w14:textId="77777777" w:rsidR="00972253" w:rsidRDefault="00972253" w:rsidP="00972253">
            <w:pPr>
              <w:spacing w:before="40" w:after="40"/>
              <w:jc w:val="both"/>
            </w:pPr>
          </w:p>
        </w:tc>
      </w:tr>
      <w:tr w:rsidR="00972253" w:rsidRPr="00C629E8" w14:paraId="066513C9" w14:textId="77777777" w:rsidTr="002477BF">
        <w:trPr>
          <w:trHeight w:val="322"/>
        </w:trPr>
        <w:tc>
          <w:tcPr>
            <w:tcW w:w="4915" w:type="dxa"/>
          </w:tcPr>
          <w:p w14:paraId="7E21900F" w14:textId="77777777" w:rsidR="00972253" w:rsidRDefault="00972253" w:rsidP="00972253">
            <w:pPr>
              <w:spacing w:before="40" w:after="40"/>
              <w:jc w:val="both"/>
            </w:pPr>
            <w:r>
              <w:t>Temperature downstream of the heater</w:t>
            </w:r>
          </w:p>
        </w:tc>
        <w:tc>
          <w:tcPr>
            <w:tcW w:w="1546" w:type="dxa"/>
            <w:shd w:val="clear" w:color="auto" w:fill="auto"/>
          </w:tcPr>
          <w:p w14:paraId="68A08CE1" w14:textId="77777777" w:rsidR="00972253" w:rsidRDefault="00972253" w:rsidP="00972253">
            <w:pPr>
              <w:spacing w:before="40" w:after="40"/>
              <w:jc w:val="center"/>
            </w:pPr>
            <w:r>
              <w:t>°C</w:t>
            </w:r>
          </w:p>
        </w:tc>
        <w:tc>
          <w:tcPr>
            <w:tcW w:w="2669" w:type="dxa"/>
            <w:shd w:val="clear" w:color="auto" w:fill="auto"/>
          </w:tcPr>
          <w:p w14:paraId="72497046" w14:textId="77777777" w:rsidR="00972253" w:rsidRPr="00BE3DE5" w:rsidRDefault="00972253" w:rsidP="00972253">
            <w:pPr>
              <w:spacing w:before="40" w:after="40"/>
              <w:jc w:val="both"/>
              <w:rPr>
                <w:highlight w:val="yellow"/>
              </w:rPr>
            </w:pPr>
          </w:p>
        </w:tc>
      </w:tr>
      <w:tr w:rsidR="00972253" w:rsidRPr="00C629E8" w14:paraId="5B66DFCC" w14:textId="77777777" w:rsidTr="002477BF">
        <w:trPr>
          <w:trHeight w:val="322"/>
        </w:trPr>
        <w:tc>
          <w:tcPr>
            <w:tcW w:w="4915" w:type="dxa"/>
          </w:tcPr>
          <w:p w14:paraId="6EB4BE4A" w14:textId="77777777" w:rsidR="00972253" w:rsidRDefault="00972253" w:rsidP="00972253">
            <w:pPr>
              <w:spacing w:before="40" w:after="40"/>
              <w:jc w:val="both"/>
            </w:pPr>
            <w:r>
              <w:t>Air quantity control</w:t>
            </w:r>
          </w:p>
        </w:tc>
        <w:tc>
          <w:tcPr>
            <w:tcW w:w="1546" w:type="dxa"/>
            <w:shd w:val="clear" w:color="auto" w:fill="auto"/>
          </w:tcPr>
          <w:p w14:paraId="26F50689" w14:textId="77777777" w:rsidR="00972253" w:rsidRPr="00BE3DE5" w:rsidRDefault="00972253" w:rsidP="00972253">
            <w:pPr>
              <w:spacing w:before="40" w:after="40"/>
              <w:jc w:val="center"/>
              <w:rPr>
                <w:highlight w:val="yellow"/>
              </w:rPr>
            </w:pPr>
            <w:r>
              <w:t>-</w:t>
            </w:r>
          </w:p>
        </w:tc>
        <w:tc>
          <w:tcPr>
            <w:tcW w:w="2669" w:type="dxa"/>
            <w:shd w:val="clear" w:color="auto" w:fill="auto"/>
          </w:tcPr>
          <w:p w14:paraId="21086DBE" w14:textId="77777777" w:rsidR="00972253" w:rsidRPr="00BE3DE5" w:rsidRDefault="00972253" w:rsidP="00972253">
            <w:pPr>
              <w:spacing w:before="40" w:after="40"/>
              <w:jc w:val="both"/>
              <w:rPr>
                <w:highlight w:val="yellow"/>
              </w:rPr>
            </w:pPr>
          </w:p>
        </w:tc>
      </w:tr>
      <w:tr w:rsidR="00972253" w:rsidRPr="00C629E8" w14:paraId="1F3956B8" w14:textId="77777777" w:rsidTr="002477BF">
        <w:trPr>
          <w:trHeight w:val="322"/>
        </w:trPr>
        <w:tc>
          <w:tcPr>
            <w:tcW w:w="4915" w:type="dxa"/>
          </w:tcPr>
          <w:p w14:paraId="14A483C8" w14:textId="77777777" w:rsidR="00972253" w:rsidRPr="003E6A21" w:rsidRDefault="00972253" w:rsidP="00972253">
            <w:pPr>
              <w:spacing w:before="40" w:after="40"/>
              <w:jc w:val="both"/>
            </w:pPr>
            <w:r>
              <w:t>Noise level (1 m)</w:t>
            </w:r>
          </w:p>
        </w:tc>
        <w:tc>
          <w:tcPr>
            <w:tcW w:w="1546" w:type="dxa"/>
            <w:shd w:val="clear" w:color="auto" w:fill="auto"/>
          </w:tcPr>
          <w:p w14:paraId="06604E00" w14:textId="77777777" w:rsidR="00972253" w:rsidRDefault="00972253" w:rsidP="00972253">
            <w:pPr>
              <w:spacing w:before="40" w:after="40"/>
              <w:jc w:val="center"/>
            </w:pPr>
            <w:r>
              <w:t>dB</w:t>
            </w:r>
          </w:p>
        </w:tc>
        <w:tc>
          <w:tcPr>
            <w:tcW w:w="2669" w:type="dxa"/>
            <w:shd w:val="clear" w:color="auto" w:fill="auto"/>
          </w:tcPr>
          <w:p w14:paraId="379D0E46" w14:textId="77777777" w:rsidR="00972253" w:rsidRPr="00BE3DE5" w:rsidRDefault="00972253" w:rsidP="00972253">
            <w:pPr>
              <w:spacing w:before="40" w:after="40"/>
              <w:jc w:val="both"/>
              <w:rPr>
                <w:highlight w:val="yellow"/>
              </w:rPr>
            </w:pPr>
          </w:p>
        </w:tc>
      </w:tr>
      <w:tr w:rsidR="00972253" w:rsidRPr="00C629E8" w14:paraId="31300D0A" w14:textId="77777777" w:rsidTr="002477BF">
        <w:trPr>
          <w:trHeight w:val="322"/>
        </w:trPr>
        <w:tc>
          <w:tcPr>
            <w:tcW w:w="4915" w:type="dxa"/>
          </w:tcPr>
          <w:p w14:paraId="75C088AA" w14:textId="77777777" w:rsidR="00972253" w:rsidRPr="003E6A21" w:rsidRDefault="00972253" w:rsidP="00972253">
            <w:pPr>
              <w:spacing w:before="40" w:after="40"/>
              <w:jc w:val="both"/>
            </w:pPr>
            <w:r>
              <w:t>One-spar crab</w:t>
            </w:r>
          </w:p>
        </w:tc>
        <w:tc>
          <w:tcPr>
            <w:tcW w:w="1546" w:type="dxa"/>
            <w:shd w:val="clear" w:color="auto" w:fill="auto"/>
          </w:tcPr>
          <w:p w14:paraId="7647C7F5" w14:textId="77777777" w:rsidR="00972253" w:rsidRDefault="00972253" w:rsidP="00972253">
            <w:pPr>
              <w:spacing w:before="40" w:after="40"/>
              <w:jc w:val="center"/>
            </w:pPr>
            <w:r>
              <w:t>t</w:t>
            </w:r>
          </w:p>
        </w:tc>
        <w:tc>
          <w:tcPr>
            <w:tcW w:w="2669" w:type="dxa"/>
            <w:shd w:val="clear" w:color="auto" w:fill="auto"/>
          </w:tcPr>
          <w:p w14:paraId="3ACEF8EA" w14:textId="77777777" w:rsidR="00972253" w:rsidRDefault="00972253" w:rsidP="00972253">
            <w:pPr>
              <w:spacing w:before="40" w:after="40"/>
              <w:jc w:val="both"/>
            </w:pPr>
          </w:p>
        </w:tc>
      </w:tr>
      <w:tr w:rsidR="00972253" w:rsidRPr="00C629E8" w14:paraId="58F03F62" w14:textId="77777777" w:rsidTr="002477BF">
        <w:trPr>
          <w:trHeight w:val="322"/>
        </w:trPr>
        <w:tc>
          <w:tcPr>
            <w:tcW w:w="9130" w:type="dxa"/>
            <w:gridSpan w:val="3"/>
            <w:tcBorders>
              <w:top w:val="single" w:sz="6" w:space="0" w:color="auto"/>
              <w:bottom w:val="single" w:sz="6" w:space="0" w:color="auto"/>
            </w:tcBorders>
            <w:shd w:val="clear" w:color="auto" w:fill="FFCC99"/>
          </w:tcPr>
          <w:p w14:paraId="1B70FEEB" w14:textId="77777777" w:rsidR="00972253" w:rsidRDefault="00972253" w:rsidP="00972253">
            <w:pPr>
              <w:spacing w:before="40" w:after="40"/>
              <w:jc w:val="both"/>
            </w:pPr>
            <w:r>
              <w:rPr>
                <w:b/>
              </w:rPr>
              <w:t>Primary air steam heater – assumption of 3 sections</w:t>
            </w:r>
          </w:p>
        </w:tc>
      </w:tr>
      <w:tr w:rsidR="00972253" w:rsidRPr="00C629E8" w14:paraId="4596B471"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13BC6D6B" w14:textId="77777777" w:rsidR="00972253" w:rsidRPr="00C629E8" w:rsidRDefault="00972253" w:rsidP="00972253">
            <w:pPr>
              <w:numPr>
                <w:ilvl w:val="12"/>
                <w:numId w:val="0"/>
              </w:numPr>
              <w:spacing w:before="60" w:after="6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3EBE5B0B" w14:textId="77777777" w:rsidR="00972253" w:rsidRPr="00C629E8" w:rsidRDefault="00972253" w:rsidP="00972253">
            <w:pPr>
              <w:numPr>
                <w:ilvl w:val="12"/>
                <w:numId w:val="0"/>
              </w:numPr>
              <w:spacing w:before="60" w:after="6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27B77F2D" w14:textId="77777777" w:rsidR="00972253" w:rsidRPr="00C629E8" w:rsidRDefault="00972253" w:rsidP="00972253">
            <w:pPr>
              <w:numPr>
                <w:ilvl w:val="12"/>
                <w:numId w:val="0"/>
              </w:numPr>
              <w:spacing w:before="60" w:after="60"/>
              <w:jc w:val="center"/>
              <w:rPr>
                <w:b/>
                <w:i/>
                <w:sz w:val="20"/>
              </w:rPr>
            </w:pPr>
            <w:r>
              <w:rPr>
                <w:b/>
                <w:i/>
                <w:sz w:val="20"/>
              </w:rPr>
              <w:t>Value / data/ information</w:t>
            </w:r>
          </w:p>
        </w:tc>
      </w:tr>
      <w:tr w:rsidR="00972253" w:rsidRPr="00C629E8" w14:paraId="156EBB68" w14:textId="77777777" w:rsidTr="002477BF">
        <w:trPr>
          <w:trHeight w:val="322"/>
        </w:trPr>
        <w:tc>
          <w:tcPr>
            <w:tcW w:w="9130" w:type="dxa"/>
            <w:gridSpan w:val="3"/>
            <w:tcBorders>
              <w:top w:val="single" w:sz="6" w:space="0" w:color="auto"/>
            </w:tcBorders>
          </w:tcPr>
          <w:p w14:paraId="41953DC0" w14:textId="77777777" w:rsidR="00972253" w:rsidRPr="000B4B6B" w:rsidRDefault="00972253" w:rsidP="00972253">
            <w:pPr>
              <w:spacing w:before="40" w:after="40"/>
              <w:jc w:val="both"/>
              <w:rPr>
                <w:b/>
              </w:rPr>
            </w:pPr>
            <w:r>
              <w:rPr>
                <w:b/>
              </w:rPr>
              <w:t>1st section - condensate heating</w:t>
            </w:r>
          </w:p>
        </w:tc>
      </w:tr>
      <w:tr w:rsidR="00972253" w:rsidRPr="00C629E8" w14:paraId="2A46C209" w14:textId="77777777" w:rsidTr="002477BF">
        <w:trPr>
          <w:trHeight w:val="322"/>
        </w:trPr>
        <w:tc>
          <w:tcPr>
            <w:tcW w:w="4915" w:type="dxa"/>
          </w:tcPr>
          <w:p w14:paraId="5418314A" w14:textId="77777777" w:rsidR="00972253" w:rsidRDefault="00972253" w:rsidP="00972253">
            <w:pPr>
              <w:spacing w:before="40" w:after="40"/>
              <w:jc w:val="both"/>
            </w:pPr>
            <w:r>
              <w:t>Manufacturer</w:t>
            </w:r>
          </w:p>
        </w:tc>
        <w:tc>
          <w:tcPr>
            <w:tcW w:w="1546" w:type="dxa"/>
            <w:shd w:val="clear" w:color="auto" w:fill="auto"/>
          </w:tcPr>
          <w:p w14:paraId="3F27B9AD" w14:textId="77777777" w:rsidR="00972253" w:rsidRDefault="00972253" w:rsidP="00972253">
            <w:pPr>
              <w:spacing w:before="40" w:after="40"/>
              <w:jc w:val="center"/>
            </w:pPr>
            <w:r>
              <w:t>-</w:t>
            </w:r>
          </w:p>
        </w:tc>
        <w:tc>
          <w:tcPr>
            <w:tcW w:w="2669" w:type="dxa"/>
            <w:shd w:val="clear" w:color="auto" w:fill="auto"/>
          </w:tcPr>
          <w:p w14:paraId="720AFADC" w14:textId="77777777" w:rsidR="00972253" w:rsidRDefault="00972253" w:rsidP="00972253">
            <w:pPr>
              <w:spacing w:before="40" w:after="40"/>
              <w:jc w:val="both"/>
            </w:pPr>
          </w:p>
        </w:tc>
      </w:tr>
      <w:tr w:rsidR="00972253" w:rsidRPr="00C629E8" w14:paraId="2AE966EB" w14:textId="77777777" w:rsidTr="002477BF">
        <w:trPr>
          <w:trHeight w:val="322"/>
        </w:trPr>
        <w:tc>
          <w:tcPr>
            <w:tcW w:w="4915" w:type="dxa"/>
          </w:tcPr>
          <w:p w14:paraId="778E8D56" w14:textId="77777777" w:rsidR="00972253" w:rsidRDefault="00972253" w:rsidP="00972253">
            <w:pPr>
              <w:spacing w:before="40" w:after="40"/>
              <w:jc w:val="both"/>
            </w:pPr>
            <w:r>
              <w:t>Type</w:t>
            </w:r>
          </w:p>
        </w:tc>
        <w:tc>
          <w:tcPr>
            <w:tcW w:w="1546" w:type="dxa"/>
            <w:shd w:val="clear" w:color="auto" w:fill="auto"/>
          </w:tcPr>
          <w:p w14:paraId="32D113AE" w14:textId="77777777" w:rsidR="00972253" w:rsidRDefault="00972253" w:rsidP="00972253">
            <w:pPr>
              <w:spacing w:before="40" w:after="40"/>
              <w:jc w:val="center"/>
            </w:pPr>
            <w:r>
              <w:t>-</w:t>
            </w:r>
          </w:p>
        </w:tc>
        <w:tc>
          <w:tcPr>
            <w:tcW w:w="2669" w:type="dxa"/>
            <w:shd w:val="clear" w:color="auto" w:fill="auto"/>
          </w:tcPr>
          <w:p w14:paraId="19ECC25F" w14:textId="77777777" w:rsidR="00972253" w:rsidRDefault="00972253" w:rsidP="00972253">
            <w:pPr>
              <w:spacing w:before="40" w:after="40"/>
              <w:jc w:val="both"/>
            </w:pPr>
          </w:p>
        </w:tc>
      </w:tr>
      <w:tr w:rsidR="00972253" w:rsidRPr="00C629E8" w14:paraId="78E6231E" w14:textId="77777777" w:rsidTr="002477BF">
        <w:trPr>
          <w:trHeight w:val="322"/>
        </w:trPr>
        <w:tc>
          <w:tcPr>
            <w:tcW w:w="4915" w:type="dxa"/>
          </w:tcPr>
          <w:p w14:paraId="571E05E2" w14:textId="77777777" w:rsidR="00972253" w:rsidRDefault="00972253" w:rsidP="00972253">
            <w:pPr>
              <w:spacing w:before="40" w:after="40"/>
              <w:jc w:val="both"/>
            </w:pPr>
            <w:r>
              <w:t>Nominal pressure (PN 25)</w:t>
            </w:r>
          </w:p>
        </w:tc>
        <w:tc>
          <w:tcPr>
            <w:tcW w:w="1546" w:type="dxa"/>
            <w:shd w:val="clear" w:color="auto" w:fill="auto"/>
          </w:tcPr>
          <w:p w14:paraId="35D49801" w14:textId="77777777" w:rsidR="00972253" w:rsidRDefault="00972253" w:rsidP="00972253">
            <w:pPr>
              <w:spacing w:before="40" w:after="40"/>
              <w:jc w:val="center"/>
            </w:pPr>
            <w:r>
              <w:t>MPa</w:t>
            </w:r>
          </w:p>
        </w:tc>
        <w:tc>
          <w:tcPr>
            <w:tcW w:w="2669" w:type="dxa"/>
            <w:shd w:val="clear" w:color="auto" w:fill="auto"/>
          </w:tcPr>
          <w:p w14:paraId="37D81D3B" w14:textId="77777777" w:rsidR="00972253" w:rsidRDefault="00972253" w:rsidP="00972253">
            <w:pPr>
              <w:spacing w:before="40" w:after="40"/>
              <w:jc w:val="both"/>
            </w:pPr>
          </w:p>
        </w:tc>
      </w:tr>
      <w:tr w:rsidR="00972253" w:rsidRPr="00C629E8" w14:paraId="5F9E80B7" w14:textId="77777777" w:rsidTr="002477BF">
        <w:trPr>
          <w:trHeight w:val="322"/>
        </w:trPr>
        <w:tc>
          <w:tcPr>
            <w:tcW w:w="4915" w:type="dxa"/>
          </w:tcPr>
          <w:p w14:paraId="2FDE2911" w14:textId="77777777" w:rsidR="00972253" w:rsidRDefault="00972253" w:rsidP="00972253">
            <w:pPr>
              <w:spacing w:before="40" w:after="40"/>
              <w:jc w:val="both"/>
            </w:pPr>
            <w:r>
              <w:t>Design temperature</w:t>
            </w:r>
          </w:p>
        </w:tc>
        <w:tc>
          <w:tcPr>
            <w:tcW w:w="1546" w:type="dxa"/>
            <w:shd w:val="clear" w:color="auto" w:fill="auto"/>
          </w:tcPr>
          <w:p w14:paraId="78DA2BB1" w14:textId="77777777" w:rsidR="00972253" w:rsidRDefault="00972253" w:rsidP="00972253">
            <w:pPr>
              <w:spacing w:before="40" w:after="40"/>
              <w:jc w:val="center"/>
            </w:pPr>
            <w:r>
              <w:t>°C</w:t>
            </w:r>
          </w:p>
        </w:tc>
        <w:tc>
          <w:tcPr>
            <w:tcW w:w="2669" w:type="dxa"/>
            <w:shd w:val="clear" w:color="auto" w:fill="auto"/>
          </w:tcPr>
          <w:p w14:paraId="64CB202E" w14:textId="77777777" w:rsidR="00972253" w:rsidRDefault="00972253" w:rsidP="00972253">
            <w:pPr>
              <w:spacing w:before="40" w:after="40"/>
              <w:jc w:val="both"/>
            </w:pPr>
          </w:p>
        </w:tc>
      </w:tr>
      <w:tr w:rsidR="00972253" w:rsidRPr="00C629E8" w14:paraId="0749DB14" w14:textId="77777777" w:rsidTr="002477BF">
        <w:trPr>
          <w:trHeight w:val="322"/>
        </w:trPr>
        <w:tc>
          <w:tcPr>
            <w:tcW w:w="4915" w:type="dxa"/>
          </w:tcPr>
          <w:p w14:paraId="5EBCDDEC" w14:textId="77777777" w:rsidR="00972253" w:rsidRDefault="00972253" w:rsidP="00972253">
            <w:pPr>
              <w:spacing w:before="40" w:after="40"/>
              <w:jc w:val="both"/>
            </w:pPr>
            <w:r>
              <w:t>Air quantity</w:t>
            </w:r>
          </w:p>
        </w:tc>
        <w:tc>
          <w:tcPr>
            <w:tcW w:w="1546" w:type="dxa"/>
            <w:shd w:val="clear" w:color="auto" w:fill="auto"/>
          </w:tcPr>
          <w:p w14:paraId="0E9A80BA" w14:textId="77777777" w:rsidR="00972253" w:rsidRDefault="00972253" w:rsidP="00972253">
            <w:pPr>
              <w:spacing w:before="40" w:after="40"/>
              <w:jc w:val="center"/>
            </w:pPr>
            <w:r>
              <w:t>Nm</w:t>
            </w:r>
            <w:r>
              <w:rPr>
                <w:vertAlign w:val="superscript"/>
              </w:rPr>
              <w:t>3</w:t>
            </w:r>
            <w:r>
              <w:t>/h</w:t>
            </w:r>
          </w:p>
        </w:tc>
        <w:tc>
          <w:tcPr>
            <w:tcW w:w="2669" w:type="dxa"/>
            <w:shd w:val="clear" w:color="auto" w:fill="auto"/>
          </w:tcPr>
          <w:p w14:paraId="584918D0" w14:textId="77777777" w:rsidR="00972253" w:rsidRDefault="00972253" w:rsidP="00972253">
            <w:pPr>
              <w:spacing w:before="40" w:after="40"/>
              <w:jc w:val="both"/>
            </w:pPr>
          </w:p>
        </w:tc>
      </w:tr>
      <w:tr w:rsidR="00972253" w:rsidRPr="00C629E8" w14:paraId="07E986EA" w14:textId="77777777" w:rsidTr="002477BF">
        <w:trPr>
          <w:trHeight w:val="322"/>
        </w:trPr>
        <w:tc>
          <w:tcPr>
            <w:tcW w:w="4915" w:type="dxa"/>
          </w:tcPr>
          <w:p w14:paraId="376636E1" w14:textId="77777777" w:rsidR="00972253" w:rsidRDefault="00972253" w:rsidP="00972253">
            <w:pPr>
              <w:spacing w:before="40" w:after="40"/>
              <w:jc w:val="both"/>
            </w:pPr>
            <w:r>
              <w:t>Primary air temperature rise by</w:t>
            </w:r>
          </w:p>
        </w:tc>
        <w:tc>
          <w:tcPr>
            <w:tcW w:w="1546" w:type="dxa"/>
            <w:shd w:val="clear" w:color="auto" w:fill="auto"/>
          </w:tcPr>
          <w:p w14:paraId="67541A72" w14:textId="77777777" w:rsidR="00972253" w:rsidRDefault="00972253" w:rsidP="00972253">
            <w:pPr>
              <w:spacing w:before="40" w:after="40"/>
              <w:jc w:val="center"/>
            </w:pPr>
            <w:r>
              <w:t>°C</w:t>
            </w:r>
          </w:p>
        </w:tc>
        <w:tc>
          <w:tcPr>
            <w:tcW w:w="2669" w:type="dxa"/>
            <w:shd w:val="clear" w:color="auto" w:fill="auto"/>
          </w:tcPr>
          <w:p w14:paraId="208776E9" w14:textId="77777777" w:rsidR="00972253" w:rsidRDefault="00972253" w:rsidP="00972253">
            <w:pPr>
              <w:spacing w:before="40" w:after="40"/>
              <w:jc w:val="both"/>
            </w:pPr>
          </w:p>
        </w:tc>
      </w:tr>
      <w:tr w:rsidR="00972253" w:rsidRPr="00C629E8" w14:paraId="3CBC4224" w14:textId="77777777" w:rsidTr="002477BF">
        <w:trPr>
          <w:trHeight w:val="322"/>
        </w:trPr>
        <w:tc>
          <w:tcPr>
            <w:tcW w:w="4915" w:type="dxa"/>
          </w:tcPr>
          <w:p w14:paraId="24E97050" w14:textId="77777777" w:rsidR="00972253" w:rsidRDefault="00972253" w:rsidP="00972253">
            <w:pPr>
              <w:spacing w:before="40" w:after="40"/>
              <w:jc w:val="both"/>
            </w:pPr>
            <w:r>
              <w:t>Condensate temperature</w:t>
            </w:r>
          </w:p>
        </w:tc>
        <w:tc>
          <w:tcPr>
            <w:tcW w:w="1546" w:type="dxa"/>
            <w:shd w:val="clear" w:color="auto" w:fill="auto"/>
          </w:tcPr>
          <w:p w14:paraId="2A867479" w14:textId="77777777" w:rsidR="00972253" w:rsidRDefault="00972253" w:rsidP="00972253">
            <w:pPr>
              <w:spacing w:before="40" w:after="40"/>
              <w:jc w:val="center"/>
            </w:pPr>
            <w:r>
              <w:t>°C</w:t>
            </w:r>
          </w:p>
        </w:tc>
        <w:tc>
          <w:tcPr>
            <w:tcW w:w="2669" w:type="dxa"/>
            <w:shd w:val="clear" w:color="auto" w:fill="auto"/>
          </w:tcPr>
          <w:p w14:paraId="032EFD68" w14:textId="77777777" w:rsidR="00972253" w:rsidRDefault="00972253" w:rsidP="00972253">
            <w:pPr>
              <w:spacing w:before="40" w:after="40"/>
              <w:jc w:val="both"/>
            </w:pPr>
          </w:p>
        </w:tc>
      </w:tr>
      <w:tr w:rsidR="00972253" w:rsidRPr="00C629E8" w14:paraId="12408485" w14:textId="77777777" w:rsidTr="002477BF">
        <w:trPr>
          <w:trHeight w:val="322"/>
        </w:trPr>
        <w:tc>
          <w:tcPr>
            <w:tcW w:w="9130" w:type="dxa"/>
            <w:gridSpan w:val="3"/>
          </w:tcPr>
          <w:p w14:paraId="1D42443C" w14:textId="77777777" w:rsidR="00972253" w:rsidRPr="000B4B6B" w:rsidRDefault="00972253" w:rsidP="00972253">
            <w:pPr>
              <w:spacing w:before="40" w:after="40"/>
              <w:jc w:val="both"/>
              <w:rPr>
                <w:b/>
              </w:rPr>
            </w:pPr>
            <w:r>
              <w:rPr>
                <w:b/>
              </w:rPr>
              <w:t xml:space="preserve">2nd section - steam heating </w:t>
            </w:r>
          </w:p>
        </w:tc>
      </w:tr>
      <w:tr w:rsidR="00972253" w:rsidRPr="00C629E8" w14:paraId="1764F7B8" w14:textId="77777777" w:rsidTr="002477BF">
        <w:trPr>
          <w:trHeight w:val="322"/>
        </w:trPr>
        <w:tc>
          <w:tcPr>
            <w:tcW w:w="4915" w:type="dxa"/>
          </w:tcPr>
          <w:p w14:paraId="5028AA2C" w14:textId="77777777" w:rsidR="00972253" w:rsidRDefault="00972253" w:rsidP="00972253">
            <w:pPr>
              <w:spacing w:before="40" w:after="40"/>
              <w:jc w:val="both"/>
            </w:pPr>
            <w:r>
              <w:t>Manufacturer</w:t>
            </w:r>
          </w:p>
        </w:tc>
        <w:tc>
          <w:tcPr>
            <w:tcW w:w="1546" w:type="dxa"/>
            <w:shd w:val="clear" w:color="auto" w:fill="auto"/>
          </w:tcPr>
          <w:p w14:paraId="43153B3E" w14:textId="77777777" w:rsidR="00972253" w:rsidRDefault="00972253" w:rsidP="00972253">
            <w:pPr>
              <w:spacing w:before="40" w:after="40"/>
              <w:jc w:val="center"/>
            </w:pPr>
            <w:r>
              <w:t>-</w:t>
            </w:r>
          </w:p>
        </w:tc>
        <w:tc>
          <w:tcPr>
            <w:tcW w:w="2669" w:type="dxa"/>
            <w:shd w:val="clear" w:color="auto" w:fill="auto"/>
          </w:tcPr>
          <w:p w14:paraId="208E8A86" w14:textId="77777777" w:rsidR="00972253" w:rsidRDefault="00972253" w:rsidP="00972253">
            <w:pPr>
              <w:spacing w:before="40" w:after="40"/>
              <w:jc w:val="both"/>
            </w:pPr>
          </w:p>
        </w:tc>
      </w:tr>
      <w:tr w:rsidR="00972253" w:rsidRPr="00C629E8" w14:paraId="1CA5D725" w14:textId="77777777" w:rsidTr="002477BF">
        <w:trPr>
          <w:trHeight w:val="322"/>
        </w:trPr>
        <w:tc>
          <w:tcPr>
            <w:tcW w:w="4915" w:type="dxa"/>
          </w:tcPr>
          <w:p w14:paraId="17801ACC" w14:textId="77777777" w:rsidR="00972253" w:rsidRDefault="00972253" w:rsidP="00972253">
            <w:pPr>
              <w:spacing w:before="40" w:after="40"/>
              <w:jc w:val="both"/>
            </w:pPr>
            <w:r>
              <w:t>Type</w:t>
            </w:r>
          </w:p>
        </w:tc>
        <w:tc>
          <w:tcPr>
            <w:tcW w:w="1546" w:type="dxa"/>
            <w:shd w:val="clear" w:color="auto" w:fill="auto"/>
          </w:tcPr>
          <w:p w14:paraId="2890CC7E" w14:textId="77777777" w:rsidR="00972253" w:rsidRDefault="00972253" w:rsidP="00972253">
            <w:pPr>
              <w:spacing w:before="40" w:after="40"/>
              <w:jc w:val="center"/>
            </w:pPr>
            <w:r>
              <w:t>-</w:t>
            </w:r>
          </w:p>
        </w:tc>
        <w:tc>
          <w:tcPr>
            <w:tcW w:w="2669" w:type="dxa"/>
            <w:shd w:val="clear" w:color="auto" w:fill="auto"/>
          </w:tcPr>
          <w:p w14:paraId="5601C315" w14:textId="77777777" w:rsidR="00972253" w:rsidRDefault="00972253" w:rsidP="00972253">
            <w:pPr>
              <w:spacing w:before="40" w:after="40"/>
              <w:jc w:val="both"/>
            </w:pPr>
          </w:p>
        </w:tc>
      </w:tr>
      <w:tr w:rsidR="00972253" w:rsidRPr="00C629E8" w14:paraId="43AA4110" w14:textId="77777777" w:rsidTr="002477BF">
        <w:trPr>
          <w:trHeight w:val="322"/>
        </w:trPr>
        <w:tc>
          <w:tcPr>
            <w:tcW w:w="4915" w:type="dxa"/>
          </w:tcPr>
          <w:p w14:paraId="213B6A1B" w14:textId="77777777" w:rsidR="00972253" w:rsidRDefault="00972253" w:rsidP="00972253">
            <w:pPr>
              <w:spacing w:before="40" w:after="40"/>
              <w:jc w:val="both"/>
            </w:pPr>
            <w:r>
              <w:t>Nominal pressure (PN 40)</w:t>
            </w:r>
          </w:p>
        </w:tc>
        <w:tc>
          <w:tcPr>
            <w:tcW w:w="1546" w:type="dxa"/>
            <w:shd w:val="clear" w:color="auto" w:fill="auto"/>
          </w:tcPr>
          <w:p w14:paraId="7F62421B" w14:textId="77777777" w:rsidR="00972253" w:rsidRDefault="00972253" w:rsidP="00972253">
            <w:pPr>
              <w:spacing w:before="40" w:after="40"/>
              <w:jc w:val="center"/>
            </w:pPr>
            <w:r>
              <w:t>MPa</w:t>
            </w:r>
          </w:p>
        </w:tc>
        <w:tc>
          <w:tcPr>
            <w:tcW w:w="2669" w:type="dxa"/>
            <w:shd w:val="clear" w:color="auto" w:fill="auto"/>
          </w:tcPr>
          <w:p w14:paraId="778EFDC4" w14:textId="77777777" w:rsidR="00972253" w:rsidRDefault="00972253" w:rsidP="00972253">
            <w:pPr>
              <w:spacing w:before="40" w:after="40"/>
              <w:jc w:val="both"/>
            </w:pPr>
          </w:p>
        </w:tc>
      </w:tr>
      <w:tr w:rsidR="00972253" w:rsidRPr="00C629E8" w14:paraId="5C3521A5" w14:textId="77777777" w:rsidTr="002477BF">
        <w:trPr>
          <w:trHeight w:val="322"/>
        </w:trPr>
        <w:tc>
          <w:tcPr>
            <w:tcW w:w="4915" w:type="dxa"/>
          </w:tcPr>
          <w:p w14:paraId="758EDC33" w14:textId="77777777" w:rsidR="00972253" w:rsidRDefault="00972253" w:rsidP="00972253">
            <w:pPr>
              <w:spacing w:before="40" w:after="40"/>
              <w:jc w:val="both"/>
            </w:pPr>
            <w:r>
              <w:t>Design temperature</w:t>
            </w:r>
          </w:p>
        </w:tc>
        <w:tc>
          <w:tcPr>
            <w:tcW w:w="1546" w:type="dxa"/>
            <w:shd w:val="clear" w:color="auto" w:fill="auto"/>
          </w:tcPr>
          <w:p w14:paraId="04A2851F" w14:textId="77777777" w:rsidR="00972253" w:rsidRDefault="00972253" w:rsidP="00972253">
            <w:pPr>
              <w:spacing w:before="40" w:after="40"/>
              <w:jc w:val="center"/>
            </w:pPr>
            <w:r>
              <w:t>°C</w:t>
            </w:r>
          </w:p>
        </w:tc>
        <w:tc>
          <w:tcPr>
            <w:tcW w:w="2669" w:type="dxa"/>
            <w:shd w:val="clear" w:color="auto" w:fill="auto"/>
          </w:tcPr>
          <w:p w14:paraId="69D99BA6" w14:textId="77777777" w:rsidR="00972253" w:rsidRDefault="00972253" w:rsidP="00972253">
            <w:pPr>
              <w:spacing w:before="40" w:after="40"/>
              <w:jc w:val="both"/>
            </w:pPr>
          </w:p>
        </w:tc>
      </w:tr>
      <w:tr w:rsidR="00972253" w:rsidRPr="00C629E8" w14:paraId="64E1C291" w14:textId="77777777" w:rsidTr="002477BF">
        <w:trPr>
          <w:trHeight w:val="322"/>
        </w:trPr>
        <w:tc>
          <w:tcPr>
            <w:tcW w:w="4915" w:type="dxa"/>
          </w:tcPr>
          <w:p w14:paraId="7D5897D2" w14:textId="77777777" w:rsidR="00972253" w:rsidRDefault="00972253" w:rsidP="00972253">
            <w:pPr>
              <w:spacing w:before="40" w:after="40"/>
              <w:jc w:val="both"/>
            </w:pPr>
            <w:r>
              <w:t>Air quantity</w:t>
            </w:r>
          </w:p>
        </w:tc>
        <w:tc>
          <w:tcPr>
            <w:tcW w:w="1546" w:type="dxa"/>
            <w:shd w:val="clear" w:color="auto" w:fill="auto"/>
          </w:tcPr>
          <w:p w14:paraId="4AC54E2C" w14:textId="77777777" w:rsidR="00972253" w:rsidRDefault="00972253" w:rsidP="00972253">
            <w:pPr>
              <w:spacing w:before="40" w:after="40"/>
              <w:jc w:val="center"/>
            </w:pPr>
            <w:r>
              <w:t>Nm</w:t>
            </w:r>
            <w:r>
              <w:rPr>
                <w:vertAlign w:val="superscript"/>
              </w:rPr>
              <w:t>3</w:t>
            </w:r>
            <w:r>
              <w:t>/h</w:t>
            </w:r>
          </w:p>
        </w:tc>
        <w:tc>
          <w:tcPr>
            <w:tcW w:w="2669" w:type="dxa"/>
            <w:shd w:val="clear" w:color="auto" w:fill="auto"/>
          </w:tcPr>
          <w:p w14:paraId="0E54C3A1" w14:textId="77777777" w:rsidR="00972253" w:rsidRDefault="00972253" w:rsidP="00972253">
            <w:pPr>
              <w:spacing w:before="40" w:after="40"/>
              <w:jc w:val="both"/>
            </w:pPr>
          </w:p>
        </w:tc>
      </w:tr>
      <w:tr w:rsidR="00972253" w:rsidRPr="00C629E8" w14:paraId="72A34495" w14:textId="77777777" w:rsidTr="002477BF">
        <w:trPr>
          <w:trHeight w:val="322"/>
        </w:trPr>
        <w:tc>
          <w:tcPr>
            <w:tcW w:w="4915" w:type="dxa"/>
          </w:tcPr>
          <w:p w14:paraId="43F20EAA" w14:textId="77777777" w:rsidR="00972253" w:rsidRDefault="00972253" w:rsidP="00972253">
            <w:pPr>
              <w:spacing w:before="40" w:after="40"/>
              <w:jc w:val="both"/>
            </w:pPr>
            <w:r>
              <w:t>Primary air temperature rise by</w:t>
            </w:r>
          </w:p>
        </w:tc>
        <w:tc>
          <w:tcPr>
            <w:tcW w:w="1546" w:type="dxa"/>
            <w:shd w:val="clear" w:color="auto" w:fill="auto"/>
          </w:tcPr>
          <w:p w14:paraId="38296F5E" w14:textId="77777777" w:rsidR="00972253" w:rsidRDefault="00972253" w:rsidP="00972253">
            <w:pPr>
              <w:spacing w:before="40" w:after="40"/>
              <w:jc w:val="center"/>
            </w:pPr>
            <w:r>
              <w:t>°C</w:t>
            </w:r>
          </w:p>
        </w:tc>
        <w:tc>
          <w:tcPr>
            <w:tcW w:w="2669" w:type="dxa"/>
            <w:shd w:val="clear" w:color="auto" w:fill="auto"/>
          </w:tcPr>
          <w:p w14:paraId="28A23A4C" w14:textId="77777777" w:rsidR="00972253" w:rsidRDefault="00972253" w:rsidP="00972253">
            <w:pPr>
              <w:spacing w:before="40" w:after="40"/>
              <w:jc w:val="both"/>
            </w:pPr>
          </w:p>
        </w:tc>
      </w:tr>
      <w:tr w:rsidR="00972253" w:rsidRPr="00C629E8" w14:paraId="09AEBDEC" w14:textId="77777777" w:rsidTr="002477BF">
        <w:trPr>
          <w:trHeight w:val="322"/>
        </w:trPr>
        <w:tc>
          <w:tcPr>
            <w:tcW w:w="4915" w:type="dxa"/>
          </w:tcPr>
          <w:p w14:paraId="7C8AF333" w14:textId="77777777" w:rsidR="00972253" w:rsidRDefault="00972253" w:rsidP="00972253">
            <w:pPr>
              <w:spacing w:before="40" w:after="40"/>
              <w:jc w:val="both"/>
            </w:pPr>
            <w:r>
              <w:t>Emission steam temperature</w:t>
            </w:r>
          </w:p>
        </w:tc>
        <w:tc>
          <w:tcPr>
            <w:tcW w:w="1546" w:type="dxa"/>
            <w:shd w:val="clear" w:color="auto" w:fill="auto"/>
          </w:tcPr>
          <w:p w14:paraId="79A0DB18" w14:textId="77777777" w:rsidR="00972253" w:rsidRDefault="00972253" w:rsidP="00972253">
            <w:pPr>
              <w:spacing w:before="40" w:after="40"/>
              <w:jc w:val="center"/>
            </w:pPr>
            <w:r>
              <w:t>°C</w:t>
            </w:r>
          </w:p>
        </w:tc>
        <w:tc>
          <w:tcPr>
            <w:tcW w:w="2669" w:type="dxa"/>
            <w:shd w:val="clear" w:color="auto" w:fill="auto"/>
          </w:tcPr>
          <w:p w14:paraId="2B021364" w14:textId="77777777" w:rsidR="00972253" w:rsidRDefault="00972253" w:rsidP="00972253">
            <w:pPr>
              <w:spacing w:before="40" w:after="40"/>
              <w:jc w:val="both"/>
            </w:pPr>
          </w:p>
        </w:tc>
      </w:tr>
      <w:tr w:rsidR="00972253" w:rsidRPr="00C629E8" w14:paraId="5B41757E" w14:textId="77777777" w:rsidTr="002477BF">
        <w:trPr>
          <w:trHeight w:val="322"/>
        </w:trPr>
        <w:tc>
          <w:tcPr>
            <w:tcW w:w="4915" w:type="dxa"/>
          </w:tcPr>
          <w:p w14:paraId="0FB8AB01" w14:textId="77777777" w:rsidR="00972253" w:rsidRPr="00040B65" w:rsidRDefault="00972253" w:rsidP="00972253">
            <w:pPr>
              <w:spacing w:before="40" w:after="40"/>
              <w:jc w:val="both"/>
            </w:pPr>
            <w:r>
              <w:t>Steam pressure</w:t>
            </w:r>
          </w:p>
        </w:tc>
        <w:tc>
          <w:tcPr>
            <w:tcW w:w="1546" w:type="dxa"/>
            <w:shd w:val="clear" w:color="auto" w:fill="auto"/>
          </w:tcPr>
          <w:p w14:paraId="3A84F58B" w14:textId="77777777" w:rsidR="00972253" w:rsidRDefault="00972253" w:rsidP="00972253">
            <w:pPr>
              <w:spacing w:before="40" w:after="40"/>
              <w:jc w:val="center"/>
            </w:pPr>
            <w:r>
              <w:t>MPa</w:t>
            </w:r>
          </w:p>
        </w:tc>
        <w:tc>
          <w:tcPr>
            <w:tcW w:w="2669" w:type="dxa"/>
            <w:shd w:val="clear" w:color="auto" w:fill="auto"/>
          </w:tcPr>
          <w:p w14:paraId="19CCA778" w14:textId="77777777" w:rsidR="00972253" w:rsidRDefault="00972253" w:rsidP="00972253">
            <w:pPr>
              <w:spacing w:before="40" w:after="40"/>
              <w:jc w:val="both"/>
            </w:pPr>
          </w:p>
        </w:tc>
      </w:tr>
      <w:tr w:rsidR="00972253" w:rsidRPr="00C629E8" w14:paraId="71BCF2FD" w14:textId="77777777" w:rsidTr="002477BF">
        <w:trPr>
          <w:trHeight w:val="322"/>
        </w:trPr>
        <w:tc>
          <w:tcPr>
            <w:tcW w:w="9130" w:type="dxa"/>
            <w:gridSpan w:val="3"/>
          </w:tcPr>
          <w:p w14:paraId="794546E0" w14:textId="77777777" w:rsidR="00972253" w:rsidRPr="00121160" w:rsidRDefault="00972253" w:rsidP="00972253">
            <w:pPr>
              <w:spacing w:before="40" w:after="40"/>
              <w:jc w:val="both"/>
              <w:rPr>
                <w:b/>
              </w:rPr>
            </w:pPr>
            <w:r>
              <w:rPr>
                <w:b/>
              </w:rPr>
              <w:lastRenderedPageBreak/>
              <w:t>3rd section - heating by high-pressure superheated steam (boiler exit)</w:t>
            </w:r>
          </w:p>
        </w:tc>
      </w:tr>
      <w:tr w:rsidR="00972253" w:rsidRPr="00C629E8" w14:paraId="3AFDC680" w14:textId="77777777" w:rsidTr="002477BF">
        <w:trPr>
          <w:trHeight w:val="322"/>
        </w:trPr>
        <w:tc>
          <w:tcPr>
            <w:tcW w:w="4915" w:type="dxa"/>
          </w:tcPr>
          <w:p w14:paraId="78C2B83C" w14:textId="77777777" w:rsidR="00972253" w:rsidRDefault="00972253" w:rsidP="00972253">
            <w:pPr>
              <w:spacing w:before="40" w:after="40"/>
              <w:jc w:val="both"/>
            </w:pPr>
            <w:r>
              <w:t>Manufacturer</w:t>
            </w:r>
          </w:p>
        </w:tc>
        <w:tc>
          <w:tcPr>
            <w:tcW w:w="1546" w:type="dxa"/>
            <w:shd w:val="clear" w:color="auto" w:fill="auto"/>
          </w:tcPr>
          <w:p w14:paraId="6122DE64" w14:textId="77777777" w:rsidR="00972253" w:rsidRDefault="00972253" w:rsidP="00972253">
            <w:pPr>
              <w:spacing w:before="40" w:after="40"/>
              <w:jc w:val="center"/>
            </w:pPr>
            <w:r>
              <w:t>-</w:t>
            </w:r>
          </w:p>
        </w:tc>
        <w:tc>
          <w:tcPr>
            <w:tcW w:w="2669" w:type="dxa"/>
            <w:shd w:val="clear" w:color="auto" w:fill="auto"/>
          </w:tcPr>
          <w:p w14:paraId="11BA8144" w14:textId="77777777" w:rsidR="00972253" w:rsidRDefault="00972253" w:rsidP="00972253">
            <w:pPr>
              <w:spacing w:before="40" w:after="40"/>
              <w:jc w:val="both"/>
            </w:pPr>
          </w:p>
        </w:tc>
      </w:tr>
      <w:tr w:rsidR="00972253" w:rsidRPr="00C629E8" w14:paraId="45944274" w14:textId="77777777" w:rsidTr="002477BF">
        <w:trPr>
          <w:trHeight w:val="322"/>
        </w:trPr>
        <w:tc>
          <w:tcPr>
            <w:tcW w:w="4915" w:type="dxa"/>
          </w:tcPr>
          <w:p w14:paraId="34B4EA34" w14:textId="77777777" w:rsidR="00972253" w:rsidRDefault="00972253" w:rsidP="00972253">
            <w:pPr>
              <w:spacing w:before="40" w:after="40"/>
              <w:jc w:val="both"/>
            </w:pPr>
            <w:r>
              <w:t>Type</w:t>
            </w:r>
          </w:p>
        </w:tc>
        <w:tc>
          <w:tcPr>
            <w:tcW w:w="1546" w:type="dxa"/>
            <w:shd w:val="clear" w:color="auto" w:fill="auto"/>
          </w:tcPr>
          <w:p w14:paraId="1B898E3B" w14:textId="77777777" w:rsidR="00972253" w:rsidRDefault="00972253" w:rsidP="00972253">
            <w:pPr>
              <w:spacing w:before="40" w:after="40"/>
              <w:jc w:val="center"/>
            </w:pPr>
            <w:r>
              <w:t>-</w:t>
            </w:r>
          </w:p>
        </w:tc>
        <w:tc>
          <w:tcPr>
            <w:tcW w:w="2669" w:type="dxa"/>
            <w:shd w:val="clear" w:color="auto" w:fill="auto"/>
          </w:tcPr>
          <w:p w14:paraId="07222FE6" w14:textId="77777777" w:rsidR="00972253" w:rsidRDefault="00972253" w:rsidP="00972253">
            <w:pPr>
              <w:spacing w:before="40" w:after="40"/>
              <w:jc w:val="both"/>
            </w:pPr>
          </w:p>
        </w:tc>
      </w:tr>
      <w:tr w:rsidR="00972253" w:rsidRPr="00C629E8" w14:paraId="1F61CE01" w14:textId="77777777" w:rsidTr="002477BF">
        <w:trPr>
          <w:trHeight w:val="322"/>
        </w:trPr>
        <w:tc>
          <w:tcPr>
            <w:tcW w:w="4915" w:type="dxa"/>
          </w:tcPr>
          <w:p w14:paraId="63C622F2" w14:textId="77777777" w:rsidR="00972253" w:rsidRDefault="00972253" w:rsidP="00972253">
            <w:pPr>
              <w:spacing w:before="40" w:after="40"/>
              <w:jc w:val="both"/>
            </w:pPr>
            <w:r>
              <w:t>Nominal pressure (PN 100)</w:t>
            </w:r>
          </w:p>
        </w:tc>
        <w:tc>
          <w:tcPr>
            <w:tcW w:w="1546" w:type="dxa"/>
            <w:shd w:val="clear" w:color="auto" w:fill="auto"/>
          </w:tcPr>
          <w:p w14:paraId="433790B4" w14:textId="77777777" w:rsidR="00972253" w:rsidRDefault="00972253" w:rsidP="00972253">
            <w:pPr>
              <w:spacing w:before="40" w:after="40"/>
              <w:jc w:val="center"/>
            </w:pPr>
            <w:r>
              <w:t>MPa</w:t>
            </w:r>
          </w:p>
        </w:tc>
        <w:tc>
          <w:tcPr>
            <w:tcW w:w="2669" w:type="dxa"/>
            <w:shd w:val="clear" w:color="auto" w:fill="auto"/>
          </w:tcPr>
          <w:p w14:paraId="45B72DB8" w14:textId="77777777" w:rsidR="00972253" w:rsidRDefault="00972253" w:rsidP="00972253">
            <w:pPr>
              <w:spacing w:before="40" w:after="40"/>
              <w:jc w:val="both"/>
            </w:pPr>
          </w:p>
        </w:tc>
      </w:tr>
      <w:tr w:rsidR="00972253" w:rsidRPr="00C629E8" w14:paraId="6ACD7D86" w14:textId="77777777" w:rsidTr="002477BF">
        <w:trPr>
          <w:trHeight w:val="322"/>
        </w:trPr>
        <w:tc>
          <w:tcPr>
            <w:tcW w:w="4915" w:type="dxa"/>
          </w:tcPr>
          <w:p w14:paraId="0628ADE5" w14:textId="77777777" w:rsidR="00972253" w:rsidRDefault="00972253" w:rsidP="00972253">
            <w:pPr>
              <w:spacing w:before="40" w:after="40"/>
              <w:jc w:val="both"/>
            </w:pPr>
            <w:r>
              <w:t>Design temperature</w:t>
            </w:r>
          </w:p>
        </w:tc>
        <w:tc>
          <w:tcPr>
            <w:tcW w:w="1546" w:type="dxa"/>
            <w:shd w:val="clear" w:color="auto" w:fill="auto"/>
          </w:tcPr>
          <w:p w14:paraId="61A3E023" w14:textId="77777777" w:rsidR="00972253" w:rsidRDefault="00972253" w:rsidP="00972253">
            <w:pPr>
              <w:spacing w:before="40" w:after="40"/>
              <w:jc w:val="center"/>
            </w:pPr>
            <w:r>
              <w:t>°C</w:t>
            </w:r>
          </w:p>
        </w:tc>
        <w:tc>
          <w:tcPr>
            <w:tcW w:w="2669" w:type="dxa"/>
            <w:shd w:val="clear" w:color="auto" w:fill="auto"/>
          </w:tcPr>
          <w:p w14:paraId="66DA9686" w14:textId="77777777" w:rsidR="00972253" w:rsidRDefault="00972253" w:rsidP="00972253">
            <w:pPr>
              <w:spacing w:before="40" w:after="40"/>
              <w:jc w:val="both"/>
            </w:pPr>
          </w:p>
        </w:tc>
      </w:tr>
      <w:tr w:rsidR="00972253" w:rsidRPr="00C629E8" w14:paraId="12B8CCF0" w14:textId="77777777" w:rsidTr="002477BF">
        <w:trPr>
          <w:trHeight w:val="322"/>
        </w:trPr>
        <w:tc>
          <w:tcPr>
            <w:tcW w:w="4915" w:type="dxa"/>
          </w:tcPr>
          <w:p w14:paraId="68557EA1" w14:textId="77777777" w:rsidR="00972253" w:rsidRDefault="00972253" w:rsidP="00972253">
            <w:pPr>
              <w:spacing w:before="40" w:after="40"/>
              <w:jc w:val="both"/>
            </w:pPr>
            <w:r>
              <w:t>Air quantity</w:t>
            </w:r>
          </w:p>
        </w:tc>
        <w:tc>
          <w:tcPr>
            <w:tcW w:w="1546" w:type="dxa"/>
            <w:shd w:val="clear" w:color="auto" w:fill="auto"/>
          </w:tcPr>
          <w:p w14:paraId="32E7D78E" w14:textId="77777777" w:rsidR="00972253" w:rsidRDefault="00972253" w:rsidP="00972253">
            <w:pPr>
              <w:spacing w:before="40" w:after="40"/>
              <w:jc w:val="center"/>
            </w:pPr>
            <w:r>
              <w:t>Nm</w:t>
            </w:r>
            <w:r>
              <w:rPr>
                <w:vertAlign w:val="superscript"/>
              </w:rPr>
              <w:t>3</w:t>
            </w:r>
            <w:r>
              <w:t>/h</w:t>
            </w:r>
          </w:p>
        </w:tc>
        <w:tc>
          <w:tcPr>
            <w:tcW w:w="2669" w:type="dxa"/>
            <w:shd w:val="clear" w:color="auto" w:fill="auto"/>
          </w:tcPr>
          <w:p w14:paraId="0345401A" w14:textId="77777777" w:rsidR="00972253" w:rsidRDefault="00972253" w:rsidP="00972253">
            <w:pPr>
              <w:spacing w:before="40" w:after="40"/>
              <w:jc w:val="both"/>
            </w:pPr>
          </w:p>
        </w:tc>
      </w:tr>
      <w:tr w:rsidR="00972253" w:rsidRPr="00C629E8" w14:paraId="15EEBCC4" w14:textId="77777777" w:rsidTr="002477BF">
        <w:trPr>
          <w:trHeight w:val="322"/>
        </w:trPr>
        <w:tc>
          <w:tcPr>
            <w:tcW w:w="4915" w:type="dxa"/>
          </w:tcPr>
          <w:p w14:paraId="569ABC1A" w14:textId="77777777" w:rsidR="00972253" w:rsidRDefault="00972253" w:rsidP="00972253">
            <w:pPr>
              <w:spacing w:before="40" w:after="40"/>
              <w:jc w:val="both"/>
            </w:pPr>
            <w:r>
              <w:t>Primary air temperature rise by</w:t>
            </w:r>
          </w:p>
        </w:tc>
        <w:tc>
          <w:tcPr>
            <w:tcW w:w="1546" w:type="dxa"/>
            <w:shd w:val="clear" w:color="auto" w:fill="auto"/>
          </w:tcPr>
          <w:p w14:paraId="092F02AC" w14:textId="77777777" w:rsidR="00972253" w:rsidRDefault="00972253" w:rsidP="00972253">
            <w:pPr>
              <w:spacing w:before="40" w:after="40"/>
              <w:jc w:val="center"/>
            </w:pPr>
            <w:r>
              <w:t>°C</w:t>
            </w:r>
          </w:p>
        </w:tc>
        <w:tc>
          <w:tcPr>
            <w:tcW w:w="2669" w:type="dxa"/>
            <w:shd w:val="clear" w:color="auto" w:fill="auto"/>
          </w:tcPr>
          <w:p w14:paraId="6B863010" w14:textId="77777777" w:rsidR="00972253" w:rsidRDefault="00972253" w:rsidP="00972253">
            <w:pPr>
              <w:spacing w:before="40" w:after="40"/>
              <w:jc w:val="both"/>
            </w:pPr>
          </w:p>
        </w:tc>
      </w:tr>
      <w:tr w:rsidR="00972253" w:rsidRPr="00C629E8" w14:paraId="0FC9D806" w14:textId="77777777" w:rsidTr="002477BF">
        <w:trPr>
          <w:trHeight w:val="322"/>
        </w:trPr>
        <w:tc>
          <w:tcPr>
            <w:tcW w:w="4915" w:type="dxa"/>
          </w:tcPr>
          <w:p w14:paraId="02CC74DD" w14:textId="77777777" w:rsidR="00972253" w:rsidRDefault="00972253" w:rsidP="00972253">
            <w:pPr>
              <w:spacing w:before="40" w:after="40"/>
              <w:jc w:val="both"/>
            </w:pPr>
            <w:r>
              <w:t>Steam temperature</w:t>
            </w:r>
          </w:p>
        </w:tc>
        <w:tc>
          <w:tcPr>
            <w:tcW w:w="1546" w:type="dxa"/>
            <w:shd w:val="clear" w:color="auto" w:fill="auto"/>
          </w:tcPr>
          <w:p w14:paraId="78ABE499" w14:textId="77777777" w:rsidR="00972253" w:rsidRDefault="00972253" w:rsidP="00972253">
            <w:pPr>
              <w:spacing w:before="40" w:after="40"/>
              <w:jc w:val="center"/>
            </w:pPr>
            <w:r>
              <w:t>°C</w:t>
            </w:r>
          </w:p>
        </w:tc>
        <w:tc>
          <w:tcPr>
            <w:tcW w:w="2669" w:type="dxa"/>
            <w:shd w:val="clear" w:color="auto" w:fill="auto"/>
          </w:tcPr>
          <w:p w14:paraId="756DC920" w14:textId="77777777" w:rsidR="00972253" w:rsidRDefault="00972253" w:rsidP="00972253">
            <w:pPr>
              <w:spacing w:before="40" w:after="40"/>
              <w:jc w:val="both"/>
            </w:pPr>
          </w:p>
        </w:tc>
      </w:tr>
      <w:tr w:rsidR="00972253" w:rsidRPr="00C629E8" w14:paraId="1B3A2B68" w14:textId="77777777" w:rsidTr="002477BF">
        <w:trPr>
          <w:trHeight w:val="322"/>
        </w:trPr>
        <w:tc>
          <w:tcPr>
            <w:tcW w:w="4915" w:type="dxa"/>
          </w:tcPr>
          <w:p w14:paraId="4D711A59" w14:textId="77777777" w:rsidR="00972253" w:rsidRPr="003E6A21" w:rsidRDefault="00972253" w:rsidP="00972253">
            <w:pPr>
              <w:spacing w:before="40" w:after="40"/>
              <w:jc w:val="both"/>
            </w:pPr>
            <w:r>
              <w:t>Steam pressure</w:t>
            </w:r>
          </w:p>
        </w:tc>
        <w:tc>
          <w:tcPr>
            <w:tcW w:w="1546" w:type="dxa"/>
            <w:shd w:val="clear" w:color="auto" w:fill="auto"/>
          </w:tcPr>
          <w:p w14:paraId="070C9CB5" w14:textId="77777777" w:rsidR="00972253" w:rsidRDefault="00972253" w:rsidP="00972253">
            <w:pPr>
              <w:spacing w:before="40" w:after="40"/>
              <w:jc w:val="center"/>
            </w:pPr>
            <w:r>
              <w:t>MPa</w:t>
            </w:r>
          </w:p>
        </w:tc>
        <w:tc>
          <w:tcPr>
            <w:tcW w:w="2669" w:type="dxa"/>
            <w:shd w:val="clear" w:color="auto" w:fill="auto"/>
          </w:tcPr>
          <w:p w14:paraId="09E46D1A" w14:textId="77777777" w:rsidR="00972253" w:rsidRDefault="00972253" w:rsidP="00972253">
            <w:pPr>
              <w:spacing w:before="40" w:after="40"/>
              <w:jc w:val="both"/>
            </w:pPr>
          </w:p>
        </w:tc>
      </w:tr>
      <w:tr w:rsidR="00972253" w:rsidRPr="00C629E8" w14:paraId="57C3D344" w14:textId="77777777" w:rsidTr="002477BF">
        <w:trPr>
          <w:trHeight w:val="322"/>
        </w:trPr>
        <w:tc>
          <w:tcPr>
            <w:tcW w:w="4915" w:type="dxa"/>
            <w:tcBorders>
              <w:bottom w:val="single" w:sz="6" w:space="0" w:color="auto"/>
            </w:tcBorders>
          </w:tcPr>
          <w:p w14:paraId="219FE7A9" w14:textId="77777777" w:rsidR="00972253" w:rsidRPr="003E6A21" w:rsidRDefault="00972253" w:rsidP="00972253">
            <w:pPr>
              <w:spacing w:before="40" w:after="40"/>
              <w:jc w:val="both"/>
            </w:pPr>
            <w:r>
              <w:t>Total weight of the steam heater</w:t>
            </w:r>
          </w:p>
        </w:tc>
        <w:tc>
          <w:tcPr>
            <w:tcW w:w="1546" w:type="dxa"/>
            <w:tcBorders>
              <w:bottom w:val="single" w:sz="6" w:space="0" w:color="auto"/>
            </w:tcBorders>
            <w:shd w:val="clear" w:color="auto" w:fill="auto"/>
          </w:tcPr>
          <w:p w14:paraId="0E86FEB0" w14:textId="77777777" w:rsidR="00972253" w:rsidRDefault="00972253" w:rsidP="00972253">
            <w:pPr>
              <w:spacing w:before="40" w:after="40"/>
              <w:jc w:val="center"/>
            </w:pPr>
            <w:r>
              <w:t>kg</w:t>
            </w:r>
          </w:p>
        </w:tc>
        <w:tc>
          <w:tcPr>
            <w:tcW w:w="2669" w:type="dxa"/>
            <w:tcBorders>
              <w:bottom w:val="single" w:sz="6" w:space="0" w:color="auto"/>
            </w:tcBorders>
            <w:shd w:val="clear" w:color="auto" w:fill="auto"/>
          </w:tcPr>
          <w:p w14:paraId="6BE55391" w14:textId="77777777" w:rsidR="00972253" w:rsidRDefault="00972253" w:rsidP="00972253">
            <w:pPr>
              <w:spacing w:before="40" w:after="40"/>
              <w:jc w:val="both"/>
            </w:pPr>
          </w:p>
        </w:tc>
      </w:tr>
      <w:tr w:rsidR="00972253" w:rsidRPr="00C629E8" w14:paraId="4F3D316F" w14:textId="77777777" w:rsidTr="002477BF">
        <w:trPr>
          <w:trHeight w:val="322"/>
        </w:trPr>
        <w:tc>
          <w:tcPr>
            <w:tcW w:w="4915" w:type="dxa"/>
            <w:tcBorders>
              <w:top w:val="single" w:sz="6" w:space="0" w:color="auto"/>
              <w:bottom w:val="single" w:sz="6" w:space="0" w:color="auto"/>
            </w:tcBorders>
            <w:shd w:val="clear" w:color="auto" w:fill="FFCC99"/>
          </w:tcPr>
          <w:p w14:paraId="0E8CBFA2" w14:textId="77777777" w:rsidR="00972253" w:rsidRPr="003E6A21" w:rsidRDefault="00972253" w:rsidP="00972253">
            <w:pPr>
              <w:spacing w:before="40" w:after="40"/>
              <w:jc w:val="both"/>
            </w:pPr>
            <w:r>
              <w:rPr>
                <w:b/>
              </w:rPr>
              <w:t>Side air</w:t>
            </w:r>
          </w:p>
        </w:tc>
        <w:tc>
          <w:tcPr>
            <w:tcW w:w="1546" w:type="dxa"/>
            <w:tcBorders>
              <w:top w:val="single" w:sz="6" w:space="0" w:color="auto"/>
              <w:bottom w:val="single" w:sz="6" w:space="0" w:color="auto"/>
            </w:tcBorders>
            <w:shd w:val="clear" w:color="auto" w:fill="FFCC99"/>
          </w:tcPr>
          <w:p w14:paraId="48A05ADB" w14:textId="77777777" w:rsidR="00972253" w:rsidRDefault="00972253" w:rsidP="00972253">
            <w:pPr>
              <w:spacing w:before="40" w:after="40"/>
            </w:pPr>
          </w:p>
        </w:tc>
        <w:tc>
          <w:tcPr>
            <w:tcW w:w="2669" w:type="dxa"/>
            <w:tcBorders>
              <w:top w:val="single" w:sz="6" w:space="0" w:color="auto"/>
              <w:bottom w:val="single" w:sz="6" w:space="0" w:color="auto"/>
            </w:tcBorders>
            <w:shd w:val="clear" w:color="auto" w:fill="FFCC99"/>
          </w:tcPr>
          <w:p w14:paraId="4ACA5574" w14:textId="77777777" w:rsidR="00972253" w:rsidRDefault="00972253" w:rsidP="00972253">
            <w:pPr>
              <w:spacing w:before="40" w:after="40"/>
              <w:jc w:val="both"/>
            </w:pPr>
          </w:p>
        </w:tc>
      </w:tr>
      <w:tr w:rsidR="00972253" w:rsidRPr="00C629E8" w14:paraId="1E4D6018" w14:textId="77777777" w:rsidTr="002477BF">
        <w:trPr>
          <w:trHeight w:val="157"/>
        </w:trPr>
        <w:tc>
          <w:tcPr>
            <w:tcW w:w="4915" w:type="dxa"/>
            <w:tcBorders>
              <w:top w:val="single" w:sz="6" w:space="0" w:color="auto"/>
              <w:left w:val="single" w:sz="12" w:space="0" w:color="auto"/>
              <w:bottom w:val="single" w:sz="12" w:space="0" w:color="auto"/>
            </w:tcBorders>
            <w:shd w:val="pct12" w:color="000000" w:fill="FFFFFF"/>
          </w:tcPr>
          <w:p w14:paraId="799E578C" w14:textId="77777777" w:rsidR="00972253" w:rsidRPr="003E6A21" w:rsidRDefault="00972253" w:rsidP="00972253">
            <w:pPr>
              <w:numPr>
                <w:ilvl w:val="12"/>
                <w:numId w:val="0"/>
              </w:numPr>
              <w:spacing w:before="40" w:after="40"/>
              <w:rPr>
                <w:b/>
                <w:i/>
                <w:sz w:val="20"/>
              </w:rPr>
            </w:pPr>
            <w:r>
              <w:rPr>
                <w:b/>
                <w:i/>
                <w:sz w:val="20"/>
              </w:rPr>
              <w:t>Parameter</w:t>
            </w:r>
          </w:p>
        </w:tc>
        <w:tc>
          <w:tcPr>
            <w:tcW w:w="1546" w:type="dxa"/>
            <w:tcBorders>
              <w:top w:val="single" w:sz="6" w:space="0" w:color="auto"/>
              <w:bottom w:val="single" w:sz="12" w:space="0" w:color="auto"/>
            </w:tcBorders>
            <w:shd w:val="pct12" w:color="000000" w:fill="FFFFFF"/>
          </w:tcPr>
          <w:p w14:paraId="4A918919" w14:textId="77777777" w:rsidR="00972253" w:rsidRPr="00C629E8" w:rsidRDefault="00972253" w:rsidP="00972253">
            <w:pPr>
              <w:numPr>
                <w:ilvl w:val="12"/>
                <w:numId w:val="0"/>
              </w:numPr>
              <w:spacing w:before="40" w:after="40"/>
              <w:jc w:val="center"/>
              <w:rPr>
                <w:b/>
                <w:i/>
                <w:sz w:val="20"/>
              </w:rPr>
            </w:pPr>
            <w:r>
              <w:rPr>
                <w:b/>
                <w:i/>
                <w:sz w:val="20"/>
              </w:rPr>
              <w:t>Unit</w:t>
            </w:r>
          </w:p>
        </w:tc>
        <w:tc>
          <w:tcPr>
            <w:tcW w:w="2669" w:type="dxa"/>
            <w:tcBorders>
              <w:top w:val="single" w:sz="6" w:space="0" w:color="auto"/>
              <w:bottom w:val="single" w:sz="12" w:space="0" w:color="auto"/>
              <w:right w:val="single" w:sz="12" w:space="0" w:color="auto"/>
            </w:tcBorders>
            <w:shd w:val="pct12" w:color="000000" w:fill="FFFFFF"/>
          </w:tcPr>
          <w:p w14:paraId="4C456C02" w14:textId="77777777" w:rsidR="00972253" w:rsidRPr="00C629E8" w:rsidRDefault="00972253" w:rsidP="00972253">
            <w:pPr>
              <w:numPr>
                <w:ilvl w:val="12"/>
                <w:numId w:val="0"/>
              </w:numPr>
              <w:spacing w:before="40" w:after="40"/>
              <w:jc w:val="center"/>
              <w:rPr>
                <w:b/>
                <w:i/>
                <w:sz w:val="20"/>
              </w:rPr>
            </w:pPr>
            <w:r>
              <w:rPr>
                <w:b/>
                <w:i/>
                <w:sz w:val="20"/>
              </w:rPr>
              <w:t>Value / data/ information</w:t>
            </w:r>
          </w:p>
        </w:tc>
      </w:tr>
      <w:tr w:rsidR="00972253" w:rsidRPr="00134D38" w14:paraId="6A775754" w14:textId="77777777" w:rsidTr="002477BF">
        <w:trPr>
          <w:trHeight w:val="322"/>
        </w:trPr>
        <w:tc>
          <w:tcPr>
            <w:tcW w:w="9130" w:type="dxa"/>
            <w:gridSpan w:val="3"/>
          </w:tcPr>
          <w:p w14:paraId="196C4A9E" w14:textId="77777777" w:rsidR="00972253" w:rsidRPr="003E6A21" w:rsidRDefault="00972253" w:rsidP="00972253">
            <w:pPr>
              <w:spacing w:before="40" w:after="40"/>
              <w:jc w:val="both"/>
              <w:rPr>
                <w:b/>
              </w:rPr>
            </w:pPr>
            <w:r>
              <w:rPr>
                <w:b/>
              </w:rPr>
              <w:t>Side air piping</w:t>
            </w:r>
          </w:p>
        </w:tc>
      </w:tr>
      <w:tr w:rsidR="00972253" w:rsidRPr="00C629E8" w14:paraId="6525730C" w14:textId="77777777" w:rsidTr="002477BF">
        <w:trPr>
          <w:trHeight w:val="322"/>
        </w:trPr>
        <w:tc>
          <w:tcPr>
            <w:tcW w:w="4915" w:type="dxa"/>
          </w:tcPr>
          <w:p w14:paraId="7F5E19BD" w14:textId="77777777" w:rsidR="00972253" w:rsidRPr="003E6A21" w:rsidRDefault="00972253" w:rsidP="00972253">
            <w:pPr>
              <w:spacing w:before="40" w:after="40"/>
              <w:jc w:val="both"/>
            </w:pPr>
            <w:r>
              <w:t xml:space="preserve">Intake piping cross section </w:t>
            </w:r>
          </w:p>
        </w:tc>
        <w:tc>
          <w:tcPr>
            <w:tcW w:w="1546" w:type="dxa"/>
            <w:shd w:val="clear" w:color="auto" w:fill="auto"/>
          </w:tcPr>
          <w:p w14:paraId="580E5AE6" w14:textId="77777777" w:rsidR="00972253" w:rsidRDefault="00972253" w:rsidP="00972253">
            <w:pPr>
              <w:spacing w:before="40" w:after="40"/>
              <w:jc w:val="center"/>
            </w:pPr>
            <w:r>
              <w:t>m</w:t>
            </w:r>
            <w:r>
              <w:rPr>
                <w:vertAlign w:val="superscript"/>
              </w:rPr>
              <w:t>2</w:t>
            </w:r>
          </w:p>
        </w:tc>
        <w:tc>
          <w:tcPr>
            <w:tcW w:w="2669" w:type="dxa"/>
            <w:shd w:val="clear" w:color="auto" w:fill="auto"/>
          </w:tcPr>
          <w:p w14:paraId="39C2117B" w14:textId="77777777" w:rsidR="00972253" w:rsidRDefault="00972253" w:rsidP="00972253">
            <w:pPr>
              <w:spacing w:before="40" w:after="40"/>
              <w:jc w:val="both"/>
            </w:pPr>
          </w:p>
        </w:tc>
      </w:tr>
      <w:tr w:rsidR="00972253" w:rsidRPr="00C629E8" w14:paraId="6F3667FE" w14:textId="77777777" w:rsidTr="002477BF">
        <w:trPr>
          <w:trHeight w:val="322"/>
        </w:trPr>
        <w:tc>
          <w:tcPr>
            <w:tcW w:w="4915" w:type="dxa"/>
          </w:tcPr>
          <w:p w14:paraId="68BB8B9E" w14:textId="77777777" w:rsidR="00972253" w:rsidRPr="003E6A21" w:rsidRDefault="00972253" w:rsidP="00972253">
            <w:pPr>
              <w:spacing w:before="40" w:after="40"/>
              <w:jc w:val="both"/>
            </w:pPr>
            <w:r>
              <w:t>Velocity of intake air (suction nozzle)</w:t>
            </w:r>
          </w:p>
        </w:tc>
        <w:tc>
          <w:tcPr>
            <w:tcW w:w="1546" w:type="dxa"/>
            <w:shd w:val="clear" w:color="auto" w:fill="auto"/>
          </w:tcPr>
          <w:p w14:paraId="7DE81AB0" w14:textId="77777777" w:rsidR="00972253" w:rsidRDefault="00972253" w:rsidP="00972253">
            <w:pPr>
              <w:spacing w:before="40" w:after="40"/>
              <w:jc w:val="center"/>
            </w:pPr>
            <w:r>
              <w:t>m/s</w:t>
            </w:r>
          </w:p>
        </w:tc>
        <w:tc>
          <w:tcPr>
            <w:tcW w:w="2669" w:type="dxa"/>
            <w:shd w:val="clear" w:color="auto" w:fill="auto"/>
          </w:tcPr>
          <w:p w14:paraId="4C54E087" w14:textId="77777777" w:rsidR="00972253" w:rsidRDefault="00972253" w:rsidP="00972253">
            <w:pPr>
              <w:spacing w:before="40" w:after="40"/>
              <w:jc w:val="both"/>
            </w:pPr>
          </w:p>
        </w:tc>
      </w:tr>
      <w:tr w:rsidR="00972253" w:rsidRPr="00C629E8" w14:paraId="7A8CC984" w14:textId="77777777" w:rsidTr="002477BF">
        <w:trPr>
          <w:trHeight w:val="322"/>
        </w:trPr>
        <w:tc>
          <w:tcPr>
            <w:tcW w:w="4915" w:type="dxa"/>
          </w:tcPr>
          <w:p w14:paraId="15406A05" w14:textId="77777777" w:rsidR="00972253" w:rsidRPr="003E6A21" w:rsidRDefault="00972253" w:rsidP="00972253">
            <w:pPr>
              <w:spacing w:before="40" w:after="40"/>
              <w:jc w:val="both"/>
            </w:pPr>
            <w:r>
              <w:t>Velocity of intake air (piping)</w:t>
            </w:r>
            <w:r>
              <w:tab/>
            </w:r>
          </w:p>
        </w:tc>
        <w:tc>
          <w:tcPr>
            <w:tcW w:w="1546" w:type="dxa"/>
            <w:shd w:val="clear" w:color="auto" w:fill="auto"/>
          </w:tcPr>
          <w:p w14:paraId="63300746" w14:textId="77777777" w:rsidR="00972253" w:rsidRDefault="00972253" w:rsidP="00972253">
            <w:pPr>
              <w:spacing w:before="40" w:after="40"/>
              <w:jc w:val="center"/>
            </w:pPr>
            <w:r>
              <w:t>m/s</w:t>
            </w:r>
          </w:p>
        </w:tc>
        <w:tc>
          <w:tcPr>
            <w:tcW w:w="2669" w:type="dxa"/>
            <w:shd w:val="clear" w:color="auto" w:fill="auto"/>
          </w:tcPr>
          <w:p w14:paraId="4493F0E1" w14:textId="77777777" w:rsidR="00972253" w:rsidRDefault="00972253" w:rsidP="00972253">
            <w:pPr>
              <w:spacing w:before="40" w:after="40"/>
              <w:jc w:val="both"/>
            </w:pPr>
          </w:p>
        </w:tc>
      </w:tr>
      <w:tr w:rsidR="00972253" w:rsidRPr="00C629E8" w14:paraId="6A3A11C9" w14:textId="77777777" w:rsidTr="002477BF">
        <w:trPr>
          <w:trHeight w:val="322"/>
        </w:trPr>
        <w:tc>
          <w:tcPr>
            <w:tcW w:w="4915" w:type="dxa"/>
          </w:tcPr>
          <w:p w14:paraId="061BCEBC" w14:textId="77777777" w:rsidR="00972253" w:rsidRPr="003E6A21" w:rsidRDefault="00972253" w:rsidP="00972253">
            <w:pPr>
              <w:spacing w:before="40" w:after="40"/>
              <w:jc w:val="both"/>
            </w:pPr>
            <w:r>
              <w:t>Pipe wall thickness</w:t>
            </w:r>
          </w:p>
        </w:tc>
        <w:tc>
          <w:tcPr>
            <w:tcW w:w="1546" w:type="dxa"/>
            <w:shd w:val="clear" w:color="auto" w:fill="auto"/>
          </w:tcPr>
          <w:p w14:paraId="73D6A67C" w14:textId="77777777" w:rsidR="00972253" w:rsidRDefault="00972253" w:rsidP="00972253">
            <w:pPr>
              <w:spacing w:before="40" w:after="40"/>
              <w:jc w:val="center"/>
            </w:pPr>
            <w:r>
              <w:t>mm</w:t>
            </w:r>
          </w:p>
        </w:tc>
        <w:tc>
          <w:tcPr>
            <w:tcW w:w="2669" w:type="dxa"/>
            <w:shd w:val="clear" w:color="auto" w:fill="auto"/>
          </w:tcPr>
          <w:p w14:paraId="0CBDD8FD" w14:textId="77777777" w:rsidR="00972253" w:rsidRDefault="00972253" w:rsidP="00972253">
            <w:pPr>
              <w:spacing w:before="40" w:after="40"/>
              <w:jc w:val="both"/>
            </w:pPr>
          </w:p>
        </w:tc>
      </w:tr>
      <w:tr w:rsidR="00972253" w:rsidRPr="00C629E8" w14:paraId="201237D0" w14:textId="77777777" w:rsidTr="002477BF">
        <w:trPr>
          <w:trHeight w:val="322"/>
        </w:trPr>
        <w:tc>
          <w:tcPr>
            <w:tcW w:w="4915" w:type="dxa"/>
          </w:tcPr>
          <w:p w14:paraId="50C94ED8" w14:textId="77777777" w:rsidR="00972253" w:rsidRPr="003E6A21" w:rsidRDefault="00972253" w:rsidP="00972253">
            <w:pPr>
              <w:spacing w:before="40" w:after="40"/>
              <w:jc w:val="both"/>
            </w:pPr>
            <w:r>
              <w:t>Possibility of piping cleaning</w:t>
            </w:r>
          </w:p>
        </w:tc>
        <w:tc>
          <w:tcPr>
            <w:tcW w:w="1546" w:type="dxa"/>
            <w:shd w:val="clear" w:color="auto" w:fill="auto"/>
          </w:tcPr>
          <w:p w14:paraId="55E293DA" w14:textId="77777777" w:rsidR="00972253" w:rsidRDefault="00972253" w:rsidP="00972253">
            <w:pPr>
              <w:spacing w:before="40" w:after="40"/>
              <w:jc w:val="center"/>
            </w:pPr>
            <w:r>
              <w:t>-</w:t>
            </w:r>
          </w:p>
        </w:tc>
        <w:tc>
          <w:tcPr>
            <w:tcW w:w="2669" w:type="dxa"/>
            <w:shd w:val="clear" w:color="auto" w:fill="auto"/>
          </w:tcPr>
          <w:p w14:paraId="704EF4CC" w14:textId="77777777" w:rsidR="00972253" w:rsidRDefault="00972253" w:rsidP="00972253">
            <w:pPr>
              <w:spacing w:before="40" w:after="40"/>
              <w:jc w:val="both"/>
            </w:pPr>
          </w:p>
        </w:tc>
      </w:tr>
      <w:tr w:rsidR="00972253" w:rsidRPr="00C629E8" w14:paraId="1CEFB956" w14:textId="77777777" w:rsidTr="002477BF">
        <w:trPr>
          <w:trHeight w:val="322"/>
        </w:trPr>
        <w:tc>
          <w:tcPr>
            <w:tcW w:w="4915" w:type="dxa"/>
          </w:tcPr>
          <w:p w14:paraId="75F3EA38" w14:textId="77777777" w:rsidR="00972253" w:rsidRPr="003E6A21" w:rsidRDefault="00972253" w:rsidP="00972253">
            <w:pPr>
              <w:spacing w:before="40" w:after="40"/>
              <w:jc w:val="both"/>
            </w:pPr>
            <w:r>
              <w:t>Measurement of quantity of intake air</w:t>
            </w:r>
          </w:p>
        </w:tc>
        <w:tc>
          <w:tcPr>
            <w:tcW w:w="1546" w:type="dxa"/>
            <w:shd w:val="clear" w:color="auto" w:fill="auto"/>
          </w:tcPr>
          <w:p w14:paraId="296D675F" w14:textId="77777777" w:rsidR="00972253" w:rsidRDefault="00972253" w:rsidP="00972253">
            <w:pPr>
              <w:spacing w:before="40" w:after="40"/>
              <w:jc w:val="center"/>
            </w:pPr>
            <w:r>
              <w:t>-</w:t>
            </w:r>
          </w:p>
        </w:tc>
        <w:tc>
          <w:tcPr>
            <w:tcW w:w="2669" w:type="dxa"/>
            <w:shd w:val="clear" w:color="auto" w:fill="auto"/>
          </w:tcPr>
          <w:p w14:paraId="65237942" w14:textId="77777777" w:rsidR="00972253" w:rsidRDefault="00972253" w:rsidP="00972253">
            <w:pPr>
              <w:spacing w:before="40" w:after="40"/>
              <w:jc w:val="both"/>
            </w:pPr>
          </w:p>
        </w:tc>
      </w:tr>
      <w:tr w:rsidR="00972253" w:rsidRPr="00C629E8" w14:paraId="7DE93C75" w14:textId="77777777" w:rsidTr="002477BF">
        <w:trPr>
          <w:trHeight w:val="322"/>
        </w:trPr>
        <w:tc>
          <w:tcPr>
            <w:tcW w:w="9130" w:type="dxa"/>
            <w:gridSpan w:val="3"/>
            <w:tcBorders>
              <w:top w:val="single" w:sz="6" w:space="0" w:color="auto"/>
              <w:bottom w:val="single" w:sz="4" w:space="0" w:color="auto"/>
            </w:tcBorders>
            <w:shd w:val="clear" w:color="auto" w:fill="FFCC99"/>
          </w:tcPr>
          <w:p w14:paraId="33A5E259" w14:textId="77777777" w:rsidR="00972253" w:rsidRPr="003E6A21" w:rsidRDefault="00972253" w:rsidP="00972253">
            <w:pPr>
              <w:spacing w:before="40" w:after="40"/>
              <w:jc w:val="both"/>
            </w:pPr>
            <w:r>
              <w:rPr>
                <w:b/>
              </w:rPr>
              <w:t>Side air fan</w:t>
            </w:r>
          </w:p>
        </w:tc>
      </w:tr>
      <w:tr w:rsidR="00972253" w:rsidRPr="00C629E8" w14:paraId="7570E5DA" w14:textId="77777777" w:rsidTr="002477BF">
        <w:trPr>
          <w:trHeight w:val="157"/>
        </w:trPr>
        <w:tc>
          <w:tcPr>
            <w:tcW w:w="4915" w:type="dxa"/>
            <w:tcBorders>
              <w:top w:val="single" w:sz="4" w:space="0" w:color="auto"/>
              <w:left w:val="single" w:sz="12" w:space="0" w:color="auto"/>
              <w:bottom w:val="single" w:sz="4" w:space="0" w:color="auto"/>
              <w:right w:val="single" w:sz="4" w:space="0" w:color="auto"/>
            </w:tcBorders>
            <w:shd w:val="pct12" w:color="000000" w:fill="FFFFFF"/>
          </w:tcPr>
          <w:p w14:paraId="77C14352" w14:textId="77777777" w:rsidR="00972253" w:rsidRPr="003E6A21" w:rsidRDefault="00972253" w:rsidP="00972253">
            <w:pPr>
              <w:numPr>
                <w:ilvl w:val="12"/>
                <w:numId w:val="0"/>
              </w:numPr>
              <w:spacing w:before="40" w:after="40"/>
              <w:rPr>
                <w:b/>
                <w:i/>
                <w:sz w:val="20"/>
              </w:rPr>
            </w:pPr>
            <w:r>
              <w:rPr>
                <w:b/>
                <w:i/>
                <w:sz w:val="20"/>
              </w:rPr>
              <w:t>Parameter</w:t>
            </w:r>
          </w:p>
        </w:tc>
        <w:tc>
          <w:tcPr>
            <w:tcW w:w="1546" w:type="dxa"/>
            <w:tcBorders>
              <w:top w:val="single" w:sz="4" w:space="0" w:color="auto"/>
              <w:left w:val="single" w:sz="4" w:space="0" w:color="auto"/>
              <w:bottom w:val="single" w:sz="4" w:space="0" w:color="auto"/>
              <w:right w:val="single" w:sz="4" w:space="0" w:color="auto"/>
            </w:tcBorders>
            <w:shd w:val="pct12" w:color="000000" w:fill="FFFFFF"/>
          </w:tcPr>
          <w:p w14:paraId="4C409381" w14:textId="77777777" w:rsidR="00972253" w:rsidRPr="00C629E8" w:rsidRDefault="00972253" w:rsidP="00972253">
            <w:pPr>
              <w:numPr>
                <w:ilvl w:val="12"/>
                <w:numId w:val="0"/>
              </w:numPr>
              <w:spacing w:before="40" w:after="40"/>
              <w:jc w:val="center"/>
              <w:rPr>
                <w:b/>
                <w:i/>
                <w:sz w:val="20"/>
              </w:rPr>
            </w:pPr>
            <w:r>
              <w:rPr>
                <w:b/>
                <w:i/>
                <w:sz w:val="20"/>
              </w:rPr>
              <w:t>Unit</w:t>
            </w:r>
          </w:p>
        </w:tc>
        <w:tc>
          <w:tcPr>
            <w:tcW w:w="2669" w:type="dxa"/>
            <w:tcBorders>
              <w:top w:val="single" w:sz="4" w:space="0" w:color="auto"/>
              <w:left w:val="single" w:sz="4" w:space="0" w:color="auto"/>
              <w:bottom w:val="single" w:sz="4" w:space="0" w:color="auto"/>
              <w:right w:val="single" w:sz="12" w:space="0" w:color="auto"/>
            </w:tcBorders>
            <w:shd w:val="pct12" w:color="000000" w:fill="FFFFFF"/>
          </w:tcPr>
          <w:p w14:paraId="6467994C" w14:textId="77777777" w:rsidR="00972253" w:rsidRPr="00C629E8" w:rsidRDefault="00972253" w:rsidP="00972253">
            <w:pPr>
              <w:numPr>
                <w:ilvl w:val="12"/>
                <w:numId w:val="0"/>
              </w:numPr>
              <w:spacing w:before="40" w:after="40"/>
              <w:jc w:val="center"/>
              <w:rPr>
                <w:b/>
                <w:i/>
                <w:sz w:val="20"/>
              </w:rPr>
            </w:pPr>
            <w:r>
              <w:rPr>
                <w:b/>
                <w:i/>
                <w:sz w:val="20"/>
              </w:rPr>
              <w:t>Value / data/ information</w:t>
            </w:r>
          </w:p>
        </w:tc>
      </w:tr>
      <w:tr w:rsidR="00972253" w:rsidRPr="00C629E8" w14:paraId="58FCB20B" w14:textId="77777777" w:rsidTr="002477BF">
        <w:trPr>
          <w:trHeight w:val="322"/>
        </w:trPr>
        <w:tc>
          <w:tcPr>
            <w:tcW w:w="4915" w:type="dxa"/>
            <w:tcBorders>
              <w:top w:val="single" w:sz="4" w:space="0" w:color="auto"/>
            </w:tcBorders>
          </w:tcPr>
          <w:p w14:paraId="072ED5F5" w14:textId="77777777" w:rsidR="00972253" w:rsidRPr="003E6A21" w:rsidRDefault="00972253" w:rsidP="00972253">
            <w:pPr>
              <w:spacing w:before="40" w:after="40"/>
              <w:jc w:val="both"/>
            </w:pPr>
            <w:r>
              <w:t>Manufacturer</w:t>
            </w:r>
          </w:p>
        </w:tc>
        <w:tc>
          <w:tcPr>
            <w:tcW w:w="1546" w:type="dxa"/>
            <w:tcBorders>
              <w:top w:val="single" w:sz="4" w:space="0" w:color="auto"/>
            </w:tcBorders>
            <w:shd w:val="clear" w:color="auto" w:fill="auto"/>
          </w:tcPr>
          <w:p w14:paraId="2AD2D1ED" w14:textId="77777777" w:rsidR="00972253" w:rsidRDefault="00972253" w:rsidP="00972253">
            <w:pPr>
              <w:spacing w:before="40" w:after="40"/>
              <w:jc w:val="center"/>
            </w:pPr>
            <w:r>
              <w:t>-</w:t>
            </w:r>
          </w:p>
        </w:tc>
        <w:tc>
          <w:tcPr>
            <w:tcW w:w="2669" w:type="dxa"/>
            <w:tcBorders>
              <w:top w:val="single" w:sz="4" w:space="0" w:color="auto"/>
            </w:tcBorders>
            <w:shd w:val="clear" w:color="auto" w:fill="auto"/>
          </w:tcPr>
          <w:p w14:paraId="74CC343B" w14:textId="77777777" w:rsidR="00972253" w:rsidRDefault="00972253" w:rsidP="00972253">
            <w:pPr>
              <w:spacing w:before="40" w:after="40"/>
              <w:jc w:val="both"/>
            </w:pPr>
          </w:p>
        </w:tc>
      </w:tr>
      <w:tr w:rsidR="00972253" w:rsidRPr="00C629E8" w14:paraId="36EE747C" w14:textId="77777777" w:rsidTr="002477BF">
        <w:trPr>
          <w:trHeight w:val="322"/>
        </w:trPr>
        <w:tc>
          <w:tcPr>
            <w:tcW w:w="4915" w:type="dxa"/>
          </w:tcPr>
          <w:p w14:paraId="71473E83" w14:textId="77777777" w:rsidR="00972253" w:rsidRPr="003E6A21" w:rsidRDefault="00972253" w:rsidP="00972253">
            <w:pPr>
              <w:spacing w:before="40" w:after="40"/>
              <w:jc w:val="both"/>
            </w:pPr>
            <w:r>
              <w:t>Type (radial fan)</w:t>
            </w:r>
          </w:p>
        </w:tc>
        <w:tc>
          <w:tcPr>
            <w:tcW w:w="1546" w:type="dxa"/>
            <w:shd w:val="clear" w:color="auto" w:fill="auto"/>
          </w:tcPr>
          <w:p w14:paraId="553624B8" w14:textId="77777777" w:rsidR="00972253" w:rsidRDefault="00972253" w:rsidP="00972253">
            <w:pPr>
              <w:spacing w:before="40" w:after="40"/>
              <w:jc w:val="center"/>
            </w:pPr>
            <w:r>
              <w:t>-</w:t>
            </w:r>
          </w:p>
        </w:tc>
        <w:tc>
          <w:tcPr>
            <w:tcW w:w="2669" w:type="dxa"/>
            <w:shd w:val="clear" w:color="auto" w:fill="auto"/>
          </w:tcPr>
          <w:p w14:paraId="192B8DDF" w14:textId="77777777" w:rsidR="00972253" w:rsidRDefault="00972253" w:rsidP="00972253">
            <w:pPr>
              <w:spacing w:before="40" w:after="40"/>
              <w:jc w:val="both"/>
            </w:pPr>
          </w:p>
        </w:tc>
      </w:tr>
      <w:tr w:rsidR="00972253" w:rsidRPr="00C629E8" w14:paraId="49629A8D" w14:textId="77777777" w:rsidTr="002477BF">
        <w:trPr>
          <w:trHeight w:val="322"/>
        </w:trPr>
        <w:tc>
          <w:tcPr>
            <w:tcW w:w="4915" w:type="dxa"/>
          </w:tcPr>
          <w:p w14:paraId="74F79608" w14:textId="77777777" w:rsidR="00972253" w:rsidRDefault="00972253" w:rsidP="00972253">
            <w:pPr>
              <w:spacing w:before="40" w:after="40"/>
              <w:jc w:val="both"/>
            </w:pPr>
            <w:r>
              <w:t>Air quantity</w:t>
            </w:r>
          </w:p>
        </w:tc>
        <w:tc>
          <w:tcPr>
            <w:tcW w:w="1546" w:type="dxa"/>
            <w:shd w:val="clear" w:color="auto" w:fill="auto"/>
          </w:tcPr>
          <w:p w14:paraId="59439AB4" w14:textId="77777777" w:rsidR="00972253" w:rsidRDefault="00972253" w:rsidP="00972253">
            <w:pPr>
              <w:spacing w:before="40" w:after="40"/>
              <w:jc w:val="center"/>
            </w:pPr>
            <w:r>
              <w:t>Nm</w:t>
            </w:r>
            <w:r>
              <w:rPr>
                <w:vertAlign w:val="superscript"/>
              </w:rPr>
              <w:t>3</w:t>
            </w:r>
            <w:r>
              <w:t>/h</w:t>
            </w:r>
          </w:p>
        </w:tc>
        <w:tc>
          <w:tcPr>
            <w:tcW w:w="2669" w:type="dxa"/>
            <w:shd w:val="clear" w:color="auto" w:fill="auto"/>
          </w:tcPr>
          <w:p w14:paraId="1192D784" w14:textId="77777777" w:rsidR="00972253" w:rsidRDefault="00972253" w:rsidP="00972253">
            <w:pPr>
              <w:spacing w:before="40" w:after="40"/>
              <w:jc w:val="both"/>
            </w:pPr>
          </w:p>
        </w:tc>
      </w:tr>
      <w:tr w:rsidR="00972253" w:rsidRPr="00C629E8" w14:paraId="75A5A5CB" w14:textId="77777777" w:rsidTr="002477BF">
        <w:trPr>
          <w:trHeight w:val="322"/>
        </w:trPr>
        <w:tc>
          <w:tcPr>
            <w:tcW w:w="4915" w:type="dxa"/>
          </w:tcPr>
          <w:p w14:paraId="66CFE485" w14:textId="77777777" w:rsidR="00972253" w:rsidRDefault="00972253" w:rsidP="00972253">
            <w:pPr>
              <w:spacing w:before="40" w:after="40"/>
              <w:jc w:val="both"/>
            </w:pPr>
            <w:r>
              <w:t>Air quantity (max.)</w:t>
            </w:r>
          </w:p>
        </w:tc>
        <w:tc>
          <w:tcPr>
            <w:tcW w:w="1546" w:type="dxa"/>
            <w:shd w:val="clear" w:color="auto" w:fill="auto"/>
          </w:tcPr>
          <w:p w14:paraId="507E9F3A" w14:textId="77777777" w:rsidR="00972253" w:rsidRDefault="00972253" w:rsidP="00972253">
            <w:pPr>
              <w:spacing w:before="40" w:after="40"/>
              <w:jc w:val="center"/>
            </w:pPr>
            <w:r>
              <w:t>Nm</w:t>
            </w:r>
            <w:r>
              <w:rPr>
                <w:vertAlign w:val="superscript"/>
              </w:rPr>
              <w:t>3</w:t>
            </w:r>
            <w:r>
              <w:t>/h</w:t>
            </w:r>
          </w:p>
        </w:tc>
        <w:tc>
          <w:tcPr>
            <w:tcW w:w="2669" w:type="dxa"/>
            <w:shd w:val="clear" w:color="auto" w:fill="auto"/>
          </w:tcPr>
          <w:p w14:paraId="24AF56E7" w14:textId="77777777" w:rsidR="00972253" w:rsidRDefault="00972253" w:rsidP="00972253">
            <w:pPr>
              <w:spacing w:before="40" w:after="40"/>
              <w:jc w:val="both"/>
            </w:pPr>
          </w:p>
        </w:tc>
      </w:tr>
      <w:tr w:rsidR="00972253" w:rsidRPr="00C629E8" w14:paraId="0C74D840" w14:textId="77777777" w:rsidTr="002477BF">
        <w:trPr>
          <w:trHeight w:val="322"/>
        </w:trPr>
        <w:tc>
          <w:tcPr>
            <w:tcW w:w="4915" w:type="dxa"/>
          </w:tcPr>
          <w:p w14:paraId="6ED660B1" w14:textId="77777777" w:rsidR="00972253" w:rsidRDefault="00972253" w:rsidP="00972253">
            <w:pPr>
              <w:spacing w:before="40" w:after="40"/>
              <w:jc w:val="both"/>
            </w:pPr>
            <w:r>
              <w:t>Air temperature at the fan outlet</w:t>
            </w:r>
          </w:p>
        </w:tc>
        <w:tc>
          <w:tcPr>
            <w:tcW w:w="1546" w:type="dxa"/>
            <w:shd w:val="clear" w:color="auto" w:fill="auto"/>
          </w:tcPr>
          <w:p w14:paraId="3148618F" w14:textId="77777777" w:rsidR="00972253" w:rsidRDefault="00972253" w:rsidP="00972253">
            <w:pPr>
              <w:spacing w:before="40" w:after="40"/>
              <w:jc w:val="center"/>
            </w:pPr>
            <w:r>
              <w:t>°C</w:t>
            </w:r>
          </w:p>
        </w:tc>
        <w:tc>
          <w:tcPr>
            <w:tcW w:w="2669" w:type="dxa"/>
            <w:shd w:val="clear" w:color="auto" w:fill="auto"/>
          </w:tcPr>
          <w:p w14:paraId="40D37D25" w14:textId="77777777" w:rsidR="00972253" w:rsidRDefault="00972253" w:rsidP="00972253">
            <w:pPr>
              <w:spacing w:before="40" w:after="40"/>
              <w:jc w:val="both"/>
            </w:pPr>
          </w:p>
        </w:tc>
      </w:tr>
      <w:tr w:rsidR="00972253" w:rsidRPr="00C629E8" w14:paraId="6945535F" w14:textId="77777777" w:rsidTr="002477BF">
        <w:trPr>
          <w:trHeight w:val="322"/>
        </w:trPr>
        <w:tc>
          <w:tcPr>
            <w:tcW w:w="4915" w:type="dxa"/>
          </w:tcPr>
          <w:p w14:paraId="7998C0A0" w14:textId="77777777" w:rsidR="00972253" w:rsidRDefault="00972253" w:rsidP="00972253">
            <w:pPr>
              <w:spacing w:before="40" w:after="40"/>
              <w:jc w:val="both"/>
            </w:pPr>
            <w:r>
              <w:t>Total pressure difference</w:t>
            </w:r>
          </w:p>
        </w:tc>
        <w:tc>
          <w:tcPr>
            <w:tcW w:w="1546" w:type="dxa"/>
            <w:shd w:val="clear" w:color="auto" w:fill="auto"/>
          </w:tcPr>
          <w:p w14:paraId="7422AEDC" w14:textId="77777777" w:rsidR="00972253" w:rsidRDefault="00972253" w:rsidP="00972253">
            <w:pPr>
              <w:spacing w:before="40" w:after="40"/>
              <w:jc w:val="center"/>
            </w:pPr>
            <w:proofErr w:type="spellStart"/>
            <w:r>
              <w:t>kPa</w:t>
            </w:r>
            <w:proofErr w:type="spellEnd"/>
          </w:p>
        </w:tc>
        <w:tc>
          <w:tcPr>
            <w:tcW w:w="2669" w:type="dxa"/>
            <w:shd w:val="clear" w:color="auto" w:fill="auto"/>
          </w:tcPr>
          <w:p w14:paraId="719B2E1F" w14:textId="77777777" w:rsidR="00972253" w:rsidRDefault="00972253" w:rsidP="00972253">
            <w:pPr>
              <w:spacing w:before="40" w:after="40"/>
              <w:jc w:val="both"/>
            </w:pPr>
          </w:p>
        </w:tc>
      </w:tr>
      <w:tr w:rsidR="00972253" w:rsidRPr="00C629E8" w14:paraId="03925035" w14:textId="77777777" w:rsidTr="002477BF">
        <w:trPr>
          <w:trHeight w:val="322"/>
        </w:trPr>
        <w:tc>
          <w:tcPr>
            <w:tcW w:w="4915" w:type="dxa"/>
          </w:tcPr>
          <w:p w14:paraId="239C43F2" w14:textId="77777777" w:rsidR="00972253" w:rsidRDefault="00972253" w:rsidP="00972253">
            <w:pPr>
              <w:spacing w:before="40" w:after="40"/>
              <w:jc w:val="both"/>
            </w:pPr>
            <w:r>
              <w:t>Power input</w:t>
            </w:r>
            <w:r>
              <w:tab/>
            </w:r>
          </w:p>
        </w:tc>
        <w:tc>
          <w:tcPr>
            <w:tcW w:w="1546" w:type="dxa"/>
            <w:shd w:val="clear" w:color="auto" w:fill="auto"/>
          </w:tcPr>
          <w:p w14:paraId="3CE76BFD" w14:textId="77777777" w:rsidR="00972253" w:rsidRDefault="00972253" w:rsidP="00972253">
            <w:pPr>
              <w:spacing w:before="40" w:after="40"/>
              <w:jc w:val="center"/>
            </w:pPr>
            <w:r>
              <w:t>kW</w:t>
            </w:r>
          </w:p>
        </w:tc>
        <w:tc>
          <w:tcPr>
            <w:tcW w:w="2669" w:type="dxa"/>
            <w:shd w:val="clear" w:color="auto" w:fill="auto"/>
          </w:tcPr>
          <w:p w14:paraId="152690EB" w14:textId="77777777" w:rsidR="00972253" w:rsidRDefault="00972253" w:rsidP="00972253">
            <w:pPr>
              <w:spacing w:before="40" w:after="40"/>
              <w:jc w:val="both"/>
            </w:pPr>
          </w:p>
        </w:tc>
      </w:tr>
      <w:tr w:rsidR="00972253" w:rsidRPr="00C629E8" w14:paraId="61136D06" w14:textId="77777777" w:rsidTr="002477BF">
        <w:trPr>
          <w:trHeight w:val="322"/>
        </w:trPr>
        <w:tc>
          <w:tcPr>
            <w:tcW w:w="4915" w:type="dxa"/>
          </w:tcPr>
          <w:p w14:paraId="1F1BA3A6" w14:textId="77777777" w:rsidR="00972253" w:rsidRDefault="00972253" w:rsidP="00972253">
            <w:pPr>
              <w:spacing w:before="40" w:after="40"/>
              <w:jc w:val="both"/>
            </w:pPr>
            <w:r>
              <w:t>Efficiency</w:t>
            </w:r>
          </w:p>
        </w:tc>
        <w:tc>
          <w:tcPr>
            <w:tcW w:w="1546" w:type="dxa"/>
            <w:shd w:val="clear" w:color="auto" w:fill="auto"/>
          </w:tcPr>
          <w:p w14:paraId="0261D919" w14:textId="77777777" w:rsidR="00972253" w:rsidRDefault="00972253" w:rsidP="00972253">
            <w:pPr>
              <w:spacing w:before="40" w:after="40"/>
              <w:jc w:val="center"/>
            </w:pPr>
            <w:r>
              <w:t>%</w:t>
            </w:r>
          </w:p>
        </w:tc>
        <w:tc>
          <w:tcPr>
            <w:tcW w:w="2669" w:type="dxa"/>
            <w:shd w:val="clear" w:color="auto" w:fill="auto"/>
          </w:tcPr>
          <w:p w14:paraId="7ED233A0" w14:textId="77777777" w:rsidR="00972253" w:rsidRDefault="00972253" w:rsidP="00972253">
            <w:pPr>
              <w:spacing w:before="40" w:after="40"/>
              <w:jc w:val="both"/>
            </w:pPr>
          </w:p>
        </w:tc>
      </w:tr>
      <w:tr w:rsidR="00972253" w:rsidRPr="00C629E8" w14:paraId="625631BA" w14:textId="77777777" w:rsidTr="002477BF">
        <w:trPr>
          <w:trHeight w:val="322"/>
        </w:trPr>
        <w:tc>
          <w:tcPr>
            <w:tcW w:w="4915" w:type="dxa"/>
          </w:tcPr>
          <w:p w14:paraId="414A5F50" w14:textId="77777777" w:rsidR="00972253" w:rsidRDefault="00972253" w:rsidP="00972253">
            <w:pPr>
              <w:spacing w:before="40" w:after="40"/>
              <w:jc w:val="both"/>
            </w:pPr>
            <w:r>
              <w:t>Speed</w:t>
            </w:r>
          </w:p>
        </w:tc>
        <w:tc>
          <w:tcPr>
            <w:tcW w:w="1546" w:type="dxa"/>
            <w:shd w:val="clear" w:color="auto" w:fill="auto"/>
          </w:tcPr>
          <w:p w14:paraId="5D375BA0" w14:textId="77777777" w:rsidR="00972253" w:rsidRDefault="00972253" w:rsidP="00972253">
            <w:pPr>
              <w:spacing w:before="40" w:after="40"/>
              <w:jc w:val="center"/>
            </w:pPr>
            <w:proofErr w:type="gramStart"/>
            <w:r>
              <w:t>min</w:t>
            </w:r>
            <w:r>
              <w:rPr>
                <w:vertAlign w:val="superscript"/>
              </w:rPr>
              <w:t>-1</w:t>
            </w:r>
            <w:proofErr w:type="gramEnd"/>
            <w:r>
              <w:t>.</w:t>
            </w:r>
          </w:p>
        </w:tc>
        <w:tc>
          <w:tcPr>
            <w:tcW w:w="2669" w:type="dxa"/>
            <w:shd w:val="clear" w:color="auto" w:fill="auto"/>
          </w:tcPr>
          <w:p w14:paraId="2FC2E19E" w14:textId="77777777" w:rsidR="00972253" w:rsidRDefault="00972253" w:rsidP="00972253">
            <w:pPr>
              <w:spacing w:before="40" w:after="40"/>
              <w:jc w:val="both"/>
            </w:pPr>
          </w:p>
        </w:tc>
      </w:tr>
      <w:tr w:rsidR="00972253" w:rsidRPr="00C629E8" w14:paraId="1726C36F" w14:textId="77777777" w:rsidTr="002477BF">
        <w:trPr>
          <w:trHeight w:val="322"/>
        </w:trPr>
        <w:tc>
          <w:tcPr>
            <w:tcW w:w="4915" w:type="dxa"/>
          </w:tcPr>
          <w:p w14:paraId="1FBEA9C7" w14:textId="77777777" w:rsidR="00972253" w:rsidRDefault="00972253" w:rsidP="00972253">
            <w:pPr>
              <w:spacing w:before="40" w:after="40"/>
              <w:jc w:val="both"/>
            </w:pPr>
            <w:r>
              <w:t>Air quantity control</w:t>
            </w:r>
          </w:p>
        </w:tc>
        <w:tc>
          <w:tcPr>
            <w:tcW w:w="1546" w:type="dxa"/>
            <w:shd w:val="clear" w:color="auto" w:fill="auto"/>
          </w:tcPr>
          <w:p w14:paraId="7083FEC6" w14:textId="77777777" w:rsidR="00972253" w:rsidRDefault="00972253" w:rsidP="00972253">
            <w:pPr>
              <w:spacing w:before="40" w:after="40"/>
              <w:jc w:val="center"/>
            </w:pPr>
            <w:r>
              <w:t>-</w:t>
            </w:r>
          </w:p>
        </w:tc>
        <w:tc>
          <w:tcPr>
            <w:tcW w:w="2669" w:type="dxa"/>
            <w:shd w:val="clear" w:color="auto" w:fill="auto"/>
          </w:tcPr>
          <w:p w14:paraId="12D1D6B6" w14:textId="77777777" w:rsidR="00972253" w:rsidRDefault="00972253" w:rsidP="00972253">
            <w:pPr>
              <w:spacing w:before="40" w:after="40"/>
              <w:jc w:val="both"/>
            </w:pPr>
          </w:p>
        </w:tc>
      </w:tr>
      <w:tr w:rsidR="00972253" w:rsidRPr="00C629E8" w14:paraId="31134618" w14:textId="77777777" w:rsidTr="002477BF">
        <w:trPr>
          <w:trHeight w:val="322"/>
        </w:trPr>
        <w:tc>
          <w:tcPr>
            <w:tcW w:w="4915" w:type="dxa"/>
          </w:tcPr>
          <w:p w14:paraId="45243F75" w14:textId="77777777" w:rsidR="00972253" w:rsidRDefault="00972253" w:rsidP="00972253">
            <w:pPr>
              <w:spacing w:before="40" w:after="40"/>
              <w:jc w:val="both"/>
            </w:pPr>
            <w:r>
              <w:t>Noise level (1 m)</w:t>
            </w:r>
          </w:p>
        </w:tc>
        <w:tc>
          <w:tcPr>
            <w:tcW w:w="1546" w:type="dxa"/>
            <w:shd w:val="clear" w:color="auto" w:fill="auto"/>
          </w:tcPr>
          <w:p w14:paraId="1AA345F2" w14:textId="77777777" w:rsidR="00972253" w:rsidRDefault="00972253" w:rsidP="00972253">
            <w:pPr>
              <w:spacing w:before="40" w:after="40"/>
              <w:jc w:val="center"/>
            </w:pPr>
            <w:r>
              <w:t>dB</w:t>
            </w:r>
          </w:p>
        </w:tc>
        <w:tc>
          <w:tcPr>
            <w:tcW w:w="2669" w:type="dxa"/>
            <w:shd w:val="clear" w:color="auto" w:fill="auto"/>
          </w:tcPr>
          <w:p w14:paraId="04BF119C" w14:textId="77777777" w:rsidR="00972253" w:rsidRDefault="00972253" w:rsidP="00972253">
            <w:pPr>
              <w:spacing w:before="40" w:after="40"/>
              <w:jc w:val="both"/>
            </w:pPr>
          </w:p>
        </w:tc>
      </w:tr>
      <w:tr w:rsidR="00972253" w:rsidRPr="00C629E8" w14:paraId="6D7A4F13" w14:textId="77777777" w:rsidTr="002477BF">
        <w:trPr>
          <w:trHeight w:val="322"/>
        </w:trPr>
        <w:tc>
          <w:tcPr>
            <w:tcW w:w="4915" w:type="dxa"/>
          </w:tcPr>
          <w:p w14:paraId="4B74D7F1" w14:textId="77777777" w:rsidR="00972253" w:rsidRDefault="00972253" w:rsidP="00972253">
            <w:pPr>
              <w:spacing w:before="40" w:after="40"/>
              <w:jc w:val="both"/>
            </w:pPr>
            <w:r>
              <w:t>One-spar crab</w:t>
            </w:r>
          </w:p>
        </w:tc>
        <w:tc>
          <w:tcPr>
            <w:tcW w:w="1546" w:type="dxa"/>
            <w:shd w:val="clear" w:color="auto" w:fill="auto"/>
          </w:tcPr>
          <w:p w14:paraId="5C8D0E7E" w14:textId="77777777" w:rsidR="00972253" w:rsidRDefault="00972253" w:rsidP="00972253">
            <w:pPr>
              <w:spacing w:before="40" w:after="40"/>
              <w:jc w:val="center"/>
            </w:pPr>
            <w:r>
              <w:t>t</w:t>
            </w:r>
          </w:p>
        </w:tc>
        <w:tc>
          <w:tcPr>
            <w:tcW w:w="2669" w:type="dxa"/>
            <w:shd w:val="clear" w:color="auto" w:fill="auto"/>
          </w:tcPr>
          <w:p w14:paraId="2A71DEBA" w14:textId="77777777" w:rsidR="00972253" w:rsidRDefault="00972253" w:rsidP="00972253">
            <w:pPr>
              <w:spacing w:before="40" w:after="40"/>
              <w:jc w:val="both"/>
            </w:pPr>
          </w:p>
        </w:tc>
      </w:tr>
      <w:tr w:rsidR="00972253" w:rsidRPr="00C629E8" w14:paraId="77BACF26" w14:textId="77777777" w:rsidTr="002477BF">
        <w:trPr>
          <w:trHeight w:val="322"/>
        </w:trPr>
        <w:tc>
          <w:tcPr>
            <w:tcW w:w="9130" w:type="dxa"/>
            <w:gridSpan w:val="3"/>
            <w:tcBorders>
              <w:top w:val="single" w:sz="6" w:space="0" w:color="auto"/>
              <w:bottom w:val="single" w:sz="6" w:space="0" w:color="auto"/>
            </w:tcBorders>
            <w:shd w:val="clear" w:color="auto" w:fill="FFCC99"/>
          </w:tcPr>
          <w:p w14:paraId="08386D03" w14:textId="77777777" w:rsidR="00972253" w:rsidRDefault="00972253" w:rsidP="00972253">
            <w:pPr>
              <w:spacing w:before="40" w:after="40"/>
              <w:jc w:val="both"/>
            </w:pPr>
            <w:r>
              <w:rPr>
                <w:b/>
              </w:rPr>
              <w:t>Secondary air</w:t>
            </w:r>
          </w:p>
        </w:tc>
      </w:tr>
      <w:tr w:rsidR="00972253" w:rsidRPr="00C629E8" w14:paraId="14B9DB9D" w14:textId="77777777" w:rsidTr="002477BF">
        <w:trPr>
          <w:trHeight w:val="157"/>
        </w:trPr>
        <w:tc>
          <w:tcPr>
            <w:tcW w:w="4915" w:type="dxa"/>
            <w:tcBorders>
              <w:top w:val="single" w:sz="4" w:space="0" w:color="auto"/>
              <w:left w:val="single" w:sz="12" w:space="0" w:color="auto"/>
              <w:bottom w:val="single" w:sz="4" w:space="0" w:color="auto"/>
              <w:right w:val="single" w:sz="4" w:space="0" w:color="auto"/>
            </w:tcBorders>
            <w:shd w:val="pct12" w:color="000000" w:fill="FFFFFF"/>
          </w:tcPr>
          <w:p w14:paraId="54A9D472" w14:textId="77777777" w:rsidR="00972253" w:rsidRPr="00C629E8" w:rsidRDefault="00972253" w:rsidP="00972253">
            <w:pPr>
              <w:numPr>
                <w:ilvl w:val="12"/>
                <w:numId w:val="0"/>
              </w:numPr>
              <w:spacing w:before="40" w:after="40"/>
              <w:rPr>
                <w:b/>
                <w:i/>
                <w:sz w:val="20"/>
              </w:rPr>
            </w:pPr>
            <w:r>
              <w:rPr>
                <w:b/>
                <w:i/>
                <w:sz w:val="20"/>
              </w:rPr>
              <w:t>Parameter</w:t>
            </w:r>
          </w:p>
        </w:tc>
        <w:tc>
          <w:tcPr>
            <w:tcW w:w="1546" w:type="dxa"/>
            <w:tcBorders>
              <w:top w:val="single" w:sz="4" w:space="0" w:color="auto"/>
              <w:left w:val="single" w:sz="4" w:space="0" w:color="auto"/>
              <w:bottom w:val="single" w:sz="4" w:space="0" w:color="auto"/>
              <w:right w:val="single" w:sz="4" w:space="0" w:color="auto"/>
            </w:tcBorders>
            <w:shd w:val="pct12" w:color="000000" w:fill="FFFFFF"/>
          </w:tcPr>
          <w:p w14:paraId="12480C22" w14:textId="77777777" w:rsidR="00972253" w:rsidRPr="00C629E8" w:rsidRDefault="00972253" w:rsidP="00972253">
            <w:pPr>
              <w:numPr>
                <w:ilvl w:val="12"/>
                <w:numId w:val="0"/>
              </w:numPr>
              <w:spacing w:before="40" w:after="40"/>
              <w:jc w:val="center"/>
              <w:rPr>
                <w:b/>
                <w:i/>
                <w:sz w:val="20"/>
              </w:rPr>
            </w:pPr>
            <w:r>
              <w:rPr>
                <w:b/>
                <w:i/>
                <w:sz w:val="20"/>
              </w:rPr>
              <w:t>Unit</w:t>
            </w:r>
          </w:p>
        </w:tc>
        <w:tc>
          <w:tcPr>
            <w:tcW w:w="2669" w:type="dxa"/>
            <w:tcBorders>
              <w:top w:val="single" w:sz="4" w:space="0" w:color="auto"/>
              <w:left w:val="single" w:sz="4" w:space="0" w:color="auto"/>
              <w:bottom w:val="single" w:sz="4" w:space="0" w:color="auto"/>
              <w:right w:val="single" w:sz="12" w:space="0" w:color="auto"/>
            </w:tcBorders>
            <w:shd w:val="pct12" w:color="000000" w:fill="FFFFFF"/>
          </w:tcPr>
          <w:p w14:paraId="71062B59" w14:textId="77777777" w:rsidR="00972253" w:rsidRPr="00C629E8" w:rsidRDefault="00972253" w:rsidP="00972253">
            <w:pPr>
              <w:numPr>
                <w:ilvl w:val="12"/>
                <w:numId w:val="0"/>
              </w:numPr>
              <w:spacing w:before="40" w:after="40"/>
              <w:jc w:val="center"/>
              <w:rPr>
                <w:b/>
                <w:i/>
                <w:sz w:val="20"/>
              </w:rPr>
            </w:pPr>
            <w:r>
              <w:rPr>
                <w:b/>
                <w:i/>
                <w:sz w:val="20"/>
              </w:rPr>
              <w:t>Value / data/ information</w:t>
            </w:r>
          </w:p>
        </w:tc>
      </w:tr>
      <w:tr w:rsidR="00972253" w:rsidRPr="00134D38" w14:paraId="392B3C24" w14:textId="77777777" w:rsidTr="002477BF">
        <w:trPr>
          <w:trHeight w:val="322"/>
        </w:trPr>
        <w:tc>
          <w:tcPr>
            <w:tcW w:w="9130" w:type="dxa"/>
            <w:gridSpan w:val="3"/>
          </w:tcPr>
          <w:p w14:paraId="392AC744" w14:textId="77777777" w:rsidR="00972253" w:rsidRPr="00134D38" w:rsidRDefault="00972253" w:rsidP="00972253">
            <w:pPr>
              <w:spacing w:before="40" w:after="40"/>
              <w:jc w:val="both"/>
              <w:rPr>
                <w:b/>
              </w:rPr>
            </w:pPr>
            <w:r>
              <w:rPr>
                <w:b/>
              </w:rPr>
              <w:t>Secondary air piping</w:t>
            </w:r>
          </w:p>
        </w:tc>
      </w:tr>
      <w:tr w:rsidR="00972253" w:rsidRPr="00C629E8" w14:paraId="7402E016" w14:textId="77777777" w:rsidTr="002477BF">
        <w:trPr>
          <w:trHeight w:val="322"/>
        </w:trPr>
        <w:tc>
          <w:tcPr>
            <w:tcW w:w="4915" w:type="dxa"/>
          </w:tcPr>
          <w:p w14:paraId="4AAF1302" w14:textId="77777777" w:rsidR="00972253" w:rsidRDefault="00972253" w:rsidP="00972253">
            <w:pPr>
              <w:spacing w:before="40" w:after="40"/>
              <w:jc w:val="both"/>
            </w:pPr>
            <w:r>
              <w:t xml:space="preserve">Intake piping cross section </w:t>
            </w:r>
          </w:p>
        </w:tc>
        <w:tc>
          <w:tcPr>
            <w:tcW w:w="1546" w:type="dxa"/>
            <w:shd w:val="clear" w:color="auto" w:fill="auto"/>
          </w:tcPr>
          <w:p w14:paraId="39791D14" w14:textId="77777777" w:rsidR="00972253" w:rsidRDefault="00972253" w:rsidP="00972253">
            <w:pPr>
              <w:spacing w:before="40" w:after="40"/>
              <w:jc w:val="center"/>
            </w:pPr>
            <w:r>
              <w:t>m</w:t>
            </w:r>
            <w:r>
              <w:rPr>
                <w:vertAlign w:val="superscript"/>
              </w:rPr>
              <w:t>2</w:t>
            </w:r>
          </w:p>
        </w:tc>
        <w:tc>
          <w:tcPr>
            <w:tcW w:w="2669" w:type="dxa"/>
            <w:shd w:val="clear" w:color="auto" w:fill="auto"/>
          </w:tcPr>
          <w:p w14:paraId="765D4A93" w14:textId="77777777" w:rsidR="00972253" w:rsidRDefault="00972253" w:rsidP="00972253">
            <w:pPr>
              <w:spacing w:before="40" w:after="40"/>
              <w:jc w:val="both"/>
            </w:pPr>
          </w:p>
        </w:tc>
      </w:tr>
      <w:tr w:rsidR="00972253" w:rsidRPr="00C629E8" w14:paraId="300DF545" w14:textId="77777777" w:rsidTr="002477BF">
        <w:trPr>
          <w:trHeight w:val="322"/>
        </w:trPr>
        <w:tc>
          <w:tcPr>
            <w:tcW w:w="4915" w:type="dxa"/>
          </w:tcPr>
          <w:p w14:paraId="2D5BA168" w14:textId="77777777" w:rsidR="00972253" w:rsidRDefault="00972253" w:rsidP="00972253">
            <w:pPr>
              <w:spacing w:before="40" w:after="40"/>
              <w:jc w:val="both"/>
            </w:pPr>
            <w:r>
              <w:lastRenderedPageBreak/>
              <w:t>Velocity of intake air (suction nozzle)</w:t>
            </w:r>
          </w:p>
        </w:tc>
        <w:tc>
          <w:tcPr>
            <w:tcW w:w="1546" w:type="dxa"/>
            <w:shd w:val="clear" w:color="auto" w:fill="auto"/>
          </w:tcPr>
          <w:p w14:paraId="2F4BDE89" w14:textId="77777777" w:rsidR="00972253" w:rsidRDefault="00972253" w:rsidP="00972253">
            <w:pPr>
              <w:spacing w:before="40" w:after="40"/>
              <w:jc w:val="center"/>
            </w:pPr>
            <w:r>
              <w:t>m/s</w:t>
            </w:r>
          </w:p>
        </w:tc>
        <w:tc>
          <w:tcPr>
            <w:tcW w:w="2669" w:type="dxa"/>
            <w:shd w:val="clear" w:color="auto" w:fill="auto"/>
          </w:tcPr>
          <w:p w14:paraId="0CA4F9C0" w14:textId="77777777" w:rsidR="00972253" w:rsidRDefault="00972253" w:rsidP="00972253">
            <w:pPr>
              <w:spacing w:before="40" w:after="40"/>
              <w:jc w:val="both"/>
            </w:pPr>
          </w:p>
        </w:tc>
      </w:tr>
      <w:tr w:rsidR="00972253" w:rsidRPr="00C629E8" w14:paraId="39DC36BC" w14:textId="77777777" w:rsidTr="002477BF">
        <w:trPr>
          <w:trHeight w:val="322"/>
        </w:trPr>
        <w:tc>
          <w:tcPr>
            <w:tcW w:w="4915" w:type="dxa"/>
          </w:tcPr>
          <w:p w14:paraId="22872C96" w14:textId="77777777" w:rsidR="00972253" w:rsidRDefault="00972253" w:rsidP="00972253">
            <w:pPr>
              <w:spacing w:before="40" w:after="40"/>
              <w:jc w:val="both"/>
            </w:pPr>
            <w:r>
              <w:t>Velocity of intake air (piping)</w:t>
            </w:r>
            <w:r>
              <w:tab/>
            </w:r>
          </w:p>
        </w:tc>
        <w:tc>
          <w:tcPr>
            <w:tcW w:w="1546" w:type="dxa"/>
            <w:shd w:val="clear" w:color="auto" w:fill="auto"/>
          </w:tcPr>
          <w:p w14:paraId="36C64C23" w14:textId="77777777" w:rsidR="00972253" w:rsidRDefault="00972253" w:rsidP="00972253">
            <w:pPr>
              <w:spacing w:before="40" w:after="40"/>
              <w:jc w:val="center"/>
            </w:pPr>
            <w:r>
              <w:t>m/s</w:t>
            </w:r>
          </w:p>
        </w:tc>
        <w:tc>
          <w:tcPr>
            <w:tcW w:w="2669" w:type="dxa"/>
            <w:shd w:val="clear" w:color="auto" w:fill="auto"/>
          </w:tcPr>
          <w:p w14:paraId="7063A5CA" w14:textId="77777777" w:rsidR="00972253" w:rsidRDefault="00972253" w:rsidP="00972253">
            <w:pPr>
              <w:spacing w:before="40" w:after="40"/>
              <w:jc w:val="both"/>
            </w:pPr>
          </w:p>
        </w:tc>
      </w:tr>
      <w:tr w:rsidR="00972253" w:rsidRPr="00C629E8" w14:paraId="3561381A" w14:textId="77777777" w:rsidTr="002477BF">
        <w:trPr>
          <w:trHeight w:val="322"/>
        </w:trPr>
        <w:tc>
          <w:tcPr>
            <w:tcW w:w="4915" w:type="dxa"/>
          </w:tcPr>
          <w:p w14:paraId="502CA9FB" w14:textId="77777777" w:rsidR="00972253" w:rsidRDefault="00972253" w:rsidP="00972253">
            <w:pPr>
              <w:spacing w:before="40" w:after="40"/>
              <w:jc w:val="both"/>
            </w:pPr>
            <w:r>
              <w:t>Pipe wall thickness</w:t>
            </w:r>
          </w:p>
        </w:tc>
        <w:tc>
          <w:tcPr>
            <w:tcW w:w="1546" w:type="dxa"/>
            <w:shd w:val="clear" w:color="auto" w:fill="auto"/>
          </w:tcPr>
          <w:p w14:paraId="5C81DA4C" w14:textId="77777777" w:rsidR="00972253" w:rsidRDefault="00972253" w:rsidP="00972253">
            <w:pPr>
              <w:spacing w:before="40" w:after="40"/>
              <w:jc w:val="center"/>
            </w:pPr>
            <w:r>
              <w:t>mm</w:t>
            </w:r>
          </w:p>
        </w:tc>
        <w:tc>
          <w:tcPr>
            <w:tcW w:w="2669" w:type="dxa"/>
            <w:shd w:val="clear" w:color="auto" w:fill="auto"/>
          </w:tcPr>
          <w:p w14:paraId="7CA086D3" w14:textId="77777777" w:rsidR="00972253" w:rsidRDefault="00972253" w:rsidP="00972253">
            <w:pPr>
              <w:spacing w:before="40" w:after="40"/>
              <w:jc w:val="both"/>
            </w:pPr>
          </w:p>
        </w:tc>
      </w:tr>
      <w:tr w:rsidR="00972253" w:rsidRPr="00C629E8" w14:paraId="4625816D" w14:textId="77777777" w:rsidTr="002477BF">
        <w:trPr>
          <w:trHeight w:val="322"/>
        </w:trPr>
        <w:tc>
          <w:tcPr>
            <w:tcW w:w="4915" w:type="dxa"/>
          </w:tcPr>
          <w:p w14:paraId="6DB20333" w14:textId="77777777" w:rsidR="00972253" w:rsidRDefault="00972253" w:rsidP="00972253">
            <w:pPr>
              <w:spacing w:before="40" w:after="40"/>
              <w:jc w:val="both"/>
            </w:pPr>
            <w:r>
              <w:t>Possibility of piping cleaning</w:t>
            </w:r>
          </w:p>
        </w:tc>
        <w:tc>
          <w:tcPr>
            <w:tcW w:w="1546" w:type="dxa"/>
            <w:shd w:val="clear" w:color="auto" w:fill="auto"/>
          </w:tcPr>
          <w:p w14:paraId="6131BFD9" w14:textId="77777777" w:rsidR="00972253" w:rsidRDefault="00972253" w:rsidP="00972253">
            <w:pPr>
              <w:spacing w:before="40" w:after="40"/>
              <w:jc w:val="center"/>
            </w:pPr>
            <w:r>
              <w:t>-</w:t>
            </w:r>
          </w:p>
        </w:tc>
        <w:tc>
          <w:tcPr>
            <w:tcW w:w="2669" w:type="dxa"/>
            <w:shd w:val="clear" w:color="auto" w:fill="auto"/>
          </w:tcPr>
          <w:p w14:paraId="4C99DFA4" w14:textId="77777777" w:rsidR="00972253" w:rsidRDefault="00972253" w:rsidP="00972253">
            <w:pPr>
              <w:spacing w:before="40" w:after="40"/>
              <w:jc w:val="both"/>
            </w:pPr>
          </w:p>
        </w:tc>
      </w:tr>
      <w:tr w:rsidR="00972253" w:rsidRPr="00C629E8" w14:paraId="209F1BD1" w14:textId="77777777" w:rsidTr="002477BF">
        <w:trPr>
          <w:trHeight w:val="322"/>
        </w:trPr>
        <w:tc>
          <w:tcPr>
            <w:tcW w:w="4915" w:type="dxa"/>
          </w:tcPr>
          <w:p w14:paraId="27E30D30" w14:textId="77777777" w:rsidR="00972253" w:rsidRDefault="00972253" w:rsidP="00972253">
            <w:pPr>
              <w:spacing w:before="40" w:after="40"/>
              <w:jc w:val="both"/>
            </w:pPr>
            <w:r>
              <w:t>Measurement of quantity of intake air</w:t>
            </w:r>
          </w:p>
        </w:tc>
        <w:tc>
          <w:tcPr>
            <w:tcW w:w="1546" w:type="dxa"/>
            <w:shd w:val="clear" w:color="auto" w:fill="auto"/>
          </w:tcPr>
          <w:p w14:paraId="4C7DB511" w14:textId="77777777" w:rsidR="00972253" w:rsidRDefault="00972253" w:rsidP="00972253">
            <w:pPr>
              <w:spacing w:before="40" w:after="40"/>
              <w:jc w:val="center"/>
            </w:pPr>
            <w:r>
              <w:t>-</w:t>
            </w:r>
          </w:p>
        </w:tc>
        <w:tc>
          <w:tcPr>
            <w:tcW w:w="2669" w:type="dxa"/>
            <w:shd w:val="clear" w:color="auto" w:fill="auto"/>
          </w:tcPr>
          <w:p w14:paraId="0D9823B9" w14:textId="77777777" w:rsidR="00972253" w:rsidRDefault="00972253" w:rsidP="00972253">
            <w:pPr>
              <w:spacing w:before="40" w:after="40"/>
              <w:jc w:val="both"/>
            </w:pPr>
          </w:p>
        </w:tc>
      </w:tr>
      <w:tr w:rsidR="00972253" w:rsidRPr="00C629E8" w14:paraId="3FCF55C2" w14:textId="77777777" w:rsidTr="002477BF">
        <w:trPr>
          <w:trHeight w:val="322"/>
        </w:trPr>
        <w:tc>
          <w:tcPr>
            <w:tcW w:w="9130" w:type="dxa"/>
            <w:gridSpan w:val="3"/>
            <w:tcBorders>
              <w:top w:val="single" w:sz="6" w:space="0" w:color="auto"/>
              <w:bottom w:val="single" w:sz="6" w:space="0" w:color="auto"/>
            </w:tcBorders>
            <w:shd w:val="clear" w:color="auto" w:fill="FFCC99"/>
          </w:tcPr>
          <w:p w14:paraId="12FAEFD4" w14:textId="77777777" w:rsidR="00972253" w:rsidRDefault="00972253" w:rsidP="00972253">
            <w:pPr>
              <w:spacing w:before="40" w:after="40"/>
              <w:jc w:val="both"/>
            </w:pPr>
            <w:r>
              <w:rPr>
                <w:b/>
              </w:rPr>
              <w:t>Secondary air fan</w:t>
            </w:r>
          </w:p>
        </w:tc>
      </w:tr>
      <w:tr w:rsidR="00972253" w:rsidRPr="00C629E8" w14:paraId="2AC3E41E" w14:textId="77777777" w:rsidTr="002477BF">
        <w:trPr>
          <w:trHeight w:val="157"/>
        </w:trPr>
        <w:tc>
          <w:tcPr>
            <w:tcW w:w="4915" w:type="dxa"/>
            <w:tcBorders>
              <w:top w:val="single" w:sz="4" w:space="0" w:color="auto"/>
              <w:left w:val="single" w:sz="12" w:space="0" w:color="auto"/>
              <w:bottom w:val="single" w:sz="4" w:space="0" w:color="auto"/>
              <w:right w:val="single" w:sz="4" w:space="0" w:color="auto"/>
            </w:tcBorders>
            <w:shd w:val="pct12" w:color="000000" w:fill="FFFFFF"/>
          </w:tcPr>
          <w:p w14:paraId="1019C0BB" w14:textId="77777777" w:rsidR="00972253" w:rsidRPr="00C629E8" w:rsidRDefault="00972253" w:rsidP="00972253">
            <w:pPr>
              <w:numPr>
                <w:ilvl w:val="12"/>
                <w:numId w:val="0"/>
              </w:numPr>
              <w:spacing w:before="40" w:after="40"/>
              <w:rPr>
                <w:b/>
                <w:i/>
                <w:sz w:val="20"/>
              </w:rPr>
            </w:pPr>
            <w:r>
              <w:rPr>
                <w:b/>
                <w:i/>
                <w:sz w:val="20"/>
              </w:rPr>
              <w:t>Parameter</w:t>
            </w:r>
          </w:p>
        </w:tc>
        <w:tc>
          <w:tcPr>
            <w:tcW w:w="1546" w:type="dxa"/>
            <w:tcBorders>
              <w:top w:val="single" w:sz="4" w:space="0" w:color="auto"/>
              <w:left w:val="single" w:sz="4" w:space="0" w:color="auto"/>
              <w:bottom w:val="single" w:sz="4" w:space="0" w:color="auto"/>
              <w:right w:val="single" w:sz="4" w:space="0" w:color="auto"/>
            </w:tcBorders>
            <w:shd w:val="pct12" w:color="000000" w:fill="FFFFFF"/>
          </w:tcPr>
          <w:p w14:paraId="470383D3" w14:textId="77777777" w:rsidR="00972253" w:rsidRPr="00C629E8" w:rsidRDefault="00972253" w:rsidP="00972253">
            <w:pPr>
              <w:numPr>
                <w:ilvl w:val="12"/>
                <w:numId w:val="0"/>
              </w:numPr>
              <w:spacing w:before="40" w:after="40"/>
              <w:jc w:val="center"/>
              <w:rPr>
                <w:b/>
                <w:i/>
                <w:sz w:val="20"/>
              </w:rPr>
            </w:pPr>
            <w:r>
              <w:rPr>
                <w:b/>
                <w:i/>
                <w:sz w:val="20"/>
              </w:rPr>
              <w:t>Unit</w:t>
            </w:r>
          </w:p>
        </w:tc>
        <w:tc>
          <w:tcPr>
            <w:tcW w:w="2669" w:type="dxa"/>
            <w:tcBorders>
              <w:top w:val="single" w:sz="4" w:space="0" w:color="auto"/>
              <w:left w:val="single" w:sz="4" w:space="0" w:color="auto"/>
              <w:bottom w:val="single" w:sz="4" w:space="0" w:color="auto"/>
              <w:right w:val="single" w:sz="12" w:space="0" w:color="auto"/>
            </w:tcBorders>
            <w:shd w:val="pct12" w:color="000000" w:fill="FFFFFF"/>
          </w:tcPr>
          <w:p w14:paraId="6CE510D6" w14:textId="77777777" w:rsidR="00972253" w:rsidRPr="00C629E8" w:rsidRDefault="00972253" w:rsidP="00972253">
            <w:pPr>
              <w:numPr>
                <w:ilvl w:val="12"/>
                <w:numId w:val="0"/>
              </w:numPr>
              <w:spacing w:before="40" w:after="40"/>
              <w:jc w:val="center"/>
              <w:rPr>
                <w:b/>
                <w:i/>
                <w:sz w:val="20"/>
              </w:rPr>
            </w:pPr>
            <w:r>
              <w:rPr>
                <w:b/>
                <w:i/>
                <w:sz w:val="20"/>
              </w:rPr>
              <w:t>Value / data/ information</w:t>
            </w:r>
          </w:p>
        </w:tc>
      </w:tr>
      <w:tr w:rsidR="00972253" w:rsidRPr="00C629E8" w14:paraId="01A088F9" w14:textId="77777777" w:rsidTr="002477BF">
        <w:trPr>
          <w:trHeight w:val="322"/>
        </w:trPr>
        <w:tc>
          <w:tcPr>
            <w:tcW w:w="4915" w:type="dxa"/>
          </w:tcPr>
          <w:p w14:paraId="38132ED6" w14:textId="77777777" w:rsidR="00972253" w:rsidRDefault="00972253" w:rsidP="00972253">
            <w:pPr>
              <w:spacing w:before="40" w:after="40"/>
              <w:jc w:val="both"/>
            </w:pPr>
            <w:r>
              <w:t>Manufacturer</w:t>
            </w:r>
          </w:p>
        </w:tc>
        <w:tc>
          <w:tcPr>
            <w:tcW w:w="1546" w:type="dxa"/>
            <w:shd w:val="clear" w:color="auto" w:fill="auto"/>
          </w:tcPr>
          <w:p w14:paraId="52F89CB6" w14:textId="77777777" w:rsidR="00972253" w:rsidRDefault="00972253" w:rsidP="00972253">
            <w:pPr>
              <w:spacing w:before="40" w:after="40"/>
              <w:jc w:val="center"/>
            </w:pPr>
            <w:r>
              <w:t>-</w:t>
            </w:r>
          </w:p>
        </w:tc>
        <w:tc>
          <w:tcPr>
            <w:tcW w:w="2669" w:type="dxa"/>
            <w:shd w:val="clear" w:color="auto" w:fill="auto"/>
          </w:tcPr>
          <w:p w14:paraId="26A0CB35" w14:textId="77777777" w:rsidR="00972253" w:rsidRDefault="00972253" w:rsidP="00972253">
            <w:pPr>
              <w:spacing w:before="40" w:after="40"/>
              <w:jc w:val="both"/>
            </w:pPr>
          </w:p>
        </w:tc>
      </w:tr>
      <w:tr w:rsidR="00972253" w:rsidRPr="00C629E8" w14:paraId="394151E8" w14:textId="77777777" w:rsidTr="002477BF">
        <w:trPr>
          <w:trHeight w:val="322"/>
        </w:trPr>
        <w:tc>
          <w:tcPr>
            <w:tcW w:w="4915" w:type="dxa"/>
          </w:tcPr>
          <w:p w14:paraId="06B36E56" w14:textId="77777777" w:rsidR="00972253" w:rsidRDefault="00972253" w:rsidP="00972253">
            <w:pPr>
              <w:spacing w:before="40" w:after="40"/>
              <w:jc w:val="both"/>
            </w:pPr>
            <w:r>
              <w:t>Type (radial fan)</w:t>
            </w:r>
          </w:p>
        </w:tc>
        <w:tc>
          <w:tcPr>
            <w:tcW w:w="1546" w:type="dxa"/>
            <w:shd w:val="clear" w:color="auto" w:fill="auto"/>
          </w:tcPr>
          <w:p w14:paraId="2C9C7D5C" w14:textId="77777777" w:rsidR="00972253" w:rsidRDefault="00972253" w:rsidP="00972253">
            <w:pPr>
              <w:spacing w:before="40" w:after="40"/>
              <w:jc w:val="center"/>
            </w:pPr>
            <w:r>
              <w:t>-</w:t>
            </w:r>
          </w:p>
        </w:tc>
        <w:tc>
          <w:tcPr>
            <w:tcW w:w="2669" w:type="dxa"/>
            <w:shd w:val="clear" w:color="auto" w:fill="auto"/>
          </w:tcPr>
          <w:p w14:paraId="0A820688" w14:textId="77777777" w:rsidR="00972253" w:rsidRDefault="00972253" w:rsidP="00972253">
            <w:pPr>
              <w:spacing w:before="40" w:after="40"/>
              <w:jc w:val="both"/>
            </w:pPr>
          </w:p>
        </w:tc>
      </w:tr>
      <w:tr w:rsidR="00972253" w:rsidRPr="00C629E8" w14:paraId="05E0B9A3" w14:textId="77777777" w:rsidTr="002477BF">
        <w:trPr>
          <w:trHeight w:val="322"/>
        </w:trPr>
        <w:tc>
          <w:tcPr>
            <w:tcW w:w="4915" w:type="dxa"/>
          </w:tcPr>
          <w:p w14:paraId="19EFFFD9" w14:textId="77777777" w:rsidR="00972253" w:rsidRDefault="00972253" w:rsidP="00972253">
            <w:pPr>
              <w:spacing w:before="40" w:after="40"/>
              <w:jc w:val="both"/>
            </w:pPr>
            <w:r>
              <w:t>Air quantity</w:t>
            </w:r>
          </w:p>
        </w:tc>
        <w:tc>
          <w:tcPr>
            <w:tcW w:w="1546" w:type="dxa"/>
            <w:shd w:val="clear" w:color="auto" w:fill="auto"/>
          </w:tcPr>
          <w:p w14:paraId="2736D970" w14:textId="77777777" w:rsidR="00972253" w:rsidRDefault="00972253" w:rsidP="00972253">
            <w:pPr>
              <w:spacing w:before="40" w:after="40"/>
              <w:jc w:val="center"/>
            </w:pPr>
            <w:r>
              <w:t>Nm</w:t>
            </w:r>
            <w:r>
              <w:rPr>
                <w:vertAlign w:val="superscript"/>
              </w:rPr>
              <w:t>3</w:t>
            </w:r>
            <w:r>
              <w:t>/h</w:t>
            </w:r>
          </w:p>
        </w:tc>
        <w:tc>
          <w:tcPr>
            <w:tcW w:w="2669" w:type="dxa"/>
            <w:shd w:val="clear" w:color="auto" w:fill="auto"/>
          </w:tcPr>
          <w:p w14:paraId="7E405A9A" w14:textId="77777777" w:rsidR="00972253" w:rsidRDefault="00972253" w:rsidP="00972253">
            <w:pPr>
              <w:spacing w:before="40" w:after="40"/>
              <w:jc w:val="both"/>
            </w:pPr>
          </w:p>
        </w:tc>
      </w:tr>
      <w:tr w:rsidR="00972253" w:rsidRPr="00C629E8" w14:paraId="7162DF19" w14:textId="77777777" w:rsidTr="002477BF">
        <w:trPr>
          <w:trHeight w:val="322"/>
        </w:trPr>
        <w:tc>
          <w:tcPr>
            <w:tcW w:w="4915" w:type="dxa"/>
          </w:tcPr>
          <w:p w14:paraId="193E6714" w14:textId="77777777" w:rsidR="00972253" w:rsidRDefault="00972253" w:rsidP="00972253">
            <w:pPr>
              <w:spacing w:before="40" w:after="40"/>
              <w:jc w:val="both"/>
            </w:pPr>
            <w:r>
              <w:t>Air quantity (max.)</w:t>
            </w:r>
          </w:p>
        </w:tc>
        <w:tc>
          <w:tcPr>
            <w:tcW w:w="1546" w:type="dxa"/>
            <w:shd w:val="clear" w:color="auto" w:fill="auto"/>
          </w:tcPr>
          <w:p w14:paraId="0A051AF9" w14:textId="77777777" w:rsidR="00972253" w:rsidRDefault="00972253" w:rsidP="00972253">
            <w:pPr>
              <w:spacing w:before="40" w:after="40"/>
              <w:jc w:val="center"/>
            </w:pPr>
            <w:r>
              <w:t>Nm</w:t>
            </w:r>
            <w:r>
              <w:rPr>
                <w:vertAlign w:val="superscript"/>
              </w:rPr>
              <w:t>3</w:t>
            </w:r>
            <w:r>
              <w:t>/h</w:t>
            </w:r>
          </w:p>
        </w:tc>
        <w:tc>
          <w:tcPr>
            <w:tcW w:w="2669" w:type="dxa"/>
            <w:shd w:val="clear" w:color="auto" w:fill="auto"/>
          </w:tcPr>
          <w:p w14:paraId="00E8787C" w14:textId="77777777" w:rsidR="00972253" w:rsidRDefault="00972253" w:rsidP="00972253">
            <w:pPr>
              <w:spacing w:before="40" w:after="40"/>
              <w:jc w:val="both"/>
            </w:pPr>
          </w:p>
        </w:tc>
      </w:tr>
      <w:tr w:rsidR="00972253" w:rsidRPr="00C629E8" w14:paraId="24D88703" w14:textId="77777777" w:rsidTr="002477BF">
        <w:trPr>
          <w:trHeight w:val="322"/>
        </w:trPr>
        <w:tc>
          <w:tcPr>
            <w:tcW w:w="4915" w:type="dxa"/>
          </w:tcPr>
          <w:p w14:paraId="7915A8CF" w14:textId="77777777" w:rsidR="00972253" w:rsidRDefault="00972253" w:rsidP="00972253">
            <w:pPr>
              <w:spacing w:before="40" w:after="40"/>
              <w:jc w:val="both"/>
            </w:pPr>
            <w:r>
              <w:t>Air temperature at the fan outlet</w:t>
            </w:r>
          </w:p>
        </w:tc>
        <w:tc>
          <w:tcPr>
            <w:tcW w:w="1546" w:type="dxa"/>
            <w:shd w:val="clear" w:color="auto" w:fill="auto"/>
          </w:tcPr>
          <w:p w14:paraId="4EF9F3C7" w14:textId="77777777" w:rsidR="00972253" w:rsidRDefault="00972253" w:rsidP="00972253">
            <w:pPr>
              <w:spacing w:before="40" w:after="40"/>
              <w:jc w:val="center"/>
            </w:pPr>
            <w:r>
              <w:t>°C</w:t>
            </w:r>
          </w:p>
        </w:tc>
        <w:tc>
          <w:tcPr>
            <w:tcW w:w="2669" w:type="dxa"/>
            <w:shd w:val="clear" w:color="auto" w:fill="auto"/>
          </w:tcPr>
          <w:p w14:paraId="6609E664" w14:textId="77777777" w:rsidR="00972253" w:rsidRDefault="00972253" w:rsidP="00972253">
            <w:pPr>
              <w:spacing w:before="40" w:after="40"/>
              <w:jc w:val="both"/>
            </w:pPr>
          </w:p>
        </w:tc>
      </w:tr>
      <w:tr w:rsidR="00972253" w:rsidRPr="00C629E8" w14:paraId="72529562" w14:textId="77777777" w:rsidTr="002477BF">
        <w:trPr>
          <w:trHeight w:val="322"/>
        </w:trPr>
        <w:tc>
          <w:tcPr>
            <w:tcW w:w="4915" w:type="dxa"/>
          </w:tcPr>
          <w:p w14:paraId="21C03B29" w14:textId="77777777" w:rsidR="00972253" w:rsidRDefault="00972253" w:rsidP="00972253">
            <w:pPr>
              <w:spacing w:before="40" w:after="40"/>
              <w:jc w:val="both"/>
            </w:pPr>
            <w:r>
              <w:t>Total pressure difference</w:t>
            </w:r>
          </w:p>
        </w:tc>
        <w:tc>
          <w:tcPr>
            <w:tcW w:w="1546" w:type="dxa"/>
            <w:shd w:val="clear" w:color="auto" w:fill="auto"/>
          </w:tcPr>
          <w:p w14:paraId="66AA48CB" w14:textId="77777777" w:rsidR="00972253" w:rsidRDefault="00972253" w:rsidP="00972253">
            <w:pPr>
              <w:spacing w:before="40" w:after="40"/>
              <w:jc w:val="center"/>
            </w:pPr>
            <w:proofErr w:type="spellStart"/>
            <w:r>
              <w:t>kPa</w:t>
            </w:r>
            <w:proofErr w:type="spellEnd"/>
          </w:p>
        </w:tc>
        <w:tc>
          <w:tcPr>
            <w:tcW w:w="2669" w:type="dxa"/>
            <w:shd w:val="clear" w:color="auto" w:fill="auto"/>
          </w:tcPr>
          <w:p w14:paraId="2DB776BA" w14:textId="77777777" w:rsidR="00972253" w:rsidRDefault="00972253" w:rsidP="00972253">
            <w:pPr>
              <w:spacing w:before="40" w:after="40"/>
              <w:jc w:val="both"/>
            </w:pPr>
          </w:p>
        </w:tc>
      </w:tr>
      <w:tr w:rsidR="00972253" w:rsidRPr="00C629E8" w14:paraId="659CDD7F" w14:textId="77777777" w:rsidTr="002477BF">
        <w:trPr>
          <w:trHeight w:val="322"/>
        </w:trPr>
        <w:tc>
          <w:tcPr>
            <w:tcW w:w="4915" w:type="dxa"/>
          </w:tcPr>
          <w:p w14:paraId="6539CC4E" w14:textId="77777777" w:rsidR="00972253" w:rsidRDefault="00972253" w:rsidP="00972253">
            <w:pPr>
              <w:spacing w:before="40" w:after="40"/>
              <w:jc w:val="both"/>
            </w:pPr>
            <w:r>
              <w:t>Power input</w:t>
            </w:r>
            <w:r>
              <w:tab/>
            </w:r>
          </w:p>
        </w:tc>
        <w:tc>
          <w:tcPr>
            <w:tcW w:w="1546" w:type="dxa"/>
            <w:shd w:val="clear" w:color="auto" w:fill="auto"/>
          </w:tcPr>
          <w:p w14:paraId="755FC857" w14:textId="77777777" w:rsidR="00972253" w:rsidRDefault="00972253" w:rsidP="00972253">
            <w:pPr>
              <w:spacing w:before="40" w:after="40"/>
              <w:jc w:val="center"/>
            </w:pPr>
            <w:r>
              <w:t>kW</w:t>
            </w:r>
          </w:p>
        </w:tc>
        <w:tc>
          <w:tcPr>
            <w:tcW w:w="2669" w:type="dxa"/>
            <w:shd w:val="clear" w:color="auto" w:fill="auto"/>
          </w:tcPr>
          <w:p w14:paraId="7695A30B" w14:textId="77777777" w:rsidR="00972253" w:rsidRDefault="00972253" w:rsidP="00972253">
            <w:pPr>
              <w:spacing w:before="40" w:after="40"/>
              <w:jc w:val="both"/>
            </w:pPr>
          </w:p>
        </w:tc>
      </w:tr>
      <w:tr w:rsidR="00972253" w:rsidRPr="00C629E8" w14:paraId="58141803" w14:textId="77777777" w:rsidTr="002477BF">
        <w:trPr>
          <w:trHeight w:val="322"/>
        </w:trPr>
        <w:tc>
          <w:tcPr>
            <w:tcW w:w="4915" w:type="dxa"/>
          </w:tcPr>
          <w:p w14:paraId="4DEA3EC2" w14:textId="77777777" w:rsidR="00972253" w:rsidRDefault="00972253" w:rsidP="00972253">
            <w:pPr>
              <w:spacing w:before="40" w:after="40"/>
              <w:jc w:val="both"/>
            </w:pPr>
            <w:r>
              <w:t>Efficiency</w:t>
            </w:r>
          </w:p>
        </w:tc>
        <w:tc>
          <w:tcPr>
            <w:tcW w:w="1546" w:type="dxa"/>
            <w:shd w:val="clear" w:color="auto" w:fill="auto"/>
          </w:tcPr>
          <w:p w14:paraId="2E76685A" w14:textId="77777777" w:rsidR="00972253" w:rsidRDefault="00972253" w:rsidP="00972253">
            <w:pPr>
              <w:spacing w:before="40" w:after="40"/>
              <w:jc w:val="center"/>
            </w:pPr>
            <w:r>
              <w:t>%</w:t>
            </w:r>
          </w:p>
        </w:tc>
        <w:tc>
          <w:tcPr>
            <w:tcW w:w="2669" w:type="dxa"/>
            <w:shd w:val="clear" w:color="auto" w:fill="auto"/>
          </w:tcPr>
          <w:p w14:paraId="0F8E104D" w14:textId="77777777" w:rsidR="00972253" w:rsidRDefault="00972253" w:rsidP="00972253">
            <w:pPr>
              <w:spacing w:before="40" w:after="40"/>
              <w:jc w:val="both"/>
            </w:pPr>
          </w:p>
        </w:tc>
      </w:tr>
      <w:tr w:rsidR="00972253" w:rsidRPr="00C629E8" w14:paraId="70932D9C" w14:textId="77777777" w:rsidTr="002477BF">
        <w:trPr>
          <w:trHeight w:val="322"/>
        </w:trPr>
        <w:tc>
          <w:tcPr>
            <w:tcW w:w="4915" w:type="dxa"/>
          </w:tcPr>
          <w:p w14:paraId="15EA1438" w14:textId="77777777" w:rsidR="00972253" w:rsidRDefault="00972253" w:rsidP="00972253">
            <w:pPr>
              <w:spacing w:before="40" w:after="40"/>
              <w:jc w:val="both"/>
            </w:pPr>
            <w:r>
              <w:t>Speed</w:t>
            </w:r>
          </w:p>
        </w:tc>
        <w:tc>
          <w:tcPr>
            <w:tcW w:w="1546" w:type="dxa"/>
            <w:shd w:val="clear" w:color="auto" w:fill="auto"/>
          </w:tcPr>
          <w:p w14:paraId="501655C0" w14:textId="77777777" w:rsidR="00972253" w:rsidRDefault="00972253" w:rsidP="00972253">
            <w:pPr>
              <w:spacing w:before="40" w:after="40"/>
              <w:jc w:val="center"/>
            </w:pPr>
            <w:proofErr w:type="gramStart"/>
            <w:r>
              <w:t>min</w:t>
            </w:r>
            <w:r>
              <w:rPr>
                <w:vertAlign w:val="superscript"/>
              </w:rPr>
              <w:t>-1</w:t>
            </w:r>
            <w:proofErr w:type="gramEnd"/>
            <w:r>
              <w:t>.</w:t>
            </w:r>
          </w:p>
        </w:tc>
        <w:tc>
          <w:tcPr>
            <w:tcW w:w="2669" w:type="dxa"/>
            <w:shd w:val="clear" w:color="auto" w:fill="auto"/>
          </w:tcPr>
          <w:p w14:paraId="03E48371" w14:textId="77777777" w:rsidR="00972253" w:rsidRDefault="00972253" w:rsidP="00972253">
            <w:pPr>
              <w:spacing w:before="40" w:after="40"/>
              <w:jc w:val="both"/>
            </w:pPr>
          </w:p>
        </w:tc>
      </w:tr>
      <w:tr w:rsidR="00972253" w:rsidRPr="00C629E8" w14:paraId="316C3D49" w14:textId="77777777" w:rsidTr="002477BF">
        <w:trPr>
          <w:trHeight w:val="322"/>
        </w:trPr>
        <w:tc>
          <w:tcPr>
            <w:tcW w:w="4915" w:type="dxa"/>
          </w:tcPr>
          <w:p w14:paraId="5949B647" w14:textId="77777777" w:rsidR="00972253" w:rsidRPr="003E6A21" w:rsidRDefault="00972253" w:rsidP="00972253">
            <w:pPr>
              <w:spacing w:before="40" w:after="40"/>
              <w:jc w:val="both"/>
            </w:pPr>
            <w:r>
              <w:t>Air quantity control</w:t>
            </w:r>
          </w:p>
        </w:tc>
        <w:tc>
          <w:tcPr>
            <w:tcW w:w="1546" w:type="dxa"/>
            <w:shd w:val="clear" w:color="auto" w:fill="auto"/>
          </w:tcPr>
          <w:p w14:paraId="7BE29E53" w14:textId="77777777" w:rsidR="00972253" w:rsidRDefault="00972253" w:rsidP="00972253">
            <w:pPr>
              <w:spacing w:before="40" w:after="40"/>
              <w:jc w:val="center"/>
            </w:pPr>
            <w:r>
              <w:t>-</w:t>
            </w:r>
          </w:p>
        </w:tc>
        <w:tc>
          <w:tcPr>
            <w:tcW w:w="2669" w:type="dxa"/>
            <w:shd w:val="clear" w:color="auto" w:fill="auto"/>
          </w:tcPr>
          <w:p w14:paraId="3FE0E2DE" w14:textId="77777777" w:rsidR="00972253" w:rsidRDefault="00972253" w:rsidP="00972253">
            <w:pPr>
              <w:spacing w:before="40" w:after="40"/>
              <w:jc w:val="both"/>
            </w:pPr>
          </w:p>
        </w:tc>
      </w:tr>
      <w:tr w:rsidR="00972253" w:rsidRPr="00C629E8" w14:paraId="32BE8F5E" w14:textId="77777777" w:rsidTr="002477BF">
        <w:trPr>
          <w:trHeight w:val="322"/>
        </w:trPr>
        <w:tc>
          <w:tcPr>
            <w:tcW w:w="4915" w:type="dxa"/>
          </w:tcPr>
          <w:p w14:paraId="2077DCCF" w14:textId="77777777" w:rsidR="00972253" w:rsidRPr="003E6A21" w:rsidRDefault="00972253" w:rsidP="00972253">
            <w:pPr>
              <w:spacing w:before="40" w:after="40"/>
              <w:jc w:val="both"/>
            </w:pPr>
            <w:r>
              <w:t>Noise level (1 m)</w:t>
            </w:r>
          </w:p>
        </w:tc>
        <w:tc>
          <w:tcPr>
            <w:tcW w:w="1546" w:type="dxa"/>
            <w:shd w:val="clear" w:color="auto" w:fill="auto"/>
          </w:tcPr>
          <w:p w14:paraId="315EA906" w14:textId="77777777" w:rsidR="00972253" w:rsidRDefault="00972253" w:rsidP="00972253">
            <w:pPr>
              <w:spacing w:before="40" w:after="40"/>
              <w:jc w:val="center"/>
            </w:pPr>
            <w:r>
              <w:t>dB</w:t>
            </w:r>
          </w:p>
        </w:tc>
        <w:tc>
          <w:tcPr>
            <w:tcW w:w="2669" w:type="dxa"/>
            <w:shd w:val="clear" w:color="auto" w:fill="auto"/>
          </w:tcPr>
          <w:p w14:paraId="17870B05" w14:textId="77777777" w:rsidR="00972253" w:rsidRDefault="00972253" w:rsidP="00972253">
            <w:pPr>
              <w:spacing w:before="40" w:after="40"/>
              <w:jc w:val="both"/>
            </w:pPr>
          </w:p>
        </w:tc>
      </w:tr>
      <w:tr w:rsidR="00972253" w:rsidRPr="00C629E8" w14:paraId="3072361A" w14:textId="77777777" w:rsidTr="002477BF">
        <w:trPr>
          <w:trHeight w:val="322"/>
        </w:trPr>
        <w:tc>
          <w:tcPr>
            <w:tcW w:w="4915" w:type="dxa"/>
          </w:tcPr>
          <w:p w14:paraId="538EC6BD" w14:textId="77777777" w:rsidR="00972253" w:rsidRPr="003E6A21" w:rsidRDefault="00972253" w:rsidP="00972253">
            <w:pPr>
              <w:spacing w:before="40" w:after="40"/>
              <w:jc w:val="both"/>
            </w:pPr>
            <w:r>
              <w:t>One-spar crab</w:t>
            </w:r>
          </w:p>
        </w:tc>
        <w:tc>
          <w:tcPr>
            <w:tcW w:w="1546" w:type="dxa"/>
            <w:shd w:val="clear" w:color="auto" w:fill="auto"/>
          </w:tcPr>
          <w:p w14:paraId="276B2657" w14:textId="77777777" w:rsidR="00972253" w:rsidRDefault="00972253" w:rsidP="00972253">
            <w:pPr>
              <w:spacing w:before="40" w:after="40"/>
              <w:jc w:val="center"/>
            </w:pPr>
            <w:r>
              <w:t>t</w:t>
            </w:r>
          </w:p>
        </w:tc>
        <w:tc>
          <w:tcPr>
            <w:tcW w:w="2669" w:type="dxa"/>
            <w:shd w:val="clear" w:color="auto" w:fill="auto"/>
          </w:tcPr>
          <w:p w14:paraId="54AA9DBD" w14:textId="77777777" w:rsidR="00972253" w:rsidRDefault="00972253" w:rsidP="00972253">
            <w:pPr>
              <w:spacing w:before="40" w:after="40"/>
              <w:jc w:val="both"/>
            </w:pPr>
          </w:p>
        </w:tc>
      </w:tr>
      <w:tr w:rsidR="00972253" w:rsidRPr="00C629E8" w14:paraId="0DB35D81" w14:textId="77777777" w:rsidTr="002477BF">
        <w:trPr>
          <w:trHeight w:val="322"/>
        </w:trPr>
        <w:tc>
          <w:tcPr>
            <w:tcW w:w="9130" w:type="dxa"/>
            <w:gridSpan w:val="3"/>
            <w:tcBorders>
              <w:top w:val="single" w:sz="6" w:space="0" w:color="auto"/>
              <w:bottom w:val="single" w:sz="6" w:space="0" w:color="auto"/>
            </w:tcBorders>
            <w:shd w:val="clear" w:color="auto" w:fill="FFCC00"/>
          </w:tcPr>
          <w:p w14:paraId="28924024" w14:textId="77777777" w:rsidR="00972253" w:rsidRPr="003E6A21" w:rsidRDefault="00972253" w:rsidP="00972253">
            <w:pPr>
              <w:spacing w:before="40" w:after="40"/>
              <w:jc w:val="both"/>
            </w:pPr>
            <w:r>
              <w:rPr>
                <w:b/>
              </w:rPr>
              <w:t>Flue gas recirculation</w:t>
            </w:r>
          </w:p>
        </w:tc>
      </w:tr>
      <w:tr w:rsidR="00972253" w:rsidRPr="00134D38" w14:paraId="461F3726" w14:textId="77777777" w:rsidTr="002477BF">
        <w:trPr>
          <w:trHeight w:val="322"/>
        </w:trPr>
        <w:tc>
          <w:tcPr>
            <w:tcW w:w="9130" w:type="dxa"/>
            <w:gridSpan w:val="3"/>
            <w:tcBorders>
              <w:top w:val="single" w:sz="6" w:space="0" w:color="auto"/>
              <w:bottom w:val="single" w:sz="6" w:space="0" w:color="auto"/>
            </w:tcBorders>
            <w:shd w:val="clear" w:color="auto" w:fill="FFCC99"/>
          </w:tcPr>
          <w:p w14:paraId="3516C8B9" w14:textId="77777777" w:rsidR="00972253" w:rsidRPr="003E6A21" w:rsidRDefault="00972253" w:rsidP="00972253">
            <w:pPr>
              <w:spacing w:before="40" w:after="40"/>
              <w:jc w:val="both"/>
              <w:rPr>
                <w:b/>
              </w:rPr>
            </w:pPr>
            <w:r>
              <w:rPr>
                <w:b/>
              </w:rPr>
              <w:t>Recirculated flue gas piping</w:t>
            </w:r>
          </w:p>
        </w:tc>
      </w:tr>
      <w:tr w:rsidR="00972253" w:rsidRPr="00C629E8" w14:paraId="1F69984F" w14:textId="77777777" w:rsidTr="002477BF">
        <w:trPr>
          <w:trHeight w:val="157"/>
        </w:trPr>
        <w:tc>
          <w:tcPr>
            <w:tcW w:w="4915" w:type="dxa"/>
            <w:tcBorders>
              <w:top w:val="single" w:sz="6" w:space="0" w:color="auto"/>
              <w:left w:val="single" w:sz="12" w:space="0" w:color="auto"/>
              <w:bottom w:val="single" w:sz="4" w:space="0" w:color="auto"/>
              <w:right w:val="single" w:sz="4" w:space="0" w:color="auto"/>
            </w:tcBorders>
            <w:shd w:val="pct12" w:color="000000" w:fill="FFFFFF"/>
          </w:tcPr>
          <w:p w14:paraId="369393C2" w14:textId="77777777" w:rsidR="00972253" w:rsidRPr="003E6A21" w:rsidRDefault="00972253" w:rsidP="00972253">
            <w:pPr>
              <w:numPr>
                <w:ilvl w:val="12"/>
                <w:numId w:val="0"/>
              </w:numPr>
              <w:spacing w:before="40" w:after="40"/>
              <w:rPr>
                <w:b/>
                <w:i/>
                <w:sz w:val="20"/>
              </w:rPr>
            </w:pPr>
            <w:r>
              <w:rPr>
                <w:b/>
                <w:i/>
                <w:sz w:val="20"/>
              </w:rPr>
              <w:t>Parameter</w:t>
            </w:r>
          </w:p>
        </w:tc>
        <w:tc>
          <w:tcPr>
            <w:tcW w:w="1546" w:type="dxa"/>
            <w:tcBorders>
              <w:top w:val="single" w:sz="6" w:space="0" w:color="auto"/>
              <w:left w:val="single" w:sz="4" w:space="0" w:color="auto"/>
              <w:bottom w:val="single" w:sz="4" w:space="0" w:color="auto"/>
              <w:right w:val="single" w:sz="4" w:space="0" w:color="auto"/>
            </w:tcBorders>
            <w:shd w:val="pct12" w:color="000000" w:fill="FFFFFF"/>
          </w:tcPr>
          <w:p w14:paraId="569842FB" w14:textId="77777777" w:rsidR="00972253" w:rsidRPr="00C629E8" w:rsidRDefault="00972253" w:rsidP="00972253">
            <w:pPr>
              <w:numPr>
                <w:ilvl w:val="12"/>
                <w:numId w:val="0"/>
              </w:numPr>
              <w:spacing w:before="40" w:after="40"/>
              <w:jc w:val="center"/>
              <w:rPr>
                <w:b/>
                <w:i/>
                <w:sz w:val="20"/>
              </w:rPr>
            </w:pPr>
            <w:r>
              <w:rPr>
                <w:b/>
                <w:i/>
                <w:sz w:val="20"/>
              </w:rPr>
              <w:t>Unit</w:t>
            </w:r>
          </w:p>
        </w:tc>
        <w:tc>
          <w:tcPr>
            <w:tcW w:w="2669" w:type="dxa"/>
            <w:tcBorders>
              <w:top w:val="single" w:sz="6" w:space="0" w:color="auto"/>
              <w:left w:val="single" w:sz="4" w:space="0" w:color="auto"/>
              <w:bottom w:val="single" w:sz="4" w:space="0" w:color="auto"/>
              <w:right w:val="single" w:sz="12" w:space="0" w:color="auto"/>
            </w:tcBorders>
            <w:shd w:val="pct12" w:color="000000" w:fill="FFFFFF"/>
          </w:tcPr>
          <w:p w14:paraId="2A4E784B" w14:textId="77777777" w:rsidR="00972253" w:rsidRPr="00C629E8" w:rsidRDefault="00972253" w:rsidP="00972253">
            <w:pPr>
              <w:numPr>
                <w:ilvl w:val="12"/>
                <w:numId w:val="0"/>
              </w:numPr>
              <w:spacing w:before="40" w:after="40"/>
              <w:jc w:val="center"/>
              <w:rPr>
                <w:b/>
                <w:i/>
                <w:sz w:val="20"/>
              </w:rPr>
            </w:pPr>
            <w:r>
              <w:rPr>
                <w:b/>
                <w:i/>
                <w:sz w:val="20"/>
              </w:rPr>
              <w:t>Value / data/ information</w:t>
            </w:r>
          </w:p>
        </w:tc>
      </w:tr>
      <w:tr w:rsidR="00972253" w:rsidRPr="00C629E8" w14:paraId="69CE597B" w14:textId="77777777" w:rsidTr="002477BF">
        <w:trPr>
          <w:trHeight w:val="322"/>
        </w:trPr>
        <w:tc>
          <w:tcPr>
            <w:tcW w:w="4915" w:type="dxa"/>
          </w:tcPr>
          <w:p w14:paraId="3104D7FB" w14:textId="77777777" w:rsidR="00972253" w:rsidRPr="003E6A21" w:rsidRDefault="00972253" w:rsidP="00972253">
            <w:pPr>
              <w:spacing w:before="40" w:after="40"/>
              <w:jc w:val="both"/>
            </w:pPr>
            <w:r>
              <w:t xml:space="preserve">Intake piping cross section </w:t>
            </w:r>
          </w:p>
        </w:tc>
        <w:tc>
          <w:tcPr>
            <w:tcW w:w="1546" w:type="dxa"/>
            <w:shd w:val="clear" w:color="auto" w:fill="auto"/>
          </w:tcPr>
          <w:p w14:paraId="21DE8463" w14:textId="77777777" w:rsidR="00972253" w:rsidRDefault="00972253" w:rsidP="00972253">
            <w:pPr>
              <w:spacing w:before="40" w:after="40"/>
              <w:jc w:val="center"/>
            </w:pPr>
            <w:r>
              <w:t>m</w:t>
            </w:r>
            <w:r>
              <w:rPr>
                <w:vertAlign w:val="superscript"/>
              </w:rPr>
              <w:t>2</w:t>
            </w:r>
          </w:p>
        </w:tc>
        <w:tc>
          <w:tcPr>
            <w:tcW w:w="2669" w:type="dxa"/>
            <w:shd w:val="clear" w:color="auto" w:fill="auto"/>
          </w:tcPr>
          <w:p w14:paraId="70899963" w14:textId="77777777" w:rsidR="00972253" w:rsidRDefault="00972253" w:rsidP="00972253">
            <w:pPr>
              <w:spacing w:before="40" w:after="40"/>
              <w:jc w:val="both"/>
            </w:pPr>
          </w:p>
        </w:tc>
      </w:tr>
      <w:tr w:rsidR="00972253" w:rsidRPr="00C629E8" w14:paraId="78DDDEFF" w14:textId="77777777" w:rsidTr="002477BF">
        <w:trPr>
          <w:trHeight w:val="322"/>
        </w:trPr>
        <w:tc>
          <w:tcPr>
            <w:tcW w:w="4915" w:type="dxa"/>
          </w:tcPr>
          <w:p w14:paraId="2C4BC0E4" w14:textId="77777777" w:rsidR="00972253" w:rsidRPr="003E6A21" w:rsidRDefault="00972253" w:rsidP="00972253">
            <w:pPr>
              <w:spacing w:before="40" w:after="40"/>
              <w:jc w:val="both"/>
            </w:pPr>
            <w:r>
              <w:t>Velocity of intake flue gas (suction nozzle)</w:t>
            </w:r>
          </w:p>
        </w:tc>
        <w:tc>
          <w:tcPr>
            <w:tcW w:w="1546" w:type="dxa"/>
            <w:shd w:val="clear" w:color="auto" w:fill="auto"/>
          </w:tcPr>
          <w:p w14:paraId="7133B24F" w14:textId="77777777" w:rsidR="00972253" w:rsidRDefault="00972253" w:rsidP="00972253">
            <w:pPr>
              <w:spacing w:before="40" w:after="40"/>
              <w:jc w:val="center"/>
            </w:pPr>
            <w:r>
              <w:t>m/s</w:t>
            </w:r>
          </w:p>
        </w:tc>
        <w:tc>
          <w:tcPr>
            <w:tcW w:w="2669" w:type="dxa"/>
            <w:shd w:val="clear" w:color="auto" w:fill="auto"/>
          </w:tcPr>
          <w:p w14:paraId="674C657A" w14:textId="77777777" w:rsidR="00972253" w:rsidRDefault="00972253" w:rsidP="00972253">
            <w:pPr>
              <w:spacing w:before="40" w:after="40"/>
              <w:jc w:val="both"/>
            </w:pPr>
          </w:p>
        </w:tc>
      </w:tr>
      <w:tr w:rsidR="00972253" w:rsidRPr="00C629E8" w14:paraId="764AFE57" w14:textId="77777777" w:rsidTr="002477BF">
        <w:trPr>
          <w:trHeight w:val="322"/>
        </w:trPr>
        <w:tc>
          <w:tcPr>
            <w:tcW w:w="4915" w:type="dxa"/>
          </w:tcPr>
          <w:p w14:paraId="72C0C921" w14:textId="77777777" w:rsidR="00972253" w:rsidRPr="003E6A21" w:rsidRDefault="00972253" w:rsidP="00972253">
            <w:pPr>
              <w:spacing w:before="40" w:after="40"/>
              <w:jc w:val="both"/>
            </w:pPr>
            <w:r>
              <w:t>Velocity of intake flue gas (piping)</w:t>
            </w:r>
            <w:r>
              <w:tab/>
            </w:r>
          </w:p>
        </w:tc>
        <w:tc>
          <w:tcPr>
            <w:tcW w:w="1546" w:type="dxa"/>
            <w:shd w:val="clear" w:color="auto" w:fill="auto"/>
          </w:tcPr>
          <w:p w14:paraId="68F0F7CA" w14:textId="77777777" w:rsidR="00972253" w:rsidRDefault="00972253" w:rsidP="00972253">
            <w:pPr>
              <w:spacing w:before="40" w:after="40"/>
              <w:jc w:val="center"/>
            </w:pPr>
            <w:r>
              <w:t>m/s</w:t>
            </w:r>
          </w:p>
        </w:tc>
        <w:tc>
          <w:tcPr>
            <w:tcW w:w="2669" w:type="dxa"/>
            <w:shd w:val="clear" w:color="auto" w:fill="auto"/>
          </w:tcPr>
          <w:p w14:paraId="7F5EE382" w14:textId="77777777" w:rsidR="00972253" w:rsidRDefault="00972253" w:rsidP="00972253">
            <w:pPr>
              <w:spacing w:before="40" w:after="40"/>
              <w:jc w:val="both"/>
            </w:pPr>
          </w:p>
        </w:tc>
      </w:tr>
      <w:tr w:rsidR="00972253" w:rsidRPr="00C629E8" w14:paraId="42934A78" w14:textId="77777777" w:rsidTr="002477BF">
        <w:trPr>
          <w:trHeight w:val="322"/>
        </w:trPr>
        <w:tc>
          <w:tcPr>
            <w:tcW w:w="4915" w:type="dxa"/>
          </w:tcPr>
          <w:p w14:paraId="360C4339" w14:textId="77777777" w:rsidR="00972253" w:rsidRPr="003E6A21" w:rsidRDefault="00972253" w:rsidP="00972253">
            <w:pPr>
              <w:spacing w:before="40" w:after="40"/>
              <w:jc w:val="both"/>
            </w:pPr>
            <w:r>
              <w:t>Pipe wall thickness</w:t>
            </w:r>
          </w:p>
        </w:tc>
        <w:tc>
          <w:tcPr>
            <w:tcW w:w="1546" w:type="dxa"/>
            <w:shd w:val="clear" w:color="auto" w:fill="auto"/>
          </w:tcPr>
          <w:p w14:paraId="0F7B9FAD" w14:textId="77777777" w:rsidR="00972253" w:rsidRDefault="00972253" w:rsidP="00972253">
            <w:pPr>
              <w:spacing w:before="40" w:after="40"/>
              <w:jc w:val="center"/>
            </w:pPr>
            <w:r>
              <w:t>mm</w:t>
            </w:r>
          </w:p>
        </w:tc>
        <w:tc>
          <w:tcPr>
            <w:tcW w:w="2669" w:type="dxa"/>
            <w:shd w:val="clear" w:color="auto" w:fill="auto"/>
          </w:tcPr>
          <w:p w14:paraId="14A96BA5" w14:textId="77777777" w:rsidR="00972253" w:rsidRDefault="00972253" w:rsidP="00972253">
            <w:pPr>
              <w:spacing w:before="40" w:after="40"/>
              <w:jc w:val="both"/>
            </w:pPr>
          </w:p>
        </w:tc>
      </w:tr>
      <w:tr w:rsidR="00972253" w:rsidRPr="00C629E8" w14:paraId="5CDEDF75" w14:textId="77777777" w:rsidTr="002477BF">
        <w:trPr>
          <w:trHeight w:val="322"/>
        </w:trPr>
        <w:tc>
          <w:tcPr>
            <w:tcW w:w="4915" w:type="dxa"/>
          </w:tcPr>
          <w:p w14:paraId="279CB9E8" w14:textId="77777777" w:rsidR="00972253" w:rsidRPr="003E6A21" w:rsidRDefault="00972253" w:rsidP="00972253">
            <w:pPr>
              <w:spacing w:before="40" w:after="40"/>
              <w:jc w:val="both"/>
            </w:pPr>
            <w:r>
              <w:t>Possibility of piping cleaning</w:t>
            </w:r>
          </w:p>
        </w:tc>
        <w:tc>
          <w:tcPr>
            <w:tcW w:w="1546" w:type="dxa"/>
            <w:shd w:val="clear" w:color="auto" w:fill="auto"/>
          </w:tcPr>
          <w:p w14:paraId="4294CABA" w14:textId="77777777" w:rsidR="00972253" w:rsidRDefault="00972253" w:rsidP="00972253">
            <w:pPr>
              <w:spacing w:before="40" w:after="40"/>
              <w:jc w:val="center"/>
            </w:pPr>
            <w:r>
              <w:t>-</w:t>
            </w:r>
          </w:p>
        </w:tc>
        <w:tc>
          <w:tcPr>
            <w:tcW w:w="2669" w:type="dxa"/>
            <w:shd w:val="clear" w:color="auto" w:fill="auto"/>
          </w:tcPr>
          <w:p w14:paraId="61322C6B" w14:textId="77777777" w:rsidR="00972253" w:rsidRDefault="00972253" w:rsidP="00972253">
            <w:pPr>
              <w:spacing w:before="40" w:after="40"/>
              <w:jc w:val="both"/>
            </w:pPr>
          </w:p>
        </w:tc>
      </w:tr>
      <w:tr w:rsidR="00972253" w:rsidRPr="00C629E8" w14:paraId="21EEA4D9" w14:textId="77777777" w:rsidTr="002477BF">
        <w:trPr>
          <w:trHeight w:val="322"/>
        </w:trPr>
        <w:tc>
          <w:tcPr>
            <w:tcW w:w="4915" w:type="dxa"/>
          </w:tcPr>
          <w:p w14:paraId="6D2F7C7E" w14:textId="77777777" w:rsidR="00972253" w:rsidRPr="003E6A21" w:rsidRDefault="00972253" w:rsidP="00972253">
            <w:pPr>
              <w:spacing w:before="40" w:after="40"/>
              <w:jc w:val="both"/>
            </w:pPr>
            <w:r>
              <w:t>Measurement of quantity of intake air</w:t>
            </w:r>
          </w:p>
        </w:tc>
        <w:tc>
          <w:tcPr>
            <w:tcW w:w="1546" w:type="dxa"/>
            <w:shd w:val="clear" w:color="auto" w:fill="auto"/>
          </w:tcPr>
          <w:p w14:paraId="51C7EAAE" w14:textId="77777777" w:rsidR="00972253" w:rsidRDefault="00972253" w:rsidP="00972253">
            <w:pPr>
              <w:spacing w:before="40" w:after="40"/>
              <w:jc w:val="center"/>
            </w:pPr>
            <w:r>
              <w:t>-</w:t>
            </w:r>
          </w:p>
        </w:tc>
        <w:tc>
          <w:tcPr>
            <w:tcW w:w="2669" w:type="dxa"/>
            <w:shd w:val="clear" w:color="auto" w:fill="auto"/>
          </w:tcPr>
          <w:p w14:paraId="7D82E741" w14:textId="77777777" w:rsidR="00972253" w:rsidRDefault="00972253" w:rsidP="00972253">
            <w:pPr>
              <w:spacing w:before="40" w:after="40"/>
              <w:jc w:val="both"/>
            </w:pPr>
          </w:p>
        </w:tc>
      </w:tr>
      <w:tr w:rsidR="00972253" w:rsidRPr="00134D38" w14:paraId="613A3982" w14:textId="77777777" w:rsidTr="002477BF">
        <w:trPr>
          <w:trHeight w:val="322"/>
        </w:trPr>
        <w:tc>
          <w:tcPr>
            <w:tcW w:w="9130" w:type="dxa"/>
            <w:gridSpan w:val="3"/>
            <w:tcBorders>
              <w:top w:val="single" w:sz="6" w:space="0" w:color="auto"/>
              <w:bottom w:val="single" w:sz="6" w:space="0" w:color="auto"/>
            </w:tcBorders>
            <w:shd w:val="clear" w:color="auto" w:fill="FFCC99"/>
          </w:tcPr>
          <w:p w14:paraId="5B36D29A" w14:textId="77777777" w:rsidR="00972253" w:rsidRPr="003E6A21" w:rsidRDefault="00972253" w:rsidP="00972253">
            <w:pPr>
              <w:spacing w:before="40" w:after="40"/>
              <w:jc w:val="both"/>
              <w:rPr>
                <w:b/>
              </w:rPr>
            </w:pPr>
            <w:r>
              <w:rPr>
                <w:b/>
              </w:rPr>
              <w:t>Recirculated flue gas fan</w:t>
            </w:r>
          </w:p>
        </w:tc>
      </w:tr>
      <w:tr w:rsidR="00972253" w:rsidRPr="00C629E8" w14:paraId="3B611248" w14:textId="77777777" w:rsidTr="002477BF">
        <w:trPr>
          <w:trHeight w:val="157"/>
        </w:trPr>
        <w:tc>
          <w:tcPr>
            <w:tcW w:w="4915" w:type="dxa"/>
            <w:tcBorders>
              <w:top w:val="single" w:sz="4" w:space="0" w:color="auto"/>
              <w:left w:val="single" w:sz="12" w:space="0" w:color="auto"/>
              <w:bottom w:val="single" w:sz="4" w:space="0" w:color="auto"/>
              <w:right w:val="single" w:sz="4" w:space="0" w:color="auto"/>
            </w:tcBorders>
            <w:shd w:val="pct12" w:color="000000" w:fill="FFFFFF"/>
          </w:tcPr>
          <w:p w14:paraId="11BD08B8" w14:textId="77777777" w:rsidR="00972253" w:rsidRPr="003E6A21" w:rsidRDefault="00972253" w:rsidP="00972253">
            <w:pPr>
              <w:numPr>
                <w:ilvl w:val="12"/>
                <w:numId w:val="0"/>
              </w:numPr>
              <w:spacing w:before="40" w:after="40"/>
              <w:rPr>
                <w:b/>
                <w:i/>
                <w:sz w:val="20"/>
              </w:rPr>
            </w:pPr>
            <w:r>
              <w:rPr>
                <w:b/>
                <w:i/>
                <w:sz w:val="20"/>
              </w:rPr>
              <w:t>Parameter</w:t>
            </w:r>
          </w:p>
        </w:tc>
        <w:tc>
          <w:tcPr>
            <w:tcW w:w="1546" w:type="dxa"/>
            <w:tcBorders>
              <w:top w:val="single" w:sz="4" w:space="0" w:color="auto"/>
              <w:left w:val="single" w:sz="4" w:space="0" w:color="auto"/>
              <w:bottom w:val="single" w:sz="4" w:space="0" w:color="auto"/>
              <w:right w:val="single" w:sz="4" w:space="0" w:color="auto"/>
            </w:tcBorders>
            <w:shd w:val="pct12" w:color="000000" w:fill="FFFFFF"/>
          </w:tcPr>
          <w:p w14:paraId="1C04422E" w14:textId="77777777" w:rsidR="00972253" w:rsidRPr="00C629E8" w:rsidRDefault="00972253" w:rsidP="00972253">
            <w:pPr>
              <w:numPr>
                <w:ilvl w:val="12"/>
                <w:numId w:val="0"/>
              </w:numPr>
              <w:spacing w:before="40" w:after="40"/>
              <w:jc w:val="center"/>
              <w:rPr>
                <w:b/>
                <w:i/>
                <w:sz w:val="20"/>
              </w:rPr>
            </w:pPr>
            <w:r>
              <w:rPr>
                <w:b/>
                <w:i/>
                <w:sz w:val="20"/>
              </w:rPr>
              <w:t>Unit</w:t>
            </w:r>
          </w:p>
        </w:tc>
        <w:tc>
          <w:tcPr>
            <w:tcW w:w="2669" w:type="dxa"/>
            <w:tcBorders>
              <w:top w:val="single" w:sz="4" w:space="0" w:color="auto"/>
              <w:left w:val="single" w:sz="4" w:space="0" w:color="auto"/>
              <w:bottom w:val="single" w:sz="4" w:space="0" w:color="auto"/>
              <w:right w:val="single" w:sz="12" w:space="0" w:color="auto"/>
            </w:tcBorders>
            <w:shd w:val="pct12" w:color="000000" w:fill="FFFFFF"/>
          </w:tcPr>
          <w:p w14:paraId="6A6B8F30" w14:textId="77777777" w:rsidR="00972253" w:rsidRPr="00C629E8" w:rsidRDefault="00972253" w:rsidP="00972253">
            <w:pPr>
              <w:numPr>
                <w:ilvl w:val="12"/>
                <w:numId w:val="0"/>
              </w:numPr>
              <w:spacing w:before="40" w:after="40"/>
              <w:jc w:val="center"/>
              <w:rPr>
                <w:b/>
                <w:i/>
                <w:sz w:val="20"/>
              </w:rPr>
            </w:pPr>
            <w:r>
              <w:rPr>
                <w:b/>
                <w:i/>
                <w:sz w:val="20"/>
              </w:rPr>
              <w:t>Value / data/ information</w:t>
            </w:r>
          </w:p>
        </w:tc>
      </w:tr>
      <w:tr w:rsidR="00972253" w:rsidRPr="00C629E8" w14:paraId="1EF31730" w14:textId="77777777" w:rsidTr="002477BF">
        <w:trPr>
          <w:trHeight w:val="322"/>
        </w:trPr>
        <w:tc>
          <w:tcPr>
            <w:tcW w:w="4915" w:type="dxa"/>
          </w:tcPr>
          <w:p w14:paraId="160738F0" w14:textId="77777777" w:rsidR="00972253" w:rsidRPr="003E6A21" w:rsidRDefault="00972253" w:rsidP="00972253">
            <w:pPr>
              <w:spacing w:before="40" w:after="40"/>
              <w:jc w:val="both"/>
            </w:pPr>
            <w:r>
              <w:t>Manufacturer</w:t>
            </w:r>
          </w:p>
        </w:tc>
        <w:tc>
          <w:tcPr>
            <w:tcW w:w="1546" w:type="dxa"/>
            <w:shd w:val="clear" w:color="auto" w:fill="auto"/>
          </w:tcPr>
          <w:p w14:paraId="2E200E6E" w14:textId="77777777" w:rsidR="00972253" w:rsidRDefault="00972253" w:rsidP="00972253">
            <w:pPr>
              <w:spacing w:before="40" w:after="40"/>
              <w:jc w:val="center"/>
            </w:pPr>
            <w:r>
              <w:t>-</w:t>
            </w:r>
          </w:p>
        </w:tc>
        <w:tc>
          <w:tcPr>
            <w:tcW w:w="2669" w:type="dxa"/>
            <w:shd w:val="clear" w:color="auto" w:fill="auto"/>
          </w:tcPr>
          <w:p w14:paraId="1ED65121" w14:textId="77777777" w:rsidR="00972253" w:rsidRDefault="00972253" w:rsidP="00972253">
            <w:pPr>
              <w:spacing w:before="40" w:after="40"/>
              <w:jc w:val="both"/>
            </w:pPr>
          </w:p>
        </w:tc>
      </w:tr>
      <w:tr w:rsidR="00972253" w:rsidRPr="00C629E8" w14:paraId="0529431A" w14:textId="77777777" w:rsidTr="002477BF">
        <w:trPr>
          <w:trHeight w:val="322"/>
        </w:trPr>
        <w:tc>
          <w:tcPr>
            <w:tcW w:w="4915" w:type="dxa"/>
          </w:tcPr>
          <w:p w14:paraId="6ECD48C1" w14:textId="77777777" w:rsidR="00972253" w:rsidRDefault="00972253" w:rsidP="00972253">
            <w:pPr>
              <w:spacing w:before="40" w:after="40"/>
              <w:jc w:val="both"/>
            </w:pPr>
            <w:r>
              <w:t>Type (radial fan)</w:t>
            </w:r>
          </w:p>
        </w:tc>
        <w:tc>
          <w:tcPr>
            <w:tcW w:w="1546" w:type="dxa"/>
            <w:shd w:val="clear" w:color="auto" w:fill="auto"/>
          </w:tcPr>
          <w:p w14:paraId="546CF66B" w14:textId="77777777" w:rsidR="00972253" w:rsidRDefault="00972253" w:rsidP="00972253">
            <w:pPr>
              <w:spacing w:before="40" w:after="40"/>
              <w:jc w:val="center"/>
            </w:pPr>
            <w:r>
              <w:t>-</w:t>
            </w:r>
          </w:p>
        </w:tc>
        <w:tc>
          <w:tcPr>
            <w:tcW w:w="2669" w:type="dxa"/>
            <w:shd w:val="clear" w:color="auto" w:fill="auto"/>
          </w:tcPr>
          <w:p w14:paraId="73364CB2" w14:textId="77777777" w:rsidR="00972253" w:rsidRDefault="00972253" w:rsidP="00972253">
            <w:pPr>
              <w:spacing w:before="40" w:after="40"/>
              <w:jc w:val="both"/>
            </w:pPr>
          </w:p>
        </w:tc>
      </w:tr>
      <w:tr w:rsidR="00972253" w:rsidRPr="00C629E8" w14:paraId="5651F6EF" w14:textId="77777777" w:rsidTr="002477BF">
        <w:trPr>
          <w:trHeight w:val="322"/>
        </w:trPr>
        <w:tc>
          <w:tcPr>
            <w:tcW w:w="4915" w:type="dxa"/>
          </w:tcPr>
          <w:p w14:paraId="1AFFE86E" w14:textId="77777777" w:rsidR="00972253" w:rsidRDefault="00972253" w:rsidP="00972253">
            <w:pPr>
              <w:spacing w:before="40" w:after="40"/>
              <w:jc w:val="both"/>
            </w:pPr>
            <w:r>
              <w:t>Recirculated flue gas quantity</w:t>
            </w:r>
          </w:p>
        </w:tc>
        <w:tc>
          <w:tcPr>
            <w:tcW w:w="1546" w:type="dxa"/>
            <w:shd w:val="clear" w:color="auto" w:fill="auto"/>
          </w:tcPr>
          <w:p w14:paraId="66848F56" w14:textId="77777777" w:rsidR="00972253" w:rsidRDefault="00972253" w:rsidP="00972253">
            <w:pPr>
              <w:spacing w:before="40" w:after="40"/>
              <w:jc w:val="center"/>
            </w:pPr>
            <w:r>
              <w:t>Nm</w:t>
            </w:r>
            <w:r>
              <w:rPr>
                <w:vertAlign w:val="superscript"/>
              </w:rPr>
              <w:t>3</w:t>
            </w:r>
            <w:r>
              <w:t>/h</w:t>
            </w:r>
          </w:p>
        </w:tc>
        <w:tc>
          <w:tcPr>
            <w:tcW w:w="2669" w:type="dxa"/>
            <w:shd w:val="clear" w:color="auto" w:fill="auto"/>
          </w:tcPr>
          <w:p w14:paraId="067BCC1C" w14:textId="77777777" w:rsidR="00972253" w:rsidRDefault="00972253" w:rsidP="00972253">
            <w:pPr>
              <w:spacing w:before="40" w:after="40"/>
              <w:jc w:val="both"/>
            </w:pPr>
          </w:p>
        </w:tc>
      </w:tr>
      <w:tr w:rsidR="00972253" w:rsidRPr="00C629E8" w14:paraId="7BD92374" w14:textId="77777777" w:rsidTr="002477BF">
        <w:trPr>
          <w:trHeight w:val="322"/>
        </w:trPr>
        <w:tc>
          <w:tcPr>
            <w:tcW w:w="4915" w:type="dxa"/>
          </w:tcPr>
          <w:p w14:paraId="217B0179" w14:textId="77777777" w:rsidR="00972253" w:rsidRDefault="00972253" w:rsidP="00972253">
            <w:pPr>
              <w:spacing w:before="40" w:after="40"/>
              <w:jc w:val="both"/>
            </w:pPr>
            <w:r>
              <w:t>Recirculated flue gas quantity (max.)</w:t>
            </w:r>
          </w:p>
        </w:tc>
        <w:tc>
          <w:tcPr>
            <w:tcW w:w="1546" w:type="dxa"/>
            <w:shd w:val="clear" w:color="auto" w:fill="auto"/>
          </w:tcPr>
          <w:p w14:paraId="06F43FD9" w14:textId="77777777" w:rsidR="00972253" w:rsidRDefault="00972253" w:rsidP="00972253">
            <w:pPr>
              <w:spacing w:before="40" w:after="40"/>
              <w:jc w:val="center"/>
            </w:pPr>
            <w:r>
              <w:t>Nm</w:t>
            </w:r>
            <w:r>
              <w:rPr>
                <w:vertAlign w:val="superscript"/>
              </w:rPr>
              <w:t>3</w:t>
            </w:r>
            <w:r>
              <w:t>/h</w:t>
            </w:r>
          </w:p>
        </w:tc>
        <w:tc>
          <w:tcPr>
            <w:tcW w:w="2669" w:type="dxa"/>
            <w:shd w:val="clear" w:color="auto" w:fill="auto"/>
          </w:tcPr>
          <w:p w14:paraId="634226D8" w14:textId="77777777" w:rsidR="00972253" w:rsidRDefault="00972253" w:rsidP="00972253">
            <w:pPr>
              <w:spacing w:before="40" w:after="40"/>
              <w:jc w:val="both"/>
            </w:pPr>
          </w:p>
        </w:tc>
      </w:tr>
      <w:tr w:rsidR="00972253" w:rsidRPr="00C629E8" w14:paraId="6819EA9F" w14:textId="77777777" w:rsidTr="002477BF">
        <w:trPr>
          <w:trHeight w:val="322"/>
        </w:trPr>
        <w:tc>
          <w:tcPr>
            <w:tcW w:w="4915" w:type="dxa"/>
          </w:tcPr>
          <w:p w14:paraId="54320410" w14:textId="77777777" w:rsidR="00972253" w:rsidRDefault="00972253" w:rsidP="00972253">
            <w:pPr>
              <w:spacing w:before="40" w:after="40"/>
            </w:pPr>
            <w:r>
              <w:t>Recirculated flue gas temperature at the fan outlet</w:t>
            </w:r>
          </w:p>
        </w:tc>
        <w:tc>
          <w:tcPr>
            <w:tcW w:w="1546" w:type="dxa"/>
            <w:shd w:val="clear" w:color="auto" w:fill="auto"/>
          </w:tcPr>
          <w:p w14:paraId="1DD2BB72" w14:textId="77777777" w:rsidR="00972253" w:rsidRDefault="00972253" w:rsidP="00972253">
            <w:pPr>
              <w:spacing w:before="40" w:after="40"/>
              <w:jc w:val="center"/>
            </w:pPr>
            <w:r>
              <w:t>°C</w:t>
            </w:r>
          </w:p>
        </w:tc>
        <w:tc>
          <w:tcPr>
            <w:tcW w:w="2669" w:type="dxa"/>
            <w:shd w:val="clear" w:color="auto" w:fill="auto"/>
          </w:tcPr>
          <w:p w14:paraId="386DD1E4" w14:textId="77777777" w:rsidR="00972253" w:rsidRDefault="00972253" w:rsidP="00972253">
            <w:pPr>
              <w:spacing w:before="40" w:after="40"/>
              <w:jc w:val="both"/>
            </w:pPr>
          </w:p>
        </w:tc>
      </w:tr>
      <w:tr w:rsidR="00972253" w:rsidRPr="00C629E8" w14:paraId="318F539E" w14:textId="77777777" w:rsidTr="002477BF">
        <w:trPr>
          <w:trHeight w:val="322"/>
        </w:trPr>
        <w:tc>
          <w:tcPr>
            <w:tcW w:w="4915" w:type="dxa"/>
          </w:tcPr>
          <w:p w14:paraId="454ACAF3" w14:textId="77777777" w:rsidR="00972253" w:rsidRDefault="00972253" w:rsidP="00972253">
            <w:pPr>
              <w:spacing w:before="40" w:after="40"/>
              <w:jc w:val="both"/>
            </w:pPr>
            <w:r>
              <w:t>Total pressure difference</w:t>
            </w:r>
          </w:p>
        </w:tc>
        <w:tc>
          <w:tcPr>
            <w:tcW w:w="1546" w:type="dxa"/>
            <w:shd w:val="clear" w:color="auto" w:fill="auto"/>
          </w:tcPr>
          <w:p w14:paraId="6158A969" w14:textId="77777777" w:rsidR="00972253" w:rsidRDefault="00972253" w:rsidP="00972253">
            <w:pPr>
              <w:spacing w:before="40" w:after="40"/>
              <w:jc w:val="center"/>
            </w:pPr>
            <w:proofErr w:type="spellStart"/>
            <w:r>
              <w:t>kPa</w:t>
            </w:r>
            <w:proofErr w:type="spellEnd"/>
          </w:p>
        </w:tc>
        <w:tc>
          <w:tcPr>
            <w:tcW w:w="2669" w:type="dxa"/>
            <w:shd w:val="clear" w:color="auto" w:fill="auto"/>
          </w:tcPr>
          <w:p w14:paraId="216818E2" w14:textId="77777777" w:rsidR="00972253" w:rsidRDefault="00972253" w:rsidP="00972253">
            <w:pPr>
              <w:spacing w:before="40" w:after="40"/>
              <w:jc w:val="both"/>
            </w:pPr>
          </w:p>
        </w:tc>
      </w:tr>
      <w:tr w:rsidR="00972253" w:rsidRPr="00C629E8" w14:paraId="119AA7F9" w14:textId="77777777" w:rsidTr="002477BF">
        <w:trPr>
          <w:trHeight w:val="322"/>
        </w:trPr>
        <w:tc>
          <w:tcPr>
            <w:tcW w:w="4915" w:type="dxa"/>
          </w:tcPr>
          <w:p w14:paraId="6287B31B" w14:textId="77777777" w:rsidR="00972253" w:rsidRDefault="00972253" w:rsidP="00972253">
            <w:pPr>
              <w:spacing w:before="40" w:after="40"/>
              <w:jc w:val="both"/>
            </w:pPr>
            <w:r>
              <w:lastRenderedPageBreak/>
              <w:t>Power input</w:t>
            </w:r>
            <w:r>
              <w:tab/>
            </w:r>
          </w:p>
        </w:tc>
        <w:tc>
          <w:tcPr>
            <w:tcW w:w="1546" w:type="dxa"/>
            <w:shd w:val="clear" w:color="auto" w:fill="auto"/>
          </w:tcPr>
          <w:p w14:paraId="0AEF036E" w14:textId="77777777" w:rsidR="00972253" w:rsidRDefault="00972253" w:rsidP="00972253">
            <w:pPr>
              <w:spacing w:before="40" w:after="40"/>
              <w:jc w:val="center"/>
            </w:pPr>
            <w:r>
              <w:t>kW</w:t>
            </w:r>
          </w:p>
        </w:tc>
        <w:tc>
          <w:tcPr>
            <w:tcW w:w="2669" w:type="dxa"/>
            <w:shd w:val="clear" w:color="auto" w:fill="auto"/>
          </w:tcPr>
          <w:p w14:paraId="0E6346AA" w14:textId="77777777" w:rsidR="00972253" w:rsidRDefault="00972253" w:rsidP="00972253">
            <w:pPr>
              <w:spacing w:before="40" w:after="40"/>
              <w:jc w:val="both"/>
            </w:pPr>
          </w:p>
        </w:tc>
      </w:tr>
      <w:tr w:rsidR="00972253" w:rsidRPr="00C629E8" w14:paraId="40541348" w14:textId="77777777" w:rsidTr="002477BF">
        <w:trPr>
          <w:trHeight w:val="322"/>
        </w:trPr>
        <w:tc>
          <w:tcPr>
            <w:tcW w:w="4915" w:type="dxa"/>
          </w:tcPr>
          <w:p w14:paraId="752AC87B" w14:textId="77777777" w:rsidR="00972253" w:rsidRDefault="00972253" w:rsidP="00972253">
            <w:pPr>
              <w:spacing w:before="40" w:after="40"/>
              <w:jc w:val="both"/>
            </w:pPr>
            <w:r>
              <w:t>Efficiency</w:t>
            </w:r>
          </w:p>
        </w:tc>
        <w:tc>
          <w:tcPr>
            <w:tcW w:w="1546" w:type="dxa"/>
            <w:shd w:val="clear" w:color="auto" w:fill="auto"/>
          </w:tcPr>
          <w:p w14:paraId="055A0C66" w14:textId="77777777" w:rsidR="00972253" w:rsidRDefault="00972253" w:rsidP="00972253">
            <w:pPr>
              <w:spacing w:before="40" w:after="40"/>
              <w:jc w:val="center"/>
            </w:pPr>
            <w:r>
              <w:t>%</w:t>
            </w:r>
          </w:p>
        </w:tc>
        <w:tc>
          <w:tcPr>
            <w:tcW w:w="2669" w:type="dxa"/>
            <w:shd w:val="clear" w:color="auto" w:fill="auto"/>
          </w:tcPr>
          <w:p w14:paraId="6A9A6651" w14:textId="77777777" w:rsidR="00972253" w:rsidRDefault="00972253" w:rsidP="00972253">
            <w:pPr>
              <w:spacing w:before="40" w:after="40"/>
              <w:jc w:val="both"/>
            </w:pPr>
          </w:p>
        </w:tc>
      </w:tr>
      <w:tr w:rsidR="00972253" w:rsidRPr="00C629E8" w14:paraId="2533E1B3" w14:textId="77777777" w:rsidTr="002477BF">
        <w:trPr>
          <w:trHeight w:val="322"/>
        </w:trPr>
        <w:tc>
          <w:tcPr>
            <w:tcW w:w="4915" w:type="dxa"/>
          </w:tcPr>
          <w:p w14:paraId="74749389" w14:textId="77777777" w:rsidR="00972253" w:rsidRDefault="00972253" w:rsidP="00972253">
            <w:pPr>
              <w:spacing w:before="40" w:after="40"/>
              <w:jc w:val="both"/>
            </w:pPr>
            <w:r>
              <w:t>Speed</w:t>
            </w:r>
          </w:p>
        </w:tc>
        <w:tc>
          <w:tcPr>
            <w:tcW w:w="1546" w:type="dxa"/>
            <w:shd w:val="clear" w:color="auto" w:fill="auto"/>
          </w:tcPr>
          <w:p w14:paraId="374CDB91" w14:textId="77777777" w:rsidR="00972253" w:rsidRDefault="00972253" w:rsidP="00972253">
            <w:pPr>
              <w:spacing w:before="40" w:after="40"/>
              <w:jc w:val="center"/>
            </w:pPr>
            <w:proofErr w:type="gramStart"/>
            <w:r>
              <w:t>min</w:t>
            </w:r>
            <w:r>
              <w:rPr>
                <w:vertAlign w:val="superscript"/>
              </w:rPr>
              <w:t>-1</w:t>
            </w:r>
            <w:proofErr w:type="gramEnd"/>
            <w:r>
              <w:t>.</w:t>
            </w:r>
          </w:p>
        </w:tc>
        <w:tc>
          <w:tcPr>
            <w:tcW w:w="2669" w:type="dxa"/>
            <w:shd w:val="clear" w:color="auto" w:fill="auto"/>
          </w:tcPr>
          <w:p w14:paraId="1A9019A0" w14:textId="77777777" w:rsidR="00972253" w:rsidRDefault="00972253" w:rsidP="00972253">
            <w:pPr>
              <w:spacing w:before="40" w:after="40"/>
              <w:jc w:val="both"/>
            </w:pPr>
          </w:p>
        </w:tc>
      </w:tr>
      <w:tr w:rsidR="00972253" w:rsidRPr="00C629E8" w14:paraId="21DF468F" w14:textId="77777777" w:rsidTr="002477BF">
        <w:trPr>
          <w:trHeight w:val="322"/>
        </w:trPr>
        <w:tc>
          <w:tcPr>
            <w:tcW w:w="4915" w:type="dxa"/>
          </w:tcPr>
          <w:p w14:paraId="526649F2" w14:textId="77777777" w:rsidR="00972253" w:rsidRDefault="00972253" w:rsidP="00972253">
            <w:pPr>
              <w:spacing w:before="40" w:after="40"/>
              <w:jc w:val="both"/>
            </w:pPr>
            <w:r>
              <w:t>Recirculated flue gas quantity control</w:t>
            </w:r>
          </w:p>
        </w:tc>
        <w:tc>
          <w:tcPr>
            <w:tcW w:w="1546" w:type="dxa"/>
            <w:shd w:val="clear" w:color="auto" w:fill="auto"/>
          </w:tcPr>
          <w:p w14:paraId="392FB26A" w14:textId="77777777" w:rsidR="00972253" w:rsidRDefault="00972253" w:rsidP="00972253">
            <w:pPr>
              <w:spacing w:before="40" w:after="40"/>
              <w:jc w:val="center"/>
            </w:pPr>
            <w:r>
              <w:t>-</w:t>
            </w:r>
          </w:p>
        </w:tc>
        <w:tc>
          <w:tcPr>
            <w:tcW w:w="2669" w:type="dxa"/>
            <w:shd w:val="clear" w:color="auto" w:fill="auto"/>
          </w:tcPr>
          <w:p w14:paraId="75DC5CC1" w14:textId="77777777" w:rsidR="00972253" w:rsidRDefault="00972253" w:rsidP="00972253">
            <w:pPr>
              <w:spacing w:before="40" w:after="40"/>
              <w:jc w:val="both"/>
            </w:pPr>
          </w:p>
        </w:tc>
      </w:tr>
      <w:tr w:rsidR="00972253" w:rsidRPr="00C629E8" w14:paraId="52853DC8" w14:textId="77777777" w:rsidTr="002477BF">
        <w:trPr>
          <w:trHeight w:val="322"/>
        </w:trPr>
        <w:tc>
          <w:tcPr>
            <w:tcW w:w="4915" w:type="dxa"/>
          </w:tcPr>
          <w:p w14:paraId="0DA2ABE7" w14:textId="77777777" w:rsidR="00972253" w:rsidRDefault="00972253" w:rsidP="00972253">
            <w:pPr>
              <w:spacing w:before="40" w:after="40"/>
              <w:jc w:val="both"/>
            </w:pPr>
            <w:r>
              <w:t>Noise level (1 m)</w:t>
            </w:r>
          </w:p>
        </w:tc>
        <w:tc>
          <w:tcPr>
            <w:tcW w:w="1546" w:type="dxa"/>
            <w:shd w:val="clear" w:color="auto" w:fill="auto"/>
          </w:tcPr>
          <w:p w14:paraId="34A96920" w14:textId="77777777" w:rsidR="00972253" w:rsidRDefault="00972253" w:rsidP="00972253">
            <w:pPr>
              <w:spacing w:before="40" w:after="40"/>
              <w:jc w:val="center"/>
            </w:pPr>
            <w:r>
              <w:t>dB</w:t>
            </w:r>
          </w:p>
        </w:tc>
        <w:tc>
          <w:tcPr>
            <w:tcW w:w="2669" w:type="dxa"/>
            <w:shd w:val="clear" w:color="auto" w:fill="auto"/>
          </w:tcPr>
          <w:p w14:paraId="6232D0E8" w14:textId="77777777" w:rsidR="00972253" w:rsidRDefault="00972253" w:rsidP="00972253">
            <w:pPr>
              <w:spacing w:before="40" w:after="40"/>
              <w:jc w:val="both"/>
            </w:pPr>
          </w:p>
        </w:tc>
      </w:tr>
      <w:tr w:rsidR="00972253" w:rsidRPr="00C629E8" w14:paraId="394D4334" w14:textId="77777777" w:rsidTr="002477BF">
        <w:trPr>
          <w:trHeight w:val="322"/>
        </w:trPr>
        <w:tc>
          <w:tcPr>
            <w:tcW w:w="4915" w:type="dxa"/>
          </w:tcPr>
          <w:p w14:paraId="5C9FF1E7" w14:textId="77777777" w:rsidR="00972253" w:rsidRDefault="00972253" w:rsidP="00972253">
            <w:pPr>
              <w:spacing w:before="40" w:after="40"/>
              <w:jc w:val="both"/>
            </w:pPr>
            <w:r>
              <w:t>One-spar crab</w:t>
            </w:r>
          </w:p>
        </w:tc>
        <w:tc>
          <w:tcPr>
            <w:tcW w:w="1546" w:type="dxa"/>
            <w:shd w:val="clear" w:color="auto" w:fill="auto"/>
          </w:tcPr>
          <w:p w14:paraId="7F10195C" w14:textId="77777777" w:rsidR="00972253" w:rsidRDefault="00972253" w:rsidP="00972253">
            <w:pPr>
              <w:spacing w:before="40" w:after="40"/>
              <w:jc w:val="center"/>
            </w:pPr>
            <w:r>
              <w:t>t</w:t>
            </w:r>
          </w:p>
        </w:tc>
        <w:tc>
          <w:tcPr>
            <w:tcW w:w="2669" w:type="dxa"/>
            <w:shd w:val="clear" w:color="auto" w:fill="auto"/>
          </w:tcPr>
          <w:p w14:paraId="27A9D496" w14:textId="77777777" w:rsidR="00972253" w:rsidRDefault="00972253" w:rsidP="00972253">
            <w:pPr>
              <w:spacing w:before="40" w:after="40"/>
              <w:jc w:val="both"/>
            </w:pPr>
          </w:p>
        </w:tc>
      </w:tr>
      <w:tr w:rsidR="00972253" w:rsidRPr="00C629E8" w14:paraId="04A00373" w14:textId="77777777" w:rsidTr="002477BF">
        <w:trPr>
          <w:trHeight w:val="322"/>
        </w:trPr>
        <w:tc>
          <w:tcPr>
            <w:tcW w:w="9130" w:type="dxa"/>
            <w:gridSpan w:val="3"/>
            <w:tcBorders>
              <w:top w:val="single" w:sz="6" w:space="0" w:color="auto"/>
              <w:bottom w:val="single" w:sz="6" w:space="0" w:color="auto"/>
            </w:tcBorders>
            <w:shd w:val="clear" w:color="auto" w:fill="FFCC00"/>
          </w:tcPr>
          <w:p w14:paraId="6417EB05" w14:textId="77777777" w:rsidR="00972253" w:rsidRPr="00B7093F" w:rsidRDefault="00972253" w:rsidP="00972253">
            <w:pPr>
              <w:keepNext/>
              <w:spacing w:before="40" w:after="40"/>
              <w:jc w:val="both"/>
              <w:rPr>
                <w:b/>
              </w:rPr>
            </w:pPr>
            <w:bookmarkStart w:id="81" w:name="_Toc299608633"/>
            <w:r>
              <w:rPr>
                <w:b/>
                <w:sz w:val="24"/>
              </w:rPr>
              <w:t>Ignition and stabilisation of incineration (burners)</w:t>
            </w:r>
            <w:bookmarkEnd w:id="81"/>
          </w:p>
        </w:tc>
      </w:tr>
      <w:tr w:rsidR="00972253" w:rsidRPr="00C629E8" w14:paraId="27730CFE" w14:textId="77777777" w:rsidTr="002477BF">
        <w:trPr>
          <w:trHeight w:val="157"/>
        </w:trPr>
        <w:tc>
          <w:tcPr>
            <w:tcW w:w="4915" w:type="dxa"/>
            <w:tcBorders>
              <w:top w:val="single" w:sz="4" w:space="0" w:color="auto"/>
              <w:left w:val="single" w:sz="12" w:space="0" w:color="auto"/>
              <w:bottom w:val="single" w:sz="4" w:space="0" w:color="auto"/>
              <w:right w:val="single" w:sz="4" w:space="0" w:color="auto"/>
            </w:tcBorders>
            <w:shd w:val="pct12" w:color="000000" w:fill="FFFFFF"/>
          </w:tcPr>
          <w:p w14:paraId="09B10415" w14:textId="77777777" w:rsidR="00972253" w:rsidRPr="00C629E8" w:rsidRDefault="00972253" w:rsidP="00972253">
            <w:pPr>
              <w:numPr>
                <w:ilvl w:val="12"/>
                <w:numId w:val="0"/>
              </w:numPr>
              <w:spacing w:before="40" w:after="40"/>
              <w:rPr>
                <w:b/>
                <w:i/>
                <w:sz w:val="20"/>
              </w:rPr>
            </w:pPr>
            <w:r>
              <w:rPr>
                <w:b/>
                <w:i/>
                <w:sz w:val="20"/>
              </w:rPr>
              <w:t>Parameter</w:t>
            </w:r>
          </w:p>
        </w:tc>
        <w:tc>
          <w:tcPr>
            <w:tcW w:w="1546" w:type="dxa"/>
            <w:tcBorders>
              <w:top w:val="single" w:sz="4" w:space="0" w:color="auto"/>
              <w:left w:val="single" w:sz="4" w:space="0" w:color="auto"/>
              <w:bottom w:val="single" w:sz="4" w:space="0" w:color="auto"/>
              <w:right w:val="single" w:sz="4" w:space="0" w:color="auto"/>
            </w:tcBorders>
            <w:shd w:val="pct12" w:color="000000" w:fill="FFFFFF"/>
          </w:tcPr>
          <w:p w14:paraId="66F66109" w14:textId="77777777" w:rsidR="00972253" w:rsidRPr="00C629E8" w:rsidRDefault="00972253" w:rsidP="00972253">
            <w:pPr>
              <w:numPr>
                <w:ilvl w:val="12"/>
                <w:numId w:val="0"/>
              </w:numPr>
              <w:spacing w:before="40" w:after="40"/>
              <w:jc w:val="center"/>
              <w:rPr>
                <w:b/>
                <w:i/>
                <w:sz w:val="20"/>
              </w:rPr>
            </w:pPr>
            <w:r>
              <w:rPr>
                <w:b/>
                <w:i/>
                <w:sz w:val="20"/>
              </w:rPr>
              <w:t>Unit</w:t>
            </w:r>
          </w:p>
        </w:tc>
        <w:tc>
          <w:tcPr>
            <w:tcW w:w="2669" w:type="dxa"/>
            <w:tcBorders>
              <w:top w:val="single" w:sz="4" w:space="0" w:color="auto"/>
              <w:left w:val="single" w:sz="4" w:space="0" w:color="auto"/>
              <w:bottom w:val="single" w:sz="4" w:space="0" w:color="auto"/>
              <w:right w:val="single" w:sz="12" w:space="0" w:color="auto"/>
            </w:tcBorders>
            <w:shd w:val="pct12" w:color="000000" w:fill="FFFFFF"/>
          </w:tcPr>
          <w:p w14:paraId="14F57415" w14:textId="77777777" w:rsidR="00972253" w:rsidRPr="00C629E8" w:rsidRDefault="00972253" w:rsidP="00972253">
            <w:pPr>
              <w:numPr>
                <w:ilvl w:val="12"/>
                <w:numId w:val="0"/>
              </w:numPr>
              <w:spacing w:before="40" w:after="40"/>
              <w:jc w:val="center"/>
              <w:rPr>
                <w:b/>
                <w:i/>
                <w:sz w:val="20"/>
              </w:rPr>
            </w:pPr>
            <w:r>
              <w:rPr>
                <w:b/>
                <w:i/>
                <w:sz w:val="20"/>
              </w:rPr>
              <w:t>Value / data/ information</w:t>
            </w:r>
          </w:p>
        </w:tc>
      </w:tr>
      <w:tr w:rsidR="00972253" w:rsidRPr="00C629E8" w14:paraId="4F1D28F8" w14:textId="77777777" w:rsidTr="002477BF">
        <w:trPr>
          <w:trHeight w:val="322"/>
        </w:trPr>
        <w:tc>
          <w:tcPr>
            <w:tcW w:w="4915" w:type="dxa"/>
          </w:tcPr>
          <w:p w14:paraId="03C62B11" w14:textId="77777777" w:rsidR="00972253" w:rsidRDefault="00972253" w:rsidP="00972253">
            <w:pPr>
              <w:spacing w:before="40" w:after="40"/>
              <w:jc w:val="both"/>
            </w:pPr>
            <w:r>
              <w:t>Burner manufacture</w:t>
            </w:r>
          </w:p>
        </w:tc>
        <w:tc>
          <w:tcPr>
            <w:tcW w:w="1546" w:type="dxa"/>
            <w:shd w:val="clear" w:color="auto" w:fill="auto"/>
          </w:tcPr>
          <w:p w14:paraId="646EE6E4" w14:textId="77777777" w:rsidR="00972253" w:rsidRDefault="00972253" w:rsidP="00972253">
            <w:pPr>
              <w:spacing w:before="40" w:after="40"/>
              <w:jc w:val="center"/>
            </w:pPr>
            <w:r>
              <w:t>-</w:t>
            </w:r>
          </w:p>
        </w:tc>
        <w:tc>
          <w:tcPr>
            <w:tcW w:w="2669" w:type="dxa"/>
            <w:shd w:val="clear" w:color="auto" w:fill="auto"/>
          </w:tcPr>
          <w:p w14:paraId="0D9CB01E" w14:textId="77777777" w:rsidR="00972253" w:rsidRDefault="00972253" w:rsidP="00972253">
            <w:pPr>
              <w:spacing w:before="40" w:after="40"/>
              <w:jc w:val="both"/>
            </w:pPr>
          </w:p>
        </w:tc>
      </w:tr>
      <w:tr w:rsidR="00972253" w:rsidRPr="00C629E8" w14:paraId="333C078C" w14:textId="77777777" w:rsidTr="002477BF">
        <w:trPr>
          <w:trHeight w:val="322"/>
        </w:trPr>
        <w:tc>
          <w:tcPr>
            <w:tcW w:w="4915" w:type="dxa"/>
          </w:tcPr>
          <w:p w14:paraId="2CB9832B" w14:textId="77777777" w:rsidR="00972253" w:rsidRDefault="00972253" w:rsidP="00972253">
            <w:pPr>
              <w:spacing w:before="40" w:after="40"/>
              <w:jc w:val="both"/>
            </w:pPr>
            <w:r>
              <w:t>Number of burners</w:t>
            </w:r>
          </w:p>
        </w:tc>
        <w:tc>
          <w:tcPr>
            <w:tcW w:w="1546" w:type="dxa"/>
            <w:shd w:val="clear" w:color="auto" w:fill="auto"/>
          </w:tcPr>
          <w:p w14:paraId="63E9D0A0" w14:textId="77777777" w:rsidR="00972253" w:rsidRDefault="00972253" w:rsidP="00972253">
            <w:pPr>
              <w:spacing w:before="40" w:after="40"/>
              <w:jc w:val="center"/>
            </w:pPr>
            <w:r>
              <w:t>items</w:t>
            </w:r>
          </w:p>
        </w:tc>
        <w:tc>
          <w:tcPr>
            <w:tcW w:w="2669" w:type="dxa"/>
            <w:shd w:val="clear" w:color="auto" w:fill="auto"/>
          </w:tcPr>
          <w:p w14:paraId="1BF57952" w14:textId="77777777" w:rsidR="00972253" w:rsidRDefault="00972253" w:rsidP="00972253">
            <w:pPr>
              <w:spacing w:before="40" w:after="40"/>
              <w:jc w:val="both"/>
            </w:pPr>
          </w:p>
        </w:tc>
      </w:tr>
      <w:tr w:rsidR="00972253" w:rsidRPr="00C629E8" w14:paraId="37AD6102" w14:textId="77777777" w:rsidTr="002477BF">
        <w:trPr>
          <w:trHeight w:val="322"/>
        </w:trPr>
        <w:tc>
          <w:tcPr>
            <w:tcW w:w="4915" w:type="dxa"/>
          </w:tcPr>
          <w:p w14:paraId="20FA47A6" w14:textId="77777777" w:rsidR="00972253" w:rsidRDefault="00972253" w:rsidP="00972253">
            <w:pPr>
              <w:spacing w:before="40" w:after="40"/>
              <w:jc w:val="both"/>
            </w:pPr>
            <w:r>
              <w:t>Type</w:t>
            </w:r>
          </w:p>
        </w:tc>
        <w:tc>
          <w:tcPr>
            <w:tcW w:w="1546" w:type="dxa"/>
            <w:shd w:val="clear" w:color="auto" w:fill="auto"/>
          </w:tcPr>
          <w:p w14:paraId="3C9B7137" w14:textId="77777777" w:rsidR="00972253" w:rsidRDefault="00972253" w:rsidP="00972253">
            <w:pPr>
              <w:spacing w:before="40" w:after="40"/>
              <w:jc w:val="center"/>
            </w:pPr>
            <w:r>
              <w:t>-</w:t>
            </w:r>
          </w:p>
        </w:tc>
        <w:tc>
          <w:tcPr>
            <w:tcW w:w="2669" w:type="dxa"/>
            <w:shd w:val="clear" w:color="auto" w:fill="auto"/>
          </w:tcPr>
          <w:p w14:paraId="32531084" w14:textId="77777777" w:rsidR="00972253" w:rsidRDefault="00972253" w:rsidP="00972253">
            <w:pPr>
              <w:spacing w:before="40" w:after="40"/>
              <w:jc w:val="both"/>
            </w:pPr>
          </w:p>
        </w:tc>
      </w:tr>
      <w:tr w:rsidR="00972253" w:rsidRPr="00C629E8" w14:paraId="37DA6FC6" w14:textId="77777777" w:rsidTr="002477BF">
        <w:trPr>
          <w:trHeight w:val="322"/>
        </w:trPr>
        <w:tc>
          <w:tcPr>
            <w:tcW w:w="4915" w:type="dxa"/>
          </w:tcPr>
          <w:p w14:paraId="116F6764" w14:textId="77777777" w:rsidR="00972253" w:rsidRDefault="00972253" w:rsidP="00972253">
            <w:pPr>
              <w:spacing w:before="40" w:after="40"/>
              <w:jc w:val="both"/>
            </w:pPr>
            <w:r>
              <w:t>Burner output</w:t>
            </w:r>
          </w:p>
        </w:tc>
        <w:tc>
          <w:tcPr>
            <w:tcW w:w="1546" w:type="dxa"/>
            <w:shd w:val="clear" w:color="auto" w:fill="auto"/>
          </w:tcPr>
          <w:p w14:paraId="79DE1CC0" w14:textId="77777777" w:rsidR="00972253" w:rsidRDefault="00972253" w:rsidP="00972253">
            <w:pPr>
              <w:spacing w:before="40" w:after="40"/>
              <w:jc w:val="center"/>
            </w:pPr>
            <w:r>
              <w:t>MW</w:t>
            </w:r>
          </w:p>
        </w:tc>
        <w:tc>
          <w:tcPr>
            <w:tcW w:w="2669" w:type="dxa"/>
            <w:shd w:val="clear" w:color="auto" w:fill="auto"/>
          </w:tcPr>
          <w:p w14:paraId="5901DF25" w14:textId="77777777" w:rsidR="00972253" w:rsidRDefault="00972253" w:rsidP="00972253">
            <w:pPr>
              <w:spacing w:before="40" w:after="40"/>
              <w:jc w:val="both"/>
            </w:pPr>
          </w:p>
        </w:tc>
      </w:tr>
      <w:tr w:rsidR="00972253" w:rsidRPr="00C629E8" w14:paraId="1D6C8A62" w14:textId="77777777" w:rsidTr="002477BF">
        <w:trPr>
          <w:trHeight w:val="322"/>
        </w:trPr>
        <w:tc>
          <w:tcPr>
            <w:tcW w:w="4915" w:type="dxa"/>
          </w:tcPr>
          <w:p w14:paraId="51FED6E5" w14:textId="77777777" w:rsidR="00972253" w:rsidRDefault="00972253" w:rsidP="00972253">
            <w:pPr>
              <w:spacing w:before="40" w:after="40"/>
              <w:jc w:val="both"/>
            </w:pPr>
            <w:r>
              <w:t>Fuel value</w:t>
            </w:r>
          </w:p>
        </w:tc>
        <w:tc>
          <w:tcPr>
            <w:tcW w:w="1546" w:type="dxa"/>
            <w:shd w:val="clear" w:color="auto" w:fill="auto"/>
          </w:tcPr>
          <w:p w14:paraId="3886F279" w14:textId="77777777" w:rsidR="00972253" w:rsidRPr="002C5AC8" w:rsidRDefault="00972253" w:rsidP="00972253">
            <w:pPr>
              <w:spacing w:before="40" w:after="40"/>
              <w:jc w:val="center"/>
              <w:rPr>
                <w:vertAlign w:val="superscript"/>
              </w:rPr>
            </w:pPr>
            <w:r>
              <w:t>MJ/Nm</w:t>
            </w:r>
            <w:r>
              <w:rPr>
                <w:vertAlign w:val="superscript"/>
              </w:rPr>
              <w:t>3</w:t>
            </w:r>
          </w:p>
        </w:tc>
        <w:tc>
          <w:tcPr>
            <w:tcW w:w="2669" w:type="dxa"/>
            <w:shd w:val="clear" w:color="auto" w:fill="auto"/>
          </w:tcPr>
          <w:p w14:paraId="2C10D949" w14:textId="77777777" w:rsidR="00972253" w:rsidRDefault="00972253" w:rsidP="00972253">
            <w:pPr>
              <w:spacing w:before="40" w:after="40"/>
              <w:jc w:val="both"/>
            </w:pPr>
          </w:p>
        </w:tc>
      </w:tr>
      <w:tr w:rsidR="00972253" w:rsidRPr="00C629E8" w14:paraId="53B4DD7D" w14:textId="77777777" w:rsidTr="002477BF">
        <w:trPr>
          <w:trHeight w:val="322"/>
        </w:trPr>
        <w:tc>
          <w:tcPr>
            <w:tcW w:w="4915" w:type="dxa"/>
          </w:tcPr>
          <w:p w14:paraId="6805824E" w14:textId="77777777" w:rsidR="00972253" w:rsidRDefault="00972253" w:rsidP="00972253">
            <w:pPr>
              <w:spacing w:before="40" w:after="40"/>
              <w:jc w:val="both"/>
            </w:pPr>
            <w:r>
              <w:t>Fuel consumption - natural gas</w:t>
            </w:r>
          </w:p>
        </w:tc>
        <w:tc>
          <w:tcPr>
            <w:tcW w:w="1546" w:type="dxa"/>
            <w:shd w:val="clear" w:color="auto" w:fill="auto"/>
          </w:tcPr>
          <w:p w14:paraId="3664C6B9" w14:textId="77777777" w:rsidR="00972253" w:rsidRPr="00B7093F" w:rsidRDefault="00972253" w:rsidP="00972253">
            <w:pPr>
              <w:spacing w:before="40" w:after="40"/>
              <w:jc w:val="center"/>
            </w:pPr>
            <w:r>
              <w:t>Nm</w:t>
            </w:r>
            <w:r>
              <w:rPr>
                <w:vertAlign w:val="superscript"/>
              </w:rPr>
              <w:t>3</w:t>
            </w:r>
            <w:r>
              <w:t>/h</w:t>
            </w:r>
          </w:p>
        </w:tc>
        <w:tc>
          <w:tcPr>
            <w:tcW w:w="2669" w:type="dxa"/>
            <w:shd w:val="clear" w:color="auto" w:fill="auto"/>
          </w:tcPr>
          <w:p w14:paraId="53287F9F" w14:textId="77777777" w:rsidR="00972253" w:rsidRDefault="00972253" w:rsidP="00972253">
            <w:pPr>
              <w:spacing w:before="40" w:after="40"/>
              <w:jc w:val="both"/>
            </w:pPr>
          </w:p>
        </w:tc>
      </w:tr>
      <w:tr w:rsidR="00972253" w:rsidRPr="00C629E8" w14:paraId="7B3145E3" w14:textId="77777777" w:rsidTr="002477BF">
        <w:trPr>
          <w:trHeight w:val="322"/>
        </w:trPr>
        <w:tc>
          <w:tcPr>
            <w:tcW w:w="4915" w:type="dxa"/>
          </w:tcPr>
          <w:p w14:paraId="5CA1DF5F" w14:textId="77777777" w:rsidR="00972253" w:rsidRDefault="00972253" w:rsidP="00972253">
            <w:pPr>
              <w:spacing w:before="40" w:after="40"/>
              <w:jc w:val="both"/>
            </w:pPr>
            <w:r>
              <w:t>Output regulation range</w:t>
            </w:r>
          </w:p>
        </w:tc>
        <w:tc>
          <w:tcPr>
            <w:tcW w:w="1546" w:type="dxa"/>
            <w:shd w:val="clear" w:color="auto" w:fill="auto"/>
          </w:tcPr>
          <w:p w14:paraId="49032CFB" w14:textId="77777777" w:rsidR="00972253" w:rsidRDefault="00972253" w:rsidP="00972253">
            <w:pPr>
              <w:spacing w:before="40" w:after="40"/>
              <w:jc w:val="center"/>
            </w:pPr>
            <w:r>
              <w:t>MW</w:t>
            </w:r>
          </w:p>
        </w:tc>
        <w:tc>
          <w:tcPr>
            <w:tcW w:w="2669" w:type="dxa"/>
            <w:shd w:val="clear" w:color="auto" w:fill="auto"/>
          </w:tcPr>
          <w:p w14:paraId="19E1817D" w14:textId="77777777" w:rsidR="00972253" w:rsidRDefault="00972253" w:rsidP="00972253">
            <w:pPr>
              <w:spacing w:before="40" w:after="40"/>
              <w:jc w:val="both"/>
            </w:pPr>
          </w:p>
        </w:tc>
      </w:tr>
      <w:tr w:rsidR="00972253" w:rsidRPr="00C629E8" w14:paraId="09451E4A" w14:textId="77777777" w:rsidTr="002477BF">
        <w:trPr>
          <w:trHeight w:val="322"/>
        </w:trPr>
        <w:tc>
          <w:tcPr>
            <w:tcW w:w="4915" w:type="dxa"/>
          </w:tcPr>
          <w:p w14:paraId="2C531F7C" w14:textId="77777777" w:rsidR="00972253" w:rsidRDefault="00972253" w:rsidP="00972253">
            <w:pPr>
              <w:spacing w:before="40" w:after="40"/>
              <w:jc w:val="both"/>
            </w:pPr>
            <w:r>
              <w:t>Burner control</w:t>
            </w:r>
          </w:p>
        </w:tc>
        <w:tc>
          <w:tcPr>
            <w:tcW w:w="1546" w:type="dxa"/>
            <w:shd w:val="clear" w:color="auto" w:fill="auto"/>
          </w:tcPr>
          <w:p w14:paraId="0BEBA201" w14:textId="77777777" w:rsidR="00972253" w:rsidRDefault="00972253" w:rsidP="00972253">
            <w:pPr>
              <w:spacing w:before="40" w:after="40"/>
              <w:jc w:val="center"/>
            </w:pPr>
            <w:r>
              <w:t>-</w:t>
            </w:r>
          </w:p>
        </w:tc>
        <w:tc>
          <w:tcPr>
            <w:tcW w:w="2669" w:type="dxa"/>
            <w:shd w:val="clear" w:color="auto" w:fill="auto"/>
          </w:tcPr>
          <w:p w14:paraId="69B2BE8D" w14:textId="77777777" w:rsidR="00972253" w:rsidRDefault="00972253" w:rsidP="00972253">
            <w:pPr>
              <w:spacing w:before="40" w:after="40"/>
              <w:jc w:val="both"/>
            </w:pPr>
          </w:p>
        </w:tc>
      </w:tr>
      <w:tr w:rsidR="00972253" w:rsidRPr="00C629E8" w14:paraId="381FB6AB" w14:textId="77777777" w:rsidTr="002477BF">
        <w:trPr>
          <w:trHeight w:val="322"/>
        </w:trPr>
        <w:tc>
          <w:tcPr>
            <w:tcW w:w="4915" w:type="dxa"/>
          </w:tcPr>
          <w:p w14:paraId="3BA7A20C" w14:textId="77777777" w:rsidR="00972253" w:rsidRDefault="00972253" w:rsidP="00972253">
            <w:pPr>
              <w:spacing w:before="40" w:after="40"/>
              <w:jc w:val="both"/>
            </w:pPr>
            <w:r>
              <w:t>Ignition method</w:t>
            </w:r>
          </w:p>
        </w:tc>
        <w:tc>
          <w:tcPr>
            <w:tcW w:w="1546" w:type="dxa"/>
            <w:shd w:val="clear" w:color="auto" w:fill="auto"/>
          </w:tcPr>
          <w:p w14:paraId="290083CC" w14:textId="77777777" w:rsidR="00972253" w:rsidRDefault="00972253" w:rsidP="00972253">
            <w:pPr>
              <w:spacing w:before="40" w:after="40"/>
              <w:jc w:val="center"/>
            </w:pPr>
            <w:r>
              <w:t>-</w:t>
            </w:r>
          </w:p>
        </w:tc>
        <w:tc>
          <w:tcPr>
            <w:tcW w:w="2669" w:type="dxa"/>
            <w:shd w:val="clear" w:color="auto" w:fill="auto"/>
          </w:tcPr>
          <w:p w14:paraId="13CCEFFF" w14:textId="77777777" w:rsidR="00972253" w:rsidRDefault="00972253" w:rsidP="00972253">
            <w:pPr>
              <w:spacing w:before="40" w:after="40"/>
              <w:jc w:val="both"/>
            </w:pPr>
          </w:p>
        </w:tc>
      </w:tr>
      <w:tr w:rsidR="00972253" w:rsidRPr="00C629E8" w14:paraId="676C04CA" w14:textId="77777777" w:rsidTr="002477BF">
        <w:trPr>
          <w:trHeight w:val="322"/>
        </w:trPr>
        <w:tc>
          <w:tcPr>
            <w:tcW w:w="4915" w:type="dxa"/>
          </w:tcPr>
          <w:p w14:paraId="33AF9E55" w14:textId="77777777" w:rsidR="00972253" w:rsidRDefault="00972253" w:rsidP="00972253">
            <w:pPr>
              <w:spacing w:before="40" w:after="40"/>
              <w:jc w:val="both"/>
            </w:pPr>
            <w:r>
              <w:t>Flame control</w:t>
            </w:r>
          </w:p>
        </w:tc>
        <w:tc>
          <w:tcPr>
            <w:tcW w:w="1546" w:type="dxa"/>
            <w:shd w:val="clear" w:color="auto" w:fill="auto"/>
          </w:tcPr>
          <w:p w14:paraId="7359DF0B" w14:textId="77777777" w:rsidR="00972253" w:rsidRDefault="00972253" w:rsidP="00972253">
            <w:pPr>
              <w:spacing w:before="40" w:after="40"/>
              <w:jc w:val="center"/>
            </w:pPr>
            <w:r>
              <w:t>-</w:t>
            </w:r>
          </w:p>
        </w:tc>
        <w:tc>
          <w:tcPr>
            <w:tcW w:w="2669" w:type="dxa"/>
            <w:shd w:val="clear" w:color="auto" w:fill="auto"/>
          </w:tcPr>
          <w:p w14:paraId="59CEA3BA" w14:textId="77777777" w:rsidR="00972253" w:rsidRDefault="00972253" w:rsidP="00972253">
            <w:pPr>
              <w:spacing w:before="40" w:after="40"/>
              <w:jc w:val="both"/>
            </w:pPr>
          </w:p>
        </w:tc>
      </w:tr>
      <w:tr w:rsidR="00972253" w:rsidRPr="00C629E8" w14:paraId="21B2A7CA" w14:textId="77777777" w:rsidTr="002477BF">
        <w:trPr>
          <w:trHeight w:val="322"/>
        </w:trPr>
        <w:tc>
          <w:tcPr>
            <w:tcW w:w="4915" w:type="dxa"/>
          </w:tcPr>
          <w:p w14:paraId="36009AA4" w14:textId="77777777" w:rsidR="00972253" w:rsidRDefault="00972253" w:rsidP="00972253">
            <w:pPr>
              <w:spacing w:before="40" w:after="40"/>
              <w:jc w:val="both"/>
            </w:pPr>
            <w:r>
              <w:t>Burner body material</w:t>
            </w:r>
          </w:p>
        </w:tc>
        <w:tc>
          <w:tcPr>
            <w:tcW w:w="1546" w:type="dxa"/>
            <w:shd w:val="clear" w:color="auto" w:fill="auto"/>
          </w:tcPr>
          <w:p w14:paraId="50395693" w14:textId="77777777" w:rsidR="00972253" w:rsidRDefault="00972253" w:rsidP="00972253">
            <w:pPr>
              <w:spacing w:before="40" w:after="40"/>
              <w:jc w:val="center"/>
            </w:pPr>
            <w:r>
              <w:t>-</w:t>
            </w:r>
          </w:p>
        </w:tc>
        <w:tc>
          <w:tcPr>
            <w:tcW w:w="2669" w:type="dxa"/>
            <w:shd w:val="clear" w:color="auto" w:fill="auto"/>
          </w:tcPr>
          <w:p w14:paraId="42BB2CCE" w14:textId="77777777" w:rsidR="00972253" w:rsidRDefault="00972253" w:rsidP="00972253">
            <w:pPr>
              <w:spacing w:before="40" w:after="40"/>
              <w:jc w:val="both"/>
            </w:pPr>
          </w:p>
        </w:tc>
      </w:tr>
      <w:tr w:rsidR="00972253" w:rsidRPr="00C629E8" w14:paraId="39FAB778" w14:textId="77777777" w:rsidTr="002477BF">
        <w:trPr>
          <w:trHeight w:val="322"/>
        </w:trPr>
        <w:tc>
          <w:tcPr>
            <w:tcW w:w="4915" w:type="dxa"/>
          </w:tcPr>
          <w:p w14:paraId="5DDBB8C3" w14:textId="77777777" w:rsidR="00972253" w:rsidRPr="003E6A21" w:rsidRDefault="00972253" w:rsidP="00972253">
            <w:pPr>
              <w:spacing w:before="40" w:after="40"/>
              <w:jc w:val="both"/>
            </w:pPr>
            <w:r>
              <w:t>Combustion air</w:t>
            </w:r>
          </w:p>
        </w:tc>
        <w:tc>
          <w:tcPr>
            <w:tcW w:w="1546" w:type="dxa"/>
            <w:shd w:val="clear" w:color="auto" w:fill="auto"/>
          </w:tcPr>
          <w:p w14:paraId="514BFC83" w14:textId="77777777" w:rsidR="00972253" w:rsidRDefault="00972253" w:rsidP="00972253">
            <w:pPr>
              <w:spacing w:before="40" w:after="40"/>
              <w:jc w:val="center"/>
            </w:pPr>
            <w:r>
              <w:t>Nm</w:t>
            </w:r>
            <w:r>
              <w:rPr>
                <w:vertAlign w:val="superscript"/>
              </w:rPr>
              <w:t>3</w:t>
            </w:r>
            <w:r>
              <w:t>/h</w:t>
            </w:r>
          </w:p>
        </w:tc>
        <w:tc>
          <w:tcPr>
            <w:tcW w:w="2669" w:type="dxa"/>
            <w:shd w:val="clear" w:color="auto" w:fill="auto"/>
          </w:tcPr>
          <w:p w14:paraId="6B23081A" w14:textId="77777777" w:rsidR="00972253" w:rsidRDefault="00972253" w:rsidP="00972253">
            <w:pPr>
              <w:spacing w:before="40" w:after="40"/>
              <w:jc w:val="both"/>
            </w:pPr>
          </w:p>
        </w:tc>
      </w:tr>
      <w:tr w:rsidR="00972253" w:rsidRPr="00C629E8" w14:paraId="4FE74833" w14:textId="77777777" w:rsidTr="002477BF">
        <w:trPr>
          <w:trHeight w:val="322"/>
        </w:trPr>
        <w:tc>
          <w:tcPr>
            <w:tcW w:w="4915" w:type="dxa"/>
          </w:tcPr>
          <w:p w14:paraId="625D5155" w14:textId="77777777" w:rsidR="00972253" w:rsidRPr="003E6A21" w:rsidRDefault="00972253" w:rsidP="00972253">
            <w:pPr>
              <w:spacing w:before="40" w:after="40"/>
              <w:jc w:val="both"/>
            </w:pPr>
            <w:r>
              <w:t>Burner cooling air</w:t>
            </w:r>
          </w:p>
        </w:tc>
        <w:tc>
          <w:tcPr>
            <w:tcW w:w="1546" w:type="dxa"/>
            <w:shd w:val="clear" w:color="auto" w:fill="auto"/>
          </w:tcPr>
          <w:p w14:paraId="31060272" w14:textId="77777777" w:rsidR="00972253" w:rsidRDefault="00972253" w:rsidP="00972253">
            <w:pPr>
              <w:spacing w:before="40" w:after="40"/>
              <w:jc w:val="center"/>
            </w:pPr>
            <w:r>
              <w:t>Nm</w:t>
            </w:r>
            <w:r>
              <w:rPr>
                <w:vertAlign w:val="superscript"/>
              </w:rPr>
              <w:t>3</w:t>
            </w:r>
            <w:r>
              <w:t>/h</w:t>
            </w:r>
          </w:p>
        </w:tc>
        <w:tc>
          <w:tcPr>
            <w:tcW w:w="2669" w:type="dxa"/>
            <w:shd w:val="clear" w:color="auto" w:fill="auto"/>
          </w:tcPr>
          <w:p w14:paraId="4E989DB7" w14:textId="77777777" w:rsidR="00972253" w:rsidRDefault="00972253" w:rsidP="00972253">
            <w:pPr>
              <w:spacing w:before="40" w:after="40"/>
              <w:jc w:val="both"/>
            </w:pPr>
          </w:p>
        </w:tc>
      </w:tr>
      <w:tr w:rsidR="00972253" w:rsidRPr="00C629E8" w14:paraId="3AABE255" w14:textId="77777777" w:rsidTr="002477BF">
        <w:trPr>
          <w:trHeight w:val="322"/>
        </w:trPr>
        <w:tc>
          <w:tcPr>
            <w:tcW w:w="4915" w:type="dxa"/>
          </w:tcPr>
          <w:p w14:paraId="76C9BABE" w14:textId="77777777" w:rsidR="00972253" w:rsidRPr="003E6A21" w:rsidRDefault="00972253" w:rsidP="00972253">
            <w:pPr>
              <w:spacing w:before="40" w:after="40"/>
              <w:jc w:val="both"/>
            </w:pPr>
            <w:r>
              <w:t>Noisiness</w:t>
            </w:r>
          </w:p>
        </w:tc>
        <w:tc>
          <w:tcPr>
            <w:tcW w:w="1546" w:type="dxa"/>
            <w:shd w:val="clear" w:color="auto" w:fill="auto"/>
          </w:tcPr>
          <w:p w14:paraId="340E12A5" w14:textId="77777777" w:rsidR="00972253" w:rsidRDefault="00972253" w:rsidP="00972253">
            <w:pPr>
              <w:spacing w:before="40" w:after="40"/>
              <w:jc w:val="center"/>
            </w:pPr>
            <w:r>
              <w:t>dB</w:t>
            </w:r>
          </w:p>
        </w:tc>
        <w:tc>
          <w:tcPr>
            <w:tcW w:w="2669" w:type="dxa"/>
            <w:shd w:val="clear" w:color="auto" w:fill="auto"/>
          </w:tcPr>
          <w:p w14:paraId="1AEE1517" w14:textId="77777777" w:rsidR="00972253" w:rsidRDefault="00972253" w:rsidP="00972253">
            <w:pPr>
              <w:spacing w:before="40" w:after="40"/>
              <w:jc w:val="both"/>
            </w:pPr>
          </w:p>
        </w:tc>
      </w:tr>
      <w:tr w:rsidR="00972253" w:rsidRPr="00C629E8" w14:paraId="61461603" w14:textId="77777777" w:rsidTr="002477BF">
        <w:trPr>
          <w:trHeight w:val="322"/>
        </w:trPr>
        <w:tc>
          <w:tcPr>
            <w:tcW w:w="4915" w:type="dxa"/>
          </w:tcPr>
          <w:p w14:paraId="6F169B96" w14:textId="77777777" w:rsidR="00972253" w:rsidRPr="003E6A21" w:rsidRDefault="00972253" w:rsidP="00972253">
            <w:pPr>
              <w:spacing w:before="40" w:after="40"/>
              <w:jc w:val="both"/>
            </w:pPr>
            <w:r>
              <w:t>Recuperation of heat</w:t>
            </w:r>
          </w:p>
        </w:tc>
        <w:tc>
          <w:tcPr>
            <w:tcW w:w="1546" w:type="dxa"/>
            <w:shd w:val="clear" w:color="auto" w:fill="auto"/>
          </w:tcPr>
          <w:p w14:paraId="515BB8FC" w14:textId="77777777" w:rsidR="00972253" w:rsidRDefault="00972253" w:rsidP="00972253">
            <w:pPr>
              <w:spacing w:before="40" w:after="40"/>
              <w:jc w:val="center"/>
            </w:pPr>
            <w:r>
              <w:t>%</w:t>
            </w:r>
          </w:p>
        </w:tc>
        <w:tc>
          <w:tcPr>
            <w:tcW w:w="2669" w:type="dxa"/>
            <w:shd w:val="clear" w:color="auto" w:fill="auto"/>
          </w:tcPr>
          <w:p w14:paraId="46D4802D" w14:textId="77777777" w:rsidR="00972253" w:rsidRDefault="00972253" w:rsidP="00972253">
            <w:pPr>
              <w:spacing w:before="40" w:after="40"/>
              <w:jc w:val="both"/>
            </w:pPr>
          </w:p>
        </w:tc>
      </w:tr>
      <w:tr w:rsidR="00972253" w:rsidRPr="00C629E8" w14:paraId="1C10F843" w14:textId="77777777" w:rsidTr="002477BF">
        <w:trPr>
          <w:trHeight w:val="322"/>
        </w:trPr>
        <w:tc>
          <w:tcPr>
            <w:tcW w:w="4915" w:type="dxa"/>
          </w:tcPr>
          <w:p w14:paraId="58C75EDC" w14:textId="77777777" w:rsidR="00972253" w:rsidRPr="003E6A21" w:rsidRDefault="00972253" w:rsidP="00972253">
            <w:pPr>
              <w:spacing w:before="40" w:after="40"/>
              <w:jc w:val="both"/>
            </w:pPr>
            <w:r>
              <w:t>Electrical power input</w:t>
            </w:r>
          </w:p>
        </w:tc>
        <w:tc>
          <w:tcPr>
            <w:tcW w:w="1546" w:type="dxa"/>
            <w:shd w:val="clear" w:color="auto" w:fill="auto"/>
          </w:tcPr>
          <w:p w14:paraId="738EFBBB" w14:textId="77777777" w:rsidR="00972253" w:rsidRDefault="00972253" w:rsidP="00972253">
            <w:pPr>
              <w:spacing w:before="40" w:after="40"/>
              <w:jc w:val="center"/>
            </w:pPr>
            <w:r>
              <w:t>kW</w:t>
            </w:r>
          </w:p>
        </w:tc>
        <w:tc>
          <w:tcPr>
            <w:tcW w:w="2669" w:type="dxa"/>
            <w:shd w:val="clear" w:color="auto" w:fill="auto"/>
          </w:tcPr>
          <w:p w14:paraId="4F5C1EA8" w14:textId="77777777" w:rsidR="00972253" w:rsidRDefault="00972253" w:rsidP="00972253">
            <w:pPr>
              <w:spacing w:before="40" w:after="40"/>
              <w:jc w:val="both"/>
            </w:pPr>
          </w:p>
        </w:tc>
      </w:tr>
      <w:tr w:rsidR="00972253" w:rsidRPr="00C629E8" w14:paraId="3C5349D8" w14:textId="77777777" w:rsidTr="002477BF">
        <w:trPr>
          <w:trHeight w:val="322"/>
        </w:trPr>
        <w:tc>
          <w:tcPr>
            <w:tcW w:w="4915" w:type="dxa"/>
          </w:tcPr>
          <w:p w14:paraId="5210E506" w14:textId="77777777" w:rsidR="00972253" w:rsidRPr="003E6A21" w:rsidRDefault="00972253" w:rsidP="00972253">
            <w:pPr>
              <w:spacing w:before="40" w:after="40"/>
              <w:jc w:val="both"/>
            </w:pPr>
            <w:r>
              <w:t>Special properties (e.g. NOx reduction)</w:t>
            </w:r>
          </w:p>
        </w:tc>
        <w:tc>
          <w:tcPr>
            <w:tcW w:w="1546" w:type="dxa"/>
            <w:shd w:val="clear" w:color="auto" w:fill="auto"/>
          </w:tcPr>
          <w:p w14:paraId="6D2F0A58" w14:textId="77777777" w:rsidR="00972253" w:rsidRDefault="00972253" w:rsidP="00972253">
            <w:pPr>
              <w:spacing w:before="40" w:after="40"/>
              <w:jc w:val="center"/>
            </w:pPr>
            <w:r>
              <w:t>-</w:t>
            </w:r>
          </w:p>
        </w:tc>
        <w:tc>
          <w:tcPr>
            <w:tcW w:w="2669" w:type="dxa"/>
            <w:shd w:val="clear" w:color="auto" w:fill="auto"/>
          </w:tcPr>
          <w:p w14:paraId="40ACB2C7" w14:textId="77777777" w:rsidR="00972253" w:rsidRDefault="00972253" w:rsidP="00972253">
            <w:pPr>
              <w:spacing w:before="40" w:after="40"/>
              <w:jc w:val="both"/>
            </w:pPr>
          </w:p>
        </w:tc>
      </w:tr>
      <w:tr w:rsidR="00972253" w:rsidRPr="00C629E8" w14:paraId="2E3B55F2" w14:textId="77777777" w:rsidTr="002477BF">
        <w:trPr>
          <w:trHeight w:val="322"/>
        </w:trPr>
        <w:tc>
          <w:tcPr>
            <w:tcW w:w="4915" w:type="dxa"/>
          </w:tcPr>
          <w:p w14:paraId="6244BD3B" w14:textId="77777777" w:rsidR="00972253" w:rsidRPr="003E6A21" w:rsidRDefault="00972253" w:rsidP="00972253">
            <w:pPr>
              <w:spacing w:before="40" w:after="40"/>
              <w:jc w:val="both"/>
            </w:pPr>
            <w:r>
              <w:t>Total weight</w:t>
            </w:r>
          </w:p>
        </w:tc>
        <w:tc>
          <w:tcPr>
            <w:tcW w:w="1546" w:type="dxa"/>
            <w:shd w:val="clear" w:color="auto" w:fill="auto"/>
          </w:tcPr>
          <w:p w14:paraId="021C7181" w14:textId="77777777" w:rsidR="00972253" w:rsidRDefault="00972253" w:rsidP="00972253">
            <w:pPr>
              <w:spacing w:before="40" w:after="40"/>
              <w:jc w:val="center"/>
            </w:pPr>
            <w:r>
              <w:t>kg</w:t>
            </w:r>
          </w:p>
        </w:tc>
        <w:tc>
          <w:tcPr>
            <w:tcW w:w="2669" w:type="dxa"/>
            <w:shd w:val="clear" w:color="auto" w:fill="auto"/>
          </w:tcPr>
          <w:p w14:paraId="183B1903" w14:textId="77777777" w:rsidR="00972253" w:rsidRDefault="00972253" w:rsidP="00972253">
            <w:pPr>
              <w:spacing w:before="40" w:after="40"/>
              <w:jc w:val="both"/>
            </w:pPr>
          </w:p>
        </w:tc>
      </w:tr>
      <w:tr w:rsidR="00972253" w:rsidRPr="00C629E8" w14:paraId="47C37088" w14:textId="77777777" w:rsidTr="002477BF">
        <w:trPr>
          <w:trHeight w:val="322"/>
        </w:trPr>
        <w:tc>
          <w:tcPr>
            <w:tcW w:w="9130" w:type="dxa"/>
            <w:gridSpan w:val="3"/>
            <w:tcBorders>
              <w:top w:val="single" w:sz="6" w:space="0" w:color="auto"/>
              <w:bottom w:val="single" w:sz="6" w:space="0" w:color="auto"/>
            </w:tcBorders>
            <w:shd w:val="clear" w:color="auto" w:fill="FFCC00"/>
          </w:tcPr>
          <w:p w14:paraId="355CE4D4" w14:textId="77777777" w:rsidR="00972253" w:rsidRPr="003E6A21" w:rsidRDefault="00972253" w:rsidP="00972253">
            <w:pPr>
              <w:spacing w:before="40" w:after="40"/>
              <w:jc w:val="both"/>
              <w:rPr>
                <w:b/>
              </w:rPr>
            </w:pPr>
            <w:bookmarkStart w:id="82" w:name="_Toc299608634"/>
            <w:r>
              <w:rPr>
                <w:b/>
                <w:sz w:val="24"/>
              </w:rPr>
              <w:t>Steam boiler with accessories</w:t>
            </w:r>
            <w:bookmarkEnd w:id="82"/>
          </w:p>
        </w:tc>
      </w:tr>
      <w:tr w:rsidR="00972253" w:rsidRPr="00C629E8" w14:paraId="17F39737" w14:textId="77777777" w:rsidTr="002477BF">
        <w:trPr>
          <w:trHeight w:val="322"/>
        </w:trPr>
        <w:tc>
          <w:tcPr>
            <w:tcW w:w="9130" w:type="dxa"/>
            <w:gridSpan w:val="3"/>
            <w:tcBorders>
              <w:top w:val="single" w:sz="6" w:space="0" w:color="auto"/>
              <w:bottom w:val="single" w:sz="6" w:space="0" w:color="auto"/>
            </w:tcBorders>
            <w:shd w:val="clear" w:color="auto" w:fill="FFCC99"/>
          </w:tcPr>
          <w:p w14:paraId="2FC0F13E" w14:textId="77777777" w:rsidR="00972253" w:rsidRPr="003E6A21" w:rsidRDefault="00972253" w:rsidP="00972253">
            <w:pPr>
              <w:spacing w:before="40" w:after="40"/>
              <w:jc w:val="both"/>
            </w:pPr>
            <w:r>
              <w:rPr>
                <w:b/>
              </w:rPr>
              <w:t>Boiler</w:t>
            </w:r>
          </w:p>
        </w:tc>
      </w:tr>
      <w:tr w:rsidR="00972253" w:rsidRPr="00C629E8" w14:paraId="437EEAD8" w14:textId="77777777" w:rsidTr="002477BF">
        <w:trPr>
          <w:trHeight w:val="157"/>
        </w:trPr>
        <w:tc>
          <w:tcPr>
            <w:tcW w:w="4915" w:type="dxa"/>
            <w:tcBorders>
              <w:top w:val="single" w:sz="4" w:space="0" w:color="auto"/>
              <w:left w:val="single" w:sz="12" w:space="0" w:color="auto"/>
              <w:bottom w:val="single" w:sz="4" w:space="0" w:color="auto"/>
              <w:right w:val="single" w:sz="4" w:space="0" w:color="auto"/>
            </w:tcBorders>
            <w:shd w:val="pct12" w:color="000000" w:fill="FFFFFF"/>
          </w:tcPr>
          <w:p w14:paraId="76FCDB97" w14:textId="77777777" w:rsidR="00972253" w:rsidRPr="003E6A21" w:rsidRDefault="00972253" w:rsidP="00972253">
            <w:pPr>
              <w:numPr>
                <w:ilvl w:val="12"/>
                <w:numId w:val="0"/>
              </w:numPr>
              <w:spacing w:before="40" w:after="40"/>
              <w:rPr>
                <w:b/>
                <w:i/>
                <w:sz w:val="20"/>
              </w:rPr>
            </w:pPr>
            <w:r>
              <w:rPr>
                <w:b/>
                <w:i/>
                <w:sz w:val="20"/>
              </w:rPr>
              <w:t>Parameter</w:t>
            </w:r>
          </w:p>
        </w:tc>
        <w:tc>
          <w:tcPr>
            <w:tcW w:w="1546" w:type="dxa"/>
            <w:tcBorders>
              <w:top w:val="single" w:sz="4" w:space="0" w:color="auto"/>
              <w:left w:val="single" w:sz="4" w:space="0" w:color="auto"/>
              <w:bottom w:val="single" w:sz="4" w:space="0" w:color="auto"/>
              <w:right w:val="single" w:sz="4" w:space="0" w:color="auto"/>
            </w:tcBorders>
            <w:shd w:val="pct12" w:color="000000" w:fill="FFFFFF"/>
          </w:tcPr>
          <w:p w14:paraId="5D811C0D" w14:textId="77777777" w:rsidR="00972253" w:rsidRPr="00C629E8" w:rsidRDefault="00972253" w:rsidP="00972253">
            <w:pPr>
              <w:numPr>
                <w:ilvl w:val="12"/>
                <w:numId w:val="0"/>
              </w:numPr>
              <w:spacing w:before="40" w:after="40"/>
              <w:jc w:val="center"/>
              <w:rPr>
                <w:b/>
                <w:i/>
                <w:sz w:val="20"/>
              </w:rPr>
            </w:pPr>
            <w:r>
              <w:rPr>
                <w:b/>
                <w:i/>
                <w:sz w:val="20"/>
              </w:rPr>
              <w:t>Unit</w:t>
            </w:r>
          </w:p>
        </w:tc>
        <w:tc>
          <w:tcPr>
            <w:tcW w:w="2669" w:type="dxa"/>
            <w:tcBorders>
              <w:top w:val="single" w:sz="4" w:space="0" w:color="auto"/>
              <w:left w:val="single" w:sz="4" w:space="0" w:color="auto"/>
              <w:bottom w:val="single" w:sz="4" w:space="0" w:color="auto"/>
              <w:right w:val="single" w:sz="12" w:space="0" w:color="auto"/>
            </w:tcBorders>
            <w:shd w:val="pct12" w:color="000000" w:fill="FFFFFF"/>
          </w:tcPr>
          <w:p w14:paraId="3D1E03A7" w14:textId="77777777" w:rsidR="00972253" w:rsidRPr="00C629E8" w:rsidRDefault="00972253" w:rsidP="00972253">
            <w:pPr>
              <w:numPr>
                <w:ilvl w:val="12"/>
                <w:numId w:val="0"/>
              </w:numPr>
              <w:spacing w:before="40" w:after="40"/>
              <w:jc w:val="center"/>
              <w:rPr>
                <w:b/>
                <w:i/>
                <w:sz w:val="20"/>
              </w:rPr>
            </w:pPr>
            <w:r>
              <w:rPr>
                <w:b/>
                <w:i/>
                <w:sz w:val="20"/>
              </w:rPr>
              <w:t>Value / data/ information</w:t>
            </w:r>
          </w:p>
        </w:tc>
      </w:tr>
      <w:tr w:rsidR="00972253" w:rsidRPr="00C629E8" w14:paraId="51A3808B" w14:textId="77777777" w:rsidTr="002477BF">
        <w:trPr>
          <w:trHeight w:val="322"/>
        </w:trPr>
        <w:tc>
          <w:tcPr>
            <w:tcW w:w="4915" w:type="dxa"/>
            <w:tcBorders>
              <w:top w:val="single" w:sz="6" w:space="0" w:color="auto"/>
            </w:tcBorders>
          </w:tcPr>
          <w:p w14:paraId="77043DC0" w14:textId="77777777" w:rsidR="00972253" w:rsidRPr="003E6A21" w:rsidRDefault="00972253" w:rsidP="00972253">
            <w:pPr>
              <w:spacing w:before="40" w:after="40"/>
              <w:jc w:val="both"/>
            </w:pPr>
            <w:r>
              <w:t>Manufacturer</w:t>
            </w:r>
          </w:p>
        </w:tc>
        <w:tc>
          <w:tcPr>
            <w:tcW w:w="1546" w:type="dxa"/>
            <w:tcBorders>
              <w:top w:val="single" w:sz="6" w:space="0" w:color="auto"/>
            </w:tcBorders>
            <w:shd w:val="clear" w:color="auto" w:fill="auto"/>
          </w:tcPr>
          <w:p w14:paraId="78C1F46B" w14:textId="77777777" w:rsidR="00972253" w:rsidRDefault="00972253" w:rsidP="00972253">
            <w:pPr>
              <w:spacing w:before="40" w:after="40"/>
              <w:jc w:val="center"/>
            </w:pPr>
            <w:r>
              <w:t>-</w:t>
            </w:r>
          </w:p>
        </w:tc>
        <w:tc>
          <w:tcPr>
            <w:tcW w:w="2669" w:type="dxa"/>
            <w:tcBorders>
              <w:top w:val="single" w:sz="6" w:space="0" w:color="auto"/>
            </w:tcBorders>
            <w:shd w:val="clear" w:color="auto" w:fill="auto"/>
          </w:tcPr>
          <w:p w14:paraId="43CAAEDF" w14:textId="77777777" w:rsidR="00972253" w:rsidRDefault="00972253" w:rsidP="00972253">
            <w:pPr>
              <w:spacing w:before="40" w:after="40"/>
              <w:jc w:val="both"/>
            </w:pPr>
          </w:p>
        </w:tc>
      </w:tr>
      <w:tr w:rsidR="00972253" w:rsidRPr="00C629E8" w14:paraId="3D3940B8" w14:textId="77777777" w:rsidTr="002477BF">
        <w:trPr>
          <w:trHeight w:val="322"/>
        </w:trPr>
        <w:tc>
          <w:tcPr>
            <w:tcW w:w="4915" w:type="dxa"/>
          </w:tcPr>
          <w:p w14:paraId="0887450B" w14:textId="77777777" w:rsidR="00972253" w:rsidRPr="003E6A21" w:rsidRDefault="00972253" w:rsidP="00972253">
            <w:pPr>
              <w:spacing w:before="40" w:after="40"/>
              <w:jc w:val="both"/>
            </w:pPr>
            <w:r>
              <w:t>Boiler type</w:t>
            </w:r>
          </w:p>
        </w:tc>
        <w:tc>
          <w:tcPr>
            <w:tcW w:w="1546" w:type="dxa"/>
            <w:shd w:val="clear" w:color="auto" w:fill="auto"/>
          </w:tcPr>
          <w:p w14:paraId="487063BA" w14:textId="77777777" w:rsidR="00972253" w:rsidRDefault="00972253" w:rsidP="00972253">
            <w:pPr>
              <w:spacing w:before="40" w:after="40"/>
              <w:jc w:val="center"/>
            </w:pPr>
            <w:r>
              <w:t>-</w:t>
            </w:r>
          </w:p>
        </w:tc>
        <w:tc>
          <w:tcPr>
            <w:tcW w:w="2669" w:type="dxa"/>
            <w:shd w:val="clear" w:color="auto" w:fill="auto"/>
          </w:tcPr>
          <w:p w14:paraId="1AAEC145" w14:textId="77777777" w:rsidR="00972253" w:rsidRDefault="00972253" w:rsidP="00972253">
            <w:pPr>
              <w:spacing w:before="40" w:after="40"/>
              <w:jc w:val="both"/>
            </w:pPr>
          </w:p>
        </w:tc>
      </w:tr>
      <w:tr w:rsidR="00972253" w:rsidRPr="00C629E8" w14:paraId="0CE1302A" w14:textId="77777777" w:rsidTr="002477BF">
        <w:trPr>
          <w:trHeight w:val="322"/>
        </w:trPr>
        <w:tc>
          <w:tcPr>
            <w:tcW w:w="4915" w:type="dxa"/>
          </w:tcPr>
          <w:p w14:paraId="5874A5B7" w14:textId="77777777" w:rsidR="00972253" w:rsidRPr="003E6A21" w:rsidRDefault="00972253" w:rsidP="00972253">
            <w:pPr>
              <w:spacing w:before="40" w:after="40"/>
              <w:jc w:val="both"/>
            </w:pPr>
            <w:r>
              <w:t>Operating pressure</w:t>
            </w:r>
          </w:p>
        </w:tc>
        <w:tc>
          <w:tcPr>
            <w:tcW w:w="1546" w:type="dxa"/>
            <w:shd w:val="clear" w:color="auto" w:fill="auto"/>
          </w:tcPr>
          <w:p w14:paraId="0E063347" w14:textId="77777777" w:rsidR="00972253" w:rsidRDefault="00972253" w:rsidP="00972253">
            <w:pPr>
              <w:spacing w:before="40" w:after="40"/>
              <w:jc w:val="center"/>
            </w:pPr>
            <w:r>
              <w:t>MPa</w:t>
            </w:r>
          </w:p>
        </w:tc>
        <w:tc>
          <w:tcPr>
            <w:tcW w:w="2669" w:type="dxa"/>
            <w:shd w:val="clear" w:color="auto" w:fill="auto"/>
          </w:tcPr>
          <w:p w14:paraId="1EE9DD72" w14:textId="77777777" w:rsidR="00972253" w:rsidRDefault="00972253" w:rsidP="00972253">
            <w:pPr>
              <w:spacing w:before="40" w:after="40"/>
              <w:jc w:val="both"/>
            </w:pPr>
          </w:p>
        </w:tc>
      </w:tr>
      <w:tr w:rsidR="00972253" w:rsidRPr="00C629E8" w14:paraId="369A86EA" w14:textId="77777777" w:rsidTr="002477BF">
        <w:trPr>
          <w:trHeight w:val="322"/>
        </w:trPr>
        <w:tc>
          <w:tcPr>
            <w:tcW w:w="4915" w:type="dxa"/>
          </w:tcPr>
          <w:p w14:paraId="36017541" w14:textId="77777777" w:rsidR="00972253" w:rsidRPr="003E6A21" w:rsidRDefault="00972253" w:rsidP="00972253">
            <w:pPr>
              <w:spacing w:before="40" w:after="40"/>
              <w:jc w:val="both"/>
            </w:pPr>
            <w:r>
              <w:t>Design pressure</w:t>
            </w:r>
          </w:p>
        </w:tc>
        <w:tc>
          <w:tcPr>
            <w:tcW w:w="1546" w:type="dxa"/>
            <w:shd w:val="clear" w:color="auto" w:fill="auto"/>
          </w:tcPr>
          <w:p w14:paraId="70FC08B7" w14:textId="77777777" w:rsidR="00972253" w:rsidRDefault="00972253" w:rsidP="00972253">
            <w:pPr>
              <w:spacing w:before="40" w:after="40"/>
              <w:jc w:val="center"/>
            </w:pPr>
            <w:r>
              <w:t>MPa</w:t>
            </w:r>
          </w:p>
        </w:tc>
        <w:tc>
          <w:tcPr>
            <w:tcW w:w="2669" w:type="dxa"/>
            <w:shd w:val="clear" w:color="auto" w:fill="auto"/>
          </w:tcPr>
          <w:p w14:paraId="0FE746F9" w14:textId="77777777" w:rsidR="00972253" w:rsidRDefault="00972253" w:rsidP="00972253">
            <w:pPr>
              <w:spacing w:before="40" w:after="40"/>
              <w:jc w:val="both"/>
            </w:pPr>
          </w:p>
        </w:tc>
      </w:tr>
      <w:tr w:rsidR="00972253" w:rsidRPr="00C629E8" w14:paraId="048A45EA" w14:textId="77777777" w:rsidTr="002477BF">
        <w:trPr>
          <w:trHeight w:val="322"/>
        </w:trPr>
        <w:tc>
          <w:tcPr>
            <w:tcW w:w="9130" w:type="dxa"/>
            <w:gridSpan w:val="3"/>
          </w:tcPr>
          <w:p w14:paraId="61368B48" w14:textId="3E792D54" w:rsidR="00972253" w:rsidRPr="003E6A21" w:rsidRDefault="00972253" w:rsidP="00972253">
            <w:pPr>
              <w:keepNext/>
              <w:spacing w:before="40" w:after="40"/>
              <w:jc w:val="center"/>
            </w:pPr>
            <w:r>
              <w:t>Flue gas temperature for a dirty boiler (8000 hours)</w:t>
            </w:r>
          </w:p>
        </w:tc>
      </w:tr>
      <w:tr w:rsidR="00972253" w:rsidRPr="00C629E8" w14:paraId="415783D5" w14:textId="77777777" w:rsidTr="002477BF">
        <w:trPr>
          <w:trHeight w:val="322"/>
        </w:trPr>
        <w:tc>
          <w:tcPr>
            <w:tcW w:w="4915" w:type="dxa"/>
          </w:tcPr>
          <w:p w14:paraId="47A8E60B" w14:textId="77777777" w:rsidR="00972253" w:rsidRPr="003E6A21" w:rsidRDefault="00972253" w:rsidP="00972253">
            <w:pPr>
              <w:spacing w:before="40" w:after="40"/>
              <w:jc w:val="both"/>
            </w:pPr>
            <w:r>
              <w:t>Upstream of the inlet convection evaporator</w:t>
            </w:r>
          </w:p>
        </w:tc>
        <w:tc>
          <w:tcPr>
            <w:tcW w:w="1546" w:type="dxa"/>
            <w:shd w:val="clear" w:color="auto" w:fill="auto"/>
          </w:tcPr>
          <w:p w14:paraId="358E0B23" w14:textId="77777777" w:rsidR="00972253" w:rsidRDefault="00972253" w:rsidP="00972253">
            <w:pPr>
              <w:spacing w:before="40" w:after="40"/>
              <w:jc w:val="center"/>
            </w:pPr>
            <w:r>
              <w:t>°C</w:t>
            </w:r>
          </w:p>
        </w:tc>
        <w:tc>
          <w:tcPr>
            <w:tcW w:w="2669" w:type="dxa"/>
            <w:shd w:val="clear" w:color="auto" w:fill="auto"/>
          </w:tcPr>
          <w:p w14:paraId="254E2112" w14:textId="77777777" w:rsidR="00972253" w:rsidRDefault="00972253" w:rsidP="00972253">
            <w:pPr>
              <w:spacing w:before="40" w:after="40"/>
              <w:jc w:val="both"/>
            </w:pPr>
          </w:p>
        </w:tc>
      </w:tr>
      <w:tr w:rsidR="00972253" w:rsidRPr="00C629E8" w14:paraId="3B333C96" w14:textId="77777777" w:rsidTr="002477BF">
        <w:trPr>
          <w:trHeight w:val="322"/>
        </w:trPr>
        <w:tc>
          <w:tcPr>
            <w:tcW w:w="4915" w:type="dxa"/>
          </w:tcPr>
          <w:p w14:paraId="5569697B" w14:textId="77777777" w:rsidR="00972253" w:rsidRPr="003E6A21" w:rsidRDefault="00972253" w:rsidP="00972253">
            <w:pPr>
              <w:spacing w:before="40" w:after="40"/>
              <w:jc w:val="both"/>
            </w:pPr>
            <w:r>
              <w:t xml:space="preserve">Upstream of the </w:t>
            </w:r>
            <w:proofErr w:type="spellStart"/>
            <w:r>
              <w:t>superheater</w:t>
            </w:r>
            <w:proofErr w:type="spellEnd"/>
            <w:r>
              <w:t xml:space="preserve"> 3</w:t>
            </w:r>
          </w:p>
        </w:tc>
        <w:tc>
          <w:tcPr>
            <w:tcW w:w="1546" w:type="dxa"/>
            <w:shd w:val="clear" w:color="auto" w:fill="auto"/>
          </w:tcPr>
          <w:p w14:paraId="48006B20" w14:textId="77777777" w:rsidR="00972253" w:rsidRDefault="00972253" w:rsidP="00972253">
            <w:pPr>
              <w:spacing w:before="40" w:after="40"/>
              <w:jc w:val="center"/>
            </w:pPr>
            <w:r>
              <w:t>°C</w:t>
            </w:r>
          </w:p>
        </w:tc>
        <w:tc>
          <w:tcPr>
            <w:tcW w:w="2669" w:type="dxa"/>
            <w:shd w:val="clear" w:color="auto" w:fill="auto"/>
          </w:tcPr>
          <w:p w14:paraId="531A837D" w14:textId="77777777" w:rsidR="00972253" w:rsidRDefault="00972253" w:rsidP="00972253">
            <w:pPr>
              <w:spacing w:before="40" w:after="40"/>
              <w:jc w:val="both"/>
            </w:pPr>
          </w:p>
        </w:tc>
      </w:tr>
      <w:tr w:rsidR="00972253" w:rsidRPr="00C629E8" w14:paraId="58E09563" w14:textId="77777777" w:rsidTr="002477BF">
        <w:trPr>
          <w:trHeight w:val="322"/>
        </w:trPr>
        <w:tc>
          <w:tcPr>
            <w:tcW w:w="4915" w:type="dxa"/>
          </w:tcPr>
          <w:p w14:paraId="37A808BB" w14:textId="77777777" w:rsidR="00972253" w:rsidRPr="003E6A21" w:rsidRDefault="00972253" w:rsidP="00972253">
            <w:pPr>
              <w:spacing w:before="40" w:after="40"/>
              <w:jc w:val="both"/>
            </w:pPr>
            <w:r>
              <w:t xml:space="preserve">Downstream of the </w:t>
            </w:r>
            <w:proofErr w:type="spellStart"/>
            <w:r>
              <w:t>superheater</w:t>
            </w:r>
            <w:proofErr w:type="spellEnd"/>
            <w:r>
              <w:t xml:space="preserve"> 3</w:t>
            </w:r>
          </w:p>
        </w:tc>
        <w:tc>
          <w:tcPr>
            <w:tcW w:w="1546" w:type="dxa"/>
            <w:shd w:val="clear" w:color="auto" w:fill="auto"/>
          </w:tcPr>
          <w:p w14:paraId="4463B74A" w14:textId="77777777" w:rsidR="00972253" w:rsidRDefault="00972253" w:rsidP="00972253">
            <w:pPr>
              <w:spacing w:before="40" w:after="40"/>
              <w:jc w:val="center"/>
            </w:pPr>
            <w:r>
              <w:t>°C</w:t>
            </w:r>
          </w:p>
        </w:tc>
        <w:tc>
          <w:tcPr>
            <w:tcW w:w="2669" w:type="dxa"/>
            <w:shd w:val="clear" w:color="auto" w:fill="auto"/>
          </w:tcPr>
          <w:p w14:paraId="407B650E" w14:textId="77777777" w:rsidR="00972253" w:rsidRDefault="00972253" w:rsidP="00972253">
            <w:pPr>
              <w:spacing w:before="40" w:after="40"/>
              <w:jc w:val="both"/>
            </w:pPr>
          </w:p>
        </w:tc>
      </w:tr>
      <w:tr w:rsidR="00972253" w:rsidRPr="00C629E8" w14:paraId="37EB489A" w14:textId="77777777" w:rsidTr="002477BF">
        <w:trPr>
          <w:trHeight w:val="322"/>
        </w:trPr>
        <w:tc>
          <w:tcPr>
            <w:tcW w:w="4915" w:type="dxa"/>
          </w:tcPr>
          <w:p w14:paraId="3ACFE5DC" w14:textId="77777777" w:rsidR="00972253" w:rsidRPr="003E6A21" w:rsidRDefault="00972253" w:rsidP="00972253">
            <w:pPr>
              <w:spacing w:before="40" w:after="40"/>
            </w:pPr>
            <w:r>
              <w:lastRenderedPageBreak/>
              <w:t xml:space="preserve">Downstream of the </w:t>
            </w:r>
            <w:proofErr w:type="spellStart"/>
            <w:r>
              <w:t>superheater</w:t>
            </w:r>
            <w:proofErr w:type="spellEnd"/>
            <w:r>
              <w:t xml:space="preserve"> 2</w:t>
            </w:r>
          </w:p>
        </w:tc>
        <w:tc>
          <w:tcPr>
            <w:tcW w:w="1546" w:type="dxa"/>
            <w:shd w:val="clear" w:color="auto" w:fill="auto"/>
          </w:tcPr>
          <w:p w14:paraId="54B1FC2B" w14:textId="77777777" w:rsidR="00972253" w:rsidRDefault="00972253" w:rsidP="00972253">
            <w:pPr>
              <w:spacing w:before="40" w:after="40"/>
              <w:jc w:val="center"/>
            </w:pPr>
            <w:r>
              <w:t>°C</w:t>
            </w:r>
          </w:p>
        </w:tc>
        <w:tc>
          <w:tcPr>
            <w:tcW w:w="2669" w:type="dxa"/>
            <w:shd w:val="clear" w:color="auto" w:fill="auto"/>
          </w:tcPr>
          <w:p w14:paraId="4B23CFE4" w14:textId="77777777" w:rsidR="00972253" w:rsidRDefault="00972253" w:rsidP="00972253">
            <w:pPr>
              <w:spacing w:before="40" w:after="40"/>
              <w:jc w:val="both"/>
            </w:pPr>
          </w:p>
        </w:tc>
      </w:tr>
      <w:tr w:rsidR="00972253" w:rsidRPr="00C629E8" w14:paraId="17A0AFB3" w14:textId="77777777" w:rsidTr="002477BF">
        <w:trPr>
          <w:trHeight w:val="322"/>
        </w:trPr>
        <w:tc>
          <w:tcPr>
            <w:tcW w:w="4915" w:type="dxa"/>
          </w:tcPr>
          <w:p w14:paraId="584D0F90" w14:textId="77777777" w:rsidR="00972253" w:rsidRPr="003E6A21" w:rsidRDefault="00972253" w:rsidP="00972253">
            <w:pPr>
              <w:spacing w:before="40" w:after="40"/>
            </w:pPr>
            <w:r>
              <w:t xml:space="preserve">Downstream of the </w:t>
            </w:r>
            <w:proofErr w:type="spellStart"/>
            <w:r>
              <w:t>superheater</w:t>
            </w:r>
            <w:proofErr w:type="spellEnd"/>
            <w:r>
              <w:t xml:space="preserve"> 1</w:t>
            </w:r>
          </w:p>
        </w:tc>
        <w:tc>
          <w:tcPr>
            <w:tcW w:w="1546" w:type="dxa"/>
            <w:shd w:val="clear" w:color="auto" w:fill="auto"/>
          </w:tcPr>
          <w:p w14:paraId="1F5AFC6E" w14:textId="77777777" w:rsidR="00972253" w:rsidRDefault="00972253" w:rsidP="00972253">
            <w:pPr>
              <w:spacing w:before="40" w:after="40"/>
              <w:jc w:val="center"/>
            </w:pPr>
            <w:r>
              <w:t>°C</w:t>
            </w:r>
          </w:p>
        </w:tc>
        <w:tc>
          <w:tcPr>
            <w:tcW w:w="2669" w:type="dxa"/>
            <w:shd w:val="clear" w:color="auto" w:fill="auto"/>
          </w:tcPr>
          <w:p w14:paraId="0092B7C5" w14:textId="77777777" w:rsidR="00972253" w:rsidRDefault="00972253" w:rsidP="00972253">
            <w:pPr>
              <w:spacing w:before="40" w:after="40"/>
              <w:jc w:val="both"/>
            </w:pPr>
          </w:p>
        </w:tc>
      </w:tr>
      <w:tr w:rsidR="00972253" w:rsidRPr="00C629E8" w14:paraId="409F6B7E" w14:textId="77777777" w:rsidTr="002477BF">
        <w:trPr>
          <w:trHeight w:val="322"/>
        </w:trPr>
        <w:tc>
          <w:tcPr>
            <w:tcW w:w="4915" w:type="dxa"/>
          </w:tcPr>
          <w:p w14:paraId="0A81232C" w14:textId="77777777" w:rsidR="00972253" w:rsidRPr="003E6A21" w:rsidRDefault="00972253" w:rsidP="00972253">
            <w:pPr>
              <w:spacing w:before="40" w:after="40"/>
              <w:jc w:val="both"/>
            </w:pPr>
            <w:r>
              <w:t xml:space="preserve">Downstream of the evaporator 3 </w:t>
            </w:r>
          </w:p>
        </w:tc>
        <w:tc>
          <w:tcPr>
            <w:tcW w:w="1546" w:type="dxa"/>
            <w:shd w:val="clear" w:color="auto" w:fill="auto"/>
          </w:tcPr>
          <w:p w14:paraId="172F165B" w14:textId="77777777" w:rsidR="00972253" w:rsidRDefault="00972253" w:rsidP="00972253">
            <w:pPr>
              <w:spacing w:before="40" w:after="40"/>
              <w:jc w:val="center"/>
            </w:pPr>
            <w:r>
              <w:t>°C</w:t>
            </w:r>
          </w:p>
        </w:tc>
        <w:tc>
          <w:tcPr>
            <w:tcW w:w="2669" w:type="dxa"/>
            <w:shd w:val="clear" w:color="auto" w:fill="auto"/>
          </w:tcPr>
          <w:p w14:paraId="04796835" w14:textId="77777777" w:rsidR="00972253" w:rsidRPr="00FE3683" w:rsidRDefault="00972253" w:rsidP="00972253">
            <w:pPr>
              <w:spacing w:before="40" w:after="40"/>
              <w:jc w:val="both"/>
            </w:pPr>
          </w:p>
        </w:tc>
      </w:tr>
      <w:tr w:rsidR="00972253" w:rsidRPr="00C629E8" w14:paraId="5F9A39E8" w14:textId="77777777" w:rsidTr="002477BF">
        <w:trPr>
          <w:trHeight w:val="322"/>
        </w:trPr>
        <w:tc>
          <w:tcPr>
            <w:tcW w:w="4915" w:type="dxa"/>
          </w:tcPr>
          <w:p w14:paraId="3EEBA5BD" w14:textId="77777777" w:rsidR="00972253" w:rsidRPr="003E6A21" w:rsidRDefault="00972253" w:rsidP="00972253">
            <w:pPr>
              <w:spacing w:before="40" w:after="40"/>
            </w:pPr>
            <w:r>
              <w:t>Downstream of the evaporator 2</w:t>
            </w:r>
          </w:p>
        </w:tc>
        <w:tc>
          <w:tcPr>
            <w:tcW w:w="1546" w:type="dxa"/>
            <w:shd w:val="clear" w:color="auto" w:fill="auto"/>
          </w:tcPr>
          <w:p w14:paraId="71422776" w14:textId="77777777" w:rsidR="00972253" w:rsidRDefault="00972253" w:rsidP="00972253">
            <w:pPr>
              <w:spacing w:before="40" w:after="40"/>
              <w:jc w:val="center"/>
            </w:pPr>
            <w:r>
              <w:t>°C</w:t>
            </w:r>
          </w:p>
        </w:tc>
        <w:tc>
          <w:tcPr>
            <w:tcW w:w="2669" w:type="dxa"/>
            <w:shd w:val="clear" w:color="auto" w:fill="auto"/>
          </w:tcPr>
          <w:p w14:paraId="11F0D7FA" w14:textId="77777777" w:rsidR="00972253" w:rsidRPr="00FE3683" w:rsidRDefault="00972253" w:rsidP="00972253">
            <w:pPr>
              <w:spacing w:before="40" w:after="40"/>
              <w:jc w:val="both"/>
            </w:pPr>
          </w:p>
        </w:tc>
      </w:tr>
      <w:tr w:rsidR="00972253" w:rsidRPr="00C629E8" w14:paraId="3F2895A9" w14:textId="77777777" w:rsidTr="002477BF">
        <w:trPr>
          <w:trHeight w:val="322"/>
        </w:trPr>
        <w:tc>
          <w:tcPr>
            <w:tcW w:w="4915" w:type="dxa"/>
          </w:tcPr>
          <w:p w14:paraId="3AAC59F0" w14:textId="77777777" w:rsidR="00972253" w:rsidRPr="003E6A21" w:rsidRDefault="00972253" w:rsidP="00972253">
            <w:pPr>
              <w:spacing w:before="40" w:after="40"/>
            </w:pPr>
            <w:r>
              <w:t>Downstream of the evaporator 1</w:t>
            </w:r>
          </w:p>
        </w:tc>
        <w:tc>
          <w:tcPr>
            <w:tcW w:w="1546" w:type="dxa"/>
            <w:shd w:val="clear" w:color="auto" w:fill="auto"/>
          </w:tcPr>
          <w:p w14:paraId="0103322B" w14:textId="77777777" w:rsidR="00972253" w:rsidRDefault="00972253" w:rsidP="00972253">
            <w:pPr>
              <w:spacing w:before="40" w:after="40"/>
              <w:jc w:val="center"/>
            </w:pPr>
            <w:r>
              <w:t>°C</w:t>
            </w:r>
          </w:p>
        </w:tc>
        <w:tc>
          <w:tcPr>
            <w:tcW w:w="2669" w:type="dxa"/>
            <w:shd w:val="clear" w:color="auto" w:fill="auto"/>
          </w:tcPr>
          <w:p w14:paraId="72A85743" w14:textId="77777777" w:rsidR="00972253" w:rsidRPr="00FE3683" w:rsidRDefault="00972253" w:rsidP="00972253">
            <w:pPr>
              <w:spacing w:before="40" w:after="40"/>
              <w:jc w:val="both"/>
            </w:pPr>
          </w:p>
        </w:tc>
      </w:tr>
      <w:tr w:rsidR="00972253" w:rsidRPr="00C629E8" w14:paraId="0C009762" w14:textId="77777777" w:rsidTr="002477BF">
        <w:trPr>
          <w:trHeight w:val="322"/>
        </w:trPr>
        <w:tc>
          <w:tcPr>
            <w:tcW w:w="4915" w:type="dxa"/>
          </w:tcPr>
          <w:p w14:paraId="13023E34" w14:textId="77777777" w:rsidR="00972253" w:rsidRPr="003E6A21" w:rsidRDefault="00972253" w:rsidP="00972253">
            <w:pPr>
              <w:spacing w:before="40" w:after="40"/>
              <w:jc w:val="both"/>
            </w:pPr>
            <w:r>
              <w:t>Downstream of the economizer 3</w:t>
            </w:r>
          </w:p>
        </w:tc>
        <w:tc>
          <w:tcPr>
            <w:tcW w:w="1546" w:type="dxa"/>
            <w:shd w:val="clear" w:color="auto" w:fill="auto"/>
          </w:tcPr>
          <w:p w14:paraId="58190125" w14:textId="77777777" w:rsidR="00972253" w:rsidRDefault="00972253" w:rsidP="00972253">
            <w:pPr>
              <w:spacing w:before="40" w:after="40"/>
              <w:jc w:val="center"/>
            </w:pPr>
            <w:r>
              <w:t>°C</w:t>
            </w:r>
          </w:p>
        </w:tc>
        <w:tc>
          <w:tcPr>
            <w:tcW w:w="2669" w:type="dxa"/>
            <w:shd w:val="clear" w:color="auto" w:fill="auto"/>
          </w:tcPr>
          <w:p w14:paraId="524DC161" w14:textId="77777777" w:rsidR="00972253" w:rsidRDefault="00972253" w:rsidP="00972253">
            <w:pPr>
              <w:spacing w:before="40" w:after="40"/>
              <w:jc w:val="both"/>
            </w:pPr>
          </w:p>
        </w:tc>
      </w:tr>
      <w:tr w:rsidR="00972253" w:rsidRPr="00C629E8" w14:paraId="1A2A8EC9" w14:textId="77777777" w:rsidTr="002477BF">
        <w:trPr>
          <w:trHeight w:val="322"/>
        </w:trPr>
        <w:tc>
          <w:tcPr>
            <w:tcW w:w="4915" w:type="dxa"/>
          </w:tcPr>
          <w:p w14:paraId="0DBC48B8" w14:textId="77777777" w:rsidR="00972253" w:rsidRPr="003E6A21" w:rsidRDefault="00972253" w:rsidP="00972253">
            <w:pPr>
              <w:spacing w:before="40" w:after="40"/>
            </w:pPr>
            <w:r>
              <w:t>Downstream of the economizer 2</w:t>
            </w:r>
          </w:p>
        </w:tc>
        <w:tc>
          <w:tcPr>
            <w:tcW w:w="1546" w:type="dxa"/>
            <w:shd w:val="clear" w:color="auto" w:fill="auto"/>
          </w:tcPr>
          <w:p w14:paraId="0B3E8494" w14:textId="77777777" w:rsidR="00972253" w:rsidRDefault="00972253" w:rsidP="00972253">
            <w:pPr>
              <w:spacing w:before="40" w:after="40"/>
              <w:jc w:val="center"/>
            </w:pPr>
            <w:r>
              <w:t>°C</w:t>
            </w:r>
          </w:p>
        </w:tc>
        <w:tc>
          <w:tcPr>
            <w:tcW w:w="2669" w:type="dxa"/>
            <w:shd w:val="clear" w:color="auto" w:fill="auto"/>
          </w:tcPr>
          <w:p w14:paraId="7870CB0C" w14:textId="77777777" w:rsidR="00972253" w:rsidRDefault="00972253" w:rsidP="00972253">
            <w:pPr>
              <w:spacing w:before="40" w:after="40"/>
              <w:jc w:val="both"/>
            </w:pPr>
          </w:p>
        </w:tc>
      </w:tr>
      <w:tr w:rsidR="00972253" w:rsidRPr="00C629E8" w14:paraId="78D9BC45" w14:textId="77777777" w:rsidTr="002477BF">
        <w:trPr>
          <w:trHeight w:val="322"/>
        </w:trPr>
        <w:tc>
          <w:tcPr>
            <w:tcW w:w="4915" w:type="dxa"/>
          </w:tcPr>
          <w:p w14:paraId="6DB47F92" w14:textId="77777777" w:rsidR="00972253" w:rsidRPr="003E6A21" w:rsidRDefault="00972253" w:rsidP="00972253">
            <w:pPr>
              <w:spacing w:before="40" w:after="40"/>
            </w:pPr>
            <w:r>
              <w:t>Downstream of the economizer 1</w:t>
            </w:r>
          </w:p>
        </w:tc>
        <w:tc>
          <w:tcPr>
            <w:tcW w:w="1546" w:type="dxa"/>
            <w:shd w:val="clear" w:color="auto" w:fill="auto"/>
          </w:tcPr>
          <w:p w14:paraId="408EF9FA" w14:textId="77777777" w:rsidR="00972253" w:rsidRDefault="00972253" w:rsidP="00972253">
            <w:pPr>
              <w:spacing w:before="40" w:after="40"/>
              <w:jc w:val="center"/>
            </w:pPr>
            <w:r>
              <w:t>°C</w:t>
            </w:r>
          </w:p>
        </w:tc>
        <w:tc>
          <w:tcPr>
            <w:tcW w:w="2669" w:type="dxa"/>
            <w:shd w:val="clear" w:color="auto" w:fill="auto"/>
          </w:tcPr>
          <w:p w14:paraId="4818C210" w14:textId="77777777" w:rsidR="00972253" w:rsidRDefault="00972253" w:rsidP="00972253">
            <w:pPr>
              <w:spacing w:before="40" w:after="40"/>
              <w:jc w:val="both"/>
            </w:pPr>
          </w:p>
        </w:tc>
      </w:tr>
      <w:tr w:rsidR="00972253" w:rsidRPr="00C629E8" w14:paraId="5111163E" w14:textId="77777777" w:rsidTr="002477BF">
        <w:trPr>
          <w:trHeight w:val="322"/>
        </w:trPr>
        <w:tc>
          <w:tcPr>
            <w:tcW w:w="9130" w:type="dxa"/>
            <w:gridSpan w:val="3"/>
            <w:tcBorders>
              <w:top w:val="single" w:sz="6" w:space="0" w:color="auto"/>
              <w:bottom w:val="single" w:sz="6" w:space="0" w:color="auto"/>
            </w:tcBorders>
            <w:shd w:val="clear" w:color="auto" w:fill="FFCC99"/>
          </w:tcPr>
          <w:p w14:paraId="5418A8D0" w14:textId="77777777" w:rsidR="00972253" w:rsidRPr="003E6A21" w:rsidRDefault="00972253" w:rsidP="00972253">
            <w:pPr>
              <w:spacing w:before="40" w:after="40"/>
              <w:jc w:val="both"/>
            </w:pPr>
            <w:r>
              <w:rPr>
                <w:b/>
              </w:rPr>
              <w:t>Areas of heat transfer surfaces</w:t>
            </w:r>
          </w:p>
        </w:tc>
      </w:tr>
      <w:tr w:rsidR="00972253" w:rsidRPr="00C629E8" w14:paraId="4227F654" w14:textId="77777777" w:rsidTr="002477BF">
        <w:trPr>
          <w:trHeight w:val="157"/>
        </w:trPr>
        <w:tc>
          <w:tcPr>
            <w:tcW w:w="4915" w:type="dxa"/>
            <w:tcBorders>
              <w:top w:val="single" w:sz="4" w:space="0" w:color="auto"/>
              <w:left w:val="single" w:sz="12" w:space="0" w:color="auto"/>
              <w:bottom w:val="single" w:sz="4" w:space="0" w:color="auto"/>
              <w:right w:val="single" w:sz="4" w:space="0" w:color="auto"/>
            </w:tcBorders>
            <w:shd w:val="pct12" w:color="000000" w:fill="FFFFFF"/>
          </w:tcPr>
          <w:p w14:paraId="178F2AD5" w14:textId="77777777" w:rsidR="00972253" w:rsidRPr="003E6A21" w:rsidRDefault="00972253" w:rsidP="00972253">
            <w:pPr>
              <w:numPr>
                <w:ilvl w:val="12"/>
                <w:numId w:val="0"/>
              </w:numPr>
              <w:spacing w:before="40" w:after="40"/>
              <w:rPr>
                <w:b/>
                <w:i/>
                <w:sz w:val="20"/>
              </w:rPr>
            </w:pPr>
            <w:r>
              <w:rPr>
                <w:b/>
                <w:i/>
                <w:sz w:val="20"/>
              </w:rPr>
              <w:t>Parameter</w:t>
            </w:r>
          </w:p>
        </w:tc>
        <w:tc>
          <w:tcPr>
            <w:tcW w:w="1546" w:type="dxa"/>
            <w:tcBorders>
              <w:top w:val="single" w:sz="4" w:space="0" w:color="auto"/>
              <w:left w:val="single" w:sz="4" w:space="0" w:color="auto"/>
              <w:bottom w:val="single" w:sz="4" w:space="0" w:color="auto"/>
              <w:right w:val="single" w:sz="4" w:space="0" w:color="auto"/>
            </w:tcBorders>
            <w:shd w:val="pct12" w:color="000000" w:fill="FFFFFF"/>
          </w:tcPr>
          <w:p w14:paraId="6A6AECD7" w14:textId="77777777" w:rsidR="00972253" w:rsidRPr="00C629E8" w:rsidRDefault="00972253" w:rsidP="00972253">
            <w:pPr>
              <w:numPr>
                <w:ilvl w:val="12"/>
                <w:numId w:val="0"/>
              </w:numPr>
              <w:spacing w:before="40" w:after="40"/>
              <w:jc w:val="center"/>
              <w:rPr>
                <w:b/>
                <w:i/>
                <w:sz w:val="20"/>
              </w:rPr>
            </w:pPr>
            <w:r>
              <w:rPr>
                <w:b/>
                <w:i/>
                <w:sz w:val="20"/>
              </w:rPr>
              <w:t>Unit</w:t>
            </w:r>
          </w:p>
        </w:tc>
        <w:tc>
          <w:tcPr>
            <w:tcW w:w="2669" w:type="dxa"/>
            <w:tcBorders>
              <w:top w:val="single" w:sz="4" w:space="0" w:color="auto"/>
              <w:left w:val="single" w:sz="4" w:space="0" w:color="auto"/>
              <w:bottom w:val="single" w:sz="4" w:space="0" w:color="auto"/>
              <w:right w:val="single" w:sz="12" w:space="0" w:color="auto"/>
            </w:tcBorders>
            <w:shd w:val="pct12" w:color="000000" w:fill="FFFFFF"/>
          </w:tcPr>
          <w:p w14:paraId="230CEE8A" w14:textId="77777777" w:rsidR="00972253" w:rsidRPr="00C629E8" w:rsidRDefault="00972253" w:rsidP="00972253">
            <w:pPr>
              <w:numPr>
                <w:ilvl w:val="12"/>
                <w:numId w:val="0"/>
              </w:numPr>
              <w:spacing w:before="40" w:after="40"/>
              <w:jc w:val="center"/>
              <w:rPr>
                <w:b/>
                <w:i/>
                <w:sz w:val="20"/>
              </w:rPr>
            </w:pPr>
            <w:r>
              <w:rPr>
                <w:b/>
                <w:i/>
                <w:sz w:val="20"/>
              </w:rPr>
              <w:t>Value / data/ information</w:t>
            </w:r>
          </w:p>
        </w:tc>
      </w:tr>
      <w:tr w:rsidR="00972253" w:rsidRPr="00C629E8" w14:paraId="29B40659" w14:textId="77777777" w:rsidTr="002477BF">
        <w:trPr>
          <w:trHeight w:val="322"/>
        </w:trPr>
        <w:tc>
          <w:tcPr>
            <w:tcW w:w="4915" w:type="dxa"/>
            <w:tcBorders>
              <w:top w:val="single" w:sz="6" w:space="0" w:color="auto"/>
            </w:tcBorders>
          </w:tcPr>
          <w:p w14:paraId="1221D853" w14:textId="77777777" w:rsidR="00972253" w:rsidRPr="003E6A21" w:rsidRDefault="00972253" w:rsidP="00972253">
            <w:pPr>
              <w:spacing w:before="40" w:after="40"/>
              <w:jc w:val="both"/>
            </w:pPr>
            <w:r>
              <w:t>1st pass - to turn to the 2nd pass</w:t>
            </w:r>
          </w:p>
        </w:tc>
        <w:tc>
          <w:tcPr>
            <w:tcW w:w="1546" w:type="dxa"/>
            <w:tcBorders>
              <w:top w:val="single" w:sz="6" w:space="0" w:color="auto"/>
            </w:tcBorders>
            <w:shd w:val="clear" w:color="auto" w:fill="auto"/>
          </w:tcPr>
          <w:p w14:paraId="37749988" w14:textId="77777777" w:rsidR="00972253" w:rsidRDefault="00972253" w:rsidP="00972253">
            <w:pPr>
              <w:spacing w:before="40" w:after="40"/>
              <w:jc w:val="center"/>
            </w:pPr>
            <w:r>
              <w:t>m</w:t>
            </w:r>
            <w:r>
              <w:rPr>
                <w:vertAlign w:val="superscript"/>
              </w:rPr>
              <w:t>2</w:t>
            </w:r>
          </w:p>
        </w:tc>
        <w:tc>
          <w:tcPr>
            <w:tcW w:w="2669" w:type="dxa"/>
            <w:tcBorders>
              <w:top w:val="single" w:sz="6" w:space="0" w:color="auto"/>
            </w:tcBorders>
            <w:shd w:val="clear" w:color="auto" w:fill="auto"/>
          </w:tcPr>
          <w:p w14:paraId="0F32C4C9" w14:textId="77777777" w:rsidR="00972253" w:rsidRDefault="00972253" w:rsidP="00972253">
            <w:pPr>
              <w:spacing w:before="40" w:after="40"/>
              <w:jc w:val="both"/>
            </w:pPr>
          </w:p>
        </w:tc>
      </w:tr>
      <w:tr w:rsidR="00972253" w:rsidRPr="00C629E8" w14:paraId="050BE698" w14:textId="77777777" w:rsidTr="002477BF">
        <w:trPr>
          <w:trHeight w:val="322"/>
        </w:trPr>
        <w:tc>
          <w:tcPr>
            <w:tcW w:w="4915" w:type="dxa"/>
          </w:tcPr>
          <w:p w14:paraId="7A644810" w14:textId="77777777" w:rsidR="00972253" w:rsidRPr="003E6A21" w:rsidRDefault="00972253" w:rsidP="00972253">
            <w:pPr>
              <w:spacing w:before="40" w:after="40"/>
              <w:ind w:left="72"/>
              <w:jc w:val="both"/>
            </w:pPr>
            <w:r>
              <w:t>Grill between 1st and 2nd passes</w:t>
            </w:r>
          </w:p>
        </w:tc>
        <w:tc>
          <w:tcPr>
            <w:tcW w:w="1546" w:type="dxa"/>
            <w:shd w:val="clear" w:color="auto" w:fill="auto"/>
          </w:tcPr>
          <w:p w14:paraId="742D95CE" w14:textId="77777777" w:rsidR="00972253" w:rsidRPr="00FE3683" w:rsidRDefault="00972253" w:rsidP="00972253">
            <w:pPr>
              <w:spacing w:before="40" w:after="40"/>
              <w:jc w:val="center"/>
            </w:pPr>
            <w:r>
              <w:t>m</w:t>
            </w:r>
            <w:r>
              <w:rPr>
                <w:vertAlign w:val="superscript"/>
              </w:rPr>
              <w:t>2</w:t>
            </w:r>
          </w:p>
        </w:tc>
        <w:tc>
          <w:tcPr>
            <w:tcW w:w="2669" w:type="dxa"/>
            <w:shd w:val="clear" w:color="auto" w:fill="auto"/>
          </w:tcPr>
          <w:p w14:paraId="13D8F3C1" w14:textId="77777777" w:rsidR="00972253" w:rsidRPr="00FE3683" w:rsidRDefault="00972253" w:rsidP="00972253">
            <w:pPr>
              <w:spacing w:before="40" w:after="40"/>
              <w:jc w:val="both"/>
            </w:pPr>
          </w:p>
        </w:tc>
      </w:tr>
      <w:tr w:rsidR="00972253" w:rsidRPr="00C629E8" w14:paraId="4F3250F9" w14:textId="77777777" w:rsidTr="002477BF">
        <w:trPr>
          <w:trHeight w:val="322"/>
        </w:trPr>
        <w:tc>
          <w:tcPr>
            <w:tcW w:w="4915" w:type="dxa"/>
          </w:tcPr>
          <w:p w14:paraId="349A0087" w14:textId="77777777" w:rsidR="00972253" w:rsidRPr="003E6A21" w:rsidRDefault="00972253" w:rsidP="00972253">
            <w:pPr>
              <w:spacing w:before="40" w:after="40"/>
              <w:jc w:val="both"/>
            </w:pPr>
            <w:r>
              <w:t>2nd pass - to turn to the 3rd pass</w:t>
            </w:r>
          </w:p>
        </w:tc>
        <w:tc>
          <w:tcPr>
            <w:tcW w:w="1546" w:type="dxa"/>
            <w:shd w:val="clear" w:color="auto" w:fill="auto"/>
          </w:tcPr>
          <w:p w14:paraId="1313146F" w14:textId="77777777" w:rsidR="00972253" w:rsidRDefault="00972253" w:rsidP="00972253">
            <w:pPr>
              <w:spacing w:before="40" w:after="40"/>
              <w:jc w:val="center"/>
            </w:pPr>
            <w:r>
              <w:t>m</w:t>
            </w:r>
            <w:r>
              <w:rPr>
                <w:vertAlign w:val="superscript"/>
              </w:rPr>
              <w:t>2</w:t>
            </w:r>
          </w:p>
        </w:tc>
        <w:tc>
          <w:tcPr>
            <w:tcW w:w="2669" w:type="dxa"/>
            <w:shd w:val="clear" w:color="auto" w:fill="auto"/>
          </w:tcPr>
          <w:p w14:paraId="5E03B48C" w14:textId="77777777" w:rsidR="00972253" w:rsidRDefault="00972253" w:rsidP="00972253">
            <w:pPr>
              <w:spacing w:before="40" w:after="40"/>
              <w:jc w:val="both"/>
            </w:pPr>
          </w:p>
        </w:tc>
      </w:tr>
      <w:tr w:rsidR="00972253" w:rsidRPr="00C629E8" w14:paraId="18953164" w14:textId="77777777" w:rsidTr="002477BF">
        <w:trPr>
          <w:trHeight w:val="322"/>
        </w:trPr>
        <w:tc>
          <w:tcPr>
            <w:tcW w:w="4915" w:type="dxa"/>
          </w:tcPr>
          <w:p w14:paraId="585952CC" w14:textId="77777777" w:rsidR="00972253" w:rsidRPr="003E6A21" w:rsidRDefault="00972253" w:rsidP="00972253">
            <w:pPr>
              <w:spacing w:before="40" w:after="40"/>
              <w:jc w:val="both"/>
            </w:pPr>
            <w:r>
              <w:t>3rd pass – to boiler horizontal part entry</w:t>
            </w:r>
          </w:p>
        </w:tc>
        <w:tc>
          <w:tcPr>
            <w:tcW w:w="1546" w:type="dxa"/>
            <w:shd w:val="clear" w:color="auto" w:fill="auto"/>
          </w:tcPr>
          <w:p w14:paraId="75CA3CFD" w14:textId="77777777" w:rsidR="00972253" w:rsidRDefault="00972253" w:rsidP="00972253">
            <w:pPr>
              <w:spacing w:before="40" w:after="40"/>
              <w:jc w:val="center"/>
            </w:pPr>
            <w:r>
              <w:t>m</w:t>
            </w:r>
            <w:r>
              <w:rPr>
                <w:vertAlign w:val="superscript"/>
              </w:rPr>
              <w:t>2</w:t>
            </w:r>
          </w:p>
        </w:tc>
        <w:tc>
          <w:tcPr>
            <w:tcW w:w="2669" w:type="dxa"/>
            <w:shd w:val="clear" w:color="auto" w:fill="auto"/>
          </w:tcPr>
          <w:p w14:paraId="6A92B0CA" w14:textId="77777777" w:rsidR="00972253" w:rsidRDefault="00972253" w:rsidP="00972253">
            <w:pPr>
              <w:spacing w:before="40" w:after="40"/>
              <w:jc w:val="both"/>
            </w:pPr>
          </w:p>
        </w:tc>
      </w:tr>
      <w:tr w:rsidR="00972253" w:rsidRPr="00C629E8" w14:paraId="55454B7E" w14:textId="77777777" w:rsidTr="002477BF">
        <w:trPr>
          <w:trHeight w:val="322"/>
        </w:trPr>
        <w:tc>
          <w:tcPr>
            <w:tcW w:w="4915" w:type="dxa"/>
          </w:tcPr>
          <w:p w14:paraId="2E949468" w14:textId="77777777" w:rsidR="00972253" w:rsidRPr="003E6A21" w:rsidRDefault="00972253" w:rsidP="00972253">
            <w:pPr>
              <w:spacing w:before="40" w:after="40"/>
              <w:jc w:val="both"/>
            </w:pPr>
            <w:r>
              <w:t>Walls of the 4th pass</w:t>
            </w:r>
          </w:p>
        </w:tc>
        <w:tc>
          <w:tcPr>
            <w:tcW w:w="1546" w:type="dxa"/>
            <w:shd w:val="clear" w:color="auto" w:fill="auto"/>
          </w:tcPr>
          <w:p w14:paraId="150E33C6" w14:textId="77777777" w:rsidR="00972253" w:rsidRDefault="00972253" w:rsidP="00972253">
            <w:pPr>
              <w:spacing w:before="40" w:after="40"/>
              <w:jc w:val="center"/>
            </w:pPr>
            <w:r>
              <w:t>m</w:t>
            </w:r>
            <w:r>
              <w:rPr>
                <w:vertAlign w:val="superscript"/>
              </w:rPr>
              <w:t>2</w:t>
            </w:r>
          </w:p>
        </w:tc>
        <w:tc>
          <w:tcPr>
            <w:tcW w:w="2669" w:type="dxa"/>
            <w:shd w:val="clear" w:color="auto" w:fill="auto"/>
          </w:tcPr>
          <w:p w14:paraId="5CE4EC2C" w14:textId="77777777" w:rsidR="00972253" w:rsidRDefault="00972253" w:rsidP="00972253">
            <w:pPr>
              <w:spacing w:before="40" w:after="40"/>
              <w:jc w:val="both"/>
            </w:pPr>
          </w:p>
        </w:tc>
      </w:tr>
      <w:tr w:rsidR="00972253" w:rsidRPr="00C629E8" w14:paraId="3FEBC315" w14:textId="77777777" w:rsidTr="002477BF">
        <w:trPr>
          <w:trHeight w:val="322"/>
        </w:trPr>
        <w:tc>
          <w:tcPr>
            <w:tcW w:w="4915" w:type="dxa"/>
          </w:tcPr>
          <w:p w14:paraId="5E6E161C" w14:textId="77777777" w:rsidR="00972253" w:rsidRPr="003E6A21" w:rsidRDefault="00972253" w:rsidP="00972253">
            <w:pPr>
              <w:spacing w:before="40" w:after="40"/>
              <w:jc w:val="both"/>
            </w:pPr>
            <w:r>
              <w:t>Total radiation area</w:t>
            </w:r>
          </w:p>
        </w:tc>
        <w:tc>
          <w:tcPr>
            <w:tcW w:w="1546" w:type="dxa"/>
            <w:shd w:val="clear" w:color="auto" w:fill="auto"/>
          </w:tcPr>
          <w:p w14:paraId="40531B3F" w14:textId="77777777" w:rsidR="00972253" w:rsidRPr="00FE3683" w:rsidRDefault="00972253" w:rsidP="00972253">
            <w:pPr>
              <w:spacing w:before="40" w:after="40"/>
              <w:jc w:val="center"/>
            </w:pPr>
            <w:r>
              <w:t>m</w:t>
            </w:r>
            <w:r>
              <w:rPr>
                <w:vertAlign w:val="superscript"/>
              </w:rPr>
              <w:t>2</w:t>
            </w:r>
          </w:p>
        </w:tc>
        <w:tc>
          <w:tcPr>
            <w:tcW w:w="2669" w:type="dxa"/>
            <w:shd w:val="clear" w:color="auto" w:fill="auto"/>
          </w:tcPr>
          <w:p w14:paraId="4F490904" w14:textId="77777777" w:rsidR="00972253" w:rsidRPr="00FE3683" w:rsidRDefault="00972253" w:rsidP="00972253">
            <w:pPr>
              <w:spacing w:before="40" w:after="40"/>
              <w:jc w:val="both"/>
            </w:pPr>
          </w:p>
        </w:tc>
      </w:tr>
      <w:tr w:rsidR="00972253" w:rsidRPr="00C629E8" w14:paraId="18451611" w14:textId="77777777" w:rsidTr="002477BF">
        <w:trPr>
          <w:trHeight w:val="322"/>
        </w:trPr>
        <w:tc>
          <w:tcPr>
            <w:tcW w:w="4915" w:type="dxa"/>
          </w:tcPr>
          <w:p w14:paraId="52A7D44B" w14:textId="77777777" w:rsidR="00972253" w:rsidRPr="003E6A21" w:rsidRDefault="00972253" w:rsidP="00972253">
            <w:pPr>
              <w:spacing w:before="40" w:after="40"/>
              <w:jc w:val="both"/>
            </w:pPr>
            <w:r>
              <w:t>Inlet evaporator</w:t>
            </w:r>
          </w:p>
        </w:tc>
        <w:tc>
          <w:tcPr>
            <w:tcW w:w="1546" w:type="dxa"/>
            <w:shd w:val="clear" w:color="auto" w:fill="auto"/>
          </w:tcPr>
          <w:p w14:paraId="0B882F05" w14:textId="77777777" w:rsidR="00972253" w:rsidRPr="00FE3683" w:rsidRDefault="00972253" w:rsidP="00972253">
            <w:pPr>
              <w:spacing w:before="40" w:after="40"/>
              <w:jc w:val="center"/>
            </w:pPr>
            <w:r>
              <w:t>m</w:t>
            </w:r>
            <w:r>
              <w:rPr>
                <w:vertAlign w:val="superscript"/>
              </w:rPr>
              <w:t>2</w:t>
            </w:r>
          </w:p>
        </w:tc>
        <w:tc>
          <w:tcPr>
            <w:tcW w:w="2669" w:type="dxa"/>
            <w:shd w:val="clear" w:color="auto" w:fill="auto"/>
          </w:tcPr>
          <w:p w14:paraId="02808A44" w14:textId="77777777" w:rsidR="00972253" w:rsidRPr="00FE3683" w:rsidRDefault="00972253" w:rsidP="00972253">
            <w:pPr>
              <w:spacing w:before="40" w:after="40"/>
              <w:jc w:val="both"/>
            </w:pPr>
          </w:p>
        </w:tc>
      </w:tr>
      <w:tr w:rsidR="00972253" w:rsidRPr="00C629E8" w14:paraId="1E8E32EA" w14:textId="77777777" w:rsidTr="002477BF">
        <w:trPr>
          <w:trHeight w:val="322"/>
        </w:trPr>
        <w:tc>
          <w:tcPr>
            <w:tcW w:w="4915" w:type="dxa"/>
          </w:tcPr>
          <w:p w14:paraId="2D6C48F8" w14:textId="77777777" w:rsidR="00972253" w:rsidRDefault="00972253" w:rsidP="00972253">
            <w:pPr>
              <w:spacing w:before="40" w:after="40"/>
              <w:jc w:val="both"/>
            </w:pPr>
            <w:proofErr w:type="spellStart"/>
            <w:r>
              <w:t>Superheater</w:t>
            </w:r>
            <w:proofErr w:type="spellEnd"/>
            <w:r>
              <w:t xml:space="preserve"> 3</w:t>
            </w:r>
          </w:p>
        </w:tc>
        <w:tc>
          <w:tcPr>
            <w:tcW w:w="1546" w:type="dxa"/>
            <w:shd w:val="clear" w:color="auto" w:fill="auto"/>
          </w:tcPr>
          <w:p w14:paraId="2E3824D1" w14:textId="77777777" w:rsidR="00972253" w:rsidRDefault="00972253" w:rsidP="00972253">
            <w:pPr>
              <w:spacing w:before="40" w:after="40"/>
              <w:jc w:val="center"/>
            </w:pPr>
            <w:r>
              <w:t>m</w:t>
            </w:r>
            <w:r>
              <w:rPr>
                <w:vertAlign w:val="superscript"/>
              </w:rPr>
              <w:t>2</w:t>
            </w:r>
          </w:p>
        </w:tc>
        <w:tc>
          <w:tcPr>
            <w:tcW w:w="2669" w:type="dxa"/>
            <w:shd w:val="clear" w:color="auto" w:fill="auto"/>
          </w:tcPr>
          <w:p w14:paraId="3AE92DC8" w14:textId="77777777" w:rsidR="00972253" w:rsidRDefault="00972253" w:rsidP="00972253">
            <w:pPr>
              <w:spacing w:before="40" w:after="40"/>
              <w:jc w:val="both"/>
            </w:pPr>
          </w:p>
        </w:tc>
      </w:tr>
      <w:tr w:rsidR="00972253" w:rsidRPr="00C629E8" w14:paraId="6D7933E9" w14:textId="77777777" w:rsidTr="002477BF">
        <w:trPr>
          <w:trHeight w:val="322"/>
        </w:trPr>
        <w:tc>
          <w:tcPr>
            <w:tcW w:w="4915" w:type="dxa"/>
          </w:tcPr>
          <w:p w14:paraId="50440C01" w14:textId="77777777" w:rsidR="00972253" w:rsidRPr="003E6A21" w:rsidRDefault="00972253" w:rsidP="00972253">
            <w:pPr>
              <w:spacing w:before="40" w:after="40"/>
            </w:pPr>
            <w:proofErr w:type="spellStart"/>
            <w:r>
              <w:t>Superheater</w:t>
            </w:r>
            <w:proofErr w:type="spellEnd"/>
            <w:r>
              <w:t xml:space="preserve"> 2</w:t>
            </w:r>
          </w:p>
        </w:tc>
        <w:tc>
          <w:tcPr>
            <w:tcW w:w="1546" w:type="dxa"/>
            <w:shd w:val="clear" w:color="auto" w:fill="auto"/>
          </w:tcPr>
          <w:p w14:paraId="5D8D69C3" w14:textId="77777777" w:rsidR="00972253" w:rsidRDefault="00972253" w:rsidP="00972253">
            <w:pPr>
              <w:spacing w:before="40" w:after="40"/>
              <w:jc w:val="center"/>
            </w:pPr>
            <w:r>
              <w:t>m</w:t>
            </w:r>
            <w:r>
              <w:rPr>
                <w:vertAlign w:val="superscript"/>
              </w:rPr>
              <w:t>2</w:t>
            </w:r>
          </w:p>
        </w:tc>
        <w:tc>
          <w:tcPr>
            <w:tcW w:w="2669" w:type="dxa"/>
            <w:shd w:val="clear" w:color="auto" w:fill="auto"/>
          </w:tcPr>
          <w:p w14:paraId="151F5128" w14:textId="77777777" w:rsidR="00972253" w:rsidRDefault="00972253" w:rsidP="00972253">
            <w:pPr>
              <w:spacing w:before="40" w:after="40"/>
              <w:jc w:val="both"/>
            </w:pPr>
          </w:p>
        </w:tc>
      </w:tr>
      <w:tr w:rsidR="00972253" w:rsidRPr="00C629E8" w14:paraId="74818F2B" w14:textId="77777777" w:rsidTr="002477BF">
        <w:trPr>
          <w:trHeight w:val="322"/>
        </w:trPr>
        <w:tc>
          <w:tcPr>
            <w:tcW w:w="4915" w:type="dxa"/>
          </w:tcPr>
          <w:p w14:paraId="5DC95D51" w14:textId="77777777" w:rsidR="00972253" w:rsidRPr="003E6A21" w:rsidRDefault="00972253" w:rsidP="00972253">
            <w:pPr>
              <w:spacing w:before="40" w:after="40"/>
            </w:pPr>
            <w:proofErr w:type="spellStart"/>
            <w:r>
              <w:t>Superheater</w:t>
            </w:r>
            <w:proofErr w:type="spellEnd"/>
            <w:r>
              <w:t xml:space="preserve"> 1</w:t>
            </w:r>
          </w:p>
        </w:tc>
        <w:tc>
          <w:tcPr>
            <w:tcW w:w="1546" w:type="dxa"/>
            <w:shd w:val="clear" w:color="auto" w:fill="auto"/>
          </w:tcPr>
          <w:p w14:paraId="110DC704" w14:textId="77777777" w:rsidR="00972253" w:rsidRDefault="00972253" w:rsidP="00972253">
            <w:pPr>
              <w:spacing w:before="40" w:after="40"/>
              <w:jc w:val="center"/>
            </w:pPr>
            <w:r>
              <w:t>m</w:t>
            </w:r>
            <w:r>
              <w:rPr>
                <w:vertAlign w:val="superscript"/>
              </w:rPr>
              <w:t>2</w:t>
            </w:r>
          </w:p>
        </w:tc>
        <w:tc>
          <w:tcPr>
            <w:tcW w:w="2669" w:type="dxa"/>
            <w:shd w:val="clear" w:color="auto" w:fill="auto"/>
          </w:tcPr>
          <w:p w14:paraId="5898AF15" w14:textId="77777777" w:rsidR="00972253" w:rsidRDefault="00972253" w:rsidP="00972253">
            <w:pPr>
              <w:spacing w:before="40" w:after="40"/>
              <w:jc w:val="both"/>
            </w:pPr>
          </w:p>
        </w:tc>
      </w:tr>
      <w:tr w:rsidR="00972253" w:rsidRPr="00C629E8" w14:paraId="63F2FA36" w14:textId="77777777" w:rsidTr="002477BF">
        <w:trPr>
          <w:trHeight w:val="322"/>
        </w:trPr>
        <w:tc>
          <w:tcPr>
            <w:tcW w:w="4915" w:type="dxa"/>
          </w:tcPr>
          <w:p w14:paraId="295E5CF5" w14:textId="77777777" w:rsidR="00972253" w:rsidRPr="003E6A21" w:rsidRDefault="00972253" w:rsidP="00972253">
            <w:pPr>
              <w:spacing w:before="40" w:after="40"/>
              <w:jc w:val="both"/>
            </w:pPr>
            <w:r>
              <w:t xml:space="preserve">Evaporator 3 </w:t>
            </w:r>
          </w:p>
        </w:tc>
        <w:tc>
          <w:tcPr>
            <w:tcW w:w="1546" w:type="dxa"/>
            <w:shd w:val="clear" w:color="auto" w:fill="auto"/>
          </w:tcPr>
          <w:p w14:paraId="2420F20E" w14:textId="77777777" w:rsidR="00972253" w:rsidRDefault="00972253" w:rsidP="00972253">
            <w:pPr>
              <w:spacing w:before="40" w:after="40"/>
              <w:jc w:val="center"/>
            </w:pPr>
            <w:r>
              <w:t>m</w:t>
            </w:r>
            <w:r>
              <w:rPr>
                <w:vertAlign w:val="superscript"/>
              </w:rPr>
              <w:t>2</w:t>
            </w:r>
          </w:p>
        </w:tc>
        <w:tc>
          <w:tcPr>
            <w:tcW w:w="2669" w:type="dxa"/>
            <w:shd w:val="clear" w:color="auto" w:fill="auto"/>
          </w:tcPr>
          <w:p w14:paraId="1EF2CEC4" w14:textId="77777777" w:rsidR="00972253" w:rsidRDefault="00972253" w:rsidP="00972253">
            <w:pPr>
              <w:spacing w:before="40" w:after="40"/>
              <w:jc w:val="both"/>
            </w:pPr>
          </w:p>
        </w:tc>
      </w:tr>
      <w:tr w:rsidR="00972253" w:rsidRPr="00C629E8" w14:paraId="410A030B" w14:textId="77777777" w:rsidTr="002477BF">
        <w:trPr>
          <w:trHeight w:val="322"/>
        </w:trPr>
        <w:tc>
          <w:tcPr>
            <w:tcW w:w="4915" w:type="dxa"/>
          </w:tcPr>
          <w:p w14:paraId="7B75CE9E" w14:textId="77777777" w:rsidR="00972253" w:rsidRPr="003E6A21" w:rsidRDefault="00972253" w:rsidP="00972253">
            <w:pPr>
              <w:spacing w:before="40" w:after="40"/>
              <w:jc w:val="both"/>
            </w:pPr>
            <w:r>
              <w:t>Evaporator 2</w:t>
            </w:r>
          </w:p>
        </w:tc>
        <w:tc>
          <w:tcPr>
            <w:tcW w:w="1546" w:type="dxa"/>
            <w:shd w:val="clear" w:color="auto" w:fill="auto"/>
            <w:vAlign w:val="center"/>
          </w:tcPr>
          <w:p w14:paraId="71847DE7" w14:textId="77777777" w:rsidR="00972253" w:rsidRDefault="00972253" w:rsidP="00972253">
            <w:pPr>
              <w:spacing w:before="40" w:after="40"/>
              <w:jc w:val="center"/>
            </w:pPr>
            <w:r>
              <w:t>m</w:t>
            </w:r>
            <w:r>
              <w:rPr>
                <w:vertAlign w:val="superscript"/>
              </w:rPr>
              <w:t>2</w:t>
            </w:r>
          </w:p>
        </w:tc>
        <w:tc>
          <w:tcPr>
            <w:tcW w:w="2669" w:type="dxa"/>
            <w:shd w:val="clear" w:color="auto" w:fill="auto"/>
          </w:tcPr>
          <w:p w14:paraId="02DF0686" w14:textId="77777777" w:rsidR="00972253" w:rsidRDefault="00972253" w:rsidP="00972253">
            <w:pPr>
              <w:spacing w:before="40" w:after="40"/>
              <w:jc w:val="both"/>
            </w:pPr>
          </w:p>
        </w:tc>
      </w:tr>
      <w:tr w:rsidR="00972253" w:rsidRPr="00C629E8" w14:paraId="07020D42" w14:textId="77777777" w:rsidTr="002477BF">
        <w:trPr>
          <w:trHeight w:val="322"/>
        </w:trPr>
        <w:tc>
          <w:tcPr>
            <w:tcW w:w="4915" w:type="dxa"/>
          </w:tcPr>
          <w:p w14:paraId="382397F6" w14:textId="77777777" w:rsidR="00972253" w:rsidRPr="003E6A21" w:rsidRDefault="00972253" w:rsidP="00972253">
            <w:pPr>
              <w:spacing w:before="40" w:after="40"/>
              <w:jc w:val="both"/>
            </w:pPr>
            <w:r>
              <w:t>Evaporator 1</w:t>
            </w:r>
          </w:p>
        </w:tc>
        <w:tc>
          <w:tcPr>
            <w:tcW w:w="1546" w:type="dxa"/>
            <w:shd w:val="clear" w:color="auto" w:fill="auto"/>
            <w:vAlign w:val="center"/>
          </w:tcPr>
          <w:p w14:paraId="4889967A" w14:textId="77777777" w:rsidR="00972253" w:rsidRDefault="00972253" w:rsidP="00972253">
            <w:pPr>
              <w:spacing w:before="40" w:after="40"/>
              <w:jc w:val="center"/>
            </w:pPr>
            <w:r>
              <w:t>m</w:t>
            </w:r>
            <w:r>
              <w:rPr>
                <w:vertAlign w:val="superscript"/>
              </w:rPr>
              <w:t>2</w:t>
            </w:r>
          </w:p>
        </w:tc>
        <w:tc>
          <w:tcPr>
            <w:tcW w:w="2669" w:type="dxa"/>
            <w:shd w:val="clear" w:color="auto" w:fill="auto"/>
          </w:tcPr>
          <w:p w14:paraId="615EA58D" w14:textId="77777777" w:rsidR="00972253" w:rsidRDefault="00972253" w:rsidP="00972253">
            <w:pPr>
              <w:spacing w:before="40" w:after="40"/>
              <w:jc w:val="both"/>
            </w:pPr>
          </w:p>
        </w:tc>
      </w:tr>
      <w:tr w:rsidR="00972253" w:rsidRPr="00C629E8" w14:paraId="2135283A" w14:textId="77777777" w:rsidTr="002477BF">
        <w:trPr>
          <w:trHeight w:val="322"/>
        </w:trPr>
        <w:tc>
          <w:tcPr>
            <w:tcW w:w="4915" w:type="dxa"/>
          </w:tcPr>
          <w:p w14:paraId="74C35A31" w14:textId="77777777" w:rsidR="00972253" w:rsidRPr="003E6A21" w:rsidRDefault="00972253" w:rsidP="00972253">
            <w:pPr>
              <w:spacing w:before="40" w:after="40"/>
              <w:jc w:val="both"/>
            </w:pPr>
            <w:r>
              <w:t>Economizer 3</w:t>
            </w:r>
          </w:p>
        </w:tc>
        <w:tc>
          <w:tcPr>
            <w:tcW w:w="1546" w:type="dxa"/>
            <w:shd w:val="clear" w:color="auto" w:fill="auto"/>
          </w:tcPr>
          <w:p w14:paraId="0567F301" w14:textId="77777777" w:rsidR="00972253" w:rsidRDefault="00972253" w:rsidP="00972253">
            <w:pPr>
              <w:spacing w:before="40" w:after="40"/>
              <w:jc w:val="center"/>
            </w:pPr>
            <w:r>
              <w:t>m</w:t>
            </w:r>
            <w:r>
              <w:rPr>
                <w:vertAlign w:val="superscript"/>
              </w:rPr>
              <w:t>2</w:t>
            </w:r>
          </w:p>
        </w:tc>
        <w:tc>
          <w:tcPr>
            <w:tcW w:w="2669" w:type="dxa"/>
            <w:shd w:val="clear" w:color="auto" w:fill="auto"/>
          </w:tcPr>
          <w:p w14:paraId="7FE221BC" w14:textId="77777777" w:rsidR="00972253" w:rsidRDefault="00972253" w:rsidP="00972253">
            <w:pPr>
              <w:spacing w:before="40" w:after="40"/>
              <w:jc w:val="both"/>
            </w:pPr>
          </w:p>
        </w:tc>
      </w:tr>
      <w:tr w:rsidR="00972253" w:rsidRPr="00C629E8" w14:paraId="26580355" w14:textId="77777777" w:rsidTr="002477BF">
        <w:trPr>
          <w:trHeight w:val="322"/>
        </w:trPr>
        <w:tc>
          <w:tcPr>
            <w:tcW w:w="4915" w:type="dxa"/>
          </w:tcPr>
          <w:p w14:paraId="0F550786" w14:textId="77777777" w:rsidR="00972253" w:rsidRPr="003E6A21" w:rsidRDefault="00972253" w:rsidP="00972253">
            <w:pPr>
              <w:spacing w:before="40" w:after="40"/>
            </w:pPr>
            <w:r>
              <w:t>Economizer 2</w:t>
            </w:r>
          </w:p>
        </w:tc>
        <w:tc>
          <w:tcPr>
            <w:tcW w:w="1546" w:type="dxa"/>
            <w:shd w:val="clear" w:color="auto" w:fill="auto"/>
          </w:tcPr>
          <w:p w14:paraId="4C0E59F9" w14:textId="77777777" w:rsidR="00972253" w:rsidRDefault="00972253" w:rsidP="00972253">
            <w:pPr>
              <w:spacing w:before="40" w:after="40"/>
              <w:jc w:val="center"/>
            </w:pPr>
            <w:r>
              <w:t>m</w:t>
            </w:r>
            <w:r>
              <w:rPr>
                <w:vertAlign w:val="superscript"/>
              </w:rPr>
              <w:t>2</w:t>
            </w:r>
          </w:p>
        </w:tc>
        <w:tc>
          <w:tcPr>
            <w:tcW w:w="2669" w:type="dxa"/>
            <w:shd w:val="clear" w:color="auto" w:fill="auto"/>
          </w:tcPr>
          <w:p w14:paraId="5D9E8B6F" w14:textId="77777777" w:rsidR="00972253" w:rsidRDefault="00972253" w:rsidP="00972253">
            <w:pPr>
              <w:spacing w:before="40" w:after="40"/>
              <w:jc w:val="both"/>
            </w:pPr>
          </w:p>
        </w:tc>
      </w:tr>
      <w:tr w:rsidR="00972253" w:rsidRPr="00C629E8" w14:paraId="10F1F536" w14:textId="77777777" w:rsidTr="002477BF">
        <w:trPr>
          <w:trHeight w:val="322"/>
        </w:trPr>
        <w:tc>
          <w:tcPr>
            <w:tcW w:w="4915" w:type="dxa"/>
          </w:tcPr>
          <w:p w14:paraId="19849DD6" w14:textId="77777777" w:rsidR="00972253" w:rsidRPr="003E6A21" w:rsidRDefault="00972253" w:rsidP="00972253">
            <w:pPr>
              <w:spacing w:before="40" w:after="40"/>
            </w:pPr>
            <w:r>
              <w:t>Economizer 1</w:t>
            </w:r>
          </w:p>
        </w:tc>
        <w:tc>
          <w:tcPr>
            <w:tcW w:w="1546" w:type="dxa"/>
            <w:shd w:val="clear" w:color="auto" w:fill="auto"/>
          </w:tcPr>
          <w:p w14:paraId="0FA7D8F0" w14:textId="77777777" w:rsidR="00972253" w:rsidRDefault="00972253" w:rsidP="00972253">
            <w:pPr>
              <w:spacing w:before="40" w:after="40"/>
              <w:jc w:val="center"/>
            </w:pPr>
            <w:r>
              <w:t>m</w:t>
            </w:r>
            <w:r>
              <w:rPr>
                <w:vertAlign w:val="superscript"/>
              </w:rPr>
              <w:t>2</w:t>
            </w:r>
          </w:p>
        </w:tc>
        <w:tc>
          <w:tcPr>
            <w:tcW w:w="2669" w:type="dxa"/>
            <w:shd w:val="clear" w:color="auto" w:fill="auto"/>
          </w:tcPr>
          <w:p w14:paraId="353A1986" w14:textId="77777777" w:rsidR="00972253" w:rsidRDefault="00972253" w:rsidP="00972253">
            <w:pPr>
              <w:spacing w:before="40" w:after="40"/>
              <w:jc w:val="both"/>
            </w:pPr>
          </w:p>
        </w:tc>
      </w:tr>
      <w:tr w:rsidR="00972253" w:rsidRPr="00C629E8" w14:paraId="0E7301CE" w14:textId="77777777" w:rsidTr="002477BF">
        <w:trPr>
          <w:trHeight w:val="322"/>
        </w:trPr>
        <w:tc>
          <w:tcPr>
            <w:tcW w:w="4915" w:type="dxa"/>
          </w:tcPr>
          <w:p w14:paraId="2D58CFB1" w14:textId="77777777" w:rsidR="00972253" w:rsidRPr="003E6A21" w:rsidRDefault="00972253" w:rsidP="00972253">
            <w:pPr>
              <w:spacing w:before="40" w:after="40"/>
              <w:jc w:val="both"/>
            </w:pPr>
            <w:r>
              <w:t>Total convection area</w:t>
            </w:r>
          </w:p>
        </w:tc>
        <w:tc>
          <w:tcPr>
            <w:tcW w:w="1546" w:type="dxa"/>
            <w:shd w:val="clear" w:color="auto" w:fill="auto"/>
          </w:tcPr>
          <w:p w14:paraId="4324802F" w14:textId="77777777" w:rsidR="00972253" w:rsidRPr="00442AC5" w:rsidRDefault="00972253" w:rsidP="00972253">
            <w:pPr>
              <w:spacing w:before="40" w:after="40"/>
              <w:jc w:val="center"/>
            </w:pPr>
            <w:r>
              <w:t>m</w:t>
            </w:r>
            <w:r>
              <w:rPr>
                <w:vertAlign w:val="superscript"/>
              </w:rPr>
              <w:t>2</w:t>
            </w:r>
          </w:p>
        </w:tc>
        <w:tc>
          <w:tcPr>
            <w:tcW w:w="2669" w:type="dxa"/>
            <w:shd w:val="clear" w:color="auto" w:fill="auto"/>
          </w:tcPr>
          <w:p w14:paraId="6A565E78" w14:textId="77777777" w:rsidR="00972253" w:rsidRPr="00442AC5" w:rsidRDefault="00972253" w:rsidP="00972253">
            <w:pPr>
              <w:spacing w:before="40" w:after="40"/>
              <w:jc w:val="both"/>
            </w:pPr>
          </w:p>
        </w:tc>
      </w:tr>
      <w:tr w:rsidR="00972253" w:rsidRPr="00C629E8" w14:paraId="702A7F7F" w14:textId="77777777" w:rsidTr="002477BF">
        <w:trPr>
          <w:trHeight w:val="322"/>
        </w:trPr>
        <w:tc>
          <w:tcPr>
            <w:tcW w:w="4915" w:type="dxa"/>
          </w:tcPr>
          <w:p w14:paraId="6D18F800" w14:textId="77777777" w:rsidR="00972253" w:rsidRPr="003E6A21" w:rsidRDefault="00972253" w:rsidP="00972253">
            <w:pPr>
              <w:spacing w:before="40" w:after="40"/>
              <w:jc w:val="both"/>
              <w:rPr>
                <w:b/>
              </w:rPr>
            </w:pPr>
            <w:r>
              <w:rPr>
                <w:b/>
              </w:rPr>
              <w:t>Total heat transfer surfaces of the boiler</w:t>
            </w:r>
          </w:p>
        </w:tc>
        <w:tc>
          <w:tcPr>
            <w:tcW w:w="1546" w:type="dxa"/>
            <w:shd w:val="clear" w:color="auto" w:fill="auto"/>
          </w:tcPr>
          <w:p w14:paraId="71EF12BB" w14:textId="77777777" w:rsidR="00972253" w:rsidRPr="00266AF8" w:rsidRDefault="00972253" w:rsidP="00972253">
            <w:pPr>
              <w:spacing w:before="40" w:after="40"/>
              <w:jc w:val="center"/>
              <w:rPr>
                <w:b/>
              </w:rPr>
            </w:pPr>
            <w:r>
              <w:rPr>
                <w:b/>
              </w:rPr>
              <w:t>m</w:t>
            </w:r>
            <w:r>
              <w:rPr>
                <w:b/>
                <w:vertAlign w:val="superscript"/>
              </w:rPr>
              <w:t>2</w:t>
            </w:r>
          </w:p>
        </w:tc>
        <w:tc>
          <w:tcPr>
            <w:tcW w:w="2669" w:type="dxa"/>
            <w:shd w:val="clear" w:color="auto" w:fill="auto"/>
          </w:tcPr>
          <w:p w14:paraId="7BAE7E26" w14:textId="77777777" w:rsidR="00972253" w:rsidRPr="00266AF8" w:rsidRDefault="00972253" w:rsidP="00972253">
            <w:pPr>
              <w:spacing w:before="40" w:after="40"/>
              <w:jc w:val="both"/>
              <w:rPr>
                <w:b/>
              </w:rPr>
            </w:pPr>
          </w:p>
        </w:tc>
      </w:tr>
      <w:tr w:rsidR="00972253" w:rsidRPr="00C629E8" w14:paraId="68C87D74" w14:textId="77777777" w:rsidTr="002477BF">
        <w:trPr>
          <w:trHeight w:val="322"/>
        </w:trPr>
        <w:tc>
          <w:tcPr>
            <w:tcW w:w="9130" w:type="dxa"/>
            <w:gridSpan w:val="3"/>
            <w:tcBorders>
              <w:top w:val="single" w:sz="6" w:space="0" w:color="auto"/>
              <w:bottom w:val="single" w:sz="6" w:space="0" w:color="auto"/>
            </w:tcBorders>
            <w:shd w:val="clear" w:color="auto" w:fill="FFCC99"/>
          </w:tcPr>
          <w:p w14:paraId="296A298B" w14:textId="77777777" w:rsidR="00972253" w:rsidRPr="003E6A21" w:rsidRDefault="00972253" w:rsidP="00972253">
            <w:pPr>
              <w:spacing w:before="40" w:after="40"/>
              <w:jc w:val="both"/>
              <w:rPr>
                <w:b/>
                <w:sz w:val="24"/>
                <w:szCs w:val="24"/>
              </w:rPr>
            </w:pPr>
            <w:r>
              <w:rPr>
                <w:b/>
                <w:sz w:val="24"/>
              </w:rPr>
              <w:t>Boiler drum</w:t>
            </w:r>
          </w:p>
        </w:tc>
      </w:tr>
      <w:tr w:rsidR="00972253" w:rsidRPr="00C629E8" w14:paraId="75A96A08" w14:textId="77777777" w:rsidTr="002477BF">
        <w:trPr>
          <w:trHeight w:val="157"/>
        </w:trPr>
        <w:tc>
          <w:tcPr>
            <w:tcW w:w="4915" w:type="dxa"/>
            <w:tcBorders>
              <w:top w:val="single" w:sz="4" w:space="0" w:color="auto"/>
              <w:left w:val="single" w:sz="12" w:space="0" w:color="auto"/>
              <w:bottom w:val="single" w:sz="4" w:space="0" w:color="auto"/>
              <w:right w:val="single" w:sz="4" w:space="0" w:color="auto"/>
            </w:tcBorders>
            <w:shd w:val="pct12" w:color="000000" w:fill="FFFFFF"/>
          </w:tcPr>
          <w:p w14:paraId="6E81C1AD" w14:textId="77777777" w:rsidR="00972253" w:rsidRPr="003E6A21" w:rsidRDefault="00972253" w:rsidP="00972253">
            <w:pPr>
              <w:numPr>
                <w:ilvl w:val="12"/>
                <w:numId w:val="0"/>
              </w:numPr>
              <w:spacing w:before="40" w:after="40"/>
              <w:rPr>
                <w:b/>
                <w:i/>
                <w:sz w:val="20"/>
              </w:rPr>
            </w:pPr>
            <w:r>
              <w:rPr>
                <w:b/>
                <w:i/>
                <w:sz w:val="20"/>
              </w:rPr>
              <w:t>Parameter</w:t>
            </w:r>
          </w:p>
        </w:tc>
        <w:tc>
          <w:tcPr>
            <w:tcW w:w="1546" w:type="dxa"/>
            <w:tcBorders>
              <w:top w:val="single" w:sz="4" w:space="0" w:color="auto"/>
              <w:left w:val="single" w:sz="4" w:space="0" w:color="auto"/>
              <w:bottom w:val="single" w:sz="4" w:space="0" w:color="auto"/>
              <w:right w:val="single" w:sz="4" w:space="0" w:color="auto"/>
            </w:tcBorders>
            <w:shd w:val="pct12" w:color="000000" w:fill="FFFFFF"/>
          </w:tcPr>
          <w:p w14:paraId="02EFF154" w14:textId="77777777" w:rsidR="00972253" w:rsidRPr="00C629E8" w:rsidRDefault="00972253" w:rsidP="00972253">
            <w:pPr>
              <w:numPr>
                <w:ilvl w:val="12"/>
                <w:numId w:val="0"/>
              </w:numPr>
              <w:spacing w:before="40" w:after="40"/>
              <w:jc w:val="center"/>
              <w:rPr>
                <w:b/>
                <w:i/>
                <w:sz w:val="20"/>
              </w:rPr>
            </w:pPr>
            <w:r>
              <w:rPr>
                <w:b/>
                <w:i/>
                <w:sz w:val="20"/>
              </w:rPr>
              <w:t>Unit</w:t>
            </w:r>
          </w:p>
        </w:tc>
        <w:tc>
          <w:tcPr>
            <w:tcW w:w="2669" w:type="dxa"/>
            <w:tcBorders>
              <w:top w:val="single" w:sz="4" w:space="0" w:color="auto"/>
              <w:left w:val="single" w:sz="4" w:space="0" w:color="auto"/>
              <w:bottom w:val="single" w:sz="4" w:space="0" w:color="auto"/>
              <w:right w:val="single" w:sz="12" w:space="0" w:color="auto"/>
            </w:tcBorders>
            <w:shd w:val="pct12" w:color="000000" w:fill="FFFFFF"/>
          </w:tcPr>
          <w:p w14:paraId="4A09D126" w14:textId="77777777" w:rsidR="00972253" w:rsidRPr="00C629E8" w:rsidRDefault="00972253" w:rsidP="00972253">
            <w:pPr>
              <w:numPr>
                <w:ilvl w:val="12"/>
                <w:numId w:val="0"/>
              </w:numPr>
              <w:spacing w:before="40" w:after="40"/>
              <w:jc w:val="center"/>
              <w:rPr>
                <w:b/>
                <w:i/>
                <w:sz w:val="20"/>
              </w:rPr>
            </w:pPr>
            <w:r>
              <w:rPr>
                <w:b/>
                <w:i/>
                <w:sz w:val="20"/>
              </w:rPr>
              <w:t>Value / data/ information</w:t>
            </w:r>
          </w:p>
        </w:tc>
      </w:tr>
      <w:tr w:rsidR="00972253" w:rsidRPr="00C629E8" w14:paraId="02EA055B" w14:textId="77777777" w:rsidTr="002477BF">
        <w:trPr>
          <w:trHeight w:val="322"/>
        </w:trPr>
        <w:tc>
          <w:tcPr>
            <w:tcW w:w="4915" w:type="dxa"/>
            <w:tcBorders>
              <w:top w:val="single" w:sz="6" w:space="0" w:color="auto"/>
            </w:tcBorders>
          </w:tcPr>
          <w:p w14:paraId="7F55B3D5" w14:textId="77777777" w:rsidR="00972253" w:rsidRPr="003E6A21" w:rsidRDefault="00972253" w:rsidP="00972253">
            <w:pPr>
              <w:spacing w:before="40" w:after="40"/>
              <w:jc w:val="both"/>
            </w:pPr>
            <w:r>
              <w:t>Manufacturer</w:t>
            </w:r>
          </w:p>
        </w:tc>
        <w:tc>
          <w:tcPr>
            <w:tcW w:w="1546" w:type="dxa"/>
            <w:tcBorders>
              <w:top w:val="single" w:sz="6" w:space="0" w:color="auto"/>
            </w:tcBorders>
            <w:shd w:val="clear" w:color="auto" w:fill="auto"/>
          </w:tcPr>
          <w:p w14:paraId="15E0E732" w14:textId="77777777" w:rsidR="00972253" w:rsidRDefault="00972253" w:rsidP="00972253">
            <w:pPr>
              <w:spacing w:before="40" w:after="40"/>
              <w:jc w:val="center"/>
            </w:pPr>
            <w:r>
              <w:t>-</w:t>
            </w:r>
          </w:p>
        </w:tc>
        <w:tc>
          <w:tcPr>
            <w:tcW w:w="2669" w:type="dxa"/>
            <w:tcBorders>
              <w:top w:val="single" w:sz="6" w:space="0" w:color="auto"/>
            </w:tcBorders>
            <w:shd w:val="clear" w:color="auto" w:fill="auto"/>
          </w:tcPr>
          <w:p w14:paraId="70122388" w14:textId="77777777" w:rsidR="00972253" w:rsidRDefault="00972253" w:rsidP="00972253">
            <w:pPr>
              <w:spacing w:before="40" w:after="40"/>
              <w:jc w:val="both"/>
            </w:pPr>
          </w:p>
        </w:tc>
      </w:tr>
      <w:tr w:rsidR="00972253" w:rsidRPr="00C629E8" w14:paraId="156C0CEE" w14:textId="77777777" w:rsidTr="002477BF">
        <w:trPr>
          <w:trHeight w:val="322"/>
        </w:trPr>
        <w:tc>
          <w:tcPr>
            <w:tcW w:w="4915" w:type="dxa"/>
          </w:tcPr>
          <w:p w14:paraId="66DC2BBA" w14:textId="77777777" w:rsidR="00972253" w:rsidRPr="003E6A21" w:rsidRDefault="00972253" w:rsidP="00972253">
            <w:pPr>
              <w:spacing w:before="40" w:after="40"/>
              <w:jc w:val="both"/>
            </w:pPr>
            <w:r>
              <w:t>Type</w:t>
            </w:r>
          </w:p>
        </w:tc>
        <w:tc>
          <w:tcPr>
            <w:tcW w:w="1546" w:type="dxa"/>
            <w:shd w:val="clear" w:color="auto" w:fill="auto"/>
          </w:tcPr>
          <w:p w14:paraId="27867D34" w14:textId="77777777" w:rsidR="00972253" w:rsidRDefault="00972253" w:rsidP="00972253">
            <w:pPr>
              <w:spacing w:before="40" w:after="40"/>
              <w:jc w:val="center"/>
            </w:pPr>
            <w:r>
              <w:t>-</w:t>
            </w:r>
          </w:p>
        </w:tc>
        <w:tc>
          <w:tcPr>
            <w:tcW w:w="2669" w:type="dxa"/>
            <w:shd w:val="clear" w:color="auto" w:fill="auto"/>
          </w:tcPr>
          <w:p w14:paraId="6D7DFD51" w14:textId="77777777" w:rsidR="00972253" w:rsidRDefault="00972253" w:rsidP="00972253">
            <w:pPr>
              <w:spacing w:before="40" w:after="40"/>
              <w:jc w:val="both"/>
            </w:pPr>
          </w:p>
        </w:tc>
      </w:tr>
      <w:tr w:rsidR="00972253" w:rsidRPr="00C629E8" w14:paraId="3114D290" w14:textId="77777777" w:rsidTr="002477BF">
        <w:trPr>
          <w:trHeight w:val="322"/>
        </w:trPr>
        <w:tc>
          <w:tcPr>
            <w:tcW w:w="4915" w:type="dxa"/>
          </w:tcPr>
          <w:p w14:paraId="6D38CDB7" w14:textId="77777777" w:rsidR="00972253" w:rsidRPr="003E6A21" w:rsidRDefault="00972253" w:rsidP="00972253">
            <w:pPr>
              <w:spacing w:before="40" w:after="40"/>
              <w:jc w:val="both"/>
            </w:pPr>
            <w:r>
              <w:t>External diameter</w:t>
            </w:r>
          </w:p>
        </w:tc>
        <w:tc>
          <w:tcPr>
            <w:tcW w:w="1546" w:type="dxa"/>
            <w:shd w:val="clear" w:color="auto" w:fill="auto"/>
          </w:tcPr>
          <w:p w14:paraId="3738DBB8" w14:textId="77777777" w:rsidR="00972253" w:rsidRDefault="00972253" w:rsidP="00972253">
            <w:pPr>
              <w:spacing w:before="40" w:after="40"/>
              <w:jc w:val="center"/>
            </w:pPr>
            <w:r>
              <w:t>mm</w:t>
            </w:r>
          </w:p>
        </w:tc>
        <w:tc>
          <w:tcPr>
            <w:tcW w:w="2669" w:type="dxa"/>
            <w:shd w:val="clear" w:color="auto" w:fill="auto"/>
          </w:tcPr>
          <w:p w14:paraId="1B51ED99" w14:textId="77777777" w:rsidR="00972253" w:rsidRDefault="00972253" w:rsidP="00972253">
            <w:pPr>
              <w:spacing w:before="40" w:after="40"/>
              <w:jc w:val="both"/>
            </w:pPr>
          </w:p>
        </w:tc>
      </w:tr>
      <w:tr w:rsidR="00972253" w:rsidRPr="00C629E8" w14:paraId="31EF579B" w14:textId="77777777" w:rsidTr="002477BF">
        <w:trPr>
          <w:trHeight w:val="322"/>
        </w:trPr>
        <w:tc>
          <w:tcPr>
            <w:tcW w:w="4915" w:type="dxa"/>
          </w:tcPr>
          <w:p w14:paraId="06DE98D6" w14:textId="77777777" w:rsidR="00972253" w:rsidRPr="003E6A21" w:rsidRDefault="00972253" w:rsidP="00972253">
            <w:pPr>
              <w:spacing w:before="40" w:after="40"/>
              <w:jc w:val="both"/>
            </w:pPr>
            <w:r>
              <w:t>Wall thickness</w:t>
            </w:r>
          </w:p>
        </w:tc>
        <w:tc>
          <w:tcPr>
            <w:tcW w:w="1546" w:type="dxa"/>
            <w:shd w:val="clear" w:color="auto" w:fill="auto"/>
          </w:tcPr>
          <w:p w14:paraId="2499F7E6" w14:textId="77777777" w:rsidR="00972253" w:rsidRDefault="00972253" w:rsidP="00972253">
            <w:pPr>
              <w:spacing w:before="40" w:after="40"/>
              <w:jc w:val="center"/>
            </w:pPr>
            <w:r>
              <w:t>mm</w:t>
            </w:r>
          </w:p>
        </w:tc>
        <w:tc>
          <w:tcPr>
            <w:tcW w:w="2669" w:type="dxa"/>
            <w:shd w:val="clear" w:color="auto" w:fill="auto"/>
          </w:tcPr>
          <w:p w14:paraId="41C80833" w14:textId="77777777" w:rsidR="00972253" w:rsidRDefault="00972253" w:rsidP="00972253">
            <w:pPr>
              <w:spacing w:before="40" w:after="40"/>
              <w:jc w:val="both"/>
            </w:pPr>
          </w:p>
        </w:tc>
      </w:tr>
      <w:tr w:rsidR="00972253" w:rsidRPr="00C629E8" w14:paraId="67F0F7BF" w14:textId="77777777" w:rsidTr="002477BF">
        <w:trPr>
          <w:trHeight w:val="322"/>
        </w:trPr>
        <w:tc>
          <w:tcPr>
            <w:tcW w:w="4915" w:type="dxa"/>
          </w:tcPr>
          <w:p w14:paraId="4600AF4C" w14:textId="77777777" w:rsidR="00972253" w:rsidRDefault="00972253" w:rsidP="00972253">
            <w:pPr>
              <w:spacing w:before="40" w:after="40"/>
              <w:jc w:val="both"/>
            </w:pPr>
            <w:r>
              <w:t>Length of the cylindrical part</w:t>
            </w:r>
          </w:p>
        </w:tc>
        <w:tc>
          <w:tcPr>
            <w:tcW w:w="1546" w:type="dxa"/>
            <w:shd w:val="clear" w:color="auto" w:fill="auto"/>
          </w:tcPr>
          <w:p w14:paraId="2351D638" w14:textId="77777777" w:rsidR="00972253" w:rsidRDefault="00972253" w:rsidP="00972253">
            <w:pPr>
              <w:spacing w:before="40" w:after="40"/>
              <w:jc w:val="center"/>
            </w:pPr>
            <w:r>
              <w:t>mm</w:t>
            </w:r>
          </w:p>
        </w:tc>
        <w:tc>
          <w:tcPr>
            <w:tcW w:w="2669" w:type="dxa"/>
            <w:shd w:val="clear" w:color="auto" w:fill="auto"/>
          </w:tcPr>
          <w:p w14:paraId="1593F37E" w14:textId="77777777" w:rsidR="00972253" w:rsidRDefault="00972253" w:rsidP="00972253">
            <w:pPr>
              <w:spacing w:before="40" w:after="40"/>
              <w:jc w:val="both"/>
            </w:pPr>
          </w:p>
        </w:tc>
      </w:tr>
      <w:tr w:rsidR="00972253" w:rsidRPr="00C629E8" w14:paraId="0D2A9F73" w14:textId="77777777" w:rsidTr="002477BF">
        <w:trPr>
          <w:trHeight w:val="322"/>
        </w:trPr>
        <w:tc>
          <w:tcPr>
            <w:tcW w:w="4915" w:type="dxa"/>
          </w:tcPr>
          <w:p w14:paraId="225D4576" w14:textId="77777777" w:rsidR="00972253" w:rsidRDefault="00972253" w:rsidP="00972253">
            <w:pPr>
              <w:spacing w:before="40" w:after="40"/>
            </w:pPr>
            <w:r>
              <w:t>Material</w:t>
            </w:r>
          </w:p>
        </w:tc>
        <w:tc>
          <w:tcPr>
            <w:tcW w:w="1546" w:type="dxa"/>
            <w:shd w:val="clear" w:color="auto" w:fill="auto"/>
          </w:tcPr>
          <w:p w14:paraId="6F3E88FF" w14:textId="77777777" w:rsidR="00972253" w:rsidRDefault="00972253" w:rsidP="00972253">
            <w:pPr>
              <w:spacing w:before="40" w:after="40"/>
              <w:jc w:val="center"/>
            </w:pPr>
            <w:r>
              <w:t>-</w:t>
            </w:r>
          </w:p>
        </w:tc>
        <w:tc>
          <w:tcPr>
            <w:tcW w:w="2669" w:type="dxa"/>
            <w:shd w:val="clear" w:color="auto" w:fill="auto"/>
          </w:tcPr>
          <w:p w14:paraId="4D1A8344" w14:textId="77777777" w:rsidR="00972253" w:rsidRDefault="00972253" w:rsidP="00972253">
            <w:pPr>
              <w:spacing w:before="40" w:after="40"/>
              <w:jc w:val="both"/>
            </w:pPr>
          </w:p>
        </w:tc>
      </w:tr>
      <w:tr w:rsidR="00972253" w:rsidRPr="00C629E8" w14:paraId="4C698FD9" w14:textId="77777777" w:rsidTr="002477BF">
        <w:trPr>
          <w:trHeight w:val="322"/>
        </w:trPr>
        <w:tc>
          <w:tcPr>
            <w:tcW w:w="4915" w:type="dxa"/>
          </w:tcPr>
          <w:p w14:paraId="3733A6CA" w14:textId="77777777" w:rsidR="00972253" w:rsidRPr="003E6A21" w:rsidRDefault="00972253" w:rsidP="00972253">
            <w:pPr>
              <w:spacing w:before="40" w:after="40"/>
            </w:pPr>
            <w:r>
              <w:t>Total volume</w:t>
            </w:r>
          </w:p>
        </w:tc>
        <w:tc>
          <w:tcPr>
            <w:tcW w:w="1546" w:type="dxa"/>
            <w:shd w:val="clear" w:color="auto" w:fill="auto"/>
          </w:tcPr>
          <w:p w14:paraId="53926D12" w14:textId="77777777" w:rsidR="00972253" w:rsidRDefault="00972253" w:rsidP="00972253">
            <w:pPr>
              <w:spacing w:before="40" w:after="40"/>
              <w:jc w:val="center"/>
            </w:pPr>
            <w:r>
              <w:t>m</w:t>
            </w:r>
            <w:r>
              <w:rPr>
                <w:vertAlign w:val="superscript"/>
              </w:rPr>
              <w:t>3</w:t>
            </w:r>
          </w:p>
        </w:tc>
        <w:tc>
          <w:tcPr>
            <w:tcW w:w="2669" w:type="dxa"/>
            <w:shd w:val="clear" w:color="auto" w:fill="auto"/>
          </w:tcPr>
          <w:p w14:paraId="336F35A3" w14:textId="77777777" w:rsidR="00972253" w:rsidRDefault="00972253" w:rsidP="00972253">
            <w:pPr>
              <w:spacing w:before="40" w:after="40"/>
              <w:jc w:val="both"/>
            </w:pPr>
          </w:p>
        </w:tc>
      </w:tr>
      <w:tr w:rsidR="00972253" w:rsidRPr="00C629E8" w14:paraId="02518282" w14:textId="77777777" w:rsidTr="002477BF">
        <w:trPr>
          <w:trHeight w:val="322"/>
        </w:trPr>
        <w:tc>
          <w:tcPr>
            <w:tcW w:w="4915" w:type="dxa"/>
          </w:tcPr>
          <w:p w14:paraId="08C04550" w14:textId="77777777" w:rsidR="00972253" w:rsidRPr="003E6A21" w:rsidRDefault="00972253" w:rsidP="00972253">
            <w:pPr>
              <w:spacing w:before="40" w:after="40"/>
              <w:jc w:val="both"/>
            </w:pPr>
            <w:r>
              <w:lastRenderedPageBreak/>
              <w:t>Volume of the steam chamber</w:t>
            </w:r>
          </w:p>
        </w:tc>
        <w:tc>
          <w:tcPr>
            <w:tcW w:w="1546" w:type="dxa"/>
            <w:shd w:val="clear" w:color="auto" w:fill="auto"/>
          </w:tcPr>
          <w:p w14:paraId="532FBA7E" w14:textId="77777777" w:rsidR="00972253" w:rsidRDefault="00972253" w:rsidP="00972253">
            <w:pPr>
              <w:spacing w:before="40" w:after="40"/>
              <w:jc w:val="center"/>
            </w:pPr>
            <w:r>
              <w:t>m</w:t>
            </w:r>
            <w:r>
              <w:rPr>
                <w:vertAlign w:val="superscript"/>
              </w:rPr>
              <w:t>3</w:t>
            </w:r>
          </w:p>
        </w:tc>
        <w:tc>
          <w:tcPr>
            <w:tcW w:w="2669" w:type="dxa"/>
            <w:shd w:val="clear" w:color="auto" w:fill="auto"/>
          </w:tcPr>
          <w:p w14:paraId="691268F6" w14:textId="77777777" w:rsidR="00972253" w:rsidRDefault="00972253" w:rsidP="00972253">
            <w:pPr>
              <w:spacing w:before="40" w:after="40"/>
              <w:jc w:val="both"/>
            </w:pPr>
          </w:p>
        </w:tc>
      </w:tr>
      <w:tr w:rsidR="00972253" w:rsidRPr="00C629E8" w14:paraId="6F429C7C" w14:textId="77777777" w:rsidTr="002477BF">
        <w:trPr>
          <w:trHeight w:val="322"/>
        </w:trPr>
        <w:tc>
          <w:tcPr>
            <w:tcW w:w="4915" w:type="dxa"/>
          </w:tcPr>
          <w:p w14:paraId="0C08603D" w14:textId="77777777" w:rsidR="00972253" w:rsidRPr="003E6A21" w:rsidRDefault="00972253" w:rsidP="00972253">
            <w:pPr>
              <w:spacing w:before="40" w:after="40"/>
              <w:jc w:val="both"/>
            </w:pPr>
            <w:r>
              <w:t>Drift eliminator design</w:t>
            </w:r>
          </w:p>
        </w:tc>
        <w:tc>
          <w:tcPr>
            <w:tcW w:w="1546" w:type="dxa"/>
            <w:shd w:val="clear" w:color="auto" w:fill="auto"/>
          </w:tcPr>
          <w:p w14:paraId="3860C1AE" w14:textId="77777777" w:rsidR="00972253" w:rsidRDefault="00972253" w:rsidP="00972253">
            <w:pPr>
              <w:spacing w:before="40" w:after="40"/>
              <w:jc w:val="center"/>
            </w:pPr>
          </w:p>
        </w:tc>
        <w:tc>
          <w:tcPr>
            <w:tcW w:w="2669" w:type="dxa"/>
            <w:shd w:val="clear" w:color="auto" w:fill="auto"/>
          </w:tcPr>
          <w:p w14:paraId="72F2FF8C" w14:textId="77777777" w:rsidR="00972253" w:rsidRDefault="00972253" w:rsidP="00972253">
            <w:pPr>
              <w:spacing w:before="40" w:after="40"/>
              <w:jc w:val="both"/>
            </w:pPr>
          </w:p>
        </w:tc>
      </w:tr>
      <w:tr w:rsidR="00972253" w:rsidRPr="00C629E8" w14:paraId="76FD294E" w14:textId="77777777" w:rsidTr="002477BF">
        <w:trPr>
          <w:trHeight w:val="104"/>
        </w:trPr>
        <w:tc>
          <w:tcPr>
            <w:tcW w:w="4915" w:type="dxa"/>
          </w:tcPr>
          <w:p w14:paraId="697A4059" w14:textId="77777777" w:rsidR="00972253" w:rsidRPr="003E6A21" w:rsidRDefault="00972253" w:rsidP="00972253">
            <w:pPr>
              <w:spacing w:before="40" w:after="40"/>
              <w:jc w:val="both"/>
            </w:pPr>
            <w:r>
              <w:t>Evaporation area</w:t>
            </w:r>
          </w:p>
        </w:tc>
        <w:tc>
          <w:tcPr>
            <w:tcW w:w="1546" w:type="dxa"/>
            <w:shd w:val="clear" w:color="auto" w:fill="auto"/>
          </w:tcPr>
          <w:p w14:paraId="1203878D" w14:textId="77777777" w:rsidR="00972253" w:rsidRDefault="00972253" w:rsidP="00972253">
            <w:pPr>
              <w:spacing w:before="40" w:after="40"/>
              <w:jc w:val="center"/>
            </w:pPr>
            <w:r>
              <w:t>m</w:t>
            </w:r>
            <w:r>
              <w:rPr>
                <w:vertAlign w:val="superscript"/>
              </w:rPr>
              <w:t>2</w:t>
            </w:r>
          </w:p>
        </w:tc>
        <w:tc>
          <w:tcPr>
            <w:tcW w:w="2669" w:type="dxa"/>
            <w:shd w:val="clear" w:color="auto" w:fill="auto"/>
          </w:tcPr>
          <w:p w14:paraId="2C73F14F" w14:textId="77777777" w:rsidR="00972253" w:rsidRDefault="00972253" w:rsidP="00972253">
            <w:pPr>
              <w:spacing w:before="40" w:after="40"/>
              <w:jc w:val="both"/>
            </w:pPr>
          </w:p>
        </w:tc>
      </w:tr>
      <w:tr w:rsidR="00972253" w:rsidRPr="00C629E8" w14:paraId="1172ECBC" w14:textId="77777777" w:rsidTr="002477BF">
        <w:trPr>
          <w:trHeight w:val="322"/>
        </w:trPr>
        <w:tc>
          <w:tcPr>
            <w:tcW w:w="4915" w:type="dxa"/>
          </w:tcPr>
          <w:p w14:paraId="69268BB8" w14:textId="77777777" w:rsidR="00972253" w:rsidRPr="003E6A21" w:rsidRDefault="00972253" w:rsidP="00972253">
            <w:pPr>
              <w:spacing w:before="40" w:after="40"/>
              <w:jc w:val="both"/>
            </w:pPr>
            <w:r>
              <w:t>Total weight</w:t>
            </w:r>
          </w:p>
        </w:tc>
        <w:tc>
          <w:tcPr>
            <w:tcW w:w="1546" w:type="dxa"/>
            <w:shd w:val="clear" w:color="auto" w:fill="auto"/>
          </w:tcPr>
          <w:p w14:paraId="06CB11C0" w14:textId="77777777" w:rsidR="00972253" w:rsidRPr="005F2E60" w:rsidRDefault="00972253" w:rsidP="00972253">
            <w:pPr>
              <w:spacing w:before="40" w:after="40"/>
              <w:jc w:val="center"/>
            </w:pPr>
            <w:r>
              <w:t>kg</w:t>
            </w:r>
          </w:p>
        </w:tc>
        <w:tc>
          <w:tcPr>
            <w:tcW w:w="2669" w:type="dxa"/>
            <w:shd w:val="clear" w:color="auto" w:fill="auto"/>
          </w:tcPr>
          <w:p w14:paraId="3774A88D" w14:textId="77777777" w:rsidR="00972253" w:rsidRPr="005F2E60" w:rsidRDefault="00972253" w:rsidP="00972253">
            <w:pPr>
              <w:spacing w:before="40" w:after="40"/>
              <w:jc w:val="both"/>
            </w:pPr>
          </w:p>
        </w:tc>
      </w:tr>
      <w:tr w:rsidR="00972253" w:rsidRPr="00C629E8" w14:paraId="2D5D8105" w14:textId="77777777" w:rsidTr="002477BF">
        <w:trPr>
          <w:trHeight w:val="322"/>
        </w:trPr>
        <w:tc>
          <w:tcPr>
            <w:tcW w:w="9130" w:type="dxa"/>
            <w:gridSpan w:val="3"/>
            <w:tcBorders>
              <w:top w:val="single" w:sz="6" w:space="0" w:color="auto"/>
              <w:bottom w:val="single" w:sz="6" w:space="0" w:color="auto"/>
            </w:tcBorders>
            <w:shd w:val="clear" w:color="auto" w:fill="FFCC99"/>
          </w:tcPr>
          <w:p w14:paraId="00F0B507" w14:textId="77777777" w:rsidR="00972253" w:rsidRDefault="00972253" w:rsidP="00972253">
            <w:pPr>
              <w:keepNext/>
              <w:spacing w:before="40" w:after="40"/>
              <w:jc w:val="both"/>
            </w:pPr>
            <w:r>
              <w:rPr>
                <w:b/>
              </w:rPr>
              <w:t>Passage between pipes of individual convection areas</w:t>
            </w:r>
          </w:p>
        </w:tc>
      </w:tr>
      <w:tr w:rsidR="00972253" w:rsidRPr="00C629E8" w14:paraId="02F074CF" w14:textId="77777777" w:rsidTr="002477BF">
        <w:trPr>
          <w:trHeight w:val="157"/>
        </w:trPr>
        <w:tc>
          <w:tcPr>
            <w:tcW w:w="4915" w:type="dxa"/>
            <w:tcBorders>
              <w:top w:val="single" w:sz="6" w:space="0" w:color="auto"/>
              <w:left w:val="single" w:sz="12" w:space="0" w:color="auto"/>
              <w:bottom w:val="single" w:sz="4" w:space="0" w:color="auto"/>
              <w:right w:val="single" w:sz="4" w:space="0" w:color="auto"/>
            </w:tcBorders>
            <w:shd w:val="pct12" w:color="000000" w:fill="FFFFFF"/>
          </w:tcPr>
          <w:p w14:paraId="772B6E7D" w14:textId="77777777" w:rsidR="00972253" w:rsidRPr="003E6A21" w:rsidRDefault="00972253" w:rsidP="00972253">
            <w:pPr>
              <w:keepNext/>
              <w:numPr>
                <w:ilvl w:val="12"/>
                <w:numId w:val="0"/>
              </w:numPr>
              <w:spacing w:before="40" w:after="40"/>
              <w:rPr>
                <w:b/>
                <w:i/>
                <w:sz w:val="20"/>
              </w:rPr>
            </w:pPr>
            <w:r>
              <w:rPr>
                <w:b/>
                <w:i/>
                <w:sz w:val="20"/>
              </w:rPr>
              <w:t>Parameter</w:t>
            </w:r>
          </w:p>
        </w:tc>
        <w:tc>
          <w:tcPr>
            <w:tcW w:w="1546" w:type="dxa"/>
            <w:tcBorders>
              <w:top w:val="single" w:sz="6" w:space="0" w:color="auto"/>
              <w:left w:val="single" w:sz="4" w:space="0" w:color="auto"/>
              <w:bottom w:val="single" w:sz="4" w:space="0" w:color="auto"/>
              <w:right w:val="single" w:sz="4" w:space="0" w:color="auto"/>
            </w:tcBorders>
            <w:shd w:val="pct12" w:color="000000" w:fill="FFFFFF"/>
          </w:tcPr>
          <w:p w14:paraId="583A964D" w14:textId="77777777" w:rsidR="00972253" w:rsidRPr="00C629E8" w:rsidRDefault="00972253" w:rsidP="00972253">
            <w:pPr>
              <w:keepNext/>
              <w:numPr>
                <w:ilvl w:val="12"/>
                <w:numId w:val="0"/>
              </w:numPr>
              <w:spacing w:before="40" w:after="40"/>
              <w:jc w:val="center"/>
              <w:rPr>
                <w:b/>
                <w:i/>
                <w:sz w:val="20"/>
              </w:rPr>
            </w:pPr>
            <w:r>
              <w:rPr>
                <w:b/>
                <w:i/>
                <w:sz w:val="20"/>
              </w:rPr>
              <w:t>Unit</w:t>
            </w:r>
          </w:p>
        </w:tc>
        <w:tc>
          <w:tcPr>
            <w:tcW w:w="2669" w:type="dxa"/>
            <w:tcBorders>
              <w:top w:val="single" w:sz="6" w:space="0" w:color="auto"/>
              <w:left w:val="single" w:sz="4" w:space="0" w:color="auto"/>
              <w:bottom w:val="single" w:sz="4" w:space="0" w:color="auto"/>
              <w:right w:val="single" w:sz="12" w:space="0" w:color="auto"/>
            </w:tcBorders>
            <w:shd w:val="pct12" w:color="000000" w:fill="FFFFFF"/>
          </w:tcPr>
          <w:p w14:paraId="5AA4E4F5" w14:textId="77777777" w:rsidR="00972253" w:rsidRPr="00C629E8" w:rsidRDefault="00972253" w:rsidP="00972253">
            <w:pPr>
              <w:keepNext/>
              <w:numPr>
                <w:ilvl w:val="12"/>
                <w:numId w:val="0"/>
              </w:numPr>
              <w:spacing w:before="40" w:after="40"/>
              <w:jc w:val="center"/>
              <w:rPr>
                <w:b/>
                <w:i/>
                <w:sz w:val="20"/>
              </w:rPr>
            </w:pPr>
            <w:r>
              <w:rPr>
                <w:b/>
                <w:i/>
                <w:sz w:val="20"/>
              </w:rPr>
              <w:t>Value / data/ information</w:t>
            </w:r>
          </w:p>
        </w:tc>
      </w:tr>
      <w:tr w:rsidR="00972253" w:rsidRPr="00C629E8" w14:paraId="0D6F34F0" w14:textId="77777777" w:rsidTr="002477BF">
        <w:trPr>
          <w:trHeight w:val="322"/>
        </w:trPr>
        <w:tc>
          <w:tcPr>
            <w:tcW w:w="4915" w:type="dxa"/>
          </w:tcPr>
          <w:p w14:paraId="5DBDC898" w14:textId="77777777" w:rsidR="00972253" w:rsidRPr="003E6A21" w:rsidRDefault="00972253" w:rsidP="00972253">
            <w:pPr>
              <w:spacing w:before="40" w:after="40"/>
              <w:jc w:val="both"/>
            </w:pPr>
            <w:r>
              <w:t>Grill between 1st and 2nd passes</w:t>
            </w:r>
          </w:p>
        </w:tc>
        <w:tc>
          <w:tcPr>
            <w:tcW w:w="1546" w:type="dxa"/>
            <w:shd w:val="clear" w:color="auto" w:fill="auto"/>
            <w:vAlign w:val="center"/>
          </w:tcPr>
          <w:p w14:paraId="54C54D2E" w14:textId="77777777" w:rsidR="00972253" w:rsidRPr="00FE3683" w:rsidRDefault="00972253" w:rsidP="00972253">
            <w:pPr>
              <w:spacing w:before="40" w:after="40"/>
              <w:jc w:val="center"/>
            </w:pPr>
            <w:r>
              <w:t>mm</w:t>
            </w:r>
          </w:p>
        </w:tc>
        <w:tc>
          <w:tcPr>
            <w:tcW w:w="2669" w:type="dxa"/>
            <w:shd w:val="clear" w:color="auto" w:fill="auto"/>
          </w:tcPr>
          <w:p w14:paraId="302EC603" w14:textId="77777777" w:rsidR="00972253" w:rsidRPr="00FE3683" w:rsidRDefault="00972253" w:rsidP="00972253">
            <w:pPr>
              <w:spacing w:before="40" w:after="40"/>
              <w:jc w:val="both"/>
            </w:pPr>
          </w:p>
        </w:tc>
      </w:tr>
      <w:tr w:rsidR="00972253" w:rsidRPr="00C629E8" w14:paraId="6B58BF5A" w14:textId="77777777" w:rsidTr="002477BF">
        <w:trPr>
          <w:trHeight w:val="322"/>
        </w:trPr>
        <w:tc>
          <w:tcPr>
            <w:tcW w:w="4915" w:type="dxa"/>
          </w:tcPr>
          <w:p w14:paraId="7E4E987A" w14:textId="77777777" w:rsidR="00972253" w:rsidRPr="003E6A21" w:rsidRDefault="00972253" w:rsidP="00972253">
            <w:pPr>
              <w:spacing w:before="40" w:after="40"/>
              <w:jc w:val="both"/>
            </w:pPr>
            <w:r>
              <w:t>Inlet evaporator</w:t>
            </w:r>
          </w:p>
        </w:tc>
        <w:tc>
          <w:tcPr>
            <w:tcW w:w="1546" w:type="dxa"/>
            <w:shd w:val="clear" w:color="auto" w:fill="auto"/>
            <w:vAlign w:val="center"/>
          </w:tcPr>
          <w:p w14:paraId="283C707D" w14:textId="77777777" w:rsidR="00972253" w:rsidRPr="00FE3683" w:rsidRDefault="00972253" w:rsidP="00972253">
            <w:pPr>
              <w:spacing w:before="40" w:after="40"/>
              <w:jc w:val="center"/>
            </w:pPr>
            <w:r>
              <w:t>mm</w:t>
            </w:r>
          </w:p>
        </w:tc>
        <w:tc>
          <w:tcPr>
            <w:tcW w:w="2669" w:type="dxa"/>
            <w:shd w:val="clear" w:color="auto" w:fill="auto"/>
          </w:tcPr>
          <w:p w14:paraId="31B4421A" w14:textId="77777777" w:rsidR="00972253" w:rsidRPr="00FE3683" w:rsidRDefault="00972253" w:rsidP="00972253">
            <w:pPr>
              <w:spacing w:before="40" w:after="40"/>
              <w:jc w:val="both"/>
            </w:pPr>
          </w:p>
        </w:tc>
      </w:tr>
      <w:tr w:rsidR="00972253" w:rsidRPr="00C629E8" w14:paraId="231A8114" w14:textId="77777777" w:rsidTr="002477BF">
        <w:trPr>
          <w:trHeight w:val="322"/>
        </w:trPr>
        <w:tc>
          <w:tcPr>
            <w:tcW w:w="4915" w:type="dxa"/>
          </w:tcPr>
          <w:p w14:paraId="46B1CCB7" w14:textId="77777777" w:rsidR="00972253" w:rsidRPr="003E6A21" w:rsidRDefault="00972253" w:rsidP="00972253">
            <w:pPr>
              <w:spacing w:before="40" w:after="40"/>
              <w:jc w:val="both"/>
            </w:pPr>
            <w:proofErr w:type="spellStart"/>
            <w:r>
              <w:t>Superheater</w:t>
            </w:r>
            <w:proofErr w:type="spellEnd"/>
            <w:r>
              <w:t xml:space="preserve"> 3</w:t>
            </w:r>
          </w:p>
        </w:tc>
        <w:tc>
          <w:tcPr>
            <w:tcW w:w="1546" w:type="dxa"/>
            <w:shd w:val="clear" w:color="auto" w:fill="auto"/>
            <w:vAlign w:val="center"/>
          </w:tcPr>
          <w:p w14:paraId="2E076D69" w14:textId="77777777" w:rsidR="00972253" w:rsidRPr="00FE3683" w:rsidRDefault="00972253" w:rsidP="00972253">
            <w:pPr>
              <w:spacing w:before="40" w:after="40"/>
              <w:jc w:val="center"/>
            </w:pPr>
            <w:r>
              <w:t>mm</w:t>
            </w:r>
          </w:p>
        </w:tc>
        <w:tc>
          <w:tcPr>
            <w:tcW w:w="2669" w:type="dxa"/>
            <w:shd w:val="clear" w:color="auto" w:fill="auto"/>
          </w:tcPr>
          <w:p w14:paraId="6DFD2251" w14:textId="77777777" w:rsidR="00972253" w:rsidRPr="00FE3683" w:rsidRDefault="00972253" w:rsidP="00972253">
            <w:pPr>
              <w:spacing w:before="40" w:after="40"/>
              <w:jc w:val="both"/>
            </w:pPr>
          </w:p>
        </w:tc>
      </w:tr>
      <w:tr w:rsidR="00972253" w:rsidRPr="00C629E8" w14:paraId="4253A951" w14:textId="77777777" w:rsidTr="002477BF">
        <w:trPr>
          <w:trHeight w:val="322"/>
        </w:trPr>
        <w:tc>
          <w:tcPr>
            <w:tcW w:w="4915" w:type="dxa"/>
          </w:tcPr>
          <w:p w14:paraId="4AD69549" w14:textId="77777777" w:rsidR="00972253" w:rsidRPr="003E6A21" w:rsidRDefault="00972253" w:rsidP="00972253">
            <w:pPr>
              <w:spacing w:before="40" w:after="40"/>
              <w:jc w:val="both"/>
            </w:pPr>
            <w:proofErr w:type="spellStart"/>
            <w:r>
              <w:t>Superheater</w:t>
            </w:r>
            <w:proofErr w:type="spellEnd"/>
            <w:r>
              <w:t xml:space="preserve"> 2</w:t>
            </w:r>
          </w:p>
        </w:tc>
        <w:tc>
          <w:tcPr>
            <w:tcW w:w="1546" w:type="dxa"/>
            <w:shd w:val="clear" w:color="auto" w:fill="auto"/>
            <w:vAlign w:val="center"/>
          </w:tcPr>
          <w:p w14:paraId="2529F421" w14:textId="77777777" w:rsidR="00972253" w:rsidRPr="00FE3683" w:rsidRDefault="00972253" w:rsidP="00972253">
            <w:pPr>
              <w:spacing w:before="40" w:after="40"/>
              <w:jc w:val="center"/>
            </w:pPr>
            <w:r>
              <w:t>mm</w:t>
            </w:r>
          </w:p>
        </w:tc>
        <w:tc>
          <w:tcPr>
            <w:tcW w:w="2669" w:type="dxa"/>
            <w:shd w:val="clear" w:color="auto" w:fill="auto"/>
          </w:tcPr>
          <w:p w14:paraId="55874AF6" w14:textId="77777777" w:rsidR="00972253" w:rsidRPr="00FE3683" w:rsidRDefault="00972253" w:rsidP="00972253">
            <w:pPr>
              <w:spacing w:before="40" w:after="40"/>
              <w:jc w:val="both"/>
            </w:pPr>
          </w:p>
        </w:tc>
      </w:tr>
      <w:tr w:rsidR="00972253" w:rsidRPr="00C629E8" w14:paraId="336D964D" w14:textId="77777777" w:rsidTr="002477BF">
        <w:trPr>
          <w:trHeight w:val="322"/>
        </w:trPr>
        <w:tc>
          <w:tcPr>
            <w:tcW w:w="4915" w:type="dxa"/>
          </w:tcPr>
          <w:p w14:paraId="1E935C20" w14:textId="77777777" w:rsidR="00972253" w:rsidRPr="003E6A21" w:rsidRDefault="00972253" w:rsidP="00972253">
            <w:pPr>
              <w:spacing w:before="40" w:after="40"/>
              <w:jc w:val="both"/>
            </w:pPr>
            <w:proofErr w:type="spellStart"/>
            <w:r>
              <w:t>Superheater</w:t>
            </w:r>
            <w:proofErr w:type="spellEnd"/>
            <w:r>
              <w:t xml:space="preserve"> 1</w:t>
            </w:r>
          </w:p>
        </w:tc>
        <w:tc>
          <w:tcPr>
            <w:tcW w:w="1546" w:type="dxa"/>
            <w:shd w:val="clear" w:color="auto" w:fill="auto"/>
            <w:vAlign w:val="center"/>
          </w:tcPr>
          <w:p w14:paraId="1641E6FC" w14:textId="77777777" w:rsidR="00972253" w:rsidRPr="00FE3683" w:rsidRDefault="00972253" w:rsidP="00972253">
            <w:pPr>
              <w:spacing w:before="40" w:after="40"/>
              <w:jc w:val="center"/>
            </w:pPr>
            <w:r>
              <w:t>mm</w:t>
            </w:r>
          </w:p>
        </w:tc>
        <w:tc>
          <w:tcPr>
            <w:tcW w:w="2669" w:type="dxa"/>
            <w:shd w:val="clear" w:color="auto" w:fill="auto"/>
          </w:tcPr>
          <w:p w14:paraId="7946FD3A" w14:textId="77777777" w:rsidR="00972253" w:rsidRPr="00FE3683" w:rsidRDefault="00972253" w:rsidP="00972253">
            <w:pPr>
              <w:spacing w:before="40" w:after="40"/>
              <w:jc w:val="both"/>
            </w:pPr>
          </w:p>
        </w:tc>
      </w:tr>
      <w:tr w:rsidR="00972253" w:rsidRPr="00C629E8" w14:paraId="58ED75B2" w14:textId="77777777" w:rsidTr="002477BF">
        <w:trPr>
          <w:trHeight w:val="322"/>
        </w:trPr>
        <w:tc>
          <w:tcPr>
            <w:tcW w:w="4915" w:type="dxa"/>
          </w:tcPr>
          <w:p w14:paraId="0E2BE81C" w14:textId="77777777" w:rsidR="00972253" w:rsidRPr="003E6A21" w:rsidRDefault="00972253" w:rsidP="00972253">
            <w:pPr>
              <w:spacing w:before="40" w:after="40"/>
              <w:jc w:val="both"/>
            </w:pPr>
            <w:r>
              <w:t xml:space="preserve">Evaporator 3 </w:t>
            </w:r>
          </w:p>
        </w:tc>
        <w:tc>
          <w:tcPr>
            <w:tcW w:w="1546" w:type="dxa"/>
            <w:shd w:val="clear" w:color="auto" w:fill="auto"/>
            <w:vAlign w:val="center"/>
          </w:tcPr>
          <w:p w14:paraId="45742F5F" w14:textId="77777777" w:rsidR="00972253" w:rsidRPr="00FE3683" w:rsidRDefault="00972253" w:rsidP="00972253">
            <w:pPr>
              <w:spacing w:before="40" w:after="40"/>
              <w:jc w:val="center"/>
            </w:pPr>
            <w:r>
              <w:t>mm</w:t>
            </w:r>
          </w:p>
        </w:tc>
        <w:tc>
          <w:tcPr>
            <w:tcW w:w="2669" w:type="dxa"/>
            <w:shd w:val="clear" w:color="auto" w:fill="auto"/>
          </w:tcPr>
          <w:p w14:paraId="154A2801" w14:textId="77777777" w:rsidR="00972253" w:rsidRPr="00FE3683" w:rsidRDefault="00972253" w:rsidP="00972253">
            <w:pPr>
              <w:spacing w:before="40" w:after="40"/>
              <w:jc w:val="both"/>
            </w:pPr>
          </w:p>
        </w:tc>
      </w:tr>
      <w:tr w:rsidR="00972253" w:rsidRPr="00C629E8" w14:paraId="675DA102" w14:textId="77777777" w:rsidTr="002477BF">
        <w:trPr>
          <w:trHeight w:val="322"/>
        </w:trPr>
        <w:tc>
          <w:tcPr>
            <w:tcW w:w="4915" w:type="dxa"/>
          </w:tcPr>
          <w:p w14:paraId="28C90482" w14:textId="77777777" w:rsidR="00972253" w:rsidRPr="003E6A21" w:rsidRDefault="00972253" w:rsidP="00972253">
            <w:pPr>
              <w:spacing w:before="40" w:after="40"/>
              <w:jc w:val="both"/>
            </w:pPr>
            <w:r>
              <w:t>Evaporator 2</w:t>
            </w:r>
          </w:p>
        </w:tc>
        <w:tc>
          <w:tcPr>
            <w:tcW w:w="1546" w:type="dxa"/>
            <w:shd w:val="clear" w:color="auto" w:fill="auto"/>
            <w:vAlign w:val="center"/>
          </w:tcPr>
          <w:p w14:paraId="42BEB6B5" w14:textId="77777777" w:rsidR="00972253" w:rsidRPr="00FE3683" w:rsidRDefault="00972253" w:rsidP="00972253">
            <w:pPr>
              <w:spacing w:before="40" w:after="40"/>
              <w:jc w:val="center"/>
            </w:pPr>
            <w:r>
              <w:t>mm</w:t>
            </w:r>
          </w:p>
        </w:tc>
        <w:tc>
          <w:tcPr>
            <w:tcW w:w="2669" w:type="dxa"/>
            <w:shd w:val="clear" w:color="auto" w:fill="auto"/>
          </w:tcPr>
          <w:p w14:paraId="29742289" w14:textId="77777777" w:rsidR="00972253" w:rsidRPr="00FE3683" w:rsidRDefault="00972253" w:rsidP="00972253">
            <w:pPr>
              <w:spacing w:before="40" w:after="40"/>
              <w:jc w:val="both"/>
            </w:pPr>
          </w:p>
        </w:tc>
      </w:tr>
      <w:tr w:rsidR="00972253" w:rsidRPr="00C629E8" w14:paraId="6ACB9510" w14:textId="77777777" w:rsidTr="002477BF">
        <w:trPr>
          <w:trHeight w:val="322"/>
        </w:trPr>
        <w:tc>
          <w:tcPr>
            <w:tcW w:w="4915" w:type="dxa"/>
          </w:tcPr>
          <w:p w14:paraId="0DF6AF42" w14:textId="77777777" w:rsidR="00972253" w:rsidRPr="003E6A21" w:rsidRDefault="00972253" w:rsidP="00972253">
            <w:pPr>
              <w:spacing w:before="40" w:after="40"/>
              <w:jc w:val="both"/>
            </w:pPr>
            <w:r>
              <w:t>Evaporator 1</w:t>
            </w:r>
          </w:p>
        </w:tc>
        <w:tc>
          <w:tcPr>
            <w:tcW w:w="1546" w:type="dxa"/>
            <w:shd w:val="clear" w:color="auto" w:fill="auto"/>
            <w:vAlign w:val="center"/>
          </w:tcPr>
          <w:p w14:paraId="4BAE2F2C" w14:textId="77777777" w:rsidR="00972253" w:rsidRPr="00FE3683" w:rsidRDefault="00972253" w:rsidP="00972253">
            <w:pPr>
              <w:spacing w:before="40" w:after="40"/>
              <w:jc w:val="center"/>
            </w:pPr>
            <w:r>
              <w:t>mm</w:t>
            </w:r>
          </w:p>
        </w:tc>
        <w:tc>
          <w:tcPr>
            <w:tcW w:w="2669" w:type="dxa"/>
            <w:shd w:val="clear" w:color="auto" w:fill="auto"/>
          </w:tcPr>
          <w:p w14:paraId="74548DA9" w14:textId="77777777" w:rsidR="00972253" w:rsidRPr="00FE3683" w:rsidRDefault="00972253" w:rsidP="00972253">
            <w:pPr>
              <w:spacing w:before="40" w:after="40"/>
              <w:jc w:val="both"/>
            </w:pPr>
          </w:p>
        </w:tc>
      </w:tr>
      <w:tr w:rsidR="00972253" w:rsidRPr="00C629E8" w14:paraId="48F92132" w14:textId="77777777" w:rsidTr="002477BF">
        <w:trPr>
          <w:trHeight w:val="322"/>
        </w:trPr>
        <w:tc>
          <w:tcPr>
            <w:tcW w:w="4915" w:type="dxa"/>
          </w:tcPr>
          <w:p w14:paraId="1F226CA4" w14:textId="77777777" w:rsidR="00972253" w:rsidRPr="003E6A21" w:rsidRDefault="00972253" w:rsidP="00972253">
            <w:pPr>
              <w:spacing w:before="40" w:after="40"/>
              <w:jc w:val="both"/>
            </w:pPr>
            <w:r>
              <w:t>Economizer 3</w:t>
            </w:r>
          </w:p>
        </w:tc>
        <w:tc>
          <w:tcPr>
            <w:tcW w:w="1546" w:type="dxa"/>
            <w:shd w:val="clear" w:color="auto" w:fill="auto"/>
            <w:vAlign w:val="center"/>
          </w:tcPr>
          <w:p w14:paraId="06AEA3BA" w14:textId="77777777" w:rsidR="00972253" w:rsidRPr="00FE3683" w:rsidRDefault="00972253" w:rsidP="00972253">
            <w:pPr>
              <w:spacing w:before="40" w:after="40"/>
              <w:jc w:val="center"/>
            </w:pPr>
            <w:r>
              <w:t>mm</w:t>
            </w:r>
          </w:p>
        </w:tc>
        <w:tc>
          <w:tcPr>
            <w:tcW w:w="2669" w:type="dxa"/>
            <w:shd w:val="clear" w:color="auto" w:fill="auto"/>
          </w:tcPr>
          <w:p w14:paraId="74CBC95E" w14:textId="77777777" w:rsidR="00972253" w:rsidRPr="00FE3683" w:rsidRDefault="00972253" w:rsidP="00972253">
            <w:pPr>
              <w:spacing w:before="40" w:after="40"/>
              <w:jc w:val="both"/>
            </w:pPr>
          </w:p>
        </w:tc>
      </w:tr>
      <w:tr w:rsidR="00972253" w:rsidRPr="00C629E8" w14:paraId="7E42C828" w14:textId="77777777" w:rsidTr="002477BF">
        <w:trPr>
          <w:trHeight w:val="322"/>
        </w:trPr>
        <w:tc>
          <w:tcPr>
            <w:tcW w:w="4915" w:type="dxa"/>
          </w:tcPr>
          <w:p w14:paraId="187B535B" w14:textId="77777777" w:rsidR="00972253" w:rsidRPr="003E6A21" w:rsidRDefault="00972253" w:rsidP="00972253">
            <w:pPr>
              <w:spacing w:before="40" w:after="40"/>
              <w:jc w:val="both"/>
            </w:pPr>
            <w:r>
              <w:t>Economizer 2</w:t>
            </w:r>
          </w:p>
        </w:tc>
        <w:tc>
          <w:tcPr>
            <w:tcW w:w="1546" w:type="dxa"/>
            <w:shd w:val="clear" w:color="auto" w:fill="auto"/>
            <w:vAlign w:val="center"/>
          </w:tcPr>
          <w:p w14:paraId="4E399BE1" w14:textId="77777777" w:rsidR="00972253" w:rsidRPr="00FE3683" w:rsidRDefault="00972253" w:rsidP="00972253">
            <w:pPr>
              <w:spacing w:before="40" w:after="40"/>
              <w:jc w:val="center"/>
            </w:pPr>
            <w:r>
              <w:t>mm</w:t>
            </w:r>
          </w:p>
        </w:tc>
        <w:tc>
          <w:tcPr>
            <w:tcW w:w="2669" w:type="dxa"/>
            <w:shd w:val="clear" w:color="auto" w:fill="auto"/>
          </w:tcPr>
          <w:p w14:paraId="131DEE11" w14:textId="77777777" w:rsidR="00972253" w:rsidRPr="00FE3683" w:rsidRDefault="00972253" w:rsidP="00972253">
            <w:pPr>
              <w:spacing w:before="40" w:after="40"/>
              <w:jc w:val="both"/>
            </w:pPr>
          </w:p>
        </w:tc>
      </w:tr>
      <w:tr w:rsidR="00972253" w:rsidRPr="00C629E8" w14:paraId="0FB70313" w14:textId="77777777" w:rsidTr="002477BF">
        <w:trPr>
          <w:trHeight w:val="322"/>
        </w:trPr>
        <w:tc>
          <w:tcPr>
            <w:tcW w:w="4915" w:type="dxa"/>
          </w:tcPr>
          <w:p w14:paraId="63059965" w14:textId="77777777" w:rsidR="00972253" w:rsidRPr="003E6A21" w:rsidRDefault="00972253" w:rsidP="00972253">
            <w:pPr>
              <w:spacing w:before="40" w:after="40"/>
              <w:jc w:val="both"/>
            </w:pPr>
            <w:r>
              <w:t>Economizer 1</w:t>
            </w:r>
          </w:p>
        </w:tc>
        <w:tc>
          <w:tcPr>
            <w:tcW w:w="1546" w:type="dxa"/>
            <w:shd w:val="clear" w:color="auto" w:fill="auto"/>
            <w:vAlign w:val="center"/>
          </w:tcPr>
          <w:p w14:paraId="68DAA310" w14:textId="77777777" w:rsidR="00972253" w:rsidRPr="00FE3683" w:rsidRDefault="00972253" w:rsidP="00972253">
            <w:pPr>
              <w:spacing w:before="40" w:after="40"/>
              <w:jc w:val="center"/>
            </w:pPr>
            <w:r>
              <w:t>mm</w:t>
            </w:r>
          </w:p>
        </w:tc>
        <w:tc>
          <w:tcPr>
            <w:tcW w:w="2669" w:type="dxa"/>
            <w:shd w:val="clear" w:color="auto" w:fill="auto"/>
          </w:tcPr>
          <w:p w14:paraId="26AE81D1" w14:textId="77777777" w:rsidR="00972253" w:rsidRPr="00FE3683" w:rsidRDefault="00972253" w:rsidP="00972253">
            <w:pPr>
              <w:spacing w:before="40" w:after="40"/>
              <w:jc w:val="both"/>
            </w:pPr>
          </w:p>
        </w:tc>
      </w:tr>
      <w:tr w:rsidR="00972253" w:rsidRPr="00C629E8" w14:paraId="6F57B312" w14:textId="77777777" w:rsidTr="002477BF">
        <w:trPr>
          <w:trHeight w:val="322"/>
        </w:trPr>
        <w:tc>
          <w:tcPr>
            <w:tcW w:w="9130" w:type="dxa"/>
            <w:gridSpan w:val="3"/>
            <w:tcBorders>
              <w:top w:val="single" w:sz="6" w:space="0" w:color="auto"/>
              <w:bottom w:val="single" w:sz="6" w:space="0" w:color="auto"/>
            </w:tcBorders>
            <w:shd w:val="clear" w:color="auto" w:fill="FFCC99"/>
          </w:tcPr>
          <w:p w14:paraId="7AFDA2B3" w14:textId="77777777" w:rsidR="00972253" w:rsidRPr="003E6A21" w:rsidRDefault="00972253" w:rsidP="00972253">
            <w:pPr>
              <w:spacing w:before="40" w:after="40"/>
              <w:jc w:val="both"/>
            </w:pPr>
            <w:r>
              <w:rPr>
                <w:b/>
              </w:rPr>
              <w:t xml:space="preserve">Safety valve downstream of the </w:t>
            </w:r>
            <w:proofErr w:type="spellStart"/>
            <w:r>
              <w:rPr>
                <w:b/>
              </w:rPr>
              <w:t>superheater</w:t>
            </w:r>
            <w:proofErr w:type="spellEnd"/>
          </w:p>
        </w:tc>
      </w:tr>
      <w:tr w:rsidR="00972253" w:rsidRPr="00C629E8" w14:paraId="110FD1BE" w14:textId="77777777" w:rsidTr="002477BF">
        <w:trPr>
          <w:trHeight w:val="157"/>
        </w:trPr>
        <w:tc>
          <w:tcPr>
            <w:tcW w:w="4915" w:type="dxa"/>
            <w:tcBorders>
              <w:top w:val="single" w:sz="6" w:space="0" w:color="auto"/>
              <w:left w:val="single" w:sz="12" w:space="0" w:color="auto"/>
              <w:bottom w:val="single" w:sz="4" w:space="0" w:color="auto"/>
              <w:right w:val="single" w:sz="4" w:space="0" w:color="auto"/>
            </w:tcBorders>
            <w:shd w:val="pct12" w:color="000000" w:fill="FFFFFF"/>
          </w:tcPr>
          <w:p w14:paraId="127DB819" w14:textId="77777777" w:rsidR="00972253" w:rsidRPr="003E6A21" w:rsidRDefault="00972253" w:rsidP="00972253">
            <w:pPr>
              <w:numPr>
                <w:ilvl w:val="12"/>
                <w:numId w:val="0"/>
              </w:numPr>
              <w:spacing w:before="40" w:after="40"/>
              <w:rPr>
                <w:b/>
                <w:i/>
                <w:sz w:val="20"/>
              </w:rPr>
            </w:pPr>
            <w:r>
              <w:rPr>
                <w:b/>
                <w:i/>
                <w:sz w:val="20"/>
              </w:rPr>
              <w:t>Parameter</w:t>
            </w:r>
          </w:p>
        </w:tc>
        <w:tc>
          <w:tcPr>
            <w:tcW w:w="1546" w:type="dxa"/>
            <w:tcBorders>
              <w:top w:val="single" w:sz="6" w:space="0" w:color="auto"/>
              <w:left w:val="single" w:sz="4" w:space="0" w:color="auto"/>
              <w:bottom w:val="single" w:sz="4" w:space="0" w:color="auto"/>
              <w:right w:val="single" w:sz="4" w:space="0" w:color="auto"/>
            </w:tcBorders>
            <w:shd w:val="pct12" w:color="000000" w:fill="FFFFFF"/>
          </w:tcPr>
          <w:p w14:paraId="7C0C429D" w14:textId="77777777" w:rsidR="00972253" w:rsidRPr="00C629E8" w:rsidRDefault="00972253" w:rsidP="00972253">
            <w:pPr>
              <w:numPr>
                <w:ilvl w:val="12"/>
                <w:numId w:val="0"/>
              </w:numPr>
              <w:spacing w:before="40" w:after="40"/>
              <w:jc w:val="center"/>
              <w:rPr>
                <w:b/>
                <w:i/>
                <w:sz w:val="20"/>
              </w:rPr>
            </w:pPr>
            <w:r>
              <w:rPr>
                <w:b/>
                <w:i/>
                <w:sz w:val="20"/>
              </w:rPr>
              <w:t>Unit</w:t>
            </w:r>
          </w:p>
        </w:tc>
        <w:tc>
          <w:tcPr>
            <w:tcW w:w="2669" w:type="dxa"/>
            <w:tcBorders>
              <w:top w:val="single" w:sz="6" w:space="0" w:color="auto"/>
              <w:left w:val="single" w:sz="4" w:space="0" w:color="auto"/>
              <w:bottom w:val="single" w:sz="4" w:space="0" w:color="auto"/>
              <w:right w:val="single" w:sz="12" w:space="0" w:color="auto"/>
            </w:tcBorders>
            <w:shd w:val="pct12" w:color="000000" w:fill="FFFFFF"/>
          </w:tcPr>
          <w:p w14:paraId="7D646F54" w14:textId="77777777" w:rsidR="00972253" w:rsidRPr="00C629E8" w:rsidRDefault="00972253" w:rsidP="00972253">
            <w:pPr>
              <w:numPr>
                <w:ilvl w:val="12"/>
                <w:numId w:val="0"/>
              </w:numPr>
              <w:spacing w:before="40" w:after="40"/>
              <w:jc w:val="center"/>
              <w:rPr>
                <w:b/>
                <w:i/>
                <w:sz w:val="20"/>
              </w:rPr>
            </w:pPr>
            <w:r>
              <w:rPr>
                <w:b/>
                <w:i/>
                <w:sz w:val="20"/>
              </w:rPr>
              <w:t>Value / data/ information</w:t>
            </w:r>
          </w:p>
        </w:tc>
      </w:tr>
      <w:tr w:rsidR="00972253" w:rsidRPr="00C629E8" w14:paraId="029A400B" w14:textId="77777777" w:rsidTr="002477BF">
        <w:trPr>
          <w:trHeight w:val="322"/>
        </w:trPr>
        <w:tc>
          <w:tcPr>
            <w:tcW w:w="4915" w:type="dxa"/>
          </w:tcPr>
          <w:p w14:paraId="26EE32FA" w14:textId="77777777" w:rsidR="00972253" w:rsidRPr="003E6A21" w:rsidRDefault="00972253" w:rsidP="00972253">
            <w:pPr>
              <w:spacing w:before="40" w:after="40"/>
              <w:jc w:val="both"/>
            </w:pPr>
            <w:r>
              <w:t>Manufacturer</w:t>
            </w:r>
          </w:p>
        </w:tc>
        <w:tc>
          <w:tcPr>
            <w:tcW w:w="1546" w:type="dxa"/>
            <w:shd w:val="clear" w:color="auto" w:fill="auto"/>
          </w:tcPr>
          <w:p w14:paraId="1B266934" w14:textId="77777777" w:rsidR="00972253" w:rsidRDefault="00972253" w:rsidP="00972253">
            <w:pPr>
              <w:spacing w:before="40" w:after="40"/>
              <w:jc w:val="center"/>
            </w:pPr>
            <w:r>
              <w:t>-</w:t>
            </w:r>
          </w:p>
        </w:tc>
        <w:tc>
          <w:tcPr>
            <w:tcW w:w="2669" w:type="dxa"/>
            <w:shd w:val="clear" w:color="auto" w:fill="auto"/>
          </w:tcPr>
          <w:p w14:paraId="2B9EB533" w14:textId="77777777" w:rsidR="00972253" w:rsidRDefault="00972253" w:rsidP="00972253">
            <w:pPr>
              <w:spacing w:before="40" w:after="40"/>
              <w:jc w:val="both"/>
            </w:pPr>
          </w:p>
        </w:tc>
      </w:tr>
      <w:tr w:rsidR="00972253" w:rsidRPr="00C629E8" w14:paraId="799DC6ED" w14:textId="77777777" w:rsidTr="002477BF">
        <w:trPr>
          <w:trHeight w:val="322"/>
        </w:trPr>
        <w:tc>
          <w:tcPr>
            <w:tcW w:w="4915" w:type="dxa"/>
          </w:tcPr>
          <w:p w14:paraId="7297A9A7" w14:textId="77777777" w:rsidR="00972253" w:rsidRPr="003E6A21" w:rsidRDefault="00972253" w:rsidP="00972253">
            <w:pPr>
              <w:spacing w:before="40" w:after="40"/>
              <w:jc w:val="both"/>
            </w:pPr>
            <w:r>
              <w:t>Type</w:t>
            </w:r>
          </w:p>
        </w:tc>
        <w:tc>
          <w:tcPr>
            <w:tcW w:w="1546" w:type="dxa"/>
            <w:shd w:val="clear" w:color="auto" w:fill="auto"/>
          </w:tcPr>
          <w:p w14:paraId="3F546CB2" w14:textId="77777777" w:rsidR="00972253" w:rsidRDefault="00972253" w:rsidP="00972253">
            <w:pPr>
              <w:spacing w:before="40" w:after="40"/>
              <w:jc w:val="center"/>
            </w:pPr>
            <w:r>
              <w:t>-</w:t>
            </w:r>
          </w:p>
        </w:tc>
        <w:tc>
          <w:tcPr>
            <w:tcW w:w="2669" w:type="dxa"/>
            <w:shd w:val="clear" w:color="auto" w:fill="auto"/>
          </w:tcPr>
          <w:p w14:paraId="24DAD157" w14:textId="77777777" w:rsidR="00972253" w:rsidRDefault="00972253" w:rsidP="00972253">
            <w:pPr>
              <w:spacing w:before="40" w:after="40"/>
              <w:jc w:val="both"/>
            </w:pPr>
          </w:p>
        </w:tc>
      </w:tr>
      <w:tr w:rsidR="00972253" w:rsidRPr="00C629E8" w14:paraId="04C4EBCD" w14:textId="77777777" w:rsidTr="002477BF">
        <w:trPr>
          <w:trHeight w:val="322"/>
        </w:trPr>
        <w:tc>
          <w:tcPr>
            <w:tcW w:w="4915" w:type="dxa"/>
          </w:tcPr>
          <w:p w14:paraId="34E56783" w14:textId="77777777" w:rsidR="00972253" w:rsidRPr="003E6A21" w:rsidRDefault="00972253" w:rsidP="00972253">
            <w:pPr>
              <w:spacing w:before="40" w:after="40"/>
              <w:jc w:val="both"/>
            </w:pPr>
            <w:r>
              <w:t>Type</w:t>
            </w:r>
          </w:p>
        </w:tc>
        <w:tc>
          <w:tcPr>
            <w:tcW w:w="1546" w:type="dxa"/>
            <w:shd w:val="clear" w:color="auto" w:fill="auto"/>
          </w:tcPr>
          <w:p w14:paraId="5FC0D857" w14:textId="77777777" w:rsidR="00972253" w:rsidRDefault="00972253" w:rsidP="00972253">
            <w:pPr>
              <w:spacing w:before="40" w:after="40"/>
              <w:jc w:val="center"/>
            </w:pPr>
            <w:r>
              <w:t>items</w:t>
            </w:r>
          </w:p>
        </w:tc>
        <w:tc>
          <w:tcPr>
            <w:tcW w:w="2669" w:type="dxa"/>
            <w:shd w:val="clear" w:color="auto" w:fill="auto"/>
          </w:tcPr>
          <w:p w14:paraId="043873F3" w14:textId="77777777" w:rsidR="00972253" w:rsidRDefault="00972253" w:rsidP="00972253">
            <w:pPr>
              <w:spacing w:before="40" w:after="40"/>
              <w:jc w:val="both"/>
            </w:pPr>
          </w:p>
        </w:tc>
      </w:tr>
      <w:tr w:rsidR="00972253" w:rsidRPr="00C629E8" w14:paraId="3CCBCBF3" w14:textId="77777777" w:rsidTr="002477BF">
        <w:trPr>
          <w:trHeight w:val="322"/>
        </w:trPr>
        <w:tc>
          <w:tcPr>
            <w:tcW w:w="4915" w:type="dxa"/>
          </w:tcPr>
          <w:p w14:paraId="1196C5A2" w14:textId="77777777" w:rsidR="00972253" w:rsidRPr="003E6A21" w:rsidRDefault="00972253" w:rsidP="00972253">
            <w:pPr>
              <w:spacing w:before="40" w:after="40"/>
              <w:jc w:val="both"/>
            </w:pPr>
            <w:r>
              <w:t>Throughput for the safety valve</w:t>
            </w:r>
          </w:p>
        </w:tc>
        <w:tc>
          <w:tcPr>
            <w:tcW w:w="1546" w:type="dxa"/>
            <w:shd w:val="clear" w:color="auto" w:fill="auto"/>
          </w:tcPr>
          <w:p w14:paraId="60288721" w14:textId="77777777" w:rsidR="00972253" w:rsidRDefault="00972253" w:rsidP="00972253">
            <w:pPr>
              <w:spacing w:before="40" w:after="40"/>
              <w:jc w:val="center"/>
            </w:pPr>
            <w:r>
              <w:t>kg/s</w:t>
            </w:r>
          </w:p>
        </w:tc>
        <w:tc>
          <w:tcPr>
            <w:tcW w:w="2669" w:type="dxa"/>
            <w:shd w:val="clear" w:color="auto" w:fill="auto"/>
          </w:tcPr>
          <w:p w14:paraId="0DD4EE6F" w14:textId="77777777" w:rsidR="00972253" w:rsidRDefault="00972253" w:rsidP="00972253">
            <w:pPr>
              <w:spacing w:before="40" w:after="40"/>
              <w:jc w:val="both"/>
            </w:pPr>
          </w:p>
        </w:tc>
      </w:tr>
      <w:tr w:rsidR="00972253" w:rsidRPr="00C629E8" w14:paraId="6719BABE" w14:textId="77777777" w:rsidTr="002477BF">
        <w:trPr>
          <w:trHeight w:val="322"/>
        </w:trPr>
        <w:tc>
          <w:tcPr>
            <w:tcW w:w="4915" w:type="dxa"/>
          </w:tcPr>
          <w:p w14:paraId="715C08E2" w14:textId="77777777" w:rsidR="00972253" w:rsidRPr="003E6A21" w:rsidRDefault="00972253" w:rsidP="00972253">
            <w:pPr>
              <w:spacing w:before="40" w:after="40"/>
              <w:jc w:val="both"/>
            </w:pPr>
            <w:r>
              <w:t>Opening speed</w:t>
            </w:r>
          </w:p>
        </w:tc>
        <w:tc>
          <w:tcPr>
            <w:tcW w:w="1546" w:type="dxa"/>
            <w:shd w:val="clear" w:color="auto" w:fill="auto"/>
          </w:tcPr>
          <w:p w14:paraId="72CDBD9C" w14:textId="77777777" w:rsidR="00972253" w:rsidRDefault="00972253" w:rsidP="00972253">
            <w:pPr>
              <w:spacing w:before="40" w:after="40"/>
              <w:jc w:val="center"/>
            </w:pPr>
            <w:r>
              <w:t>s</w:t>
            </w:r>
          </w:p>
        </w:tc>
        <w:tc>
          <w:tcPr>
            <w:tcW w:w="2669" w:type="dxa"/>
            <w:shd w:val="clear" w:color="auto" w:fill="auto"/>
          </w:tcPr>
          <w:p w14:paraId="59EFFF15" w14:textId="77777777" w:rsidR="00972253" w:rsidRDefault="00972253" w:rsidP="00972253">
            <w:pPr>
              <w:spacing w:before="40" w:after="40"/>
              <w:jc w:val="both"/>
            </w:pPr>
          </w:p>
        </w:tc>
      </w:tr>
      <w:tr w:rsidR="00972253" w:rsidRPr="00C629E8" w14:paraId="4B30CE39" w14:textId="77777777" w:rsidTr="002477BF">
        <w:trPr>
          <w:trHeight w:val="322"/>
        </w:trPr>
        <w:tc>
          <w:tcPr>
            <w:tcW w:w="4915" w:type="dxa"/>
          </w:tcPr>
          <w:p w14:paraId="611DFD5D" w14:textId="77777777" w:rsidR="00972253" w:rsidRPr="003E6A21" w:rsidRDefault="00972253" w:rsidP="00972253">
            <w:pPr>
              <w:spacing w:before="40" w:after="40"/>
            </w:pPr>
            <w:r>
              <w:t xml:space="preserve">Opening overpressure </w:t>
            </w:r>
          </w:p>
        </w:tc>
        <w:tc>
          <w:tcPr>
            <w:tcW w:w="1546" w:type="dxa"/>
            <w:shd w:val="clear" w:color="auto" w:fill="auto"/>
          </w:tcPr>
          <w:p w14:paraId="568DB9AB" w14:textId="77777777" w:rsidR="00972253" w:rsidRDefault="00972253" w:rsidP="00972253">
            <w:pPr>
              <w:spacing w:before="40" w:after="40"/>
              <w:jc w:val="center"/>
            </w:pPr>
            <w:r>
              <w:t>MPa</w:t>
            </w:r>
          </w:p>
        </w:tc>
        <w:tc>
          <w:tcPr>
            <w:tcW w:w="2669" w:type="dxa"/>
            <w:shd w:val="clear" w:color="auto" w:fill="auto"/>
          </w:tcPr>
          <w:p w14:paraId="1618A9A5" w14:textId="77777777" w:rsidR="00972253" w:rsidRDefault="00972253" w:rsidP="00972253">
            <w:pPr>
              <w:spacing w:before="40" w:after="40"/>
              <w:jc w:val="both"/>
            </w:pPr>
          </w:p>
        </w:tc>
      </w:tr>
      <w:tr w:rsidR="00972253" w:rsidRPr="00C629E8" w14:paraId="3F8A0864" w14:textId="77777777" w:rsidTr="002477BF">
        <w:trPr>
          <w:trHeight w:val="322"/>
        </w:trPr>
        <w:tc>
          <w:tcPr>
            <w:tcW w:w="4915" w:type="dxa"/>
          </w:tcPr>
          <w:p w14:paraId="2A642BC9" w14:textId="77777777" w:rsidR="00972253" w:rsidRPr="003E6A21" w:rsidRDefault="00972253" w:rsidP="00972253">
            <w:pPr>
              <w:spacing w:before="40" w:after="40"/>
            </w:pPr>
            <w:r>
              <w:t>Noise suppressor</w:t>
            </w:r>
          </w:p>
        </w:tc>
        <w:tc>
          <w:tcPr>
            <w:tcW w:w="1546" w:type="dxa"/>
            <w:shd w:val="clear" w:color="auto" w:fill="auto"/>
          </w:tcPr>
          <w:p w14:paraId="5FF09802" w14:textId="77777777" w:rsidR="00972253" w:rsidRDefault="00972253" w:rsidP="00972253">
            <w:pPr>
              <w:spacing w:before="40" w:after="40"/>
              <w:jc w:val="center"/>
            </w:pPr>
            <w:r>
              <w:t>-</w:t>
            </w:r>
          </w:p>
        </w:tc>
        <w:tc>
          <w:tcPr>
            <w:tcW w:w="2669" w:type="dxa"/>
            <w:shd w:val="clear" w:color="auto" w:fill="auto"/>
          </w:tcPr>
          <w:p w14:paraId="2C046456" w14:textId="77777777" w:rsidR="00972253" w:rsidRDefault="00972253" w:rsidP="00972253">
            <w:pPr>
              <w:spacing w:before="40" w:after="40"/>
              <w:jc w:val="both"/>
            </w:pPr>
          </w:p>
        </w:tc>
      </w:tr>
      <w:tr w:rsidR="00972253" w:rsidRPr="00C629E8" w14:paraId="579B7C0B" w14:textId="77777777" w:rsidTr="002477BF">
        <w:trPr>
          <w:trHeight w:val="322"/>
        </w:trPr>
        <w:tc>
          <w:tcPr>
            <w:tcW w:w="9130" w:type="dxa"/>
            <w:gridSpan w:val="3"/>
            <w:tcBorders>
              <w:top w:val="single" w:sz="6" w:space="0" w:color="auto"/>
              <w:bottom w:val="single" w:sz="6" w:space="0" w:color="auto"/>
            </w:tcBorders>
            <w:shd w:val="clear" w:color="auto" w:fill="FFCC99"/>
          </w:tcPr>
          <w:p w14:paraId="2D70B34E" w14:textId="77777777" w:rsidR="00972253" w:rsidRPr="003E6A21" w:rsidRDefault="00972253" w:rsidP="00972253">
            <w:pPr>
              <w:spacing w:before="40" w:after="40"/>
              <w:jc w:val="both"/>
            </w:pPr>
            <w:r>
              <w:rPr>
                <w:b/>
              </w:rPr>
              <w:t>Safety valve of the boiler drum</w:t>
            </w:r>
          </w:p>
        </w:tc>
      </w:tr>
      <w:tr w:rsidR="00972253" w:rsidRPr="00C629E8" w14:paraId="64B1C861" w14:textId="77777777" w:rsidTr="002477BF">
        <w:trPr>
          <w:trHeight w:val="157"/>
        </w:trPr>
        <w:tc>
          <w:tcPr>
            <w:tcW w:w="4915" w:type="dxa"/>
            <w:tcBorders>
              <w:top w:val="single" w:sz="6" w:space="0" w:color="auto"/>
              <w:left w:val="single" w:sz="12" w:space="0" w:color="auto"/>
              <w:bottom w:val="single" w:sz="4" w:space="0" w:color="auto"/>
              <w:right w:val="single" w:sz="4" w:space="0" w:color="auto"/>
            </w:tcBorders>
            <w:shd w:val="pct12" w:color="000000" w:fill="FFFFFF"/>
          </w:tcPr>
          <w:p w14:paraId="02F2A17E" w14:textId="77777777" w:rsidR="00972253" w:rsidRPr="003E6A21" w:rsidRDefault="00972253" w:rsidP="00972253">
            <w:pPr>
              <w:numPr>
                <w:ilvl w:val="12"/>
                <w:numId w:val="0"/>
              </w:numPr>
              <w:spacing w:before="40" w:after="40"/>
              <w:rPr>
                <w:b/>
                <w:i/>
                <w:sz w:val="20"/>
              </w:rPr>
            </w:pPr>
            <w:r>
              <w:rPr>
                <w:b/>
                <w:i/>
                <w:sz w:val="20"/>
              </w:rPr>
              <w:t>Parameter</w:t>
            </w:r>
          </w:p>
        </w:tc>
        <w:tc>
          <w:tcPr>
            <w:tcW w:w="1546" w:type="dxa"/>
            <w:tcBorders>
              <w:top w:val="single" w:sz="6" w:space="0" w:color="auto"/>
              <w:left w:val="single" w:sz="4" w:space="0" w:color="auto"/>
              <w:bottom w:val="single" w:sz="4" w:space="0" w:color="auto"/>
              <w:right w:val="single" w:sz="4" w:space="0" w:color="auto"/>
            </w:tcBorders>
            <w:shd w:val="pct12" w:color="000000" w:fill="FFFFFF"/>
          </w:tcPr>
          <w:p w14:paraId="312A1D0A" w14:textId="77777777" w:rsidR="00972253" w:rsidRPr="00C629E8" w:rsidRDefault="00972253" w:rsidP="00972253">
            <w:pPr>
              <w:numPr>
                <w:ilvl w:val="12"/>
                <w:numId w:val="0"/>
              </w:numPr>
              <w:spacing w:before="40" w:after="40"/>
              <w:jc w:val="center"/>
              <w:rPr>
                <w:b/>
                <w:i/>
                <w:sz w:val="20"/>
              </w:rPr>
            </w:pPr>
            <w:r>
              <w:rPr>
                <w:b/>
                <w:i/>
                <w:sz w:val="20"/>
              </w:rPr>
              <w:t>Unit</w:t>
            </w:r>
          </w:p>
        </w:tc>
        <w:tc>
          <w:tcPr>
            <w:tcW w:w="2669" w:type="dxa"/>
            <w:tcBorders>
              <w:top w:val="single" w:sz="6" w:space="0" w:color="auto"/>
              <w:left w:val="single" w:sz="4" w:space="0" w:color="auto"/>
              <w:bottom w:val="single" w:sz="4" w:space="0" w:color="auto"/>
              <w:right w:val="single" w:sz="12" w:space="0" w:color="auto"/>
            </w:tcBorders>
            <w:shd w:val="pct12" w:color="000000" w:fill="FFFFFF"/>
          </w:tcPr>
          <w:p w14:paraId="37A8E04D" w14:textId="77777777" w:rsidR="00972253" w:rsidRPr="00C629E8" w:rsidRDefault="00972253" w:rsidP="00972253">
            <w:pPr>
              <w:numPr>
                <w:ilvl w:val="12"/>
                <w:numId w:val="0"/>
              </w:numPr>
              <w:spacing w:before="40" w:after="40"/>
              <w:jc w:val="center"/>
              <w:rPr>
                <w:b/>
                <w:i/>
                <w:sz w:val="20"/>
              </w:rPr>
            </w:pPr>
            <w:r>
              <w:rPr>
                <w:b/>
                <w:i/>
                <w:sz w:val="20"/>
              </w:rPr>
              <w:t>Value / data/ information</w:t>
            </w:r>
          </w:p>
        </w:tc>
      </w:tr>
      <w:tr w:rsidR="00972253" w:rsidRPr="00C629E8" w14:paraId="51912D05" w14:textId="77777777" w:rsidTr="002477BF">
        <w:trPr>
          <w:trHeight w:val="322"/>
        </w:trPr>
        <w:tc>
          <w:tcPr>
            <w:tcW w:w="4915" w:type="dxa"/>
          </w:tcPr>
          <w:p w14:paraId="13612C59" w14:textId="77777777" w:rsidR="00972253" w:rsidRPr="003E6A21" w:rsidRDefault="00972253" w:rsidP="00972253">
            <w:pPr>
              <w:spacing w:before="40" w:after="40"/>
              <w:jc w:val="both"/>
            </w:pPr>
            <w:r>
              <w:t>Manufacturer</w:t>
            </w:r>
          </w:p>
        </w:tc>
        <w:tc>
          <w:tcPr>
            <w:tcW w:w="1546" w:type="dxa"/>
            <w:shd w:val="clear" w:color="auto" w:fill="auto"/>
          </w:tcPr>
          <w:p w14:paraId="11EF1685" w14:textId="77777777" w:rsidR="00972253" w:rsidRDefault="00972253" w:rsidP="00972253">
            <w:pPr>
              <w:spacing w:before="40" w:after="40"/>
              <w:jc w:val="center"/>
            </w:pPr>
            <w:r>
              <w:t>-</w:t>
            </w:r>
          </w:p>
        </w:tc>
        <w:tc>
          <w:tcPr>
            <w:tcW w:w="2669" w:type="dxa"/>
            <w:shd w:val="clear" w:color="auto" w:fill="auto"/>
          </w:tcPr>
          <w:p w14:paraId="1C3FAB09" w14:textId="77777777" w:rsidR="00972253" w:rsidRDefault="00972253" w:rsidP="00972253">
            <w:pPr>
              <w:spacing w:before="40" w:after="40"/>
              <w:jc w:val="both"/>
            </w:pPr>
          </w:p>
        </w:tc>
      </w:tr>
      <w:tr w:rsidR="00972253" w:rsidRPr="00C629E8" w14:paraId="50812BE7" w14:textId="77777777" w:rsidTr="002477BF">
        <w:trPr>
          <w:trHeight w:val="322"/>
        </w:trPr>
        <w:tc>
          <w:tcPr>
            <w:tcW w:w="4915" w:type="dxa"/>
          </w:tcPr>
          <w:p w14:paraId="4978EDDC" w14:textId="77777777" w:rsidR="00972253" w:rsidRPr="003E6A21" w:rsidRDefault="00972253" w:rsidP="00972253">
            <w:pPr>
              <w:spacing w:before="40" w:after="40"/>
              <w:jc w:val="both"/>
            </w:pPr>
            <w:r>
              <w:t>Type</w:t>
            </w:r>
          </w:p>
        </w:tc>
        <w:tc>
          <w:tcPr>
            <w:tcW w:w="1546" w:type="dxa"/>
            <w:shd w:val="clear" w:color="auto" w:fill="auto"/>
          </w:tcPr>
          <w:p w14:paraId="3F49F0FB" w14:textId="77777777" w:rsidR="00972253" w:rsidRDefault="00972253" w:rsidP="00972253">
            <w:pPr>
              <w:spacing w:before="40" w:after="40"/>
              <w:jc w:val="center"/>
            </w:pPr>
            <w:r>
              <w:t>-</w:t>
            </w:r>
          </w:p>
        </w:tc>
        <w:tc>
          <w:tcPr>
            <w:tcW w:w="2669" w:type="dxa"/>
            <w:shd w:val="clear" w:color="auto" w:fill="auto"/>
          </w:tcPr>
          <w:p w14:paraId="12AEA1C8" w14:textId="77777777" w:rsidR="00972253" w:rsidRDefault="00972253" w:rsidP="00972253">
            <w:pPr>
              <w:spacing w:before="40" w:after="40"/>
              <w:jc w:val="both"/>
            </w:pPr>
          </w:p>
        </w:tc>
      </w:tr>
      <w:tr w:rsidR="00972253" w:rsidRPr="00C629E8" w14:paraId="2BD2B21C" w14:textId="77777777" w:rsidTr="002477BF">
        <w:trPr>
          <w:trHeight w:val="322"/>
        </w:trPr>
        <w:tc>
          <w:tcPr>
            <w:tcW w:w="4915" w:type="dxa"/>
          </w:tcPr>
          <w:p w14:paraId="067E2A3E" w14:textId="77777777" w:rsidR="00972253" w:rsidRPr="003E6A21" w:rsidRDefault="00972253" w:rsidP="00972253">
            <w:pPr>
              <w:spacing w:before="40" w:after="40"/>
              <w:jc w:val="both"/>
            </w:pPr>
            <w:r>
              <w:t>Type</w:t>
            </w:r>
          </w:p>
        </w:tc>
        <w:tc>
          <w:tcPr>
            <w:tcW w:w="1546" w:type="dxa"/>
            <w:shd w:val="clear" w:color="auto" w:fill="auto"/>
          </w:tcPr>
          <w:p w14:paraId="31274086" w14:textId="77777777" w:rsidR="00972253" w:rsidRDefault="00972253" w:rsidP="00972253">
            <w:pPr>
              <w:spacing w:before="40" w:after="40"/>
              <w:jc w:val="center"/>
            </w:pPr>
            <w:r>
              <w:t>items</w:t>
            </w:r>
          </w:p>
        </w:tc>
        <w:tc>
          <w:tcPr>
            <w:tcW w:w="2669" w:type="dxa"/>
            <w:shd w:val="clear" w:color="auto" w:fill="auto"/>
          </w:tcPr>
          <w:p w14:paraId="49E330C4" w14:textId="77777777" w:rsidR="00972253" w:rsidRDefault="00972253" w:rsidP="00972253">
            <w:pPr>
              <w:spacing w:before="40" w:after="40"/>
              <w:jc w:val="both"/>
            </w:pPr>
          </w:p>
        </w:tc>
      </w:tr>
      <w:tr w:rsidR="00972253" w:rsidRPr="00C629E8" w14:paraId="7A398953" w14:textId="77777777" w:rsidTr="002477BF">
        <w:trPr>
          <w:trHeight w:val="322"/>
        </w:trPr>
        <w:tc>
          <w:tcPr>
            <w:tcW w:w="4915" w:type="dxa"/>
          </w:tcPr>
          <w:p w14:paraId="4D07AD05" w14:textId="77777777" w:rsidR="00972253" w:rsidRPr="003E6A21" w:rsidRDefault="00972253" w:rsidP="00972253">
            <w:pPr>
              <w:spacing w:before="40" w:after="40"/>
              <w:jc w:val="both"/>
            </w:pPr>
            <w:r>
              <w:t>Throughput for the safety valve</w:t>
            </w:r>
          </w:p>
        </w:tc>
        <w:tc>
          <w:tcPr>
            <w:tcW w:w="1546" w:type="dxa"/>
            <w:shd w:val="clear" w:color="auto" w:fill="auto"/>
          </w:tcPr>
          <w:p w14:paraId="3A857248" w14:textId="77777777" w:rsidR="00972253" w:rsidRDefault="00972253" w:rsidP="00972253">
            <w:pPr>
              <w:spacing w:before="40" w:after="40"/>
              <w:jc w:val="center"/>
            </w:pPr>
            <w:r>
              <w:t>kg/s</w:t>
            </w:r>
          </w:p>
        </w:tc>
        <w:tc>
          <w:tcPr>
            <w:tcW w:w="2669" w:type="dxa"/>
            <w:shd w:val="clear" w:color="auto" w:fill="auto"/>
          </w:tcPr>
          <w:p w14:paraId="2C7E095A" w14:textId="77777777" w:rsidR="00972253" w:rsidRDefault="00972253" w:rsidP="00972253">
            <w:pPr>
              <w:spacing w:before="40" w:after="40"/>
              <w:jc w:val="both"/>
            </w:pPr>
          </w:p>
        </w:tc>
      </w:tr>
      <w:tr w:rsidR="00972253" w:rsidRPr="00C629E8" w14:paraId="482A63C5" w14:textId="77777777" w:rsidTr="002477BF">
        <w:trPr>
          <w:trHeight w:val="322"/>
        </w:trPr>
        <w:tc>
          <w:tcPr>
            <w:tcW w:w="4915" w:type="dxa"/>
          </w:tcPr>
          <w:p w14:paraId="0C5627DF" w14:textId="77777777" w:rsidR="00972253" w:rsidRPr="003E6A21" w:rsidRDefault="00972253" w:rsidP="00972253">
            <w:pPr>
              <w:spacing w:before="40" w:after="40"/>
              <w:jc w:val="both"/>
            </w:pPr>
            <w:r>
              <w:t>Opening speed</w:t>
            </w:r>
          </w:p>
        </w:tc>
        <w:tc>
          <w:tcPr>
            <w:tcW w:w="1546" w:type="dxa"/>
            <w:shd w:val="clear" w:color="auto" w:fill="auto"/>
          </w:tcPr>
          <w:p w14:paraId="60444D15" w14:textId="77777777" w:rsidR="00972253" w:rsidRDefault="00972253" w:rsidP="00972253">
            <w:pPr>
              <w:spacing w:before="40" w:after="40"/>
              <w:jc w:val="center"/>
            </w:pPr>
            <w:r>
              <w:t>s</w:t>
            </w:r>
          </w:p>
        </w:tc>
        <w:tc>
          <w:tcPr>
            <w:tcW w:w="2669" w:type="dxa"/>
            <w:shd w:val="clear" w:color="auto" w:fill="auto"/>
          </w:tcPr>
          <w:p w14:paraId="374E0BE0" w14:textId="77777777" w:rsidR="00972253" w:rsidRDefault="00972253" w:rsidP="00972253">
            <w:pPr>
              <w:spacing w:before="40" w:after="40"/>
              <w:jc w:val="both"/>
            </w:pPr>
          </w:p>
        </w:tc>
      </w:tr>
      <w:tr w:rsidR="00972253" w:rsidRPr="00C629E8" w14:paraId="6C08CCDD" w14:textId="77777777" w:rsidTr="002477BF">
        <w:trPr>
          <w:trHeight w:val="322"/>
        </w:trPr>
        <w:tc>
          <w:tcPr>
            <w:tcW w:w="4915" w:type="dxa"/>
          </w:tcPr>
          <w:p w14:paraId="1D425CC7" w14:textId="77777777" w:rsidR="00972253" w:rsidRPr="003E6A21" w:rsidRDefault="00972253" w:rsidP="00972253">
            <w:pPr>
              <w:spacing w:before="40" w:after="40"/>
            </w:pPr>
            <w:r>
              <w:t xml:space="preserve">Opening overpressure </w:t>
            </w:r>
          </w:p>
        </w:tc>
        <w:tc>
          <w:tcPr>
            <w:tcW w:w="1546" w:type="dxa"/>
            <w:shd w:val="clear" w:color="auto" w:fill="auto"/>
          </w:tcPr>
          <w:p w14:paraId="15EDFA77" w14:textId="77777777" w:rsidR="00972253" w:rsidRDefault="00972253" w:rsidP="00972253">
            <w:pPr>
              <w:spacing w:before="40" w:after="40"/>
              <w:jc w:val="center"/>
            </w:pPr>
            <w:r>
              <w:t>MPa</w:t>
            </w:r>
          </w:p>
        </w:tc>
        <w:tc>
          <w:tcPr>
            <w:tcW w:w="2669" w:type="dxa"/>
            <w:shd w:val="clear" w:color="auto" w:fill="auto"/>
          </w:tcPr>
          <w:p w14:paraId="65AE553C" w14:textId="77777777" w:rsidR="00972253" w:rsidRDefault="00972253" w:rsidP="00972253">
            <w:pPr>
              <w:spacing w:before="40" w:after="40"/>
              <w:jc w:val="both"/>
            </w:pPr>
          </w:p>
        </w:tc>
      </w:tr>
      <w:tr w:rsidR="00972253" w:rsidRPr="00C629E8" w14:paraId="013FC668" w14:textId="77777777" w:rsidTr="002477BF">
        <w:trPr>
          <w:trHeight w:val="322"/>
        </w:trPr>
        <w:tc>
          <w:tcPr>
            <w:tcW w:w="4915" w:type="dxa"/>
          </w:tcPr>
          <w:p w14:paraId="28A833F8" w14:textId="77777777" w:rsidR="00972253" w:rsidRPr="003E6A21" w:rsidRDefault="00972253" w:rsidP="00972253">
            <w:pPr>
              <w:spacing w:before="40" w:after="40"/>
            </w:pPr>
            <w:r>
              <w:t>Noise suppressor</w:t>
            </w:r>
          </w:p>
        </w:tc>
        <w:tc>
          <w:tcPr>
            <w:tcW w:w="1546" w:type="dxa"/>
            <w:shd w:val="clear" w:color="auto" w:fill="auto"/>
          </w:tcPr>
          <w:p w14:paraId="57DE8A55" w14:textId="77777777" w:rsidR="00972253" w:rsidRDefault="00972253" w:rsidP="00972253">
            <w:pPr>
              <w:spacing w:before="40" w:after="40"/>
              <w:jc w:val="center"/>
            </w:pPr>
            <w:r>
              <w:t>-</w:t>
            </w:r>
          </w:p>
        </w:tc>
        <w:tc>
          <w:tcPr>
            <w:tcW w:w="2669" w:type="dxa"/>
            <w:shd w:val="clear" w:color="auto" w:fill="auto"/>
          </w:tcPr>
          <w:p w14:paraId="0F6DC589" w14:textId="77777777" w:rsidR="00972253" w:rsidRDefault="00972253" w:rsidP="00972253">
            <w:pPr>
              <w:spacing w:before="40" w:after="40"/>
              <w:jc w:val="both"/>
            </w:pPr>
          </w:p>
        </w:tc>
      </w:tr>
      <w:tr w:rsidR="00972253" w:rsidRPr="00C629E8" w14:paraId="6F4329DE" w14:textId="77777777" w:rsidTr="002477BF">
        <w:trPr>
          <w:trHeight w:val="322"/>
        </w:trPr>
        <w:tc>
          <w:tcPr>
            <w:tcW w:w="9130" w:type="dxa"/>
            <w:gridSpan w:val="3"/>
            <w:tcBorders>
              <w:top w:val="single" w:sz="6" w:space="0" w:color="auto"/>
              <w:bottom w:val="single" w:sz="6" w:space="0" w:color="auto"/>
            </w:tcBorders>
            <w:shd w:val="clear" w:color="auto" w:fill="FFCC99"/>
          </w:tcPr>
          <w:p w14:paraId="06AB28A6" w14:textId="77777777" w:rsidR="00972253" w:rsidRPr="003E6A21" w:rsidRDefault="00972253" w:rsidP="00972253">
            <w:pPr>
              <w:spacing w:before="40" w:after="40"/>
              <w:jc w:val="both"/>
            </w:pPr>
            <w:r>
              <w:rPr>
                <w:b/>
              </w:rPr>
              <w:t>Atmospheric expander</w:t>
            </w:r>
          </w:p>
        </w:tc>
      </w:tr>
      <w:tr w:rsidR="00972253" w:rsidRPr="00C629E8" w14:paraId="65EFD16C" w14:textId="77777777" w:rsidTr="002477BF">
        <w:trPr>
          <w:trHeight w:val="157"/>
        </w:trPr>
        <w:tc>
          <w:tcPr>
            <w:tcW w:w="4915" w:type="dxa"/>
            <w:tcBorders>
              <w:top w:val="single" w:sz="4" w:space="0" w:color="auto"/>
              <w:left w:val="single" w:sz="12" w:space="0" w:color="auto"/>
              <w:bottom w:val="single" w:sz="4" w:space="0" w:color="auto"/>
              <w:right w:val="single" w:sz="4" w:space="0" w:color="auto"/>
            </w:tcBorders>
            <w:shd w:val="pct12" w:color="000000" w:fill="FFFFFF"/>
          </w:tcPr>
          <w:p w14:paraId="7EAA0C82" w14:textId="77777777" w:rsidR="00972253" w:rsidRPr="003E6A21" w:rsidRDefault="00972253" w:rsidP="00972253">
            <w:pPr>
              <w:numPr>
                <w:ilvl w:val="12"/>
                <w:numId w:val="0"/>
              </w:numPr>
              <w:spacing w:before="40" w:after="40"/>
              <w:rPr>
                <w:b/>
                <w:i/>
                <w:sz w:val="20"/>
              </w:rPr>
            </w:pPr>
            <w:r>
              <w:rPr>
                <w:b/>
                <w:i/>
                <w:sz w:val="20"/>
              </w:rPr>
              <w:t>Parameter</w:t>
            </w:r>
          </w:p>
        </w:tc>
        <w:tc>
          <w:tcPr>
            <w:tcW w:w="1546" w:type="dxa"/>
            <w:tcBorders>
              <w:top w:val="single" w:sz="4" w:space="0" w:color="auto"/>
              <w:left w:val="single" w:sz="4" w:space="0" w:color="auto"/>
              <w:bottom w:val="single" w:sz="4" w:space="0" w:color="auto"/>
              <w:right w:val="single" w:sz="4" w:space="0" w:color="auto"/>
            </w:tcBorders>
            <w:shd w:val="pct12" w:color="000000" w:fill="FFFFFF"/>
          </w:tcPr>
          <w:p w14:paraId="5CAED687" w14:textId="77777777" w:rsidR="00972253" w:rsidRPr="00C629E8" w:rsidRDefault="00972253" w:rsidP="00972253">
            <w:pPr>
              <w:numPr>
                <w:ilvl w:val="12"/>
                <w:numId w:val="0"/>
              </w:numPr>
              <w:spacing w:before="40" w:after="40"/>
              <w:jc w:val="center"/>
              <w:rPr>
                <w:b/>
                <w:i/>
                <w:sz w:val="20"/>
              </w:rPr>
            </w:pPr>
            <w:r>
              <w:rPr>
                <w:b/>
                <w:i/>
                <w:sz w:val="20"/>
              </w:rPr>
              <w:t>Unit</w:t>
            </w:r>
          </w:p>
        </w:tc>
        <w:tc>
          <w:tcPr>
            <w:tcW w:w="2669" w:type="dxa"/>
            <w:tcBorders>
              <w:top w:val="single" w:sz="4" w:space="0" w:color="auto"/>
              <w:left w:val="single" w:sz="4" w:space="0" w:color="auto"/>
              <w:bottom w:val="single" w:sz="4" w:space="0" w:color="auto"/>
              <w:right w:val="single" w:sz="12" w:space="0" w:color="auto"/>
            </w:tcBorders>
            <w:shd w:val="pct12" w:color="000000" w:fill="FFFFFF"/>
          </w:tcPr>
          <w:p w14:paraId="3A68EA43" w14:textId="77777777" w:rsidR="00972253" w:rsidRPr="00C629E8" w:rsidRDefault="00972253" w:rsidP="00972253">
            <w:pPr>
              <w:numPr>
                <w:ilvl w:val="12"/>
                <w:numId w:val="0"/>
              </w:numPr>
              <w:spacing w:before="40" w:after="40"/>
              <w:jc w:val="center"/>
              <w:rPr>
                <w:b/>
                <w:i/>
                <w:sz w:val="20"/>
              </w:rPr>
            </w:pPr>
            <w:r>
              <w:rPr>
                <w:b/>
                <w:i/>
                <w:sz w:val="20"/>
              </w:rPr>
              <w:t>Value / data/ information</w:t>
            </w:r>
          </w:p>
        </w:tc>
      </w:tr>
      <w:tr w:rsidR="00972253" w:rsidRPr="00C629E8" w14:paraId="5F82B30A" w14:textId="77777777" w:rsidTr="002477BF">
        <w:trPr>
          <w:trHeight w:val="322"/>
        </w:trPr>
        <w:tc>
          <w:tcPr>
            <w:tcW w:w="4915" w:type="dxa"/>
            <w:tcBorders>
              <w:top w:val="single" w:sz="6" w:space="0" w:color="auto"/>
            </w:tcBorders>
          </w:tcPr>
          <w:p w14:paraId="3C420835" w14:textId="77777777" w:rsidR="00972253" w:rsidRPr="003E6A21" w:rsidRDefault="00972253" w:rsidP="00972253">
            <w:pPr>
              <w:spacing w:before="40" w:after="40"/>
              <w:jc w:val="both"/>
            </w:pPr>
            <w:r>
              <w:lastRenderedPageBreak/>
              <w:t>Manufacturer</w:t>
            </w:r>
          </w:p>
        </w:tc>
        <w:tc>
          <w:tcPr>
            <w:tcW w:w="1546" w:type="dxa"/>
            <w:tcBorders>
              <w:top w:val="single" w:sz="6" w:space="0" w:color="auto"/>
            </w:tcBorders>
            <w:shd w:val="clear" w:color="auto" w:fill="auto"/>
          </w:tcPr>
          <w:p w14:paraId="4C41A947" w14:textId="77777777" w:rsidR="00972253" w:rsidRDefault="00972253" w:rsidP="00972253">
            <w:pPr>
              <w:spacing w:before="40" w:after="40"/>
              <w:jc w:val="center"/>
            </w:pPr>
            <w:r>
              <w:t>-</w:t>
            </w:r>
          </w:p>
        </w:tc>
        <w:tc>
          <w:tcPr>
            <w:tcW w:w="2669" w:type="dxa"/>
            <w:tcBorders>
              <w:top w:val="single" w:sz="6" w:space="0" w:color="auto"/>
            </w:tcBorders>
            <w:shd w:val="clear" w:color="auto" w:fill="auto"/>
          </w:tcPr>
          <w:p w14:paraId="0E07E256" w14:textId="77777777" w:rsidR="00972253" w:rsidRDefault="00972253" w:rsidP="00972253">
            <w:pPr>
              <w:spacing w:before="40" w:after="40"/>
              <w:jc w:val="both"/>
            </w:pPr>
          </w:p>
        </w:tc>
      </w:tr>
      <w:tr w:rsidR="00972253" w:rsidRPr="00C629E8" w14:paraId="2F9AB15B" w14:textId="77777777" w:rsidTr="002477BF">
        <w:trPr>
          <w:trHeight w:val="322"/>
        </w:trPr>
        <w:tc>
          <w:tcPr>
            <w:tcW w:w="4915" w:type="dxa"/>
          </w:tcPr>
          <w:p w14:paraId="341B7082" w14:textId="77777777" w:rsidR="00972253" w:rsidRPr="003E6A21" w:rsidRDefault="00972253" w:rsidP="00972253">
            <w:pPr>
              <w:spacing w:before="40" w:after="40"/>
              <w:jc w:val="both"/>
            </w:pPr>
            <w:r>
              <w:t>Type</w:t>
            </w:r>
          </w:p>
        </w:tc>
        <w:tc>
          <w:tcPr>
            <w:tcW w:w="1546" w:type="dxa"/>
            <w:shd w:val="clear" w:color="auto" w:fill="auto"/>
          </w:tcPr>
          <w:p w14:paraId="1BB7F7F5" w14:textId="77777777" w:rsidR="00972253" w:rsidRDefault="00972253" w:rsidP="00972253">
            <w:pPr>
              <w:spacing w:before="40" w:after="40"/>
              <w:jc w:val="center"/>
            </w:pPr>
            <w:r>
              <w:t>-</w:t>
            </w:r>
          </w:p>
        </w:tc>
        <w:tc>
          <w:tcPr>
            <w:tcW w:w="2669" w:type="dxa"/>
            <w:shd w:val="clear" w:color="auto" w:fill="auto"/>
          </w:tcPr>
          <w:p w14:paraId="7BB0257A" w14:textId="77777777" w:rsidR="00972253" w:rsidRDefault="00972253" w:rsidP="00972253">
            <w:pPr>
              <w:spacing w:before="40" w:after="40"/>
              <w:jc w:val="both"/>
            </w:pPr>
          </w:p>
        </w:tc>
      </w:tr>
      <w:tr w:rsidR="00972253" w:rsidRPr="00B33AFB" w14:paraId="064CCEBF" w14:textId="77777777" w:rsidTr="002477BF">
        <w:trPr>
          <w:trHeight w:val="322"/>
        </w:trPr>
        <w:tc>
          <w:tcPr>
            <w:tcW w:w="9130" w:type="dxa"/>
            <w:gridSpan w:val="3"/>
            <w:tcBorders>
              <w:top w:val="single" w:sz="6" w:space="0" w:color="auto"/>
              <w:bottom w:val="single" w:sz="6" w:space="0" w:color="auto"/>
            </w:tcBorders>
            <w:shd w:val="clear" w:color="auto" w:fill="FFCC99"/>
          </w:tcPr>
          <w:p w14:paraId="5C92C999" w14:textId="77777777" w:rsidR="00972253" w:rsidRPr="00B33AFB" w:rsidRDefault="00972253" w:rsidP="00972253">
            <w:pPr>
              <w:keepNext/>
              <w:spacing w:before="40" w:after="40"/>
              <w:jc w:val="both"/>
              <w:rPr>
                <w:b/>
              </w:rPr>
            </w:pPr>
            <w:r>
              <w:rPr>
                <w:b/>
              </w:rPr>
              <w:t xml:space="preserve">Boiler feed water tank </w:t>
            </w:r>
          </w:p>
        </w:tc>
      </w:tr>
      <w:tr w:rsidR="00972253" w:rsidRPr="00C629E8" w14:paraId="5C40BB62" w14:textId="77777777" w:rsidTr="002477BF">
        <w:trPr>
          <w:trHeight w:val="157"/>
        </w:trPr>
        <w:tc>
          <w:tcPr>
            <w:tcW w:w="4915" w:type="dxa"/>
            <w:tcBorders>
              <w:top w:val="single" w:sz="4" w:space="0" w:color="auto"/>
              <w:left w:val="single" w:sz="12" w:space="0" w:color="auto"/>
              <w:bottom w:val="single" w:sz="4" w:space="0" w:color="auto"/>
              <w:right w:val="single" w:sz="4" w:space="0" w:color="auto"/>
            </w:tcBorders>
            <w:shd w:val="pct12" w:color="000000" w:fill="FFFFFF"/>
          </w:tcPr>
          <w:p w14:paraId="4BA438E6" w14:textId="77777777" w:rsidR="00972253" w:rsidRPr="00C629E8" w:rsidRDefault="00972253" w:rsidP="00972253">
            <w:pPr>
              <w:keepNext/>
              <w:numPr>
                <w:ilvl w:val="12"/>
                <w:numId w:val="0"/>
              </w:numPr>
              <w:spacing w:before="40" w:after="40"/>
              <w:rPr>
                <w:b/>
                <w:i/>
                <w:sz w:val="20"/>
              </w:rPr>
            </w:pPr>
            <w:r>
              <w:rPr>
                <w:b/>
                <w:i/>
                <w:sz w:val="20"/>
              </w:rPr>
              <w:t>Parameter</w:t>
            </w:r>
          </w:p>
        </w:tc>
        <w:tc>
          <w:tcPr>
            <w:tcW w:w="1546" w:type="dxa"/>
            <w:tcBorders>
              <w:top w:val="single" w:sz="4" w:space="0" w:color="auto"/>
              <w:left w:val="single" w:sz="4" w:space="0" w:color="auto"/>
              <w:bottom w:val="single" w:sz="4" w:space="0" w:color="auto"/>
              <w:right w:val="single" w:sz="4" w:space="0" w:color="auto"/>
            </w:tcBorders>
            <w:shd w:val="pct12" w:color="000000" w:fill="FFFFFF"/>
          </w:tcPr>
          <w:p w14:paraId="76279C47" w14:textId="77777777" w:rsidR="00972253" w:rsidRPr="00C629E8" w:rsidRDefault="00972253" w:rsidP="00972253">
            <w:pPr>
              <w:keepNext/>
              <w:numPr>
                <w:ilvl w:val="12"/>
                <w:numId w:val="0"/>
              </w:numPr>
              <w:spacing w:before="40" w:after="40"/>
              <w:jc w:val="center"/>
              <w:rPr>
                <w:b/>
                <w:i/>
                <w:sz w:val="20"/>
              </w:rPr>
            </w:pPr>
            <w:r>
              <w:rPr>
                <w:b/>
                <w:i/>
                <w:sz w:val="20"/>
              </w:rPr>
              <w:t>Unit</w:t>
            </w:r>
          </w:p>
        </w:tc>
        <w:tc>
          <w:tcPr>
            <w:tcW w:w="2669" w:type="dxa"/>
            <w:tcBorders>
              <w:top w:val="single" w:sz="4" w:space="0" w:color="auto"/>
              <w:left w:val="single" w:sz="4" w:space="0" w:color="auto"/>
              <w:bottom w:val="single" w:sz="4" w:space="0" w:color="auto"/>
              <w:right w:val="single" w:sz="12" w:space="0" w:color="auto"/>
            </w:tcBorders>
            <w:shd w:val="pct12" w:color="000000" w:fill="FFFFFF"/>
          </w:tcPr>
          <w:p w14:paraId="68A34FFE" w14:textId="77777777" w:rsidR="00972253" w:rsidRPr="00C629E8" w:rsidRDefault="00972253" w:rsidP="00972253">
            <w:pPr>
              <w:keepNext/>
              <w:numPr>
                <w:ilvl w:val="12"/>
                <w:numId w:val="0"/>
              </w:numPr>
              <w:spacing w:before="40" w:after="40"/>
              <w:jc w:val="center"/>
              <w:rPr>
                <w:b/>
                <w:i/>
                <w:sz w:val="20"/>
              </w:rPr>
            </w:pPr>
            <w:r>
              <w:rPr>
                <w:b/>
                <w:i/>
                <w:sz w:val="20"/>
              </w:rPr>
              <w:t>Value / data/ information</w:t>
            </w:r>
          </w:p>
        </w:tc>
      </w:tr>
      <w:tr w:rsidR="00972253" w:rsidRPr="00C629E8" w14:paraId="503F1F72" w14:textId="77777777" w:rsidTr="002477BF">
        <w:trPr>
          <w:trHeight w:val="322"/>
        </w:trPr>
        <w:tc>
          <w:tcPr>
            <w:tcW w:w="4915" w:type="dxa"/>
          </w:tcPr>
          <w:p w14:paraId="3A617EF6" w14:textId="77777777" w:rsidR="00972253" w:rsidRDefault="00972253" w:rsidP="00972253">
            <w:pPr>
              <w:spacing w:before="40" w:after="40"/>
              <w:jc w:val="both"/>
            </w:pPr>
            <w:r>
              <w:t>Feed water tank volume</w:t>
            </w:r>
          </w:p>
        </w:tc>
        <w:tc>
          <w:tcPr>
            <w:tcW w:w="1546" w:type="dxa"/>
            <w:shd w:val="clear" w:color="auto" w:fill="auto"/>
          </w:tcPr>
          <w:p w14:paraId="49506D79" w14:textId="77777777" w:rsidR="00972253" w:rsidRDefault="00972253" w:rsidP="00972253">
            <w:pPr>
              <w:spacing w:before="40" w:after="40"/>
              <w:jc w:val="center"/>
            </w:pPr>
            <w:r>
              <w:t>m</w:t>
            </w:r>
            <w:r>
              <w:rPr>
                <w:vertAlign w:val="superscript"/>
              </w:rPr>
              <w:t>3</w:t>
            </w:r>
          </w:p>
        </w:tc>
        <w:tc>
          <w:tcPr>
            <w:tcW w:w="2669" w:type="dxa"/>
            <w:shd w:val="clear" w:color="auto" w:fill="auto"/>
          </w:tcPr>
          <w:p w14:paraId="2D848716" w14:textId="77777777" w:rsidR="00972253" w:rsidRDefault="00972253" w:rsidP="00972253">
            <w:pPr>
              <w:spacing w:before="40" w:after="40"/>
              <w:jc w:val="both"/>
            </w:pPr>
          </w:p>
        </w:tc>
      </w:tr>
      <w:tr w:rsidR="00972253" w:rsidRPr="00C629E8" w14:paraId="0BEDB1FD" w14:textId="77777777" w:rsidTr="002477BF">
        <w:trPr>
          <w:trHeight w:val="322"/>
        </w:trPr>
        <w:tc>
          <w:tcPr>
            <w:tcW w:w="4915" w:type="dxa"/>
            <w:tcBorders>
              <w:bottom w:val="single" w:sz="4" w:space="0" w:color="auto"/>
            </w:tcBorders>
          </w:tcPr>
          <w:p w14:paraId="20A64B0E" w14:textId="77777777" w:rsidR="00972253" w:rsidRDefault="00972253" w:rsidP="00972253">
            <w:pPr>
              <w:spacing w:before="40" w:after="40"/>
              <w:jc w:val="both"/>
            </w:pPr>
            <w:r>
              <w:t>Operating pressure</w:t>
            </w:r>
          </w:p>
        </w:tc>
        <w:tc>
          <w:tcPr>
            <w:tcW w:w="1546" w:type="dxa"/>
            <w:tcBorders>
              <w:bottom w:val="single" w:sz="4" w:space="0" w:color="auto"/>
            </w:tcBorders>
            <w:shd w:val="clear" w:color="auto" w:fill="auto"/>
          </w:tcPr>
          <w:p w14:paraId="269A2E7B" w14:textId="77777777" w:rsidR="00972253" w:rsidRDefault="00972253" w:rsidP="00972253">
            <w:pPr>
              <w:spacing w:before="40" w:after="40"/>
              <w:jc w:val="center"/>
            </w:pPr>
            <w:r>
              <w:t>MPa</w:t>
            </w:r>
          </w:p>
        </w:tc>
        <w:tc>
          <w:tcPr>
            <w:tcW w:w="2669" w:type="dxa"/>
            <w:tcBorders>
              <w:bottom w:val="single" w:sz="4" w:space="0" w:color="auto"/>
            </w:tcBorders>
            <w:shd w:val="clear" w:color="auto" w:fill="auto"/>
          </w:tcPr>
          <w:p w14:paraId="03F5E8B9" w14:textId="77777777" w:rsidR="00972253" w:rsidRDefault="00972253" w:rsidP="00972253">
            <w:pPr>
              <w:spacing w:before="40" w:after="40"/>
              <w:jc w:val="both"/>
            </w:pPr>
          </w:p>
        </w:tc>
      </w:tr>
      <w:tr w:rsidR="00972253" w:rsidRPr="00C629E8" w14:paraId="67D8F148" w14:textId="77777777" w:rsidTr="002477BF">
        <w:trPr>
          <w:trHeight w:val="157"/>
        </w:trPr>
        <w:tc>
          <w:tcPr>
            <w:tcW w:w="4915" w:type="dxa"/>
            <w:tcBorders>
              <w:top w:val="single" w:sz="4" w:space="0" w:color="auto"/>
              <w:left w:val="single" w:sz="12" w:space="0" w:color="auto"/>
              <w:bottom w:val="single" w:sz="4" w:space="0" w:color="auto"/>
              <w:right w:val="single" w:sz="4" w:space="0" w:color="auto"/>
            </w:tcBorders>
            <w:shd w:val="clear" w:color="000000" w:fill="auto"/>
          </w:tcPr>
          <w:p w14:paraId="38D1F3E7" w14:textId="77777777" w:rsidR="00972253" w:rsidRDefault="00972253" w:rsidP="00972253">
            <w:pPr>
              <w:spacing w:before="40" w:after="40"/>
              <w:jc w:val="both"/>
            </w:pPr>
            <w:r>
              <w:t>Operating temperature (max.)</w:t>
            </w:r>
          </w:p>
        </w:tc>
        <w:tc>
          <w:tcPr>
            <w:tcW w:w="1546" w:type="dxa"/>
            <w:tcBorders>
              <w:top w:val="single" w:sz="4" w:space="0" w:color="auto"/>
              <w:left w:val="single" w:sz="4" w:space="0" w:color="auto"/>
              <w:bottom w:val="single" w:sz="4" w:space="0" w:color="auto"/>
              <w:right w:val="single" w:sz="4" w:space="0" w:color="auto"/>
            </w:tcBorders>
            <w:shd w:val="clear" w:color="000000" w:fill="auto"/>
          </w:tcPr>
          <w:p w14:paraId="6986B936" w14:textId="77777777" w:rsidR="00972253" w:rsidRDefault="00972253" w:rsidP="00972253">
            <w:pPr>
              <w:spacing w:before="40" w:after="40"/>
              <w:jc w:val="center"/>
            </w:pPr>
            <w:r>
              <w:t>°C</w:t>
            </w:r>
          </w:p>
        </w:tc>
        <w:tc>
          <w:tcPr>
            <w:tcW w:w="2669" w:type="dxa"/>
            <w:tcBorders>
              <w:top w:val="single" w:sz="4" w:space="0" w:color="auto"/>
              <w:left w:val="single" w:sz="4" w:space="0" w:color="auto"/>
              <w:bottom w:val="single" w:sz="4" w:space="0" w:color="auto"/>
              <w:right w:val="single" w:sz="12" w:space="0" w:color="auto"/>
            </w:tcBorders>
            <w:shd w:val="clear" w:color="000000" w:fill="auto"/>
          </w:tcPr>
          <w:p w14:paraId="707C33B7" w14:textId="77777777" w:rsidR="00972253" w:rsidRDefault="00972253" w:rsidP="00972253">
            <w:pPr>
              <w:spacing w:before="40" w:after="40"/>
              <w:jc w:val="both"/>
            </w:pPr>
          </w:p>
        </w:tc>
      </w:tr>
      <w:tr w:rsidR="00972253" w:rsidRPr="00C629E8" w14:paraId="17100E0B" w14:textId="77777777" w:rsidTr="002477BF">
        <w:trPr>
          <w:trHeight w:val="322"/>
        </w:trPr>
        <w:tc>
          <w:tcPr>
            <w:tcW w:w="4915" w:type="dxa"/>
            <w:tcBorders>
              <w:top w:val="single" w:sz="4" w:space="0" w:color="auto"/>
              <w:left w:val="single" w:sz="12" w:space="0" w:color="auto"/>
              <w:bottom w:val="single" w:sz="4" w:space="0" w:color="auto"/>
              <w:right w:val="single" w:sz="4" w:space="0" w:color="auto"/>
            </w:tcBorders>
          </w:tcPr>
          <w:p w14:paraId="08AD5677" w14:textId="77777777" w:rsidR="00972253" w:rsidRDefault="00972253" w:rsidP="00972253">
            <w:pPr>
              <w:spacing w:before="40" w:after="40"/>
              <w:jc w:val="both"/>
            </w:pPr>
            <w:r>
              <w:t>Tank material</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7CDAB7A4" w14:textId="77777777" w:rsidR="00972253" w:rsidRPr="00B33AFB" w:rsidRDefault="00972253" w:rsidP="00972253">
            <w:pPr>
              <w:spacing w:before="40" w:after="40"/>
              <w:jc w:val="center"/>
            </w:pPr>
            <w:r>
              <w:t>-</w:t>
            </w:r>
          </w:p>
        </w:tc>
        <w:tc>
          <w:tcPr>
            <w:tcW w:w="2669" w:type="dxa"/>
            <w:tcBorders>
              <w:top w:val="single" w:sz="4" w:space="0" w:color="auto"/>
              <w:left w:val="single" w:sz="4" w:space="0" w:color="auto"/>
              <w:bottom w:val="single" w:sz="4" w:space="0" w:color="auto"/>
              <w:right w:val="single" w:sz="12" w:space="0" w:color="auto"/>
            </w:tcBorders>
            <w:shd w:val="clear" w:color="auto" w:fill="auto"/>
          </w:tcPr>
          <w:p w14:paraId="6DC4196B" w14:textId="77777777" w:rsidR="00972253" w:rsidRDefault="00972253" w:rsidP="00972253">
            <w:pPr>
              <w:spacing w:before="40" w:after="40"/>
              <w:jc w:val="both"/>
            </w:pPr>
          </w:p>
        </w:tc>
      </w:tr>
      <w:tr w:rsidR="00972253" w:rsidRPr="00C629E8" w14:paraId="7D4EC885" w14:textId="77777777" w:rsidTr="002477BF">
        <w:trPr>
          <w:trHeight w:val="322"/>
        </w:trPr>
        <w:tc>
          <w:tcPr>
            <w:tcW w:w="4915" w:type="dxa"/>
            <w:tcBorders>
              <w:top w:val="single" w:sz="4" w:space="0" w:color="auto"/>
            </w:tcBorders>
          </w:tcPr>
          <w:p w14:paraId="5DF76C53" w14:textId="77777777" w:rsidR="00972253" w:rsidRPr="00E4634F" w:rsidRDefault="00972253" w:rsidP="00972253">
            <w:pPr>
              <w:spacing w:before="40" w:after="40"/>
              <w:jc w:val="both"/>
            </w:pPr>
            <w:r>
              <w:t>Total weight of the tank (without water)</w:t>
            </w:r>
          </w:p>
        </w:tc>
        <w:tc>
          <w:tcPr>
            <w:tcW w:w="1546" w:type="dxa"/>
            <w:tcBorders>
              <w:top w:val="single" w:sz="4" w:space="0" w:color="auto"/>
            </w:tcBorders>
            <w:shd w:val="clear" w:color="auto" w:fill="auto"/>
          </w:tcPr>
          <w:p w14:paraId="78038C0F" w14:textId="77777777" w:rsidR="00972253" w:rsidRPr="00E4634F" w:rsidRDefault="00972253" w:rsidP="00972253">
            <w:pPr>
              <w:spacing w:before="40" w:after="40"/>
              <w:jc w:val="center"/>
            </w:pPr>
            <w:r>
              <w:t>kg</w:t>
            </w:r>
          </w:p>
        </w:tc>
        <w:tc>
          <w:tcPr>
            <w:tcW w:w="2669" w:type="dxa"/>
            <w:tcBorders>
              <w:top w:val="single" w:sz="4" w:space="0" w:color="auto"/>
            </w:tcBorders>
            <w:shd w:val="clear" w:color="auto" w:fill="auto"/>
          </w:tcPr>
          <w:p w14:paraId="3B210878" w14:textId="77777777" w:rsidR="00972253" w:rsidRDefault="00972253" w:rsidP="00972253">
            <w:pPr>
              <w:spacing w:before="40" w:after="40"/>
              <w:jc w:val="both"/>
            </w:pPr>
          </w:p>
        </w:tc>
      </w:tr>
      <w:tr w:rsidR="00972253" w:rsidRPr="00C629E8" w14:paraId="1C0873FF" w14:textId="77777777" w:rsidTr="002477BF">
        <w:trPr>
          <w:trHeight w:val="322"/>
        </w:trPr>
        <w:tc>
          <w:tcPr>
            <w:tcW w:w="9130" w:type="dxa"/>
            <w:gridSpan w:val="3"/>
            <w:tcBorders>
              <w:top w:val="single" w:sz="6" w:space="0" w:color="auto"/>
              <w:bottom w:val="single" w:sz="6" w:space="0" w:color="auto"/>
            </w:tcBorders>
            <w:shd w:val="clear" w:color="auto" w:fill="FFCC99"/>
          </w:tcPr>
          <w:p w14:paraId="526F89DB" w14:textId="77777777" w:rsidR="00972253" w:rsidRDefault="00972253" w:rsidP="00972253">
            <w:pPr>
              <w:spacing w:before="40" w:after="40"/>
              <w:jc w:val="both"/>
            </w:pPr>
            <w:r>
              <w:rPr>
                <w:b/>
              </w:rPr>
              <w:t>Boiler feed water pumps</w:t>
            </w:r>
          </w:p>
        </w:tc>
      </w:tr>
      <w:tr w:rsidR="00972253" w:rsidRPr="00C629E8" w14:paraId="76597DAE" w14:textId="77777777" w:rsidTr="002477BF">
        <w:trPr>
          <w:trHeight w:val="157"/>
        </w:trPr>
        <w:tc>
          <w:tcPr>
            <w:tcW w:w="4915" w:type="dxa"/>
            <w:tcBorders>
              <w:top w:val="single" w:sz="4" w:space="0" w:color="auto"/>
              <w:left w:val="single" w:sz="12" w:space="0" w:color="auto"/>
              <w:bottom w:val="single" w:sz="4" w:space="0" w:color="auto"/>
              <w:right w:val="single" w:sz="4" w:space="0" w:color="auto"/>
            </w:tcBorders>
            <w:shd w:val="pct12" w:color="000000" w:fill="FFFFFF"/>
          </w:tcPr>
          <w:p w14:paraId="0B56C486" w14:textId="77777777" w:rsidR="00972253" w:rsidRPr="00C629E8" w:rsidRDefault="00972253" w:rsidP="00972253">
            <w:pPr>
              <w:numPr>
                <w:ilvl w:val="12"/>
                <w:numId w:val="0"/>
              </w:numPr>
              <w:spacing w:before="40" w:after="40"/>
              <w:rPr>
                <w:b/>
                <w:i/>
                <w:sz w:val="20"/>
              </w:rPr>
            </w:pPr>
            <w:r>
              <w:rPr>
                <w:b/>
                <w:i/>
                <w:sz w:val="20"/>
              </w:rPr>
              <w:t>Parameter</w:t>
            </w:r>
          </w:p>
        </w:tc>
        <w:tc>
          <w:tcPr>
            <w:tcW w:w="1546" w:type="dxa"/>
            <w:tcBorders>
              <w:top w:val="single" w:sz="4" w:space="0" w:color="auto"/>
              <w:left w:val="single" w:sz="4" w:space="0" w:color="auto"/>
              <w:bottom w:val="single" w:sz="4" w:space="0" w:color="auto"/>
              <w:right w:val="single" w:sz="4" w:space="0" w:color="auto"/>
            </w:tcBorders>
            <w:shd w:val="pct12" w:color="000000" w:fill="FFFFFF"/>
          </w:tcPr>
          <w:p w14:paraId="1ABDF5B7" w14:textId="77777777" w:rsidR="00972253" w:rsidRPr="00C629E8" w:rsidRDefault="00972253" w:rsidP="00972253">
            <w:pPr>
              <w:numPr>
                <w:ilvl w:val="12"/>
                <w:numId w:val="0"/>
              </w:numPr>
              <w:spacing w:before="40" w:after="40"/>
              <w:jc w:val="center"/>
              <w:rPr>
                <w:b/>
                <w:i/>
                <w:sz w:val="20"/>
              </w:rPr>
            </w:pPr>
            <w:r>
              <w:rPr>
                <w:b/>
                <w:i/>
                <w:sz w:val="20"/>
              </w:rPr>
              <w:t>Unit</w:t>
            </w:r>
          </w:p>
        </w:tc>
        <w:tc>
          <w:tcPr>
            <w:tcW w:w="2669" w:type="dxa"/>
            <w:tcBorders>
              <w:top w:val="single" w:sz="4" w:space="0" w:color="auto"/>
              <w:left w:val="single" w:sz="4" w:space="0" w:color="auto"/>
              <w:bottom w:val="single" w:sz="4" w:space="0" w:color="auto"/>
              <w:right w:val="single" w:sz="12" w:space="0" w:color="auto"/>
            </w:tcBorders>
            <w:shd w:val="pct12" w:color="000000" w:fill="FFFFFF"/>
          </w:tcPr>
          <w:p w14:paraId="04882754" w14:textId="77777777" w:rsidR="00972253" w:rsidRPr="00C629E8" w:rsidRDefault="00972253" w:rsidP="00972253">
            <w:pPr>
              <w:numPr>
                <w:ilvl w:val="12"/>
                <w:numId w:val="0"/>
              </w:numPr>
              <w:spacing w:before="40" w:after="40"/>
              <w:jc w:val="center"/>
              <w:rPr>
                <w:b/>
                <w:i/>
                <w:sz w:val="20"/>
              </w:rPr>
            </w:pPr>
            <w:r>
              <w:rPr>
                <w:b/>
                <w:i/>
                <w:sz w:val="20"/>
              </w:rPr>
              <w:t>Value / data/ information</w:t>
            </w:r>
          </w:p>
        </w:tc>
      </w:tr>
      <w:tr w:rsidR="00972253" w:rsidRPr="00C629E8" w14:paraId="099D6EA7" w14:textId="77777777" w:rsidTr="002477BF">
        <w:trPr>
          <w:trHeight w:val="322"/>
        </w:trPr>
        <w:tc>
          <w:tcPr>
            <w:tcW w:w="4915" w:type="dxa"/>
            <w:tcBorders>
              <w:top w:val="single" w:sz="6" w:space="0" w:color="auto"/>
            </w:tcBorders>
          </w:tcPr>
          <w:p w14:paraId="623776F1" w14:textId="77777777" w:rsidR="00972253" w:rsidRDefault="00972253" w:rsidP="00972253">
            <w:pPr>
              <w:spacing w:before="40" w:after="40"/>
              <w:jc w:val="both"/>
            </w:pPr>
            <w:r>
              <w:t xml:space="preserve">Number of feed water pumps </w:t>
            </w:r>
          </w:p>
        </w:tc>
        <w:tc>
          <w:tcPr>
            <w:tcW w:w="1546" w:type="dxa"/>
            <w:tcBorders>
              <w:top w:val="single" w:sz="6" w:space="0" w:color="auto"/>
            </w:tcBorders>
            <w:shd w:val="clear" w:color="auto" w:fill="auto"/>
          </w:tcPr>
          <w:p w14:paraId="04DAE9C6" w14:textId="77777777" w:rsidR="00972253" w:rsidRDefault="00972253" w:rsidP="00972253">
            <w:pPr>
              <w:spacing w:before="40" w:after="40"/>
              <w:jc w:val="center"/>
            </w:pPr>
            <w:r>
              <w:t>items</w:t>
            </w:r>
          </w:p>
        </w:tc>
        <w:tc>
          <w:tcPr>
            <w:tcW w:w="2669" w:type="dxa"/>
            <w:tcBorders>
              <w:top w:val="single" w:sz="6" w:space="0" w:color="auto"/>
            </w:tcBorders>
            <w:shd w:val="clear" w:color="auto" w:fill="auto"/>
          </w:tcPr>
          <w:p w14:paraId="5D470BD2" w14:textId="77777777" w:rsidR="00972253" w:rsidRDefault="00972253" w:rsidP="00972253">
            <w:pPr>
              <w:spacing w:before="40" w:after="40"/>
              <w:jc w:val="both"/>
            </w:pPr>
          </w:p>
        </w:tc>
      </w:tr>
      <w:tr w:rsidR="00972253" w:rsidRPr="00C629E8" w14:paraId="459628F8" w14:textId="77777777" w:rsidTr="002477BF">
        <w:trPr>
          <w:trHeight w:val="322"/>
        </w:trPr>
        <w:tc>
          <w:tcPr>
            <w:tcW w:w="4915" w:type="dxa"/>
          </w:tcPr>
          <w:p w14:paraId="77AABDB4" w14:textId="77777777" w:rsidR="00972253" w:rsidRDefault="00972253" w:rsidP="00972253">
            <w:pPr>
              <w:spacing w:before="40" w:after="40"/>
              <w:jc w:val="both"/>
            </w:pPr>
            <w:r>
              <w:t>Pump drive</w:t>
            </w:r>
          </w:p>
        </w:tc>
        <w:tc>
          <w:tcPr>
            <w:tcW w:w="1546" w:type="dxa"/>
            <w:shd w:val="clear" w:color="auto" w:fill="auto"/>
          </w:tcPr>
          <w:p w14:paraId="6C3C95B4" w14:textId="77777777" w:rsidR="00972253" w:rsidRDefault="00972253" w:rsidP="00972253">
            <w:pPr>
              <w:spacing w:before="40" w:after="40"/>
              <w:jc w:val="center"/>
            </w:pPr>
            <w:r>
              <w:t>-</w:t>
            </w:r>
          </w:p>
        </w:tc>
        <w:tc>
          <w:tcPr>
            <w:tcW w:w="2669" w:type="dxa"/>
            <w:shd w:val="clear" w:color="auto" w:fill="auto"/>
          </w:tcPr>
          <w:p w14:paraId="6B480935" w14:textId="77777777" w:rsidR="00972253" w:rsidRDefault="00972253" w:rsidP="00972253">
            <w:pPr>
              <w:spacing w:before="40" w:after="40"/>
            </w:pPr>
          </w:p>
        </w:tc>
      </w:tr>
      <w:tr w:rsidR="00972253" w:rsidRPr="00C629E8" w14:paraId="3B34B900" w14:textId="77777777" w:rsidTr="002477BF">
        <w:trPr>
          <w:trHeight w:val="322"/>
        </w:trPr>
        <w:tc>
          <w:tcPr>
            <w:tcW w:w="4915" w:type="dxa"/>
          </w:tcPr>
          <w:p w14:paraId="2CAE8F88" w14:textId="77777777" w:rsidR="00972253" w:rsidRDefault="00972253" w:rsidP="00972253">
            <w:pPr>
              <w:spacing w:before="40" w:after="40"/>
              <w:jc w:val="both"/>
            </w:pPr>
            <w:r>
              <w:t>Capacity control</w:t>
            </w:r>
          </w:p>
        </w:tc>
        <w:tc>
          <w:tcPr>
            <w:tcW w:w="1546" w:type="dxa"/>
            <w:shd w:val="clear" w:color="auto" w:fill="auto"/>
          </w:tcPr>
          <w:p w14:paraId="3FC51B4A" w14:textId="77777777" w:rsidR="00972253" w:rsidRDefault="00972253" w:rsidP="00972253">
            <w:pPr>
              <w:spacing w:before="40" w:after="40"/>
              <w:jc w:val="center"/>
            </w:pPr>
            <w:r>
              <w:t>l/s</w:t>
            </w:r>
          </w:p>
        </w:tc>
        <w:tc>
          <w:tcPr>
            <w:tcW w:w="2669" w:type="dxa"/>
            <w:shd w:val="clear" w:color="auto" w:fill="auto"/>
          </w:tcPr>
          <w:p w14:paraId="07B4B948" w14:textId="77777777" w:rsidR="00972253" w:rsidRDefault="00972253" w:rsidP="00972253">
            <w:pPr>
              <w:spacing w:before="40" w:after="40"/>
              <w:jc w:val="center"/>
            </w:pPr>
            <w:r>
              <w:t>-</w:t>
            </w:r>
          </w:p>
        </w:tc>
      </w:tr>
      <w:tr w:rsidR="00972253" w:rsidRPr="00C629E8" w14:paraId="32E69510" w14:textId="77777777" w:rsidTr="002477BF">
        <w:trPr>
          <w:trHeight w:val="322"/>
        </w:trPr>
        <w:tc>
          <w:tcPr>
            <w:tcW w:w="4915" w:type="dxa"/>
          </w:tcPr>
          <w:p w14:paraId="70AA1787" w14:textId="77777777" w:rsidR="00972253" w:rsidRDefault="00972253" w:rsidP="00972253">
            <w:pPr>
              <w:spacing w:before="40" w:after="40"/>
              <w:jc w:val="both"/>
            </w:pPr>
            <w:r>
              <w:t>Pump type</w:t>
            </w:r>
          </w:p>
        </w:tc>
        <w:tc>
          <w:tcPr>
            <w:tcW w:w="1546" w:type="dxa"/>
            <w:shd w:val="clear" w:color="auto" w:fill="auto"/>
          </w:tcPr>
          <w:p w14:paraId="485590C6" w14:textId="77777777" w:rsidR="00972253" w:rsidRDefault="00972253" w:rsidP="00972253">
            <w:pPr>
              <w:spacing w:before="40" w:after="40"/>
              <w:jc w:val="center"/>
            </w:pPr>
            <w:r>
              <w:t>-</w:t>
            </w:r>
          </w:p>
        </w:tc>
        <w:tc>
          <w:tcPr>
            <w:tcW w:w="2669" w:type="dxa"/>
            <w:shd w:val="clear" w:color="auto" w:fill="auto"/>
          </w:tcPr>
          <w:p w14:paraId="159FEA27" w14:textId="77777777" w:rsidR="00972253" w:rsidRDefault="00972253" w:rsidP="00972253">
            <w:pPr>
              <w:spacing w:before="40" w:after="40"/>
              <w:jc w:val="both"/>
            </w:pPr>
          </w:p>
        </w:tc>
      </w:tr>
      <w:tr w:rsidR="00972253" w:rsidRPr="00C629E8" w14:paraId="00DE9EF1" w14:textId="77777777" w:rsidTr="002477BF">
        <w:trPr>
          <w:trHeight w:val="322"/>
        </w:trPr>
        <w:tc>
          <w:tcPr>
            <w:tcW w:w="4915" w:type="dxa"/>
          </w:tcPr>
          <w:p w14:paraId="52F157CF" w14:textId="77777777" w:rsidR="00972253" w:rsidRDefault="00972253" w:rsidP="00972253">
            <w:pPr>
              <w:spacing w:before="40" w:after="40"/>
              <w:jc w:val="both"/>
            </w:pPr>
            <w:r>
              <w:t>Manufacturer</w:t>
            </w:r>
          </w:p>
        </w:tc>
        <w:tc>
          <w:tcPr>
            <w:tcW w:w="1546" w:type="dxa"/>
            <w:shd w:val="clear" w:color="auto" w:fill="auto"/>
          </w:tcPr>
          <w:p w14:paraId="0FC2879B" w14:textId="77777777" w:rsidR="00972253" w:rsidRDefault="00972253" w:rsidP="00972253">
            <w:pPr>
              <w:spacing w:before="40" w:after="40"/>
              <w:jc w:val="center"/>
            </w:pPr>
            <w:r>
              <w:t>-</w:t>
            </w:r>
          </w:p>
        </w:tc>
        <w:tc>
          <w:tcPr>
            <w:tcW w:w="2669" w:type="dxa"/>
            <w:shd w:val="clear" w:color="auto" w:fill="auto"/>
          </w:tcPr>
          <w:p w14:paraId="34D8EBE6" w14:textId="77777777" w:rsidR="00972253" w:rsidRDefault="00972253" w:rsidP="00972253">
            <w:pPr>
              <w:spacing w:before="40" w:after="40"/>
              <w:jc w:val="both"/>
            </w:pPr>
          </w:p>
        </w:tc>
      </w:tr>
      <w:tr w:rsidR="00972253" w:rsidRPr="00C629E8" w14:paraId="1F919B44" w14:textId="77777777" w:rsidTr="002477BF">
        <w:trPr>
          <w:trHeight w:val="322"/>
        </w:trPr>
        <w:tc>
          <w:tcPr>
            <w:tcW w:w="4915" w:type="dxa"/>
          </w:tcPr>
          <w:p w14:paraId="7784227E" w14:textId="77777777" w:rsidR="00972253" w:rsidRDefault="00972253" w:rsidP="00972253">
            <w:pPr>
              <w:spacing w:before="40" w:after="40"/>
              <w:jc w:val="both"/>
            </w:pPr>
            <w:r>
              <w:t>Pump efficiency in working point</w:t>
            </w:r>
          </w:p>
        </w:tc>
        <w:tc>
          <w:tcPr>
            <w:tcW w:w="1546" w:type="dxa"/>
            <w:shd w:val="clear" w:color="auto" w:fill="auto"/>
          </w:tcPr>
          <w:p w14:paraId="232C3CA7" w14:textId="77777777" w:rsidR="00972253" w:rsidRDefault="00972253" w:rsidP="00972253">
            <w:pPr>
              <w:spacing w:before="40" w:after="40"/>
              <w:jc w:val="center"/>
            </w:pPr>
            <w:r>
              <w:t>%</w:t>
            </w:r>
          </w:p>
        </w:tc>
        <w:tc>
          <w:tcPr>
            <w:tcW w:w="2669" w:type="dxa"/>
            <w:shd w:val="clear" w:color="auto" w:fill="auto"/>
          </w:tcPr>
          <w:p w14:paraId="731FA1DD" w14:textId="77777777" w:rsidR="00972253" w:rsidRDefault="00972253" w:rsidP="00972253">
            <w:pPr>
              <w:spacing w:before="40" w:after="40"/>
              <w:jc w:val="both"/>
            </w:pPr>
          </w:p>
        </w:tc>
      </w:tr>
      <w:tr w:rsidR="00972253" w:rsidRPr="00C629E8" w14:paraId="4E0104A4" w14:textId="77777777" w:rsidTr="002477BF">
        <w:trPr>
          <w:trHeight w:val="322"/>
        </w:trPr>
        <w:tc>
          <w:tcPr>
            <w:tcW w:w="4915" w:type="dxa"/>
          </w:tcPr>
          <w:p w14:paraId="2FFE3C79" w14:textId="77777777" w:rsidR="00972253" w:rsidRDefault="00972253" w:rsidP="00972253">
            <w:pPr>
              <w:spacing w:before="40" w:after="40"/>
              <w:jc w:val="both"/>
            </w:pPr>
            <w:r>
              <w:t>Outlet pressure</w:t>
            </w:r>
          </w:p>
        </w:tc>
        <w:tc>
          <w:tcPr>
            <w:tcW w:w="1546" w:type="dxa"/>
            <w:shd w:val="clear" w:color="auto" w:fill="auto"/>
          </w:tcPr>
          <w:p w14:paraId="4762AD59" w14:textId="77777777" w:rsidR="00972253" w:rsidRDefault="00972253" w:rsidP="00972253">
            <w:pPr>
              <w:spacing w:before="40" w:after="40"/>
              <w:jc w:val="center"/>
            </w:pPr>
            <w:r>
              <w:t>MPa</w:t>
            </w:r>
          </w:p>
        </w:tc>
        <w:tc>
          <w:tcPr>
            <w:tcW w:w="2669" w:type="dxa"/>
            <w:shd w:val="clear" w:color="auto" w:fill="auto"/>
          </w:tcPr>
          <w:p w14:paraId="2FA0FC6F" w14:textId="77777777" w:rsidR="00972253" w:rsidRDefault="00972253" w:rsidP="00972253">
            <w:pPr>
              <w:spacing w:before="40" w:after="40"/>
              <w:jc w:val="both"/>
            </w:pPr>
          </w:p>
        </w:tc>
      </w:tr>
      <w:tr w:rsidR="00972253" w:rsidRPr="00C629E8" w14:paraId="0C2D54A6" w14:textId="77777777" w:rsidTr="002477BF">
        <w:trPr>
          <w:trHeight w:val="322"/>
        </w:trPr>
        <w:tc>
          <w:tcPr>
            <w:tcW w:w="4915" w:type="dxa"/>
          </w:tcPr>
          <w:p w14:paraId="181BEB03" w14:textId="77777777" w:rsidR="00972253" w:rsidRDefault="00972253" w:rsidP="00972253">
            <w:pPr>
              <w:spacing w:before="40" w:after="40"/>
              <w:jc w:val="both"/>
            </w:pPr>
            <w:r>
              <w:t>Pump flow rate</w:t>
            </w:r>
          </w:p>
        </w:tc>
        <w:tc>
          <w:tcPr>
            <w:tcW w:w="1546" w:type="dxa"/>
            <w:shd w:val="clear" w:color="auto" w:fill="auto"/>
          </w:tcPr>
          <w:p w14:paraId="021386FE" w14:textId="77777777" w:rsidR="00972253" w:rsidRDefault="00972253" w:rsidP="00972253">
            <w:pPr>
              <w:spacing w:before="40" w:after="40"/>
              <w:jc w:val="center"/>
            </w:pPr>
            <w:r>
              <w:t>l/s</w:t>
            </w:r>
          </w:p>
        </w:tc>
        <w:tc>
          <w:tcPr>
            <w:tcW w:w="2669" w:type="dxa"/>
            <w:shd w:val="clear" w:color="auto" w:fill="auto"/>
          </w:tcPr>
          <w:p w14:paraId="422E7AE4" w14:textId="77777777" w:rsidR="00972253" w:rsidRDefault="00972253" w:rsidP="00972253">
            <w:pPr>
              <w:spacing w:before="40" w:after="40"/>
              <w:jc w:val="both"/>
            </w:pPr>
          </w:p>
        </w:tc>
      </w:tr>
      <w:tr w:rsidR="00972253" w:rsidRPr="00C629E8" w14:paraId="43A45497" w14:textId="77777777" w:rsidTr="002477BF">
        <w:trPr>
          <w:trHeight w:val="322"/>
        </w:trPr>
        <w:tc>
          <w:tcPr>
            <w:tcW w:w="4915" w:type="dxa"/>
          </w:tcPr>
          <w:p w14:paraId="42152A4A" w14:textId="77777777" w:rsidR="00972253" w:rsidRDefault="00972253" w:rsidP="00972253">
            <w:pPr>
              <w:spacing w:before="40" w:after="40"/>
              <w:jc w:val="both"/>
            </w:pPr>
            <w:r>
              <w:t>Pumped liquid temperature</w:t>
            </w:r>
          </w:p>
        </w:tc>
        <w:tc>
          <w:tcPr>
            <w:tcW w:w="1546" w:type="dxa"/>
            <w:shd w:val="clear" w:color="auto" w:fill="auto"/>
          </w:tcPr>
          <w:p w14:paraId="41042563" w14:textId="77777777" w:rsidR="00972253" w:rsidRDefault="00972253" w:rsidP="00972253">
            <w:pPr>
              <w:spacing w:before="40" w:after="40"/>
              <w:jc w:val="center"/>
            </w:pPr>
            <w:r>
              <w:t>°C</w:t>
            </w:r>
          </w:p>
        </w:tc>
        <w:tc>
          <w:tcPr>
            <w:tcW w:w="2669" w:type="dxa"/>
            <w:shd w:val="clear" w:color="auto" w:fill="auto"/>
          </w:tcPr>
          <w:p w14:paraId="571B0BE6" w14:textId="77777777" w:rsidR="00972253" w:rsidRDefault="00972253" w:rsidP="00972253">
            <w:pPr>
              <w:spacing w:before="40" w:after="40"/>
              <w:jc w:val="both"/>
            </w:pPr>
          </w:p>
        </w:tc>
      </w:tr>
      <w:tr w:rsidR="00972253" w:rsidRPr="00C629E8" w14:paraId="54F4670D" w14:textId="77777777" w:rsidTr="002477BF">
        <w:trPr>
          <w:trHeight w:val="322"/>
        </w:trPr>
        <w:tc>
          <w:tcPr>
            <w:tcW w:w="9130" w:type="dxa"/>
            <w:gridSpan w:val="3"/>
            <w:tcBorders>
              <w:top w:val="single" w:sz="6" w:space="0" w:color="auto"/>
              <w:bottom w:val="single" w:sz="6" w:space="0" w:color="auto"/>
            </w:tcBorders>
            <w:shd w:val="clear" w:color="auto" w:fill="FFCC99"/>
          </w:tcPr>
          <w:p w14:paraId="124DFD20" w14:textId="77777777" w:rsidR="00972253" w:rsidRDefault="00972253" w:rsidP="00972253">
            <w:pPr>
              <w:spacing w:before="40" w:after="40"/>
              <w:jc w:val="both"/>
            </w:pPr>
            <w:r>
              <w:rPr>
                <w:b/>
              </w:rPr>
              <w:t>Pumps of supply of demineralized water from the demineralized water tank</w:t>
            </w:r>
          </w:p>
        </w:tc>
      </w:tr>
      <w:tr w:rsidR="00972253" w:rsidRPr="00C629E8" w14:paraId="7533FAC1" w14:textId="77777777" w:rsidTr="002477BF">
        <w:trPr>
          <w:trHeight w:val="157"/>
        </w:trPr>
        <w:tc>
          <w:tcPr>
            <w:tcW w:w="4915" w:type="dxa"/>
            <w:tcBorders>
              <w:top w:val="single" w:sz="4" w:space="0" w:color="auto"/>
              <w:left w:val="single" w:sz="12" w:space="0" w:color="auto"/>
              <w:bottom w:val="single" w:sz="4" w:space="0" w:color="auto"/>
              <w:right w:val="single" w:sz="4" w:space="0" w:color="auto"/>
            </w:tcBorders>
            <w:shd w:val="pct12" w:color="000000" w:fill="FFFFFF"/>
          </w:tcPr>
          <w:p w14:paraId="3F2240EE" w14:textId="77777777" w:rsidR="00972253" w:rsidRPr="00C629E8" w:rsidRDefault="00972253" w:rsidP="00972253">
            <w:pPr>
              <w:numPr>
                <w:ilvl w:val="12"/>
                <w:numId w:val="0"/>
              </w:numPr>
              <w:spacing w:before="40" w:after="40"/>
              <w:rPr>
                <w:b/>
                <w:i/>
                <w:sz w:val="20"/>
              </w:rPr>
            </w:pPr>
            <w:r>
              <w:rPr>
                <w:b/>
                <w:i/>
                <w:sz w:val="20"/>
              </w:rPr>
              <w:t>Parameter</w:t>
            </w:r>
          </w:p>
        </w:tc>
        <w:tc>
          <w:tcPr>
            <w:tcW w:w="1546" w:type="dxa"/>
            <w:tcBorders>
              <w:top w:val="single" w:sz="4" w:space="0" w:color="auto"/>
              <w:left w:val="single" w:sz="4" w:space="0" w:color="auto"/>
              <w:bottom w:val="single" w:sz="4" w:space="0" w:color="auto"/>
              <w:right w:val="single" w:sz="4" w:space="0" w:color="auto"/>
            </w:tcBorders>
            <w:shd w:val="pct12" w:color="000000" w:fill="FFFFFF"/>
          </w:tcPr>
          <w:p w14:paraId="2021B0D2" w14:textId="77777777" w:rsidR="00972253" w:rsidRPr="00C629E8" w:rsidRDefault="00972253" w:rsidP="00972253">
            <w:pPr>
              <w:numPr>
                <w:ilvl w:val="12"/>
                <w:numId w:val="0"/>
              </w:numPr>
              <w:spacing w:before="40" w:after="40"/>
              <w:jc w:val="center"/>
              <w:rPr>
                <w:b/>
                <w:i/>
                <w:sz w:val="20"/>
              </w:rPr>
            </w:pPr>
            <w:r>
              <w:rPr>
                <w:b/>
                <w:i/>
                <w:sz w:val="20"/>
              </w:rPr>
              <w:t>Unit</w:t>
            </w:r>
          </w:p>
        </w:tc>
        <w:tc>
          <w:tcPr>
            <w:tcW w:w="2669" w:type="dxa"/>
            <w:tcBorders>
              <w:top w:val="single" w:sz="4" w:space="0" w:color="auto"/>
              <w:left w:val="single" w:sz="4" w:space="0" w:color="auto"/>
              <w:bottom w:val="single" w:sz="4" w:space="0" w:color="auto"/>
              <w:right w:val="single" w:sz="12" w:space="0" w:color="auto"/>
            </w:tcBorders>
            <w:shd w:val="pct12" w:color="000000" w:fill="FFFFFF"/>
          </w:tcPr>
          <w:p w14:paraId="47893145" w14:textId="77777777" w:rsidR="00972253" w:rsidRPr="00C629E8" w:rsidRDefault="00972253" w:rsidP="00972253">
            <w:pPr>
              <w:numPr>
                <w:ilvl w:val="12"/>
                <w:numId w:val="0"/>
              </w:numPr>
              <w:spacing w:before="40" w:after="40"/>
              <w:jc w:val="center"/>
              <w:rPr>
                <w:b/>
                <w:i/>
                <w:sz w:val="20"/>
              </w:rPr>
            </w:pPr>
            <w:r>
              <w:rPr>
                <w:b/>
                <w:i/>
                <w:sz w:val="20"/>
              </w:rPr>
              <w:t>Value / data/ information</w:t>
            </w:r>
          </w:p>
        </w:tc>
      </w:tr>
      <w:tr w:rsidR="00972253" w:rsidRPr="00C629E8" w14:paraId="158B9B9C" w14:textId="77777777" w:rsidTr="002477BF">
        <w:trPr>
          <w:trHeight w:val="322"/>
        </w:trPr>
        <w:tc>
          <w:tcPr>
            <w:tcW w:w="4915" w:type="dxa"/>
            <w:tcBorders>
              <w:top w:val="single" w:sz="6" w:space="0" w:color="auto"/>
            </w:tcBorders>
          </w:tcPr>
          <w:p w14:paraId="6627C462" w14:textId="77777777" w:rsidR="00972253" w:rsidRDefault="00972253" w:rsidP="00972253">
            <w:pPr>
              <w:spacing w:before="40" w:after="40"/>
              <w:jc w:val="both"/>
            </w:pPr>
            <w:r>
              <w:t xml:space="preserve">Number of feed water pumps </w:t>
            </w:r>
          </w:p>
        </w:tc>
        <w:tc>
          <w:tcPr>
            <w:tcW w:w="1546" w:type="dxa"/>
            <w:tcBorders>
              <w:top w:val="single" w:sz="6" w:space="0" w:color="auto"/>
            </w:tcBorders>
            <w:shd w:val="clear" w:color="auto" w:fill="auto"/>
          </w:tcPr>
          <w:p w14:paraId="1EA5D0A0" w14:textId="77777777" w:rsidR="00972253" w:rsidRDefault="00972253" w:rsidP="00972253">
            <w:pPr>
              <w:spacing w:before="40" w:after="40"/>
              <w:jc w:val="center"/>
            </w:pPr>
            <w:r>
              <w:t>items</w:t>
            </w:r>
          </w:p>
        </w:tc>
        <w:tc>
          <w:tcPr>
            <w:tcW w:w="2669" w:type="dxa"/>
            <w:tcBorders>
              <w:top w:val="single" w:sz="6" w:space="0" w:color="auto"/>
            </w:tcBorders>
            <w:shd w:val="clear" w:color="auto" w:fill="auto"/>
          </w:tcPr>
          <w:p w14:paraId="5A41489D" w14:textId="77777777" w:rsidR="00972253" w:rsidRDefault="00972253" w:rsidP="00972253">
            <w:pPr>
              <w:spacing w:before="40" w:after="40"/>
              <w:jc w:val="both"/>
            </w:pPr>
          </w:p>
        </w:tc>
      </w:tr>
      <w:tr w:rsidR="00972253" w:rsidRPr="00C629E8" w14:paraId="60637FF8" w14:textId="77777777" w:rsidTr="002477BF">
        <w:trPr>
          <w:trHeight w:val="322"/>
        </w:trPr>
        <w:tc>
          <w:tcPr>
            <w:tcW w:w="4915" w:type="dxa"/>
          </w:tcPr>
          <w:p w14:paraId="27DD6AB8" w14:textId="77777777" w:rsidR="00972253" w:rsidRPr="003E6A21" w:rsidRDefault="00972253" w:rsidP="00972253">
            <w:pPr>
              <w:spacing w:before="40" w:after="40"/>
              <w:jc w:val="both"/>
            </w:pPr>
            <w:r>
              <w:t>Pump drive</w:t>
            </w:r>
          </w:p>
        </w:tc>
        <w:tc>
          <w:tcPr>
            <w:tcW w:w="1546" w:type="dxa"/>
            <w:shd w:val="clear" w:color="auto" w:fill="auto"/>
          </w:tcPr>
          <w:p w14:paraId="7453CD69" w14:textId="77777777" w:rsidR="00972253" w:rsidRDefault="00972253" w:rsidP="00972253">
            <w:pPr>
              <w:spacing w:before="40" w:after="40"/>
              <w:jc w:val="center"/>
            </w:pPr>
            <w:r>
              <w:t>-</w:t>
            </w:r>
          </w:p>
        </w:tc>
        <w:tc>
          <w:tcPr>
            <w:tcW w:w="2669" w:type="dxa"/>
            <w:shd w:val="clear" w:color="auto" w:fill="auto"/>
          </w:tcPr>
          <w:p w14:paraId="4DFC3AAB" w14:textId="77777777" w:rsidR="00972253" w:rsidRDefault="00972253" w:rsidP="00972253">
            <w:pPr>
              <w:spacing w:before="40" w:after="40"/>
            </w:pPr>
          </w:p>
        </w:tc>
      </w:tr>
      <w:tr w:rsidR="00972253" w:rsidRPr="00C629E8" w14:paraId="4422F17F" w14:textId="77777777" w:rsidTr="002477BF">
        <w:trPr>
          <w:trHeight w:val="322"/>
        </w:trPr>
        <w:tc>
          <w:tcPr>
            <w:tcW w:w="4915" w:type="dxa"/>
          </w:tcPr>
          <w:p w14:paraId="643142BB" w14:textId="77777777" w:rsidR="00972253" w:rsidRPr="003E6A21" w:rsidRDefault="00972253" w:rsidP="00972253">
            <w:pPr>
              <w:spacing w:before="40" w:after="40"/>
              <w:jc w:val="both"/>
            </w:pPr>
            <w:r>
              <w:t>Capacity control</w:t>
            </w:r>
          </w:p>
        </w:tc>
        <w:tc>
          <w:tcPr>
            <w:tcW w:w="1546" w:type="dxa"/>
            <w:shd w:val="clear" w:color="auto" w:fill="auto"/>
          </w:tcPr>
          <w:p w14:paraId="50D9E084" w14:textId="77777777" w:rsidR="00972253" w:rsidRDefault="00972253" w:rsidP="00972253">
            <w:pPr>
              <w:spacing w:before="40" w:after="40"/>
              <w:jc w:val="center"/>
            </w:pPr>
            <w:r>
              <w:t>l/s</w:t>
            </w:r>
          </w:p>
        </w:tc>
        <w:tc>
          <w:tcPr>
            <w:tcW w:w="2669" w:type="dxa"/>
            <w:shd w:val="clear" w:color="auto" w:fill="auto"/>
          </w:tcPr>
          <w:p w14:paraId="518706F6" w14:textId="77777777" w:rsidR="00972253" w:rsidRDefault="00972253" w:rsidP="00972253">
            <w:pPr>
              <w:spacing w:before="40" w:after="40"/>
              <w:jc w:val="center"/>
            </w:pPr>
            <w:r>
              <w:t>-</w:t>
            </w:r>
          </w:p>
        </w:tc>
      </w:tr>
      <w:tr w:rsidR="00972253" w:rsidRPr="00C629E8" w14:paraId="4333BA7C" w14:textId="77777777" w:rsidTr="002477BF">
        <w:trPr>
          <w:trHeight w:val="322"/>
        </w:trPr>
        <w:tc>
          <w:tcPr>
            <w:tcW w:w="4915" w:type="dxa"/>
          </w:tcPr>
          <w:p w14:paraId="0B975EB8" w14:textId="77777777" w:rsidR="00972253" w:rsidRPr="003E6A21" w:rsidRDefault="00972253" w:rsidP="00972253">
            <w:pPr>
              <w:spacing w:before="40" w:after="40"/>
              <w:jc w:val="both"/>
            </w:pPr>
            <w:r>
              <w:t>Pump type</w:t>
            </w:r>
          </w:p>
        </w:tc>
        <w:tc>
          <w:tcPr>
            <w:tcW w:w="1546" w:type="dxa"/>
            <w:shd w:val="clear" w:color="auto" w:fill="auto"/>
          </w:tcPr>
          <w:p w14:paraId="49197A8E" w14:textId="77777777" w:rsidR="00972253" w:rsidRDefault="00972253" w:rsidP="00972253">
            <w:pPr>
              <w:spacing w:before="40" w:after="40"/>
              <w:jc w:val="center"/>
            </w:pPr>
            <w:r>
              <w:t>-</w:t>
            </w:r>
          </w:p>
        </w:tc>
        <w:tc>
          <w:tcPr>
            <w:tcW w:w="2669" w:type="dxa"/>
            <w:shd w:val="clear" w:color="auto" w:fill="auto"/>
          </w:tcPr>
          <w:p w14:paraId="717F7EE3" w14:textId="77777777" w:rsidR="00972253" w:rsidRDefault="00972253" w:rsidP="00972253">
            <w:pPr>
              <w:spacing w:before="40" w:after="40"/>
              <w:jc w:val="both"/>
            </w:pPr>
          </w:p>
        </w:tc>
      </w:tr>
      <w:tr w:rsidR="00972253" w:rsidRPr="00C629E8" w14:paraId="729E29CD" w14:textId="77777777" w:rsidTr="002477BF">
        <w:trPr>
          <w:trHeight w:val="322"/>
        </w:trPr>
        <w:tc>
          <w:tcPr>
            <w:tcW w:w="4915" w:type="dxa"/>
          </w:tcPr>
          <w:p w14:paraId="3285EFCE" w14:textId="77777777" w:rsidR="00972253" w:rsidRPr="003E6A21" w:rsidRDefault="00972253" w:rsidP="00972253">
            <w:pPr>
              <w:spacing w:before="40" w:after="40"/>
              <w:jc w:val="both"/>
            </w:pPr>
            <w:r>
              <w:t>Manufacturer</w:t>
            </w:r>
          </w:p>
        </w:tc>
        <w:tc>
          <w:tcPr>
            <w:tcW w:w="1546" w:type="dxa"/>
            <w:shd w:val="clear" w:color="auto" w:fill="auto"/>
          </w:tcPr>
          <w:p w14:paraId="574D739F" w14:textId="77777777" w:rsidR="00972253" w:rsidRDefault="00972253" w:rsidP="00972253">
            <w:pPr>
              <w:spacing w:before="40" w:after="40"/>
              <w:jc w:val="center"/>
            </w:pPr>
            <w:r>
              <w:t>-</w:t>
            </w:r>
          </w:p>
        </w:tc>
        <w:tc>
          <w:tcPr>
            <w:tcW w:w="2669" w:type="dxa"/>
            <w:shd w:val="clear" w:color="auto" w:fill="auto"/>
          </w:tcPr>
          <w:p w14:paraId="51598708" w14:textId="77777777" w:rsidR="00972253" w:rsidRDefault="00972253" w:rsidP="00972253">
            <w:pPr>
              <w:spacing w:before="40" w:after="40"/>
              <w:jc w:val="both"/>
            </w:pPr>
          </w:p>
        </w:tc>
      </w:tr>
      <w:tr w:rsidR="00972253" w:rsidRPr="00C629E8" w14:paraId="3A04B473" w14:textId="77777777" w:rsidTr="002477BF">
        <w:trPr>
          <w:trHeight w:val="322"/>
        </w:trPr>
        <w:tc>
          <w:tcPr>
            <w:tcW w:w="4915" w:type="dxa"/>
          </w:tcPr>
          <w:p w14:paraId="38B68CE4" w14:textId="77777777" w:rsidR="00972253" w:rsidRPr="003E6A21" w:rsidRDefault="00972253" w:rsidP="00972253">
            <w:pPr>
              <w:spacing w:before="40" w:after="40"/>
              <w:jc w:val="both"/>
            </w:pPr>
            <w:r>
              <w:t>Pump efficiency in working point</w:t>
            </w:r>
          </w:p>
        </w:tc>
        <w:tc>
          <w:tcPr>
            <w:tcW w:w="1546" w:type="dxa"/>
            <w:shd w:val="clear" w:color="auto" w:fill="auto"/>
          </w:tcPr>
          <w:p w14:paraId="4E47E490" w14:textId="77777777" w:rsidR="00972253" w:rsidRDefault="00972253" w:rsidP="00972253">
            <w:pPr>
              <w:spacing w:before="40" w:after="40"/>
              <w:jc w:val="center"/>
            </w:pPr>
            <w:r>
              <w:t>%</w:t>
            </w:r>
          </w:p>
        </w:tc>
        <w:tc>
          <w:tcPr>
            <w:tcW w:w="2669" w:type="dxa"/>
            <w:shd w:val="clear" w:color="auto" w:fill="auto"/>
          </w:tcPr>
          <w:p w14:paraId="37184B12" w14:textId="77777777" w:rsidR="00972253" w:rsidRDefault="00972253" w:rsidP="00972253">
            <w:pPr>
              <w:spacing w:before="40" w:after="40"/>
              <w:jc w:val="both"/>
            </w:pPr>
          </w:p>
        </w:tc>
      </w:tr>
      <w:tr w:rsidR="00972253" w:rsidRPr="00C629E8" w14:paraId="3470F0FA" w14:textId="77777777" w:rsidTr="002477BF">
        <w:trPr>
          <w:trHeight w:val="322"/>
        </w:trPr>
        <w:tc>
          <w:tcPr>
            <w:tcW w:w="4915" w:type="dxa"/>
          </w:tcPr>
          <w:p w14:paraId="618B817B" w14:textId="77777777" w:rsidR="00972253" w:rsidRPr="003E6A21" w:rsidRDefault="00972253" w:rsidP="00972253">
            <w:pPr>
              <w:spacing w:before="40" w:after="40"/>
              <w:jc w:val="both"/>
            </w:pPr>
            <w:r>
              <w:t>Outlet pressure</w:t>
            </w:r>
          </w:p>
        </w:tc>
        <w:tc>
          <w:tcPr>
            <w:tcW w:w="1546" w:type="dxa"/>
            <w:shd w:val="clear" w:color="auto" w:fill="auto"/>
          </w:tcPr>
          <w:p w14:paraId="3FF3467E" w14:textId="77777777" w:rsidR="00972253" w:rsidRDefault="00972253" w:rsidP="00972253">
            <w:pPr>
              <w:spacing w:before="40" w:after="40"/>
              <w:jc w:val="center"/>
            </w:pPr>
            <w:r>
              <w:t>MPa</w:t>
            </w:r>
          </w:p>
        </w:tc>
        <w:tc>
          <w:tcPr>
            <w:tcW w:w="2669" w:type="dxa"/>
            <w:shd w:val="clear" w:color="auto" w:fill="auto"/>
          </w:tcPr>
          <w:p w14:paraId="72E41E72" w14:textId="77777777" w:rsidR="00972253" w:rsidRDefault="00972253" w:rsidP="00972253">
            <w:pPr>
              <w:spacing w:before="40" w:after="40"/>
              <w:jc w:val="both"/>
            </w:pPr>
          </w:p>
        </w:tc>
      </w:tr>
      <w:tr w:rsidR="00972253" w:rsidRPr="00C629E8" w14:paraId="4EA3267F" w14:textId="77777777" w:rsidTr="002477BF">
        <w:trPr>
          <w:trHeight w:val="322"/>
        </w:trPr>
        <w:tc>
          <w:tcPr>
            <w:tcW w:w="4915" w:type="dxa"/>
          </w:tcPr>
          <w:p w14:paraId="6BD98082" w14:textId="77777777" w:rsidR="00972253" w:rsidRPr="003E6A21" w:rsidRDefault="00972253" w:rsidP="00972253">
            <w:pPr>
              <w:spacing w:before="40" w:after="40"/>
              <w:jc w:val="both"/>
            </w:pPr>
            <w:r>
              <w:t>Pump flow rate</w:t>
            </w:r>
          </w:p>
        </w:tc>
        <w:tc>
          <w:tcPr>
            <w:tcW w:w="1546" w:type="dxa"/>
            <w:shd w:val="clear" w:color="auto" w:fill="auto"/>
          </w:tcPr>
          <w:p w14:paraId="1223E554" w14:textId="77777777" w:rsidR="00972253" w:rsidRDefault="00972253" w:rsidP="00972253">
            <w:pPr>
              <w:spacing w:before="40" w:after="40"/>
              <w:jc w:val="center"/>
            </w:pPr>
            <w:r>
              <w:t>l/s</w:t>
            </w:r>
          </w:p>
        </w:tc>
        <w:tc>
          <w:tcPr>
            <w:tcW w:w="2669" w:type="dxa"/>
            <w:shd w:val="clear" w:color="auto" w:fill="auto"/>
          </w:tcPr>
          <w:p w14:paraId="062182CA" w14:textId="77777777" w:rsidR="00972253" w:rsidRDefault="00972253" w:rsidP="00972253">
            <w:pPr>
              <w:spacing w:before="40" w:after="40"/>
              <w:jc w:val="both"/>
            </w:pPr>
          </w:p>
        </w:tc>
      </w:tr>
      <w:tr w:rsidR="00972253" w:rsidRPr="00C629E8" w14:paraId="20DC886D" w14:textId="77777777" w:rsidTr="002477BF">
        <w:trPr>
          <w:trHeight w:val="322"/>
        </w:trPr>
        <w:tc>
          <w:tcPr>
            <w:tcW w:w="4915" w:type="dxa"/>
          </w:tcPr>
          <w:p w14:paraId="6408A8EE" w14:textId="77777777" w:rsidR="00972253" w:rsidRPr="003E6A21" w:rsidRDefault="00972253" w:rsidP="00972253">
            <w:pPr>
              <w:spacing w:before="40" w:after="40"/>
              <w:jc w:val="both"/>
            </w:pPr>
            <w:r>
              <w:t>Pumped liquid temperature</w:t>
            </w:r>
          </w:p>
        </w:tc>
        <w:tc>
          <w:tcPr>
            <w:tcW w:w="1546" w:type="dxa"/>
            <w:shd w:val="clear" w:color="auto" w:fill="auto"/>
          </w:tcPr>
          <w:p w14:paraId="3B45A7A6" w14:textId="77777777" w:rsidR="00972253" w:rsidRDefault="00972253" w:rsidP="00972253">
            <w:pPr>
              <w:spacing w:before="40" w:after="40"/>
              <w:jc w:val="center"/>
            </w:pPr>
            <w:r>
              <w:t>°C</w:t>
            </w:r>
          </w:p>
        </w:tc>
        <w:tc>
          <w:tcPr>
            <w:tcW w:w="2669" w:type="dxa"/>
            <w:shd w:val="clear" w:color="auto" w:fill="auto"/>
          </w:tcPr>
          <w:p w14:paraId="7A3D6870" w14:textId="77777777" w:rsidR="00972253" w:rsidRDefault="00972253" w:rsidP="00972253">
            <w:pPr>
              <w:spacing w:before="40" w:after="40"/>
              <w:jc w:val="both"/>
            </w:pPr>
          </w:p>
        </w:tc>
      </w:tr>
      <w:tr w:rsidR="00972253" w:rsidRPr="00C629E8" w14:paraId="5B07A5FC" w14:textId="77777777" w:rsidTr="002477BF">
        <w:trPr>
          <w:trHeight w:val="322"/>
        </w:trPr>
        <w:tc>
          <w:tcPr>
            <w:tcW w:w="9130" w:type="dxa"/>
            <w:gridSpan w:val="3"/>
            <w:tcBorders>
              <w:top w:val="single" w:sz="6" w:space="0" w:color="auto"/>
              <w:bottom w:val="single" w:sz="6" w:space="0" w:color="auto"/>
            </w:tcBorders>
            <w:shd w:val="clear" w:color="auto" w:fill="FFCC99"/>
          </w:tcPr>
          <w:p w14:paraId="476A7B43" w14:textId="77777777" w:rsidR="00972253" w:rsidRPr="003E6A21" w:rsidRDefault="00972253" w:rsidP="00972253">
            <w:pPr>
              <w:spacing w:before="40" w:after="40"/>
              <w:jc w:val="both"/>
            </w:pPr>
            <w:r>
              <w:rPr>
                <w:b/>
              </w:rPr>
              <w:t>Demineralized water tank</w:t>
            </w:r>
          </w:p>
        </w:tc>
      </w:tr>
      <w:tr w:rsidR="00972253" w:rsidRPr="00C629E8" w14:paraId="4A2E22DF" w14:textId="77777777" w:rsidTr="002477BF">
        <w:trPr>
          <w:trHeight w:val="157"/>
        </w:trPr>
        <w:tc>
          <w:tcPr>
            <w:tcW w:w="4915" w:type="dxa"/>
            <w:tcBorders>
              <w:top w:val="single" w:sz="4" w:space="0" w:color="auto"/>
              <w:left w:val="single" w:sz="12" w:space="0" w:color="auto"/>
              <w:bottom w:val="single" w:sz="4" w:space="0" w:color="auto"/>
              <w:right w:val="single" w:sz="4" w:space="0" w:color="auto"/>
            </w:tcBorders>
            <w:shd w:val="pct12" w:color="000000" w:fill="FFFFFF"/>
          </w:tcPr>
          <w:p w14:paraId="4F779CEC" w14:textId="77777777" w:rsidR="00972253" w:rsidRPr="003E6A21" w:rsidRDefault="00972253" w:rsidP="00972253">
            <w:pPr>
              <w:numPr>
                <w:ilvl w:val="12"/>
                <w:numId w:val="0"/>
              </w:numPr>
              <w:spacing w:before="40" w:after="40"/>
              <w:rPr>
                <w:b/>
                <w:i/>
                <w:sz w:val="20"/>
              </w:rPr>
            </w:pPr>
            <w:r>
              <w:rPr>
                <w:b/>
                <w:i/>
                <w:sz w:val="20"/>
              </w:rPr>
              <w:t>Parameter</w:t>
            </w:r>
          </w:p>
        </w:tc>
        <w:tc>
          <w:tcPr>
            <w:tcW w:w="1546" w:type="dxa"/>
            <w:tcBorders>
              <w:top w:val="single" w:sz="4" w:space="0" w:color="auto"/>
              <w:left w:val="single" w:sz="4" w:space="0" w:color="auto"/>
              <w:bottom w:val="single" w:sz="4" w:space="0" w:color="auto"/>
              <w:right w:val="single" w:sz="4" w:space="0" w:color="auto"/>
            </w:tcBorders>
            <w:shd w:val="pct12" w:color="000000" w:fill="FFFFFF"/>
          </w:tcPr>
          <w:p w14:paraId="3ACBE48C" w14:textId="77777777" w:rsidR="00972253" w:rsidRPr="00C629E8" w:rsidRDefault="00972253" w:rsidP="00972253">
            <w:pPr>
              <w:numPr>
                <w:ilvl w:val="12"/>
                <w:numId w:val="0"/>
              </w:numPr>
              <w:spacing w:before="40" w:after="40"/>
              <w:jc w:val="center"/>
              <w:rPr>
                <w:b/>
                <w:i/>
                <w:sz w:val="20"/>
              </w:rPr>
            </w:pPr>
            <w:r>
              <w:rPr>
                <w:b/>
                <w:i/>
                <w:sz w:val="20"/>
              </w:rPr>
              <w:t>Unit</w:t>
            </w:r>
          </w:p>
        </w:tc>
        <w:tc>
          <w:tcPr>
            <w:tcW w:w="2669" w:type="dxa"/>
            <w:tcBorders>
              <w:top w:val="single" w:sz="4" w:space="0" w:color="auto"/>
              <w:left w:val="single" w:sz="4" w:space="0" w:color="auto"/>
              <w:bottom w:val="single" w:sz="4" w:space="0" w:color="auto"/>
              <w:right w:val="single" w:sz="12" w:space="0" w:color="auto"/>
            </w:tcBorders>
            <w:shd w:val="pct12" w:color="000000" w:fill="FFFFFF"/>
          </w:tcPr>
          <w:p w14:paraId="3B0BAE65" w14:textId="77777777" w:rsidR="00972253" w:rsidRPr="00C629E8" w:rsidRDefault="00972253" w:rsidP="00972253">
            <w:pPr>
              <w:numPr>
                <w:ilvl w:val="12"/>
                <w:numId w:val="0"/>
              </w:numPr>
              <w:spacing w:before="40" w:after="40"/>
              <w:jc w:val="center"/>
              <w:rPr>
                <w:b/>
                <w:i/>
                <w:sz w:val="20"/>
              </w:rPr>
            </w:pPr>
            <w:r>
              <w:rPr>
                <w:b/>
                <w:i/>
                <w:sz w:val="20"/>
              </w:rPr>
              <w:t>Value / data/ information</w:t>
            </w:r>
          </w:p>
        </w:tc>
      </w:tr>
      <w:tr w:rsidR="00972253" w:rsidRPr="00C629E8" w14:paraId="3210739C" w14:textId="77777777" w:rsidTr="002477BF">
        <w:trPr>
          <w:trHeight w:val="322"/>
        </w:trPr>
        <w:tc>
          <w:tcPr>
            <w:tcW w:w="4915" w:type="dxa"/>
          </w:tcPr>
          <w:p w14:paraId="66FC981B" w14:textId="77777777" w:rsidR="00972253" w:rsidRPr="003E6A21" w:rsidRDefault="00972253" w:rsidP="00972253">
            <w:pPr>
              <w:spacing w:before="40" w:after="40"/>
              <w:jc w:val="both"/>
            </w:pPr>
            <w:r>
              <w:t>Feed water tank volume</w:t>
            </w:r>
          </w:p>
        </w:tc>
        <w:tc>
          <w:tcPr>
            <w:tcW w:w="1546" w:type="dxa"/>
            <w:shd w:val="clear" w:color="auto" w:fill="auto"/>
          </w:tcPr>
          <w:p w14:paraId="03642E83" w14:textId="77777777" w:rsidR="00972253" w:rsidRDefault="00972253" w:rsidP="00972253">
            <w:pPr>
              <w:spacing w:before="40" w:after="40"/>
              <w:jc w:val="center"/>
            </w:pPr>
            <w:r>
              <w:t>m</w:t>
            </w:r>
            <w:r>
              <w:rPr>
                <w:vertAlign w:val="superscript"/>
              </w:rPr>
              <w:t>3</w:t>
            </w:r>
          </w:p>
        </w:tc>
        <w:tc>
          <w:tcPr>
            <w:tcW w:w="2669" w:type="dxa"/>
            <w:shd w:val="clear" w:color="auto" w:fill="auto"/>
          </w:tcPr>
          <w:p w14:paraId="3558FDE1" w14:textId="77777777" w:rsidR="00972253" w:rsidRDefault="00972253" w:rsidP="00972253">
            <w:pPr>
              <w:spacing w:before="40" w:after="40"/>
              <w:jc w:val="both"/>
            </w:pPr>
          </w:p>
        </w:tc>
      </w:tr>
      <w:tr w:rsidR="00972253" w:rsidRPr="00C629E8" w14:paraId="352BB036" w14:textId="77777777" w:rsidTr="002477BF">
        <w:trPr>
          <w:trHeight w:val="322"/>
        </w:trPr>
        <w:tc>
          <w:tcPr>
            <w:tcW w:w="4915" w:type="dxa"/>
          </w:tcPr>
          <w:p w14:paraId="3C2FFD77" w14:textId="77777777" w:rsidR="00972253" w:rsidRPr="003E6A21" w:rsidRDefault="00972253" w:rsidP="00972253">
            <w:pPr>
              <w:spacing w:before="40" w:after="40"/>
              <w:jc w:val="both"/>
            </w:pPr>
            <w:r>
              <w:t>Operating pressure</w:t>
            </w:r>
          </w:p>
        </w:tc>
        <w:tc>
          <w:tcPr>
            <w:tcW w:w="1546" w:type="dxa"/>
            <w:shd w:val="clear" w:color="auto" w:fill="auto"/>
          </w:tcPr>
          <w:p w14:paraId="181B973F" w14:textId="77777777" w:rsidR="00972253" w:rsidRDefault="00972253" w:rsidP="00972253">
            <w:pPr>
              <w:spacing w:before="40" w:after="40"/>
              <w:jc w:val="center"/>
            </w:pPr>
            <w:r>
              <w:t>MPa</w:t>
            </w:r>
          </w:p>
        </w:tc>
        <w:tc>
          <w:tcPr>
            <w:tcW w:w="2669" w:type="dxa"/>
            <w:shd w:val="clear" w:color="auto" w:fill="auto"/>
          </w:tcPr>
          <w:p w14:paraId="75861DA1" w14:textId="77777777" w:rsidR="00972253" w:rsidRDefault="00972253" w:rsidP="00972253">
            <w:pPr>
              <w:spacing w:before="40" w:after="40"/>
              <w:jc w:val="both"/>
            </w:pPr>
          </w:p>
        </w:tc>
      </w:tr>
      <w:tr w:rsidR="00972253" w:rsidRPr="00C629E8" w14:paraId="0821E0B7" w14:textId="77777777" w:rsidTr="002477BF">
        <w:trPr>
          <w:trHeight w:val="322"/>
        </w:trPr>
        <w:tc>
          <w:tcPr>
            <w:tcW w:w="4915" w:type="dxa"/>
          </w:tcPr>
          <w:p w14:paraId="6813D1DE" w14:textId="77777777" w:rsidR="00972253" w:rsidRDefault="00972253" w:rsidP="00972253">
            <w:pPr>
              <w:spacing w:before="40" w:after="40"/>
              <w:jc w:val="both"/>
            </w:pPr>
            <w:r>
              <w:t>Operating temperature (max.)</w:t>
            </w:r>
          </w:p>
        </w:tc>
        <w:tc>
          <w:tcPr>
            <w:tcW w:w="1546" w:type="dxa"/>
            <w:shd w:val="clear" w:color="auto" w:fill="auto"/>
          </w:tcPr>
          <w:p w14:paraId="5B673213" w14:textId="77777777" w:rsidR="00972253" w:rsidRDefault="00972253" w:rsidP="00972253">
            <w:pPr>
              <w:spacing w:before="40" w:after="40"/>
              <w:jc w:val="center"/>
            </w:pPr>
            <w:r>
              <w:t>°C</w:t>
            </w:r>
          </w:p>
        </w:tc>
        <w:tc>
          <w:tcPr>
            <w:tcW w:w="2669" w:type="dxa"/>
            <w:shd w:val="clear" w:color="auto" w:fill="auto"/>
          </w:tcPr>
          <w:p w14:paraId="20F8E97B" w14:textId="77777777" w:rsidR="00972253" w:rsidRDefault="00972253" w:rsidP="00972253">
            <w:pPr>
              <w:spacing w:before="40" w:after="40"/>
              <w:jc w:val="both"/>
            </w:pPr>
          </w:p>
        </w:tc>
      </w:tr>
      <w:tr w:rsidR="00972253" w:rsidRPr="00C629E8" w14:paraId="00E84714" w14:textId="77777777" w:rsidTr="002477BF">
        <w:trPr>
          <w:trHeight w:val="322"/>
        </w:trPr>
        <w:tc>
          <w:tcPr>
            <w:tcW w:w="4915" w:type="dxa"/>
          </w:tcPr>
          <w:p w14:paraId="16B67578" w14:textId="77777777" w:rsidR="00972253" w:rsidRDefault="00972253" w:rsidP="00972253">
            <w:pPr>
              <w:spacing w:before="40" w:after="40"/>
              <w:jc w:val="both"/>
            </w:pPr>
            <w:r>
              <w:t>Tank material</w:t>
            </w:r>
          </w:p>
        </w:tc>
        <w:tc>
          <w:tcPr>
            <w:tcW w:w="1546" w:type="dxa"/>
            <w:shd w:val="clear" w:color="auto" w:fill="auto"/>
          </w:tcPr>
          <w:p w14:paraId="70C53DC7" w14:textId="77777777" w:rsidR="00972253" w:rsidRPr="00B33AFB" w:rsidRDefault="00972253" w:rsidP="00972253">
            <w:pPr>
              <w:spacing w:before="40" w:after="40"/>
              <w:jc w:val="center"/>
            </w:pPr>
            <w:r>
              <w:t>-</w:t>
            </w:r>
          </w:p>
        </w:tc>
        <w:tc>
          <w:tcPr>
            <w:tcW w:w="2669" w:type="dxa"/>
            <w:shd w:val="clear" w:color="auto" w:fill="auto"/>
          </w:tcPr>
          <w:p w14:paraId="59DFFC8B" w14:textId="77777777" w:rsidR="00972253" w:rsidRDefault="00972253" w:rsidP="00972253">
            <w:pPr>
              <w:spacing w:before="40" w:after="40"/>
              <w:jc w:val="both"/>
            </w:pPr>
          </w:p>
        </w:tc>
      </w:tr>
      <w:tr w:rsidR="00972253" w:rsidRPr="00C629E8" w14:paraId="3BAB59ED" w14:textId="77777777" w:rsidTr="002477BF">
        <w:trPr>
          <w:trHeight w:val="322"/>
        </w:trPr>
        <w:tc>
          <w:tcPr>
            <w:tcW w:w="4915" w:type="dxa"/>
          </w:tcPr>
          <w:p w14:paraId="69FB70ED" w14:textId="77777777" w:rsidR="00972253" w:rsidRPr="00E4634F" w:rsidRDefault="00972253" w:rsidP="00972253">
            <w:pPr>
              <w:spacing w:before="40" w:after="40"/>
              <w:jc w:val="both"/>
            </w:pPr>
            <w:r>
              <w:lastRenderedPageBreak/>
              <w:t>Total weight of the tank (without water)</w:t>
            </w:r>
          </w:p>
        </w:tc>
        <w:tc>
          <w:tcPr>
            <w:tcW w:w="1546" w:type="dxa"/>
            <w:shd w:val="clear" w:color="auto" w:fill="auto"/>
          </w:tcPr>
          <w:p w14:paraId="6E2829CF" w14:textId="77777777" w:rsidR="00972253" w:rsidRPr="00E4634F" w:rsidRDefault="00972253" w:rsidP="00972253">
            <w:pPr>
              <w:spacing w:before="40" w:after="40"/>
              <w:jc w:val="center"/>
            </w:pPr>
            <w:r>
              <w:t>kg</w:t>
            </w:r>
          </w:p>
        </w:tc>
        <w:tc>
          <w:tcPr>
            <w:tcW w:w="2669" w:type="dxa"/>
            <w:shd w:val="clear" w:color="auto" w:fill="auto"/>
          </w:tcPr>
          <w:p w14:paraId="15D8DD38" w14:textId="77777777" w:rsidR="00972253" w:rsidRDefault="00972253" w:rsidP="00972253">
            <w:pPr>
              <w:spacing w:before="40" w:after="40"/>
              <w:jc w:val="both"/>
            </w:pPr>
          </w:p>
        </w:tc>
      </w:tr>
    </w:tbl>
    <w:p w14:paraId="37A5B5DC" w14:textId="77777777" w:rsidR="00696FB8" w:rsidRDefault="00696FB8" w:rsidP="00696FB8"/>
    <w:p w14:paraId="6C473731" w14:textId="77777777" w:rsidR="00696FB8" w:rsidRDefault="00696FB8" w:rsidP="00696FB8"/>
    <w:p w14:paraId="031D46F2" w14:textId="77777777" w:rsidR="00696FB8" w:rsidRDefault="00696FB8" w:rsidP="00696FB8"/>
    <w:tbl>
      <w:tblPr>
        <w:tblW w:w="9214"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2"/>
        <w:gridCol w:w="1559"/>
        <w:gridCol w:w="2693"/>
      </w:tblGrid>
      <w:tr w:rsidR="00696FB8" w:rsidRPr="00C629E8" w14:paraId="069E9D02" w14:textId="77777777" w:rsidTr="00730171">
        <w:trPr>
          <w:cantSplit/>
          <w:trHeight w:val="322"/>
          <w:tblHeader/>
        </w:trPr>
        <w:tc>
          <w:tcPr>
            <w:tcW w:w="9214" w:type="dxa"/>
            <w:gridSpan w:val="3"/>
            <w:tcBorders>
              <w:top w:val="single" w:sz="6" w:space="0" w:color="auto"/>
              <w:left w:val="single" w:sz="12" w:space="0" w:color="auto"/>
              <w:bottom w:val="single" w:sz="6" w:space="0" w:color="auto"/>
              <w:right w:val="single" w:sz="12" w:space="0" w:color="auto"/>
            </w:tcBorders>
            <w:shd w:val="clear" w:color="auto" w:fill="8DB3E2" w:themeFill="text2" w:themeFillTint="66"/>
          </w:tcPr>
          <w:p w14:paraId="15375402" w14:textId="77777777" w:rsidR="00696FB8" w:rsidRPr="00304E96" w:rsidRDefault="00696FB8" w:rsidP="00730171">
            <w:pPr>
              <w:keepNext/>
              <w:tabs>
                <w:tab w:val="decimal" w:pos="924"/>
              </w:tabs>
              <w:spacing w:before="40" w:after="40"/>
              <w:jc w:val="both"/>
              <w:rPr>
                <w:b/>
              </w:rPr>
            </w:pPr>
            <w:r>
              <w:rPr>
                <w:b/>
              </w:rPr>
              <w:t xml:space="preserve">Waste processing technology - PS 01 </w:t>
            </w:r>
          </w:p>
        </w:tc>
      </w:tr>
      <w:tr w:rsidR="00696FB8" w:rsidRPr="00C629E8" w14:paraId="4F2E1FCF"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0DFA1CC3" w14:textId="77777777" w:rsidR="00696FB8" w:rsidRPr="0051190F" w:rsidRDefault="00696FB8" w:rsidP="00730171">
            <w:pPr>
              <w:keepNext/>
              <w:tabs>
                <w:tab w:val="decimal" w:pos="924"/>
              </w:tabs>
              <w:spacing w:before="40" w:after="40"/>
              <w:jc w:val="both"/>
              <w:rPr>
                <w:highlight w:val="yellow"/>
              </w:rPr>
            </w:pPr>
            <w:r>
              <w:rPr>
                <w:b/>
              </w:rPr>
              <w:t>Condensate piping from the turbine condenser to boiler feed water tank</w:t>
            </w:r>
          </w:p>
        </w:tc>
      </w:tr>
      <w:tr w:rsidR="00696FB8" w:rsidRPr="00C629E8" w14:paraId="3232E0BA" w14:textId="77777777" w:rsidTr="00730171">
        <w:trPr>
          <w:cantSplit/>
          <w:trHeight w:val="157"/>
        </w:trPr>
        <w:tc>
          <w:tcPr>
            <w:tcW w:w="4962" w:type="dxa"/>
            <w:tcBorders>
              <w:top w:val="single" w:sz="6" w:space="0" w:color="auto"/>
              <w:left w:val="single" w:sz="12" w:space="0" w:color="auto"/>
              <w:bottom w:val="single" w:sz="4" w:space="0" w:color="auto"/>
              <w:right w:val="single" w:sz="4" w:space="0" w:color="auto"/>
            </w:tcBorders>
            <w:shd w:val="pct12" w:color="000000" w:fill="FFFFFF"/>
          </w:tcPr>
          <w:p w14:paraId="3787202A" w14:textId="77777777" w:rsidR="00696FB8" w:rsidRPr="00C629E8" w:rsidRDefault="00696FB8" w:rsidP="00730171">
            <w:pPr>
              <w:keepNext/>
              <w:numPr>
                <w:ilvl w:val="12"/>
                <w:numId w:val="0"/>
              </w:numPr>
              <w:spacing w:before="40" w:after="40"/>
              <w:rPr>
                <w:b/>
                <w:i/>
                <w:sz w:val="20"/>
              </w:rPr>
            </w:pPr>
            <w:r>
              <w:rPr>
                <w:b/>
                <w:i/>
                <w:sz w:val="20"/>
              </w:rPr>
              <w:t>Parameter</w:t>
            </w:r>
          </w:p>
        </w:tc>
        <w:tc>
          <w:tcPr>
            <w:tcW w:w="1559" w:type="dxa"/>
            <w:tcBorders>
              <w:top w:val="single" w:sz="6" w:space="0" w:color="auto"/>
              <w:left w:val="single" w:sz="4" w:space="0" w:color="auto"/>
              <w:bottom w:val="single" w:sz="4" w:space="0" w:color="auto"/>
              <w:right w:val="single" w:sz="4" w:space="0" w:color="auto"/>
            </w:tcBorders>
            <w:shd w:val="pct12" w:color="000000" w:fill="FFFFFF"/>
          </w:tcPr>
          <w:p w14:paraId="55E9CE89" w14:textId="77777777" w:rsidR="00696FB8" w:rsidRPr="00C629E8" w:rsidRDefault="00696FB8" w:rsidP="00730171">
            <w:pPr>
              <w:keepNext/>
              <w:numPr>
                <w:ilvl w:val="12"/>
                <w:numId w:val="0"/>
              </w:numPr>
              <w:spacing w:before="40" w:after="40"/>
              <w:jc w:val="center"/>
              <w:rPr>
                <w:b/>
                <w:i/>
                <w:sz w:val="20"/>
              </w:rPr>
            </w:pPr>
            <w:r>
              <w:rPr>
                <w:b/>
                <w:i/>
                <w:sz w:val="20"/>
              </w:rPr>
              <w:t>Unit</w:t>
            </w:r>
          </w:p>
        </w:tc>
        <w:tc>
          <w:tcPr>
            <w:tcW w:w="2693" w:type="dxa"/>
            <w:tcBorders>
              <w:top w:val="single" w:sz="6" w:space="0" w:color="auto"/>
              <w:left w:val="single" w:sz="4" w:space="0" w:color="auto"/>
              <w:bottom w:val="single" w:sz="4" w:space="0" w:color="auto"/>
              <w:right w:val="single" w:sz="12" w:space="0" w:color="auto"/>
            </w:tcBorders>
            <w:shd w:val="pct12" w:color="000000" w:fill="FFFFFF"/>
          </w:tcPr>
          <w:p w14:paraId="05A55176" w14:textId="77777777" w:rsidR="00696FB8" w:rsidRPr="00C629E8" w:rsidRDefault="00696FB8" w:rsidP="00730171">
            <w:pPr>
              <w:keepNext/>
              <w:numPr>
                <w:ilvl w:val="12"/>
                <w:numId w:val="0"/>
              </w:numPr>
              <w:spacing w:before="40" w:after="40"/>
              <w:jc w:val="center"/>
              <w:rPr>
                <w:b/>
                <w:i/>
                <w:sz w:val="20"/>
              </w:rPr>
            </w:pPr>
            <w:r>
              <w:rPr>
                <w:b/>
                <w:i/>
                <w:sz w:val="20"/>
              </w:rPr>
              <w:t>Value / data/ information</w:t>
            </w:r>
          </w:p>
        </w:tc>
      </w:tr>
      <w:tr w:rsidR="00696FB8" w:rsidRPr="00C629E8" w14:paraId="65FF2B26" w14:textId="77777777" w:rsidTr="00730171">
        <w:trPr>
          <w:cantSplit/>
          <w:trHeight w:val="322"/>
        </w:trPr>
        <w:tc>
          <w:tcPr>
            <w:tcW w:w="4962" w:type="dxa"/>
          </w:tcPr>
          <w:p w14:paraId="64E416A3" w14:textId="77777777" w:rsidR="00696FB8" w:rsidRPr="0051190F" w:rsidRDefault="00696FB8" w:rsidP="00730171">
            <w:pPr>
              <w:spacing w:before="40" w:after="40"/>
              <w:jc w:val="both"/>
              <w:rPr>
                <w:rFonts w:cs="Arial"/>
                <w:szCs w:val="24"/>
              </w:rPr>
            </w:pPr>
            <w:r>
              <w:t>Min. pressure</w:t>
            </w:r>
          </w:p>
        </w:tc>
        <w:tc>
          <w:tcPr>
            <w:tcW w:w="1559" w:type="dxa"/>
            <w:shd w:val="clear" w:color="auto" w:fill="auto"/>
          </w:tcPr>
          <w:p w14:paraId="1D45479B" w14:textId="77777777" w:rsidR="00696FB8" w:rsidRDefault="00696FB8" w:rsidP="00730171">
            <w:pPr>
              <w:spacing w:before="40" w:after="40"/>
              <w:jc w:val="center"/>
            </w:pPr>
            <w:r>
              <w:t>MPa</w:t>
            </w:r>
          </w:p>
        </w:tc>
        <w:tc>
          <w:tcPr>
            <w:tcW w:w="2693" w:type="dxa"/>
            <w:shd w:val="clear" w:color="auto" w:fill="auto"/>
          </w:tcPr>
          <w:p w14:paraId="05D8B75D" w14:textId="77777777" w:rsidR="00696FB8" w:rsidRPr="0051190F" w:rsidRDefault="00696FB8" w:rsidP="00730171">
            <w:pPr>
              <w:spacing w:before="40" w:after="40"/>
              <w:rPr>
                <w:highlight w:val="yellow"/>
              </w:rPr>
            </w:pPr>
          </w:p>
        </w:tc>
      </w:tr>
      <w:tr w:rsidR="00696FB8" w:rsidRPr="00C629E8" w14:paraId="30B9ABDE" w14:textId="77777777" w:rsidTr="00730171">
        <w:trPr>
          <w:cantSplit/>
          <w:trHeight w:val="322"/>
        </w:trPr>
        <w:tc>
          <w:tcPr>
            <w:tcW w:w="4962" w:type="dxa"/>
          </w:tcPr>
          <w:p w14:paraId="09272BC5" w14:textId="77777777" w:rsidR="00696FB8" w:rsidRPr="0051190F" w:rsidRDefault="00696FB8" w:rsidP="00730171">
            <w:pPr>
              <w:spacing w:before="40" w:after="40"/>
              <w:jc w:val="both"/>
            </w:pPr>
            <w:r>
              <w:t>Min. temperature</w:t>
            </w:r>
          </w:p>
        </w:tc>
        <w:tc>
          <w:tcPr>
            <w:tcW w:w="1559" w:type="dxa"/>
            <w:shd w:val="clear" w:color="auto" w:fill="auto"/>
          </w:tcPr>
          <w:p w14:paraId="3EC6EBAC" w14:textId="77777777" w:rsidR="00696FB8" w:rsidRPr="0051190F" w:rsidRDefault="00696FB8" w:rsidP="00730171">
            <w:pPr>
              <w:spacing w:before="40" w:after="40"/>
              <w:jc w:val="center"/>
            </w:pPr>
            <w:r>
              <w:t>°C</w:t>
            </w:r>
          </w:p>
        </w:tc>
        <w:tc>
          <w:tcPr>
            <w:tcW w:w="2693" w:type="dxa"/>
            <w:shd w:val="clear" w:color="auto" w:fill="auto"/>
          </w:tcPr>
          <w:p w14:paraId="704C0DC8" w14:textId="77777777" w:rsidR="00696FB8" w:rsidRPr="0051190F" w:rsidRDefault="00696FB8" w:rsidP="00730171">
            <w:pPr>
              <w:spacing w:before="40" w:after="40"/>
              <w:rPr>
                <w:highlight w:val="yellow"/>
              </w:rPr>
            </w:pPr>
          </w:p>
        </w:tc>
      </w:tr>
      <w:tr w:rsidR="00696FB8" w:rsidRPr="00C629E8" w14:paraId="590709FD" w14:textId="77777777" w:rsidTr="00730171">
        <w:trPr>
          <w:cantSplit/>
          <w:trHeight w:val="322"/>
        </w:trPr>
        <w:tc>
          <w:tcPr>
            <w:tcW w:w="4962" w:type="dxa"/>
          </w:tcPr>
          <w:p w14:paraId="5E032103" w14:textId="77777777" w:rsidR="00696FB8" w:rsidRPr="00830836" w:rsidRDefault="00696FB8" w:rsidP="00730171">
            <w:pPr>
              <w:spacing w:before="40" w:after="40"/>
              <w:jc w:val="both"/>
            </w:pPr>
            <w:r>
              <w:t>Nominal inside diameter</w:t>
            </w:r>
          </w:p>
        </w:tc>
        <w:tc>
          <w:tcPr>
            <w:tcW w:w="1559" w:type="dxa"/>
            <w:shd w:val="clear" w:color="auto" w:fill="auto"/>
          </w:tcPr>
          <w:p w14:paraId="3916673A" w14:textId="77777777" w:rsidR="00696FB8" w:rsidRPr="00830836" w:rsidRDefault="00696FB8" w:rsidP="00730171">
            <w:pPr>
              <w:spacing w:before="40" w:after="40"/>
              <w:jc w:val="center"/>
            </w:pPr>
            <w:r>
              <w:t>DN:</w:t>
            </w:r>
          </w:p>
        </w:tc>
        <w:tc>
          <w:tcPr>
            <w:tcW w:w="2693" w:type="dxa"/>
            <w:shd w:val="clear" w:color="auto" w:fill="auto"/>
          </w:tcPr>
          <w:p w14:paraId="2B82EE91" w14:textId="77777777" w:rsidR="00696FB8" w:rsidRPr="00830836" w:rsidRDefault="00696FB8" w:rsidP="00730171">
            <w:pPr>
              <w:spacing w:before="40" w:after="40"/>
              <w:rPr>
                <w:highlight w:val="yellow"/>
              </w:rPr>
            </w:pPr>
          </w:p>
        </w:tc>
      </w:tr>
      <w:tr w:rsidR="00696FB8" w:rsidRPr="00C629E8" w14:paraId="686EDC9F" w14:textId="77777777" w:rsidTr="00730171">
        <w:trPr>
          <w:cantSplit/>
          <w:trHeight w:val="322"/>
        </w:trPr>
        <w:tc>
          <w:tcPr>
            <w:tcW w:w="4962" w:type="dxa"/>
          </w:tcPr>
          <w:p w14:paraId="7E171C87" w14:textId="77777777" w:rsidR="00696FB8" w:rsidRDefault="00696FB8" w:rsidP="00730171">
            <w:pPr>
              <w:spacing w:before="40" w:after="40"/>
              <w:jc w:val="both"/>
            </w:pPr>
            <w:r>
              <w:t>Pressure nominal</w:t>
            </w:r>
          </w:p>
        </w:tc>
        <w:tc>
          <w:tcPr>
            <w:tcW w:w="1559" w:type="dxa"/>
            <w:shd w:val="clear" w:color="auto" w:fill="auto"/>
          </w:tcPr>
          <w:p w14:paraId="57AE5D47" w14:textId="77777777" w:rsidR="00696FB8" w:rsidRDefault="00696FB8" w:rsidP="00730171">
            <w:pPr>
              <w:spacing w:before="40" w:after="40"/>
              <w:jc w:val="center"/>
            </w:pPr>
            <w:r>
              <w:t>MPa</w:t>
            </w:r>
          </w:p>
        </w:tc>
        <w:tc>
          <w:tcPr>
            <w:tcW w:w="2693" w:type="dxa"/>
            <w:shd w:val="clear" w:color="auto" w:fill="auto"/>
          </w:tcPr>
          <w:p w14:paraId="573D5EE8" w14:textId="77777777" w:rsidR="00696FB8" w:rsidRPr="00830836" w:rsidRDefault="00696FB8" w:rsidP="00730171">
            <w:pPr>
              <w:spacing w:before="40" w:after="40"/>
              <w:rPr>
                <w:highlight w:val="yellow"/>
              </w:rPr>
            </w:pPr>
          </w:p>
        </w:tc>
      </w:tr>
      <w:tr w:rsidR="00696FB8" w:rsidRPr="00C629E8" w14:paraId="667E0C4E" w14:textId="77777777" w:rsidTr="00730171">
        <w:trPr>
          <w:cantSplit/>
          <w:trHeight w:val="322"/>
        </w:trPr>
        <w:tc>
          <w:tcPr>
            <w:tcW w:w="4962" w:type="dxa"/>
          </w:tcPr>
          <w:p w14:paraId="0012A0A6" w14:textId="77777777" w:rsidR="00696FB8" w:rsidRPr="00830836" w:rsidRDefault="00696FB8" w:rsidP="00730171">
            <w:pPr>
              <w:spacing w:before="40" w:after="40"/>
              <w:jc w:val="both"/>
            </w:pPr>
            <w:r>
              <w:t>External diameter</w:t>
            </w:r>
          </w:p>
        </w:tc>
        <w:tc>
          <w:tcPr>
            <w:tcW w:w="1559" w:type="dxa"/>
            <w:shd w:val="clear" w:color="auto" w:fill="auto"/>
          </w:tcPr>
          <w:p w14:paraId="65A9AE75" w14:textId="77777777" w:rsidR="00696FB8" w:rsidRPr="00830836" w:rsidRDefault="00696FB8" w:rsidP="00730171">
            <w:pPr>
              <w:spacing w:before="40" w:after="40"/>
              <w:jc w:val="center"/>
            </w:pPr>
            <w:r>
              <w:t>mm</w:t>
            </w:r>
          </w:p>
        </w:tc>
        <w:tc>
          <w:tcPr>
            <w:tcW w:w="2693" w:type="dxa"/>
            <w:shd w:val="clear" w:color="auto" w:fill="auto"/>
          </w:tcPr>
          <w:p w14:paraId="3996BA83" w14:textId="77777777" w:rsidR="00696FB8" w:rsidRPr="00830836" w:rsidRDefault="00696FB8" w:rsidP="00730171">
            <w:pPr>
              <w:spacing w:before="40" w:after="40"/>
              <w:rPr>
                <w:highlight w:val="yellow"/>
              </w:rPr>
            </w:pPr>
          </w:p>
        </w:tc>
      </w:tr>
      <w:tr w:rsidR="00696FB8" w:rsidRPr="00C629E8" w14:paraId="55F7E8F7" w14:textId="77777777" w:rsidTr="00730171">
        <w:trPr>
          <w:cantSplit/>
          <w:trHeight w:val="322"/>
        </w:trPr>
        <w:tc>
          <w:tcPr>
            <w:tcW w:w="4962" w:type="dxa"/>
          </w:tcPr>
          <w:p w14:paraId="0CAAE893" w14:textId="77777777" w:rsidR="00696FB8" w:rsidRDefault="00696FB8" w:rsidP="00730171">
            <w:pPr>
              <w:spacing w:before="40" w:after="40"/>
              <w:jc w:val="both"/>
            </w:pPr>
            <w:r>
              <w:t>Wall thickness</w:t>
            </w:r>
          </w:p>
        </w:tc>
        <w:tc>
          <w:tcPr>
            <w:tcW w:w="1559" w:type="dxa"/>
            <w:shd w:val="clear" w:color="auto" w:fill="auto"/>
          </w:tcPr>
          <w:p w14:paraId="13A919E2" w14:textId="77777777" w:rsidR="00696FB8" w:rsidRPr="00830836" w:rsidRDefault="00696FB8" w:rsidP="00730171">
            <w:pPr>
              <w:spacing w:before="40" w:after="40"/>
              <w:jc w:val="center"/>
            </w:pPr>
            <w:r>
              <w:t>mm</w:t>
            </w:r>
          </w:p>
        </w:tc>
        <w:tc>
          <w:tcPr>
            <w:tcW w:w="2693" w:type="dxa"/>
            <w:shd w:val="clear" w:color="auto" w:fill="auto"/>
          </w:tcPr>
          <w:p w14:paraId="5952BBB5" w14:textId="77777777" w:rsidR="00696FB8" w:rsidRPr="00830836" w:rsidRDefault="00696FB8" w:rsidP="00730171">
            <w:pPr>
              <w:spacing w:before="40" w:after="40"/>
              <w:rPr>
                <w:highlight w:val="yellow"/>
              </w:rPr>
            </w:pPr>
          </w:p>
        </w:tc>
      </w:tr>
      <w:tr w:rsidR="00696FB8" w:rsidRPr="00C629E8" w14:paraId="4E728FA3" w14:textId="77777777" w:rsidTr="00730171">
        <w:trPr>
          <w:cantSplit/>
          <w:trHeight w:val="322"/>
        </w:trPr>
        <w:tc>
          <w:tcPr>
            <w:tcW w:w="4962" w:type="dxa"/>
          </w:tcPr>
          <w:p w14:paraId="22B1403F" w14:textId="77777777" w:rsidR="00696FB8" w:rsidRPr="003E6A21" w:rsidRDefault="00696FB8" w:rsidP="00730171">
            <w:pPr>
              <w:spacing w:before="40" w:after="40"/>
              <w:jc w:val="both"/>
            </w:pPr>
            <w:r>
              <w:t>Material</w:t>
            </w:r>
          </w:p>
        </w:tc>
        <w:tc>
          <w:tcPr>
            <w:tcW w:w="1559" w:type="dxa"/>
            <w:shd w:val="clear" w:color="auto" w:fill="auto"/>
          </w:tcPr>
          <w:p w14:paraId="04FA75AD" w14:textId="77777777" w:rsidR="00696FB8" w:rsidRPr="00830836" w:rsidRDefault="00696FB8" w:rsidP="00730171">
            <w:pPr>
              <w:spacing w:before="40" w:after="40"/>
              <w:jc w:val="center"/>
              <w:rPr>
                <w:highlight w:val="yellow"/>
              </w:rPr>
            </w:pPr>
            <w:r>
              <w:t>-</w:t>
            </w:r>
          </w:p>
        </w:tc>
        <w:tc>
          <w:tcPr>
            <w:tcW w:w="2693" w:type="dxa"/>
            <w:shd w:val="clear" w:color="auto" w:fill="auto"/>
          </w:tcPr>
          <w:p w14:paraId="17811796" w14:textId="77777777" w:rsidR="00696FB8" w:rsidRDefault="00696FB8" w:rsidP="00730171">
            <w:pPr>
              <w:spacing w:before="40" w:after="40"/>
            </w:pPr>
          </w:p>
        </w:tc>
      </w:tr>
      <w:tr w:rsidR="00696FB8" w:rsidRPr="00C629E8" w14:paraId="69DCC901" w14:textId="77777777" w:rsidTr="00730171">
        <w:trPr>
          <w:cantSplit/>
          <w:trHeight w:val="322"/>
        </w:trPr>
        <w:tc>
          <w:tcPr>
            <w:tcW w:w="4962" w:type="dxa"/>
            <w:tcBorders>
              <w:bottom w:val="single" w:sz="6" w:space="0" w:color="auto"/>
            </w:tcBorders>
          </w:tcPr>
          <w:p w14:paraId="1BFD3842" w14:textId="77777777" w:rsidR="00696FB8" w:rsidRPr="003E6A21" w:rsidRDefault="00696FB8" w:rsidP="00730171">
            <w:pPr>
              <w:spacing w:before="40" w:after="40"/>
              <w:jc w:val="both"/>
              <w:rPr>
                <w:rFonts w:cs="Arial"/>
                <w:szCs w:val="24"/>
              </w:rPr>
            </w:pPr>
            <w:r>
              <w:t>Number of valves</w:t>
            </w:r>
          </w:p>
        </w:tc>
        <w:tc>
          <w:tcPr>
            <w:tcW w:w="1559" w:type="dxa"/>
            <w:tcBorders>
              <w:bottom w:val="single" w:sz="6" w:space="0" w:color="auto"/>
            </w:tcBorders>
            <w:shd w:val="clear" w:color="auto" w:fill="auto"/>
          </w:tcPr>
          <w:p w14:paraId="5C63FFDC" w14:textId="77777777" w:rsidR="00696FB8" w:rsidRPr="0051190F" w:rsidRDefault="00696FB8" w:rsidP="00730171">
            <w:pPr>
              <w:spacing w:before="40" w:after="40"/>
              <w:jc w:val="center"/>
            </w:pPr>
            <w:r>
              <w:t>items</w:t>
            </w:r>
          </w:p>
        </w:tc>
        <w:tc>
          <w:tcPr>
            <w:tcW w:w="2693" w:type="dxa"/>
            <w:tcBorders>
              <w:bottom w:val="single" w:sz="6" w:space="0" w:color="auto"/>
            </w:tcBorders>
            <w:shd w:val="clear" w:color="auto" w:fill="auto"/>
          </w:tcPr>
          <w:p w14:paraId="035B8A7E" w14:textId="77777777" w:rsidR="00696FB8" w:rsidRPr="0051190F" w:rsidRDefault="00696FB8" w:rsidP="00730171">
            <w:pPr>
              <w:spacing w:before="40" w:after="40"/>
              <w:rPr>
                <w:highlight w:val="yellow"/>
              </w:rPr>
            </w:pPr>
          </w:p>
        </w:tc>
      </w:tr>
      <w:tr w:rsidR="00696FB8" w:rsidRPr="00C629E8" w14:paraId="6E08D748"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158D6FDB" w14:textId="77777777" w:rsidR="00696FB8" w:rsidRPr="003E6A21" w:rsidRDefault="00696FB8" w:rsidP="00730171">
            <w:pPr>
              <w:tabs>
                <w:tab w:val="decimal" w:pos="924"/>
              </w:tabs>
              <w:spacing w:before="40" w:after="40"/>
              <w:jc w:val="both"/>
            </w:pPr>
            <w:r>
              <w:rPr>
                <w:b/>
              </w:rPr>
              <w:t>Condensate piping from the heating water heater to boiler feed water tank</w:t>
            </w:r>
          </w:p>
        </w:tc>
      </w:tr>
      <w:tr w:rsidR="00696FB8" w:rsidRPr="00C629E8" w14:paraId="1FCFE35C" w14:textId="77777777" w:rsidTr="00730171">
        <w:trPr>
          <w:cantSplit/>
          <w:trHeight w:val="157"/>
        </w:trPr>
        <w:tc>
          <w:tcPr>
            <w:tcW w:w="4962" w:type="dxa"/>
            <w:tcBorders>
              <w:top w:val="single" w:sz="6" w:space="0" w:color="auto"/>
              <w:left w:val="single" w:sz="12" w:space="0" w:color="auto"/>
              <w:bottom w:val="single" w:sz="4" w:space="0" w:color="auto"/>
              <w:right w:val="single" w:sz="4" w:space="0" w:color="auto"/>
            </w:tcBorders>
            <w:shd w:val="pct12" w:color="000000" w:fill="FFFFFF"/>
          </w:tcPr>
          <w:p w14:paraId="6437E43C" w14:textId="77777777" w:rsidR="00696FB8" w:rsidRPr="003E6A21" w:rsidRDefault="00696FB8" w:rsidP="00730171">
            <w:pPr>
              <w:numPr>
                <w:ilvl w:val="12"/>
                <w:numId w:val="0"/>
              </w:numPr>
              <w:spacing w:before="40" w:after="40"/>
              <w:rPr>
                <w:b/>
                <w:i/>
                <w:sz w:val="20"/>
              </w:rPr>
            </w:pPr>
            <w:r>
              <w:rPr>
                <w:b/>
                <w:i/>
                <w:sz w:val="20"/>
              </w:rPr>
              <w:t>Parameter</w:t>
            </w:r>
          </w:p>
        </w:tc>
        <w:tc>
          <w:tcPr>
            <w:tcW w:w="1559" w:type="dxa"/>
            <w:tcBorders>
              <w:top w:val="single" w:sz="6" w:space="0" w:color="auto"/>
              <w:left w:val="single" w:sz="4" w:space="0" w:color="auto"/>
              <w:bottom w:val="single" w:sz="4" w:space="0" w:color="auto"/>
              <w:right w:val="single" w:sz="4" w:space="0" w:color="auto"/>
            </w:tcBorders>
            <w:shd w:val="pct12" w:color="000000" w:fill="FFFFFF"/>
          </w:tcPr>
          <w:p w14:paraId="4F3BAE08" w14:textId="77777777" w:rsidR="00696FB8" w:rsidRPr="00C629E8" w:rsidRDefault="00696FB8" w:rsidP="00730171">
            <w:pPr>
              <w:numPr>
                <w:ilvl w:val="12"/>
                <w:numId w:val="0"/>
              </w:numPr>
              <w:spacing w:before="40" w:after="40"/>
              <w:jc w:val="center"/>
              <w:rPr>
                <w:b/>
                <w:i/>
                <w:sz w:val="20"/>
              </w:rPr>
            </w:pPr>
            <w:r>
              <w:rPr>
                <w:b/>
                <w:i/>
                <w:sz w:val="20"/>
              </w:rPr>
              <w:t>Unit</w:t>
            </w:r>
          </w:p>
        </w:tc>
        <w:tc>
          <w:tcPr>
            <w:tcW w:w="2693" w:type="dxa"/>
            <w:tcBorders>
              <w:top w:val="single" w:sz="6" w:space="0" w:color="auto"/>
              <w:left w:val="single" w:sz="4" w:space="0" w:color="auto"/>
              <w:bottom w:val="single" w:sz="4" w:space="0" w:color="auto"/>
              <w:right w:val="single" w:sz="12" w:space="0" w:color="auto"/>
            </w:tcBorders>
            <w:shd w:val="pct12" w:color="000000" w:fill="FFFFFF"/>
          </w:tcPr>
          <w:p w14:paraId="3F9059C0" w14:textId="77777777" w:rsidR="00696FB8" w:rsidRPr="00C629E8" w:rsidRDefault="00696FB8" w:rsidP="00730171">
            <w:pPr>
              <w:numPr>
                <w:ilvl w:val="12"/>
                <w:numId w:val="0"/>
              </w:numPr>
              <w:spacing w:before="40" w:after="40"/>
              <w:jc w:val="center"/>
              <w:rPr>
                <w:b/>
                <w:i/>
                <w:sz w:val="20"/>
              </w:rPr>
            </w:pPr>
            <w:r>
              <w:rPr>
                <w:b/>
                <w:i/>
                <w:sz w:val="20"/>
              </w:rPr>
              <w:t>Value / data/ information</w:t>
            </w:r>
          </w:p>
        </w:tc>
      </w:tr>
      <w:tr w:rsidR="00696FB8" w:rsidRPr="00C629E8" w14:paraId="5662401B" w14:textId="77777777" w:rsidTr="00730171">
        <w:trPr>
          <w:cantSplit/>
          <w:trHeight w:val="322"/>
        </w:trPr>
        <w:tc>
          <w:tcPr>
            <w:tcW w:w="4962" w:type="dxa"/>
          </w:tcPr>
          <w:p w14:paraId="0551F447" w14:textId="77777777" w:rsidR="00696FB8" w:rsidRPr="003E6A21" w:rsidRDefault="00696FB8" w:rsidP="00730171">
            <w:pPr>
              <w:spacing w:before="40" w:after="40"/>
              <w:jc w:val="both"/>
              <w:rPr>
                <w:rFonts w:cs="Arial"/>
                <w:szCs w:val="24"/>
              </w:rPr>
            </w:pPr>
            <w:r>
              <w:t>Min. pressure</w:t>
            </w:r>
          </w:p>
        </w:tc>
        <w:tc>
          <w:tcPr>
            <w:tcW w:w="1559" w:type="dxa"/>
            <w:shd w:val="clear" w:color="auto" w:fill="auto"/>
          </w:tcPr>
          <w:p w14:paraId="3414EF95" w14:textId="77777777" w:rsidR="00696FB8" w:rsidRDefault="00696FB8" w:rsidP="00730171">
            <w:pPr>
              <w:spacing w:before="40" w:after="40"/>
              <w:jc w:val="center"/>
            </w:pPr>
            <w:r>
              <w:t>MPa</w:t>
            </w:r>
          </w:p>
        </w:tc>
        <w:tc>
          <w:tcPr>
            <w:tcW w:w="2693" w:type="dxa"/>
            <w:shd w:val="clear" w:color="auto" w:fill="auto"/>
          </w:tcPr>
          <w:p w14:paraId="2237EBEA" w14:textId="77777777" w:rsidR="00696FB8" w:rsidRPr="0051190F" w:rsidRDefault="00696FB8" w:rsidP="00730171">
            <w:pPr>
              <w:spacing w:before="40" w:after="40"/>
              <w:jc w:val="both"/>
              <w:rPr>
                <w:highlight w:val="yellow"/>
              </w:rPr>
            </w:pPr>
          </w:p>
        </w:tc>
      </w:tr>
      <w:tr w:rsidR="00696FB8" w:rsidRPr="00C629E8" w14:paraId="543B89E3" w14:textId="77777777" w:rsidTr="00730171">
        <w:trPr>
          <w:cantSplit/>
          <w:trHeight w:val="322"/>
        </w:trPr>
        <w:tc>
          <w:tcPr>
            <w:tcW w:w="4962" w:type="dxa"/>
          </w:tcPr>
          <w:p w14:paraId="12422C52" w14:textId="77777777" w:rsidR="00696FB8" w:rsidRPr="003E6A21" w:rsidRDefault="00696FB8" w:rsidP="00730171">
            <w:pPr>
              <w:spacing w:before="40" w:after="40"/>
              <w:jc w:val="both"/>
            </w:pPr>
            <w:r>
              <w:t>Min. temperature</w:t>
            </w:r>
          </w:p>
        </w:tc>
        <w:tc>
          <w:tcPr>
            <w:tcW w:w="1559" w:type="dxa"/>
            <w:shd w:val="clear" w:color="auto" w:fill="auto"/>
          </w:tcPr>
          <w:p w14:paraId="0FAAF778" w14:textId="77777777" w:rsidR="00696FB8" w:rsidRPr="0051190F" w:rsidRDefault="00696FB8" w:rsidP="00730171">
            <w:pPr>
              <w:spacing w:before="40" w:after="40"/>
              <w:jc w:val="center"/>
            </w:pPr>
            <w:r>
              <w:t>°C</w:t>
            </w:r>
          </w:p>
        </w:tc>
        <w:tc>
          <w:tcPr>
            <w:tcW w:w="2693" w:type="dxa"/>
            <w:shd w:val="clear" w:color="auto" w:fill="auto"/>
          </w:tcPr>
          <w:p w14:paraId="2CE47A7B" w14:textId="77777777" w:rsidR="00696FB8" w:rsidRPr="0051190F" w:rsidRDefault="00696FB8" w:rsidP="00730171">
            <w:pPr>
              <w:spacing w:before="40" w:after="40"/>
              <w:jc w:val="both"/>
              <w:rPr>
                <w:highlight w:val="yellow"/>
              </w:rPr>
            </w:pPr>
          </w:p>
        </w:tc>
      </w:tr>
      <w:tr w:rsidR="00696FB8" w:rsidRPr="00C629E8" w14:paraId="446E9C2E" w14:textId="77777777" w:rsidTr="00730171">
        <w:trPr>
          <w:cantSplit/>
          <w:trHeight w:val="322"/>
        </w:trPr>
        <w:tc>
          <w:tcPr>
            <w:tcW w:w="4962" w:type="dxa"/>
          </w:tcPr>
          <w:p w14:paraId="0B25B511" w14:textId="77777777" w:rsidR="00696FB8" w:rsidRPr="003E6A21" w:rsidRDefault="00696FB8" w:rsidP="00730171">
            <w:pPr>
              <w:spacing w:before="40" w:after="40"/>
              <w:jc w:val="both"/>
            </w:pPr>
            <w:r>
              <w:t>Nominal inside diameter</w:t>
            </w:r>
          </w:p>
        </w:tc>
        <w:tc>
          <w:tcPr>
            <w:tcW w:w="1559" w:type="dxa"/>
            <w:shd w:val="clear" w:color="auto" w:fill="auto"/>
          </w:tcPr>
          <w:p w14:paraId="409FFA5C" w14:textId="77777777" w:rsidR="00696FB8" w:rsidRPr="00830836" w:rsidRDefault="00696FB8" w:rsidP="00730171">
            <w:pPr>
              <w:spacing w:before="40" w:after="40"/>
              <w:jc w:val="center"/>
            </w:pPr>
            <w:r>
              <w:t>DN:</w:t>
            </w:r>
          </w:p>
        </w:tc>
        <w:tc>
          <w:tcPr>
            <w:tcW w:w="2693" w:type="dxa"/>
            <w:shd w:val="clear" w:color="auto" w:fill="auto"/>
          </w:tcPr>
          <w:p w14:paraId="54546334" w14:textId="77777777" w:rsidR="00696FB8" w:rsidRPr="00830836" w:rsidRDefault="00696FB8" w:rsidP="00730171">
            <w:pPr>
              <w:spacing w:before="40" w:after="40"/>
              <w:jc w:val="both"/>
              <w:rPr>
                <w:highlight w:val="yellow"/>
              </w:rPr>
            </w:pPr>
          </w:p>
        </w:tc>
      </w:tr>
      <w:tr w:rsidR="00696FB8" w:rsidRPr="00C629E8" w14:paraId="03EEBB95" w14:textId="77777777" w:rsidTr="00730171">
        <w:trPr>
          <w:cantSplit/>
          <w:trHeight w:val="322"/>
        </w:trPr>
        <w:tc>
          <w:tcPr>
            <w:tcW w:w="4962" w:type="dxa"/>
          </w:tcPr>
          <w:p w14:paraId="626A65D4" w14:textId="77777777" w:rsidR="00696FB8" w:rsidRPr="003E6A21" w:rsidRDefault="00696FB8" w:rsidP="00730171">
            <w:pPr>
              <w:spacing w:before="40" w:after="40"/>
              <w:jc w:val="both"/>
            </w:pPr>
            <w:r>
              <w:t>Pressure nominal</w:t>
            </w:r>
          </w:p>
        </w:tc>
        <w:tc>
          <w:tcPr>
            <w:tcW w:w="1559" w:type="dxa"/>
            <w:shd w:val="clear" w:color="auto" w:fill="auto"/>
          </w:tcPr>
          <w:p w14:paraId="26D15D0B" w14:textId="77777777" w:rsidR="00696FB8" w:rsidRDefault="00696FB8" w:rsidP="00730171">
            <w:pPr>
              <w:spacing w:before="40" w:after="40"/>
              <w:jc w:val="center"/>
            </w:pPr>
            <w:r>
              <w:t>MPa</w:t>
            </w:r>
          </w:p>
        </w:tc>
        <w:tc>
          <w:tcPr>
            <w:tcW w:w="2693" w:type="dxa"/>
            <w:shd w:val="clear" w:color="auto" w:fill="auto"/>
          </w:tcPr>
          <w:p w14:paraId="48EB3F78" w14:textId="77777777" w:rsidR="00696FB8" w:rsidRPr="00830836" w:rsidRDefault="00696FB8" w:rsidP="00730171">
            <w:pPr>
              <w:spacing w:before="40" w:after="40"/>
              <w:jc w:val="both"/>
              <w:rPr>
                <w:highlight w:val="yellow"/>
              </w:rPr>
            </w:pPr>
          </w:p>
        </w:tc>
      </w:tr>
      <w:tr w:rsidR="00696FB8" w:rsidRPr="00C629E8" w14:paraId="2633BFB0" w14:textId="77777777" w:rsidTr="00730171">
        <w:trPr>
          <w:cantSplit/>
          <w:trHeight w:val="322"/>
        </w:trPr>
        <w:tc>
          <w:tcPr>
            <w:tcW w:w="4962" w:type="dxa"/>
          </w:tcPr>
          <w:p w14:paraId="789F0690" w14:textId="77777777" w:rsidR="00696FB8" w:rsidRPr="003E6A21" w:rsidRDefault="00696FB8" w:rsidP="00730171">
            <w:pPr>
              <w:spacing w:before="40" w:after="40"/>
              <w:jc w:val="both"/>
            </w:pPr>
            <w:r>
              <w:t>External diameter</w:t>
            </w:r>
          </w:p>
        </w:tc>
        <w:tc>
          <w:tcPr>
            <w:tcW w:w="1559" w:type="dxa"/>
            <w:shd w:val="clear" w:color="auto" w:fill="auto"/>
          </w:tcPr>
          <w:p w14:paraId="07CBAE70" w14:textId="77777777" w:rsidR="00696FB8" w:rsidRPr="00830836" w:rsidRDefault="00696FB8" w:rsidP="00730171">
            <w:pPr>
              <w:spacing w:before="40" w:after="40"/>
              <w:jc w:val="center"/>
            </w:pPr>
            <w:r>
              <w:t>mm</w:t>
            </w:r>
          </w:p>
        </w:tc>
        <w:tc>
          <w:tcPr>
            <w:tcW w:w="2693" w:type="dxa"/>
            <w:shd w:val="clear" w:color="auto" w:fill="auto"/>
          </w:tcPr>
          <w:p w14:paraId="2BEFB65C" w14:textId="77777777" w:rsidR="00696FB8" w:rsidRPr="00830836" w:rsidRDefault="00696FB8" w:rsidP="00730171">
            <w:pPr>
              <w:spacing w:before="40" w:after="40"/>
              <w:jc w:val="both"/>
              <w:rPr>
                <w:highlight w:val="yellow"/>
              </w:rPr>
            </w:pPr>
          </w:p>
        </w:tc>
      </w:tr>
      <w:tr w:rsidR="00696FB8" w:rsidRPr="00C629E8" w14:paraId="2A0560BA" w14:textId="77777777" w:rsidTr="00730171">
        <w:trPr>
          <w:cantSplit/>
          <w:trHeight w:val="322"/>
        </w:trPr>
        <w:tc>
          <w:tcPr>
            <w:tcW w:w="4962" w:type="dxa"/>
          </w:tcPr>
          <w:p w14:paraId="2A4D9BBB" w14:textId="77777777" w:rsidR="00696FB8" w:rsidRPr="003E6A21" w:rsidRDefault="00696FB8" w:rsidP="00730171">
            <w:pPr>
              <w:spacing w:before="40" w:after="40"/>
              <w:jc w:val="both"/>
            </w:pPr>
            <w:r>
              <w:t>Wall thickness</w:t>
            </w:r>
          </w:p>
        </w:tc>
        <w:tc>
          <w:tcPr>
            <w:tcW w:w="1559" w:type="dxa"/>
            <w:shd w:val="clear" w:color="auto" w:fill="auto"/>
          </w:tcPr>
          <w:p w14:paraId="7E5C11C6" w14:textId="77777777" w:rsidR="00696FB8" w:rsidRPr="00830836" w:rsidRDefault="00696FB8" w:rsidP="00730171">
            <w:pPr>
              <w:spacing w:before="40" w:after="40"/>
              <w:jc w:val="center"/>
            </w:pPr>
            <w:r>
              <w:t>mm</w:t>
            </w:r>
          </w:p>
        </w:tc>
        <w:tc>
          <w:tcPr>
            <w:tcW w:w="2693" w:type="dxa"/>
            <w:shd w:val="clear" w:color="auto" w:fill="auto"/>
          </w:tcPr>
          <w:p w14:paraId="2D22C5A7" w14:textId="77777777" w:rsidR="00696FB8" w:rsidRPr="00830836" w:rsidRDefault="00696FB8" w:rsidP="00730171">
            <w:pPr>
              <w:spacing w:before="40" w:after="40"/>
              <w:jc w:val="both"/>
              <w:rPr>
                <w:highlight w:val="yellow"/>
              </w:rPr>
            </w:pPr>
          </w:p>
        </w:tc>
      </w:tr>
      <w:tr w:rsidR="00696FB8" w:rsidRPr="00C629E8" w14:paraId="73F4D52C" w14:textId="77777777" w:rsidTr="00730171">
        <w:trPr>
          <w:cantSplit/>
          <w:trHeight w:val="322"/>
        </w:trPr>
        <w:tc>
          <w:tcPr>
            <w:tcW w:w="4962" w:type="dxa"/>
          </w:tcPr>
          <w:p w14:paraId="2B5C76DE" w14:textId="77777777" w:rsidR="00696FB8" w:rsidRPr="003E6A21" w:rsidRDefault="00696FB8" w:rsidP="00730171">
            <w:pPr>
              <w:spacing w:before="40" w:after="40"/>
              <w:jc w:val="both"/>
            </w:pPr>
            <w:r>
              <w:t>Material</w:t>
            </w:r>
          </w:p>
        </w:tc>
        <w:tc>
          <w:tcPr>
            <w:tcW w:w="1559" w:type="dxa"/>
            <w:shd w:val="clear" w:color="auto" w:fill="auto"/>
          </w:tcPr>
          <w:p w14:paraId="1548FE70" w14:textId="77777777" w:rsidR="00696FB8" w:rsidRPr="00830836" w:rsidRDefault="00696FB8" w:rsidP="00730171">
            <w:pPr>
              <w:spacing w:before="40" w:after="40"/>
              <w:jc w:val="center"/>
              <w:rPr>
                <w:highlight w:val="yellow"/>
              </w:rPr>
            </w:pPr>
            <w:r>
              <w:t>-</w:t>
            </w:r>
          </w:p>
        </w:tc>
        <w:tc>
          <w:tcPr>
            <w:tcW w:w="2693" w:type="dxa"/>
            <w:shd w:val="clear" w:color="auto" w:fill="auto"/>
          </w:tcPr>
          <w:p w14:paraId="2C55D5B9" w14:textId="77777777" w:rsidR="00696FB8" w:rsidRDefault="00696FB8" w:rsidP="00730171">
            <w:pPr>
              <w:spacing w:before="40" w:after="40"/>
            </w:pPr>
          </w:p>
        </w:tc>
      </w:tr>
      <w:tr w:rsidR="00696FB8" w:rsidRPr="00C629E8" w14:paraId="32B29840" w14:textId="77777777" w:rsidTr="00730171">
        <w:trPr>
          <w:cantSplit/>
          <w:trHeight w:val="322"/>
        </w:trPr>
        <w:tc>
          <w:tcPr>
            <w:tcW w:w="4962" w:type="dxa"/>
          </w:tcPr>
          <w:p w14:paraId="12A2F751" w14:textId="77777777" w:rsidR="00696FB8" w:rsidRPr="003E6A21" w:rsidRDefault="00696FB8" w:rsidP="00730171">
            <w:pPr>
              <w:spacing w:before="40" w:after="40"/>
              <w:jc w:val="both"/>
              <w:rPr>
                <w:rFonts w:cs="Arial"/>
                <w:szCs w:val="24"/>
              </w:rPr>
            </w:pPr>
            <w:r>
              <w:t>Number of valves</w:t>
            </w:r>
          </w:p>
        </w:tc>
        <w:tc>
          <w:tcPr>
            <w:tcW w:w="1559" w:type="dxa"/>
            <w:shd w:val="clear" w:color="auto" w:fill="auto"/>
          </w:tcPr>
          <w:p w14:paraId="10F69B7F" w14:textId="77777777" w:rsidR="00696FB8" w:rsidRPr="0051190F" w:rsidRDefault="00696FB8" w:rsidP="00730171">
            <w:pPr>
              <w:spacing w:before="40" w:after="40"/>
              <w:jc w:val="center"/>
            </w:pPr>
            <w:r>
              <w:t>items</w:t>
            </w:r>
          </w:p>
        </w:tc>
        <w:tc>
          <w:tcPr>
            <w:tcW w:w="2693" w:type="dxa"/>
            <w:shd w:val="clear" w:color="auto" w:fill="auto"/>
          </w:tcPr>
          <w:p w14:paraId="5FB80C09" w14:textId="77777777" w:rsidR="00696FB8" w:rsidRPr="0051190F" w:rsidRDefault="00696FB8" w:rsidP="00730171">
            <w:pPr>
              <w:spacing w:before="40" w:after="40"/>
              <w:jc w:val="both"/>
              <w:rPr>
                <w:highlight w:val="yellow"/>
              </w:rPr>
            </w:pPr>
          </w:p>
        </w:tc>
      </w:tr>
      <w:tr w:rsidR="00696FB8" w:rsidRPr="00C629E8" w14:paraId="6E8E2677"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1C01079F" w14:textId="77777777" w:rsidR="00696FB8" w:rsidRPr="003E6A21" w:rsidRDefault="00696FB8" w:rsidP="00730171">
            <w:pPr>
              <w:tabs>
                <w:tab w:val="decimal" w:pos="924"/>
              </w:tabs>
              <w:spacing w:before="40" w:after="40"/>
              <w:jc w:val="both"/>
            </w:pPr>
            <w:r>
              <w:rPr>
                <w:b/>
              </w:rPr>
              <w:t>Demineralized water piping to boiler feed water tank</w:t>
            </w:r>
          </w:p>
        </w:tc>
      </w:tr>
      <w:tr w:rsidR="00696FB8" w:rsidRPr="00C629E8" w14:paraId="276AE321" w14:textId="77777777" w:rsidTr="00730171">
        <w:trPr>
          <w:cantSplit/>
          <w:trHeight w:val="157"/>
        </w:trPr>
        <w:tc>
          <w:tcPr>
            <w:tcW w:w="4962" w:type="dxa"/>
            <w:tcBorders>
              <w:top w:val="single" w:sz="6" w:space="0" w:color="auto"/>
              <w:left w:val="single" w:sz="12" w:space="0" w:color="auto"/>
              <w:bottom w:val="single" w:sz="4" w:space="0" w:color="auto"/>
              <w:right w:val="single" w:sz="4" w:space="0" w:color="auto"/>
            </w:tcBorders>
            <w:shd w:val="pct12" w:color="000000" w:fill="FFFFFF"/>
          </w:tcPr>
          <w:p w14:paraId="5E669CEA" w14:textId="77777777" w:rsidR="00696FB8" w:rsidRPr="003E6A21" w:rsidRDefault="00696FB8" w:rsidP="00730171">
            <w:pPr>
              <w:numPr>
                <w:ilvl w:val="12"/>
                <w:numId w:val="0"/>
              </w:numPr>
              <w:spacing w:before="40" w:after="40"/>
              <w:rPr>
                <w:b/>
                <w:i/>
                <w:sz w:val="20"/>
              </w:rPr>
            </w:pPr>
            <w:r>
              <w:rPr>
                <w:b/>
                <w:i/>
                <w:sz w:val="20"/>
              </w:rPr>
              <w:t>Parameter</w:t>
            </w:r>
          </w:p>
        </w:tc>
        <w:tc>
          <w:tcPr>
            <w:tcW w:w="1559" w:type="dxa"/>
            <w:tcBorders>
              <w:top w:val="single" w:sz="6" w:space="0" w:color="auto"/>
              <w:left w:val="single" w:sz="4" w:space="0" w:color="auto"/>
              <w:bottom w:val="single" w:sz="4" w:space="0" w:color="auto"/>
              <w:right w:val="single" w:sz="4" w:space="0" w:color="auto"/>
            </w:tcBorders>
            <w:shd w:val="pct12" w:color="000000" w:fill="FFFFFF"/>
          </w:tcPr>
          <w:p w14:paraId="219E9640" w14:textId="77777777" w:rsidR="00696FB8" w:rsidRPr="00C629E8" w:rsidRDefault="00696FB8" w:rsidP="00730171">
            <w:pPr>
              <w:numPr>
                <w:ilvl w:val="12"/>
                <w:numId w:val="0"/>
              </w:numPr>
              <w:spacing w:before="40" w:after="40"/>
              <w:jc w:val="center"/>
              <w:rPr>
                <w:b/>
                <w:i/>
                <w:sz w:val="20"/>
              </w:rPr>
            </w:pPr>
            <w:r>
              <w:rPr>
                <w:b/>
                <w:i/>
                <w:sz w:val="20"/>
              </w:rPr>
              <w:t>Unit</w:t>
            </w:r>
          </w:p>
        </w:tc>
        <w:tc>
          <w:tcPr>
            <w:tcW w:w="2693" w:type="dxa"/>
            <w:tcBorders>
              <w:top w:val="single" w:sz="6" w:space="0" w:color="auto"/>
              <w:left w:val="single" w:sz="4" w:space="0" w:color="auto"/>
              <w:bottom w:val="single" w:sz="4" w:space="0" w:color="auto"/>
              <w:right w:val="single" w:sz="12" w:space="0" w:color="auto"/>
            </w:tcBorders>
            <w:shd w:val="pct12" w:color="000000" w:fill="FFFFFF"/>
          </w:tcPr>
          <w:p w14:paraId="5BF6D589" w14:textId="77777777" w:rsidR="00696FB8" w:rsidRPr="00C629E8" w:rsidRDefault="00696FB8" w:rsidP="00730171">
            <w:pPr>
              <w:numPr>
                <w:ilvl w:val="12"/>
                <w:numId w:val="0"/>
              </w:numPr>
              <w:spacing w:before="40" w:after="40"/>
              <w:jc w:val="center"/>
              <w:rPr>
                <w:b/>
                <w:i/>
                <w:sz w:val="20"/>
              </w:rPr>
            </w:pPr>
            <w:r>
              <w:rPr>
                <w:b/>
                <w:i/>
                <w:sz w:val="20"/>
              </w:rPr>
              <w:t>Value / data/ information</w:t>
            </w:r>
          </w:p>
        </w:tc>
      </w:tr>
      <w:tr w:rsidR="00696FB8" w:rsidRPr="00C629E8" w14:paraId="40F71234" w14:textId="77777777" w:rsidTr="00730171">
        <w:trPr>
          <w:cantSplit/>
          <w:trHeight w:val="322"/>
        </w:trPr>
        <w:tc>
          <w:tcPr>
            <w:tcW w:w="4962" w:type="dxa"/>
          </w:tcPr>
          <w:p w14:paraId="4A983437" w14:textId="77777777" w:rsidR="00696FB8" w:rsidRPr="003E6A21" w:rsidRDefault="00696FB8" w:rsidP="00730171">
            <w:pPr>
              <w:spacing w:before="40" w:after="40"/>
              <w:jc w:val="both"/>
              <w:rPr>
                <w:rFonts w:cs="Arial"/>
                <w:szCs w:val="24"/>
              </w:rPr>
            </w:pPr>
            <w:r>
              <w:t>Min. pressure</w:t>
            </w:r>
          </w:p>
        </w:tc>
        <w:tc>
          <w:tcPr>
            <w:tcW w:w="1559" w:type="dxa"/>
            <w:shd w:val="clear" w:color="auto" w:fill="auto"/>
          </w:tcPr>
          <w:p w14:paraId="4C1809E8" w14:textId="77777777" w:rsidR="00696FB8" w:rsidRDefault="00696FB8" w:rsidP="00730171">
            <w:pPr>
              <w:spacing w:before="40" w:after="40"/>
              <w:jc w:val="center"/>
            </w:pPr>
            <w:r>
              <w:t>MPa</w:t>
            </w:r>
          </w:p>
        </w:tc>
        <w:tc>
          <w:tcPr>
            <w:tcW w:w="2693" w:type="dxa"/>
            <w:shd w:val="clear" w:color="auto" w:fill="auto"/>
          </w:tcPr>
          <w:p w14:paraId="5140E0A6" w14:textId="77777777" w:rsidR="00696FB8" w:rsidRPr="0051190F" w:rsidRDefault="00696FB8" w:rsidP="00730171">
            <w:pPr>
              <w:spacing w:before="40" w:after="40"/>
              <w:rPr>
                <w:highlight w:val="yellow"/>
              </w:rPr>
            </w:pPr>
          </w:p>
        </w:tc>
      </w:tr>
      <w:tr w:rsidR="00696FB8" w:rsidRPr="00C629E8" w14:paraId="261C5CCB" w14:textId="77777777" w:rsidTr="00730171">
        <w:trPr>
          <w:cantSplit/>
          <w:trHeight w:val="322"/>
        </w:trPr>
        <w:tc>
          <w:tcPr>
            <w:tcW w:w="4962" w:type="dxa"/>
          </w:tcPr>
          <w:p w14:paraId="61821CD2" w14:textId="77777777" w:rsidR="00696FB8" w:rsidRPr="003E6A21" w:rsidRDefault="00696FB8" w:rsidP="00730171">
            <w:pPr>
              <w:spacing w:before="40" w:after="40"/>
              <w:jc w:val="both"/>
            </w:pPr>
            <w:r>
              <w:t>Min. temperature</w:t>
            </w:r>
          </w:p>
        </w:tc>
        <w:tc>
          <w:tcPr>
            <w:tcW w:w="1559" w:type="dxa"/>
            <w:shd w:val="clear" w:color="auto" w:fill="auto"/>
          </w:tcPr>
          <w:p w14:paraId="57988C83" w14:textId="77777777" w:rsidR="00696FB8" w:rsidRPr="0051190F" w:rsidRDefault="00696FB8" w:rsidP="00730171">
            <w:pPr>
              <w:spacing w:before="40" w:after="40"/>
              <w:jc w:val="center"/>
            </w:pPr>
            <w:r>
              <w:t>°C</w:t>
            </w:r>
          </w:p>
        </w:tc>
        <w:tc>
          <w:tcPr>
            <w:tcW w:w="2693" w:type="dxa"/>
            <w:shd w:val="clear" w:color="auto" w:fill="auto"/>
          </w:tcPr>
          <w:p w14:paraId="125370D5" w14:textId="77777777" w:rsidR="00696FB8" w:rsidRPr="0051190F" w:rsidRDefault="00696FB8" w:rsidP="00730171">
            <w:pPr>
              <w:spacing w:before="40" w:after="40"/>
              <w:rPr>
                <w:highlight w:val="yellow"/>
              </w:rPr>
            </w:pPr>
          </w:p>
        </w:tc>
      </w:tr>
      <w:tr w:rsidR="00696FB8" w:rsidRPr="00C629E8" w14:paraId="42E74720" w14:textId="77777777" w:rsidTr="00730171">
        <w:trPr>
          <w:cantSplit/>
          <w:trHeight w:val="322"/>
        </w:trPr>
        <w:tc>
          <w:tcPr>
            <w:tcW w:w="4962" w:type="dxa"/>
          </w:tcPr>
          <w:p w14:paraId="2920A12D" w14:textId="77777777" w:rsidR="00696FB8" w:rsidRPr="003E6A21" w:rsidRDefault="00696FB8" w:rsidP="00730171">
            <w:pPr>
              <w:spacing w:before="40" w:after="40"/>
              <w:jc w:val="both"/>
            </w:pPr>
            <w:r>
              <w:t>Nominal inside diameter</w:t>
            </w:r>
          </w:p>
        </w:tc>
        <w:tc>
          <w:tcPr>
            <w:tcW w:w="1559" w:type="dxa"/>
            <w:shd w:val="clear" w:color="auto" w:fill="auto"/>
          </w:tcPr>
          <w:p w14:paraId="63D4157C" w14:textId="77777777" w:rsidR="00696FB8" w:rsidRPr="00830836" w:rsidRDefault="00696FB8" w:rsidP="00730171">
            <w:pPr>
              <w:spacing w:before="40" w:after="40"/>
              <w:jc w:val="center"/>
            </w:pPr>
            <w:r>
              <w:t>DN:</w:t>
            </w:r>
          </w:p>
        </w:tc>
        <w:tc>
          <w:tcPr>
            <w:tcW w:w="2693" w:type="dxa"/>
            <w:shd w:val="clear" w:color="auto" w:fill="auto"/>
          </w:tcPr>
          <w:p w14:paraId="5A492397" w14:textId="77777777" w:rsidR="00696FB8" w:rsidRPr="00830836" w:rsidRDefault="00696FB8" w:rsidP="00730171">
            <w:pPr>
              <w:spacing w:before="40" w:after="40"/>
              <w:rPr>
                <w:highlight w:val="yellow"/>
              </w:rPr>
            </w:pPr>
          </w:p>
        </w:tc>
      </w:tr>
      <w:tr w:rsidR="00696FB8" w:rsidRPr="00C629E8" w14:paraId="6B031A8C" w14:textId="77777777" w:rsidTr="00730171">
        <w:trPr>
          <w:cantSplit/>
          <w:trHeight w:val="322"/>
        </w:trPr>
        <w:tc>
          <w:tcPr>
            <w:tcW w:w="4962" w:type="dxa"/>
          </w:tcPr>
          <w:p w14:paraId="3DA06659" w14:textId="77777777" w:rsidR="00696FB8" w:rsidRPr="003E6A21" w:rsidRDefault="00696FB8" w:rsidP="00730171">
            <w:pPr>
              <w:spacing w:before="40" w:after="40"/>
              <w:jc w:val="both"/>
            </w:pPr>
            <w:r>
              <w:t>Pressure nominal</w:t>
            </w:r>
          </w:p>
        </w:tc>
        <w:tc>
          <w:tcPr>
            <w:tcW w:w="1559" w:type="dxa"/>
            <w:shd w:val="clear" w:color="auto" w:fill="auto"/>
          </w:tcPr>
          <w:p w14:paraId="4D83485C" w14:textId="77777777" w:rsidR="00696FB8" w:rsidRDefault="00696FB8" w:rsidP="00730171">
            <w:pPr>
              <w:spacing w:before="40" w:after="40"/>
              <w:jc w:val="center"/>
            </w:pPr>
            <w:r>
              <w:t>MPa</w:t>
            </w:r>
          </w:p>
        </w:tc>
        <w:tc>
          <w:tcPr>
            <w:tcW w:w="2693" w:type="dxa"/>
            <w:shd w:val="clear" w:color="auto" w:fill="auto"/>
          </w:tcPr>
          <w:p w14:paraId="407BDE11" w14:textId="77777777" w:rsidR="00696FB8" w:rsidRPr="00830836" w:rsidRDefault="00696FB8" w:rsidP="00730171">
            <w:pPr>
              <w:spacing w:before="40" w:after="40"/>
              <w:rPr>
                <w:highlight w:val="yellow"/>
              </w:rPr>
            </w:pPr>
          </w:p>
        </w:tc>
      </w:tr>
      <w:tr w:rsidR="00696FB8" w:rsidRPr="00C629E8" w14:paraId="200CCF6C" w14:textId="77777777" w:rsidTr="00730171">
        <w:trPr>
          <w:cantSplit/>
          <w:trHeight w:val="322"/>
        </w:trPr>
        <w:tc>
          <w:tcPr>
            <w:tcW w:w="4962" w:type="dxa"/>
          </w:tcPr>
          <w:p w14:paraId="711E6E08" w14:textId="77777777" w:rsidR="00696FB8" w:rsidRPr="003E6A21" w:rsidRDefault="00696FB8" w:rsidP="00730171">
            <w:pPr>
              <w:spacing w:before="40" w:after="40"/>
              <w:jc w:val="both"/>
            </w:pPr>
            <w:r>
              <w:t>External diameter</w:t>
            </w:r>
          </w:p>
        </w:tc>
        <w:tc>
          <w:tcPr>
            <w:tcW w:w="1559" w:type="dxa"/>
            <w:shd w:val="clear" w:color="auto" w:fill="auto"/>
          </w:tcPr>
          <w:p w14:paraId="37702ECE" w14:textId="77777777" w:rsidR="00696FB8" w:rsidRPr="00830836" w:rsidRDefault="00696FB8" w:rsidP="00730171">
            <w:pPr>
              <w:spacing w:before="40" w:after="40"/>
              <w:jc w:val="center"/>
            </w:pPr>
            <w:r>
              <w:t>mm</w:t>
            </w:r>
          </w:p>
        </w:tc>
        <w:tc>
          <w:tcPr>
            <w:tcW w:w="2693" w:type="dxa"/>
            <w:shd w:val="clear" w:color="auto" w:fill="auto"/>
          </w:tcPr>
          <w:p w14:paraId="65C05F17" w14:textId="77777777" w:rsidR="00696FB8" w:rsidRPr="00830836" w:rsidRDefault="00696FB8" w:rsidP="00730171">
            <w:pPr>
              <w:spacing w:before="40" w:after="40"/>
              <w:rPr>
                <w:highlight w:val="yellow"/>
              </w:rPr>
            </w:pPr>
          </w:p>
        </w:tc>
      </w:tr>
      <w:tr w:rsidR="00696FB8" w:rsidRPr="00C629E8" w14:paraId="35491AA0" w14:textId="77777777" w:rsidTr="00730171">
        <w:trPr>
          <w:cantSplit/>
          <w:trHeight w:val="322"/>
        </w:trPr>
        <w:tc>
          <w:tcPr>
            <w:tcW w:w="4962" w:type="dxa"/>
          </w:tcPr>
          <w:p w14:paraId="267E2273" w14:textId="77777777" w:rsidR="00696FB8" w:rsidRPr="003E6A21" w:rsidRDefault="00696FB8" w:rsidP="00730171">
            <w:pPr>
              <w:spacing w:before="40" w:after="40"/>
              <w:jc w:val="both"/>
            </w:pPr>
            <w:r>
              <w:t>Wall thickness</w:t>
            </w:r>
          </w:p>
        </w:tc>
        <w:tc>
          <w:tcPr>
            <w:tcW w:w="1559" w:type="dxa"/>
            <w:shd w:val="clear" w:color="auto" w:fill="auto"/>
          </w:tcPr>
          <w:p w14:paraId="4FFC62CE" w14:textId="77777777" w:rsidR="00696FB8" w:rsidRPr="00830836" w:rsidRDefault="00696FB8" w:rsidP="00730171">
            <w:pPr>
              <w:spacing w:before="40" w:after="40"/>
              <w:jc w:val="center"/>
            </w:pPr>
            <w:r>
              <w:t>mm</w:t>
            </w:r>
          </w:p>
        </w:tc>
        <w:tc>
          <w:tcPr>
            <w:tcW w:w="2693" w:type="dxa"/>
            <w:shd w:val="clear" w:color="auto" w:fill="auto"/>
          </w:tcPr>
          <w:p w14:paraId="20674830" w14:textId="77777777" w:rsidR="00696FB8" w:rsidRPr="00830836" w:rsidRDefault="00696FB8" w:rsidP="00730171">
            <w:pPr>
              <w:spacing w:before="40" w:after="40"/>
              <w:rPr>
                <w:highlight w:val="yellow"/>
              </w:rPr>
            </w:pPr>
          </w:p>
        </w:tc>
      </w:tr>
      <w:tr w:rsidR="00696FB8" w:rsidRPr="00C629E8" w14:paraId="4463F443" w14:textId="77777777" w:rsidTr="00730171">
        <w:trPr>
          <w:cantSplit/>
          <w:trHeight w:val="322"/>
        </w:trPr>
        <w:tc>
          <w:tcPr>
            <w:tcW w:w="4962" w:type="dxa"/>
          </w:tcPr>
          <w:p w14:paraId="508F4703" w14:textId="77777777" w:rsidR="00696FB8" w:rsidRPr="003E6A21" w:rsidRDefault="00696FB8" w:rsidP="00730171">
            <w:pPr>
              <w:spacing w:before="40" w:after="40"/>
              <w:jc w:val="both"/>
            </w:pPr>
            <w:r>
              <w:t>Material</w:t>
            </w:r>
          </w:p>
        </w:tc>
        <w:tc>
          <w:tcPr>
            <w:tcW w:w="1559" w:type="dxa"/>
            <w:shd w:val="clear" w:color="auto" w:fill="auto"/>
          </w:tcPr>
          <w:p w14:paraId="23A42498" w14:textId="77777777" w:rsidR="00696FB8" w:rsidRPr="00C44471" w:rsidRDefault="00696FB8" w:rsidP="00730171">
            <w:pPr>
              <w:spacing w:before="40" w:after="40"/>
              <w:jc w:val="center"/>
            </w:pPr>
            <w:r>
              <w:t>-</w:t>
            </w:r>
          </w:p>
        </w:tc>
        <w:tc>
          <w:tcPr>
            <w:tcW w:w="2693" w:type="dxa"/>
            <w:shd w:val="clear" w:color="auto" w:fill="auto"/>
          </w:tcPr>
          <w:p w14:paraId="6B1CA146" w14:textId="77777777" w:rsidR="00696FB8" w:rsidRDefault="00696FB8" w:rsidP="00730171">
            <w:pPr>
              <w:spacing w:before="40" w:after="40"/>
            </w:pPr>
          </w:p>
        </w:tc>
      </w:tr>
      <w:tr w:rsidR="00696FB8" w:rsidRPr="00C629E8" w14:paraId="583C38FF" w14:textId="77777777" w:rsidTr="00730171">
        <w:trPr>
          <w:cantSplit/>
          <w:trHeight w:val="322"/>
        </w:trPr>
        <w:tc>
          <w:tcPr>
            <w:tcW w:w="4962" w:type="dxa"/>
          </w:tcPr>
          <w:p w14:paraId="499E95AA" w14:textId="77777777" w:rsidR="00696FB8" w:rsidRPr="003E6A21" w:rsidRDefault="00696FB8" w:rsidP="00730171">
            <w:pPr>
              <w:spacing w:before="40" w:after="40"/>
              <w:jc w:val="both"/>
              <w:rPr>
                <w:rFonts w:cs="Arial"/>
                <w:szCs w:val="24"/>
              </w:rPr>
            </w:pPr>
            <w:r>
              <w:t>Number of valves</w:t>
            </w:r>
          </w:p>
        </w:tc>
        <w:tc>
          <w:tcPr>
            <w:tcW w:w="1559" w:type="dxa"/>
            <w:shd w:val="clear" w:color="auto" w:fill="auto"/>
          </w:tcPr>
          <w:p w14:paraId="63E0871A" w14:textId="77777777" w:rsidR="00696FB8" w:rsidRPr="0051190F" w:rsidRDefault="00696FB8" w:rsidP="00730171">
            <w:pPr>
              <w:spacing w:before="40" w:after="40"/>
              <w:jc w:val="center"/>
            </w:pPr>
            <w:r>
              <w:t>items</w:t>
            </w:r>
          </w:p>
        </w:tc>
        <w:tc>
          <w:tcPr>
            <w:tcW w:w="2693" w:type="dxa"/>
            <w:shd w:val="clear" w:color="auto" w:fill="auto"/>
          </w:tcPr>
          <w:p w14:paraId="37ABE350" w14:textId="77777777" w:rsidR="00696FB8" w:rsidRPr="0051190F" w:rsidRDefault="00696FB8" w:rsidP="00730171">
            <w:pPr>
              <w:spacing w:before="40" w:after="40"/>
              <w:rPr>
                <w:highlight w:val="yellow"/>
              </w:rPr>
            </w:pPr>
          </w:p>
        </w:tc>
      </w:tr>
      <w:tr w:rsidR="00696FB8" w:rsidRPr="00C629E8" w14:paraId="4B9B89D3"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71A1147A" w14:textId="77777777" w:rsidR="00696FB8" w:rsidRPr="003E6A21" w:rsidRDefault="00696FB8" w:rsidP="00730171">
            <w:pPr>
              <w:spacing w:before="40" w:after="40"/>
              <w:jc w:val="both"/>
            </w:pPr>
            <w:r>
              <w:rPr>
                <w:b/>
              </w:rPr>
              <w:t>Dispensing of chemicals</w:t>
            </w:r>
          </w:p>
        </w:tc>
      </w:tr>
      <w:tr w:rsidR="00696FB8" w:rsidRPr="00C629E8" w14:paraId="6849F917"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29034715" w14:textId="77777777" w:rsidR="00696FB8" w:rsidRPr="003E6A21" w:rsidRDefault="00696FB8" w:rsidP="00730171">
            <w:pPr>
              <w:numPr>
                <w:ilvl w:val="12"/>
                <w:numId w:val="0"/>
              </w:numPr>
              <w:spacing w:before="40" w:after="40"/>
              <w:rPr>
                <w:b/>
                <w:i/>
                <w:sz w:val="20"/>
              </w:rPr>
            </w:pPr>
            <w:r>
              <w:rPr>
                <w:b/>
                <w:i/>
                <w:sz w:val="20"/>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7DCACBE3" w14:textId="77777777" w:rsidR="00696FB8" w:rsidRPr="00C629E8" w:rsidRDefault="00696FB8" w:rsidP="00730171">
            <w:pPr>
              <w:numPr>
                <w:ilvl w:val="12"/>
                <w:numId w:val="0"/>
              </w:numPr>
              <w:spacing w:before="40" w:after="4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67FCCCCE" w14:textId="77777777" w:rsidR="00696FB8" w:rsidRPr="00C629E8" w:rsidRDefault="00696FB8" w:rsidP="00730171">
            <w:pPr>
              <w:numPr>
                <w:ilvl w:val="12"/>
                <w:numId w:val="0"/>
              </w:numPr>
              <w:spacing w:before="40" w:after="40"/>
              <w:jc w:val="center"/>
              <w:rPr>
                <w:b/>
                <w:i/>
                <w:sz w:val="20"/>
              </w:rPr>
            </w:pPr>
            <w:r>
              <w:rPr>
                <w:b/>
                <w:i/>
                <w:sz w:val="20"/>
              </w:rPr>
              <w:t>Value / data/ information</w:t>
            </w:r>
          </w:p>
        </w:tc>
      </w:tr>
      <w:tr w:rsidR="00696FB8" w:rsidRPr="00C629E8" w14:paraId="32A84824" w14:textId="77777777" w:rsidTr="00730171">
        <w:trPr>
          <w:cantSplit/>
          <w:trHeight w:val="322"/>
        </w:trPr>
        <w:tc>
          <w:tcPr>
            <w:tcW w:w="4962" w:type="dxa"/>
          </w:tcPr>
          <w:p w14:paraId="78E5C3AA" w14:textId="77777777" w:rsidR="00696FB8" w:rsidRPr="003E6A21" w:rsidRDefault="00696FB8" w:rsidP="00730171">
            <w:pPr>
              <w:spacing w:before="40" w:after="40"/>
              <w:jc w:val="both"/>
            </w:pPr>
            <w:r>
              <w:lastRenderedPageBreak/>
              <w:t>Automatic station manufacturer</w:t>
            </w:r>
          </w:p>
        </w:tc>
        <w:tc>
          <w:tcPr>
            <w:tcW w:w="1559" w:type="dxa"/>
            <w:shd w:val="clear" w:color="auto" w:fill="auto"/>
          </w:tcPr>
          <w:p w14:paraId="21904892" w14:textId="77777777" w:rsidR="00696FB8" w:rsidRDefault="00696FB8" w:rsidP="00730171">
            <w:pPr>
              <w:spacing w:before="40" w:after="40"/>
              <w:jc w:val="center"/>
            </w:pPr>
            <w:r>
              <w:t>-</w:t>
            </w:r>
          </w:p>
        </w:tc>
        <w:tc>
          <w:tcPr>
            <w:tcW w:w="2693" w:type="dxa"/>
            <w:shd w:val="clear" w:color="auto" w:fill="auto"/>
          </w:tcPr>
          <w:p w14:paraId="373CCD99" w14:textId="77777777" w:rsidR="00696FB8" w:rsidRDefault="00696FB8" w:rsidP="00730171">
            <w:pPr>
              <w:spacing w:before="40" w:after="40"/>
              <w:jc w:val="both"/>
            </w:pPr>
          </w:p>
        </w:tc>
      </w:tr>
      <w:tr w:rsidR="00696FB8" w:rsidRPr="00C629E8" w14:paraId="3BD301E0" w14:textId="77777777" w:rsidTr="00730171">
        <w:trPr>
          <w:cantSplit/>
          <w:trHeight w:val="322"/>
        </w:trPr>
        <w:tc>
          <w:tcPr>
            <w:tcW w:w="4962" w:type="dxa"/>
          </w:tcPr>
          <w:p w14:paraId="7CE45395" w14:textId="77777777" w:rsidR="00696FB8" w:rsidRDefault="00696FB8" w:rsidP="00730171">
            <w:pPr>
              <w:spacing w:before="40" w:after="40"/>
              <w:jc w:val="both"/>
            </w:pPr>
            <w:r>
              <w:t>Supply voltage</w:t>
            </w:r>
          </w:p>
        </w:tc>
        <w:tc>
          <w:tcPr>
            <w:tcW w:w="1559" w:type="dxa"/>
            <w:shd w:val="clear" w:color="auto" w:fill="auto"/>
          </w:tcPr>
          <w:p w14:paraId="5E677868" w14:textId="77777777" w:rsidR="00696FB8" w:rsidRDefault="00696FB8" w:rsidP="00730171">
            <w:pPr>
              <w:spacing w:before="40" w:after="40"/>
              <w:jc w:val="center"/>
            </w:pPr>
            <w:r>
              <w:t>V</w:t>
            </w:r>
          </w:p>
        </w:tc>
        <w:tc>
          <w:tcPr>
            <w:tcW w:w="2693" w:type="dxa"/>
            <w:shd w:val="clear" w:color="auto" w:fill="auto"/>
          </w:tcPr>
          <w:p w14:paraId="42832298" w14:textId="77777777" w:rsidR="00696FB8" w:rsidRDefault="00696FB8" w:rsidP="00730171">
            <w:pPr>
              <w:spacing w:before="40" w:after="40"/>
              <w:jc w:val="both"/>
            </w:pPr>
          </w:p>
        </w:tc>
      </w:tr>
      <w:tr w:rsidR="00696FB8" w:rsidRPr="00C629E8" w14:paraId="600E62B3" w14:textId="77777777" w:rsidTr="00730171">
        <w:trPr>
          <w:cantSplit/>
          <w:trHeight w:val="322"/>
        </w:trPr>
        <w:tc>
          <w:tcPr>
            <w:tcW w:w="9214" w:type="dxa"/>
            <w:gridSpan w:val="3"/>
          </w:tcPr>
          <w:p w14:paraId="28FBD45B" w14:textId="77777777" w:rsidR="00696FB8" w:rsidRDefault="00696FB8" w:rsidP="00730171">
            <w:pPr>
              <w:spacing w:before="40" w:after="40"/>
              <w:jc w:val="both"/>
            </w:pPr>
            <w:r>
              <w:t>Medium 1</w:t>
            </w:r>
          </w:p>
        </w:tc>
      </w:tr>
      <w:tr w:rsidR="00696FB8" w:rsidRPr="00C629E8" w14:paraId="12950AC5" w14:textId="77777777" w:rsidTr="00730171">
        <w:trPr>
          <w:cantSplit/>
          <w:trHeight w:val="322"/>
        </w:trPr>
        <w:tc>
          <w:tcPr>
            <w:tcW w:w="4962" w:type="dxa"/>
          </w:tcPr>
          <w:p w14:paraId="22ED5D59" w14:textId="77777777" w:rsidR="00696FB8" w:rsidRDefault="00696FB8" w:rsidP="00730171">
            <w:pPr>
              <w:spacing w:before="40" w:after="40"/>
              <w:jc w:val="both"/>
            </w:pPr>
            <w:r>
              <w:t>Type</w:t>
            </w:r>
          </w:p>
        </w:tc>
        <w:tc>
          <w:tcPr>
            <w:tcW w:w="1559" w:type="dxa"/>
            <w:shd w:val="clear" w:color="auto" w:fill="auto"/>
          </w:tcPr>
          <w:p w14:paraId="0722DD87" w14:textId="77777777" w:rsidR="00696FB8" w:rsidRDefault="00696FB8" w:rsidP="00730171">
            <w:pPr>
              <w:spacing w:before="40" w:after="40"/>
              <w:jc w:val="center"/>
            </w:pPr>
            <w:r>
              <w:t>-</w:t>
            </w:r>
          </w:p>
        </w:tc>
        <w:tc>
          <w:tcPr>
            <w:tcW w:w="2693" w:type="dxa"/>
            <w:shd w:val="clear" w:color="auto" w:fill="auto"/>
          </w:tcPr>
          <w:p w14:paraId="5F992E60" w14:textId="77777777" w:rsidR="00696FB8" w:rsidRDefault="00696FB8" w:rsidP="00730171">
            <w:pPr>
              <w:spacing w:before="40" w:after="40"/>
              <w:jc w:val="both"/>
            </w:pPr>
          </w:p>
        </w:tc>
      </w:tr>
      <w:tr w:rsidR="00696FB8" w:rsidRPr="00C629E8" w14:paraId="63A9E44A" w14:textId="77777777" w:rsidTr="00730171">
        <w:trPr>
          <w:cantSplit/>
          <w:trHeight w:val="322"/>
        </w:trPr>
        <w:tc>
          <w:tcPr>
            <w:tcW w:w="4962" w:type="dxa"/>
          </w:tcPr>
          <w:p w14:paraId="7ACADEA3" w14:textId="77777777" w:rsidR="00696FB8" w:rsidRPr="003E6A21" w:rsidRDefault="00696FB8" w:rsidP="00730171">
            <w:pPr>
              <w:spacing w:before="40" w:after="40"/>
              <w:jc w:val="both"/>
            </w:pPr>
            <w:r>
              <w:t>Storage tank capacity</w:t>
            </w:r>
          </w:p>
        </w:tc>
        <w:tc>
          <w:tcPr>
            <w:tcW w:w="1559" w:type="dxa"/>
            <w:shd w:val="clear" w:color="auto" w:fill="auto"/>
          </w:tcPr>
          <w:p w14:paraId="53CC0076" w14:textId="77777777" w:rsidR="00696FB8" w:rsidRDefault="00696FB8" w:rsidP="00730171">
            <w:pPr>
              <w:spacing w:before="40" w:after="40"/>
              <w:jc w:val="center"/>
            </w:pPr>
            <w:r>
              <w:t>l</w:t>
            </w:r>
          </w:p>
        </w:tc>
        <w:tc>
          <w:tcPr>
            <w:tcW w:w="2693" w:type="dxa"/>
            <w:shd w:val="clear" w:color="auto" w:fill="auto"/>
          </w:tcPr>
          <w:p w14:paraId="543A8269" w14:textId="77777777" w:rsidR="00696FB8" w:rsidRDefault="00696FB8" w:rsidP="00730171">
            <w:pPr>
              <w:spacing w:before="40" w:after="40"/>
              <w:jc w:val="both"/>
            </w:pPr>
          </w:p>
        </w:tc>
      </w:tr>
      <w:tr w:rsidR="00696FB8" w:rsidRPr="00C629E8" w14:paraId="72697C6D" w14:textId="77777777" w:rsidTr="00730171">
        <w:trPr>
          <w:cantSplit/>
          <w:trHeight w:val="322"/>
        </w:trPr>
        <w:tc>
          <w:tcPr>
            <w:tcW w:w="4962" w:type="dxa"/>
          </w:tcPr>
          <w:p w14:paraId="07A7C52D" w14:textId="77777777" w:rsidR="00696FB8" w:rsidRPr="003E6A21" w:rsidRDefault="00696FB8" w:rsidP="00730171">
            <w:pPr>
              <w:spacing w:before="40" w:after="40"/>
              <w:jc w:val="both"/>
            </w:pPr>
            <w:r>
              <w:t>Drive</w:t>
            </w:r>
          </w:p>
        </w:tc>
        <w:tc>
          <w:tcPr>
            <w:tcW w:w="1559" w:type="dxa"/>
            <w:shd w:val="clear" w:color="auto" w:fill="auto"/>
          </w:tcPr>
          <w:p w14:paraId="4A43FE1A" w14:textId="77777777" w:rsidR="00696FB8" w:rsidRDefault="00696FB8" w:rsidP="00730171">
            <w:pPr>
              <w:spacing w:before="40" w:after="40"/>
              <w:jc w:val="center"/>
            </w:pPr>
            <w:r>
              <w:t>-</w:t>
            </w:r>
          </w:p>
        </w:tc>
        <w:tc>
          <w:tcPr>
            <w:tcW w:w="2693" w:type="dxa"/>
            <w:shd w:val="clear" w:color="auto" w:fill="auto"/>
          </w:tcPr>
          <w:p w14:paraId="2D781279" w14:textId="77777777" w:rsidR="00696FB8" w:rsidRDefault="00696FB8" w:rsidP="00730171">
            <w:pPr>
              <w:spacing w:before="40" w:after="40"/>
              <w:jc w:val="both"/>
            </w:pPr>
          </w:p>
        </w:tc>
      </w:tr>
      <w:tr w:rsidR="00696FB8" w:rsidRPr="00C629E8" w14:paraId="6E8CDF02" w14:textId="77777777" w:rsidTr="00730171">
        <w:trPr>
          <w:cantSplit/>
          <w:trHeight w:val="322"/>
        </w:trPr>
        <w:tc>
          <w:tcPr>
            <w:tcW w:w="4962" w:type="dxa"/>
          </w:tcPr>
          <w:p w14:paraId="53D764F2" w14:textId="77777777" w:rsidR="00696FB8" w:rsidRPr="003E6A21" w:rsidRDefault="00696FB8" w:rsidP="00730171">
            <w:pPr>
              <w:spacing w:before="40" w:after="40"/>
              <w:jc w:val="both"/>
            </w:pPr>
            <w:r>
              <w:t xml:space="preserve">Pump capacity </w:t>
            </w:r>
          </w:p>
        </w:tc>
        <w:tc>
          <w:tcPr>
            <w:tcW w:w="1559" w:type="dxa"/>
            <w:shd w:val="clear" w:color="auto" w:fill="auto"/>
          </w:tcPr>
          <w:p w14:paraId="094881CB" w14:textId="77777777" w:rsidR="00696FB8" w:rsidRDefault="00696FB8" w:rsidP="00730171">
            <w:pPr>
              <w:spacing w:before="40" w:after="40"/>
              <w:jc w:val="center"/>
            </w:pPr>
            <w:r>
              <w:t>l/h</w:t>
            </w:r>
          </w:p>
        </w:tc>
        <w:tc>
          <w:tcPr>
            <w:tcW w:w="2693" w:type="dxa"/>
            <w:shd w:val="clear" w:color="auto" w:fill="auto"/>
          </w:tcPr>
          <w:p w14:paraId="3DA7EF1C" w14:textId="77777777" w:rsidR="00696FB8" w:rsidRDefault="00696FB8" w:rsidP="00730171">
            <w:pPr>
              <w:spacing w:before="40" w:after="40"/>
              <w:jc w:val="both"/>
            </w:pPr>
          </w:p>
        </w:tc>
      </w:tr>
      <w:tr w:rsidR="00696FB8" w:rsidRPr="00C629E8" w14:paraId="157D68EE" w14:textId="77777777" w:rsidTr="00730171">
        <w:trPr>
          <w:cantSplit/>
          <w:trHeight w:val="322"/>
        </w:trPr>
        <w:tc>
          <w:tcPr>
            <w:tcW w:w="4962" w:type="dxa"/>
          </w:tcPr>
          <w:p w14:paraId="2D5447C3" w14:textId="77777777" w:rsidR="00696FB8" w:rsidRPr="003E6A21" w:rsidRDefault="00696FB8" w:rsidP="00730171">
            <w:pPr>
              <w:spacing w:before="40" w:after="40"/>
              <w:jc w:val="both"/>
            </w:pPr>
            <w:r>
              <w:t>Outlet pressure</w:t>
            </w:r>
          </w:p>
        </w:tc>
        <w:tc>
          <w:tcPr>
            <w:tcW w:w="1559" w:type="dxa"/>
            <w:shd w:val="clear" w:color="auto" w:fill="auto"/>
          </w:tcPr>
          <w:p w14:paraId="1551DD62" w14:textId="77777777" w:rsidR="00696FB8" w:rsidRDefault="00696FB8" w:rsidP="00730171">
            <w:pPr>
              <w:spacing w:before="40" w:after="40"/>
              <w:jc w:val="center"/>
            </w:pPr>
            <w:r>
              <w:t>MPa</w:t>
            </w:r>
          </w:p>
        </w:tc>
        <w:tc>
          <w:tcPr>
            <w:tcW w:w="2693" w:type="dxa"/>
            <w:shd w:val="clear" w:color="auto" w:fill="auto"/>
          </w:tcPr>
          <w:p w14:paraId="00A6AE67" w14:textId="77777777" w:rsidR="00696FB8" w:rsidRDefault="00696FB8" w:rsidP="00730171">
            <w:pPr>
              <w:spacing w:before="40" w:after="40"/>
              <w:jc w:val="both"/>
            </w:pPr>
          </w:p>
        </w:tc>
      </w:tr>
      <w:tr w:rsidR="00696FB8" w:rsidRPr="00C629E8" w14:paraId="4B3A8BCD" w14:textId="77777777" w:rsidTr="00730171">
        <w:trPr>
          <w:cantSplit/>
          <w:trHeight w:val="322"/>
        </w:trPr>
        <w:tc>
          <w:tcPr>
            <w:tcW w:w="4962" w:type="dxa"/>
          </w:tcPr>
          <w:p w14:paraId="072F3F31" w14:textId="77777777" w:rsidR="00696FB8" w:rsidRPr="003E6A21" w:rsidRDefault="00696FB8" w:rsidP="00730171">
            <w:pPr>
              <w:spacing w:before="40" w:after="40"/>
              <w:jc w:val="both"/>
            </w:pPr>
            <w:r>
              <w:t>Electrical power input</w:t>
            </w:r>
          </w:p>
        </w:tc>
        <w:tc>
          <w:tcPr>
            <w:tcW w:w="1559" w:type="dxa"/>
            <w:shd w:val="clear" w:color="auto" w:fill="auto"/>
          </w:tcPr>
          <w:p w14:paraId="3A97F9C7" w14:textId="77777777" w:rsidR="00696FB8" w:rsidRDefault="00696FB8" w:rsidP="00730171">
            <w:pPr>
              <w:spacing w:before="40" w:after="40"/>
              <w:jc w:val="center"/>
            </w:pPr>
            <w:r>
              <w:t>kW</w:t>
            </w:r>
          </w:p>
        </w:tc>
        <w:tc>
          <w:tcPr>
            <w:tcW w:w="2693" w:type="dxa"/>
            <w:shd w:val="clear" w:color="auto" w:fill="auto"/>
          </w:tcPr>
          <w:p w14:paraId="7356279C" w14:textId="77777777" w:rsidR="00696FB8" w:rsidRDefault="00696FB8" w:rsidP="00730171">
            <w:pPr>
              <w:spacing w:before="40" w:after="40"/>
              <w:jc w:val="both"/>
            </w:pPr>
          </w:p>
        </w:tc>
      </w:tr>
      <w:tr w:rsidR="00696FB8" w:rsidRPr="00C629E8" w14:paraId="055F69B0" w14:textId="77777777" w:rsidTr="00730171">
        <w:trPr>
          <w:cantSplit/>
          <w:trHeight w:val="322"/>
        </w:trPr>
        <w:tc>
          <w:tcPr>
            <w:tcW w:w="4962" w:type="dxa"/>
          </w:tcPr>
          <w:p w14:paraId="20120254" w14:textId="77777777" w:rsidR="00696FB8" w:rsidRPr="003E6A21" w:rsidRDefault="00696FB8" w:rsidP="00730171">
            <w:pPr>
              <w:spacing w:before="40" w:after="40"/>
              <w:jc w:val="both"/>
            </w:pPr>
            <w:r>
              <w:t>Regulation</w:t>
            </w:r>
          </w:p>
        </w:tc>
        <w:tc>
          <w:tcPr>
            <w:tcW w:w="1559" w:type="dxa"/>
            <w:shd w:val="clear" w:color="auto" w:fill="auto"/>
          </w:tcPr>
          <w:p w14:paraId="6DF01599" w14:textId="77777777" w:rsidR="00696FB8" w:rsidRDefault="00696FB8" w:rsidP="00730171">
            <w:pPr>
              <w:spacing w:before="40" w:after="40"/>
              <w:jc w:val="center"/>
            </w:pPr>
            <w:r>
              <w:t>-</w:t>
            </w:r>
          </w:p>
        </w:tc>
        <w:tc>
          <w:tcPr>
            <w:tcW w:w="2693" w:type="dxa"/>
            <w:shd w:val="clear" w:color="auto" w:fill="auto"/>
          </w:tcPr>
          <w:p w14:paraId="2E797A8E" w14:textId="77777777" w:rsidR="00696FB8" w:rsidRDefault="00696FB8" w:rsidP="00730171">
            <w:pPr>
              <w:spacing w:before="40" w:after="40"/>
              <w:jc w:val="both"/>
            </w:pPr>
          </w:p>
        </w:tc>
      </w:tr>
      <w:tr w:rsidR="00696FB8" w:rsidRPr="00C629E8" w14:paraId="458EE0AB" w14:textId="77777777" w:rsidTr="00730171">
        <w:trPr>
          <w:cantSplit/>
          <w:trHeight w:val="322"/>
        </w:trPr>
        <w:tc>
          <w:tcPr>
            <w:tcW w:w="9214" w:type="dxa"/>
            <w:gridSpan w:val="3"/>
          </w:tcPr>
          <w:p w14:paraId="38663F15" w14:textId="77777777" w:rsidR="00696FB8" w:rsidRPr="003E6A21" w:rsidRDefault="00696FB8" w:rsidP="00730171">
            <w:pPr>
              <w:spacing w:before="40" w:after="40"/>
              <w:jc w:val="both"/>
            </w:pPr>
            <w:r>
              <w:t>Medium 2</w:t>
            </w:r>
          </w:p>
        </w:tc>
      </w:tr>
      <w:tr w:rsidR="00696FB8" w:rsidRPr="00C629E8" w14:paraId="130549D0" w14:textId="77777777" w:rsidTr="00730171">
        <w:trPr>
          <w:cantSplit/>
          <w:trHeight w:val="322"/>
        </w:trPr>
        <w:tc>
          <w:tcPr>
            <w:tcW w:w="4962" w:type="dxa"/>
          </w:tcPr>
          <w:p w14:paraId="154DEA5F" w14:textId="77777777" w:rsidR="00696FB8" w:rsidRPr="003E6A21" w:rsidRDefault="00696FB8" w:rsidP="00730171">
            <w:pPr>
              <w:spacing w:before="40" w:after="40"/>
              <w:jc w:val="both"/>
            </w:pPr>
            <w:r>
              <w:t>Type</w:t>
            </w:r>
          </w:p>
        </w:tc>
        <w:tc>
          <w:tcPr>
            <w:tcW w:w="1559" w:type="dxa"/>
            <w:shd w:val="clear" w:color="auto" w:fill="auto"/>
          </w:tcPr>
          <w:p w14:paraId="692507B7" w14:textId="77777777" w:rsidR="00696FB8" w:rsidRDefault="00696FB8" w:rsidP="00730171">
            <w:pPr>
              <w:spacing w:before="40" w:after="40"/>
              <w:jc w:val="center"/>
            </w:pPr>
            <w:r>
              <w:t>-</w:t>
            </w:r>
          </w:p>
        </w:tc>
        <w:tc>
          <w:tcPr>
            <w:tcW w:w="2693" w:type="dxa"/>
            <w:shd w:val="clear" w:color="auto" w:fill="auto"/>
          </w:tcPr>
          <w:p w14:paraId="4CA5E314" w14:textId="77777777" w:rsidR="00696FB8" w:rsidRDefault="00696FB8" w:rsidP="00730171">
            <w:pPr>
              <w:spacing w:before="40" w:after="40"/>
              <w:jc w:val="both"/>
            </w:pPr>
          </w:p>
        </w:tc>
      </w:tr>
      <w:tr w:rsidR="00696FB8" w:rsidRPr="00C629E8" w14:paraId="36FEE6BF" w14:textId="77777777" w:rsidTr="00730171">
        <w:trPr>
          <w:cantSplit/>
          <w:trHeight w:val="322"/>
        </w:trPr>
        <w:tc>
          <w:tcPr>
            <w:tcW w:w="4962" w:type="dxa"/>
          </w:tcPr>
          <w:p w14:paraId="4CED7858" w14:textId="77777777" w:rsidR="00696FB8" w:rsidRPr="003E6A21" w:rsidRDefault="00696FB8" w:rsidP="00730171">
            <w:pPr>
              <w:spacing w:before="40" w:after="40"/>
              <w:jc w:val="both"/>
            </w:pPr>
            <w:r>
              <w:t>Storage tank capacity</w:t>
            </w:r>
          </w:p>
        </w:tc>
        <w:tc>
          <w:tcPr>
            <w:tcW w:w="1559" w:type="dxa"/>
            <w:shd w:val="clear" w:color="auto" w:fill="auto"/>
          </w:tcPr>
          <w:p w14:paraId="4D2EA242" w14:textId="77777777" w:rsidR="00696FB8" w:rsidRDefault="00696FB8" w:rsidP="00730171">
            <w:pPr>
              <w:spacing w:before="40" w:after="40"/>
              <w:jc w:val="center"/>
            </w:pPr>
            <w:r>
              <w:t>l</w:t>
            </w:r>
          </w:p>
        </w:tc>
        <w:tc>
          <w:tcPr>
            <w:tcW w:w="2693" w:type="dxa"/>
            <w:shd w:val="clear" w:color="auto" w:fill="auto"/>
          </w:tcPr>
          <w:p w14:paraId="11139319" w14:textId="77777777" w:rsidR="00696FB8" w:rsidRDefault="00696FB8" w:rsidP="00730171">
            <w:pPr>
              <w:spacing w:before="40" w:after="40"/>
              <w:jc w:val="both"/>
            </w:pPr>
          </w:p>
        </w:tc>
      </w:tr>
      <w:tr w:rsidR="00696FB8" w:rsidRPr="00C629E8" w14:paraId="7FE36641" w14:textId="77777777" w:rsidTr="00730171">
        <w:trPr>
          <w:cantSplit/>
          <w:trHeight w:val="322"/>
        </w:trPr>
        <w:tc>
          <w:tcPr>
            <w:tcW w:w="4962" w:type="dxa"/>
          </w:tcPr>
          <w:p w14:paraId="6BE6FDDB" w14:textId="77777777" w:rsidR="00696FB8" w:rsidRPr="003E6A21" w:rsidRDefault="00696FB8" w:rsidP="00730171">
            <w:pPr>
              <w:spacing w:before="40" w:after="40"/>
              <w:jc w:val="both"/>
            </w:pPr>
            <w:r>
              <w:t>Drive</w:t>
            </w:r>
          </w:p>
        </w:tc>
        <w:tc>
          <w:tcPr>
            <w:tcW w:w="1559" w:type="dxa"/>
            <w:shd w:val="clear" w:color="auto" w:fill="auto"/>
          </w:tcPr>
          <w:p w14:paraId="17A5BDE9" w14:textId="77777777" w:rsidR="00696FB8" w:rsidRDefault="00696FB8" w:rsidP="00730171">
            <w:pPr>
              <w:spacing w:before="40" w:after="40"/>
              <w:jc w:val="center"/>
            </w:pPr>
          </w:p>
        </w:tc>
        <w:tc>
          <w:tcPr>
            <w:tcW w:w="2693" w:type="dxa"/>
            <w:shd w:val="clear" w:color="auto" w:fill="auto"/>
          </w:tcPr>
          <w:p w14:paraId="4C735728" w14:textId="77777777" w:rsidR="00696FB8" w:rsidRDefault="00696FB8" w:rsidP="00730171">
            <w:pPr>
              <w:spacing w:before="40" w:after="40"/>
              <w:jc w:val="both"/>
            </w:pPr>
          </w:p>
        </w:tc>
      </w:tr>
      <w:tr w:rsidR="00696FB8" w:rsidRPr="00C629E8" w14:paraId="7623E892" w14:textId="77777777" w:rsidTr="00730171">
        <w:trPr>
          <w:cantSplit/>
          <w:trHeight w:val="322"/>
        </w:trPr>
        <w:tc>
          <w:tcPr>
            <w:tcW w:w="4962" w:type="dxa"/>
          </w:tcPr>
          <w:p w14:paraId="51D6CBD1" w14:textId="77777777" w:rsidR="00696FB8" w:rsidRPr="003E6A21" w:rsidRDefault="00696FB8" w:rsidP="00730171">
            <w:pPr>
              <w:spacing w:before="40" w:after="40"/>
              <w:jc w:val="both"/>
            </w:pPr>
            <w:r>
              <w:t xml:space="preserve">Pump capacity </w:t>
            </w:r>
          </w:p>
        </w:tc>
        <w:tc>
          <w:tcPr>
            <w:tcW w:w="1559" w:type="dxa"/>
            <w:shd w:val="clear" w:color="auto" w:fill="auto"/>
          </w:tcPr>
          <w:p w14:paraId="3855E2AC" w14:textId="77777777" w:rsidR="00696FB8" w:rsidRDefault="00696FB8" w:rsidP="00730171">
            <w:pPr>
              <w:spacing w:before="40" w:after="40"/>
              <w:jc w:val="center"/>
            </w:pPr>
            <w:r>
              <w:t>l/h</w:t>
            </w:r>
          </w:p>
        </w:tc>
        <w:tc>
          <w:tcPr>
            <w:tcW w:w="2693" w:type="dxa"/>
            <w:shd w:val="clear" w:color="auto" w:fill="auto"/>
          </w:tcPr>
          <w:p w14:paraId="51E5C0D7" w14:textId="77777777" w:rsidR="00696FB8" w:rsidRDefault="00696FB8" w:rsidP="00730171">
            <w:pPr>
              <w:spacing w:before="40" w:after="40"/>
              <w:jc w:val="both"/>
            </w:pPr>
          </w:p>
        </w:tc>
      </w:tr>
      <w:tr w:rsidR="00696FB8" w:rsidRPr="00C629E8" w14:paraId="360924DB" w14:textId="77777777" w:rsidTr="00730171">
        <w:trPr>
          <w:cantSplit/>
          <w:trHeight w:val="322"/>
        </w:trPr>
        <w:tc>
          <w:tcPr>
            <w:tcW w:w="4962" w:type="dxa"/>
          </w:tcPr>
          <w:p w14:paraId="5A9E1B87" w14:textId="77777777" w:rsidR="00696FB8" w:rsidRPr="003E6A21" w:rsidRDefault="00696FB8" w:rsidP="00730171">
            <w:pPr>
              <w:spacing w:before="40" w:after="40"/>
              <w:jc w:val="both"/>
            </w:pPr>
            <w:r>
              <w:t>Outlet pressure</w:t>
            </w:r>
          </w:p>
        </w:tc>
        <w:tc>
          <w:tcPr>
            <w:tcW w:w="1559" w:type="dxa"/>
            <w:shd w:val="clear" w:color="auto" w:fill="auto"/>
          </w:tcPr>
          <w:p w14:paraId="7E92F8DC" w14:textId="77777777" w:rsidR="00696FB8" w:rsidRDefault="00696FB8" w:rsidP="00730171">
            <w:pPr>
              <w:spacing w:before="40" w:after="40"/>
              <w:jc w:val="center"/>
            </w:pPr>
            <w:r>
              <w:t>MPa</w:t>
            </w:r>
          </w:p>
        </w:tc>
        <w:tc>
          <w:tcPr>
            <w:tcW w:w="2693" w:type="dxa"/>
            <w:shd w:val="clear" w:color="auto" w:fill="auto"/>
          </w:tcPr>
          <w:p w14:paraId="6762028F" w14:textId="77777777" w:rsidR="00696FB8" w:rsidRDefault="00696FB8" w:rsidP="00730171">
            <w:pPr>
              <w:spacing w:before="40" w:after="40"/>
              <w:jc w:val="both"/>
            </w:pPr>
          </w:p>
        </w:tc>
      </w:tr>
      <w:tr w:rsidR="00696FB8" w:rsidRPr="00C629E8" w14:paraId="09B0C34E" w14:textId="77777777" w:rsidTr="00730171">
        <w:trPr>
          <w:cantSplit/>
          <w:trHeight w:val="322"/>
        </w:trPr>
        <w:tc>
          <w:tcPr>
            <w:tcW w:w="4962" w:type="dxa"/>
          </w:tcPr>
          <w:p w14:paraId="17D7B788" w14:textId="77777777" w:rsidR="00696FB8" w:rsidRPr="003E6A21" w:rsidRDefault="00696FB8" w:rsidP="00730171">
            <w:pPr>
              <w:spacing w:before="40" w:after="40"/>
              <w:jc w:val="both"/>
            </w:pPr>
            <w:r>
              <w:t>Electrical power input</w:t>
            </w:r>
          </w:p>
        </w:tc>
        <w:tc>
          <w:tcPr>
            <w:tcW w:w="1559" w:type="dxa"/>
            <w:shd w:val="clear" w:color="auto" w:fill="auto"/>
          </w:tcPr>
          <w:p w14:paraId="49A8AB4E" w14:textId="77777777" w:rsidR="00696FB8" w:rsidRDefault="00696FB8" w:rsidP="00730171">
            <w:pPr>
              <w:spacing w:before="40" w:after="40"/>
              <w:jc w:val="center"/>
            </w:pPr>
            <w:r>
              <w:t>kW</w:t>
            </w:r>
          </w:p>
        </w:tc>
        <w:tc>
          <w:tcPr>
            <w:tcW w:w="2693" w:type="dxa"/>
            <w:shd w:val="clear" w:color="auto" w:fill="auto"/>
          </w:tcPr>
          <w:p w14:paraId="66C0B370" w14:textId="77777777" w:rsidR="00696FB8" w:rsidRDefault="00696FB8" w:rsidP="00730171">
            <w:pPr>
              <w:spacing w:before="40" w:after="40"/>
              <w:jc w:val="both"/>
            </w:pPr>
          </w:p>
        </w:tc>
      </w:tr>
      <w:tr w:rsidR="00696FB8" w:rsidRPr="00C629E8" w14:paraId="22456DD9" w14:textId="77777777" w:rsidTr="00730171">
        <w:trPr>
          <w:cantSplit/>
          <w:trHeight w:val="322"/>
        </w:trPr>
        <w:tc>
          <w:tcPr>
            <w:tcW w:w="4962" w:type="dxa"/>
          </w:tcPr>
          <w:p w14:paraId="5D41453A" w14:textId="77777777" w:rsidR="00696FB8" w:rsidRPr="003E6A21" w:rsidRDefault="00696FB8" w:rsidP="00730171">
            <w:pPr>
              <w:spacing w:before="40" w:after="40"/>
              <w:jc w:val="both"/>
            </w:pPr>
            <w:r>
              <w:t>Regulation</w:t>
            </w:r>
          </w:p>
        </w:tc>
        <w:tc>
          <w:tcPr>
            <w:tcW w:w="1559" w:type="dxa"/>
            <w:shd w:val="clear" w:color="auto" w:fill="auto"/>
          </w:tcPr>
          <w:p w14:paraId="2C099D42" w14:textId="77777777" w:rsidR="00696FB8" w:rsidRDefault="00696FB8" w:rsidP="00730171">
            <w:pPr>
              <w:spacing w:before="40" w:after="40"/>
              <w:jc w:val="center"/>
            </w:pPr>
            <w:r>
              <w:t>-</w:t>
            </w:r>
          </w:p>
        </w:tc>
        <w:tc>
          <w:tcPr>
            <w:tcW w:w="2693" w:type="dxa"/>
            <w:shd w:val="clear" w:color="auto" w:fill="auto"/>
          </w:tcPr>
          <w:p w14:paraId="07E2C8FE" w14:textId="77777777" w:rsidR="00696FB8" w:rsidRDefault="00696FB8" w:rsidP="00730171">
            <w:pPr>
              <w:spacing w:before="40" w:after="40"/>
              <w:jc w:val="both"/>
            </w:pPr>
          </w:p>
        </w:tc>
      </w:tr>
      <w:tr w:rsidR="00696FB8" w:rsidRPr="00C629E8" w14:paraId="32D67B90" w14:textId="77777777" w:rsidTr="00730171">
        <w:trPr>
          <w:cantSplit/>
          <w:trHeight w:val="322"/>
        </w:trPr>
        <w:tc>
          <w:tcPr>
            <w:tcW w:w="9214" w:type="dxa"/>
            <w:gridSpan w:val="3"/>
          </w:tcPr>
          <w:p w14:paraId="5C93F2CD" w14:textId="77777777" w:rsidR="00696FB8" w:rsidRPr="003E6A21" w:rsidRDefault="00696FB8" w:rsidP="00730171">
            <w:pPr>
              <w:spacing w:before="40" w:after="40"/>
              <w:jc w:val="both"/>
            </w:pPr>
            <w:r>
              <w:t>Medium 3</w:t>
            </w:r>
          </w:p>
        </w:tc>
      </w:tr>
      <w:tr w:rsidR="00696FB8" w:rsidRPr="00C629E8" w14:paraId="5D2B9252" w14:textId="77777777" w:rsidTr="00730171">
        <w:trPr>
          <w:cantSplit/>
          <w:trHeight w:val="322"/>
        </w:trPr>
        <w:tc>
          <w:tcPr>
            <w:tcW w:w="4962" w:type="dxa"/>
          </w:tcPr>
          <w:p w14:paraId="694F1C07" w14:textId="77777777" w:rsidR="00696FB8" w:rsidRPr="003E6A21" w:rsidRDefault="00696FB8" w:rsidP="00730171">
            <w:pPr>
              <w:spacing w:before="40" w:after="40"/>
              <w:jc w:val="both"/>
            </w:pPr>
            <w:r>
              <w:t>Type</w:t>
            </w:r>
          </w:p>
        </w:tc>
        <w:tc>
          <w:tcPr>
            <w:tcW w:w="1559" w:type="dxa"/>
            <w:shd w:val="clear" w:color="auto" w:fill="auto"/>
          </w:tcPr>
          <w:p w14:paraId="1AF314C8" w14:textId="77777777" w:rsidR="00696FB8" w:rsidRDefault="00696FB8" w:rsidP="00730171">
            <w:pPr>
              <w:spacing w:before="40" w:after="40"/>
              <w:jc w:val="center"/>
            </w:pPr>
            <w:r>
              <w:t>-</w:t>
            </w:r>
          </w:p>
        </w:tc>
        <w:tc>
          <w:tcPr>
            <w:tcW w:w="2693" w:type="dxa"/>
            <w:shd w:val="clear" w:color="auto" w:fill="auto"/>
          </w:tcPr>
          <w:p w14:paraId="7A710722" w14:textId="77777777" w:rsidR="00696FB8" w:rsidRDefault="00696FB8" w:rsidP="00730171">
            <w:pPr>
              <w:spacing w:before="40" w:after="40"/>
              <w:jc w:val="both"/>
            </w:pPr>
          </w:p>
        </w:tc>
      </w:tr>
      <w:tr w:rsidR="00696FB8" w:rsidRPr="00C629E8" w14:paraId="574DC909" w14:textId="77777777" w:rsidTr="00730171">
        <w:trPr>
          <w:cantSplit/>
          <w:trHeight w:val="322"/>
        </w:trPr>
        <w:tc>
          <w:tcPr>
            <w:tcW w:w="4962" w:type="dxa"/>
          </w:tcPr>
          <w:p w14:paraId="6B992E13" w14:textId="77777777" w:rsidR="00696FB8" w:rsidRPr="003E6A21" w:rsidRDefault="00696FB8" w:rsidP="00730171">
            <w:pPr>
              <w:spacing w:before="40" w:after="40"/>
              <w:jc w:val="both"/>
            </w:pPr>
            <w:r>
              <w:t>Storage tank capacity</w:t>
            </w:r>
          </w:p>
        </w:tc>
        <w:tc>
          <w:tcPr>
            <w:tcW w:w="1559" w:type="dxa"/>
            <w:shd w:val="clear" w:color="auto" w:fill="auto"/>
          </w:tcPr>
          <w:p w14:paraId="6E898A62" w14:textId="77777777" w:rsidR="00696FB8" w:rsidRDefault="00696FB8" w:rsidP="00730171">
            <w:pPr>
              <w:spacing w:before="40" w:after="40"/>
              <w:jc w:val="center"/>
            </w:pPr>
            <w:r>
              <w:t>l</w:t>
            </w:r>
          </w:p>
        </w:tc>
        <w:tc>
          <w:tcPr>
            <w:tcW w:w="2693" w:type="dxa"/>
            <w:shd w:val="clear" w:color="auto" w:fill="auto"/>
          </w:tcPr>
          <w:p w14:paraId="2D8EB8A1" w14:textId="77777777" w:rsidR="00696FB8" w:rsidRDefault="00696FB8" w:rsidP="00730171">
            <w:pPr>
              <w:spacing w:before="40" w:after="40"/>
              <w:jc w:val="both"/>
            </w:pPr>
          </w:p>
        </w:tc>
      </w:tr>
      <w:tr w:rsidR="00696FB8" w:rsidRPr="00C629E8" w14:paraId="55147F85" w14:textId="77777777" w:rsidTr="00730171">
        <w:trPr>
          <w:cantSplit/>
          <w:trHeight w:val="322"/>
        </w:trPr>
        <w:tc>
          <w:tcPr>
            <w:tcW w:w="4962" w:type="dxa"/>
          </w:tcPr>
          <w:p w14:paraId="5E264239" w14:textId="77777777" w:rsidR="00696FB8" w:rsidRPr="003E6A21" w:rsidRDefault="00696FB8" w:rsidP="00730171">
            <w:pPr>
              <w:spacing w:before="40" w:after="40"/>
              <w:jc w:val="both"/>
            </w:pPr>
            <w:r>
              <w:t>Drive</w:t>
            </w:r>
          </w:p>
        </w:tc>
        <w:tc>
          <w:tcPr>
            <w:tcW w:w="1559" w:type="dxa"/>
            <w:shd w:val="clear" w:color="auto" w:fill="auto"/>
          </w:tcPr>
          <w:p w14:paraId="7CC76A62" w14:textId="77777777" w:rsidR="00696FB8" w:rsidRDefault="00696FB8" w:rsidP="00730171">
            <w:pPr>
              <w:spacing w:before="40" w:after="40"/>
              <w:jc w:val="center"/>
            </w:pPr>
            <w:r>
              <w:t>-</w:t>
            </w:r>
          </w:p>
        </w:tc>
        <w:tc>
          <w:tcPr>
            <w:tcW w:w="2693" w:type="dxa"/>
            <w:shd w:val="clear" w:color="auto" w:fill="auto"/>
          </w:tcPr>
          <w:p w14:paraId="09491E1A" w14:textId="77777777" w:rsidR="00696FB8" w:rsidRDefault="00696FB8" w:rsidP="00730171">
            <w:pPr>
              <w:spacing w:before="40" w:after="40"/>
              <w:jc w:val="both"/>
            </w:pPr>
          </w:p>
        </w:tc>
      </w:tr>
      <w:tr w:rsidR="00696FB8" w:rsidRPr="00C629E8" w14:paraId="7DA79C51" w14:textId="77777777" w:rsidTr="00730171">
        <w:trPr>
          <w:cantSplit/>
          <w:trHeight w:val="322"/>
        </w:trPr>
        <w:tc>
          <w:tcPr>
            <w:tcW w:w="4962" w:type="dxa"/>
          </w:tcPr>
          <w:p w14:paraId="0E6CF460" w14:textId="77777777" w:rsidR="00696FB8" w:rsidRPr="003E6A21" w:rsidRDefault="00696FB8" w:rsidP="00730171">
            <w:pPr>
              <w:spacing w:before="40" w:after="40"/>
              <w:jc w:val="both"/>
            </w:pPr>
            <w:r>
              <w:t xml:space="preserve">Pump capacity </w:t>
            </w:r>
          </w:p>
        </w:tc>
        <w:tc>
          <w:tcPr>
            <w:tcW w:w="1559" w:type="dxa"/>
            <w:shd w:val="clear" w:color="auto" w:fill="auto"/>
          </w:tcPr>
          <w:p w14:paraId="04E7BF4D" w14:textId="77777777" w:rsidR="00696FB8" w:rsidRDefault="00696FB8" w:rsidP="00730171">
            <w:pPr>
              <w:spacing w:before="40" w:after="40"/>
              <w:jc w:val="center"/>
            </w:pPr>
            <w:r>
              <w:t>l/h</w:t>
            </w:r>
          </w:p>
        </w:tc>
        <w:tc>
          <w:tcPr>
            <w:tcW w:w="2693" w:type="dxa"/>
            <w:shd w:val="clear" w:color="auto" w:fill="auto"/>
          </w:tcPr>
          <w:p w14:paraId="49A297D5" w14:textId="77777777" w:rsidR="00696FB8" w:rsidRDefault="00696FB8" w:rsidP="00730171">
            <w:pPr>
              <w:spacing w:before="40" w:after="40"/>
              <w:jc w:val="both"/>
            </w:pPr>
          </w:p>
        </w:tc>
      </w:tr>
      <w:tr w:rsidR="00696FB8" w:rsidRPr="00C629E8" w14:paraId="0E85B92A" w14:textId="77777777" w:rsidTr="00730171">
        <w:trPr>
          <w:cantSplit/>
          <w:trHeight w:val="322"/>
        </w:trPr>
        <w:tc>
          <w:tcPr>
            <w:tcW w:w="4962" w:type="dxa"/>
          </w:tcPr>
          <w:p w14:paraId="2224DCBE" w14:textId="77777777" w:rsidR="00696FB8" w:rsidRPr="003E6A21" w:rsidRDefault="00696FB8" w:rsidP="00730171">
            <w:pPr>
              <w:spacing w:before="40" w:after="40"/>
              <w:jc w:val="both"/>
            </w:pPr>
            <w:r>
              <w:t>Outlet pressure</w:t>
            </w:r>
          </w:p>
        </w:tc>
        <w:tc>
          <w:tcPr>
            <w:tcW w:w="1559" w:type="dxa"/>
            <w:shd w:val="clear" w:color="auto" w:fill="auto"/>
          </w:tcPr>
          <w:p w14:paraId="7B352EAD" w14:textId="77777777" w:rsidR="00696FB8" w:rsidRDefault="00696FB8" w:rsidP="00730171">
            <w:pPr>
              <w:spacing w:before="40" w:after="40"/>
              <w:jc w:val="center"/>
            </w:pPr>
            <w:r>
              <w:t>MPa</w:t>
            </w:r>
          </w:p>
        </w:tc>
        <w:tc>
          <w:tcPr>
            <w:tcW w:w="2693" w:type="dxa"/>
            <w:shd w:val="clear" w:color="auto" w:fill="auto"/>
          </w:tcPr>
          <w:p w14:paraId="424C91E4" w14:textId="77777777" w:rsidR="00696FB8" w:rsidRDefault="00696FB8" w:rsidP="00730171">
            <w:pPr>
              <w:spacing w:before="40" w:after="40"/>
              <w:jc w:val="both"/>
            </w:pPr>
          </w:p>
        </w:tc>
      </w:tr>
      <w:tr w:rsidR="00696FB8" w:rsidRPr="00C629E8" w14:paraId="6FAA4933" w14:textId="77777777" w:rsidTr="00730171">
        <w:trPr>
          <w:cantSplit/>
          <w:trHeight w:val="322"/>
        </w:trPr>
        <w:tc>
          <w:tcPr>
            <w:tcW w:w="4962" w:type="dxa"/>
          </w:tcPr>
          <w:p w14:paraId="3B1D31DC" w14:textId="77777777" w:rsidR="00696FB8" w:rsidRPr="003E6A21" w:rsidRDefault="00696FB8" w:rsidP="00730171">
            <w:pPr>
              <w:spacing w:before="40" w:after="40"/>
              <w:jc w:val="both"/>
            </w:pPr>
            <w:r>
              <w:t>Electrical power input</w:t>
            </w:r>
          </w:p>
        </w:tc>
        <w:tc>
          <w:tcPr>
            <w:tcW w:w="1559" w:type="dxa"/>
            <w:shd w:val="clear" w:color="auto" w:fill="auto"/>
          </w:tcPr>
          <w:p w14:paraId="6A0EA833" w14:textId="77777777" w:rsidR="00696FB8" w:rsidRDefault="00696FB8" w:rsidP="00730171">
            <w:pPr>
              <w:spacing w:before="40" w:after="40"/>
              <w:jc w:val="center"/>
            </w:pPr>
            <w:r>
              <w:t>kW</w:t>
            </w:r>
          </w:p>
        </w:tc>
        <w:tc>
          <w:tcPr>
            <w:tcW w:w="2693" w:type="dxa"/>
            <w:shd w:val="clear" w:color="auto" w:fill="auto"/>
          </w:tcPr>
          <w:p w14:paraId="4F57A037" w14:textId="77777777" w:rsidR="00696FB8" w:rsidRDefault="00696FB8" w:rsidP="00730171">
            <w:pPr>
              <w:spacing w:before="40" w:after="40"/>
              <w:jc w:val="both"/>
            </w:pPr>
          </w:p>
        </w:tc>
      </w:tr>
      <w:tr w:rsidR="00696FB8" w:rsidRPr="00C629E8" w14:paraId="38544067" w14:textId="77777777" w:rsidTr="00730171">
        <w:trPr>
          <w:cantSplit/>
          <w:trHeight w:val="322"/>
        </w:trPr>
        <w:tc>
          <w:tcPr>
            <w:tcW w:w="4962" w:type="dxa"/>
          </w:tcPr>
          <w:p w14:paraId="72C726F4" w14:textId="77777777" w:rsidR="00696FB8" w:rsidRPr="003E6A21" w:rsidRDefault="00696FB8" w:rsidP="00730171">
            <w:pPr>
              <w:spacing w:before="40" w:after="40"/>
              <w:jc w:val="both"/>
            </w:pPr>
            <w:r>
              <w:t>Regulation</w:t>
            </w:r>
          </w:p>
        </w:tc>
        <w:tc>
          <w:tcPr>
            <w:tcW w:w="1559" w:type="dxa"/>
            <w:shd w:val="clear" w:color="auto" w:fill="auto"/>
          </w:tcPr>
          <w:p w14:paraId="5D2E618A" w14:textId="77777777" w:rsidR="00696FB8" w:rsidRDefault="00696FB8" w:rsidP="00730171">
            <w:pPr>
              <w:spacing w:before="40" w:after="40"/>
              <w:jc w:val="center"/>
            </w:pPr>
            <w:r>
              <w:t>-</w:t>
            </w:r>
          </w:p>
        </w:tc>
        <w:tc>
          <w:tcPr>
            <w:tcW w:w="2693" w:type="dxa"/>
            <w:shd w:val="clear" w:color="auto" w:fill="auto"/>
          </w:tcPr>
          <w:p w14:paraId="5760D18F" w14:textId="77777777" w:rsidR="00696FB8" w:rsidRDefault="00696FB8" w:rsidP="00730171">
            <w:pPr>
              <w:spacing w:before="40" w:after="40"/>
              <w:jc w:val="both"/>
            </w:pPr>
          </w:p>
        </w:tc>
      </w:tr>
      <w:tr w:rsidR="00696FB8" w:rsidRPr="00C629E8" w14:paraId="54433E87"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13378703" w14:textId="77777777" w:rsidR="00696FB8" w:rsidRPr="003E6A21" w:rsidRDefault="00696FB8" w:rsidP="00730171">
            <w:pPr>
              <w:spacing w:before="40" w:after="40"/>
              <w:jc w:val="both"/>
              <w:rPr>
                <w:b/>
              </w:rPr>
            </w:pPr>
            <w:proofErr w:type="spellStart"/>
            <w:r>
              <w:rPr>
                <w:b/>
              </w:rPr>
              <w:t>Denox</w:t>
            </w:r>
            <w:proofErr w:type="spellEnd"/>
          </w:p>
        </w:tc>
      </w:tr>
      <w:tr w:rsidR="00696FB8" w:rsidRPr="00C629E8" w14:paraId="0172A7FE"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32C2A2FA" w14:textId="77777777" w:rsidR="00696FB8" w:rsidRPr="003E6A21" w:rsidRDefault="00696FB8" w:rsidP="00730171">
            <w:pPr>
              <w:numPr>
                <w:ilvl w:val="12"/>
                <w:numId w:val="0"/>
              </w:numPr>
              <w:spacing w:before="40" w:after="40"/>
              <w:rPr>
                <w:b/>
                <w:i/>
                <w:sz w:val="20"/>
              </w:rPr>
            </w:pPr>
            <w:r>
              <w:rPr>
                <w:b/>
                <w:i/>
                <w:sz w:val="20"/>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6FF313CE" w14:textId="77777777" w:rsidR="00696FB8" w:rsidRPr="00C629E8" w:rsidRDefault="00696FB8" w:rsidP="00730171">
            <w:pPr>
              <w:numPr>
                <w:ilvl w:val="12"/>
                <w:numId w:val="0"/>
              </w:numPr>
              <w:spacing w:before="40" w:after="4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5B4BAE82" w14:textId="77777777" w:rsidR="00696FB8" w:rsidRPr="00C629E8" w:rsidRDefault="00696FB8" w:rsidP="00730171">
            <w:pPr>
              <w:numPr>
                <w:ilvl w:val="12"/>
                <w:numId w:val="0"/>
              </w:numPr>
              <w:spacing w:before="40" w:after="40"/>
              <w:jc w:val="center"/>
              <w:rPr>
                <w:b/>
                <w:i/>
                <w:sz w:val="20"/>
              </w:rPr>
            </w:pPr>
            <w:r>
              <w:rPr>
                <w:b/>
                <w:i/>
                <w:sz w:val="20"/>
              </w:rPr>
              <w:t>Value / data/ information</w:t>
            </w:r>
          </w:p>
        </w:tc>
      </w:tr>
      <w:tr w:rsidR="00696FB8" w:rsidRPr="00C629E8" w14:paraId="67A9A71E" w14:textId="77777777" w:rsidTr="00730171">
        <w:trPr>
          <w:cantSplit/>
          <w:trHeight w:val="322"/>
        </w:trPr>
        <w:tc>
          <w:tcPr>
            <w:tcW w:w="4962" w:type="dxa"/>
          </w:tcPr>
          <w:p w14:paraId="26A36AEE" w14:textId="77777777" w:rsidR="00696FB8" w:rsidRPr="003E6A21" w:rsidRDefault="00696FB8" w:rsidP="00730171">
            <w:pPr>
              <w:spacing w:before="40" w:after="40"/>
              <w:jc w:val="both"/>
            </w:pPr>
            <w:r>
              <w:t>Driving medium type</w:t>
            </w:r>
          </w:p>
        </w:tc>
        <w:tc>
          <w:tcPr>
            <w:tcW w:w="1559" w:type="dxa"/>
            <w:shd w:val="clear" w:color="auto" w:fill="auto"/>
          </w:tcPr>
          <w:p w14:paraId="6649F404" w14:textId="77777777" w:rsidR="00696FB8" w:rsidRPr="00291D8E" w:rsidRDefault="00696FB8" w:rsidP="00730171">
            <w:pPr>
              <w:spacing w:before="40" w:after="40"/>
              <w:jc w:val="center"/>
            </w:pPr>
            <w:r>
              <w:t>-</w:t>
            </w:r>
          </w:p>
        </w:tc>
        <w:tc>
          <w:tcPr>
            <w:tcW w:w="2693" w:type="dxa"/>
            <w:shd w:val="clear" w:color="auto" w:fill="auto"/>
          </w:tcPr>
          <w:p w14:paraId="3E2334B4" w14:textId="77777777" w:rsidR="00696FB8" w:rsidRPr="00291D8E" w:rsidRDefault="00696FB8" w:rsidP="00730171">
            <w:pPr>
              <w:spacing w:before="40" w:after="40"/>
              <w:jc w:val="both"/>
            </w:pPr>
          </w:p>
        </w:tc>
      </w:tr>
      <w:tr w:rsidR="00696FB8" w:rsidRPr="00C629E8" w14:paraId="066C8247" w14:textId="77777777" w:rsidTr="00730171">
        <w:trPr>
          <w:cantSplit/>
          <w:trHeight w:val="322"/>
        </w:trPr>
        <w:tc>
          <w:tcPr>
            <w:tcW w:w="4962" w:type="dxa"/>
          </w:tcPr>
          <w:p w14:paraId="727D1FE8" w14:textId="77777777" w:rsidR="00696FB8" w:rsidRPr="003E6A21" w:rsidRDefault="00696FB8" w:rsidP="00730171">
            <w:pPr>
              <w:spacing w:before="40" w:after="40"/>
              <w:jc w:val="both"/>
            </w:pPr>
            <w:r>
              <w:t>Driving medium consumption</w:t>
            </w:r>
          </w:p>
        </w:tc>
        <w:tc>
          <w:tcPr>
            <w:tcW w:w="1559" w:type="dxa"/>
            <w:shd w:val="clear" w:color="auto" w:fill="auto"/>
          </w:tcPr>
          <w:p w14:paraId="453E0AB5" w14:textId="77777777" w:rsidR="00696FB8" w:rsidRPr="00960E0F" w:rsidRDefault="00696FB8" w:rsidP="00730171">
            <w:pPr>
              <w:spacing w:before="40" w:after="40"/>
              <w:jc w:val="center"/>
            </w:pPr>
            <w:r>
              <w:t>kg/h</w:t>
            </w:r>
          </w:p>
        </w:tc>
        <w:tc>
          <w:tcPr>
            <w:tcW w:w="2693" w:type="dxa"/>
            <w:shd w:val="clear" w:color="auto" w:fill="auto"/>
          </w:tcPr>
          <w:p w14:paraId="782D8C4E" w14:textId="77777777" w:rsidR="00696FB8" w:rsidRPr="00960E0F" w:rsidRDefault="00696FB8" w:rsidP="00730171">
            <w:pPr>
              <w:spacing w:before="40" w:after="40"/>
              <w:jc w:val="both"/>
            </w:pPr>
          </w:p>
        </w:tc>
      </w:tr>
      <w:tr w:rsidR="00696FB8" w:rsidRPr="00C629E8" w14:paraId="4C43F037" w14:textId="77777777" w:rsidTr="00730171">
        <w:trPr>
          <w:cantSplit/>
          <w:trHeight w:val="322"/>
        </w:trPr>
        <w:tc>
          <w:tcPr>
            <w:tcW w:w="4962" w:type="dxa"/>
          </w:tcPr>
          <w:p w14:paraId="0BCE8DAD" w14:textId="77777777" w:rsidR="00696FB8" w:rsidRPr="003E6A21" w:rsidRDefault="00696FB8" w:rsidP="00730171">
            <w:pPr>
              <w:spacing w:before="40" w:after="40"/>
              <w:jc w:val="both"/>
            </w:pPr>
            <w:r>
              <w:t>Water consumption</w:t>
            </w:r>
          </w:p>
        </w:tc>
        <w:tc>
          <w:tcPr>
            <w:tcW w:w="1559" w:type="dxa"/>
            <w:shd w:val="clear" w:color="auto" w:fill="auto"/>
          </w:tcPr>
          <w:p w14:paraId="0E1DDBF3" w14:textId="77777777" w:rsidR="00696FB8" w:rsidRPr="00960E0F" w:rsidRDefault="00696FB8" w:rsidP="00730171">
            <w:pPr>
              <w:spacing w:before="40" w:after="40"/>
              <w:jc w:val="center"/>
            </w:pPr>
            <w:r>
              <w:t>m</w:t>
            </w:r>
            <w:r>
              <w:rPr>
                <w:vertAlign w:val="superscript"/>
              </w:rPr>
              <w:t>3</w:t>
            </w:r>
            <w:r>
              <w:t>/h</w:t>
            </w:r>
          </w:p>
        </w:tc>
        <w:tc>
          <w:tcPr>
            <w:tcW w:w="2693" w:type="dxa"/>
            <w:shd w:val="clear" w:color="auto" w:fill="auto"/>
          </w:tcPr>
          <w:p w14:paraId="2A8BB24D" w14:textId="77777777" w:rsidR="00696FB8" w:rsidRPr="00960E0F" w:rsidRDefault="00696FB8" w:rsidP="00730171">
            <w:pPr>
              <w:spacing w:before="40" w:after="40"/>
              <w:jc w:val="both"/>
            </w:pPr>
          </w:p>
        </w:tc>
      </w:tr>
      <w:tr w:rsidR="00696FB8" w:rsidRPr="00C629E8" w14:paraId="2D45F6C2" w14:textId="77777777" w:rsidTr="00730171">
        <w:trPr>
          <w:cantSplit/>
          <w:trHeight w:val="322"/>
        </w:trPr>
        <w:tc>
          <w:tcPr>
            <w:tcW w:w="4962" w:type="dxa"/>
          </w:tcPr>
          <w:p w14:paraId="65634951" w14:textId="77777777" w:rsidR="00696FB8" w:rsidRPr="003E6A21" w:rsidRDefault="00696FB8" w:rsidP="00730171">
            <w:pPr>
              <w:spacing w:before="40" w:after="40"/>
              <w:jc w:val="both"/>
            </w:pPr>
            <w:r>
              <w:t>Pressure air consumption</w:t>
            </w:r>
          </w:p>
        </w:tc>
        <w:tc>
          <w:tcPr>
            <w:tcW w:w="1559" w:type="dxa"/>
            <w:shd w:val="clear" w:color="auto" w:fill="auto"/>
          </w:tcPr>
          <w:p w14:paraId="2D009260" w14:textId="77777777" w:rsidR="00696FB8" w:rsidRPr="00960E0F" w:rsidRDefault="00696FB8" w:rsidP="00730171">
            <w:pPr>
              <w:spacing w:before="40" w:after="40"/>
              <w:jc w:val="center"/>
            </w:pPr>
            <w:r>
              <w:t>m</w:t>
            </w:r>
            <w:r>
              <w:rPr>
                <w:vertAlign w:val="superscript"/>
              </w:rPr>
              <w:t>3</w:t>
            </w:r>
            <w:r>
              <w:t>/h</w:t>
            </w:r>
          </w:p>
        </w:tc>
        <w:tc>
          <w:tcPr>
            <w:tcW w:w="2693" w:type="dxa"/>
            <w:shd w:val="clear" w:color="auto" w:fill="auto"/>
          </w:tcPr>
          <w:p w14:paraId="09FC4093" w14:textId="77777777" w:rsidR="00696FB8" w:rsidRPr="00960E0F" w:rsidRDefault="00696FB8" w:rsidP="00730171">
            <w:pPr>
              <w:spacing w:before="40" w:after="40"/>
              <w:jc w:val="both"/>
            </w:pPr>
          </w:p>
        </w:tc>
      </w:tr>
      <w:tr w:rsidR="00696FB8" w:rsidRPr="00C629E8" w14:paraId="367E21E9" w14:textId="77777777" w:rsidTr="00730171">
        <w:trPr>
          <w:cantSplit/>
          <w:trHeight w:val="322"/>
        </w:trPr>
        <w:tc>
          <w:tcPr>
            <w:tcW w:w="4962" w:type="dxa"/>
          </w:tcPr>
          <w:p w14:paraId="70184285" w14:textId="77777777" w:rsidR="00696FB8" w:rsidRPr="003E6A21" w:rsidRDefault="00696FB8" w:rsidP="00730171">
            <w:pPr>
              <w:spacing w:before="40" w:after="40"/>
              <w:jc w:val="both"/>
            </w:pPr>
            <w:r>
              <w:t>Electric input</w:t>
            </w:r>
          </w:p>
        </w:tc>
        <w:tc>
          <w:tcPr>
            <w:tcW w:w="1559" w:type="dxa"/>
            <w:shd w:val="clear" w:color="auto" w:fill="auto"/>
          </w:tcPr>
          <w:p w14:paraId="6DBCE48C" w14:textId="77777777" w:rsidR="00696FB8" w:rsidRPr="00960E0F" w:rsidRDefault="00696FB8" w:rsidP="00730171">
            <w:pPr>
              <w:spacing w:before="40" w:after="40"/>
              <w:jc w:val="center"/>
            </w:pPr>
            <w:r>
              <w:t>kW</w:t>
            </w:r>
          </w:p>
        </w:tc>
        <w:tc>
          <w:tcPr>
            <w:tcW w:w="2693" w:type="dxa"/>
            <w:shd w:val="clear" w:color="auto" w:fill="auto"/>
          </w:tcPr>
          <w:p w14:paraId="0298AEFF" w14:textId="77777777" w:rsidR="00696FB8" w:rsidRPr="00960E0F" w:rsidRDefault="00696FB8" w:rsidP="00730171">
            <w:pPr>
              <w:spacing w:before="40" w:after="40"/>
              <w:jc w:val="both"/>
            </w:pPr>
          </w:p>
        </w:tc>
      </w:tr>
      <w:tr w:rsidR="00696FB8" w:rsidRPr="00C629E8" w14:paraId="03DD5EAB" w14:textId="77777777" w:rsidTr="00730171">
        <w:trPr>
          <w:cantSplit/>
          <w:trHeight w:val="322"/>
        </w:trPr>
        <w:tc>
          <w:tcPr>
            <w:tcW w:w="4962" w:type="dxa"/>
          </w:tcPr>
          <w:p w14:paraId="1FE7C71C" w14:textId="77777777" w:rsidR="00696FB8" w:rsidRPr="003E6A21" w:rsidRDefault="00696FB8" w:rsidP="00730171">
            <w:pPr>
              <w:spacing w:before="40" w:after="40"/>
              <w:jc w:val="both"/>
            </w:pPr>
            <w:r>
              <w:t>Reduction factor</w:t>
            </w:r>
          </w:p>
        </w:tc>
        <w:tc>
          <w:tcPr>
            <w:tcW w:w="1559" w:type="dxa"/>
            <w:shd w:val="clear" w:color="auto" w:fill="auto"/>
          </w:tcPr>
          <w:p w14:paraId="19CE3106" w14:textId="77777777" w:rsidR="00696FB8" w:rsidRPr="00960E0F" w:rsidRDefault="00696FB8" w:rsidP="00730171">
            <w:pPr>
              <w:spacing w:before="40" w:after="40"/>
              <w:jc w:val="center"/>
            </w:pPr>
            <w:r>
              <w:t>%</w:t>
            </w:r>
          </w:p>
        </w:tc>
        <w:tc>
          <w:tcPr>
            <w:tcW w:w="2693" w:type="dxa"/>
            <w:shd w:val="clear" w:color="auto" w:fill="auto"/>
          </w:tcPr>
          <w:p w14:paraId="163B8155" w14:textId="77777777" w:rsidR="00696FB8" w:rsidRPr="00960E0F" w:rsidRDefault="00696FB8" w:rsidP="00730171">
            <w:pPr>
              <w:spacing w:before="40" w:after="40"/>
              <w:jc w:val="both"/>
            </w:pPr>
          </w:p>
        </w:tc>
      </w:tr>
      <w:tr w:rsidR="00696FB8" w:rsidRPr="00C629E8" w14:paraId="2E22693B" w14:textId="77777777" w:rsidTr="00730171">
        <w:trPr>
          <w:cantSplit/>
          <w:trHeight w:val="322"/>
        </w:trPr>
        <w:tc>
          <w:tcPr>
            <w:tcW w:w="4962" w:type="dxa"/>
            <w:tcBorders>
              <w:top w:val="single" w:sz="6" w:space="0" w:color="auto"/>
            </w:tcBorders>
          </w:tcPr>
          <w:p w14:paraId="5E856FDB" w14:textId="77777777" w:rsidR="00696FB8" w:rsidRPr="003E6A21" w:rsidRDefault="00696FB8" w:rsidP="00730171">
            <w:pPr>
              <w:spacing w:before="40" w:after="40"/>
              <w:jc w:val="both"/>
            </w:pPr>
            <w:r>
              <w:t>Ammonia water consumption (as 25%-NH</w:t>
            </w:r>
            <w:r>
              <w:rPr>
                <w:vertAlign w:val="subscript"/>
              </w:rPr>
              <w:t>3</w:t>
            </w:r>
            <w:r>
              <w:t>)</w:t>
            </w:r>
          </w:p>
        </w:tc>
        <w:tc>
          <w:tcPr>
            <w:tcW w:w="1559" w:type="dxa"/>
            <w:tcBorders>
              <w:top w:val="single" w:sz="6" w:space="0" w:color="auto"/>
            </w:tcBorders>
            <w:shd w:val="clear" w:color="auto" w:fill="auto"/>
          </w:tcPr>
          <w:p w14:paraId="40210511" w14:textId="77777777" w:rsidR="00696FB8" w:rsidRPr="00960E0F" w:rsidRDefault="00696FB8" w:rsidP="00730171">
            <w:pPr>
              <w:spacing w:before="40" w:after="40"/>
              <w:jc w:val="center"/>
            </w:pPr>
            <w:r>
              <w:t>kg/h</w:t>
            </w:r>
          </w:p>
        </w:tc>
        <w:tc>
          <w:tcPr>
            <w:tcW w:w="2693" w:type="dxa"/>
            <w:tcBorders>
              <w:top w:val="single" w:sz="6" w:space="0" w:color="auto"/>
            </w:tcBorders>
            <w:shd w:val="clear" w:color="auto" w:fill="auto"/>
          </w:tcPr>
          <w:p w14:paraId="4DCC3537" w14:textId="77777777" w:rsidR="00696FB8" w:rsidRPr="00960E0F" w:rsidRDefault="00696FB8" w:rsidP="00730171">
            <w:pPr>
              <w:spacing w:before="40" w:after="40"/>
              <w:jc w:val="both"/>
            </w:pPr>
          </w:p>
        </w:tc>
      </w:tr>
      <w:tr w:rsidR="00696FB8" w:rsidRPr="00C629E8" w14:paraId="7AF38DF3" w14:textId="77777777" w:rsidTr="00730171">
        <w:trPr>
          <w:cantSplit/>
          <w:trHeight w:val="322"/>
        </w:trPr>
        <w:tc>
          <w:tcPr>
            <w:tcW w:w="4962" w:type="dxa"/>
          </w:tcPr>
          <w:p w14:paraId="792BC5A3" w14:textId="77777777" w:rsidR="00696FB8" w:rsidRPr="003E6A21" w:rsidRDefault="00696FB8" w:rsidP="00730171">
            <w:pPr>
              <w:spacing w:before="40" w:after="40"/>
              <w:jc w:val="both"/>
            </w:pPr>
            <w:r>
              <w:t>Specific consumption of NH</w:t>
            </w:r>
            <w:r>
              <w:rPr>
                <w:vertAlign w:val="subscript"/>
              </w:rPr>
              <w:t>3</w:t>
            </w:r>
            <w:r>
              <w:t xml:space="preserve"> in kg NH</w:t>
            </w:r>
            <w:r>
              <w:rPr>
                <w:vertAlign w:val="subscript"/>
              </w:rPr>
              <w:t>3</w:t>
            </w:r>
            <w:r>
              <w:t xml:space="preserve"> / kg NO</w:t>
            </w:r>
            <w:r>
              <w:rPr>
                <w:vertAlign w:val="subscript"/>
              </w:rPr>
              <w:t>2</w:t>
            </w:r>
          </w:p>
        </w:tc>
        <w:tc>
          <w:tcPr>
            <w:tcW w:w="1559" w:type="dxa"/>
            <w:shd w:val="clear" w:color="auto" w:fill="auto"/>
          </w:tcPr>
          <w:p w14:paraId="1F49E9D0" w14:textId="77777777" w:rsidR="00696FB8" w:rsidRPr="00960E0F" w:rsidRDefault="00696FB8" w:rsidP="00730171">
            <w:pPr>
              <w:spacing w:before="40" w:after="40"/>
              <w:jc w:val="center"/>
            </w:pPr>
            <w:r>
              <w:t>kg / kg</w:t>
            </w:r>
          </w:p>
        </w:tc>
        <w:tc>
          <w:tcPr>
            <w:tcW w:w="2693" w:type="dxa"/>
            <w:shd w:val="clear" w:color="auto" w:fill="auto"/>
          </w:tcPr>
          <w:p w14:paraId="719BA41B" w14:textId="77777777" w:rsidR="00696FB8" w:rsidRPr="00960E0F" w:rsidRDefault="00696FB8" w:rsidP="00730171">
            <w:pPr>
              <w:spacing w:before="40" w:after="40"/>
              <w:jc w:val="both"/>
            </w:pPr>
          </w:p>
        </w:tc>
      </w:tr>
      <w:tr w:rsidR="00696FB8" w:rsidRPr="00C629E8" w14:paraId="07F25064" w14:textId="77777777" w:rsidTr="00730171">
        <w:trPr>
          <w:cantSplit/>
          <w:trHeight w:val="322"/>
        </w:trPr>
        <w:tc>
          <w:tcPr>
            <w:tcW w:w="4962" w:type="dxa"/>
          </w:tcPr>
          <w:p w14:paraId="6C99A414" w14:textId="77777777" w:rsidR="00696FB8" w:rsidRPr="003E6A21" w:rsidRDefault="00696FB8" w:rsidP="00730171">
            <w:pPr>
              <w:spacing w:before="40" w:after="40"/>
              <w:jc w:val="both"/>
            </w:pPr>
            <w:r>
              <w:lastRenderedPageBreak/>
              <w:t>Specific consumption of NH</w:t>
            </w:r>
            <w:r>
              <w:rPr>
                <w:vertAlign w:val="subscript"/>
              </w:rPr>
              <w:t>3</w:t>
            </w:r>
            <w:r>
              <w:t xml:space="preserve"> in kg NH</w:t>
            </w:r>
            <w:r>
              <w:rPr>
                <w:vertAlign w:val="subscript"/>
              </w:rPr>
              <w:t>3</w:t>
            </w:r>
            <w:r>
              <w:t xml:space="preserve"> / ton of waste</w:t>
            </w:r>
          </w:p>
        </w:tc>
        <w:tc>
          <w:tcPr>
            <w:tcW w:w="1559" w:type="dxa"/>
            <w:shd w:val="clear" w:color="auto" w:fill="auto"/>
          </w:tcPr>
          <w:p w14:paraId="5D387665" w14:textId="77777777" w:rsidR="00696FB8" w:rsidRPr="00960E0F" w:rsidRDefault="00696FB8" w:rsidP="00730171">
            <w:pPr>
              <w:spacing w:before="40" w:after="40"/>
              <w:jc w:val="center"/>
            </w:pPr>
            <w:r>
              <w:t>kg/t</w:t>
            </w:r>
          </w:p>
        </w:tc>
        <w:tc>
          <w:tcPr>
            <w:tcW w:w="2693" w:type="dxa"/>
            <w:shd w:val="clear" w:color="auto" w:fill="auto"/>
          </w:tcPr>
          <w:p w14:paraId="5A22E685" w14:textId="77777777" w:rsidR="00696FB8" w:rsidRPr="00960E0F" w:rsidRDefault="00696FB8" w:rsidP="00730171">
            <w:pPr>
              <w:spacing w:before="40" w:after="40"/>
              <w:jc w:val="both"/>
            </w:pPr>
          </w:p>
        </w:tc>
      </w:tr>
      <w:tr w:rsidR="00696FB8" w:rsidRPr="00C629E8" w14:paraId="5E1B9539" w14:textId="77777777" w:rsidTr="00730171">
        <w:trPr>
          <w:cantSplit/>
          <w:trHeight w:val="322"/>
        </w:trPr>
        <w:tc>
          <w:tcPr>
            <w:tcW w:w="4962" w:type="dxa"/>
          </w:tcPr>
          <w:p w14:paraId="2068F83E" w14:textId="77777777" w:rsidR="00696FB8" w:rsidRPr="003E6A21" w:rsidRDefault="00696FB8" w:rsidP="00730171">
            <w:pPr>
              <w:spacing w:before="40" w:after="40"/>
              <w:jc w:val="both"/>
            </w:pPr>
            <w:r>
              <w:t>Stoichiometric factor</w:t>
            </w:r>
          </w:p>
        </w:tc>
        <w:tc>
          <w:tcPr>
            <w:tcW w:w="1559" w:type="dxa"/>
            <w:shd w:val="clear" w:color="auto" w:fill="auto"/>
          </w:tcPr>
          <w:p w14:paraId="76082641" w14:textId="77777777" w:rsidR="00696FB8" w:rsidRPr="00960E0F" w:rsidRDefault="00696FB8" w:rsidP="00730171">
            <w:pPr>
              <w:spacing w:before="40" w:after="40"/>
              <w:jc w:val="center"/>
            </w:pPr>
            <w:r w:rsidRPr="00960E0F">
              <w:fldChar w:fldCharType="begin"/>
            </w:r>
            <w:r w:rsidRPr="00960E0F">
              <w:instrText>SYMBOL 108 \f "Symbol"</w:instrText>
            </w:r>
            <w:r w:rsidRPr="00960E0F">
              <w:fldChar w:fldCharType="end"/>
            </w:r>
          </w:p>
        </w:tc>
        <w:tc>
          <w:tcPr>
            <w:tcW w:w="2693" w:type="dxa"/>
            <w:shd w:val="clear" w:color="auto" w:fill="auto"/>
          </w:tcPr>
          <w:p w14:paraId="31B0939C" w14:textId="77777777" w:rsidR="00696FB8" w:rsidRPr="00960E0F" w:rsidRDefault="00696FB8" w:rsidP="00730171">
            <w:pPr>
              <w:spacing w:before="40" w:after="40"/>
              <w:jc w:val="both"/>
            </w:pPr>
          </w:p>
        </w:tc>
      </w:tr>
      <w:tr w:rsidR="00696FB8" w:rsidRPr="00C629E8" w14:paraId="0DB4E723" w14:textId="77777777" w:rsidTr="00730171">
        <w:trPr>
          <w:cantSplit/>
          <w:trHeight w:val="322"/>
        </w:trPr>
        <w:tc>
          <w:tcPr>
            <w:tcW w:w="4962" w:type="dxa"/>
          </w:tcPr>
          <w:p w14:paraId="63388578" w14:textId="77777777" w:rsidR="00696FB8" w:rsidRPr="00960E0F" w:rsidRDefault="00696FB8" w:rsidP="00730171">
            <w:pPr>
              <w:spacing w:before="40" w:after="40"/>
              <w:jc w:val="both"/>
            </w:pPr>
            <w:r>
              <w:t>Content of ammonia in flue gases (at 11 vol. % O</w:t>
            </w:r>
            <w:r>
              <w:rPr>
                <w:vertAlign w:val="subscript"/>
              </w:rPr>
              <w:t>2</w:t>
            </w:r>
            <w:r>
              <w:t>, dry)</w:t>
            </w:r>
          </w:p>
        </w:tc>
        <w:tc>
          <w:tcPr>
            <w:tcW w:w="1559" w:type="dxa"/>
            <w:shd w:val="clear" w:color="auto" w:fill="auto"/>
          </w:tcPr>
          <w:p w14:paraId="0A653DAA" w14:textId="77777777" w:rsidR="00696FB8" w:rsidRPr="00960E0F" w:rsidRDefault="00696FB8" w:rsidP="00730171">
            <w:pPr>
              <w:spacing w:before="40" w:after="40"/>
              <w:jc w:val="center"/>
            </w:pPr>
            <w:r>
              <w:t>mg/Nm</w:t>
            </w:r>
            <w:r>
              <w:rPr>
                <w:vertAlign w:val="superscript"/>
              </w:rPr>
              <w:t>3</w:t>
            </w:r>
          </w:p>
        </w:tc>
        <w:tc>
          <w:tcPr>
            <w:tcW w:w="2693" w:type="dxa"/>
            <w:shd w:val="clear" w:color="auto" w:fill="auto"/>
          </w:tcPr>
          <w:p w14:paraId="68FB59E7" w14:textId="77777777" w:rsidR="00696FB8" w:rsidRPr="00960E0F" w:rsidRDefault="00696FB8" w:rsidP="00730171">
            <w:pPr>
              <w:spacing w:before="40" w:after="40"/>
              <w:jc w:val="both"/>
            </w:pPr>
          </w:p>
        </w:tc>
      </w:tr>
      <w:tr w:rsidR="00696FB8" w:rsidRPr="00C629E8" w14:paraId="438424B5"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7013D2A0" w14:textId="77777777" w:rsidR="00696FB8" w:rsidRPr="00960E0F" w:rsidRDefault="00696FB8" w:rsidP="00730171">
            <w:pPr>
              <w:keepNext/>
              <w:tabs>
                <w:tab w:val="decimal" w:pos="924"/>
              </w:tabs>
              <w:spacing w:before="40" w:after="40"/>
              <w:jc w:val="both"/>
            </w:pPr>
            <w:r>
              <w:rPr>
                <w:b/>
              </w:rPr>
              <w:t>Reducing agent injection system</w:t>
            </w:r>
          </w:p>
        </w:tc>
      </w:tr>
      <w:tr w:rsidR="00696FB8" w:rsidRPr="00C629E8" w14:paraId="21772DC4" w14:textId="77777777" w:rsidTr="00730171">
        <w:trPr>
          <w:cantSplit/>
          <w:trHeight w:val="157"/>
        </w:trPr>
        <w:tc>
          <w:tcPr>
            <w:tcW w:w="4962" w:type="dxa"/>
            <w:tcBorders>
              <w:top w:val="single" w:sz="6" w:space="0" w:color="auto"/>
              <w:left w:val="single" w:sz="12" w:space="0" w:color="auto"/>
              <w:bottom w:val="single" w:sz="4" w:space="0" w:color="auto"/>
              <w:right w:val="single" w:sz="4" w:space="0" w:color="auto"/>
            </w:tcBorders>
            <w:shd w:val="pct12" w:color="000000" w:fill="FFFFFF"/>
          </w:tcPr>
          <w:p w14:paraId="3F8112D7" w14:textId="77777777" w:rsidR="00696FB8" w:rsidRPr="00C629E8" w:rsidRDefault="00696FB8" w:rsidP="00730171">
            <w:pPr>
              <w:numPr>
                <w:ilvl w:val="12"/>
                <w:numId w:val="0"/>
              </w:numPr>
              <w:spacing w:before="40" w:after="40"/>
              <w:rPr>
                <w:b/>
                <w:i/>
                <w:sz w:val="20"/>
              </w:rPr>
            </w:pPr>
            <w:r>
              <w:rPr>
                <w:b/>
                <w:i/>
                <w:sz w:val="20"/>
              </w:rPr>
              <w:t>Parameter</w:t>
            </w:r>
          </w:p>
        </w:tc>
        <w:tc>
          <w:tcPr>
            <w:tcW w:w="1559" w:type="dxa"/>
            <w:tcBorders>
              <w:top w:val="single" w:sz="6" w:space="0" w:color="auto"/>
              <w:left w:val="single" w:sz="4" w:space="0" w:color="auto"/>
              <w:bottom w:val="single" w:sz="4" w:space="0" w:color="auto"/>
              <w:right w:val="single" w:sz="4" w:space="0" w:color="auto"/>
            </w:tcBorders>
            <w:shd w:val="pct12" w:color="000000" w:fill="FFFFFF"/>
          </w:tcPr>
          <w:p w14:paraId="55BC88D6" w14:textId="77777777" w:rsidR="00696FB8" w:rsidRPr="00C629E8" w:rsidRDefault="00696FB8" w:rsidP="00730171">
            <w:pPr>
              <w:numPr>
                <w:ilvl w:val="12"/>
                <w:numId w:val="0"/>
              </w:numPr>
              <w:spacing w:before="40" w:after="40"/>
              <w:jc w:val="center"/>
              <w:rPr>
                <w:b/>
                <w:i/>
                <w:sz w:val="20"/>
              </w:rPr>
            </w:pPr>
            <w:r>
              <w:rPr>
                <w:b/>
                <w:i/>
                <w:sz w:val="20"/>
              </w:rPr>
              <w:t>Unit</w:t>
            </w:r>
          </w:p>
        </w:tc>
        <w:tc>
          <w:tcPr>
            <w:tcW w:w="2693" w:type="dxa"/>
            <w:tcBorders>
              <w:top w:val="single" w:sz="6" w:space="0" w:color="auto"/>
              <w:left w:val="single" w:sz="4" w:space="0" w:color="auto"/>
              <w:bottom w:val="single" w:sz="4" w:space="0" w:color="auto"/>
              <w:right w:val="single" w:sz="12" w:space="0" w:color="auto"/>
            </w:tcBorders>
            <w:shd w:val="pct12" w:color="000000" w:fill="FFFFFF"/>
          </w:tcPr>
          <w:p w14:paraId="3CDA6591" w14:textId="77777777" w:rsidR="00696FB8" w:rsidRPr="00C629E8" w:rsidRDefault="00696FB8" w:rsidP="00730171">
            <w:pPr>
              <w:numPr>
                <w:ilvl w:val="12"/>
                <w:numId w:val="0"/>
              </w:numPr>
              <w:spacing w:before="40" w:after="40"/>
              <w:jc w:val="center"/>
              <w:rPr>
                <w:b/>
                <w:i/>
                <w:sz w:val="20"/>
              </w:rPr>
            </w:pPr>
            <w:r>
              <w:rPr>
                <w:b/>
                <w:i/>
                <w:sz w:val="20"/>
              </w:rPr>
              <w:t>Value / data/ information</w:t>
            </w:r>
          </w:p>
        </w:tc>
      </w:tr>
      <w:tr w:rsidR="00696FB8" w:rsidRPr="00C629E8" w14:paraId="0D017B7F" w14:textId="77777777" w:rsidTr="00730171">
        <w:trPr>
          <w:cantSplit/>
          <w:trHeight w:val="322"/>
        </w:trPr>
        <w:tc>
          <w:tcPr>
            <w:tcW w:w="4962" w:type="dxa"/>
          </w:tcPr>
          <w:p w14:paraId="7423739E" w14:textId="77777777" w:rsidR="00696FB8" w:rsidRDefault="00696FB8" w:rsidP="00730171">
            <w:pPr>
              <w:spacing w:before="40" w:after="40"/>
              <w:jc w:val="both"/>
            </w:pPr>
            <w:r>
              <w:t>Number of injection nozzles</w:t>
            </w:r>
          </w:p>
        </w:tc>
        <w:tc>
          <w:tcPr>
            <w:tcW w:w="1559" w:type="dxa"/>
            <w:shd w:val="clear" w:color="auto" w:fill="auto"/>
          </w:tcPr>
          <w:p w14:paraId="0F17762D" w14:textId="77777777" w:rsidR="00696FB8" w:rsidRPr="00960E0F" w:rsidRDefault="00696FB8" w:rsidP="00730171">
            <w:pPr>
              <w:spacing w:before="40" w:after="40"/>
              <w:jc w:val="center"/>
            </w:pPr>
            <w:r>
              <w:t>items</w:t>
            </w:r>
          </w:p>
        </w:tc>
        <w:tc>
          <w:tcPr>
            <w:tcW w:w="2693" w:type="dxa"/>
            <w:shd w:val="clear" w:color="auto" w:fill="auto"/>
          </w:tcPr>
          <w:p w14:paraId="121D66E8" w14:textId="77777777" w:rsidR="00696FB8" w:rsidRPr="00960E0F" w:rsidRDefault="00696FB8" w:rsidP="00730171">
            <w:pPr>
              <w:spacing w:before="40" w:after="40"/>
              <w:jc w:val="both"/>
            </w:pPr>
          </w:p>
        </w:tc>
      </w:tr>
      <w:tr w:rsidR="00696FB8" w:rsidRPr="00C629E8" w14:paraId="18904E88" w14:textId="77777777" w:rsidTr="00730171">
        <w:trPr>
          <w:cantSplit/>
          <w:trHeight w:val="322"/>
        </w:trPr>
        <w:tc>
          <w:tcPr>
            <w:tcW w:w="4962" w:type="dxa"/>
          </w:tcPr>
          <w:p w14:paraId="0CEB66DF" w14:textId="77777777" w:rsidR="00696FB8" w:rsidRDefault="00696FB8" w:rsidP="00730171">
            <w:pPr>
              <w:spacing w:before="40" w:after="40"/>
              <w:jc w:val="both"/>
            </w:pPr>
            <w:r>
              <w:t>Number of injection levels</w:t>
            </w:r>
          </w:p>
        </w:tc>
        <w:tc>
          <w:tcPr>
            <w:tcW w:w="1559" w:type="dxa"/>
            <w:shd w:val="clear" w:color="auto" w:fill="auto"/>
          </w:tcPr>
          <w:p w14:paraId="3DD6212C" w14:textId="77777777" w:rsidR="00696FB8" w:rsidRPr="00960E0F" w:rsidRDefault="00696FB8" w:rsidP="00730171">
            <w:pPr>
              <w:spacing w:before="40" w:after="40"/>
              <w:jc w:val="center"/>
            </w:pPr>
            <w:r>
              <w:t>number</w:t>
            </w:r>
          </w:p>
        </w:tc>
        <w:tc>
          <w:tcPr>
            <w:tcW w:w="2693" w:type="dxa"/>
            <w:shd w:val="clear" w:color="auto" w:fill="auto"/>
          </w:tcPr>
          <w:p w14:paraId="5AC37C9C" w14:textId="77777777" w:rsidR="00696FB8" w:rsidRPr="00960E0F" w:rsidRDefault="00696FB8" w:rsidP="00730171">
            <w:pPr>
              <w:spacing w:before="40" w:after="40"/>
              <w:jc w:val="both"/>
            </w:pPr>
          </w:p>
        </w:tc>
      </w:tr>
      <w:tr w:rsidR="00696FB8" w:rsidRPr="00C629E8" w14:paraId="59969921" w14:textId="77777777" w:rsidTr="00730171">
        <w:trPr>
          <w:cantSplit/>
          <w:trHeight w:val="322"/>
        </w:trPr>
        <w:tc>
          <w:tcPr>
            <w:tcW w:w="4962" w:type="dxa"/>
          </w:tcPr>
          <w:p w14:paraId="7321736C" w14:textId="77777777" w:rsidR="00696FB8" w:rsidRPr="003E6A21" w:rsidRDefault="00696FB8" w:rsidP="00730171">
            <w:pPr>
              <w:spacing w:before="40" w:after="40"/>
              <w:jc w:val="both"/>
            </w:pPr>
            <w:r>
              <w:t>Nozzle type</w:t>
            </w:r>
          </w:p>
        </w:tc>
        <w:tc>
          <w:tcPr>
            <w:tcW w:w="1559" w:type="dxa"/>
            <w:shd w:val="clear" w:color="auto" w:fill="auto"/>
          </w:tcPr>
          <w:p w14:paraId="6555E307" w14:textId="77777777" w:rsidR="00696FB8" w:rsidRPr="00960E0F" w:rsidRDefault="00696FB8" w:rsidP="00730171">
            <w:pPr>
              <w:spacing w:before="40" w:after="40"/>
              <w:jc w:val="center"/>
            </w:pPr>
            <w:r>
              <w:t>-</w:t>
            </w:r>
          </w:p>
        </w:tc>
        <w:tc>
          <w:tcPr>
            <w:tcW w:w="2693" w:type="dxa"/>
            <w:shd w:val="clear" w:color="auto" w:fill="auto"/>
          </w:tcPr>
          <w:p w14:paraId="2AF379DB" w14:textId="77777777" w:rsidR="00696FB8" w:rsidRPr="00960E0F" w:rsidRDefault="00696FB8" w:rsidP="00730171">
            <w:pPr>
              <w:spacing w:before="40" w:after="40"/>
              <w:jc w:val="both"/>
            </w:pPr>
          </w:p>
        </w:tc>
      </w:tr>
      <w:tr w:rsidR="00696FB8" w:rsidRPr="00C629E8" w14:paraId="2BA4BCA5" w14:textId="77777777" w:rsidTr="00730171">
        <w:trPr>
          <w:cantSplit/>
          <w:trHeight w:val="322"/>
        </w:trPr>
        <w:tc>
          <w:tcPr>
            <w:tcW w:w="4962" w:type="dxa"/>
          </w:tcPr>
          <w:p w14:paraId="017D6746" w14:textId="77777777" w:rsidR="00696FB8" w:rsidRPr="003E6A21" w:rsidRDefault="00696FB8" w:rsidP="00730171">
            <w:pPr>
              <w:spacing w:before="40" w:after="40"/>
              <w:jc w:val="both"/>
            </w:pPr>
            <w:r>
              <w:t>Nozzle dimension</w:t>
            </w:r>
          </w:p>
        </w:tc>
        <w:tc>
          <w:tcPr>
            <w:tcW w:w="1559" w:type="dxa"/>
            <w:shd w:val="clear" w:color="auto" w:fill="auto"/>
          </w:tcPr>
          <w:p w14:paraId="42EFAB91" w14:textId="77777777" w:rsidR="00696FB8" w:rsidRPr="00960E0F" w:rsidRDefault="00696FB8" w:rsidP="00730171">
            <w:pPr>
              <w:spacing w:before="40" w:after="40"/>
              <w:jc w:val="center"/>
            </w:pPr>
            <w:r>
              <w:t>mm</w:t>
            </w:r>
          </w:p>
        </w:tc>
        <w:tc>
          <w:tcPr>
            <w:tcW w:w="2693" w:type="dxa"/>
            <w:shd w:val="clear" w:color="auto" w:fill="auto"/>
          </w:tcPr>
          <w:p w14:paraId="7F95A9EC" w14:textId="77777777" w:rsidR="00696FB8" w:rsidRPr="00960E0F" w:rsidRDefault="00696FB8" w:rsidP="00730171">
            <w:pPr>
              <w:spacing w:before="40" w:after="40"/>
              <w:jc w:val="both"/>
            </w:pPr>
            <w:r>
              <w:t>x</w:t>
            </w:r>
          </w:p>
        </w:tc>
      </w:tr>
      <w:tr w:rsidR="00696FB8" w:rsidRPr="00C629E8" w14:paraId="38CBA9D8" w14:textId="77777777" w:rsidTr="00730171">
        <w:trPr>
          <w:cantSplit/>
          <w:trHeight w:val="322"/>
        </w:trPr>
        <w:tc>
          <w:tcPr>
            <w:tcW w:w="4962" w:type="dxa"/>
          </w:tcPr>
          <w:p w14:paraId="69E5CDCC" w14:textId="77777777" w:rsidR="00696FB8" w:rsidRPr="003E6A21" w:rsidRDefault="00696FB8" w:rsidP="00730171">
            <w:pPr>
              <w:spacing w:before="40" w:after="40"/>
              <w:jc w:val="both"/>
            </w:pPr>
            <w:r>
              <w:t>Nozzle material</w:t>
            </w:r>
          </w:p>
        </w:tc>
        <w:tc>
          <w:tcPr>
            <w:tcW w:w="1559" w:type="dxa"/>
            <w:shd w:val="clear" w:color="auto" w:fill="auto"/>
          </w:tcPr>
          <w:p w14:paraId="3014EC5E" w14:textId="77777777" w:rsidR="00696FB8" w:rsidRPr="00960E0F" w:rsidRDefault="00696FB8" w:rsidP="00730171">
            <w:pPr>
              <w:spacing w:before="40" w:after="40"/>
              <w:jc w:val="center"/>
            </w:pPr>
            <w:proofErr w:type="gramStart"/>
            <w:r>
              <w:t>mat</w:t>
            </w:r>
            <w:proofErr w:type="gramEnd"/>
            <w:r>
              <w:t>. no.</w:t>
            </w:r>
          </w:p>
        </w:tc>
        <w:tc>
          <w:tcPr>
            <w:tcW w:w="2693" w:type="dxa"/>
            <w:shd w:val="clear" w:color="auto" w:fill="auto"/>
          </w:tcPr>
          <w:p w14:paraId="2DBCA326" w14:textId="77777777" w:rsidR="00696FB8" w:rsidRPr="00960E0F" w:rsidRDefault="00696FB8" w:rsidP="00730171">
            <w:pPr>
              <w:spacing w:before="40" w:after="40"/>
              <w:jc w:val="both"/>
            </w:pPr>
          </w:p>
        </w:tc>
      </w:tr>
      <w:tr w:rsidR="00696FB8" w:rsidRPr="00C629E8" w14:paraId="072DE303" w14:textId="77777777" w:rsidTr="00730171">
        <w:trPr>
          <w:cantSplit/>
          <w:trHeight w:val="322"/>
        </w:trPr>
        <w:tc>
          <w:tcPr>
            <w:tcW w:w="4962" w:type="dxa"/>
          </w:tcPr>
          <w:p w14:paraId="783F906B" w14:textId="77777777" w:rsidR="00696FB8" w:rsidRPr="003E6A21" w:rsidRDefault="00696FB8" w:rsidP="00730171">
            <w:pPr>
              <w:spacing w:before="40" w:after="40"/>
              <w:jc w:val="both"/>
            </w:pPr>
            <w:r>
              <w:t>Mixing chamber of the driving medium and reducing agent</w:t>
            </w:r>
          </w:p>
        </w:tc>
        <w:tc>
          <w:tcPr>
            <w:tcW w:w="1559" w:type="dxa"/>
            <w:shd w:val="clear" w:color="auto" w:fill="auto"/>
          </w:tcPr>
          <w:p w14:paraId="3994479E" w14:textId="77777777" w:rsidR="00696FB8" w:rsidRPr="00960E0F" w:rsidRDefault="00696FB8" w:rsidP="00730171">
            <w:pPr>
              <w:spacing w:before="40" w:after="40"/>
              <w:jc w:val="center"/>
            </w:pPr>
            <w:r>
              <w:t>type</w:t>
            </w:r>
          </w:p>
        </w:tc>
        <w:tc>
          <w:tcPr>
            <w:tcW w:w="2693" w:type="dxa"/>
            <w:shd w:val="clear" w:color="auto" w:fill="auto"/>
          </w:tcPr>
          <w:p w14:paraId="088C3DDC" w14:textId="77777777" w:rsidR="00696FB8" w:rsidRPr="00960E0F" w:rsidRDefault="00696FB8" w:rsidP="00730171">
            <w:pPr>
              <w:spacing w:before="40" w:after="40"/>
              <w:jc w:val="both"/>
            </w:pPr>
          </w:p>
        </w:tc>
      </w:tr>
      <w:tr w:rsidR="00696FB8" w:rsidRPr="00C629E8" w14:paraId="4977CCED" w14:textId="77777777" w:rsidTr="00730171">
        <w:trPr>
          <w:cantSplit/>
          <w:trHeight w:val="322"/>
        </w:trPr>
        <w:tc>
          <w:tcPr>
            <w:tcW w:w="4962" w:type="dxa"/>
          </w:tcPr>
          <w:p w14:paraId="066AA583" w14:textId="77777777" w:rsidR="00696FB8" w:rsidRPr="003E6A21" w:rsidRDefault="00696FB8" w:rsidP="00730171">
            <w:pPr>
              <w:spacing w:before="40" w:after="40"/>
              <w:jc w:val="both"/>
            </w:pPr>
            <w:r>
              <w:t>Control method</w:t>
            </w:r>
          </w:p>
        </w:tc>
        <w:tc>
          <w:tcPr>
            <w:tcW w:w="1559" w:type="dxa"/>
            <w:shd w:val="clear" w:color="auto" w:fill="auto"/>
          </w:tcPr>
          <w:p w14:paraId="445C47A4" w14:textId="77777777" w:rsidR="00696FB8" w:rsidRPr="00960E0F" w:rsidRDefault="00696FB8" w:rsidP="00730171">
            <w:pPr>
              <w:spacing w:before="40" w:after="40"/>
              <w:jc w:val="center"/>
            </w:pPr>
            <w:r>
              <w:t>-</w:t>
            </w:r>
          </w:p>
        </w:tc>
        <w:tc>
          <w:tcPr>
            <w:tcW w:w="2693" w:type="dxa"/>
            <w:shd w:val="clear" w:color="auto" w:fill="auto"/>
          </w:tcPr>
          <w:p w14:paraId="23352922" w14:textId="77777777" w:rsidR="00696FB8" w:rsidRPr="00960E0F" w:rsidRDefault="00696FB8" w:rsidP="00730171">
            <w:pPr>
              <w:spacing w:before="40" w:after="40"/>
              <w:jc w:val="both"/>
            </w:pPr>
          </w:p>
        </w:tc>
      </w:tr>
      <w:tr w:rsidR="00696FB8" w:rsidRPr="00C629E8" w14:paraId="7DAC0452"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13FD7631" w14:textId="77777777" w:rsidR="00696FB8" w:rsidRPr="003E6A21" w:rsidRDefault="00696FB8" w:rsidP="00730171">
            <w:pPr>
              <w:spacing w:before="40" w:after="40"/>
              <w:jc w:val="both"/>
            </w:pPr>
            <w:r>
              <w:rPr>
                <w:b/>
              </w:rPr>
              <w:t>Ammonia water storage tank</w:t>
            </w:r>
          </w:p>
        </w:tc>
      </w:tr>
      <w:tr w:rsidR="00696FB8" w:rsidRPr="00C629E8" w14:paraId="1FFF70C3" w14:textId="77777777" w:rsidTr="00730171">
        <w:trPr>
          <w:cantSplit/>
          <w:trHeight w:val="157"/>
        </w:trPr>
        <w:tc>
          <w:tcPr>
            <w:tcW w:w="4962" w:type="dxa"/>
            <w:tcBorders>
              <w:top w:val="single" w:sz="6" w:space="0" w:color="auto"/>
              <w:left w:val="single" w:sz="12" w:space="0" w:color="auto"/>
              <w:bottom w:val="single" w:sz="4" w:space="0" w:color="auto"/>
              <w:right w:val="single" w:sz="4" w:space="0" w:color="auto"/>
            </w:tcBorders>
            <w:shd w:val="pct12" w:color="000000" w:fill="FFFFFF"/>
          </w:tcPr>
          <w:p w14:paraId="4B2ECBC7" w14:textId="77777777" w:rsidR="00696FB8" w:rsidRPr="003E6A21" w:rsidRDefault="00696FB8" w:rsidP="00730171">
            <w:pPr>
              <w:numPr>
                <w:ilvl w:val="12"/>
                <w:numId w:val="0"/>
              </w:numPr>
              <w:spacing w:before="40" w:after="40"/>
              <w:rPr>
                <w:b/>
                <w:i/>
                <w:sz w:val="20"/>
              </w:rPr>
            </w:pPr>
            <w:r>
              <w:rPr>
                <w:b/>
                <w:i/>
                <w:sz w:val="20"/>
              </w:rPr>
              <w:t>Parameter</w:t>
            </w:r>
          </w:p>
        </w:tc>
        <w:tc>
          <w:tcPr>
            <w:tcW w:w="1559" w:type="dxa"/>
            <w:tcBorders>
              <w:top w:val="single" w:sz="6" w:space="0" w:color="auto"/>
              <w:left w:val="single" w:sz="4" w:space="0" w:color="auto"/>
              <w:bottom w:val="single" w:sz="4" w:space="0" w:color="auto"/>
              <w:right w:val="single" w:sz="4" w:space="0" w:color="auto"/>
            </w:tcBorders>
            <w:shd w:val="pct12" w:color="000000" w:fill="FFFFFF"/>
          </w:tcPr>
          <w:p w14:paraId="5D4C7339" w14:textId="77777777" w:rsidR="00696FB8" w:rsidRPr="00C629E8" w:rsidRDefault="00696FB8" w:rsidP="00730171">
            <w:pPr>
              <w:numPr>
                <w:ilvl w:val="12"/>
                <w:numId w:val="0"/>
              </w:numPr>
              <w:spacing w:before="40" w:after="40"/>
              <w:jc w:val="center"/>
              <w:rPr>
                <w:b/>
                <w:i/>
                <w:sz w:val="20"/>
              </w:rPr>
            </w:pPr>
            <w:r>
              <w:rPr>
                <w:b/>
                <w:i/>
                <w:sz w:val="20"/>
              </w:rPr>
              <w:t>Unit</w:t>
            </w:r>
          </w:p>
        </w:tc>
        <w:tc>
          <w:tcPr>
            <w:tcW w:w="2693" w:type="dxa"/>
            <w:tcBorders>
              <w:top w:val="single" w:sz="6" w:space="0" w:color="auto"/>
              <w:left w:val="single" w:sz="4" w:space="0" w:color="auto"/>
              <w:bottom w:val="single" w:sz="4" w:space="0" w:color="auto"/>
              <w:right w:val="single" w:sz="12" w:space="0" w:color="auto"/>
            </w:tcBorders>
            <w:shd w:val="pct12" w:color="000000" w:fill="FFFFFF"/>
          </w:tcPr>
          <w:p w14:paraId="58ED3B0E" w14:textId="77777777" w:rsidR="00696FB8" w:rsidRPr="00C629E8" w:rsidRDefault="00696FB8" w:rsidP="00730171">
            <w:pPr>
              <w:numPr>
                <w:ilvl w:val="12"/>
                <w:numId w:val="0"/>
              </w:numPr>
              <w:spacing w:before="40" w:after="40"/>
              <w:jc w:val="center"/>
              <w:rPr>
                <w:b/>
                <w:i/>
                <w:sz w:val="20"/>
              </w:rPr>
            </w:pPr>
            <w:r>
              <w:rPr>
                <w:b/>
                <w:i/>
                <w:sz w:val="20"/>
              </w:rPr>
              <w:t>Value / data/ information</w:t>
            </w:r>
          </w:p>
        </w:tc>
      </w:tr>
      <w:tr w:rsidR="00696FB8" w:rsidRPr="00C629E8" w14:paraId="0CC02F67" w14:textId="77777777" w:rsidTr="00730171">
        <w:trPr>
          <w:cantSplit/>
          <w:trHeight w:val="322"/>
        </w:trPr>
        <w:tc>
          <w:tcPr>
            <w:tcW w:w="4962" w:type="dxa"/>
          </w:tcPr>
          <w:p w14:paraId="2595B92A" w14:textId="77777777" w:rsidR="00696FB8" w:rsidRPr="003E6A21" w:rsidRDefault="00696FB8" w:rsidP="00730171">
            <w:pPr>
              <w:spacing w:before="40" w:after="40"/>
              <w:jc w:val="both"/>
            </w:pPr>
            <w:r>
              <w:t>Tank volume</w:t>
            </w:r>
          </w:p>
        </w:tc>
        <w:tc>
          <w:tcPr>
            <w:tcW w:w="1559" w:type="dxa"/>
            <w:shd w:val="clear" w:color="auto" w:fill="auto"/>
          </w:tcPr>
          <w:p w14:paraId="7BED4F4E" w14:textId="77777777" w:rsidR="00696FB8" w:rsidRPr="008E3DE0" w:rsidRDefault="00696FB8" w:rsidP="00730171">
            <w:pPr>
              <w:spacing w:before="40" w:after="40"/>
              <w:jc w:val="center"/>
              <w:rPr>
                <w:vertAlign w:val="superscript"/>
              </w:rPr>
            </w:pPr>
            <w:r>
              <w:t>m</w:t>
            </w:r>
            <w:r>
              <w:rPr>
                <w:vertAlign w:val="superscript"/>
              </w:rPr>
              <w:t>3</w:t>
            </w:r>
          </w:p>
        </w:tc>
        <w:tc>
          <w:tcPr>
            <w:tcW w:w="2693" w:type="dxa"/>
            <w:shd w:val="clear" w:color="auto" w:fill="auto"/>
          </w:tcPr>
          <w:p w14:paraId="5A085560" w14:textId="77777777" w:rsidR="00696FB8" w:rsidRPr="00960E0F" w:rsidRDefault="00696FB8" w:rsidP="00730171">
            <w:pPr>
              <w:spacing w:before="40" w:after="40"/>
              <w:jc w:val="both"/>
            </w:pPr>
          </w:p>
        </w:tc>
      </w:tr>
      <w:tr w:rsidR="00696FB8" w:rsidRPr="00C629E8" w14:paraId="2BC7BD2F" w14:textId="77777777" w:rsidTr="00730171">
        <w:trPr>
          <w:cantSplit/>
          <w:trHeight w:val="322"/>
        </w:trPr>
        <w:tc>
          <w:tcPr>
            <w:tcW w:w="4962" w:type="dxa"/>
          </w:tcPr>
          <w:p w14:paraId="43E728A2" w14:textId="77777777" w:rsidR="00696FB8" w:rsidRPr="00AD65E6" w:rsidRDefault="00696FB8" w:rsidP="00730171">
            <w:pPr>
              <w:spacing w:before="40" w:after="40"/>
              <w:jc w:val="both"/>
              <w:rPr>
                <w:lang w:val="de-DE"/>
              </w:rPr>
            </w:pPr>
            <w:r w:rsidRPr="00AD65E6">
              <w:rPr>
                <w:lang w:val="de-DE"/>
              </w:rPr>
              <w:t xml:space="preserve">Tank </w:t>
            </w:r>
            <w:proofErr w:type="spellStart"/>
            <w:r w:rsidRPr="00AD65E6">
              <w:rPr>
                <w:lang w:val="de-DE"/>
              </w:rPr>
              <w:t>dimensions</w:t>
            </w:r>
            <w:proofErr w:type="spellEnd"/>
            <w:r w:rsidRPr="00AD65E6">
              <w:rPr>
                <w:lang w:val="de-DE"/>
              </w:rPr>
              <w:t xml:space="preserve"> Ø x d</w:t>
            </w:r>
          </w:p>
        </w:tc>
        <w:tc>
          <w:tcPr>
            <w:tcW w:w="1559" w:type="dxa"/>
            <w:shd w:val="clear" w:color="auto" w:fill="auto"/>
          </w:tcPr>
          <w:p w14:paraId="160E9AC2" w14:textId="77777777" w:rsidR="00696FB8" w:rsidRPr="00960E0F" w:rsidRDefault="00696FB8" w:rsidP="00730171">
            <w:pPr>
              <w:spacing w:before="40" w:after="40"/>
              <w:jc w:val="center"/>
            </w:pPr>
            <w:r>
              <w:t>m x m</w:t>
            </w:r>
          </w:p>
        </w:tc>
        <w:tc>
          <w:tcPr>
            <w:tcW w:w="2693" w:type="dxa"/>
            <w:shd w:val="clear" w:color="auto" w:fill="auto"/>
          </w:tcPr>
          <w:p w14:paraId="4953B807" w14:textId="77777777" w:rsidR="00696FB8" w:rsidRPr="00960E0F" w:rsidRDefault="00696FB8" w:rsidP="00730171">
            <w:pPr>
              <w:spacing w:before="40" w:after="40"/>
              <w:jc w:val="both"/>
            </w:pPr>
            <w:r>
              <w:t>x</w:t>
            </w:r>
          </w:p>
        </w:tc>
      </w:tr>
      <w:tr w:rsidR="00696FB8" w:rsidRPr="00C629E8" w14:paraId="7F32B4CC" w14:textId="77777777" w:rsidTr="00730171">
        <w:trPr>
          <w:cantSplit/>
          <w:trHeight w:val="322"/>
        </w:trPr>
        <w:tc>
          <w:tcPr>
            <w:tcW w:w="4962" w:type="dxa"/>
          </w:tcPr>
          <w:p w14:paraId="28B18958" w14:textId="77777777" w:rsidR="00696FB8" w:rsidRPr="003E6A21" w:rsidRDefault="00696FB8" w:rsidP="00730171">
            <w:pPr>
              <w:spacing w:before="40" w:after="40"/>
              <w:jc w:val="both"/>
            </w:pPr>
            <w:r>
              <w:t>Tank wall thickness</w:t>
            </w:r>
          </w:p>
        </w:tc>
        <w:tc>
          <w:tcPr>
            <w:tcW w:w="1559" w:type="dxa"/>
            <w:shd w:val="clear" w:color="auto" w:fill="auto"/>
          </w:tcPr>
          <w:p w14:paraId="3DEEC392" w14:textId="77777777" w:rsidR="00696FB8" w:rsidRPr="00960E0F" w:rsidRDefault="00696FB8" w:rsidP="00730171">
            <w:pPr>
              <w:spacing w:before="40" w:after="40"/>
              <w:jc w:val="center"/>
            </w:pPr>
            <w:r>
              <w:t>mm</w:t>
            </w:r>
          </w:p>
        </w:tc>
        <w:tc>
          <w:tcPr>
            <w:tcW w:w="2693" w:type="dxa"/>
            <w:shd w:val="clear" w:color="auto" w:fill="auto"/>
          </w:tcPr>
          <w:p w14:paraId="0BD18046" w14:textId="77777777" w:rsidR="00696FB8" w:rsidRPr="00960E0F" w:rsidRDefault="00696FB8" w:rsidP="00730171">
            <w:pPr>
              <w:spacing w:before="40" w:after="40"/>
              <w:jc w:val="both"/>
            </w:pPr>
          </w:p>
        </w:tc>
      </w:tr>
      <w:tr w:rsidR="00696FB8" w:rsidRPr="00C629E8" w14:paraId="641CA712" w14:textId="77777777" w:rsidTr="00730171">
        <w:trPr>
          <w:cantSplit/>
          <w:trHeight w:val="322"/>
        </w:trPr>
        <w:tc>
          <w:tcPr>
            <w:tcW w:w="4962" w:type="dxa"/>
          </w:tcPr>
          <w:p w14:paraId="574EFF3A" w14:textId="77777777" w:rsidR="00696FB8" w:rsidRPr="003E6A21" w:rsidRDefault="00696FB8" w:rsidP="00730171">
            <w:pPr>
              <w:spacing w:before="40" w:after="40"/>
              <w:jc w:val="both"/>
            </w:pPr>
            <w:r>
              <w:t>Tank material</w:t>
            </w:r>
          </w:p>
        </w:tc>
        <w:tc>
          <w:tcPr>
            <w:tcW w:w="1559" w:type="dxa"/>
            <w:shd w:val="clear" w:color="auto" w:fill="auto"/>
          </w:tcPr>
          <w:p w14:paraId="0CA23D7F" w14:textId="77777777" w:rsidR="00696FB8" w:rsidRPr="00960E0F" w:rsidRDefault="00696FB8" w:rsidP="00730171">
            <w:pPr>
              <w:spacing w:before="40" w:after="40"/>
              <w:jc w:val="center"/>
            </w:pPr>
            <w:proofErr w:type="gramStart"/>
            <w:r>
              <w:t>mat</w:t>
            </w:r>
            <w:proofErr w:type="gramEnd"/>
            <w:r>
              <w:t>. no.</w:t>
            </w:r>
          </w:p>
        </w:tc>
        <w:tc>
          <w:tcPr>
            <w:tcW w:w="2693" w:type="dxa"/>
            <w:shd w:val="clear" w:color="auto" w:fill="auto"/>
          </w:tcPr>
          <w:p w14:paraId="471DFA6B" w14:textId="77777777" w:rsidR="00696FB8" w:rsidRPr="00960E0F" w:rsidRDefault="00696FB8" w:rsidP="00730171">
            <w:pPr>
              <w:spacing w:before="40" w:after="40"/>
              <w:jc w:val="both"/>
            </w:pPr>
          </w:p>
        </w:tc>
      </w:tr>
      <w:tr w:rsidR="00696FB8" w:rsidRPr="00C629E8" w14:paraId="33DFF421" w14:textId="77777777" w:rsidTr="00730171">
        <w:trPr>
          <w:cantSplit/>
          <w:trHeight w:val="322"/>
        </w:trPr>
        <w:tc>
          <w:tcPr>
            <w:tcW w:w="4962" w:type="dxa"/>
          </w:tcPr>
          <w:p w14:paraId="3A425354" w14:textId="77777777" w:rsidR="00696FB8" w:rsidRPr="003E6A21" w:rsidRDefault="00696FB8" w:rsidP="00730171">
            <w:pPr>
              <w:spacing w:before="40" w:after="40"/>
              <w:jc w:val="both"/>
            </w:pPr>
            <w:r>
              <w:t>Empty tank weight</w:t>
            </w:r>
          </w:p>
        </w:tc>
        <w:tc>
          <w:tcPr>
            <w:tcW w:w="1559" w:type="dxa"/>
            <w:shd w:val="clear" w:color="auto" w:fill="auto"/>
          </w:tcPr>
          <w:p w14:paraId="1D8385AD" w14:textId="77777777" w:rsidR="00696FB8" w:rsidRPr="00960E0F" w:rsidRDefault="00696FB8" w:rsidP="00730171">
            <w:pPr>
              <w:spacing w:before="40" w:after="40"/>
              <w:jc w:val="center"/>
            </w:pPr>
            <w:r>
              <w:t>t</w:t>
            </w:r>
          </w:p>
        </w:tc>
        <w:tc>
          <w:tcPr>
            <w:tcW w:w="2693" w:type="dxa"/>
            <w:shd w:val="clear" w:color="auto" w:fill="auto"/>
          </w:tcPr>
          <w:p w14:paraId="59ABEE40" w14:textId="77777777" w:rsidR="00696FB8" w:rsidRPr="00960E0F" w:rsidRDefault="00696FB8" w:rsidP="00730171">
            <w:pPr>
              <w:spacing w:before="40" w:after="40"/>
              <w:jc w:val="both"/>
            </w:pPr>
          </w:p>
        </w:tc>
      </w:tr>
      <w:tr w:rsidR="00696FB8" w:rsidRPr="00C629E8" w14:paraId="27CC9BAF" w14:textId="77777777" w:rsidTr="00730171">
        <w:trPr>
          <w:cantSplit/>
          <w:trHeight w:val="322"/>
        </w:trPr>
        <w:tc>
          <w:tcPr>
            <w:tcW w:w="4962" w:type="dxa"/>
          </w:tcPr>
          <w:p w14:paraId="31A55887" w14:textId="77777777" w:rsidR="00696FB8" w:rsidRPr="003E6A21" w:rsidRDefault="00696FB8" w:rsidP="00730171">
            <w:pPr>
              <w:spacing w:before="40" w:after="40"/>
              <w:jc w:val="both"/>
            </w:pPr>
            <w:r>
              <w:t>Full tank weight</w:t>
            </w:r>
          </w:p>
        </w:tc>
        <w:tc>
          <w:tcPr>
            <w:tcW w:w="1559" w:type="dxa"/>
            <w:shd w:val="clear" w:color="auto" w:fill="auto"/>
          </w:tcPr>
          <w:p w14:paraId="2F41F1E9" w14:textId="77777777" w:rsidR="00696FB8" w:rsidRPr="00960E0F" w:rsidRDefault="00696FB8" w:rsidP="00730171">
            <w:pPr>
              <w:spacing w:before="40" w:after="40"/>
              <w:jc w:val="center"/>
            </w:pPr>
            <w:r>
              <w:t>t</w:t>
            </w:r>
          </w:p>
        </w:tc>
        <w:tc>
          <w:tcPr>
            <w:tcW w:w="2693" w:type="dxa"/>
            <w:shd w:val="clear" w:color="auto" w:fill="auto"/>
          </w:tcPr>
          <w:p w14:paraId="0FEA3A55" w14:textId="77777777" w:rsidR="00696FB8" w:rsidRPr="00960E0F" w:rsidRDefault="00696FB8" w:rsidP="00730171">
            <w:pPr>
              <w:spacing w:before="40" w:after="40"/>
              <w:jc w:val="both"/>
            </w:pPr>
          </w:p>
        </w:tc>
      </w:tr>
      <w:tr w:rsidR="00696FB8" w:rsidRPr="00C629E8" w14:paraId="3380E45E"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6F7D4304" w14:textId="77777777" w:rsidR="00696FB8" w:rsidRPr="003E6A21" w:rsidRDefault="00696FB8" w:rsidP="00730171">
            <w:pPr>
              <w:spacing w:before="40" w:after="40"/>
              <w:jc w:val="both"/>
            </w:pPr>
            <w:r>
              <w:rPr>
                <w:b/>
              </w:rPr>
              <w:t>Ammonia water pumping</w:t>
            </w:r>
          </w:p>
        </w:tc>
      </w:tr>
      <w:tr w:rsidR="00696FB8" w:rsidRPr="00C629E8" w14:paraId="7AB47748" w14:textId="77777777" w:rsidTr="00730171">
        <w:trPr>
          <w:cantSplit/>
          <w:trHeight w:val="157"/>
        </w:trPr>
        <w:tc>
          <w:tcPr>
            <w:tcW w:w="4962" w:type="dxa"/>
            <w:tcBorders>
              <w:top w:val="single" w:sz="6" w:space="0" w:color="auto"/>
              <w:left w:val="single" w:sz="12" w:space="0" w:color="auto"/>
              <w:bottom w:val="single" w:sz="4" w:space="0" w:color="auto"/>
              <w:right w:val="single" w:sz="4" w:space="0" w:color="auto"/>
            </w:tcBorders>
            <w:shd w:val="pct12" w:color="000000" w:fill="FFFFFF"/>
          </w:tcPr>
          <w:p w14:paraId="72C5C3FC" w14:textId="77777777" w:rsidR="00696FB8" w:rsidRPr="003E6A21" w:rsidRDefault="00696FB8" w:rsidP="00730171">
            <w:pPr>
              <w:numPr>
                <w:ilvl w:val="12"/>
                <w:numId w:val="0"/>
              </w:numPr>
              <w:spacing w:before="40" w:after="40"/>
              <w:rPr>
                <w:b/>
                <w:i/>
                <w:sz w:val="20"/>
              </w:rPr>
            </w:pPr>
            <w:r>
              <w:rPr>
                <w:b/>
                <w:i/>
                <w:sz w:val="20"/>
              </w:rPr>
              <w:t>Parameter</w:t>
            </w:r>
          </w:p>
        </w:tc>
        <w:tc>
          <w:tcPr>
            <w:tcW w:w="1559" w:type="dxa"/>
            <w:tcBorders>
              <w:top w:val="single" w:sz="6" w:space="0" w:color="auto"/>
              <w:left w:val="single" w:sz="4" w:space="0" w:color="auto"/>
              <w:bottom w:val="single" w:sz="4" w:space="0" w:color="auto"/>
              <w:right w:val="single" w:sz="4" w:space="0" w:color="auto"/>
            </w:tcBorders>
            <w:shd w:val="pct12" w:color="000000" w:fill="FFFFFF"/>
          </w:tcPr>
          <w:p w14:paraId="27FC9295" w14:textId="77777777" w:rsidR="00696FB8" w:rsidRPr="00C629E8" w:rsidRDefault="00696FB8" w:rsidP="00730171">
            <w:pPr>
              <w:numPr>
                <w:ilvl w:val="12"/>
                <w:numId w:val="0"/>
              </w:numPr>
              <w:spacing w:before="40" w:after="40"/>
              <w:jc w:val="center"/>
              <w:rPr>
                <w:b/>
                <w:i/>
                <w:sz w:val="20"/>
              </w:rPr>
            </w:pPr>
            <w:r>
              <w:rPr>
                <w:b/>
                <w:i/>
                <w:sz w:val="20"/>
              </w:rPr>
              <w:t>Unit</w:t>
            </w:r>
          </w:p>
        </w:tc>
        <w:tc>
          <w:tcPr>
            <w:tcW w:w="2693" w:type="dxa"/>
            <w:tcBorders>
              <w:top w:val="single" w:sz="6" w:space="0" w:color="auto"/>
              <w:left w:val="single" w:sz="4" w:space="0" w:color="auto"/>
              <w:bottom w:val="single" w:sz="4" w:space="0" w:color="auto"/>
              <w:right w:val="single" w:sz="12" w:space="0" w:color="auto"/>
            </w:tcBorders>
            <w:shd w:val="pct12" w:color="000000" w:fill="FFFFFF"/>
          </w:tcPr>
          <w:p w14:paraId="1F9037AC" w14:textId="77777777" w:rsidR="00696FB8" w:rsidRPr="00C629E8" w:rsidRDefault="00696FB8" w:rsidP="00730171">
            <w:pPr>
              <w:numPr>
                <w:ilvl w:val="12"/>
                <w:numId w:val="0"/>
              </w:numPr>
              <w:spacing w:before="40" w:after="40"/>
              <w:jc w:val="center"/>
              <w:rPr>
                <w:b/>
                <w:i/>
                <w:sz w:val="20"/>
              </w:rPr>
            </w:pPr>
            <w:r>
              <w:rPr>
                <w:b/>
                <w:i/>
                <w:sz w:val="20"/>
              </w:rPr>
              <w:t>Value / data/ information</w:t>
            </w:r>
          </w:p>
        </w:tc>
      </w:tr>
      <w:tr w:rsidR="00696FB8" w:rsidRPr="00C629E8" w14:paraId="4E3A23BC" w14:textId="77777777" w:rsidTr="00730171">
        <w:trPr>
          <w:cantSplit/>
          <w:trHeight w:val="322"/>
        </w:trPr>
        <w:tc>
          <w:tcPr>
            <w:tcW w:w="4962" w:type="dxa"/>
          </w:tcPr>
          <w:p w14:paraId="7850EF07" w14:textId="77777777" w:rsidR="00696FB8" w:rsidRPr="003E6A21" w:rsidRDefault="00696FB8" w:rsidP="00730171">
            <w:pPr>
              <w:spacing w:before="40" w:after="40"/>
              <w:jc w:val="both"/>
            </w:pPr>
            <w:r>
              <w:t>Tank refilling pump</w:t>
            </w:r>
          </w:p>
        </w:tc>
        <w:tc>
          <w:tcPr>
            <w:tcW w:w="1559" w:type="dxa"/>
            <w:shd w:val="clear" w:color="auto" w:fill="auto"/>
          </w:tcPr>
          <w:p w14:paraId="53EED2B5" w14:textId="77777777" w:rsidR="00696FB8" w:rsidRPr="00960E0F" w:rsidRDefault="00696FB8" w:rsidP="00730171">
            <w:pPr>
              <w:spacing w:before="40" w:after="40"/>
              <w:jc w:val="center"/>
            </w:pPr>
            <w:r>
              <w:t>-</w:t>
            </w:r>
          </w:p>
        </w:tc>
        <w:tc>
          <w:tcPr>
            <w:tcW w:w="2693" w:type="dxa"/>
            <w:shd w:val="clear" w:color="auto" w:fill="auto"/>
          </w:tcPr>
          <w:p w14:paraId="0C164AA4" w14:textId="77777777" w:rsidR="00696FB8" w:rsidRPr="00960E0F" w:rsidRDefault="00696FB8" w:rsidP="00730171">
            <w:pPr>
              <w:spacing w:before="40" w:after="40"/>
              <w:jc w:val="both"/>
            </w:pPr>
          </w:p>
        </w:tc>
      </w:tr>
      <w:tr w:rsidR="00696FB8" w:rsidRPr="00C629E8" w14:paraId="03B8C0A2" w14:textId="77777777" w:rsidTr="00730171">
        <w:trPr>
          <w:cantSplit/>
          <w:trHeight w:val="322"/>
        </w:trPr>
        <w:tc>
          <w:tcPr>
            <w:tcW w:w="9214" w:type="dxa"/>
            <w:gridSpan w:val="3"/>
          </w:tcPr>
          <w:p w14:paraId="2779B8F1" w14:textId="77777777" w:rsidR="00696FB8" w:rsidRPr="003E6A21" w:rsidRDefault="00696FB8" w:rsidP="00730171">
            <w:pPr>
              <w:spacing w:before="40" w:after="40"/>
              <w:jc w:val="both"/>
            </w:pPr>
            <w:r>
              <w:t>Dosing pumps</w:t>
            </w:r>
          </w:p>
        </w:tc>
      </w:tr>
      <w:tr w:rsidR="00696FB8" w:rsidRPr="00C629E8" w14:paraId="6A611FA5" w14:textId="77777777" w:rsidTr="00730171">
        <w:trPr>
          <w:cantSplit/>
          <w:trHeight w:val="322"/>
        </w:trPr>
        <w:tc>
          <w:tcPr>
            <w:tcW w:w="4962" w:type="dxa"/>
          </w:tcPr>
          <w:p w14:paraId="61C2BA7A" w14:textId="77777777" w:rsidR="00696FB8" w:rsidRPr="003E6A21" w:rsidRDefault="00696FB8" w:rsidP="00730171">
            <w:pPr>
              <w:spacing w:before="40" w:after="40"/>
              <w:jc w:val="both"/>
            </w:pPr>
            <w:r>
              <w:t>Manufacturer</w:t>
            </w:r>
          </w:p>
        </w:tc>
        <w:tc>
          <w:tcPr>
            <w:tcW w:w="1559" w:type="dxa"/>
            <w:shd w:val="clear" w:color="auto" w:fill="auto"/>
          </w:tcPr>
          <w:p w14:paraId="0678B9EF" w14:textId="77777777" w:rsidR="00696FB8" w:rsidRPr="00960E0F" w:rsidRDefault="00696FB8" w:rsidP="00730171">
            <w:pPr>
              <w:spacing w:before="40" w:after="40"/>
              <w:jc w:val="center"/>
            </w:pPr>
            <w:r>
              <w:t>-</w:t>
            </w:r>
          </w:p>
        </w:tc>
        <w:tc>
          <w:tcPr>
            <w:tcW w:w="2693" w:type="dxa"/>
            <w:shd w:val="clear" w:color="auto" w:fill="auto"/>
          </w:tcPr>
          <w:p w14:paraId="6081B09B" w14:textId="77777777" w:rsidR="00696FB8" w:rsidRPr="00960E0F" w:rsidRDefault="00696FB8" w:rsidP="00730171">
            <w:pPr>
              <w:spacing w:before="40" w:after="40"/>
              <w:jc w:val="both"/>
            </w:pPr>
          </w:p>
        </w:tc>
      </w:tr>
      <w:tr w:rsidR="00696FB8" w:rsidRPr="00C629E8" w14:paraId="2A88BC25" w14:textId="77777777" w:rsidTr="00730171">
        <w:trPr>
          <w:cantSplit/>
          <w:trHeight w:val="322"/>
        </w:trPr>
        <w:tc>
          <w:tcPr>
            <w:tcW w:w="4962" w:type="dxa"/>
          </w:tcPr>
          <w:p w14:paraId="2B07E804" w14:textId="77777777" w:rsidR="00696FB8" w:rsidRPr="003E6A21" w:rsidRDefault="00696FB8" w:rsidP="00730171">
            <w:pPr>
              <w:spacing w:before="40" w:after="40"/>
              <w:jc w:val="both"/>
            </w:pPr>
            <w:r>
              <w:t>Type</w:t>
            </w:r>
          </w:p>
        </w:tc>
        <w:tc>
          <w:tcPr>
            <w:tcW w:w="1559" w:type="dxa"/>
            <w:shd w:val="clear" w:color="auto" w:fill="auto"/>
          </w:tcPr>
          <w:p w14:paraId="695CAA95" w14:textId="77777777" w:rsidR="00696FB8" w:rsidRPr="00960E0F" w:rsidRDefault="00696FB8" w:rsidP="00730171">
            <w:pPr>
              <w:spacing w:before="40" w:after="40"/>
              <w:jc w:val="center"/>
            </w:pPr>
            <w:r>
              <w:t>-</w:t>
            </w:r>
          </w:p>
        </w:tc>
        <w:tc>
          <w:tcPr>
            <w:tcW w:w="2693" w:type="dxa"/>
            <w:shd w:val="clear" w:color="auto" w:fill="auto"/>
          </w:tcPr>
          <w:p w14:paraId="2308FAC2" w14:textId="77777777" w:rsidR="00696FB8" w:rsidRPr="00960E0F" w:rsidRDefault="00696FB8" w:rsidP="00730171">
            <w:pPr>
              <w:spacing w:before="40" w:after="40"/>
              <w:jc w:val="both"/>
            </w:pPr>
          </w:p>
        </w:tc>
      </w:tr>
      <w:tr w:rsidR="00696FB8" w:rsidRPr="00C629E8" w14:paraId="28F1E021" w14:textId="77777777" w:rsidTr="00730171">
        <w:trPr>
          <w:cantSplit/>
          <w:trHeight w:val="322"/>
        </w:trPr>
        <w:tc>
          <w:tcPr>
            <w:tcW w:w="4962" w:type="dxa"/>
          </w:tcPr>
          <w:p w14:paraId="5AA69ED9" w14:textId="77777777" w:rsidR="00696FB8" w:rsidRDefault="00696FB8" w:rsidP="00730171">
            <w:pPr>
              <w:spacing w:before="40" w:after="40"/>
              <w:jc w:val="both"/>
            </w:pPr>
            <w:r>
              <w:t>Type</w:t>
            </w:r>
          </w:p>
        </w:tc>
        <w:tc>
          <w:tcPr>
            <w:tcW w:w="1559" w:type="dxa"/>
            <w:shd w:val="clear" w:color="auto" w:fill="auto"/>
          </w:tcPr>
          <w:p w14:paraId="4528C8A4" w14:textId="77777777" w:rsidR="00696FB8" w:rsidRPr="00960E0F" w:rsidRDefault="00696FB8" w:rsidP="00730171">
            <w:pPr>
              <w:spacing w:before="40" w:after="40"/>
              <w:jc w:val="center"/>
            </w:pPr>
            <w:r>
              <w:t>items</w:t>
            </w:r>
          </w:p>
        </w:tc>
        <w:tc>
          <w:tcPr>
            <w:tcW w:w="2693" w:type="dxa"/>
            <w:shd w:val="clear" w:color="auto" w:fill="auto"/>
          </w:tcPr>
          <w:p w14:paraId="48A6254D" w14:textId="77777777" w:rsidR="00696FB8" w:rsidRPr="00960E0F" w:rsidRDefault="00696FB8" w:rsidP="00730171">
            <w:pPr>
              <w:spacing w:before="40" w:after="40"/>
              <w:jc w:val="both"/>
            </w:pPr>
          </w:p>
        </w:tc>
      </w:tr>
      <w:tr w:rsidR="00696FB8" w:rsidRPr="00C629E8" w14:paraId="4541C53B" w14:textId="77777777" w:rsidTr="00730171">
        <w:trPr>
          <w:cantSplit/>
          <w:trHeight w:val="322"/>
        </w:trPr>
        <w:tc>
          <w:tcPr>
            <w:tcW w:w="4962" w:type="dxa"/>
          </w:tcPr>
          <w:p w14:paraId="62300DB4" w14:textId="77777777" w:rsidR="00696FB8" w:rsidRDefault="00696FB8" w:rsidP="00730171">
            <w:pPr>
              <w:spacing w:before="40" w:after="40"/>
              <w:jc w:val="both"/>
            </w:pPr>
            <w:r>
              <w:t>- of this standby ones</w:t>
            </w:r>
          </w:p>
        </w:tc>
        <w:tc>
          <w:tcPr>
            <w:tcW w:w="1559" w:type="dxa"/>
            <w:shd w:val="clear" w:color="auto" w:fill="auto"/>
          </w:tcPr>
          <w:p w14:paraId="688AA9AD" w14:textId="77777777" w:rsidR="00696FB8" w:rsidRPr="00960E0F" w:rsidRDefault="00696FB8" w:rsidP="00730171">
            <w:pPr>
              <w:spacing w:before="40" w:after="40"/>
              <w:jc w:val="center"/>
            </w:pPr>
            <w:r>
              <w:t>items</w:t>
            </w:r>
          </w:p>
        </w:tc>
        <w:tc>
          <w:tcPr>
            <w:tcW w:w="2693" w:type="dxa"/>
            <w:shd w:val="clear" w:color="auto" w:fill="auto"/>
          </w:tcPr>
          <w:p w14:paraId="2A9C3248" w14:textId="77777777" w:rsidR="00696FB8" w:rsidRPr="00960E0F" w:rsidRDefault="00696FB8" w:rsidP="00730171">
            <w:pPr>
              <w:spacing w:before="40" w:after="40"/>
              <w:jc w:val="both"/>
            </w:pPr>
          </w:p>
        </w:tc>
      </w:tr>
      <w:tr w:rsidR="00696FB8" w:rsidRPr="00C629E8" w14:paraId="44CCA6B5" w14:textId="77777777" w:rsidTr="00730171">
        <w:trPr>
          <w:cantSplit/>
          <w:trHeight w:val="322"/>
        </w:trPr>
        <w:tc>
          <w:tcPr>
            <w:tcW w:w="4962" w:type="dxa"/>
          </w:tcPr>
          <w:p w14:paraId="07383072" w14:textId="77777777" w:rsidR="00696FB8" w:rsidRDefault="00696FB8" w:rsidP="00730171">
            <w:pPr>
              <w:spacing w:before="40" w:after="40"/>
              <w:jc w:val="both"/>
            </w:pPr>
            <w:r>
              <w:t>Pumping rate</w:t>
            </w:r>
          </w:p>
        </w:tc>
        <w:tc>
          <w:tcPr>
            <w:tcW w:w="1559" w:type="dxa"/>
            <w:shd w:val="clear" w:color="auto" w:fill="auto"/>
          </w:tcPr>
          <w:p w14:paraId="11A727E2" w14:textId="77777777" w:rsidR="00696FB8" w:rsidRPr="00FA0DBF" w:rsidRDefault="00696FB8" w:rsidP="00730171">
            <w:pPr>
              <w:spacing w:before="40" w:after="40"/>
              <w:jc w:val="center"/>
            </w:pPr>
            <w:r>
              <w:t>l/s</w:t>
            </w:r>
          </w:p>
        </w:tc>
        <w:tc>
          <w:tcPr>
            <w:tcW w:w="2693" w:type="dxa"/>
            <w:shd w:val="clear" w:color="auto" w:fill="auto"/>
          </w:tcPr>
          <w:p w14:paraId="54B1D1DB" w14:textId="77777777" w:rsidR="00696FB8" w:rsidRPr="00960E0F" w:rsidRDefault="00696FB8" w:rsidP="00730171">
            <w:pPr>
              <w:spacing w:before="40" w:after="40"/>
              <w:jc w:val="both"/>
            </w:pPr>
          </w:p>
        </w:tc>
      </w:tr>
      <w:tr w:rsidR="00696FB8" w:rsidRPr="00C629E8" w14:paraId="5E6E7373" w14:textId="77777777" w:rsidTr="00730171">
        <w:trPr>
          <w:cantSplit/>
          <w:trHeight w:val="322"/>
        </w:trPr>
        <w:tc>
          <w:tcPr>
            <w:tcW w:w="4962" w:type="dxa"/>
          </w:tcPr>
          <w:p w14:paraId="7A245A06" w14:textId="77777777" w:rsidR="00696FB8" w:rsidRDefault="00696FB8" w:rsidP="00730171">
            <w:pPr>
              <w:spacing w:before="40" w:after="40"/>
              <w:jc w:val="both"/>
            </w:pPr>
            <w:r>
              <w:t>Pumping head</w:t>
            </w:r>
          </w:p>
        </w:tc>
        <w:tc>
          <w:tcPr>
            <w:tcW w:w="1559" w:type="dxa"/>
            <w:shd w:val="clear" w:color="auto" w:fill="auto"/>
          </w:tcPr>
          <w:p w14:paraId="5F9E8413" w14:textId="77777777" w:rsidR="00696FB8" w:rsidRDefault="00696FB8" w:rsidP="00730171">
            <w:pPr>
              <w:spacing w:before="40" w:after="40"/>
              <w:jc w:val="center"/>
            </w:pPr>
            <w:r>
              <w:t>m</w:t>
            </w:r>
          </w:p>
        </w:tc>
        <w:tc>
          <w:tcPr>
            <w:tcW w:w="2693" w:type="dxa"/>
            <w:shd w:val="clear" w:color="auto" w:fill="auto"/>
          </w:tcPr>
          <w:p w14:paraId="5F3DBC52" w14:textId="77777777" w:rsidR="00696FB8" w:rsidRPr="00960E0F" w:rsidRDefault="00696FB8" w:rsidP="00730171">
            <w:pPr>
              <w:spacing w:before="40" w:after="40"/>
              <w:jc w:val="both"/>
            </w:pPr>
          </w:p>
        </w:tc>
      </w:tr>
      <w:tr w:rsidR="00696FB8" w:rsidRPr="00C629E8" w14:paraId="56121FF5" w14:textId="77777777" w:rsidTr="00730171">
        <w:trPr>
          <w:cantSplit/>
          <w:trHeight w:val="322"/>
        </w:trPr>
        <w:tc>
          <w:tcPr>
            <w:tcW w:w="4962" w:type="dxa"/>
          </w:tcPr>
          <w:p w14:paraId="4E4FDE90" w14:textId="77777777" w:rsidR="00696FB8" w:rsidRPr="003E6A21" w:rsidRDefault="00696FB8" w:rsidP="00730171">
            <w:pPr>
              <w:spacing w:before="40" w:after="40"/>
              <w:jc w:val="both"/>
            </w:pPr>
            <w:r>
              <w:t>Pump power input</w:t>
            </w:r>
          </w:p>
        </w:tc>
        <w:tc>
          <w:tcPr>
            <w:tcW w:w="1559" w:type="dxa"/>
            <w:shd w:val="clear" w:color="auto" w:fill="auto"/>
          </w:tcPr>
          <w:p w14:paraId="691A27B5" w14:textId="77777777" w:rsidR="00696FB8" w:rsidRDefault="00696FB8" w:rsidP="00730171">
            <w:pPr>
              <w:spacing w:before="40" w:after="40"/>
              <w:jc w:val="center"/>
            </w:pPr>
            <w:r>
              <w:t>kW</w:t>
            </w:r>
          </w:p>
        </w:tc>
        <w:tc>
          <w:tcPr>
            <w:tcW w:w="2693" w:type="dxa"/>
            <w:shd w:val="clear" w:color="auto" w:fill="auto"/>
          </w:tcPr>
          <w:p w14:paraId="2B722C16" w14:textId="77777777" w:rsidR="00696FB8" w:rsidRPr="00960E0F" w:rsidRDefault="00696FB8" w:rsidP="00730171">
            <w:pPr>
              <w:spacing w:before="40" w:after="40"/>
              <w:jc w:val="both"/>
            </w:pPr>
          </w:p>
        </w:tc>
      </w:tr>
      <w:tr w:rsidR="00696FB8" w:rsidRPr="00C629E8" w14:paraId="28299872" w14:textId="77777777" w:rsidTr="00730171">
        <w:trPr>
          <w:cantSplit/>
          <w:trHeight w:val="322"/>
        </w:trPr>
        <w:tc>
          <w:tcPr>
            <w:tcW w:w="4962" w:type="dxa"/>
          </w:tcPr>
          <w:p w14:paraId="1060DD4A" w14:textId="77777777" w:rsidR="00696FB8" w:rsidRPr="003E6A21" w:rsidRDefault="00696FB8" w:rsidP="00730171">
            <w:pPr>
              <w:spacing w:before="40" w:after="40"/>
              <w:jc w:val="both"/>
            </w:pPr>
            <w:r>
              <w:t>Pump casing material</w:t>
            </w:r>
          </w:p>
        </w:tc>
        <w:tc>
          <w:tcPr>
            <w:tcW w:w="1559" w:type="dxa"/>
            <w:shd w:val="clear" w:color="auto" w:fill="auto"/>
          </w:tcPr>
          <w:p w14:paraId="6F1606D8" w14:textId="77777777" w:rsidR="00696FB8" w:rsidRDefault="00696FB8" w:rsidP="00730171">
            <w:pPr>
              <w:spacing w:before="40" w:after="40"/>
              <w:jc w:val="center"/>
            </w:pPr>
            <w:proofErr w:type="gramStart"/>
            <w:r>
              <w:t>mat</w:t>
            </w:r>
            <w:proofErr w:type="gramEnd"/>
            <w:r>
              <w:t>. no.</w:t>
            </w:r>
          </w:p>
        </w:tc>
        <w:tc>
          <w:tcPr>
            <w:tcW w:w="2693" w:type="dxa"/>
            <w:shd w:val="clear" w:color="auto" w:fill="auto"/>
          </w:tcPr>
          <w:p w14:paraId="3B1177B1" w14:textId="77777777" w:rsidR="00696FB8" w:rsidRPr="00960E0F" w:rsidRDefault="00696FB8" w:rsidP="00730171">
            <w:pPr>
              <w:spacing w:before="40" w:after="40"/>
              <w:jc w:val="both"/>
            </w:pPr>
          </w:p>
        </w:tc>
      </w:tr>
      <w:tr w:rsidR="00696FB8" w:rsidRPr="00C629E8" w14:paraId="0F9929CF" w14:textId="77777777" w:rsidTr="00730171">
        <w:trPr>
          <w:cantSplit/>
          <w:trHeight w:val="322"/>
        </w:trPr>
        <w:tc>
          <w:tcPr>
            <w:tcW w:w="4962" w:type="dxa"/>
          </w:tcPr>
          <w:p w14:paraId="5ECA0A67" w14:textId="77777777" w:rsidR="00696FB8" w:rsidRPr="003E6A21" w:rsidRDefault="00696FB8" w:rsidP="00730171">
            <w:pPr>
              <w:spacing w:before="40" w:after="40"/>
              <w:jc w:val="both"/>
            </w:pPr>
            <w:r>
              <w:t>Piping material</w:t>
            </w:r>
          </w:p>
        </w:tc>
        <w:tc>
          <w:tcPr>
            <w:tcW w:w="1559" w:type="dxa"/>
            <w:shd w:val="clear" w:color="auto" w:fill="auto"/>
          </w:tcPr>
          <w:p w14:paraId="07FE0C14" w14:textId="77777777" w:rsidR="00696FB8" w:rsidRDefault="00696FB8" w:rsidP="00730171">
            <w:pPr>
              <w:spacing w:before="40" w:after="40"/>
              <w:jc w:val="center"/>
            </w:pPr>
            <w:proofErr w:type="gramStart"/>
            <w:r>
              <w:t>mat</w:t>
            </w:r>
            <w:proofErr w:type="gramEnd"/>
            <w:r>
              <w:t>. no.</w:t>
            </w:r>
          </w:p>
        </w:tc>
        <w:tc>
          <w:tcPr>
            <w:tcW w:w="2693" w:type="dxa"/>
            <w:shd w:val="clear" w:color="auto" w:fill="auto"/>
          </w:tcPr>
          <w:p w14:paraId="38221C01" w14:textId="77777777" w:rsidR="00696FB8" w:rsidRPr="00960E0F" w:rsidRDefault="00696FB8" w:rsidP="00730171">
            <w:pPr>
              <w:spacing w:before="40" w:after="40"/>
              <w:jc w:val="both"/>
            </w:pPr>
          </w:p>
        </w:tc>
      </w:tr>
      <w:tr w:rsidR="00696FB8" w:rsidRPr="00C629E8" w14:paraId="298F7C59" w14:textId="77777777" w:rsidTr="00730171">
        <w:trPr>
          <w:cantSplit/>
          <w:trHeight w:val="322"/>
        </w:trPr>
        <w:tc>
          <w:tcPr>
            <w:tcW w:w="4962" w:type="dxa"/>
          </w:tcPr>
          <w:p w14:paraId="01E59CB4" w14:textId="77777777" w:rsidR="00696FB8" w:rsidRPr="003E6A21" w:rsidRDefault="00696FB8" w:rsidP="00730171">
            <w:pPr>
              <w:spacing w:before="40" w:after="40"/>
              <w:jc w:val="both"/>
            </w:pPr>
            <w:r>
              <w:t>Valve material</w:t>
            </w:r>
          </w:p>
        </w:tc>
        <w:tc>
          <w:tcPr>
            <w:tcW w:w="1559" w:type="dxa"/>
            <w:shd w:val="clear" w:color="auto" w:fill="auto"/>
          </w:tcPr>
          <w:p w14:paraId="60B96933" w14:textId="77777777" w:rsidR="00696FB8" w:rsidRDefault="00696FB8" w:rsidP="00730171">
            <w:pPr>
              <w:spacing w:before="40" w:after="40"/>
              <w:jc w:val="center"/>
            </w:pPr>
            <w:proofErr w:type="gramStart"/>
            <w:r>
              <w:t>mat</w:t>
            </w:r>
            <w:proofErr w:type="gramEnd"/>
            <w:r>
              <w:t>. no.</w:t>
            </w:r>
          </w:p>
        </w:tc>
        <w:tc>
          <w:tcPr>
            <w:tcW w:w="2693" w:type="dxa"/>
            <w:shd w:val="clear" w:color="auto" w:fill="auto"/>
          </w:tcPr>
          <w:p w14:paraId="4405B221" w14:textId="77777777" w:rsidR="00696FB8" w:rsidRPr="00960E0F" w:rsidRDefault="00696FB8" w:rsidP="00730171">
            <w:pPr>
              <w:spacing w:before="40" w:after="40"/>
              <w:jc w:val="both"/>
            </w:pPr>
          </w:p>
        </w:tc>
      </w:tr>
      <w:tr w:rsidR="00696FB8" w:rsidRPr="00C629E8" w14:paraId="0C050959" w14:textId="77777777" w:rsidTr="00730171">
        <w:trPr>
          <w:cantSplit/>
          <w:trHeight w:val="322"/>
        </w:trPr>
        <w:tc>
          <w:tcPr>
            <w:tcW w:w="4962" w:type="dxa"/>
          </w:tcPr>
          <w:p w14:paraId="00A22C71" w14:textId="77777777" w:rsidR="00696FB8" w:rsidRPr="003E6A21" w:rsidRDefault="00696FB8" w:rsidP="00730171">
            <w:pPr>
              <w:spacing w:before="40" w:after="40"/>
              <w:jc w:val="both"/>
            </w:pPr>
            <w:r>
              <w:t>Pump weight including motor</w:t>
            </w:r>
          </w:p>
        </w:tc>
        <w:tc>
          <w:tcPr>
            <w:tcW w:w="1559" w:type="dxa"/>
            <w:shd w:val="clear" w:color="auto" w:fill="auto"/>
          </w:tcPr>
          <w:p w14:paraId="688F90D0" w14:textId="77777777" w:rsidR="00696FB8" w:rsidRDefault="00696FB8" w:rsidP="00730171">
            <w:pPr>
              <w:spacing w:before="40" w:after="40"/>
              <w:jc w:val="center"/>
            </w:pPr>
            <w:r>
              <w:t>kg</w:t>
            </w:r>
          </w:p>
        </w:tc>
        <w:tc>
          <w:tcPr>
            <w:tcW w:w="2693" w:type="dxa"/>
            <w:shd w:val="clear" w:color="auto" w:fill="auto"/>
          </w:tcPr>
          <w:p w14:paraId="66B36A61" w14:textId="77777777" w:rsidR="00696FB8" w:rsidRPr="00960E0F" w:rsidRDefault="00696FB8" w:rsidP="00730171">
            <w:pPr>
              <w:spacing w:before="40" w:after="40"/>
              <w:jc w:val="both"/>
            </w:pPr>
          </w:p>
        </w:tc>
      </w:tr>
      <w:tr w:rsidR="00696FB8" w:rsidRPr="00C629E8" w14:paraId="2DD860A9" w14:textId="77777777" w:rsidTr="00730171">
        <w:trPr>
          <w:cantSplit/>
          <w:trHeight w:val="322"/>
        </w:trPr>
        <w:tc>
          <w:tcPr>
            <w:tcW w:w="9214" w:type="dxa"/>
            <w:gridSpan w:val="3"/>
            <w:tcBorders>
              <w:top w:val="single" w:sz="6" w:space="0" w:color="auto"/>
              <w:bottom w:val="single" w:sz="6" w:space="0" w:color="auto"/>
            </w:tcBorders>
            <w:shd w:val="clear" w:color="auto" w:fill="FFCC00"/>
          </w:tcPr>
          <w:p w14:paraId="38444358" w14:textId="77777777" w:rsidR="00696FB8" w:rsidRPr="008437B1" w:rsidRDefault="00696FB8" w:rsidP="00730171">
            <w:pPr>
              <w:tabs>
                <w:tab w:val="decimal" w:pos="924"/>
              </w:tabs>
              <w:spacing w:before="40" w:after="40"/>
              <w:jc w:val="both"/>
              <w:rPr>
                <w:rFonts w:cs="Arial"/>
                <w:b/>
              </w:rPr>
            </w:pPr>
            <w:r>
              <w:rPr>
                <w:b/>
              </w:rPr>
              <w:lastRenderedPageBreak/>
              <w:t>Slag removal system</w:t>
            </w:r>
          </w:p>
        </w:tc>
      </w:tr>
      <w:tr w:rsidR="00696FB8" w:rsidRPr="00C629E8" w14:paraId="7D158E9E"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6100F721" w14:textId="77777777" w:rsidR="00696FB8" w:rsidRPr="00960E0F" w:rsidRDefault="00696FB8" w:rsidP="00730171">
            <w:pPr>
              <w:tabs>
                <w:tab w:val="decimal" w:pos="924"/>
              </w:tabs>
              <w:spacing w:before="40" w:after="40"/>
              <w:jc w:val="both"/>
            </w:pPr>
            <w:r>
              <w:rPr>
                <w:b/>
              </w:rPr>
              <w:t>Slag production</w:t>
            </w:r>
          </w:p>
        </w:tc>
      </w:tr>
      <w:tr w:rsidR="00696FB8" w:rsidRPr="00C629E8" w14:paraId="1A8B0016"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3F0D373D" w14:textId="77777777" w:rsidR="00696FB8" w:rsidRPr="00C629E8" w:rsidRDefault="00696FB8" w:rsidP="00730171">
            <w:pPr>
              <w:numPr>
                <w:ilvl w:val="12"/>
                <w:numId w:val="0"/>
              </w:numPr>
              <w:spacing w:before="40" w:after="40"/>
              <w:rPr>
                <w:b/>
                <w:i/>
                <w:sz w:val="20"/>
              </w:rPr>
            </w:pPr>
            <w:r>
              <w:rPr>
                <w:b/>
                <w:i/>
                <w:sz w:val="20"/>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790CF21A" w14:textId="77777777" w:rsidR="00696FB8" w:rsidRPr="00C629E8" w:rsidRDefault="00696FB8" w:rsidP="00730171">
            <w:pPr>
              <w:numPr>
                <w:ilvl w:val="12"/>
                <w:numId w:val="0"/>
              </w:numPr>
              <w:spacing w:before="40" w:after="4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00B0D293" w14:textId="77777777" w:rsidR="00696FB8" w:rsidRPr="00C629E8" w:rsidRDefault="00696FB8" w:rsidP="00730171">
            <w:pPr>
              <w:numPr>
                <w:ilvl w:val="12"/>
                <w:numId w:val="0"/>
              </w:numPr>
              <w:spacing w:before="40" w:after="40"/>
              <w:jc w:val="center"/>
              <w:rPr>
                <w:b/>
                <w:i/>
                <w:sz w:val="20"/>
              </w:rPr>
            </w:pPr>
            <w:r>
              <w:rPr>
                <w:b/>
                <w:i/>
                <w:sz w:val="20"/>
              </w:rPr>
              <w:t>Value / data/ information</w:t>
            </w:r>
          </w:p>
        </w:tc>
      </w:tr>
      <w:tr w:rsidR="00696FB8" w:rsidRPr="00C629E8" w14:paraId="566DE7ED" w14:textId="77777777" w:rsidTr="00730171">
        <w:trPr>
          <w:cantSplit/>
          <w:trHeight w:val="322"/>
        </w:trPr>
        <w:tc>
          <w:tcPr>
            <w:tcW w:w="4962" w:type="dxa"/>
            <w:tcBorders>
              <w:top w:val="single" w:sz="6" w:space="0" w:color="auto"/>
            </w:tcBorders>
          </w:tcPr>
          <w:p w14:paraId="618F05B0" w14:textId="77777777" w:rsidR="00696FB8" w:rsidRPr="003E6A21" w:rsidRDefault="00696FB8" w:rsidP="00730171">
            <w:pPr>
              <w:tabs>
                <w:tab w:val="left" w:pos="1438"/>
                <w:tab w:val="left" w:pos="8242"/>
              </w:tabs>
              <w:spacing w:before="40" w:after="40"/>
              <w:ind w:right="-57"/>
              <w:jc w:val="both"/>
              <w:rPr>
                <w:rFonts w:cs="Arial"/>
              </w:rPr>
            </w:pPr>
            <w:r>
              <w:t>Yearly production</w:t>
            </w:r>
          </w:p>
        </w:tc>
        <w:tc>
          <w:tcPr>
            <w:tcW w:w="1559" w:type="dxa"/>
            <w:tcBorders>
              <w:top w:val="single" w:sz="6" w:space="0" w:color="auto"/>
            </w:tcBorders>
            <w:shd w:val="clear" w:color="auto" w:fill="auto"/>
          </w:tcPr>
          <w:p w14:paraId="46DA1108" w14:textId="77777777" w:rsidR="00696FB8" w:rsidRPr="00CC3EC4" w:rsidRDefault="00696FB8" w:rsidP="00730171">
            <w:pPr>
              <w:tabs>
                <w:tab w:val="left" w:pos="1438"/>
                <w:tab w:val="left" w:pos="8242"/>
              </w:tabs>
              <w:spacing w:before="40" w:after="40"/>
              <w:ind w:right="-57"/>
              <w:jc w:val="center"/>
              <w:rPr>
                <w:rFonts w:cs="Arial"/>
              </w:rPr>
            </w:pPr>
            <w:r>
              <w:t>t</w:t>
            </w:r>
          </w:p>
        </w:tc>
        <w:tc>
          <w:tcPr>
            <w:tcW w:w="2693" w:type="dxa"/>
            <w:tcBorders>
              <w:top w:val="single" w:sz="6" w:space="0" w:color="auto"/>
            </w:tcBorders>
            <w:shd w:val="clear" w:color="auto" w:fill="auto"/>
          </w:tcPr>
          <w:p w14:paraId="36CC4B34" w14:textId="77777777" w:rsidR="00696FB8" w:rsidRPr="0033640F" w:rsidRDefault="00696FB8" w:rsidP="00730171">
            <w:pPr>
              <w:spacing w:before="40" w:after="40"/>
              <w:jc w:val="both"/>
            </w:pPr>
          </w:p>
        </w:tc>
      </w:tr>
      <w:tr w:rsidR="00696FB8" w:rsidRPr="00C629E8" w14:paraId="36BA9408" w14:textId="77777777" w:rsidTr="00730171">
        <w:trPr>
          <w:cantSplit/>
          <w:trHeight w:val="322"/>
        </w:trPr>
        <w:tc>
          <w:tcPr>
            <w:tcW w:w="4962" w:type="dxa"/>
          </w:tcPr>
          <w:p w14:paraId="5167475D" w14:textId="77777777" w:rsidR="00696FB8" w:rsidRPr="003E6A21" w:rsidRDefault="00696FB8" w:rsidP="00730171">
            <w:pPr>
              <w:tabs>
                <w:tab w:val="left" w:pos="1438"/>
                <w:tab w:val="left" w:pos="8242"/>
              </w:tabs>
              <w:spacing w:before="40" w:after="40"/>
              <w:ind w:right="-57"/>
              <w:jc w:val="both"/>
              <w:rPr>
                <w:rFonts w:cs="Arial"/>
              </w:rPr>
            </w:pPr>
            <w:r>
              <w:t>Number of belt conveyors</w:t>
            </w:r>
          </w:p>
        </w:tc>
        <w:tc>
          <w:tcPr>
            <w:tcW w:w="1559" w:type="dxa"/>
            <w:shd w:val="clear" w:color="auto" w:fill="auto"/>
          </w:tcPr>
          <w:p w14:paraId="02299394" w14:textId="77777777" w:rsidR="00696FB8" w:rsidRPr="00CC3EC4" w:rsidRDefault="00696FB8" w:rsidP="00730171">
            <w:pPr>
              <w:tabs>
                <w:tab w:val="left" w:pos="1438"/>
                <w:tab w:val="left" w:pos="8242"/>
              </w:tabs>
              <w:spacing w:before="40" w:after="40"/>
              <w:ind w:right="-57"/>
              <w:jc w:val="center"/>
              <w:rPr>
                <w:rFonts w:cs="Arial"/>
              </w:rPr>
            </w:pPr>
            <w:r>
              <w:t>items</w:t>
            </w:r>
          </w:p>
        </w:tc>
        <w:tc>
          <w:tcPr>
            <w:tcW w:w="2693" w:type="dxa"/>
            <w:shd w:val="clear" w:color="auto" w:fill="auto"/>
          </w:tcPr>
          <w:p w14:paraId="100F519C" w14:textId="77777777" w:rsidR="00696FB8" w:rsidRPr="0033640F" w:rsidRDefault="00696FB8" w:rsidP="00730171">
            <w:pPr>
              <w:spacing w:before="40" w:after="40"/>
              <w:jc w:val="both"/>
            </w:pPr>
          </w:p>
        </w:tc>
      </w:tr>
      <w:tr w:rsidR="00696FB8" w:rsidRPr="00C629E8" w14:paraId="1B2637F6" w14:textId="77777777" w:rsidTr="00730171">
        <w:trPr>
          <w:cantSplit/>
          <w:trHeight w:val="322"/>
        </w:trPr>
        <w:tc>
          <w:tcPr>
            <w:tcW w:w="4962" w:type="dxa"/>
          </w:tcPr>
          <w:p w14:paraId="2ECDD6E4" w14:textId="77777777" w:rsidR="00696FB8" w:rsidRPr="003E6A21" w:rsidRDefault="00696FB8" w:rsidP="00730171">
            <w:pPr>
              <w:tabs>
                <w:tab w:val="left" w:pos="1438"/>
                <w:tab w:val="left" w:pos="8242"/>
              </w:tabs>
              <w:spacing w:before="40" w:after="40"/>
              <w:ind w:right="-57"/>
              <w:jc w:val="both"/>
              <w:rPr>
                <w:rFonts w:cs="Arial"/>
              </w:rPr>
            </w:pPr>
            <w:r>
              <w:t>Transport capacity</w:t>
            </w:r>
          </w:p>
        </w:tc>
        <w:tc>
          <w:tcPr>
            <w:tcW w:w="1559" w:type="dxa"/>
            <w:shd w:val="clear" w:color="auto" w:fill="auto"/>
          </w:tcPr>
          <w:p w14:paraId="29B9B675" w14:textId="77777777" w:rsidR="00696FB8" w:rsidRPr="00CC3EC4" w:rsidRDefault="00696FB8" w:rsidP="00730171">
            <w:pPr>
              <w:tabs>
                <w:tab w:val="left" w:pos="1438"/>
                <w:tab w:val="left" w:pos="8242"/>
              </w:tabs>
              <w:spacing w:before="40" w:after="40"/>
              <w:ind w:right="-57"/>
              <w:jc w:val="center"/>
              <w:rPr>
                <w:rFonts w:cs="Arial"/>
              </w:rPr>
            </w:pPr>
            <w:r>
              <w:t>t/h</w:t>
            </w:r>
          </w:p>
        </w:tc>
        <w:tc>
          <w:tcPr>
            <w:tcW w:w="2693" w:type="dxa"/>
            <w:shd w:val="clear" w:color="auto" w:fill="auto"/>
          </w:tcPr>
          <w:p w14:paraId="549960DF" w14:textId="77777777" w:rsidR="00696FB8" w:rsidRPr="00960E0F" w:rsidRDefault="00696FB8" w:rsidP="00730171">
            <w:pPr>
              <w:spacing w:before="40" w:after="40"/>
              <w:jc w:val="both"/>
            </w:pPr>
          </w:p>
        </w:tc>
      </w:tr>
      <w:tr w:rsidR="00696FB8" w:rsidRPr="00C629E8" w14:paraId="35C2A1C5" w14:textId="77777777" w:rsidTr="00730171">
        <w:trPr>
          <w:cantSplit/>
          <w:trHeight w:val="322"/>
        </w:trPr>
        <w:tc>
          <w:tcPr>
            <w:tcW w:w="4962" w:type="dxa"/>
          </w:tcPr>
          <w:p w14:paraId="243D8FE4" w14:textId="77777777" w:rsidR="00696FB8" w:rsidRPr="003E6A21" w:rsidRDefault="00696FB8" w:rsidP="00730171">
            <w:pPr>
              <w:tabs>
                <w:tab w:val="left" w:pos="1438"/>
                <w:tab w:val="left" w:pos="8242"/>
              </w:tabs>
              <w:spacing w:before="40" w:after="40"/>
              <w:ind w:right="-57"/>
              <w:jc w:val="both"/>
              <w:rPr>
                <w:rFonts w:cs="Arial"/>
              </w:rPr>
            </w:pPr>
            <w:r>
              <w:t>Length</w:t>
            </w:r>
          </w:p>
        </w:tc>
        <w:tc>
          <w:tcPr>
            <w:tcW w:w="1559" w:type="dxa"/>
            <w:shd w:val="clear" w:color="auto" w:fill="auto"/>
          </w:tcPr>
          <w:p w14:paraId="68C5E828" w14:textId="77777777" w:rsidR="00696FB8" w:rsidRPr="00CC3EC4" w:rsidRDefault="00696FB8" w:rsidP="00730171">
            <w:pPr>
              <w:tabs>
                <w:tab w:val="left" w:pos="1438"/>
                <w:tab w:val="left" w:pos="8242"/>
              </w:tabs>
              <w:spacing w:before="40" w:after="40"/>
              <w:ind w:right="-57"/>
              <w:jc w:val="center"/>
              <w:rPr>
                <w:rFonts w:cs="Arial"/>
              </w:rPr>
            </w:pPr>
            <w:r>
              <w:t>m</w:t>
            </w:r>
          </w:p>
        </w:tc>
        <w:tc>
          <w:tcPr>
            <w:tcW w:w="2693" w:type="dxa"/>
            <w:shd w:val="clear" w:color="auto" w:fill="auto"/>
          </w:tcPr>
          <w:p w14:paraId="0B682791" w14:textId="77777777" w:rsidR="00696FB8" w:rsidRPr="00960E0F" w:rsidRDefault="00696FB8" w:rsidP="00730171">
            <w:pPr>
              <w:spacing w:before="40" w:after="40"/>
              <w:jc w:val="both"/>
            </w:pPr>
          </w:p>
        </w:tc>
      </w:tr>
      <w:tr w:rsidR="00696FB8" w:rsidRPr="00C629E8" w14:paraId="2A72C7F9" w14:textId="77777777" w:rsidTr="00730171">
        <w:trPr>
          <w:cantSplit/>
          <w:trHeight w:val="322"/>
        </w:trPr>
        <w:tc>
          <w:tcPr>
            <w:tcW w:w="4962" w:type="dxa"/>
          </w:tcPr>
          <w:p w14:paraId="06C4CFF9" w14:textId="77777777" w:rsidR="00696FB8" w:rsidRPr="003E6A21" w:rsidRDefault="00696FB8" w:rsidP="00730171">
            <w:pPr>
              <w:tabs>
                <w:tab w:val="left" w:pos="1438"/>
                <w:tab w:val="left" w:pos="8242"/>
              </w:tabs>
              <w:spacing w:before="40" w:after="40"/>
              <w:ind w:right="-57"/>
              <w:jc w:val="both"/>
              <w:rPr>
                <w:rFonts w:cs="Arial"/>
              </w:rPr>
            </w:pPr>
            <w:r>
              <w:t>Power output</w:t>
            </w:r>
          </w:p>
        </w:tc>
        <w:tc>
          <w:tcPr>
            <w:tcW w:w="1559" w:type="dxa"/>
            <w:shd w:val="clear" w:color="auto" w:fill="auto"/>
          </w:tcPr>
          <w:p w14:paraId="476B28EC" w14:textId="77777777" w:rsidR="00696FB8" w:rsidRPr="00CC3EC4" w:rsidRDefault="00696FB8" w:rsidP="00730171">
            <w:pPr>
              <w:tabs>
                <w:tab w:val="left" w:pos="1438"/>
                <w:tab w:val="left" w:pos="8242"/>
              </w:tabs>
              <w:spacing w:before="40" w:after="40"/>
              <w:ind w:right="-57"/>
              <w:jc w:val="center"/>
              <w:rPr>
                <w:rFonts w:cs="Arial"/>
              </w:rPr>
            </w:pPr>
            <w:r>
              <w:t>kW</w:t>
            </w:r>
          </w:p>
        </w:tc>
        <w:tc>
          <w:tcPr>
            <w:tcW w:w="2693" w:type="dxa"/>
            <w:shd w:val="clear" w:color="auto" w:fill="auto"/>
          </w:tcPr>
          <w:p w14:paraId="750DB8AD" w14:textId="77777777" w:rsidR="00696FB8" w:rsidRPr="00960E0F" w:rsidRDefault="00696FB8" w:rsidP="00730171">
            <w:pPr>
              <w:spacing w:before="40" w:after="40"/>
              <w:jc w:val="both"/>
            </w:pPr>
          </w:p>
        </w:tc>
      </w:tr>
      <w:tr w:rsidR="00696FB8" w:rsidRPr="00C629E8" w14:paraId="5E88D92E" w14:textId="77777777" w:rsidTr="00730171">
        <w:trPr>
          <w:cantSplit/>
          <w:trHeight w:val="322"/>
        </w:trPr>
        <w:tc>
          <w:tcPr>
            <w:tcW w:w="4962" w:type="dxa"/>
          </w:tcPr>
          <w:p w14:paraId="106E7081" w14:textId="77777777" w:rsidR="00696FB8" w:rsidRPr="003E6A21" w:rsidRDefault="00696FB8" w:rsidP="00730171">
            <w:pPr>
              <w:tabs>
                <w:tab w:val="left" w:pos="1438"/>
                <w:tab w:val="left" w:pos="8242"/>
              </w:tabs>
              <w:spacing w:before="40" w:after="40"/>
              <w:ind w:right="-57"/>
              <w:jc w:val="both"/>
              <w:rPr>
                <w:rFonts w:cs="Arial"/>
              </w:rPr>
            </w:pPr>
            <w:r>
              <w:t>Manufacturer</w:t>
            </w:r>
          </w:p>
        </w:tc>
        <w:tc>
          <w:tcPr>
            <w:tcW w:w="1559" w:type="dxa"/>
            <w:shd w:val="clear" w:color="auto" w:fill="auto"/>
          </w:tcPr>
          <w:p w14:paraId="77DEBE8E" w14:textId="77777777" w:rsidR="00696FB8" w:rsidRDefault="00696FB8" w:rsidP="00730171">
            <w:pPr>
              <w:tabs>
                <w:tab w:val="left" w:pos="1438"/>
                <w:tab w:val="left" w:pos="8242"/>
              </w:tabs>
              <w:spacing w:before="40" w:after="40"/>
              <w:ind w:right="-57"/>
              <w:jc w:val="center"/>
              <w:rPr>
                <w:rFonts w:cs="Arial"/>
              </w:rPr>
            </w:pPr>
            <w:r>
              <w:t>-</w:t>
            </w:r>
          </w:p>
        </w:tc>
        <w:tc>
          <w:tcPr>
            <w:tcW w:w="2693" w:type="dxa"/>
            <w:shd w:val="clear" w:color="auto" w:fill="auto"/>
          </w:tcPr>
          <w:p w14:paraId="3741488B" w14:textId="77777777" w:rsidR="00696FB8" w:rsidRPr="00960E0F" w:rsidRDefault="00696FB8" w:rsidP="00730171">
            <w:pPr>
              <w:spacing w:before="40" w:after="40"/>
              <w:jc w:val="both"/>
            </w:pPr>
          </w:p>
        </w:tc>
      </w:tr>
      <w:tr w:rsidR="00696FB8" w:rsidRPr="00C629E8" w14:paraId="0C200C3F"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4300AE00" w14:textId="77777777" w:rsidR="00696FB8" w:rsidRPr="003E6A21" w:rsidRDefault="00696FB8" w:rsidP="00730171">
            <w:pPr>
              <w:tabs>
                <w:tab w:val="decimal" w:pos="924"/>
              </w:tabs>
              <w:spacing w:before="40" w:after="40"/>
              <w:jc w:val="both"/>
            </w:pPr>
            <w:r>
              <w:rPr>
                <w:b/>
              </w:rPr>
              <w:t>Slag separator shaft</w:t>
            </w:r>
          </w:p>
        </w:tc>
      </w:tr>
      <w:tr w:rsidR="00696FB8" w:rsidRPr="00C629E8" w14:paraId="3D185C84" w14:textId="77777777" w:rsidTr="00730171">
        <w:trPr>
          <w:cantSplit/>
          <w:trHeight w:val="157"/>
        </w:trPr>
        <w:tc>
          <w:tcPr>
            <w:tcW w:w="4962" w:type="dxa"/>
            <w:tcBorders>
              <w:top w:val="single" w:sz="6" w:space="0" w:color="auto"/>
              <w:left w:val="single" w:sz="12" w:space="0" w:color="auto"/>
              <w:bottom w:val="single" w:sz="4" w:space="0" w:color="auto"/>
              <w:right w:val="single" w:sz="4" w:space="0" w:color="auto"/>
            </w:tcBorders>
            <w:shd w:val="pct12" w:color="000000" w:fill="FFFFFF"/>
          </w:tcPr>
          <w:p w14:paraId="448282FC" w14:textId="77777777" w:rsidR="00696FB8" w:rsidRPr="003E6A21" w:rsidRDefault="00696FB8" w:rsidP="00730171">
            <w:pPr>
              <w:numPr>
                <w:ilvl w:val="12"/>
                <w:numId w:val="0"/>
              </w:numPr>
              <w:spacing w:before="40" w:after="40"/>
              <w:rPr>
                <w:b/>
                <w:i/>
                <w:sz w:val="20"/>
              </w:rPr>
            </w:pPr>
            <w:r>
              <w:rPr>
                <w:b/>
                <w:i/>
                <w:sz w:val="20"/>
              </w:rPr>
              <w:t>Parameter</w:t>
            </w:r>
          </w:p>
        </w:tc>
        <w:tc>
          <w:tcPr>
            <w:tcW w:w="1559" w:type="dxa"/>
            <w:tcBorders>
              <w:top w:val="single" w:sz="6" w:space="0" w:color="auto"/>
              <w:left w:val="single" w:sz="4" w:space="0" w:color="auto"/>
              <w:bottom w:val="single" w:sz="4" w:space="0" w:color="auto"/>
              <w:right w:val="single" w:sz="4" w:space="0" w:color="auto"/>
            </w:tcBorders>
            <w:shd w:val="pct12" w:color="000000" w:fill="FFFFFF"/>
          </w:tcPr>
          <w:p w14:paraId="5DE7DCEE" w14:textId="77777777" w:rsidR="00696FB8" w:rsidRPr="00C629E8" w:rsidRDefault="00696FB8" w:rsidP="00730171">
            <w:pPr>
              <w:numPr>
                <w:ilvl w:val="12"/>
                <w:numId w:val="0"/>
              </w:numPr>
              <w:spacing w:before="40" w:after="40"/>
              <w:jc w:val="center"/>
              <w:rPr>
                <w:b/>
                <w:i/>
                <w:sz w:val="20"/>
              </w:rPr>
            </w:pPr>
            <w:r>
              <w:rPr>
                <w:b/>
                <w:i/>
                <w:sz w:val="20"/>
              </w:rPr>
              <w:t>Unit</w:t>
            </w:r>
          </w:p>
        </w:tc>
        <w:tc>
          <w:tcPr>
            <w:tcW w:w="2693" w:type="dxa"/>
            <w:tcBorders>
              <w:top w:val="single" w:sz="6" w:space="0" w:color="auto"/>
              <w:left w:val="single" w:sz="4" w:space="0" w:color="auto"/>
              <w:bottom w:val="single" w:sz="4" w:space="0" w:color="auto"/>
              <w:right w:val="single" w:sz="12" w:space="0" w:color="auto"/>
            </w:tcBorders>
            <w:shd w:val="pct12" w:color="000000" w:fill="FFFFFF"/>
          </w:tcPr>
          <w:p w14:paraId="23137912" w14:textId="77777777" w:rsidR="00696FB8" w:rsidRPr="00C629E8" w:rsidRDefault="00696FB8" w:rsidP="00730171">
            <w:pPr>
              <w:numPr>
                <w:ilvl w:val="12"/>
                <w:numId w:val="0"/>
              </w:numPr>
              <w:spacing w:before="40" w:after="40"/>
              <w:jc w:val="center"/>
              <w:rPr>
                <w:b/>
                <w:i/>
                <w:sz w:val="20"/>
              </w:rPr>
            </w:pPr>
            <w:r>
              <w:rPr>
                <w:b/>
                <w:i/>
                <w:sz w:val="20"/>
              </w:rPr>
              <w:t>Value / data/ information</w:t>
            </w:r>
          </w:p>
        </w:tc>
      </w:tr>
      <w:tr w:rsidR="00696FB8" w:rsidRPr="00C629E8" w14:paraId="14E60C59" w14:textId="77777777" w:rsidTr="00730171">
        <w:trPr>
          <w:cantSplit/>
          <w:trHeight w:val="322"/>
        </w:trPr>
        <w:tc>
          <w:tcPr>
            <w:tcW w:w="4962" w:type="dxa"/>
          </w:tcPr>
          <w:p w14:paraId="6AA1F789" w14:textId="77777777" w:rsidR="00696FB8" w:rsidRPr="003E6A21" w:rsidRDefault="00696FB8" w:rsidP="00730171">
            <w:pPr>
              <w:spacing w:before="40" w:after="40"/>
              <w:jc w:val="both"/>
            </w:pPr>
            <w:r>
              <w:t>Manufacturer</w:t>
            </w:r>
          </w:p>
        </w:tc>
        <w:tc>
          <w:tcPr>
            <w:tcW w:w="1559" w:type="dxa"/>
            <w:shd w:val="clear" w:color="auto" w:fill="auto"/>
          </w:tcPr>
          <w:p w14:paraId="62A23CD3" w14:textId="77777777" w:rsidR="00696FB8" w:rsidRPr="00960E0F" w:rsidRDefault="00696FB8" w:rsidP="00730171">
            <w:pPr>
              <w:spacing w:before="40" w:after="40"/>
              <w:jc w:val="center"/>
            </w:pPr>
            <w:r>
              <w:t>-</w:t>
            </w:r>
          </w:p>
        </w:tc>
        <w:tc>
          <w:tcPr>
            <w:tcW w:w="2693" w:type="dxa"/>
            <w:shd w:val="clear" w:color="auto" w:fill="auto"/>
          </w:tcPr>
          <w:p w14:paraId="050466BD" w14:textId="77777777" w:rsidR="00696FB8" w:rsidRPr="00960E0F" w:rsidRDefault="00696FB8" w:rsidP="00730171">
            <w:pPr>
              <w:spacing w:before="40" w:after="40"/>
              <w:jc w:val="both"/>
            </w:pPr>
          </w:p>
        </w:tc>
      </w:tr>
      <w:tr w:rsidR="00B55BEB" w:rsidRPr="00C629E8" w14:paraId="6ECD55E5" w14:textId="77777777" w:rsidTr="00730171">
        <w:trPr>
          <w:cantSplit/>
          <w:trHeight w:val="322"/>
        </w:trPr>
        <w:tc>
          <w:tcPr>
            <w:tcW w:w="4962" w:type="dxa"/>
          </w:tcPr>
          <w:p w14:paraId="587461D6" w14:textId="77777777" w:rsidR="00B55BEB" w:rsidRPr="00AD65E6" w:rsidRDefault="00B55BEB" w:rsidP="00B55BEB">
            <w:pPr>
              <w:spacing w:before="40" w:after="40"/>
              <w:jc w:val="both"/>
              <w:rPr>
                <w:lang w:val="de-DE"/>
              </w:rPr>
            </w:pPr>
            <w:proofErr w:type="spellStart"/>
            <w:r w:rsidRPr="00AD65E6">
              <w:rPr>
                <w:lang w:val="de-DE"/>
              </w:rPr>
              <w:t>Shaft</w:t>
            </w:r>
            <w:proofErr w:type="spellEnd"/>
            <w:r w:rsidRPr="00AD65E6">
              <w:rPr>
                <w:lang w:val="de-DE"/>
              </w:rPr>
              <w:t xml:space="preserve"> </w:t>
            </w:r>
            <w:proofErr w:type="spellStart"/>
            <w:r w:rsidRPr="00AD65E6">
              <w:rPr>
                <w:lang w:val="de-DE"/>
              </w:rPr>
              <w:t>dimensions</w:t>
            </w:r>
            <w:proofErr w:type="spellEnd"/>
            <w:r w:rsidRPr="00AD65E6">
              <w:rPr>
                <w:lang w:val="de-DE"/>
              </w:rPr>
              <w:t>: w x l x d</w:t>
            </w:r>
          </w:p>
        </w:tc>
        <w:tc>
          <w:tcPr>
            <w:tcW w:w="1559" w:type="dxa"/>
            <w:shd w:val="clear" w:color="auto" w:fill="auto"/>
          </w:tcPr>
          <w:p w14:paraId="03DA2EBB" w14:textId="77777777" w:rsidR="00B55BEB" w:rsidRPr="008E3DE0" w:rsidRDefault="00B55BEB" w:rsidP="00B55BEB">
            <w:pPr>
              <w:spacing w:before="40" w:after="40"/>
              <w:jc w:val="center"/>
              <w:rPr>
                <w:vertAlign w:val="superscript"/>
              </w:rPr>
            </w:pPr>
            <w:r>
              <w:t>m</w:t>
            </w:r>
          </w:p>
        </w:tc>
        <w:tc>
          <w:tcPr>
            <w:tcW w:w="2693" w:type="dxa"/>
            <w:shd w:val="clear" w:color="auto" w:fill="auto"/>
          </w:tcPr>
          <w:p w14:paraId="643F6332" w14:textId="1BEDAD03" w:rsidR="00B55BEB" w:rsidRPr="00960E0F" w:rsidRDefault="00B55BEB" w:rsidP="00B55BEB">
            <w:pPr>
              <w:spacing w:before="40" w:after="40"/>
              <w:jc w:val="center"/>
            </w:pPr>
            <w:r>
              <w:t xml:space="preserve">x         </w:t>
            </w:r>
            <w:proofErr w:type="spellStart"/>
            <w:r>
              <w:t>x</w:t>
            </w:r>
            <w:proofErr w:type="spellEnd"/>
          </w:p>
        </w:tc>
      </w:tr>
      <w:tr w:rsidR="00B55BEB" w:rsidRPr="00C629E8" w14:paraId="67B56F3E" w14:textId="77777777" w:rsidTr="00730171">
        <w:trPr>
          <w:cantSplit/>
          <w:trHeight w:val="322"/>
        </w:trPr>
        <w:tc>
          <w:tcPr>
            <w:tcW w:w="4962" w:type="dxa"/>
          </w:tcPr>
          <w:p w14:paraId="56651F23" w14:textId="77777777" w:rsidR="00B55BEB" w:rsidRPr="003E6A21" w:rsidRDefault="00B55BEB" w:rsidP="00B55BEB">
            <w:pPr>
              <w:spacing w:before="40" w:after="40"/>
              <w:jc w:val="both"/>
            </w:pPr>
            <w:r>
              <w:t>Slag removal shaft material</w:t>
            </w:r>
          </w:p>
        </w:tc>
        <w:tc>
          <w:tcPr>
            <w:tcW w:w="1559" w:type="dxa"/>
            <w:shd w:val="clear" w:color="auto" w:fill="auto"/>
          </w:tcPr>
          <w:p w14:paraId="00685FC1" w14:textId="77777777" w:rsidR="00B55BEB" w:rsidRDefault="00B55BEB" w:rsidP="00B55BEB">
            <w:pPr>
              <w:spacing w:before="40" w:after="40"/>
              <w:jc w:val="center"/>
            </w:pPr>
            <w:proofErr w:type="gramStart"/>
            <w:r>
              <w:t>mat</w:t>
            </w:r>
            <w:proofErr w:type="gramEnd"/>
            <w:r>
              <w:t>. no.</w:t>
            </w:r>
          </w:p>
        </w:tc>
        <w:tc>
          <w:tcPr>
            <w:tcW w:w="2693" w:type="dxa"/>
            <w:shd w:val="clear" w:color="auto" w:fill="auto"/>
          </w:tcPr>
          <w:p w14:paraId="3F2E2104" w14:textId="77777777" w:rsidR="00B55BEB" w:rsidRPr="00960E0F" w:rsidRDefault="00B55BEB" w:rsidP="00B55BEB">
            <w:pPr>
              <w:spacing w:before="40" w:after="40"/>
              <w:jc w:val="both"/>
            </w:pPr>
          </w:p>
        </w:tc>
      </w:tr>
      <w:tr w:rsidR="00B55BEB" w:rsidRPr="00C629E8" w14:paraId="1EF388D8" w14:textId="77777777" w:rsidTr="00730171">
        <w:trPr>
          <w:cantSplit/>
          <w:trHeight w:val="322"/>
        </w:trPr>
        <w:tc>
          <w:tcPr>
            <w:tcW w:w="4962" w:type="dxa"/>
          </w:tcPr>
          <w:p w14:paraId="36798F1E" w14:textId="77777777" w:rsidR="00B55BEB" w:rsidRPr="003E6A21" w:rsidRDefault="00B55BEB" w:rsidP="00B55BEB">
            <w:pPr>
              <w:tabs>
                <w:tab w:val="left" w:pos="1438"/>
                <w:tab w:val="left" w:pos="8242"/>
              </w:tabs>
              <w:spacing w:before="40" w:after="40"/>
              <w:jc w:val="both"/>
              <w:rPr>
                <w:rFonts w:cs="Arial"/>
              </w:rPr>
            </w:pPr>
            <w:r>
              <w:t>Wear protection material</w:t>
            </w:r>
          </w:p>
        </w:tc>
        <w:tc>
          <w:tcPr>
            <w:tcW w:w="1559" w:type="dxa"/>
            <w:shd w:val="clear" w:color="auto" w:fill="auto"/>
          </w:tcPr>
          <w:p w14:paraId="70743375" w14:textId="77777777" w:rsidR="00B55BEB" w:rsidRDefault="00B55BEB" w:rsidP="00B55BEB">
            <w:pPr>
              <w:spacing w:before="40" w:after="40"/>
              <w:jc w:val="center"/>
            </w:pPr>
            <w:proofErr w:type="gramStart"/>
            <w:r>
              <w:t>mat</w:t>
            </w:r>
            <w:proofErr w:type="gramEnd"/>
            <w:r>
              <w:t>. no.</w:t>
            </w:r>
          </w:p>
        </w:tc>
        <w:tc>
          <w:tcPr>
            <w:tcW w:w="2693" w:type="dxa"/>
            <w:shd w:val="clear" w:color="auto" w:fill="auto"/>
          </w:tcPr>
          <w:p w14:paraId="34E70D3C" w14:textId="77777777" w:rsidR="00B55BEB" w:rsidRPr="00960E0F" w:rsidRDefault="00B55BEB" w:rsidP="00B55BEB">
            <w:pPr>
              <w:spacing w:before="40" w:after="40"/>
              <w:jc w:val="both"/>
            </w:pPr>
          </w:p>
        </w:tc>
      </w:tr>
      <w:tr w:rsidR="00B55BEB" w:rsidRPr="00C629E8" w14:paraId="40DB6F3A"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7FD59C55" w14:textId="77777777" w:rsidR="00B55BEB" w:rsidRPr="003E6A21" w:rsidRDefault="00B55BEB" w:rsidP="00B55BEB">
            <w:pPr>
              <w:tabs>
                <w:tab w:val="decimal" w:pos="924"/>
              </w:tabs>
              <w:spacing w:before="40" w:after="40"/>
              <w:jc w:val="both"/>
            </w:pPr>
            <w:r>
              <w:rPr>
                <w:b/>
              </w:rPr>
              <w:t>Slag removal unit tub with arm-type carrier</w:t>
            </w:r>
          </w:p>
        </w:tc>
      </w:tr>
      <w:tr w:rsidR="00B55BEB" w:rsidRPr="00C629E8" w14:paraId="22ADD84E" w14:textId="77777777" w:rsidTr="00730171">
        <w:trPr>
          <w:cantSplit/>
          <w:trHeight w:val="157"/>
        </w:trPr>
        <w:tc>
          <w:tcPr>
            <w:tcW w:w="4962" w:type="dxa"/>
            <w:tcBorders>
              <w:top w:val="single" w:sz="6" w:space="0" w:color="auto"/>
              <w:left w:val="single" w:sz="12" w:space="0" w:color="auto"/>
              <w:bottom w:val="single" w:sz="4" w:space="0" w:color="auto"/>
              <w:right w:val="single" w:sz="4" w:space="0" w:color="auto"/>
            </w:tcBorders>
            <w:shd w:val="pct12" w:color="000000" w:fill="FFFFFF"/>
          </w:tcPr>
          <w:p w14:paraId="3D46D1C5"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6" w:space="0" w:color="auto"/>
              <w:left w:val="single" w:sz="4" w:space="0" w:color="auto"/>
              <w:bottom w:val="single" w:sz="4" w:space="0" w:color="auto"/>
              <w:right w:val="single" w:sz="4" w:space="0" w:color="auto"/>
            </w:tcBorders>
            <w:shd w:val="pct12" w:color="000000" w:fill="FFFFFF"/>
          </w:tcPr>
          <w:p w14:paraId="60EA5A44"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6" w:space="0" w:color="auto"/>
              <w:left w:val="single" w:sz="4" w:space="0" w:color="auto"/>
              <w:bottom w:val="single" w:sz="4" w:space="0" w:color="auto"/>
              <w:right w:val="single" w:sz="12" w:space="0" w:color="auto"/>
            </w:tcBorders>
            <w:shd w:val="pct12" w:color="000000" w:fill="FFFFFF"/>
          </w:tcPr>
          <w:p w14:paraId="1995CB88"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04CFF1FC" w14:textId="77777777" w:rsidTr="00730171">
        <w:trPr>
          <w:cantSplit/>
          <w:trHeight w:val="322"/>
        </w:trPr>
        <w:tc>
          <w:tcPr>
            <w:tcW w:w="4962" w:type="dxa"/>
          </w:tcPr>
          <w:p w14:paraId="024FEF26" w14:textId="77777777" w:rsidR="00B55BEB" w:rsidRPr="003E6A21" w:rsidRDefault="00B55BEB" w:rsidP="00B55BEB">
            <w:pPr>
              <w:spacing w:before="40" w:after="40"/>
              <w:jc w:val="both"/>
            </w:pPr>
            <w:r>
              <w:t>Slag throughput</w:t>
            </w:r>
          </w:p>
        </w:tc>
        <w:tc>
          <w:tcPr>
            <w:tcW w:w="1559" w:type="dxa"/>
            <w:shd w:val="clear" w:color="auto" w:fill="auto"/>
          </w:tcPr>
          <w:p w14:paraId="4F962ADE" w14:textId="77777777" w:rsidR="00B55BEB" w:rsidRPr="00C6283E" w:rsidRDefault="00B55BEB" w:rsidP="00B55BEB">
            <w:pPr>
              <w:spacing w:before="40" w:after="40"/>
              <w:jc w:val="center"/>
            </w:pPr>
            <w:r>
              <w:t>t/h</w:t>
            </w:r>
          </w:p>
        </w:tc>
        <w:tc>
          <w:tcPr>
            <w:tcW w:w="2693" w:type="dxa"/>
            <w:shd w:val="clear" w:color="auto" w:fill="auto"/>
          </w:tcPr>
          <w:p w14:paraId="4EF76AFB" w14:textId="77777777" w:rsidR="00B55BEB" w:rsidRPr="00960E0F" w:rsidRDefault="00B55BEB" w:rsidP="00B55BEB">
            <w:pPr>
              <w:spacing w:before="40" w:after="40"/>
              <w:jc w:val="both"/>
            </w:pPr>
          </w:p>
        </w:tc>
      </w:tr>
      <w:tr w:rsidR="00B55BEB" w:rsidRPr="00C629E8" w14:paraId="0000F1EA" w14:textId="77777777" w:rsidTr="00730171">
        <w:trPr>
          <w:cantSplit/>
          <w:trHeight w:val="322"/>
        </w:trPr>
        <w:tc>
          <w:tcPr>
            <w:tcW w:w="4962" w:type="dxa"/>
          </w:tcPr>
          <w:p w14:paraId="3882F902" w14:textId="77777777" w:rsidR="00B55BEB" w:rsidRPr="003E6A21" w:rsidRDefault="00B55BEB" w:rsidP="00B55BEB">
            <w:pPr>
              <w:spacing w:before="40" w:after="40"/>
              <w:jc w:val="both"/>
            </w:pPr>
            <w:r>
              <w:t>Inlet opening cross section w x d</w:t>
            </w:r>
          </w:p>
        </w:tc>
        <w:tc>
          <w:tcPr>
            <w:tcW w:w="1559" w:type="dxa"/>
            <w:shd w:val="clear" w:color="auto" w:fill="auto"/>
          </w:tcPr>
          <w:p w14:paraId="13979EDE" w14:textId="77777777" w:rsidR="00B55BEB" w:rsidRPr="00960E0F" w:rsidRDefault="00B55BEB" w:rsidP="00B55BEB">
            <w:pPr>
              <w:spacing w:before="40" w:after="40"/>
              <w:jc w:val="center"/>
            </w:pPr>
            <w:r>
              <w:t>mm</w:t>
            </w:r>
          </w:p>
        </w:tc>
        <w:tc>
          <w:tcPr>
            <w:tcW w:w="2693" w:type="dxa"/>
            <w:shd w:val="clear" w:color="auto" w:fill="auto"/>
          </w:tcPr>
          <w:p w14:paraId="3AB655A8" w14:textId="77777777" w:rsidR="00B55BEB" w:rsidRPr="00960E0F" w:rsidRDefault="00B55BEB" w:rsidP="00B55BEB">
            <w:pPr>
              <w:spacing w:before="40" w:after="40"/>
              <w:jc w:val="center"/>
            </w:pPr>
            <w:r>
              <w:t>x</w:t>
            </w:r>
          </w:p>
        </w:tc>
      </w:tr>
      <w:tr w:rsidR="00B55BEB" w:rsidRPr="00C629E8" w14:paraId="4BFDF868" w14:textId="77777777" w:rsidTr="00730171">
        <w:trPr>
          <w:cantSplit/>
          <w:trHeight w:val="322"/>
        </w:trPr>
        <w:tc>
          <w:tcPr>
            <w:tcW w:w="4962" w:type="dxa"/>
          </w:tcPr>
          <w:p w14:paraId="3F4D565B" w14:textId="77777777" w:rsidR="00B55BEB" w:rsidRPr="003E6A21" w:rsidRDefault="00B55BEB" w:rsidP="00B55BEB">
            <w:pPr>
              <w:spacing w:before="40" w:after="40"/>
              <w:jc w:val="both"/>
            </w:pPr>
            <w:r>
              <w:t>Outlet opening cross section w x d</w:t>
            </w:r>
          </w:p>
        </w:tc>
        <w:tc>
          <w:tcPr>
            <w:tcW w:w="1559" w:type="dxa"/>
            <w:shd w:val="clear" w:color="auto" w:fill="auto"/>
          </w:tcPr>
          <w:p w14:paraId="14F6AB51" w14:textId="77777777" w:rsidR="00B55BEB" w:rsidRPr="00960E0F" w:rsidRDefault="00B55BEB" w:rsidP="00B55BEB">
            <w:pPr>
              <w:spacing w:before="40" w:after="40"/>
              <w:jc w:val="center"/>
            </w:pPr>
            <w:r>
              <w:t>mm</w:t>
            </w:r>
          </w:p>
        </w:tc>
        <w:tc>
          <w:tcPr>
            <w:tcW w:w="2693" w:type="dxa"/>
            <w:shd w:val="clear" w:color="auto" w:fill="auto"/>
          </w:tcPr>
          <w:p w14:paraId="561703E9" w14:textId="77777777" w:rsidR="00B55BEB" w:rsidRPr="00960E0F" w:rsidRDefault="00B55BEB" w:rsidP="00B55BEB">
            <w:pPr>
              <w:spacing w:before="40" w:after="40"/>
              <w:jc w:val="center"/>
            </w:pPr>
            <w:r>
              <w:t>x</w:t>
            </w:r>
          </w:p>
        </w:tc>
      </w:tr>
      <w:tr w:rsidR="00B55BEB" w:rsidRPr="00C629E8" w14:paraId="19E81F5E" w14:textId="77777777" w:rsidTr="00730171">
        <w:trPr>
          <w:cantSplit/>
          <w:trHeight w:val="322"/>
        </w:trPr>
        <w:tc>
          <w:tcPr>
            <w:tcW w:w="4962" w:type="dxa"/>
          </w:tcPr>
          <w:p w14:paraId="692F83CC" w14:textId="77777777" w:rsidR="00B55BEB" w:rsidRPr="003E6A21" w:rsidRDefault="00B55BEB" w:rsidP="00B55BEB">
            <w:pPr>
              <w:spacing w:before="40" w:after="40"/>
              <w:jc w:val="both"/>
            </w:pPr>
            <w:r>
              <w:t>Tub dimensions: w x l x h</w:t>
            </w:r>
          </w:p>
        </w:tc>
        <w:tc>
          <w:tcPr>
            <w:tcW w:w="1559" w:type="dxa"/>
            <w:shd w:val="clear" w:color="auto" w:fill="auto"/>
          </w:tcPr>
          <w:p w14:paraId="5EE01707" w14:textId="77777777" w:rsidR="00B55BEB" w:rsidRPr="00960E0F" w:rsidRDefault="00B55BEB" w:rsidP="00B55BEB">
            <w:pPr>
              <w:spacing w:before="40" w:after="40"/>
              <w:jc w:val="center"/>
            </w:pPr>
            <w:r>
              <w:t>mm</w:t>
            </w:r>
          </w:p>
        </w:tc>
        <w:tc>
          <w:tcPr>
            <w:tcW w:w="2693" w:type="dxa"/>
            <w:shd w:val="clear" w:color="auto" w:fill="auto"/>
          </w:tcPr>
          <w:p w14:paraId="55E0534A" w14:textId="77777777" w:rsidR="00B55BEB" w:rsidRPr="00960E0F" w:rsidRDefault="00B55BEB" w:rsidP="00B55BEB">
            <w:pPr>
              <w:spacing w:before="40" w:after="40"/>
              <w:jc w:val="center"/>
            </w:pPr>
            <w:r>
              <w:t xml:space="preserve">x         </w:t>
            </w:r>
            <w:proofErr w:type="spellStart"/>
            <w:r>
              <w:t>x</w:t>
            </w:r>
            <w:proofErr w:type="spellEnd"/>
          </w:p>
        </w:tc>
      </w:tr>
      <w:tr w:rsidR="00B55BEB" w:rsidRPr="00C629E8" w14:paraId="7813CB3D" w14:textId="77777777" w:rsidTr="00730171">
        <w:trPr>
          <w:cantSplit/>
          <w:trHeight w:val="322"/>
        </w:trPr>
        <w:tc>
          <w:tcPr>
            <w:tcW w:w="4962" w:type="dxa"/>
          </w:tcPr>
          <w:p w14:paraId="790818AF" w14:textId="77777777" w:rsidR="00B55BEB" w:rsidRPr="003E6A21" w:rsidRDefault="00B55BEB" w:rsidP="00B55BEB">
            <w:pPr>
              <w:spacing w:before="40" w:after="40"/>
              <w:jc w:val="both"/>
            </w:pPr>
            <w:r>
              <w:t>Water volume</w:t>
            </w:r>
          </w:p>
        </w:tc>
        <w:tc>
          <w:tcPr>
            <w:tcW w:w="1559" w:type="dxa"/>
            <w:shd w:val="clear" w:color="auto" w:fill="auto"/>
          </w:tcPr>
          <w:p w14:paraId="46A7F2FA" w14:textId="77777777" w:rsidR="00B55BEB" w:rsidRPr="00960E0F" w:rsidRDefault="00B55BEB" w:rsidP="00B55BEB">
            <w:pPr>
              <w:spacing w:before="40" w:after="40"/>
              <w:jc w:val="center"/>
            </w:pPr>
            <w:r>
              <w:t>m</w:t>
            </w:r>
            <w:r>
              <w:rPr>
                <w:vertAlign w:val="superscript"/>
              </w:rPr>
              <w:t>3</w:t>
            </w:r>
          </w:p>
        </w:tc>
        <w:tc>
          <w:tcPr>
            <w:tcW w:w="2693" w:type="dxa"/>
            <w:shd w:val="clear" w:color="auto" w:fill="auto"/>
          </w:tcPr>
          <w:p w14:paraId="34212EF9" w14:textId="77777777" w:rsidR="00B55BEB" w:rsidRPr="00960E0F" w:rsidRDefault="00B55BEB" w:rsidP="00B55BEB">
            <w:pPr>
              <w:spacing w:before="40" w:after="40"/>
              <w:jc w:val="both"/>
            </w:pPr>
          </w:p>
        </w:tc>
      </w:tr>
      <w:tr w:rsidR="00B55BEB" w:rsidRPr="00C629E8" w14:paraId="1F0703F3" w14:textId="77777777" w:rsidTr="00730171">
        <w:trPr>
          <w:cantSplit/>
          <w:trHeight w:val="322"/>
        </w:trPr>
        <w:tc>
          <w:tcPr>
            <w:tcW w:w="4962" w:type="dxa"/>
          </w:tcPr>
          <w:p w14:paraId="2A68D9A0" w14:textId="77777777" w:rsidR="00B55BEB" w:rsidRPr="003E6A21" w:rsidRDefault="00B55BEB" w:rsidP="00B55BEB">
            <w:pPr>
              <w:spacing w:before="40" w:after="40"/>
              <w:jc w:val="both"/>
            </w:pPr>
            <w:r>
              <w:t>Slag removal tub material</w:t>
            </w:r>
          </w:p>
        </w:tc>
        <w:tc>
          <w:tcPr>
            <w:tcW w:w="1559" w:type="dxa"/>
            <w:shd w:val="clear" w:color="auto" w:fill="auto"/>
          </w:tcPr>
          <w:p w14:paraId="13718959" w14:textId="77777777" w:rsidR="00B55BEB" w:rsidRPr="00960E0F" w:rsidRDefault="00B55BEB" w:rsidP="00B55BEB">
            <w:pPr>
              <w:spacing w:before="40" w:after="40"/>
              <w:jc w:val="center"/>
            </w:pPr>
            <w:proofErr w:type="gramStart"/>
            <w:r>
              <w:t>mat</w:t>
            </w:r>
            <w:proofErr w:type="gramEnd"/>
            <w:r>
              <w:t>. no.</w:t>
            </w:r>
          </w:p>
        </w:tc>
        <w:tc>
          <w:tcPr>
            <w:tcW w:w="2693" w:type="dxa"/>
            <w:shd w:val="clear" w:color="auto" w:fill="auto"/>
          </w:tcPr>
          <w:p w14:paraId="05AED3FB" w14:textId="77777777" w:rsidR="00B55BEB" w:rsidRPr="00960E0F" w:rsidRDefault="00B55BEB" w:rsidP="00B55BEB">
            <w:pPr>
              <w:spacing w:before="40" w:after="40"/>
              <w:jc w:val="both"/>
            </w:pPr>
          </w:p>
        </w:tc>
      </w:tr>
      <w:tr w:rsidR="00B55BEB" w:rsidRPr="00C629E8" w14:paraId="2356570F" w14:textId="77777777" w:rsidTr="00730171">
        <w:trPr>
          <w:cantSplit/>
          <w:trHeight w:val="322"/>
        </w:trPr>
        <w:tc>
          <w:tcPr>
            <w:tcW w:w="4962" w:type="dxa"/>
          </w:tcPr>
          <w:p w14:paraId="6B2F4ADB" w14:textId="77777777" w:rsidR="00B55BEB" w:rsidRPr="003E6A21" w:rsidRDefault="00B55BEB" w:rsidP="00B55BEB">
            <w:pPr>
              <w:spacing w:before="40" w:after="40"/>
              <w:jc w:val="both"/>
              <w:rPr>
                <w:rFonts w:cs="Arial"/>
              </w:rPr>
            </w:pPr>
            <w:r>
              <w:t>Tub wall thickness</w:t>
            </w:r>
          </w:p>
        </w:tc>
        <w:tc>
          <w:tcPr>
            <w:tcW w:w="1559" w:type="dxa"/>
            <w:shd w:val="clear" w:color="auto" w:fill="auto"/>
          </w:tcPr>
          <w:p w14:paraId="10579BA3" w14:textId="77777777" w:rsidR="00B55BEB" w:rsidRPr="00CF54C1" w:rsidRDefault="00B55BEB" w:rsidP="00B55BEB">
            <w:pPr>
              <w:spacing w:before="40" w:after="40"/>
              <w:jc w:val="center"/>
            </w:pPr>
            <w:r>
              <w:t>mm</w:t>
            </w:r>
          </w:p>
        </w:tc>
        <w:tc>
          <w:tcPr>
            <w:tcW w:w="2693" w:type="dxa"/>
            <w:shd w:val="clear" w:color="auto" w:fill="auto"/>
          </w:tcPr>
          <w:p w14:paraId="0BFA7B3C" w14:textId="77777777" w:rsidR="00B55BEB" w:rsidRPr="00960E0F" w:rsidRDefault="00B55BEB" w:rsidP="00B55BEB">
            <w:pPr>
              <w:spacing w:before="40" w:after="40"/>
              <w:jc w:val="both"/>
            </w:pPr>
          </w:p>
        </w:tc>
      </w:tr>
      <w:tr w:rsidR="00B55BEB" w:rsidRPr="00C629E8" w14:paraId="470D9776" w14:textId="77777777" w:rsidTr="00730171">
        <w:trPr>
          <w:cantSplit/>
          <w:trHeight w:val="322"/>
        </w:trPr>
        <w:tc>
          <w:tcPr>
            <w:tcW w:w="4962" w:type="dxa"/>
          </w:tcPr>
          <w:p w14:paraId="42569F02" w14:textId="77777777" w:rsidR="00B55BEB" w:rsidRPr="003E6A21" w:rsidRDefault="00B55BEB" w:rsidP="00B55BEB">
            <w:pPr>
              <w:spacing w:before="40" w:after="40"/>
              <w:jc w:val="both"/>
              <w:rPr>
                <w:rFonts w:cs="Arial"/>
              </w:rPr>
            </w:pPr>
            <w:r>
              <w:t>Wear protection thickness</w:t>
            </w:r>
          </w:p>
        </w:tc>
        <w:tc>
          <w:tcPr>
            <w:tcW w:w="1559" w:type="dxa"/>
            <w:shd w:val="clear" w:color="auto" w:fill="auto"/>
          </w:tcPr>
          <w:p w14:paraId="101EF149" w14:textId="77777777" w:rsidR="00B55BEB" w:rsidRPr="00CF54C1" w:rsidRDefault="00B55BEB" w:rsidP="00B55BEB">
            <w:pPr>
              <w:spacing w:before="40" w:after="40"/>
              <w:jc w:val="center"/>
            </w:pPr>
            <w:r>
              <w:t>mm</w:t>
            </w:r>
          </w:p>
        </w:tc>
        <w:tc>
          <w:tcPr>
            <w:tcW w:w="2693" w:type="dxa"/>
            <w:shd w:val="clear" w:color="auto" w:fill="auto"/>
          </w:tcPr>
          <w:p w14:paraId="0E1B4408" w14:textId="77777777" w:rsidR="00B55BEB" w:rsidRPr="00960E0F" w:rsidRDefault="00B55BEB" w:rsidP="00B55BEB">
            <w:pPr>
              <w:spacing w:before="40" w:after="40"/>
              <w:jc w:val="both"/>
            </w:pPr>
          </w:p>
        </w:tc>
      </w:tr>
      <w:tr w:rsidR="00B55BEB" w:rsidRPr="00C629E8" w14:paraId="4651B722" w14:textId="77777777" w:rsidTr="00730171">
        <w:trPr>
          <w:cantSplit/>
          <w:trHeight w:val="322"/>
        </w:trPr>
        <w:tc>
          <w:tcPr>
            <w:tcW w:w="4962" w:type="dxa"/>
          </w:tcPr>
          <w:p w14:paraId="6F785851" w14:textId="77777777" w:rsidR="00B55BEB" w:rsidRPr="003E6A21" w:rsidRDefault="00B55BEB" w:rsidP="00B55BEB">
            <w:pPr>
              <w:spacing w:before="40" w:after="40"/>
              <w:jc w:val="both"/>
              <w:rPr>
                <w:rFonts w:cs="Arial"/>
              </w:rPr>
            </w:pPr>
            <w:r>
              <w:t>Wear protection material</w:t>
            </w:r>
          </w:p>
        </w:tc>
        <w:tc>
          <w:tcPr>
            <w:tcW w:w="1559" w:type="dxa"/>
            <w:shd w:val="clear" w:color="auto" w:fill="auto"/>
          </w:tcPr>
          <w:p w14:paraId="76E0FC15" w14:textId="77777777" w:rsidR="00B55BEB" w:rsidRPr="00CF54C1" w:rsidRDefault="00B55BEB" w:rsidP="00B55BEB">
            <w:pPr>
              <w:spacing w:before="40" w:after="40"/>
              <w:jc w:val="center"/>
            </w:pPr>
            <w:proofErr w:type="gramStart"/>
            <w:r>
              <w:t>mat</w:t>
            </w:r>
            <w:proofErr w:type="gramEnd"/>
            <w:r>
              <w:t>. no.</w:t>
            </w:r>
          </w:p>
        </w:tc>
        <w:tc>
          <w:tcPr>
            <w:tcW w:w="2693" w:type="dxa"/>
            <w:shd w:val="clear" w:color="auto" w:fill="auto"/>
          </w:tcPr>
          <w:p w14:paraId="303397C2" w14:textId="77777777" w:rsidR="00B55BEB" w:rsidRPr="00960E0F" w:rsidRDefault="00B55BEB" w:rsidP="00B55BEB">
            <w:pPr>
              <w:spacing w:before="40" w:after="40"/>
              <w:jc w:val="both"/>
            </w:pPr>
          </w:p>
        </w:tc>
      </w:tr>
      <w:tr w:rsidR="00B55BEB" w:rsidRPr="00C629E8" w14:paraId="0333E721" w14:textId="77777777" w:rsidTr="00730171">
        <w:trPr>
          <w:cantSplit/>
          <w:trHeight w:val="322"/>
        </w:trPr>
        <w:tc>
          <w:tcPr>
            <w:tcW w:w="4962" w:type="dxa"/>
          </w:tcPr>
          <w:p w14:paraId="47EB5C08" w14:textId="77777777" w:rsidR="00B55BEB" w:rsidRPr="003E6A21" w:rsidRDefault="00B55BEB" w:rsidP="00B55BEB">
            <w:pPr>
              <w:spacing w:before="40" w:after="40"/>
              <w:jc w:val="both"/>
              <w:rPr>
                <w:rFonts w:cs="Arial"/>
              </w:rPr>
            </w:pPr>
            <w:r>
              <w:t>Operation mode</w:t>
            </w:r>
          </w:p>
        </w:tc>
        <w:tc>
          <w:tcPr>
            <w:tcW w:w="1559" w:type="dxa"/>
            <w:shd w:val="clear" w:color="auto" w:fill="auto"/>
          </w:tcPr>
          <w:p w14:paraId="2B368017" w14:textId="77777777" w:rsidR="00B55BEB" w:rsidRPr="00CF54C1" w:rsidRDefault="00B55BEB" w:rsidP="00B55BEB">
            <w:pPr>
              <w:spacing w:before="40" w:after="40"/>
              <w:jc w:val="center"/>
            </w:pPr>
          </w:p>
        </w:tc>
        <w:tc>
          <w:tcPr>
            <w:tcW w:w="2693" w:type="dxa"/>
            <w:shd w:val="clear" w:color="auto" w:fill="auto"/>
          </w:tcPr>
          <w:p w14:paraId="64DCBC62" w14:textId="77777777" w:rsidR="00B55BEB" w:rsidRPr="00960E0F" w:rsidRDefault="00B55BEB" w:rsidP="00B55BEB">
            <w:pPr>
              <w:spacing w:before="40" w:after="40"/>
              <w:jc w:val="both"/>
            </w:pPr>
          </w:p>
        </w:tc>
      </w:tr>
      <w:tr w:rsidR="00B55BEB" w:rsidRPr="00C629E8" w14:paraId="36DF0A55" w14:textId="77777777" w:rsidTr="00730171">
        <w:trPr>
          <w:cantSplit/>
          <w:trHeight w:val="322"/>
        </w:trPr>
        <w:tc>
          <w:tcPr>
            <w:tcW w:w="4962" w:type="dxa"/>
          </w:tcPr>
          <w:p w14:paraId="79368333" w14:textId="77777777" w:rsidR="00B55BEB" w:rsidRPr="003E6A21" w:rsidRDefault="00B55BEB" w:rsidP="00B55BEB">
            <w:pPr>
              <w:spacing w:before="40" w:after="40"/>
              <w:jc w:val="both"/>
              <w:rPr>
                <w:rFonts w:cs="Arial"/>
              </w:rPr>
            </w:pPr>
            <w:r>
              <w:t>Engine output</w:t>
            </w:r>
          </w:p>
        </w:tc>
        <w:tc>
          <w:tcPr>
            <w:tcW w:w="1559" w:type="dxa"/>
            <w:shd w:val="clear" w:color="auto" w:fill="auto"/>
          </w:tcPr>
          <w:p w14:paraId="3B542DCC" w14:textId="77777777" w:rsidR="00B55BEB" w:rsidRPr="00CF54C1" w:rsidRDefault="00B55BEB" w:rsidP="00B55BEB">
            <w:pPr>
              <w:spacing w:before="40" w:after="40"/>
              <w:jc w:val="center"/>
            </w:pPr>
            <w:r>
              <w:t>kW</w:t>
            </w:r>
          </w:p>
        </w:tc>
        <w:tc>
          <w:tcPr>
            <w:tcW w:w="2693" w:type="dxa"/>
            <w:shd w:val="clear" w:color="auto" w:fill="auto"/>
          </w:tcPr>
          <w:p w14:paraId="276DB5AA" w14:textId="77777777" w:rsidR="00B55BEB" w:rsidRPr="00960E0F" w:rsidRDefault="00B55BEB" w:rsidP="00B55BEB">
            <w:pPr>
              <w:spacing w:before="40" w:after="40"/>
              <w:jc w:val="both"/>
            </w:pPr>
          </w:p>
        </w:tc>
      </w:tr>
      <w:tr w:rsidR="00B55BEB" w:rsidRPr="00C629E8" w14:paraId="594A6D21" w14:textId="77777777" w:rsidTr="00730171">
        <w:trPr>
          <w:cantSplit/>
          <w:trHeight w:val="322"/>
        </w:trPr>
        <w:tc>
          <w:tcPr>
            <w:tcW w:w="4962" w:type="dxa"/>
          </w:tcPr>
          <w:p w14:paraId="259C34F9" w14:textId="77777777" w:rsidR="00B55BEB" w:rsidRPr="003E6A21" w:rsidRDefault="00B55BEB" w:rsidP="00B55BEB">
            <w:pPr>
              <w:spacing w:before="40" w:after="40"/>
              <w:jc w:val="both"/>
              <w:rPr>
                <w:rFonts w:cs="Arial"/>
              </w:rPr>
            </w:pPr>
            <w:r>
              <w:t>Transport speed of the slag removal system</w:t>
            </w:r>
          </w:p>
        </w:tc>
        <w:tc>
          <w:tcPr>
            <w:tcW w:w="1559" w:type="dxa"/>
            <w:shd w:val="clear" w:color="auto" w:fill="auto"/>
          </w:tcPr>
          <w:p w14:paraId="74A902FB" w14:textId="77777777" w:rsidR="00B55BEB" w:rsidRPr="00CF54C1" w:rsidRDefault="00B55BEB" w:rsidP="00B55BEB">
            <w:pPr>
              <w:spacing w:before="40" w:after="40"/>
              <w:jc w:val="center"/>
            </w:pPr>
            <w:r>
              <w:t>m/min</w:t>
            </w:r>
          </w:p>
        </w:tc>
        <w:tc>
          <w:tcPr>
            <w:tcW w:w="2693" w:type="dxa"/>
            <w:shd w:val="clear" w:color="auto" w:fill="auto"/>
          </w:tcPr>
          <w:p w14:paraId="12E43ED0" w14:textId="77777777" w:rsidR="00B55BEB" w:rsidRPr="00960E0F" w:rsidRDefault="00B55BEB" w:rsidP="00B55BEB">
            <w:pPr>
              <w:spacing w:before="40" w:after="40"/>
              <w:jc w:val="both"/>
            </w:pPr>
          </w:p>
        </w:tc>
      </w:tr>
      <w:tr w:rsidR="00B55BEB" w:rsidRPr="00C629E8" w14:paraId="7800EFEA"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17497457" w14:textId="77777777" w:rsidR="00B55BEB" w:rsidRPr="003E6A21" w:rsidRDefault="00B55BEB" w:rsidP="00B55BEB">
            <w:pPr>
              <w:tabs>
                <w:tab w:val="left" w:pos="8242"/>
              </w:tabs>
              <w:spacing w:before="40" w:after="40"/>
              <w:jc w:val="both"/>
              <w:rPr>
                <w:rFonts w:cs="Arial"/>
              </w:rPr>
            </w:pPr>
            <w:r>
              <w:rPr>
                <w:b/>
              </w:rPr>
              <w:t xml:space="preserve">Conveyor to slag bunker </w:t>
            </w:r>
          </w:p>
        </w:tc>
      </w:tr>
      <w:tr w:rsidR="00B55BEB" w:rsidRPr="00C629E8" w14:paraId="392216E7" w14:textId="77777777" w:rsidTr="00730171">
        <w:trPr>
          <w:cantSplit/>
          <w:trHeight w:val="157"/>
        </w:trPr>
        <w:tc>
          <w:tcPr>
            <w:tcW w:w="4962" w:type="dxa"/>
            <w:tcBorders>
              <w:top w:val="single" w:sz="6" w:space="0" w:color="auto"/>
              <w:left w:val="single" w:sz="12" w:space="0" w:color="auto"/>
              <w:bottom w:val="single" w:sz="4" w:space="0" w:color="auto"/>
              <w:right w:val="single" w:sz="4" w:space="0" w:color="auto"/>
            </w:tcBorders>
            <w:shd w:val="pct12" w:color="000000" w:fill="FFFFFF"/>
          </w:tcPr>
          <w:p w14:paraId="5700DAB1"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6" w:space="0" w:color="auto"/>
              <w:left w:val="single" w:sz="4" w:space="0" w:color="auto"/>
              <w:bottom w:val="single" w:sz="4" w:space="0" w:color="auto"/>
              <w:right w:val="single" w:sz="4" w:space="0" w:color="auto"/>
            </w:tcBorders>
            <w:shd w:val="pct12" w:color="000000" w:fill="FFFFFF"/>
          </w:tcPr>
          <w:p w14:paraId="56D2ADB6"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6" w:space="0" w:color="auto"/>
              <w:left w:val="single" w:sz="4" w:space="0" w:color="auto"/>
              <w:bottom w:val="single" w:sz="4" w:space="0" w:color="auto"/>
              <w:right w:val="single" w:sz="12" w:space="0" w:color="auto"/>
            </w:tcBorders>
            <w:shd w:val="pct12" w:color="000000" w:fill="FFFFFF"/>
          </w:tcPr>
          <w:p w14:paraId="6B5F1128"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4AF516E1" w14:textId="77777777" w:rsidTr="00730171">
        <w:trPr>
          <w:cantSplit/>
          <w:trHeight w:val="322"/>
        </w:trPr>
        <w:tc>
          <w:tcPr>
            <w:tcW w:w="4962" w:type="dxa"/>
          </w:tcPr>
          <w:p w14:paraId="6BD580FE" w14:textId="77777777" w:rsidR="00B55BEB" w:rsidRPr="003E6A21" w:rsidRDefault="00B55BEB" w:rsidP="00B55BEB">
            <w:pPr>
              <w:tabs>
                <w:tab w:val="left" w:pos="1438"/>
                <w:tab w:val="left" w:pos="8242"/>
              </w:tabs>
              <w:spacing w:before="40" w:after="40"/>
              <w:jc w:val="both"/>
              <w:rPr>
                <w:rFonts w:cs="Arial"/>
              </w:rPr>
            </w:pPr>
            <w:r>
              <w:t>Type</w:t>
            </w:r>
          </w:p>
        </w:tc>
        <w:tc>
          <w:tcPr>
            <w:tcW w:w="1559" w:type="dxa"/>
            <w:shd w:val="clear" w:color="auto" w:fill="auto"/>
          </w:tcPr>
          <w:p w14:paraId="78C291BF" w14:textId="77777777" w:rsidR="00B55BEB" w:rsidRPr="00842435" w:rsidRDefault="00B55BEB" w:rsidP="00B55BEB">
            <w:pPr>
              <w:tabs>
                <w:tab w:val="left" w:pos="1438"/>
                <w:tab w:val="left" w:pos="8242"/>
              </w:tabs>
              <w:spacing w:before="40" w:after="40"/>
              <w:jc w:val="center"/>
              <w:rPr>
                <w:rFonts w:cs="Arial"/>
              </w:rPr>
            </w:pPr>
            <w:r>
              <w:t>-</w:t>
            </w:r>
          </w:p>
        </w:tc>
        <w:tc>
          <w:tcPr>
            <w:tcW w:w="2693" w:type="dxa"/>
            <w:shd w:val="clear" w:color="auto" w:fill="auto"/>
          </w:tcPr>
          <w:p w14:paraId="5B5E47CB" w14:textId="77777777" w:rsidR="00B55BEB" w:rsidRPr="00842435" w:rsidRDefault="00B55BEB" w:rsidP="00B55BEB">
            <w:pPr>
              <w:tabs>
                <w:tab w:val="left" w:pos="1438"/>
                <w:tab w:val="left" w:pos="8242"/>
              </w:tabs>
              <w:spacing w:before="40" w:after="40"/>
              <w:jc w:val="both"/>
              <w:rPr>
                <w:rFonts w:cs="Arial"/>
              </w:rPr>
            </w:pPr>
          </w:p>
        </w:tc>
      </w:tr>
      <w:tr w:rsidR="00B55BEB" w:rsidRPr="00C629E8" w14:paraId="0699DE29" w14:textId="77777777" w:rsidTr="00730171">
        <w:trPr>
          <w:cantSplit/>
          <w:trHeight w:val="322"/>
        </w:trPr>
        <w:tc>
          <w:tcPr>
            <w:tcW w:w="4962" w:type="dxa"/>
          </w:tcPr>
          <w:p w14:paraId="377B914D" w14:textId="77777777" w:rsidR="00B55BEB" w:rsidRPr="003E6A21" w:rsidRDefault="00B55BEB" w:rsidP="00B55BEB">
            <w:pPr>
              <w:tabs>
                <w:tab w:val="left" w:pos="1438"/>
                <w:tab w:val="left" w:pos="8242"/>
              </w:tabs>
              <w:spacing w:before="40" w:after="40"/>
              <w:jc w:val="both"/>
              <w:rPr>
                <w:rFonts w:cs="Arial"/>
              </w:rPr>
            </w:pPr>
            <w:r>
              <w:t>Angle</w:t>
            </w:r>
          </w:p>
        </w:tc>
        <w:tc>
          <w:tcPr>
            <w:tcW w:w="1559" w:type="dxa"/>
            <w:shd w:val="clear" w:color="auto" w:fill="auto"/>
          </w:tcPr>
          <w:p w14:paraId="1A820F77" w14:textId="77777777" w:rsidR="00B55BEB" w:rsidRPr="00842435" w:rsidRDefault="00B55BEB" w:rsidP="00B55BEB">
            <w:pPr>
              <w:tabs>
                <w:tab w:val="left" w:pos="1438"/>
                <w:tab w:val="left" w:pos="8242"/>
              </w:tabs>
              <w:spacing w:before="40" w:after="40"/>
              <w:jc w:val="center"/>
              <w:rPr>
                <w:rFonts w:cs="Arial"/>
              </w:rPr>
            </w:pPr>
            <w:r>
              <w:t>grad</w:t>
            </w:r>
          </w:p>
        </w:tc>
        <w:tc>
          <w:tcPr>
            <w:tcW w:w="2693" w:type="dxa"/>
            <w:shd w:val="clear" w:color="auto" w:fill="auto"/>
          </w:tcPr>
          <w:p w14:paraId="0A980F91" w14:textId="77777777" w:rsidR="00B55BEB" w:rsidRPr="00842435" w:rsidRDefault="00B55BEB" w:rsidP="00B55BEB">
            <w:pPr>
              <w:tabs>
                <w:tab w:val="left" w:pos="1438"/>
                <w:tab w:val="left" w:pos="8242"/>
              </w:tabs>
              <w:spacing w:before="40" w:after="40"/>
              <w:jc w:val="both"/>
              <w:rPr>
                <w:rFonts w:cs="Arial"/>
              </w:rPr>
            </w:pPr>
          </w:p>
        </w:tc>
      </w:tr>
      <w:tr w:rsidR="00B55BEB" w:rsidRPr="00C629E8" w14:paraId="44CA29C7" w14:textId="77777777" w:rsidTr="00730171">
        <w:trPr>
          <w:cantSplit/>
          <w:trHeight w:val="322"/>
        </w:trPr>
        <w:tc>
          <w:tcPr>
            <w:tcW w:w="4962" w:type="dxa"/>
          </w:tcPr>
          <w:p w14:paraId="57EC6C03" w14:textId="77777777" w:rsidR="00B55BEB" w:rsidRPr="003E6A21" w:rsidRDefault="00B55BEB" w:rsidP="00B55BEB">
            <w:pPr>
              <w:tabs>
                <w:tab w:val="left" w:pos="1438"/>
                <w:tab w:val="left" w:pos="8242"/>
              </w:tabs>
              <w:spacing w:before="40" w:after="40"/>
              <w:jc w:val="both"/>
              <w:rPr>
                <w:rFonts w:cs="Arial"/>
              </w:rPr>
            </w:pPr>
            <w:r>
              <w:t>Belt length</w:t>
            </w:r>
          </w:p>
        </w:tc>
        <w:tc>
          <w:tcPr>
            <w:tcW w:w="1559" w:type="dxa"/>
            <w:shd w:val="clear" w:color="auto" w:fill="auto"/>
          </w:tcPr>
          <w:p w14:paraId="23F893DF" w14:textId="77777777" w:rsidR="00B55BEB" w:rsidRPr="00842435" w:rsidRDefault="00B55BEB" w:rsidP="00B55BEB">
            <w:pPr>
              <w:tabs>
                <w:tab w:val="left" w:pos="1438"/>
                <w:tab w:val="left" w:pos="8242"/>
              </w:tabs>
              <w:spacing w:before="40" w:after="40"/>
              <w:jc w:val="center"/>
              <w:rPr>
                <w:rFonts w:cs="Arial"/>
              </w:rPr>
            </w:pPr>
            <w:r>
              <w:t>m</w:t>
            </w:r>
          </w:p>
        </w:tc>
        <w:tc>
          <w:tcPr>
            <w:tcW w:w="2693" w:type="dxa"/>
            <w:shd w:val="clear" w:color="auto" w:fill="auto"/>
          </w:tcPr>
          <w:p w14:paraId="124D9141" w14:textId="77777777" w:rsidR="00B55BEB" w:rsidRPr="00842435" w:rsidRDefault="00B55BEB" w:rsidP="00B55BEB">
            <w:pPr>
              <w:tabs>
                <w:tab w:val="left" w:pos="1438"/>
                <w:tab w:val="left" w:pos="8242"/>
              </w:tabs>
              <w:spacing w:before="40" w:after="40"/>
              <w:jc w:val="both"/>
              <w:rPr>
                <w:rFonts w:cs="Arial"/>
              </w:rPr>
            </w:pPr>
          </w:p>
        </w:tc>
      </w:tr>
      <w:tr w:rsidR="00B55BEB" w:rsidRPr="00C629E8" w14:paraId="1BD55E0B" w14:textId="77777777" w:rsidTr="00730171">
        <w:trPr>
          <w:cantSplit/>
          <w:trHeight w:val="322"/>
        </w:trPr>
        <w:tc>
          <w:tcPr>
            <w:tcW w:w="4962" w:type="dxa"/>
          </w:tcPr>
          <w:p w14:paraId="1AB195DB" w14:textId="77777777" w:rsidR="00B55BEB" w:rsidRPr="003E6A21" w:rsidRDefault="00B55BEB" w:rsidP="00B55BEB">
            <w:pPr>
              <w:tabs>
                <w:tab w:val="left" w:pos="1438"/>
                <w:tab w:val="left" w:pos="8242"/>
              </w:tabs>
              <w:spacing w:before="40" w:after="40"/>
              <w:jc w:val="both"/>
              <w:rPr>
                <w:rFonts w:cs="Arial"/>
              </w:rPr>
            </w:pPr>
            <w:r>
              <w:t>Belt width</w:t>
            </w:r>
          </w:p>
        </w:tc>
        <w:tc>
          <w:tcPr>
            <w:tcW w:w="1559" w:type="dxa"/>
            <w:shd w:val="clear" w:color="auto" w:fill="auto"/>
          </w:tcPr>
          <w:p w14:paraId="29CEAEE1" w14:textId="77777777" w:rsidR="00B55BEB" w:rsidRPr="00842435" w:rsidRDefault="00B55BEB" w:rsidP="00B55BEB">
            <w:pPr>
              <w:tabs>
                <w:tab w:val="left" w:pos="1438"/>
                <w:tab w:val="left" w:pos="8242"/>
              </w:tabs>
              <w:spacing w:before="40" w:after="40"/>
              <w:jc w:val="center"/>
              <w:rPr>
                <w:rFonts w:cs="Arial"/>
              </w:rPr>
            </w:pPr>
            <w:r>
              <w:t>mm</w:t>
            </w:r>
          </w:p>
        </w:tc>
        <w:tc>
          <w:tcPr>
            <w:tcW w:w="2693" w:type="dxa"/>
            <w:shd w:val="clear" w:color="auto" w:fill="auto"/>
          </w:tcPr>
          <w:p w14:paraId="7917A9AE" w14:textId="77777777" w:rsidR="00B55BEB" w:rsidRPr="00842435" w:rsidRDefault="00B55BEB" w:rsidP="00B55BEB">
            <w:pPr>
              <w:tabs>
                <w:tab w:val="left" w:pos="1438"/>
                <w:tab w:val="left" w:pos="8242"/>
              </w:tabs>
              <w:spacing w:before="40" w:after="40"/>
              <w:jc w:val="both"/>
              <w:rPr>
                <w:rFonts w:cs="Arial"/>
              </w:rPr>
            </w:pPr>
          </w:p>
        </w:tc>
      </w:tr>
      <w:tr w:rsidR="00B55BEB" w:rsidRPr="00C629E8" w14:paraId="5572718D" w14:textId="77777777" w:rsidTr="00730171">
        <w:trPr>
          <w:cantSplit/>
          <w:trHeight w:val="322"/>
        </w:trPr>
        <w:tc>
          <w:tcPr>
            <w:tcW w:w="4962" w:type="dxa"/>
          </w:tcPr>
          <w:p w14:paraId="638579C7" w14:textId="77777777" w:rsidR="00B55BEB" w:rsidRPr="003E6A21" w:rsidRDefault="00B55BEB" w:rsidP="00B55BEB">
            <w:pPr>
              <w:tabs>
                <w:tab w:val="left" w:pos="1438"/>
                <w:tab w:val="left" w:pos="8242"/>
              </w:tabs>
              <w:spacing w:before="40" w:after="40"/>
              <w:jc w:val="both"/>
              <w:rPr>
                <w:rFonts w:cs="Arial"/>
              </w:rPr>
            </w:pPr>
            <w:r>
              <w:t>Throughput (min.)</w:t>
            </w:r>
          </w:p>
        </w:tc>
        <w:tc>
          <w:tcPr>
            <w:tcW w:w="1559" w:type="dxa"/>
            <w:shd w:val="clear" w:color="auto" w:fill="auto"/>
          </w:tcPr>
          <w:p w14:paraId="129DA076" w14:textId="77777777" w:rsidR="00B55BEB" w:rsidRPr="00842435" w:rsidRDefault="00B55BEB" w:rsidP="00B55BEB">
            <w:pPr>
              <w:tabs>
                <w:tab w:val="left" w:pos="1438"/>
                <w:tab w:val="left" w:pos="8242"/>
              </w:tabs>
              <w:spacing w:before="40" w:after="40"/>
              <w:jc w:val="center"/>
              <w:rPr>
                <w:rFonts w:cs="Arial"/>
              </w:rPr>
            </w:pPr>
            <w:r>
              <w:t>t/h</w:t>
            </w:r>
          </w:p>
        </w:tc>
        <w:tc>
          <w:tcPr>
            <w:tcW w:w="2693" w:type="dxa"/>
            <w:shd w:val="clear" w:color="auto" w:fill="auto"/>
          </w:tcPr>
          <w:p w14:paraId="44218830" w14:textId="77777777" w:rsidR="00B55BEB" w:rsidRPr="00842435" w:rsidRDefault="00B55BEB" w:rsidP="00B55BEB">
            <w:pPr>
              <w:tabs>
                <w:tab w:val="left" w:pos="1438"/>
                <w:tab w:val="left" w:pos="8242"/>
              </w:tabs>
              <w:spacing w:before="40" w:after="40"/>
              <w:jc w:val="both"/>
              <w:rPr>
                <w:rFonts w:cs="Arial"/>
              </w:rPr>
            </w:pPr>
          </w:p>
        </w:tc>
      </w:tr>
      <w:tr w:rsidR="00B55BEB" w:rsidRPr="00C629E8" w14:paraId="0B12A32E" w14:textId="77777777" w:rsidTr="00730171">
        <w:trPr>
          <w:cantSplit/>
          <w:trHeight w:val="322"/>
        </w:trPr>
        <w:tc>
          <w:tcPr>
            <w:tcW w:w="4962" w:type="dxa"/>
          </w:tcPr>
          <w:p w14:paraId="227B1F71" w14:textId="77777777" w:rsidR="00B55BEB" w:rsidRPr="003E6A21" w:rsidRDefault="00B55BEB" w:rsidP="00B55BEB">
            <w:pPr>
              <w:tabs>
                <w:tab w:val="left" w:pos="1438"/>
                <w:tab w:val="left" w:pos="8242"/>
              </w:tabs>
              <w:spacing w:before="40" w:after="40"/>
              <w:jc w:val="both"/>
              <w:rPr>
                <w:rFonts w:cs="Arial"/>
              </w:rPr>
            </w:pPr>
            <w:r>
              <w:t>Electric input</w:t>
            </w:r>
          </w:p>
        </w:tc>
        <w:tc>
          <w:tcPr>
            <w:tcW w:w="1559" w:type="dxa"/>
            <w:shd w:val="clear" w:color="auto" w:fill="auto"/>
          </w:tcPr>
          <w:p w14:paraId="6871F722" w14:textId="77777777" w:rsidR="00B55BEB" w:rsidRPr="00842435" w:rsidRDefault="00B55BEB" w:rsidP="00B55BEB">
            <w:pPr>
              <w:tabs>
                <w:tab w:val="left" w:pos="1438"/>
                <w:tab w:val="left" w:pos="8242"/>
              </w:tabs>
              <w:spacing w:before="40" w:after="40"/>
              <w:jc w:val="center"/>
              <w:rPr>
                <w:rFonts w:cs="Arial"/>
              </w:rPr>
            </w:pPr>
            <w:r>
              <w:t>kW</w:t>
            </w:r>
          </w:p>
        </w:tc>
        <w:tc>
          <w:tcPr>
            <w:tcW w:w="2693" w:type="dxa"/>
            <w:shd w:val="clear" w:color="auto" w:fill="auto"/>
          </w:tcPr>
          <w:p w14:paraId="7722BF52" w14:textId="77777777" w:rsidR="00B55BEB" w:rsidRPr="00842435" w:rsidRDefault="00B55BEB" w:rsidP="00B55BEB">
            <w:pPr>
              <w:tabs>
                <w:tab w:val="left" w:pos="1438"/>
                <w:tab w:val="left" w:pos="8242"/>
              </w:tabs>
              <w:spacing w:before="40" w:after="40"/>
              <w:jc w:val="both"/>
              <w:rPr>
                <w:rFonts w:cs="Arial"/>
              </w:rPr>
            </w:pPr>
          </w:p>
        </w:tc>
      </w:tr>
      <w:tr w:rsidR="00B55BEB" w:rsidRPr="00C629E8" w14:paraId="389F86BA" w14:textId="77777777" w:rsidTr="00730171">
        <w:trPr>
          <w:cantSplit/>
          <w:trHeight w:val="322"/>
        </w:trPr>
        <w:tc>
          <w:tcPr>
            <w:tcW w:w="4962" w:type="dxa"/>
          </w:tcPr>
          <w:p w14:paraId="650ACEE3" w14:textId="77777777" w:rsidR="00B55BEB" w:rsidRPr="003E6A21" w:rsidRDefault="00B55BEB" w:rsidP="00B55BEB">
            <w:pPr>
              <w:tabs>
                <w:tab w:val="left" w:pos="1438"/>
                <w:tab w:val="left" w:pos="8242"/>
              </w:tabs>
              <w:spacing w:before="40" w:after="40"/>
              <w:jc w:val="both"/>
              <w:rPr>
                <w:rFonts w:cs="Arial"/>
              </w:rPr>
            </w:pPr>
            <w:r>
              <w:lastRenderedPageBreak/>
              <w:t>Noisiness</w:t>
            </w:r>
          </w:p>
        </w:tc>
        <w:tc>
          <w:tcPr>
            <w:tcW w:w="1559" w:type="dxa"/>
            <w:shd w:val="clear" w:color="auto" w:fill="auto"/>
          </w:tcPr>
          <w:p w14:paraId="6AAFB6A0" w14:textId="77777777" w:rsidR="00B55BEB" w:rsidRPr="00842435" w:rsidRDefault="00B55BEB" w:rsidP="00B55BEB">
            <w:pPr>
              <w:tabs>
                <w:tab w:val="left" w:pos="1438"/>
                <w:tab w:val="left" w:pos="8242"/>
              </w:tabs>
              <w:spacing w:before="40" w:after="40"/>
              <w:jc w:val="center"/>
              <w:rPr>
                <w:rFonts w:cs="Arial"/>
              </w:rPr>
            </w:pPr>
            <w:r>
              <w:t>dB</w:t>
            </w:r>
          </w:p>
        </w:tc>
        <w:tc>
          <w:tcPr>
            <w:tcW w:w="2693" w:type="dxa"/>
            <w:shd w:val="clear" w:color="auto" w:fill="auto"/>
          </w:tcPr>
          <w:p w14:paraId="71FE01FF" w14:textId="77777777" w:rsidR="00B55BEB" w:rsidRPr="00842435" w:rsidRDefault="00B55BEB" w:rsidP="00B55BEB">
            <w:pPr>
              <w:tabs>
                <w:tab w:val="left" w:pos="669"/>
                <w:tab w:val="left" w:pos="8242"/>
              </w:tabs>
              <w:spacing w:before="40" w:after="40"/>
              <w:jc w:val="both"/>
              <w:rPr>
                <w:rFonts w:cs="Arial"/>
              </w:rPr>
            </w:pPr>
          </w:p>
        </w:tc>
      </w:tr>
      <w:tr w:rsidR="00B55BEB" w:rsidRPr="00C629E8" w14:paraId="398BF8D1"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5B006768" w14:textId="77777777" w:rsidR="00B55BEB" w:rsidRPr="00960E0F" w:rsidRDefault="00B55BEB" w:rsidP="00B55BEB">
            <w:pPr>
              <w:tabs>
                <w:tab w:val="decimal" w:pos="924"/>
              </w:tabs>
              <w:spacing w:before="40" w:after="40"/>
              <w:jc w:val="both"/>
            </w:pPr>
            <w:r>
              <w:rPr>
                <w:b/>
              </w:rPr>
              <w:t>Exhaust of vapours</w:t>
            </w:r>
          </w:p>
        </w:tc>
      </w:tr>
      <w:tr w:rsidR="00B55BEB" w:rsidRPr="00C629E8" w14:paraId="5B0ACD36" w14:textId="77777777" w:rsidTr="00730171">
        <w:trPr>
          <w:cantSplit/>
          <w:trHeight w:val="157"/>
        </w:trPr>
        <w:tc>
          <w:tcPr>
            <w:tcW w:w="4962" w:type="dxa"/>
            <w:tcBorders>
              <w:top w:val="single" w:sz="6" w:space="0" w:color="auto"/>
              <w:left w:val="single" w:sz="12" w:space="0" w:color="auto"/>
              <w:bottom w:val="single" w:sz="4" w:space="0" w:color="auto"/>
              <w:right w:val="single" w:sz="4" w:space="0" w:color="auto"/>
            </w:tcBorders>
            <w:shd w:val="pct12" w:color="000000" w:fill="FFFFFF"/>
          </w:tcPr>
          <w:p w14:paraId="49D54351" w14:textId="77777777" w:rsidR="00B55BEB" w:rsidRPr="00C629E8" w:rsidRDefault="00B55BEB" w:rsidP="00B55BEB">
            <w:pPr>
              <w:numPr>
                <w:ilvl w:val="12"/>
                <w:numId w:val="0"/>
              </w:numPr>
              <w:spacing w:before="40" w:after="40"/>
              <w:rPr>
                <w:b/>
                <w:i/>
                <w:sz w:val="20"/>
              </w:rPr>
            </w:pPr>
            <w:r>
              <w:rPr>
                <w:b/>
                <w:i/>
                <w:sz w:val="20"/>
              </w:rPr>
              <w:t>Parameter</w:t>
            </w:r>
          </w:p>
        </w:tc>
        <w:tc>
          <w:tcPr>
            <w:tcW w:w="1559" w:type="dxa"/>
            <w:tcBorders>
              <w:top w:val="single" w:sz="6" w:space="0" w:color="auto"/>
              <w:left w:val="single" w:sz="4" w:space="0" w:color="auto"/>
              <w:bottom w:val="single" w:sz="4" w:space="0" w:color="auto"/>
              <w:right w:val="single" w:sz="4" w:space="0" w:color="auto"/>
            </w:tcBorders>
            <w:shd w:val="pct12" w:color="000000" w:fill="FFFFFF"/>
          </w:tcPr>
          <w:p w14:paraId="158448A7"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6" w:space="0" w:color="auto"/>
              <w:left w:val="single" w:sz="4" w:space="0" w:color="auto"/>
              <w:bottom w:val="single" w:sz="4" w:space="0" w:color="auto"/>
              <w:right w:val="single" w:sz="12" w:space="0" w:color="auto"/>
            </w:tcBorders>
            <w:shd w:val="pct12" w:color="000000" w:fill="FFFFFF"/>
          </w:tcPr>
          <w:p w14:paraId="0EE3FA6C"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3BFA2B05" w14:textId="77777777" w:rsidTr="00730171">
        <w:trPr>
          <w:cantSplit/>
          <w:trHeight w:val="322"/>
        </w:trPr>
        <w:tc>
          <w:tcPr>
            <w:tcW w:w="4962" w:type="dxa"/>
          </w:tcPr>
          <w:p w14:paraId="486F7180" w14:textId="77777777" w:rsidR="00B55BEB" w:rsidRPr="003E6A21" w:rsidRDefault="00B55BEB" w:rsidP="00B55BEB">
            <w:pPr>
              <w:spacing w:before="40" w:after="40"/>
              <w:jc w:val="both"/>
            </w:pPr>
            <w:r>
              <w:t>Dimensions of filtering bell of the slag-removing plant: w x d</w:t>
            </w:r>
          </w:p>
        </w:tc>
        <w:tc>
          <w:tcPr>
            <w:tcW w:w="1559" w:type="dxa"/>
            <w:shd w:val="clear" w:color="auto" w:fill="auto"/>
          </w:tcPr>
          <w:p w14:paraId="76621004" w14:textId="77777777" w:rsidR="00B55BEB" w:rsidRPr="00960E0F" w:rsidRDefault="00B55BEB" w:rsidP="00B55BEB">
            <w:pPr>
              <w:spacing w:before="40" w:after="40"/>
              <w:jc w:val="center"/>
            </w:pPr>
            <w:r>
              <w:t>mm</w:t>
            </w:r>
          </w:p>
        </w:tc>
        <w:tc>
          <w:tcPr>
            <w:tcW w:w="2693" w:type="dxa"/>
            <w:shd w:val="clear" w:color="auto" w:fill="auto"/>
          </w:tcPr>
          <w:p w14:paraId="2B0D6576" w14:textId="77777777" w:rsidR="00B55BEB" w:rsidRPr="00960E0F" w:rsidRDefault="00B55BEB" w:rsidP="00B55BEB">
            <w:pPr>
              <w:spacing w:before="40" w:after="40"/>
              <w:jc w:val="center"/>
            </w:pPr>
            <w:r>
              <w:t>x</w:t>
            </w:r>
          </w:p>
        </w:tc>
      </w:tr>
      <w:tr w:rsidR="00B55BEB" w:rsidRPr="00C629E8" w14:paraId="3AD05A25" w14:textId="77777777" w:rsidTr="00730171">
        <w:trPr>
          <w:cantSplit/>
          <w:trHeight w:val="322"/>
        </w:trPr>
        <w:tc>
          <w:tcPr>
            <w:tcW w:w="4962" w:type="dxa"/>
          </w:tcPr>
          <w:p w14:paraId="07513FC7" w14:textId="77777777" w:rsidR="00B55BEB" w:rsidRPr="003E6A21" w:rsidRDefault="00B55BEB" w:rsidP="00B55BEB">
            <w:pPr>
              <w:spacing w:before="40" w:after="40"/>
              <w:jc w:val="both"/>
              <w:rPr>
                <w:rFonts w:cs="Arial"/>
              </w:rPr>
            </w:pPr>
            <w:r>
              <w:t>Dimensions of filtering bell of slag bunker: w x d</w:t>
            </w:r>
          </w:p>
        </w:tc>
        <w:tc>
          <w:tcPr>
            <w:tcW w:w="1559" w:type="dxa"/>
            <w:shd w:val="clear" w:color="auto" w:fill="auto"/>
          </w:tcPr>
          <w:p w14:paraId="53086A6B" w14:textId="77777777" w:rsidR="00B55BEB" w:rsidRPr="00CF54C1" w:rsidRDefault="00B55BEB" w:rsidP="00B55BEB">
            <w:pPr>
              <w:spacing w:before="40" w:after="40"/>
              <w:jc w:val="center"/>
            </w:pPr>
            <w:r>
              <w:t>mm</w:t>
            </w:r>
          </w:p>
        </w:tc>
        <w:tc>
          <w:tcPr>
            <w:tcW w:w="2693" w:type="dxa"/>
            <w:shd w:val="clear" w:color="auto" w:fill="auto"/>
          </w:tcPr>
          <w:p w14:paraId="04E75C66" w14:textId="77777777" w:rsidR="00B55BEB" w:rsidRPr="00960E0F" w:rsidRDefault="00B55BEB" w:rsidP="00B55BEB">
            <w:pPr>
              <w:spacing w:before="40" w:after="40"/>
              <w:jc w:val="center"/>
            </w:pPr>
            <w:r>
              <w:t>x</w:t>
            </w:r>
          </w:p>
        </w:tc>
      </w:tr>
      <w:tr w:rsidR="00B55BEB" w:rsidRPr="00C629E8" w14:paraId="1AE6D6E2" w14:textId="77777777" w:rsidTr="00730171">
        <w:trPr>
          <w:cantSplit/>
          <w:trHeight w:val="322"/>
        </w:trPr>
        <w:tc>
          <w:tcPr>
            <w:tcW w:w="4962" w:type="dxa"/>
          </w:tcPr>
          <w:p w14:paraId="661F13E8" w14:textId="77777777" w:rsidR="00B55BEB" w:rsidRPr="003E6A21" w:rsidRDefault="00B55BEB" w:rsidP="00B55BEB">
            <w:pPr>
              <w:spacing w:before="40" w:after="40"/>
              <w:jc w:val="both"/>
            </w:pPr>
            <w:r>
              <w:t>Adapter material</w:t>
            </w:r>
          </w:p>
        </w:tc>
        <w:tc>
          <w:tcPr>
            <w:tcW w:w="1559" w:type="dxa"/>
            <w:shd w:val="clear" w:color="auto" w:fill="auto"/>
          </w:tcPr>
          <w:p w14:paraId="514B9CA6" w14:textId="77777777" w:rsidR="00B55BEB" w:rsidRPr="00C6283E" w:rsidRDefault="00B55BEB" w:rsidP="00B55BEB">
            <w:pPr>
              <w:spacing w:before="40" w:after="40"/>
              <w:jc w:val="center"/>
            </w:pPr>
            <w:proofErr w:type="gramStart"/>
            <w:r>
              <w:t>mat</w:t>
            </w:r>
            <w:proofErr w:type="gramEnd"/>
            <w:r>
              <w:t>. no.</w:t>
            </w:r>
          </w:p>
        </w:tc>
        <w:tc>
          <w:tcPr>
            <w:tcW w:w="2693" w:type="dxa"/>
            <w:shd w:val="clear" w:color="auto" w:fill="auto"/>
          </w:tcPr>
          <w:p w14:paraId="5CC55F53" w14:textId="77777777" w:rsidR="00B55BEB" w:rsidRPr="00960E0F" w:rsidRDefault="00B55BEB" w:rsidP="00B55BEB">
            <w:pPr>
              <w:spacing w:before="40" w:after="40"/>
              <w:jc w:val="both"/>
            </w:pPr>
          </w:p>
        </w:tc>
      </w:tr>
      <w:tr w:rsidR="00B55BEB" w:rsidRPr="00C629E8" w14:paraId="4CEAE8C6" w14:textId="77777777" w:rsidTr="00730171">
        <w:trPr>
          <w:cantSplit/>
          <w:trHeight w:val="322"/>
        </w:trPr>
        <w:tc>
          <w:tcPr>
            <w:tcW w:w="4962" w:type="dxa"/>
          </w:tcPr>
          <w:p w14:paraId="24CE6CE0" w14:textId="77777777" w:rsidR="00B55BEB" w:rsidRPr="003E6A21" w:rsidRDefault="00B55BEB" w:rsidP="00B55BEB">
            <w:pPr>
              <w:spacing w:before="40" w:after="40"/>
              <w:jc w:val="both"/>
            </w:pPr>
            <w:r>
              <w:t>Scavenge pipe material</w:t>
            </w:r>
          </w:p>
        </w:tc>
        <w:tc>
          <w:tcPr>
            <w:tcW w:w="1559" w:type="dxa"/>
            <w:shd w:val="clear" w:color="auto" w:fill="auto"/>
          </w:tcPr>
          <w:p w14:paraId="1E339FE0" w14:textId="77777777" w:rsidR="00B55BEB" w:rsidRPr="00960E0F" w:rsidRDefault="00B55BEB" w:rsidP="00B55BEB">
            <w:pPr>
              <w:spacing w:before="40" w:after="40"/>
              <w:jc w:val="center"/>
            </w:pPr>
            <w:proofErr w:type="gramStart"/>
            <w:r>
              <w:t>mat</w:t>
            </w:r>
            <w:proofErr w:type="gramEnd"/>
            <w:r>
              <w:t>. no.</w:t>
            </w:r>
          </w:p>
        </w:tc>
        <w:tc>
          <w:tcPr>
            <w:tcW w:w="2693" w:type="dxa"/>
            <w:shd w:val="clear" w:color="auto" w:fill="auto"/>
          </w:tcPr>
          <w:p w14:paraId="3D890754" w14:textId="77777777" w:rsidR="00B55BEB" w:rsidRPr="00960E0F" w:rsidRDefault="00B55BEB" w:rsidP="00B55BEB">
            <w:pPr>
              <w:spacing w:before="40" w:after="40"/>
              <w:jc w:val="both"/>
            </w:pPr>
          </w:p>
        </w:tc>
      </w:tr>
      <w:tr w:rsidR="00B55BEB" w:rsidRPr="00C629E8" w14:paraId="2C5F5D5A" w14:textId="77777777" w:rsidTr="00730171">
        <w:trPr>
          <w:cantSplit/>
          <w:trHeight w:val="322"/>
        </w:trPr>
        <w:tc>
          <w:tcPr>
            <w:tcW w:w="4962" w:type="dxa"/>
          </w:tcPr>
          <w:p w14:paraId="6AF0C3CD" w14:textId="77777777" w:rsidR="00B55BEB" w:rsidRPr="003E6A21" w:rsidRDefault="00B55BEB" w:rsidP="00B55BEB">
            <w:pPr>
              <w:spacing w:before="40" w:after="40"/>
              <w:jc w:val="both"/>
            </w:pPr>
            <w:r>
              <w:t>Scavenge pipe cross section</w:t>
            </w:r>
          </w:p>
        </w:tc>
        <w:tc>
          <w:tcPr>
            <w:tcW w:w="1559" w:type="dxa"/>
            <w:shd w:val="clear" w:color="auto" w:fill="auto"/>
          </w:tcPr>
          <w:p w14:paraId="31948171" w14:textId="77777777" w:rsidR="00B55BEB" w:rsidRPr="00960E0F" w:rsidRDefault="00B55BEB" w:rsidP="00B55BEB">
            <w:pPr>
              <w:spacing w:before="40" w:after="40"/>
              <w:jc w:val="center"/>
            </w:pPr>
            <w:r>
              <w:t>mm</w:t>
            </w:r>
          </w:p>
        </w:tc>
        <w:tc>
          <w:tcPr>
            <w:tcW w:w="2693" w:type="dxa"/>
            <w:shd w:val="clear" w:color="auto" w:fill="auto"/>
          </w:tcPr>
          <w:p w14:paraId="29368A2B" w14:textId="77777777" w:rsidR="00B55BEB" w:rsidRPr="00960E0F" w:rsidRDefault="00B55BEB" w:rsidP="00B55BEB">
            <w:pPr>
              <w:spacing w:before="40" w:after="40"/>
              <w:jc w:val="both"/>
            </w:pPr>
          </w:p>
        </w:tc>
      </w:tr>
      <w:tr w:rsidR="00B55BEB" w:rsidRPr="00C629E8" w14:paraId="27F245C7" w14:textId="77777777" w:rsidTr="00730171">
        <w:trPr>
          <w:cantSplit/>
          <w:trHeight w:val="322"/>
        </w:trPr>
        <w:tc>
          <w:tcPr>
            <w:tcW w:w="4962" w:type="dxa"/>
          </w:tcPr>
          <w:p w14:paraId="618D1558" w14:textId="77777777" w:rsidR="00B55BEB" w:rsidRPr="003E6A21" w:rsidRDefault="00B55BEB" w:rsidP="00B55BEB">
            <w:pPr>
              <w:spacing w:before="40" w:after="40"/>
              <w:jc w:val="both"/>
            </w:pPr>
            <w:r>
              <w:t>Vapour exhaust method</w:t>
            </w:r>
          </w:p>
        </w:tc>
        <w:tc>
          <w:tcPr>
            <w:tcW w:w="1559" w:type="dxa"/>
            <w:shd w:val="clear" w:color="auto" w:fill="auto"/>
          </w:tcPr>
          <w:p w14:paraId="7C78AE07" w14:textId="77777777" w:rsidR="00B55BEB" w:rsidRPr="00960E0F" w:rsidRDefault="00B55BEB" w:rsidP="00B55BEB">
            <w:pPr>
              <w:spacing w:before="40" w:after="40"/>
              <w:jc w:val="center"/>
            </w:pPr>
            <w:r>
              <w:t>-</w:t>
            </w:r>
          </w:p>
        </w:tc>
        <w:tc>
          <w:tcPr>
            <w:tcW w:w="2693" w:type="dxa"/>
            <w:shd w:val="clear" w:color="auto" w:fill="auto"/>
          </w:tcPr>
          <w:p w14:paraId="3CB93350" w14:textId="77777777" w:rsidR="00B55BEB" w:rsidRPr="00960E0F" w:rsidRDefault="00B55BEB" w:rsidP="00B55BEB">
            <w:pPr>
              <w:spacing w:before="40" w:after="40"/>
              <w:jc w:val="both"/>
            </w:pPr>
          </w:p>
        </w:tc>
      </w:tr>
      <w:tr w:rsidR="00B55BEB" w:rsidRPr="00C629E8" w14:paraId="430C0479" w14:textId="77777777" w:rsidTr="00730171">
        <w:trPr>
          <w:cantSplit/>
          <w:trHeight w:val="322"/>
        </w:trPr>
        <w:tc>
          <w:tcPr>
            <w:tcW w:w="4962" w:type="dxa"/>
          </w:tcPr>
          <w:p w14:paraId="146BA23C" w14:textId="77777777" w:rsidR="00B55BEB" w:rsidRPr="003E6A21" w:rsidRDefault="00B55BEB" w:rsidP="00B55BEB">
            <w:pPr>
              <w:spacing w:before="40" w:after="40"/>
              <w:jc w:val="both"/>
            </w:pPr>
            <w:r>
              <w:t>Vapour exhaust fan</w:t>
            </w:r>
          </w:p>
        </w:tc>
        <w:tc>
          <w:tcPr>
            <w:tcW w:w="1559" w:type="dxa"/>
            <w:shd w:val="clear" w:color="auto" w:fill="auto"/>
          </w:tcPr>
          <w:p w14:paraId="003BA175" w14:textId="77777777" w:rsidR="00B55BEB" w:rsidRPr="00960E0F" w:rsidRDefault="00B55BEB" w:rsidP="00B55BEB">
            <w:pPr>
              <w:spacing w:before="40" w:after="40"/>
              <w:jc w:val="center"/>
            </w:pPr>
            <w:r>
              <w:t>type</w:t>
            </w:r>
          </w:p>
        </w:tc>
        <w:tc>
          <w:tcPr>
            <w:tcW w:w="2693" w:type="dxa"/>
            <w:shd w:val="clear" w:color="auto" w:fill="auto"/>
          </w:tcPr>
          <w:p w14:paraId="0AADA7D3" w14:textId="77777777" w:rsidR="00B55BEB" w:rsidRPr="00960E0F" w:rsidRDefault="00B55BEB" w:rsidP="00B55BEB">
            <w:pPr>
              <w:spacing w:before="40" w:after="40"/>
              <w:jc w:val="both"/>
            </w:pPr>
          </w:p>
        </w:tc>
      </w:tr>
      <w:tr w:rsidR="00B55BEB" w:rsidRPr="00914083" w14:paraId="0DDABD3B"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3F146E5D" w14:textId="77777777" w:rsidR="00B55BEB" w:rsidRPr="003E6A21" w:rsidRDefault="00B55BEB" w:rsidP="00B55BEB">
            <w:pPr>
              <w:spacing w:before="40" w:after="40"/>
              <w:rPr>
                <w:b/>
              </w:rPr>
            </w:pPr>
            <w:r>
              <w:rPr>
                <w:b/>
              </w:rPr>
              <w:t>Insulation Minimum thickness of insulation layer</w:t>
            </w:r>
          </w:p>
        </w:tc>
      </w:tr>
      <w:tr w:rsidR="00B55BEB" w:rsidRPr="00C629E8" w14:paraId="62E93483"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1B9A32F0"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05A0E500"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087DF33E"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294F8E85" w14:textId="77777777" w:rsidTr="00730171">
        <w:trPr>
          <w:cantSplit/>
          <w:trHeight w:val="322"/>
        </w:trPr>
        <w:tc>
          <w:tcPr>
            <w:tcW w:w="4962" w:type="dxa"/>
          </w:tcPr>
          <w:p w14:paraId="27907F20" w14:textId="77777777" w:rsidR="00B55BEB" w:rsidRPr="003E6A21" w:rsidRDefault="00B55BEB" w:rsidP="00B55BEB">
            <w:pPr>
              <w:spacing w:before="40" w:after="40"/>
              <w:jc w:val="both"/>
            </w:pPr>
            <w:r>
              <w:t>Boiler</w:t>
            </w:r>
          </w:p>
        </w:tc>
        <w:tc>
          <w:tcPr>
            <w:tcW w:w="1559" w:type="dxa"/>
            <w:shd w:val="clear" w:color="auto" w:fill="auto"/>
          </w:tcPr>
          <w:p w14:paraId="6D69B9ED" w14:textId="77777777" w:rsidR="00B55BEB" w:rsidRPr="0051190F" w:rsidRDefault="00B55BEB" w:rsidP="00B55BEB">
            <w:pPr>
              <w:spacing w:before="40" w:after="40"/>
              <w:jc w:val="center"/>
            </w:pPr>
            <w:r>
              <w:t>mm</w:t>
            </w:r>
          </w:p>
        </w:tc>
        <w:tc>
          <w:tcPr>
            <w:tcW w:w="2693" w:type="dxa"/>
            <w:shd w:val="clear" w:color="auto" w:fill="auto"/>
          </w:tcPr>
          <w:p w14:paraId="0C0EA7FF" w14:textId="77777777" w:rsidR="00B55BEB" w:rsidRPr="0083664D" w:rsidRDefault="00B55BEB" w:rsidP="00B55BEB">
            <w:pPr>
              <w:tabs>
                <w:tab w:val="decimal" w:pos="924"/>
              </w:tabs>
              <w:spacing w:before="40" w:after="40"/>
              <w:jc w:val="both"/>
              <w:rPr>
                <w:highlight w:val="yellow"/>
              </w:rPr>
            </w:pPr>
          </w:p>
        </w:tc>
      </w:tr>
      <w:tr w:rsidR="00B55BEB" w:rsidRPr="00C629E8" w14:paraId="02248DDA" w14:textId="77777777" w:rsidTr="00730171">
        <w:trPr>
          <w:cantSplit/>
          <w:trHeight w:val="322"/>
        </w:trPr>
        <w:tc>
          <w:tcPr>
            <w:tcW w:w="4962" w:type="dxa"/>
          </w:tcPr>
          <w:p w14:paraId="6C1B5696" w14:textId="77777777" w:rsidR="00B55BEB" w:rsidRPr="003E6A21" w:rsidRDefault="00B55BEB" w:rsidP="00B55BEB">
            <w:pPr>
              <w:spacing w:before="40" w:after="40"/>
              <w:jc w:val="both"/>
            </w:pPr>
            <w:r>
              <w:t>Boiler drum</w:t>
            </w:r>
          </w:p>
        </w:tc>
        <w:tc>
          <w:tcPr>
            <w:tcW w:w="1559" w:type="dxa"/>
            <w:shd w:val="clear" w:color="auto" w:fill="auto"/>
          </w:tcPr>
          <w:p w14:paraId="6FD5A343" w14:textId="77777777" w:rsidR="00B55BEB" w:rsidRPr="0051190F" w:rsidRDefault="00B55BEB" w:rsidP="00B55BEB">
            <w:pPr>
              <w:spacing w:before="40" w:after="40"/>
              <w:jc w:val="center"/>
            </w:pPr>
            <w:r>
              <w:t>mm</w:t>
            </w:r>
          </w:p>
        </w:tc>
        <w:tc>
          <w:tcPr>
            <w:tcW w:w="2693" w:type="dxa"/>
            <w:shd w:val="clear" w:color="auto" w:fill="auto"/>
          </w:tcPr>
          <w:p w14:paraId="71E53B65" w14:textId="77777777" w:rsidR="00B55BEB" w:rsidRPr="0083664D" w:rsidRDefault="00B55BEB" w:rsidP="00B55BEB">
            <w:pPr>
              <w:tabs>
                <w:tab w:val="decimal" w:pos="924"/>
              </w:tabs>
              <w:spacing w:before="40" w:after="40"/>
              <w:jc w:val="both"/>
              <w:rPr>
                <w:highlight w:val="yellow"/>
              </w:rPr>
            </w:pPr>
          </w:p>
        </w:tc>
      </w:tr>
      <w:tr w:rsidR="00B55BEB" w:rsidRPr="00C629E8" w14:paraId="5ED3E83A" w14:textId="77777777" w:rsidTr="00730171">
        <w:trPr>
          <w:cantSplit/>
          <w:trHeight w:val="322"/>
        </w:trPr>
        <w:tc>
          <w:tcPr>
            <w:tcW w:w="4962" w:type="dxa"/>
          </w:tcPr>
          <w:p w14:paraId="4F6296EC" w14:textId="77777777" w:rsidR="00B55BEB" w:rsidRPr="003E6A21" w:rsidRDefault="00B55BEB" w:rsidP="00B55BEB">
            <w:pPr>
              <w:spacing w:before="40" w:after="40"/>
              <w:jc w:val="both"/>
            </w:pPr>
            <w:r>
              <w:t xml:space="preserve">Piping of HP superheated steam </w:t>
            </w:r>
          </w:p>
        </w:tc>
        <w:tc>
          <w:tcPr>
            <w:tcW w:w="1559" w:type="dxa"/>
            <w:shd w:val="clear" w:color="auto" w:fill="auto"/>
          </w:tcPr>
          <w:p w14:paraId="1444B474" w14:textId="77777777" w:rsidR="00B55BEB" w:rsidRPr="0051190F" w:rsidRDefault="00B55BEB" w:rsidP="00B55BEB">
            <w:pPr>
              <w:spacing w:before="40" w:after="40"/>
              <w:jc w:val="center"/>
            </w:pPr>
            <w:r>
              <w:t>mm</w:t>
            </w:r>
          </w:p>
        </w:tc>
        <w:tc>
          <w:tcPr>
            <w:tcW w:w="2693" w:type="dxa"/>
            <w:shd w:val="clear" w:color="auto" w:fill="auto"/>
          </w:tcPr>
          <w:p w14:paraId="2ACB9305" w14:textId="77777777" w:rsidR="00B55BEB" w:rsidRPr="0083664D" w:rsidRDefault="00B55BEB" w:rsidP="00B55BEB">
            <w:pPr>
              <w:tabs>
                <w:tab w:val="decimal" w:pos="924"/>
              </w:tabs>
              <w:spacing w:before="40" w:after="40"/>
              <w:jc w:val="both"/>
              <w:rPr>
                <w:highlight w:val="yellow"/>
              </w:rPr>
            </w:pPr>
          </w:p>
        </w:tc>
      </w:tr>
      <w:tr w:rsidR="00B55BEB" w:rsidRPr="00C629E8" w14:paraId="0FDA4491" w14:textId="77777777" w:rsidTr="00730171">
        <w:trPr>
          <w:cantSplit/>
          <w:trHeight w:val="322"/>
        </w:trPr>
        <w:tc>
          <w:tcPr>
            <w:tcW w:w="4962" w:type="dxa"/>
          </w:tcPr>
          <w:p w14:paraId="0280E8DE" w14:textId="77777777" w:rsidR="00B55BEB" w:rsidRPr="003E6A21" w:rsidRDefault="00B55BEB" w:rsidP="00B55BEB">
            <w:pPr>
              <w:spacing w:before="40" w:after="40"/>
              <w:jc w:val="both"/>
            </w:pPr>
            <w:r>
              <w:t>Feed water tank</w:t>
            </w:r>
          </w:p>
        </w:tc>
        <w:tc>
          <w:tcPr>
            <w:tcW w:w="1559" w:type="dxa"/>
            <w:shd w:val="clear" w:color="auto" w:fill="auto"/>
          </w:tcPr>
          <w:p w14:paraId="2672406D" w14:textId="77777777" w:rsidR="00B55BEB" w:rsidRPr="0051190F" w:rsidRDefault="00B55BEB" w:rsidP="00B55BEB">
            <w:pPr>
              <w:spacing w:before="40" w:after="40"/>
              <w:jc w:val="center"/>
            </w:pPr>
            <w:r>
              <w:t>mm</w:t>
            </w:r>
          </w:p>
        </w:tc>
        <w:tc>
          <w:tcPr>
            <w:tcW w:w="2693" w:type="dxa"/>
            <w:shd w:val="clear" w:color="auto" w:fill="auto"/>
          </w:tcPr>
          <w:p w14:paraId="081E5CC9" w14:textId="77777777" w:rsidR="00B55BEB" w:rsidRPr="0051190F" w:rsidRDefault="00B55BEB" w:rsidP="00B55BEB">
            <w:pPr>
              <w:tabs>
                <w:tab w:val="decimal" w:pos="924"/>
              </w:tabs>
              <w:spacing w:before="40" w:after="40"/>
              <w:jc w:val="both"/>
              <w:rPr>
                <w:highlight w:val="yellow"/>
              </w:rPr>
            </w:pPr>
          </w:p>
        </w:tc>
      </w:tr>
      <w:tr w:rsidR="00B55BEB" w:rsidRPr="00C629E8" w14:paraId="70EA9244" w14:textId="77777777" w:rsidTr="00730171">
        <w:trPr>
          <w:cantSplit/>
          <w:trHeight w:val="322"/>
        </w:trPr>
        <w:tc>
          <w:tcPr>
            <w:tcW w:w="4962" w:type="dxa"/>
          </w:tcPr>
          <w:p w14:paraId="43853555" w14:textId="77777777" w:rsidR="00B55BEB" w:rsidRPr="003E6A21" w:rsidRDefault="00B55BEB" w:rsidP="00B55BEB">
            <w:pPr>
              <w:spacing w:before="40" w:after="40"/>
              <w:jc w:val="both"/>
            </w:pPr>
            <w:r>
              <w:t>Feeding water (condensate) pipeline</w:t>
            </w:r>
          </w:p>
        </w:tc>
        <w:tc>
          <w:tcPr>
            <w:tcW w:w="1559" w:type="dxa"/>
            <w:shd w:val="clear" w:color="auto" w:fill="auto"/>
          </w:tcPr>
          <w:p w14:paraId="685BE2BB" w14:textId="77777777" w:rsidR="00B55BEB" w:rsidRPr="0051190F" w:rsidRDefault="00B55BEB" w:rsidP="00B55BEB">
            <w:pPr>
              <w:spacing w:before="40" w:after="40"/>
              <w:jc w:val="center"/>
            </w:pPr>
            <w:r>
              <w:t>mm</w:t>
            </w:r>
          </w:p>
        </w:tc>
        <w:tc>
          <w:tcPr>
            <w:tcW w:w="2693" w:type="dxa"/>
            <w:shd w:val="clear" w:color="auto" w:fill="auto"/>
          </w:tcPr>
          <w:p w14:paraId="28160C82" w14:textId="77777777" w:rsidR="00B55BEB" w:rsidRPr="0051190F" w:rsidRDefault="00B55BEB" w:rsidP="00B55BEB">
            <w:pPr>
              <w:tabs>
                <w:tab w:val="decimal" w:pos="924"/>
              </w:tabs>
              <w:spacing w:before="40" w:after="40"/>
              <w:jc w:val="both"/>
              <w:rPr>
                <w:highlight w:val="yellow"/>
              </w:rPr>
            </w:pPr>
          </w:p>
        </w:tc>
      </w:tr>
      <w:tr w:rsidR="00B55BEB" w:rsidRPr="00C629E8" w14:paraId="49DC39AE" w14:textId="77777777" w:rsidTr="00730171">
        <w:trPr>
          <w:cantSplit/>
          <w:trHeight w:val="322"/>
        </w:trPr>
        <w:tc>
          <w:tcPr>
            <w:tcW w:w="4962" w:type="dxa"/>
          </w:tcPr>
          <w:p w14:paraId="71FA3FFF" w14:textId="77777777" w:rsidR="00B55BEB" w:rsidRPr="003E6A21" w:rsidRDefault="00B55BEB" w:rsidP="00B55BEB">
            <w:pPr>
              <w:spacing w:before="40" w:after="40"/>
              <w:jc w:val="both"/>
            </w:pPr>
            <w:r>
              <w:t>Insulation against condensed water</w:t>
            </w:r>
          </w:p>
        </w:tc>
        <w:tc>
          <w:tcPr>
            <w:tcW w:w="1559" w:type="dxa"/>
            <w:shd w:val="clear" w:color="auto" w:fill="auto"/>
          </w:tcPr>
          <w:p w14:paraId="28761F3C" w14:textId="77777777" w:rsidR="00B55BEB" w:rsidRPr="0051190F" w:rsidRDefault="00B55BEB" w:rsidP="00B55BEB">
            <w:pPr>
              <w:spacing w:before="40" w:after="40"/>
              <w:jc w:val="center"/>
            </w:pPr>
            <w:r>
              <w:t>mm</w:t>
            </w:r>
          </w:p>
        </w:tc>
        <w:tc>
          <w:tcPr>
            <w:tcW w:w="2693" w:type="dxa"/>
            <w:shd w:val="clear" w:color="auto" w:fill="auto"/>
          </w:tcPr>
          <w:p w14:paraId="5699158A" w14:textId="77777777" w:rsidR="00B55BEB" w:rsidRPr="0051190F" w:rsidRDefault="00B55BEB" w:rsidP="00B55BEB">
            <w:pPr>
              <w:tabs>
                <w:tab w:val="decimal" w:pos="924"/>
              </w:tabs>
              <w:spacing w:before="40" w:after="40"/>
              <w:jc w:val="both"/>
              <w:rPr>
                <w:highlight w:val="yellow"/>
              </w:rPr>
            </w:pPr>
          </w:p>
        </w:tc>
      </w:tr>
      <w:tr w:rsidR="00B55BEB" w:rsidRPr="00C629E8" w14:paraId="3B498C45" w14:textId="77777777" w:rsidTr="00730171">
        <w:trPr>
          <w:cantSplit/>
          <w:trHeight w:val="322"/>
        </w:trPr>
        <w:tc>
          <w:tcPr>
            <w:tcW w:w="4962" w:type="dxa"/>
          </w:tcPr>
          <w:p w14:paraId="209DAD4B" w14:textId="77777777" w:rsidR="00B55BEB" w:rsidRPr="003E6A21" w:rsidRDefault="00B55BEB" w:rsidP="00B55BEB">
            <w:pPr>
              <w:spacing w:before="40" w:after="40"/>
              <w:jc w:val="both"/>
            </w:pPr>
            <w:r>
              <w:t>Bleeder on the HP superheated steam side</w:t>
            </w:r>
          </w:p>
        </w:tc>
        <w:tc>
          <w:tcPr>
            <w:tcW w:w="1559" w:type="dxa"/>
            <w:shd w:val="clear" w:color="auto" w:fill="auto"/>
          </w:tcPr>
          <w:p w14:paraId="5C0DCAFF" w14:textId="77777777" w:rsidR="00B55BEB" w:rsidRPr="009269B3" w:rsidRDefault="00B55BEB" w:rsidP="00B55BEB">
            <w:pPr>
              <w:spacing w:before="40" w:after="40"/>
              <w:jc w:val="center"/>
            </w:pPr>
            <w:r>
              <w:t>mm</w:t>
            </w:r>
          </w:p>
        </w:tc>
        <w:tc>
          <w:tcPr>
            <w:tcW w:w="2693" w:type="dxa"/>
            <w:shd w:val="clear" w:color="auto" w:fill="auto"/>
          </w:tcPr>
          <w:p w14:paraId="18316DAF" w14:textId="77777777" w:rsidR="00B55BEB" w:rsidRPr="0051190F" w:rsidRDefault="00B55BEB" w:rsidP="00B55BEB">
            <w:pPr>
              <w:tabs>
                <w:tab w:val="decimal" w:pos="924"/>
              </w:tabs>
              <w:spacing w:before="40" w:after="40"/>
              <w:jc w:val="both"/>
              <w:rPr>
                <w:highlight w:val="yellow"/>
              </w:rPr>
            </w:pPr>
          </w:p>
        </w:tc>
      </w:tr>
      <w:tr w:rsidR="00B55BEB" w:rsidRPr="00C629E8" w14:paraId="428FCDF0" w14:textId="77777777" w:rsidTr="00730171">
        <w:trPr>
          <w:cantSplit/>
          <w:trHeight w:val="322"/>
        </w:trPr>
        <w:tc>
          <w:tcPr>
            <w:tcW w:w="4962" w:type="dxa"/>
          </w:tcPr>
          <w:p w14:paraId="0F9707AA" w14:textId="77777777" w:rsidR="00B55BEB" w:rsidRPr="003E6A21" w:rsidRDefault="00B55BEB" w:rsidP="00B55BEB">
            <w:pPr>
              <w:spacing w:before="40" w:after="40"/>
              <w:jc w:val="both"/>
              <w:rPr>
                <w:rFonts w:cs="Arial"/>
              </w:rPr>
            </w:pPr>
            <w:r>
              <w:t>Demineralized water tank</w:t>
            </w:r>
          </w:p>
        </w:tc>
        <w:tc>
          <w:tcPr>
            <w:tcW w:w="1559" w:type="dxa"/>
            <w:shd w:val="clear" w:color="auto" w:fill="auto"/>
          </w:tcPr>
          <w:p w14:paraId="300DBB02" w14:textId="77777777" w:rsidR="00B55BEB" w:rsidRPr="0051190F" w:rsidRDefault="00B55BEB" w:rsidP="00B55BEB">
            <w:pPr>
              <w:spacing w:before="40" w:after="40"/>
              <w:jc w:val="center"/>
            </w:pPr>
            <w:r>
              <w:t>mm</w:t>
            </w:r>
          </w:p>
        </w:tc>
        <w:tc>
          <w:tcPr>
            <w:tcW w:w="2693" w:type="dxa"/>
            <w:shd w:val="clear" w:color="auto" w:fill="auto"/>
          </w:tcPr>
          <w:p w14:paraId="19CC02B0" w14:textId="77777777" w:rsidR="00B55BEB" w:rsidRPr="00960E0F" w:rsidRDefault="00B55BEB" w:rsidP="00B55BEB">
            <w:pPr>
              <w:spacing w:before="40" w:after="40"/>
            </w:pPr>
          </w:p>
        </w:tc>
      </w:tr>
      <w:tr w:rsidR="00B55BEB" w:rsidRPr="00C629E8" w14:paraId="54068BD2" w14:textId="77777777" w:rsidTr="00730171">
        <w:trPr>
          <w:cantSplit/>
          <w:trHeight w:val="322"/>
        </w:trPr>
        <w:tc>
          <w:tcPr>
            <w:tcW w:w="4962" w:type="dxa"/>
          </w:tcPr>
          <w:p w14:paraId="21DC4C47" w14:textId="77777777" w:rsidR="00B55BEB" w:rsidRPr="003E6A21" w:rsidRDefault="00B55BEB" w:rsidP="00B55BEB">
            <w:pPr>
              <w:spacing w:before="40" w:after="40"/>
              <w:jc w:val="both"/>
              <w:rPr>
                <w:rFonts w:cs="Arial"/>
              </w:rPr>
            </w:pPr>
            <w:r>
              <w:t>Demineralized water pipeline</w:t>
            </w:r>
          </w:p>
        </w:tc>
        <w:tc>
          <w:tcPr>
            <w:tcW w:w="1559" w:type="dxa"/>
            <w:shd w:val="clear" w:color="auto" w:fill="auto"/>
          </w:tcPr>
          <w:p w14:paraId="1B66FC56" w14:textId="77777777" w:rsidR="00B55BEB" w:rsidRPr="009269B3" w:rsidRDefault="00B55BEB" w:rsidP="00B55BEB">
            <w:pPr>
              <w:spacing w:before="40" w:after="40"/>
              <w:jc w:val="center"/>
            </w:pPr>
            <w:r>
              <w:t>mm</w:t>
            </w:r>
          </w:p>
        </w:tc>
        <w:tc>
          <w:tcPr>
            <w:tcW w:w="2693" w:type="dxa"/>
            <w:shd w:val="clear" w:color="auto" w:fill="auto"/>
          </w:tcPr>
          <w:p w14:paraId="58EB4017" w14:textId="77777777" w:rsidR="00B55BEB" w:rsidRPr="00960E0F" w:rsidRDefault="00B55BEB" w:rsidP="00B55BEB">
            <w:pPr>
              <w:spacing w:before="40" w:after="40"/>
            </w:pPr>
          </w:p>
        </w:tc>
      </w:tr>
      <w:tr w:rsidR="00B55BEB" w:rsidRPr="00C629E8" w14:paraId="106778AE"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1A2ECC7C" w14:textId="77777777" w:rsidR="00B55BEB" w:rsidRPr="003E6A21" w:rsidRDefault="00B55BEB" w:rsidP="00B55BEB">
            <w:pPr>
              <w:spacing w:before="40" w:after="40"/>
            </w:pPr>
            <w:r>
              <w:rPr>
                <w:b/>
              </w:rPr>
              <w:t>Insulation type</w:t>
            </w:r>
          </w:p>
        </w:tc>
      </w:tr>
      <w:tr w:rsidR="00B55BEB" w:rsidRPr="00C629E8" w14:paraId="78F75818" w14:textId="77777777" w:rsidTr="00730171">
        <w:trPr>
          <w:cantSplit/>
          <w:trHeight w:val="157"/>
        </w:trPr>
        <w:tc>
          <w:tcPr>
            <w:tcW w:w="4962" w:type="dxa"/>
            <w:tcBorders>
              <w:top w:val="single" w:sz="6" w:space="0" w:color="auto"/>
              <w:left w:val="single" w:sz="12" w:space="0" w:color="auto"/>
              <w:bottom w:val="single" w:sz="4" w:space="0" w:color="auto"/>
              <w:right w:val="single" w:sz="4" w:space="0" w:color="auto"/>
            </w:tcBorders>
            <w:shd w:val="pct12" w:color="000000" w:fill="FFFFFF"/>
          </w:tcPr>
          <w:p w14:paraId="6C8D778F"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6" w:space="0" w:color="auto"/>
              <w:left w:val="single" w:sz="4" w:space="0" w:color="auto"/>
              <w:bottom w:val="single" w:sz="4" w:space="0" w:color="auto"/>
              <w:right w:val="single" w:sz="4" w:space="0" w:color="auto"/>
            </w:tcBorders>
            <w:shd w:val="pct12" w:color="000000" w:fill="FFFFFF"/>
          </w:tcPr>
          <w:p w14:paraId="0A30ACAD"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6" w:space="0" w:color="auto"/>
              <w:left w:val="single" w:sz="4" w:space="0" w:color="auto"/>
              <w:bottom w:val="single" w:sz="4" w:space="0" w:color="auto"/>
              <w:right w:val="single" w:sz="12" w:space="0" w:color="auto"/>
            </w:tcBorders>
            <w:shd w:val="pct12" w:color="000000" w:fill="FFFFFF"/>
          </w:tcPr>
          <w:p w14:paraId="085D28EA"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41287404" w14:textId="77777777" w:rsidTr="00730171">
        <w:trPr>
          <w:cantSplit/>
          <w:trHeight w:val="322"/>
        </w:trPr>
        <w:tc>
          <w:tcPr>
            <w:tcW w:w="4962" w:type="dxa"/>
          </w:tcPr>
          <w:p w14:paraId="43FB8EAC" w14:textId="77777777" w:rsidR="00B55BEB" w:rsidRPr="003E6A21" w:rsidRDefault="00B55BEB" w:rsidP="00B55BEB">
            <w:pPr>
              <w:spacing w:before="40" w:after="40"/>
              <w:jc w:val="both"/>
            </w:pPr>
            <w:r>
              <w:t>Boiler</w:t>
            </w:r>
          </w:p>
        </w:tc>
        <w:tc>
          <w:tcPr>
            <w:tcW w:w="1559" w:type="dxa"/>
            <w:shd w:val="clear" w:color="auto" w:fill="auto"/>
          </w:tcPr>
          <w:p w14:paraId="249D435D" w14:textId="77777777" w:rsidR="00B55BEB" w:rsidRDefault="00B55BEB" w:rsidP="00B55BEB">
            <w:pPr>
              <w:spacing w:before="40" w:after="40"/>
              <w:jc w:val="center"/>
            </w:pPr>
            <w:r>
              <w:t>-</w:t>
            </w:r>
          </w:p>
        </w:tc>
        <w:tc>
          <w:tcPr>
            <w:tcW w:w="2693" w:type="dxa"/>
            <w:shd w:val="clear" w:color="auto" w:fill="auto"/>
          </w:tcPr>
          <w:p w14:paraId="402E0952" w14:textId="77777777" w:rsidR="00B55BEB" w:rsidRPr="00960E0F" w:rsidRDefault="00B55BEB" w:rsidP="00B55BEB">
            <w:pPr>
              <w:spacing w:before="40" w:after="40"/>
            </w:pPr>
          </w:p>
        </w:tc>
      </w:tr>
      <w:tr w:rsidR="00B55BEB" w:rsidRPr="00C629E8" w14:paraId="008A613C" w14:textId="77777777" w:rsidTr="00730171">
        <w:trPr>
          <w:cantSplit/>
          <w:trHeight w:val="322"/>
        </w:trPr>
        <w:tc>
          <w:tcPr>
            <w:tcW w:w="4962" w:type="dxa"/>
          </w:tcPr>
          <w:p w14:paraId="47F7A681" w14:textId="77777777" w:rsidR="00B55BEB" w:rsidRPr="003E6A21" w:rsidRDefault="00B55BEB" w:rsidP="00B55BEB">
            <w:pPr>
              <w:spacing w:before="40" w:after="40"/>
              <w:jc w:val="both"/>
            </w:pPr>
            <w:r>
              <w:t>Boiler drum</w:t>
            </w:r>
          </w:p>
        </w:tc>
        <w:tc>
          <w:tcPr>
            <w:tcW w:w="1559" w:type="dxa"/>
            <w:shd w:val="clear" w:color="auto" w:fill="auto"/>
          </w:tcPr>
          <w:p w14:paraId="02BB6FAB" w14:textId="77777777" w:rsidR="00B55BEB" w:rsidRDefault="00B55BEB" w:rsidP="00B55BEB">
            <w:pPr>
              <w:spacing w:before="40" w:after="40"/>
              <w:jc w:val="center"/>
            </w:pPr>
            <w:r>
              <w:t>-</w:t>
            </w:r>
          </w:p>
        </w:tc>
        <w:tc>
          <w:tcPr>
            <w:tcW w:w="2693" w:type="dxa"/>
            <w:shd w:val="clear" w:color="auto" w:fill="auto"/>
          </w:tcPr>
          <w:p w14:paraId="6BB7AD90" w14:textId="77777777" w:rsidR="00B55BEB" w:rsidRPr="00960E0F" w:rsidRDefault="00B55BEB" w:rsidP="00B55BEB">
            <w:pPr>
              <w:spacing w:before="40" w:after="40"/>
            </w:pPr>
          </w:p>
        </w:tc>
      </w:tr>
      <w:tr w:rsidR="00B55BEB" w:rsidRPr="00C629E8" w14:paraId="4D19D569" w14:textId="77777777" w:rsidTr="00730171">
        <w:trPr>
          <w:cantSplit/>
          <w:trHeight w:val="322"/>
        </w:trPr>
        <w:tc>
          <w:tcPr>
            <w:tcW w:w="4962" w:type="dxa"/>
          </w:tcPr>
          <w:p w14:paraId="57C0DED6" w14:textId="77777777" w:rsidR="00B55BEB" w:rsidRPr="003E6A21" w:rsidRDefault="00B55BEB" w:rsidP="00B55BEB">
            <w:pPr>
              <w:spacing w:before="40" w:after="40"/>
              <w:jc w:val="both"/>
            </w:pPr>
            <w:r>
              <w:t xml:space="preserve">Piping of HP superheated steam </w:t>
            </w:r>
          </w:p>
        </w:tc>
        <w:tc>
          <w:tcPr>
            <w:tcW w:w="1559" w:type="dxa"/>
            <w:shd w:val="clear" w:color="auto" w:fill="auto"/>
          </w:tcPr>
          <w:p w14:paraId="1D319FBF" w14:textId="77777777" w:rsidR="00B55BEB" w:rsidRDefault="00B55BEB" w:rsidP="00B55BEB">
            <w:pPr>
              <w:spacing w:before="40" w:after="40"/>
              <w:jc w:val="center"/>
            </w:pPr>
            <w:r>
              <w:t>-</w:t>
            </w:r>
          </w:p>
        </w:tc>
        <w:tc>
          <w:tcPr>
            <w:tcW w:w="2693" w:type="dxa"/>
            <w:shd w:val="clear" w:color="auto" w:fill="auto"/>
          </w:tcPr>
          <w:p w14:paraId="13CA25D3" w14:textId="77777777" w:rsidR="00B55BEB" w:rsidRPr="00960E0F" w:rsidRDefault="00B55BEB" w:rsidP="00B55BEB">
            <w:pPr>
              <w:spacing w:before="40" w:after="40"/>
            </w:pPr>
          </w:p>
        </w:tc>
      </w:tr>
      <w:tr w:rsidR="00B55BEB" w:rsidRPr="00C629E8" w14:paraId="4DCF098B" w14:textId="77777777" w:rsidTr="00730171">
        <w:trPr>
          <w:cantSplit/>
          <w:trHeight w:val="322"/>
        </w:trPr>
        <w:tc>
          <w:tcPr>
            <w:tcW w:w="4962" w:type="dxa"/>
          </w:tcPr>
          <w:p w14:paraId="731CFB1A" w14:textId="77777777" w:rsidR="00B55BEB" w:rsidRPr="003E6A21" w:rsidRDefault="00B55BEB" w:rsidP="00B55BEB">
            <w:pPr>
              <w:spacing w:before="40" w:after="40"/>
              <w:jc w:val="both"/>
            </w:pPr>
            <w:r>
              <w:t>Feed water tank</w:t>
            </w:r>
          </w:p>
        </w:tc>
        <w:tc>
          <w:tcPr>
            <w:tcW w:w="1559" w:type="dxa"/>
            <w:shd w:val="clear" w:color="auto" w:fill="auto"/>
          </w:tcPr>
          <w:p w14:paraId="39DA0C1B" w14:textId="77777777" w:rsidR="00B55BEB" w:rsidRDefault="00B55BEB" w:rsidP="00B55BEB">
            <w:pPr>
              <w:spacing w:before="40" w:after="40"/>
              <w:jc w:val="center"/>
            </w:pPr>
            <w:r>
              <w:t>-</w:t>
            </w:r>
          </w:p>
        </w:tc>
        <w:tc>
          <w:tcPr>
            <w:tcW w:w="2693" w:type="dxa"/>
            <w:shd w:val="clear" w:color="auto" w:fill="auto"/>
          </w:tcPr>
          <w:p w14:paraId="7D0F44CB" w14:textId="77777777" w:rsidR="00B55BEB" w:rsidRPr="00960E0F" w:rsidRDefault="00B55BEB" w:rsidP="00B55BEB">
            <w:pPr>
              <w:spacing w:before="40" w:after="40"/>
            </w:pPr>
          </w:p>
        </w:tc>
      </w:tr>
      <w:tr w:rsidR="00B55BEB" w:rsidRPr="00C629E8" w14:paraId="7E4C9DC0" w14:textId="77777777" w:rsidTr="00730171">
        <w:trPr>
          <w:cantSplit/>
          <w:trHeight w:val="322"/>
        </w:trPr>
        <w:tc>
          <w:tcPr>
            <w:tcW w:w="4962" w:type="dxa"/>
          </w:tcPr>
          <w:p w14:paraId="1AAE059F" w14:textId="77777777" w:rsidR="00B55BEB" w:rsidRPr="003E6A21" w:rsidRDefault="00B55BEB" w:rsidP="00B55BEB">
            <w:pPr>
              <w:spacing w:before="40" w:after="40"/>
              <w:jc w:val="both"/>
            </w:pPr>
            <w:r>
              <w:t>Feeding water (condensate) pipeline</w:t>
            </w:r>
          </w:p>
        </w:tc>
        <w:tc>
          <w:tcPr>
            <w:tcW w:w="1559" w:type="dxa"/>
            <w:shd w:val="clear" w:color="auto" w:fill="auto"/>
          </w:tcPr>
          <w:p w14:paraId="211A5C5C" w14:textId="77777777" w:rsidR="00B55BEB" w:rsidRDefault="00B55BEB" w:rsidP="00B55BEB">
            <w:pPr>
              <w:spacing w:before="40" w:after="40"/>
              <w:jc w:val="center"/>
            </w:pPr>
            <w:r>
              <w:t>-</w:t>
            </w:r>
          </w:p>
        </w:tc>
        <w:tc>
          <w:tcPr>
            <w:tcW w:w="2693" w:type="dxa"/>
            <w:shd w:val="clear" w:color="auto" w:fill="auto"/>
          </w:tcPr>
          <w:p w14:paraId="0B5606B9" w14:textId="77777777" w:rsidR="00B55BEB" w:rsidRPr="00960E0F" w:rsidRDefault="00B55BEB" w:rsidP="00B55BEB">
            <w:pPr>
              <w:spacing w:before="40" w:after="40"/>
            </w:pPr>
          </w:p>
        </w:tc>
      </w:tr>
      <w:tr w:rsidR="00B55BEB" w:rsidRPr="00C629E8" w14:paraId="2283E897" w14:textId="77777777" w:rsidTr="00730171">
        <w:trPr>
          <w:cantSplit/>
          <w:trHeight w:val="322"/>
        </w:trPr>
        <w:tc>
          <w:tcPr>
            <w:tcW w:w="4962" w:type="dxa"/>
          </w:tcPr>
          <w:p w14:paraId="5C4CD7F1" w14:textId="77777777" w:rsidR="00B55BEB" w:rsidRPr="003E6A21" w:rsidRDefault="00B55BEB" w:rsidP="00B55BEB">
            <w:pPr>
              <w:spacing w:before="40" w:after="40"/>
              <w:jc w:val="both"/>
            </w:pPr>
            <w:r>
              <w:t>Insulation against condensed water</w:t>
            </w:r>
          </w:p>
        </w:tc>
        <w:tc>
          <w:tcPr>
            <w:tcW w:w="1559" w:type="dxa"/>
            <w:shd w:val="clear" w:color="auto" w:fill="auto"/>
          </w:tcPr>
          <w:p w14:paraId="0B0528DF" w14:textId="77777777" w:rsidR="00B55BEB" w:rsidRDefault="00B55BEB" w:rsidP="00B55BEB">
            <w:pPr>
              <w:spacing w:before="40" w:after="40"/>
              <w:jc w:val="center"/>
            </w:pPr>
            <w:r>
              <w:t>-</w:t>
            </w:r>
          </w:p>
        </w:tc>
        <w:tc>
          <w:tcPr>
            <w:tcW w:w="2693" w:type="dxa"/>
            <w:shd w:val="clear" w:color="auto" w:fill="auto"/>
          </w:tcPr>
          <w:p w14:paraId="5FFDB133" w14:textId="77777777" w:rsidR="00B55BEB" w:rsidRPr="00960E0F" w:rsidRDefault="00B55BEB" w:rsidP="00B55BEB">
            <w:pPr>
              <w:spacing w:before="40" w:after="40"/>
            </w:pPr>
          </w:p>
        </w:tc>
      </w:tr>
      <w:tr w:rsidR="00B55BEB" w:rsidRPr="00C629E8" w14:paraId="58884259" w14:textId="77777777" w:rsidTr="00730171">
        <w:trPr>
          <w:cantSplit/>
          <w:trHeight w:val="322"/>
        </w:trPr>
        <w:tc>
          <w:tcPr>
            <w:tcW w:w="4962" w:type="dxa"/>
          </w:tcPr>
          <w:p w14:paraId="397EB462" w14:textId="77777777" w:rsidR="00B55BEB" w:rsidRPr="003E6A21" w:rsidRDefault="00B55BEB" w:rsidP="00B55BEB">
            <w:pPr>
              <w:spacing w:before="40" w:after="40"/>
              <w:jc w:val="both"/>
            </w:pPr>
            <w:r>
              <w:t>Bleeder on the HP superheated steam side</w:t>
            </w:r>
          </w:p>
        </w:tc>
        <w:tc>
          <w:tcPr>
            <w:tcW w:w="1559" w:type="dxa"/>
            <w:shd w:val="clear" w:color="auto" w:fill="auto"/>
          </w:tcPr>
          <w:p w14:paraId="4CDAF109" w14:textId="77777777" w:rsidR="00B55BEB" w:rsidRDefault="00B55BEB" w:rsidP="00B55BEB">
            <w:pPr>
              <w:spacing w:before="40" w:after="40"/>
              <w:jc w:val="center"/>
            </w:pPr>
            <w:r>
              <w:t>-</w:t>
            </w:r>
          </w:p>
        </w:tc>
        <w:tc>
          <w:tcPr>
            <w:tcW w:w="2693" w:type="dxa"/>
            <w:shd w:val="clear" w:color="auto" w:fill="auto"/>
          </w:tcPr>
          <w:p w14:paraId="065DD385" w14:textId="77777777" w:rsidR="00B55BEB" w:rsidRPr="00960E0F" w:rsidRDefault="00B55BEB" w:rsidP="00B55BEB">
            <w:pPr>
              <w:spacing w:before="40" w:after="40"/>
            </w:pPr>
          </w:p>
        </w:tc>
      </w:tr>
      <w:tr w:rsidR="00B55BEB" w:rsidRPr="00C629E8" w14:paraId="09BBEF92" w14:textId="77777777" w:rsidTr="00730171">
        <w:trPr>
          <w:cantSplit/>
          <w:trHeight w:val="322"/>
        </w:trPr>
        <w:tc>
          <w:tcPr>
            <w:tcW w:w="4962" w:type="dxa"/>
          </w:tcPr>
          <w:p w14:paraId="7E663089" w14:textId="77777777" w:rsidR="00B55BEB" w:rsidRPr="003E6A21" w:rsidRDefault="00B55BEB" w:rsidP="00B55BEB">
            <w:pPr>
              <w:spacing w:before="40" w:after="40"/>
              <w:jc w:val="both"/>
              <w:rPr>
                <w:rFonts w:cs="Arial"/>
              </w:rPr>
            </w:pPr>
            <w:r>
              <w:t>Demineralized water tank</w:t>
            </w:r>
          </w:p>
        </w:tc>
        <w:tc>
          <w:tcPr>
            <w:tcW w:w="1559" w:type="dxa"/>
            <w:shd w:val="clear" w:color="auto" w:fill="auto"/>
          </w:tcPr>
          <w:p w14:paraId="316100AA" w14:textId="77777777" w:rsidR="00B55BEB" w:rsidRDefault="00B55BEB" w:rsidP="00B55BEB">
            <w:pPr>
              <w:spacing w:before="40" w:after="40"/>
              <w:jc w:val="center"/>
            </w:pPr>
            <w:r>
              <w:t>-</w:t>
            </w:r>
          </w:p>
        </w:tc>
        <w:tc>
          <w:tcPr>
            <w:tcW w:w="2693" w:type="dxa"/>
            <w:shd w:val="clear" w:color="auto" w:fill="auto"/>
          </w:tcPr>
          <w:p w14:paraId="71634E33" w14:textId="77777777" w:rsidR="00B55BEB" w:rsidRPr="00960E0F" w:rsidRDefault="00B55BEB" w:rsidP="00B55BEB">
            <w:pPr>
              <w:spacing w:before="40" w:after="40"/>
            </w:pPr>
          </w:p>
        </w:tc>
      </w:tr>
      <w:tr w:rsidR="00B55BEB" w:rsidRPr="00C629E8" w14:paraId="1C8884CB" w14:textId="77777777" w:rsidTr="00730171">
        <w:trPr>
          <w:cantSplit/>
          <w:trHeight w:val="322"/>
        </w:trPr>
        <w:tc>
          <w:tcPr>
            <w:tcW w:w="4962" w:type="dxa"/>
          </w:tcPr>
          <w:p w14:paraId="09E25D07" w14:textId="77777777" w:rsidR="00B55BEB" w:rsidRPr="003E6A21" w:rsidRDefault="00B55BEB" w:rsidP="00B55BEB">
            <w:pPr>
              <w:spacing w:before="40" w:after="40"/>
              <w:jc w:val="both"/>
              <w:rPr>
                <w:rFonts w:cs="Arial"/>
              </w:rPr>
            </w:pPr>
            <w:r>
              <w:t>Demineralized water pipeline</w:t>
            </w:r>
          </w:p>
        </w:tc>
        <w:tc>
          <w:tcPr>
            <w:tcW w:w="1559" w:type="dxa"/>
            <w:shd w:val="clear" w:color="auto" w:fill="auto"/>
          </w:tcPr>
          <w:p w14:paraId="4C1796BB" w14:textId="77777777" w:rsidR="00B55BEB" w:rsidRDefault="00B55BEB" w:rsidP="00B55BEB">
            <w:pPr>
              <w:spacing w:before="40" w:after="40"/>
              <w:jc w:val="center"/>
            </w:pPr>
            <w:r>
              <w:t>-</w:t>
            </w:r>
          </w:p>
        </w:tc>
        <w:tc>
          <w:tcPr>
            <w:tcW w:w="2693" w:type="dxa"/>
            <w:shd w:val="clear" w:color="auto" w:fill="auto"/>
          </w:tcPr>
          <w:p w14:paraId="3FFE5ED2" w14:textId="77777777" w:rsidR="00B55BEB" w:rsidRPr="00960E0F" w:rsidRDefault="00B55BEB" w:rsidP="00B55BEB">
            <w:pPr>
              <w:spacing w:before="40" w:after="40"/>
            </w:pPr>
          </w:p>
        </w:tc>
      </w:tr>
      <w:tr w:rsidR="00B55BEB" w:rsidRPr="00C629E8" w14:paraId="0FC6234F" w14:textId="77777777" w:rsidTr="00730171">
        <w:trPr>
          <w:cantSplit/>
          <w:trHeight w:val="322"/>
        </w:trPr>
        <w:tc>
          <w:tcPr>
            <w:tcW w:w="9214" w:type="dxa"/>
            <w:gridSpan w:val="3"/>
            <w:tcBorders>
              <w:top w:val="single" w:sz="6" w:space="0" w:color="auto"/>
              <w:bottom w:val="single" w:sz="6" w:space="0" w:color="auto"/>
            </w:tcBorders>
            <w:shd w:val="clear" w:color="auto" w:fill="FF9900"/>
          </w:tcPr>
          <w:p w14:paraId="3C5B25CE" w14:textId="77777777" w:rsidR="00B55BEB" w:rsidRPr="003E6A21" w:rsidRDefault="00B55BEB" w:rsidP="00B55BEB">
            <w:pPr>
              <w:spacing w:before="40" w:after="40"/>
              <w:rPr>
                <w:b/>
              </w:rPr>
            </w:pPr>
            <w:r>
              <w:rPr>
                <w:b/>
              </w:rPr>
              <w:t xml:space="preserve">Flue gas treatment - DPS 01.04 </w:t>
            </w:r>
          </w:p>
        </w:tc>
      </w:tr>
      <w:tr w:rsidR="00B55BEB" w:rsidRPr="00C629E8" w14:paraId="60E1D5FF" w14:textId="77777777" w:rsidTr="00730171">
        <w:trPr>
          <w:cantSplit/>
          <w:trHeight w:val="322"/>
        </w:trPr>
        <w:tc>
          <w:tcPr>
            <w:tcW w:w="9214" w:type="dxa"/>
            <w:gridSpan w:val="3"/>
            <w:tcBorders>
              <w:top w:val="single" w:sz="6" w:space="0" w:color="auto"/>
              <w:bottom w:val="single" w:sz="6" w:space="0" w:color="auto"/>
            </w:tcBorders>
            <w:shd w:val="clear" w:color="auto" w:fill="FFCC00"/>
          </w:tcPr>
          <w:p w14:paraId="3F454E83" w14:textId="77777777" w:rsidR="00B55BEB" w:rsidRPr="003E6A21" w:rsidRDefault="00B55BEB" w:rsidP="00B55BEB">
            <w:pPr>
              <w:spacing w:before="40" w:after="40"/>
              <w:jc w:val="both"/>
            </w:pPr>
            <w:r>
              <w:rPr>
                <w:b/>
              </w:rPr>
              <w:t>Electrostatic separator</w:t>
            </w:r>
          </w:p>
        </w:tc>
      </w:tr>
      <w:tr w:rsidR="00B55BEB" w:rsidRPr="00C629E8" w14:paraId="5D06DD03"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52DB92BE"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4C996D92"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350D5F1E"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542ACC03" w14:textId="77777777" w:rsidTr="00730171">
        <w:trPr>
          <w:cantSplit/>
          <w:trHeight w:val="322"/>
        </w:trPr>
        <w:tc>
          <w:tcPr>
            <w:tcW w:w="4962" w:type="dxa"/>
          </w:tcPr>
          <w:p w14:paraId="6B599122" w14:textId="77777777" w:rsidR="00B55BEB" w:rsidRPr="003E6A21" w:rsidRDefault="00B55BEB" w:rsidP="00B55BEB">
            <w:pPr>
              <w:spacing w:before="40" w:after="40"/>
              <w:jc w:val="both"/>
            </w:pPr>
            <w:r>
              <w:t>Manufacturer</w:t>
            </w:r>
          </w:p>
        </w:tc>
        <w:tc>
          <w:tcPr>
            <w:tcW w:w="1559" w:type="dxa"/>
            <w:shd w:val="clear" w:color="auto" w:fill="auto"/>
          </w:tcPr>
          <w:p w14:paraId="6621A568" w14:textId="77777777" w:rsidR="00B55BEB" w:rsidRPr="000B5564" w:rsidRDefault="00B55BEB" w:rsidP="00B55BEB">
            <w:pPr>
              <w:spacing w:before="40" w:after="40"/>
              <w:jc w:val="center"/>
            </w:pPr>
            <w:r>
              <w:t>-</w:t>
            </w:r>
          </w:p>
        </w:tc>
        <w:tc>
          <w:tcPr>
            <w:tcW w:w="2693" w:type="dxa"/>
            <w:shd w:val="clear" w:color="auto" w:fill="auto"/>
          </w:tcPr>
          <w:p w14:paraId="33D381E4" w14:textId="77777777" w:rsidR="00B55BEB" w:rsidRPr="00960E0F" w:rsidRDefault="00B55BEB" w:rsidP="00B55BEB">
            <w:pPr>
              <w:spacing w:before="40" w:after="40"/>
            </w:pPr>
          </w:p>
        </w:tc>
      </w:tr>
      <w:tr w:rsidR="00B55BEB" w:rsidRPr="00C629E8" w14:paraId="2F6F36AA" w14:textId="77777777" w:rsidTr="00730171">
        <w:trPr>
          <w:cantSplit/>
          <w:trHeight w:val="322"/>
        </w:trPr>
        <w:tc>
          <w:tcPr>
            <w:tcW w:w="4962" w:type="dxa"/>
          </w:tcPr>
          <w:p w14:paraId="08E1742C" w14:textId="77777777" w:rsidR="00B55BEB" w:rsidRPr="003E6A21" w:rsidRDefault="00B55BEB" w:rsidP="00B55BEB">
            <w:pPr>
              <w:spacing w:before="40" w:after="40"/>
              <w:jc w:val="both"/>
            </w:pPr>
            <w:r>
              <w:t>Number of sections</w:t>
            </w:r>
          </w:p>
        </w:tc>
        <w:tc>
          <w:tcPr>
            <w:tcW w:w="1559" w:type="dxa"/>
            <w:shd w:val="clear" w:color="auto" w:fill="auto"/>
          </w:tcPr>
          <w:p w14:paraId="4C3270BC" w14:textId="77777777" w:rsidR="00B55BEB" w:rsidRPr="000B5564" w:rsidRDefault="00B55BEB" w:rsidP="00B55BEB">
            <w:pPr>
              <w:spacing w:before="40" w:after="40"/>
              <w:jc w:val="center"/>
            </w:pPr>
            <w:r>
              <w:t>number</w:t>
            </w:r>
          </w:p>
        </w:tc>
        <w:tc>
          <w:tcPr>
            <w:tcW w:w="2693" w:type="dxa"/>
            <w:shd w:val="clear" w:color="auto" w:fill="auto"/>
          </w:tcPr>
          <w:p w14:paraId="461BB157" w14:textId="77777777" w:rsidR="00B55BEB" w:rsidRPr="000B5564" w:rsidRDefault="00B55BEB" w:rsidP="00B55BEB">
            <w:pPr>
              <w:spacing w:before="40" w:after="40"/>
              <w:jc w:val="both"/>
            </w:pPr>
          </w:p>
        </w:tc>
      </w:tr>
      <w:tr w:rsidR="00B55BEB" w:rsidRPr="00C629E8" w14:paraId="33FE8D65" w14:textId="77777777" w:rsidTr="00730171">
        <w:trPr>
          <w:cantSplit/>
          <w:trHeight w:val="322"/>
        </w:trPr>
        <w:tc>
          <w:tcPr>
            <w:tcW w:w="4962" w:type="dxa"/>
          </w:tcPr>
          <w:p w14:paraId="5890EC5A" w14:textId="77777777" w:rsidR="00B55BEB" w:rsidRPr="003E6A21" w:rsidRDefault="00B55BEB" w:rsidP="00B55BEB">
            <w:pPr>
              <w:spacing w:before="40" w:after="40"/>
              <w:jc w:val="both"/>
            </w:pPr>
            <w:r>
              <w:lastRenderedPageBreak/>
              <w:t>Free cross section</w:t>
            </w:r>
          </w:p>
        </w:tc>
        <w:tc>
          <w:tcPr>
            <w:tcW w:w="1559" w:type="dxa"/>
            <w:shd w:val="clear" w:color="auto" w:fill="auto"/>
          </w:tcPr>
          <w:p w14:paraId="4AC8154E" w14:textId="77777777" w:rsidR="00B55BEB" w:rsidRPr="000B5564" w:rsidRDefault="00B55BEB" w:rsidP="00B55BEB">
            <w:pPr>
              <w:spacing w:before="40" w:after="40"/>
              <w:jc w:val="center"/>
            </w:pPr>
            <w:r>
              <w:t>m</w:t>
            </w:r>
            <w:r>
              <w:rPr>
                <w:vertAlign w:val="superscript"/>
              </w:rPr>
              <w:t>2</w:t>
            </w:r>
          </w:p>
        </w:tc>
        <w:tc>
          <w:tcPr>
            <w:tcW w:w="2693" w:type="dxa"/>
            <w:shd w:val="clear" w:color="auto" w:fill="auto"/>
          </w:tcPr>
          <w:p w14:paraId="78E63EA7" w14:textId="77777777" w:rsidR="00B55BEB" w:rsidRPr="000B5564" w:rsidRDefault="00B55BEB" w:rsidP="00B55BEB">
            <w:pPr>
              <w:spacing w:before="40" w:after="40"/>
              <w:jc w:val="both"/>
            </w:pPr>
          </w:p>
        </w:tc>
      </w:tr>
      <w:tr w:rsidR="00B55BEB" w:rsidRPr="00C629E8" w14:paraId="26318DBF" w14:textId="77777777" w:rsidTr="00730171">
        <w:trPr>
          <w:cantSplit/>
          <w:trHeight w:val="322"/>
        </w:trPr>
        <w:tc>
          <w:tcPr>
            <w:tcW w:w="4962" w:type="dxa"/>
          </w:tcPr>
          <w:p w14:paraId="478337EE" w14:textId="77777777" w:rsidR="00B55BEB" w:rsidRPr="003E6A21" w:rsidRDefault="00B55BEB" w:rsidP="00B55BEB">
            <w:pPr>
              <w:spacing w:before="40" w:after="40"/>
              <w:jc w:val="both"/>
            </w:pPr>
            <w:r>
              <w:t>Max. speed of flue gas</w:t>
            </w:r>
          </w:p>
        </w:tc>
        <w:tc>
          <w:tcPr>
            <w:tcW w:w="1559" w:type="dxa"/>
            <w:shd w:val="clear" w:color="auto" w:fill="auto"/>
          </w:tcPr>
          <w:p w14:paraId="10056FF1" w14:textId="77777777" w:rsidR="00B55BEB" w:rsidRPr="000B5564" w:rsidRDefault="00B55BEB" w:rsidP="00B55BEB">
            <w:pPr>
              <w:spacing w:before="40" w:after="40"/>
              <w:jc w:val="center"/>
            </w:pPr>
            <w:r>
              <w:t>m/s</w:t>
            </w:r>
          </w:p>
        </w:tc>
        <w:tc>
          <w:tcPr>
            <w:tcW w:w="2693" w:type="dxa"/>
            <w:shd w:val="clear" w:color="auto" w:fill="auto"/>
          </w:tcPr>
          <w:p w14:paraId="3BA43928" w14:textId="77777777" w:rsidR="00B55BEB" w:rsidRPr="000B5564" w:rsidRDefault="00B55BEB" w:rsidP="00B55BEB">
            <w:pPr>
              <w:spacing w:before="40" w:after="40"/>
              <w:jc w:val="both"/>
            </w:pPr>
          </w:p>
        </w:tc>
      </w:tr>
      <w:tr w:rsidR="00B55BEB" w:rsidRPr="00C629E8" w14:paraId="232E271A" w14:textId="77777777" w:rsidTr="00730171">
        <w:trPr>
          <w:cantSplit/>
          <w:trHeight w:val="322"/>
        </w:trPr>
        <w:tc>
          <w:tcPr>
            <w:tcW w:w="4962" w:type="dxa"/>
          </w:tcPr>
          <w:p w14:paraId="5617A689" w14:textId="77777777" w:rsidR="00B55BEB" w:rsidRPr="003E6A21" w:rsidRDefault="00B55BEB" w:rsidP="00B55BEB">
            <w:pPr>
              <w:spacing w:before="40" w:after="40"/>
              <w:jc w:val="both"/>
            </w:pPr>
            <w:r>
              <w:t>Time of presence in the active space</w:t>
            </w:r>
          </w:p>
        </w:tc>
        <w:tc>
          <w:tcPr>
            <w:tcW w:w="1559" w:type="dxa"/>
            <w:shd w:val="clear" w:color="auto" w:fill="auto"/>
          </w:tcPr>
          <w:p w14:paraId="645CC0EA" w14:textId="77777777" w:rsidR="00B55BEB" w:rsidRPr="000B5564" w:rsidRDefault="00B55BEB" w:rsidP="00B55BEB">
            <w:pPr>
              <w:spacing w:before="40" w:after="40"/>
              <w:jc w:val="center"/>
            </w:pPr>
            <w:r>
              <w:t>s</w:t>
            </w:r>
          </w:p>
        </w:tc>
        <w:tc>
          <w:tcPr>
            <w:tcW w:w="2693" w:type="dxa"/>
            <w:shd w:val="clear" w:color="auto" w:fill="auto"/>
          </w:tcPr>
          <w:p w14:paraId="5561C778" w14:textId="77777777" w:rsidR="00B55BEB" w:rsidRPr="000B5564" w:rsidRDefault="00B55BEB" w:rsidP="00B55BEB">
            <w:pPr>
              <w:spacing w:before="40" w:after="40"/>
              <w:jc w:val="both"/>
            </w:pPr>
          </w:p>
        </w:tc>
      </w:tr>
      <w:tr w:rsidR="00B55BEB" w:rsidRPr="00C629E8" w14:paraId="63545228" w14:textId="77777777" w:rsidTr="00730171">
        <w:trPr>
          <w:cantSplit/>
          <w:trHeight w:val="322"/>
        </w:trPr>
        <w:tc>
          <w:tcPr>
            <w:tcW w:w="4962" w:type="dxa"/>
          </w:tcPr>
          <w:p w14:paraId="3C9EE87D" w14:textId="77777777" w:rsidR="00B55BEB" w:rsidRPr="000B5564" w:rsidRDefault="00B55BEB" w:rsidP="00B55BEB">
            <w:pPr>
              <w:spacing w:before="40" w:after="40"/>
              <w:jc w:val="both"/>
            </w:pPr>
            <w:r>
              <w:t>Section height</w:t>
            </w:r>
          </w:p>
        </w:tc>
        <w:tc>
          <w:tcPr>
            <w:tcW w:w="1559" w:type="dxa"/>
            <w:shd w:val="clear" w:color="auto" w:fill="auto"/>
          </w:tcPr>
          <w:p w14:paraId="3749C74C" w14:textId="77777777" w:rsidR="00B55BEB" w:rsidRPr="000B5564" w:rsidRDefault="00B55BEB" w:rsidP="00B55BEB">
            <w:pPr>
              <w:spacing w:before="40" w:after="40"/>
              <w:jc w:val="center"/>
            </w:pPr>
            <w:r>
              <w:t>m</w:t>
            </w:r>
          </w:p>
        </w:tc>
        <w:tc>
          <w:tcPr>
            <w:tcW w:w="2693" w:type="dxa"/>
            <w:shd w:val="clear" w:color="auto" w:fill="auto"/>
          </w:tcPr>
          <w:p w14:paraId="246F77D1" w14:textId="77777777" w:rsidR="00B55BEB" w:rsidRPr="000B5564" w:rsidRDefault="00B55BEB" w:rsidP="00B55BEB">
            <w:pPr>
              <w:spacing w:before="40" w:after="40"/>
              <w:jc w:val="both"/>
            </w:pPr>
          </w:p>
        </w:tc>
      </w:tr>
      <w:tr w:rsidR="00B55BEB" w:rsidRPr="00C629E8" w14:paraId="294DB63E" w14:textId="77777777" w:rsidTr="00730171">
        <w:trPr>
          <w:cantSplit/>
          <w:trHeight w:val="322"/>
        </w:trPr>
        <w:tc>
          <w:tcPr>
            <w:tcW w:w="4962" w:type="dxa"/>
          </w:tcPr>
          <w:p w14:paraId="34E0C271" w14:textId="77777777" w:rsidR="00B55BEB" w:rsidRPr="000B5564" w:rsidRDefault="00B55BEB" w:rsidP="00B55BEB">
            <w:pPr>
              <w:spacing w:before="40" w:after="40"/>
              <w:jc w:val="both"/>
            </w:pPr>
            <w:r>
              <w:t>Total length of section 1</w:t>
            </w:r>
          </w:p>
        </w:tc>
        <w:tc>
          <w:tcPr>
            <w:tcW w:w="1559" w:type="dxa"/>
            <w:shd w:val="clear" w:color="auto" w:fill="auto"/>
          </w:tcPr>
          <w:p w14:paraId="2D9030D5" w14:textId="77777777" w:rsidR="00B55BEB" w:rsidRPr="000B5564" w:rsidRDefault="00B55BEB" w:rsidP="00B55BEB">
            <w:pPr>
              <w:spacing w:before="40" w:after="40"/>
              <w:jc w:val="center"/>
            </w:pPr>
            <w:r>
              <w:t>m</w:t>
            </w:r>
          </w:p>
        </w:tc>
        <w:tc>
          <w:tcPr>
            <w:tcW w:w="2693" w:type="dxa"/>
            <w:shd w:val="clear" w:color="auto" w:fill="auto"/>
          </w:tcPr>
          <w:p w14:paraId="0FAE35AC" w14:textId="77777777" w:rsidR="00B55BEB" w:rsidRPr="000B5564" w:rsidRDefault="00B55BEB" w:rsidP="00B55BEB">
            <w:pPr>
              <w:spacing w:before="40" w:after="40"/>
              <w:jc w:val="both"/>
            </w:pPr>
          </w:p>
        </w:tc>
      </w:tr>
      <w:tr w:rsidR="00B55BEB" w:rsidRPr="00C629E8" w14:paraId="672DEB49" w14:textId="77777777" w:rsidTr="00730171">
        <w:trPr>
          <w:cantSplit/>
          <w:trHeight w:val="322"/>
        </w:trPr>
        <w:tc>
          <w:tcPr>
            <w:tcW w:w="4962" w:type="dxa"/>
          </w:tcPr>
          <w:p w14:paraId="25552930" w14:textId="77777777" w:rsidR="00B55BEB" w:rsidRPr="000B5564" w:rsidRDefault="00B55BEB" w:rsidP="00B55BEB">
            <w:pPr>
              <w:spacing w:before="40" w:after="40"/>
              <w:jc w:val="both"/>
            </w:pPr>
            <w:r>
              <w:t>Total length of section 2</w:t>
            </w:r>
          </w:p>
        </w:tc>
        <w:tc>
          <w:tcPr>
            <w:tcW w:w="1559" w:type="dxa"/>
            <w:shd w:val="clear" w:color="auto" w:fill="auto"/>
          </w:tcPr>
          <w:p w14:paraId="4F19E6E9" w14:textId="77777777" w:rsidR="00B55BEB" w:rsidRPr="000B5564" w:rsidRDefault="00B55BEB" w:rsidP="00B55BEB">
            <w:pPr>
              <w:spacing w:before="40" w:after="40"/>
              <w:jc w:val="center"/>
            </w:pPr>
            <w:r>
              <w:t>m</w:t>
            </w:r>
          </w:p>
        </w:tc>
        <w:tc>
          <w:tcPr>
            <w:tcW w:w="2693" w:type="dxa"/>
            <w:shd w:val="clear" w:color="auto" w:fill="auto"/>
          </w:tcPr>
          <w:p w14:paraId="2FBC55A2" w14:textId="77777777" w:rsidR="00B55BEB" w:rsidRPr="000B5564" w:rsidRDefault="00B55BEB" w:rsidP="00B55BEB">
            <w:pPr>
              <w:spacing w:before="40" w:after="40"/>
              <w:jc w:val="both"/>
            </w:pPr>
          </w:p>
        </w:tc>
      </w:tr>
      <w:tr w:rsidR="00B55BEB" w:rsidRPr="00C629E8" w14:paraId="48565BDF" w14:textId="77777777" w:rsidTr="00730171">
        <w:trPr>
          <w:cantSplit/>
          <w:trHeight w:val="322"/>
        </w:trPr>
        <w:tc>
          <w:tcPr>
            <w:tcW w:w="4962" w:type="dxa"/>
          </w:tcPr>
          <w:p w14:paraId="67A83BA4" w14:textId="77777777" w:rsidR="00B55BEB" w:rsidRPr="003E6A21" w:rsidRDefault="00B55BEB" w:rsidP="00B55BEB">
            <w:pPr>
              <w:spacing w:before="40" w:after="40"/>
              <w:jc w:val="both"/>
            </w:pPr>
            <w:r>
              <w:t>Total length of section 3</w:t>
            </w:r>
          </w:p>
        </w:tc>
        <w:tc>
          <w:tcPr>
            <w:tcW w:w="1559" w:type="dxa"/>
            <w:shd w:val="clear" w:color="auto" w:fill="auto"/>
          </w:tcPr>
          <w:p w14:paraId="3C04E08A" w14:textId="77777777" w:rsidR="00B55BEB" w:rsidRPr="000B5564" w:rsidRDefault="00B55BEB" w:rsidP="00B55BEB">
            <w:pPr>
              <w:spacing w:before="40" w:after="40"/>
              <w:jc w:val="center"/>
            </w:pPr>
            <w:r>
              <w:t>m</w:t>
            </w:r>
          </w:p>
        </w:tc>
        <w:tc>
          <w:tcPr>
            <w:tcW w:w="2693" w:type="dxa"/>
            <w:shd w:val="clear" w:color="auto" w:fill="auto"/>
          </w:tcPr>
          <w:p w14:paraId="2226DF6F" w14:textId="77777777" w:rsidR="00B55BEB" w:rsidRPr="000B5564" w:rsidRDefault="00B55BEB" w:rsidP="00B55BEB">
            <w:pPr>
              <w:spacing w:before="40" w:after="40"/>
              <w:jc w:val="both"/>
            </w:pPr>
          </w:p>
        </w:tc>
      </w:tr>
      <w:tr w:rsidR="00B55BEB" w:rsidRPr="00C629E8" w14:paraId="346FC731" w14:textId="77777777" w:rsidTr="00730171">
        <w:trPr>
          <w:cantSplit/>
          <w:trHeight w:val="322"/>
        </w:trPr>
        <w:tc>
          <w:tcPr>
            <w:tcW w:w="4962" w:type="dxa"/>
          </w:tcPr>
          <w:p w14:paraId="340F5CD8" w14:textId="77777777" w:rsidR="00B55BEB" w:rsidRPr="003E6A21" w:rsidRDefault="00B55BEB" w:rsidP="00B55BEB">
            <w:pPr>
              <w:spacing w:before="40" w:after="40"/>
              <w:jc w:val="both"/>
            </w:pPr>
            <w:r>
              <w:t>Number of hoppers</w:t>
            </w:r>
          </w:p>
        </w:tc>
        <w:tc>
          <w:tcPr>
            <w:tcW w:w="1559" w:type="dxa"/>
            <w:shd w:val="clear" w:color="auto" w:fill="auto"/>
          </w:tcPr>
          <w:p w14:paraId="4C699459" w14:textId="77777777" w:rsidR="00B55BEB" w:rsidRPr="000B5564" w:rsidRDefault="00B55BEB" w:rsidP="00B55BEB">
            <w:pPr>
              <w:spacing w:before="40" w:after="40"/>
              <w:jc w:val="center"/>
            </w:pPr>
            <w:r>
              <w:t>items</w:t>
            </w:r>
          </w:p>
        </w:tc>
        <w:tc>
          <w:tcPr>
            <w:tcW w:w="2693" w:type="dxa"/>
            <w:shd w:val="clear" w:color="auto" w:fill="auto"/>
          </w:tcPr>
          <w:p w14:paraId="096CF7EC" w14:textId="77777777" w:rsidR="00B55BEB" w:rsidRPr="000B5564" w:rsidRDefault="00B55BEB" w:rsidP="00B55BEB">
            <w:pPr>
              <w:spacing w:before="40" w:after="40"/>
              <w:jc w:val="both"/>
            </w:pPr>
          </w:p>
        </w:tc>
      </w:tr>
      <w:tr w:rsidR="00B55BEB" w:rsidRPr="00C629E8" w14:paraId="606B630F" w14:textId="77777777" w:rsidTr="00730171">
        <w:trPr>
          <w:cantSplit/>
          <w:trHeight w:val="322"/>
        </w:trPr>
        <w:tc>
          <w:tcPr>
            <w:tcW w:w="4962" w:type="dxa"/>
          </w:tcPr>
          <w:p w14:paraId="3F396DF4" w14:textId="77777777" w:rsidR="00B55BEB" w:rsidRPr="003E6A21" w:rsidRDefault="00B55BEB" w:rsidP="00B55BEB">
            <w:pPr>
              <w:spacing w:before="40" w:after="40"/>
              <w:jc w:val="both"/>
            </w:pPr>
            <w:r>
              <w:t>Sheet thickness of input and output parts</w:t>
            </w:r>
          </w:p>
        </w:tc>
        <w:tc>
          <w:tcPr>
            <w:tcW w:w="1559" w:type="dxa"/>
            <w:shd w:val="clear" w:color="auto" w:fill="auto"/>
          </w:tcPr>
          <w:p w14:paraId="193C0A9A" w14:textId="77777777" w:rsidR="00B55BEB" w:rsidRPr="000B5564" w:rsidRDefault="00B55BEB" w:rsidP="00B55BEB">
            <w:pPr>
              <w:spacing w:before="40" w:after="40"/>
              <w:jc w:val="center"/>
            </w:pPr>
            <w:r>
              <w:t>mm</w:t>
            </w:r>
          </w:p>
        </w:tc>
        <w:tc>
          <w:tcPr>
            <w:tcW w:w="2693" w:type="dxa"/>
            <w:shd w:val="clear" w:color="auto" w:fill="auto"/>
          </w:tcPr>
          <w:p w14:paraId="2F6F6B12" w14:textId="77777777" w:rsidR="00B55BEB" w:rsidRPr="000B5564" w:rsidRDefault="00B55BEB" w:rsidP="00B55BEB">
            <w:pPr>
              <w:spacing w:before="40" w:after="40"/>
              <w:jc w:val="both"/>
            </w:pPr>
          </w:p>
        </w:tc>
      </w:tr>
      <w:tr w:rsidR="00B55BEB" w:rsidRPr="00C629E8" w14:paraId="651D9DEE" w14:textId="77777777" w:rsidTr="00730171">
        <w:trPr>
          <w:cantSplit/>
          <w:trHeight w:val="322"/>
        </w:trPr>
        <w:tc>
          <w:tcPr>
            <w:tcW w:w="4962" w:type="dxa"/>
          </w:tcPr>
          <w:p w14:paraId="12C42845" w14:textId="77777777" w:rsidR="00B55BEB" w:rsidRPr="003E6A21" w:rsidRDefault="00B55BEB" w:rsidP="00B55BEB">
            <w:pPr>
              <w:spacing w:before="40" w:after="40"/>
              <w:jc w:val="both"/>
            </w:pPr>
            <w:r>
              <w:t>Sheet thickness of electrostatic separator box</w:t>
            </w:r>
          </w:p>
        </w:tc>
        <w:tc>
          <w:tcPr>
            <w:tcW w:w="1559" w:type="dxa"/>
            <w:shd w:val="clear" w:color="auto" w:fill="auto"/>
          </w:tcPr>
          <w:p w14:paraId="0A498F2D" w14:textId="77777777" w:rsidR="00B55BEB" w:rsidRPr="000B5564" w:rsidRDefault="00B55BEB" w:rsidP="00B55BEB">
            <w:pPr>
              <w:spacing w:before="40" w:after="40"/>
              <w:jc w:val="center"/>
            </w:pPr>
            <w:r>
              <w:t>mm</w:t>
            </w:r>
          </w:p>
        </w:tc>
        <w:tc>
          <w:tcPr>
            <w:tcW w:w="2693" w:type="dxa"/>
            <w:shd w:val="clear" w:color="auto" w:fill="auto"/>
          </w:tcPr>
          <w:p w14:paraId="430655FD" w14:textId="77777777" w:rsidR="00B55BEB" w:rsidRPr="000B5564" w:rsidRDefault="00B55BEB" w:rsidP="00B55BEB">
            <w:pPr>
              <w:spacing w:before="40" w:after="40"/>
              <w:jc w:val="both"/>
            </w:pPr>
          </w:p>
        </w:tc>
      </w:tr>
      <w:tr w:rsidR="00B55BEB" w:rsidRPr="00C629E8" w14:paraId="37A480DF" w14:textId="77777777" w:rsidTr="00730171">
        <w:trPr>
          <w:cantSplit/>
          <w:trHeight w:val="322"/>
        </w:trPr>
        <w:tc>
          <w:tcPr>
            <w:tcW w:w="4962" w:type="dxa"/>
          </w:tcPr>
          <w:p w14:paraId="3C409731" w14:textId="77777777" w:rsidR="00B55BEB" w:rsidRPr="003E6A21" w:rsidRDefault="00B55BEB" w:rsidP="00B55BEB">
            <w:pPr>
              <w:spacing w:before="40" w:after="40"/>
              <w:jc w:val="both"/>
            </w:pPr>
            <w:r>
              <w:t>Sheet thickness of hoppers</w:t>
            </w:r>
          </w:p>
        </w:tc>
        <w:tc>
          <w:tcPr>
            <w:tcW w:w="1559" w:type="dxa"/>
            <w:shd w:val="clear" w:color="auto" w:fill="auto"/>
          </w:tcPr>
          <w:p w14:paraId="14F50394" w14:textId="77777777" w:rsidR="00B55BEB" w:rsidRPr="000B5564" w:rsidRDefault="00B55BEB" w:rsidP="00B55BEB">
            <w:pPr>
              <w:spacing w:before="40" w:after="40"/>
              <w:jc w:val="center"/>
            </w:pPr>
            <w:r>
              <w:t>mm</w:t>
            </w:r>
          </w:p>
        </w:tc>
        <w:tc>
          <w:tcPr>
            <w:tcW w:w="2693" w:type="dxa"/>
            <w:shd w:val="clear" w:color="auto" w:fill="auto"/>
          </w:tcPr>
          <w:p w14:paraId="1696F0E7" w14:textId="57E3B086" w:rsidR="00B55BEB" w:rsidRPr="000B5564" w:rsidRDefault="00B55BEB" w:rsidP="00B55BEB">
            <w:pPr>
              <w:spacing w:before="40" w:after="40"/>
              <w:jc w:val="both"/>
            </w:pPr>
            <w:r>
              <w:t>5</w:t>
            </w:r>
          </w:p>
        </w:tc>
      </w:tr>
      <w:tr w:rsidR="00B55BEB" w:rsidRPr="00C629E8" w14:paraId="666BB1A5" w14:textId="77777777" w:rsidTr="00730171">
        <w:trPr>
          <w:cantSplit/>
          <w:trHeight w:val="322"/>
        </w:trPr>
        <w:tc>
          <w:tcPr>
            <w:tcW w:w="4962" w:type="dxa"/>
          </w:tcPr>
          <w:p w14:paraId="3CF0B245" w14:textId="77777777" w:rsidR="00B55BEB" w:rsidRPr="003E6A21" w:rsidRDefault="00B55BEB" w:rsidP="00B55BEB">
            <w:pPr>
              <w:spacing w:before="40" w:after="40"/>
              <w:jc w:val="both"/>
            </w:pPr>
            <w:r>
              <w:t>Insulation sheet thickness</w:t>
            </w:r>
          </w:p>
        </w:tc>
        <w:tc>
          <w:tcPr>
            <w:tcW w:w="1559" w:type="dxa"/>
            <w:shd w:val="clear" w:color="auto" w:fill="auto"/>
          </w:tcPr>
          <w:p w14:paraId="78F3D0F0" w14:textId="77777777" w:rsidR="00B55BEB" w:rsidRPr="000B5564" w:rsidRDefault="00B55BEB" w:rsidP="00B55BEB">
            <w:pPr>
              <w:spacing w:before="40" w:after="40"/>
              <w:jc w:val="center"/>
            </w:pPr>
            <w:r>
              <w:t>mm</w:t>
            </w:r>
          </w:p>
        </w:tc>
        <w:tc>
          <w:tcPr>
            <w:tcW w:w="2693" w:type="dxa"/>
            <w:shd w:val="clear" w:color="auto" w:fill="auto"/>
          </w:tcPr>
          <w:p w14:paraId="3CA37927" w14:textId="77777777" w:rsidR="00B55BEB" w:rsidRPr="000B5564" w:rsidRDefault="00B55BEB" w:rsidP="00B55BEB">
            <w:pPr>
              <w:spacing w:before="40" w:after="40"/>
              <w:jc w:val="both"/>
            </w:pPr>
          </w:p>
        </w:tc>
      </w:tr>
      <w:tr w:rsidR="00B55BEB" w:rsidRPr="00C629E8" w14:paraId="4CE0EBBA" w14:textId="77777777" w:rsidTr="00730171">
        <w:trPr>
          <w:cantSplit/>
          <w:trHeight w:val="322"/>
        </w:trPr>
        <w:tc>
          <w:tcPr>
            <w:tcW w:w="4962" w:type="dxa"/>
          </w:tcPr>
          <w:p w14:paraId="4C8AF709" w14:textId="77777777" w:rsidR="00B55BEB" w:rsidRPr="003E6A21" w:rsidRDefault="00B55BEB" w:rsidP="00B55BEB">
            <w:pPr>
              <w:spacing w:before="40" w:after="40"/>
              <w:jc w:val="both"/>
            </w:pPr>
            <w:r>
              <w:t>Thickness of insulation of input and output parts</w:t>
            </w:r>
          </w:p>
        </w:tc>
        <w:tc>
          <w:tcPr>
            <w:tcW w:w="1559" w:type="dxa"/>
            <w:shd w:val="clear" w:color="auto" w:fill="auto"/>
          </w:tcPr>
          <w:p w14:paraId="0A33E3EC" w14:textId="77777777" w:rsidR="00B55BEB" w:rsidRPr="000B5564" w:rsidRDefault="00B55BEB" w:rsidP="00B55BEB">
            <w:pPr>
              <w:spacing w:before="40" w:after="40"/>
              <w:jc w:val="center"/>
            </w:pPr>
            <w:r>
              <w:t>mm</w:t>
            </w:r>
          </w:p>
        </w:tc>
        <w:tc>
          <w:tcPr>
            <w:tcW w:w="2693" w:type="dxa"/>
            <w:shd w:val="clear" w:color="auto" w:fill="auto"/>
          </w:tcPr>
          <w:p w14:paraId="03BB8B70" w14:textId="77777777" w:rsidR="00B55BEB" w:rsidRPr="000B5564" w:rsidRDefault="00B55BEB" w:rsidP="00B55BEB">
            <w:pPr>
              <w:spacing w:before="40" w:after="40"/>
              <w:jc w:val="both"/>
            </w:pPr>
          </w:p>
        </w:tc>
      </w:tr>
      <w:tr w:rsidR="00B55BEB" w:rsidRPr="00C629E8" w14:paraId="7DE4D3D7" w14:textId="77777777" w:rsidTr="00730171">
        <w:trPr>
          <w:cantSplit/>
          <w:trHeight w:val="322"/>
        </w:trPr>
        <w:tc>
          <w:tcPr>
            <w:tcW w:w="4962" w:type="dxa"/>
          </w:tcPr>
          <w:p w14:paraId="6BC02692" w14:textId="77777777" w:rsidR="00B55BEB" w:rsidRPr="003E6A21" w:rsidRDefault="00B55BEB" w:rsidP="00B55BEB">
            <w:pPr>
              <w:spacing w:before="40" w:after="40"/>
              <w:jc w:val="both"/>
            </w:pPr>
            <w:r>
              <w:t>Thickness of insulation of the electrostatic separator box</w:t>
            </w:r>
          </w:p>
        </w:tc>
        <w:tc>
          <w:tcPr>
            <w:tcW w:w="1559" w:type="dxa"/>
            <w:shd w:val="clear" w:color="auto" w:fill="auto"/>
          </w:tcPr>
          <w:p w14:paraId="45948D60" w14:textId="77777777" w:rsidR="00B55BEB" w:rsidRPr="000B5564" w:rsidRDefault="00B55BEB" w:rsidP="00B55BEB">
            <w:pPr>
              <w:spacing w:before="40" w:after="40"/>
              <w:jc w:val="center"/>
            </w:pPr>
            <w:r>
              <w:t>mm</w:t>
            </w:r>
          </w:p>
        </w:tc>
        <w:tc>
          <w:tcPr>
            <w:tcW w:w="2693" w:type="dxa"/>
            <w:shd w:val="clear" w:color="auto" w:fill="auto"/>
          </w:tcPr>
          <w:p w14:paraId="6F0069B9" w14:textId="77777777" w:rsidR="00B55BEB" w:rsidRPr="000B5564" w:rsidRDefault="00B55BEB" w:rsidP="00B55BEB">
            <w:pPr>
              <w:spacing w:before="40" w:after="40"/>
              <w:jc w:val="both"/>
            </w:pPr>
          </w:p>
        </w:tc>
      </w:tr>
      <w:tr w:rsidR="00B55BEB" w:rsidRPr="00C629E8" w14:paraId="25928CB1" w14:textId="77777777" w:rsidTr="00730171">
        <w:trPr>
          <w:cantSplit/>
          <w:trHeight w:val="322"/>
        </w:trPr>
        <w:tc>
          <w:tcPr>
            <w:tcW w:w="4962" w:type="dxa"/>
          </w:tcPr>
          <w:p w14:paraId="4E9FE633" w14:textId="77777777" w:rsidR="00B55BEB" w:rsidRPr="003E6A21" w:rsidRDefault="00B55BEB" w:rsidP="00B55BEB">
            <w:pPr>
              <w:spacing w:before="40" w:after="40"/>
              <w:jc w:val="both"/>
            </w:pPr>
            <w:r>
              <w:t>Thickness of insulation of hoppers</w:t>
            </w:r>
          </w:p>
        </w:tc>
        <w:tc>
          <w:tcPr>
            <w:tcW w:w="1559" w:type="dxa"/>
            <w:shd w:val="clear" w:color="auto" w:fill="auto"/>
          </w:tcPr>
          <w:p w14:paraId="674F1F8C" w14:textId="77777777" w:rsidR="00B55BEB" w:rsidRPr="000B5564" w:rsidRDefault="00B55BEB" w:rsidP="00B55BEB">
            <w:pPr>
              <w:spacing w:before="40" w:after="40"/>
              <w:jc w:val="center"/>
            </w:pPr>
            <w:r>
              <w:t>mm</w:t>
            </w:r>
          </w:p>
        </w:tc>
        <w:tc>
          <w:tcPr>
            <w:tcW w:w="2693" w:type="dxa"/>
            <w:shd w:val="clear" w:color="auto" w:fill="auto"/>
          </w:tcPr>
          <w:p w14:paraId="617A22B6" w14:textId="77777777" w:rsidR="00B55BEB" w:rsidRPr="000B5564" w:rsidRDefault="00B55BEB" w:rsidP="00B55BEB">
            <w:pPr>
              <w:spacing w:before="40" w:after="40"/>
              <w:jc w:val="both"/>
            </w:pPr>
          </w:p>
        </w:tc>
      </w:tr>
      <w:tr w:rsidR="00B55BEB" w:rsidRPr="00C629E8" w14:paraId="662DDC0B" w14:textId="77777777" w:rsidTr="00730171">
        <w:trPr>
          <w:cantSplit/>
          <w:trHeight w:val="322"/>
        </w:trPr>
        <w:tc>
          <w:tcPr>
            <w:tcW w:w="4962" w:type="dxa"/>
          </w:tcPr>
          <w:p w14:paraId="022C1D59" w14:textId="77777777" w:rsidR="00B55BEB" w:rsidRPr="003E6A21" w:rsidRDefault="00B55BEB" w:rsidP="00B55BEB">
            <w:pPr>
              <w:spacing w:before="40" w:after="40"/>
              <w:jc w:val="both"/>
            </w:pPr>
            <w:r>
              <w:t>Total weight of the electrostatic separator</w:t>
            </w:r>
          </w:p>
        </w:tc>
        <w:tc>
          <w:tcPr>
            <w:tcW w:w="1559" w:type="dxa"/>
            <w:shd w:val="clear" w:color="auto" w:fill="auto"/>
          </w:tcPr>
          <w:p w14:paraId="716E97E6" w14:textId="77777777" w:rsidR="00B55BEB" w:rsidRPr="000B5564" w:rsidRDefault="00B55BEB" w:rsidP="00B55BEB">
            <w:pPr>
              <w:spacing w:before="40" w:after="40"/>
              <w:jc w:val="center"/>
            </w:pPr>
            <w:r>
              <w:t>t</w:t>
            </w:r>
          </w:p>
        </w:tc>
        <w:tc>
          <w:tcPr>
            <w:tcW w:w="2693" w:type="dxa"/>
            <w:shd w:val="clear" w:color="auto" w:fill="auto"/>
          </w:tcPr>
          <w:p w14:paraId="3AC65814" w14:textId="77777777" w:rsidR="00B55BEB" w:rsidRPr="000B5564" w:rsidRDefault="00B55BEB" w:rsidP="00B55BEB">
            <w:pPr>
              <w:spacing w:before="40" w:after="40"/>
              <w:jc w:val="both"/>
            </w:pPr>
          </w:p>
        </w:tc>
      </w:tr>
      <w:tr w:rsidR="00B55BEB" w:rsidRPr="00C629E8" w14:paraId="7B78B69C" w14:textId="77777777" w:rsidTr="00730171">
        <w:trPr>
          <w:cantSplit/>
          <w:trHeight w:val="322"/>
        </w:trPr>
        <w:tc>
          <w:tcPr>
            <w:tcW w:w="4962" w:type="dxa"/>
            <w:tcBorders>
              <w:top w:val="single" w:sz="6" w:space="0" w:color="auto"/>
              <w:bottom w:val="single" w:sz="6" w:space="0" w:color="auto"/>
            </w:tcBorders>
            <w:shd w:val="clear" w:color="auto" w:fill="FFCC99"/>
          </w:tcPr>
          <w:p w14:paraId="085F779A" w14:textId="77777777" w:rsidR="00B55BEB" w:rsidRPr="003E6A21" w:rsidRDefault="00B55BEB" w:rsidP="00B55BEB">
            <w:pPr>
              <w:spacing w:before="40" w:after="40"/>
              <w:jc w:val="both"/>
              <w:rPr>
                <w:b/>
              </w:rPr>
            </w:pPr>
            <w:r>
              <w:rPr>
                <w:b/>
              </w:rPr>
              <w:t>Electric equipment</w:t>
            </w:r>
          </w:p>
        </w:tc>
        <w:tc>
          <w:tcPr>
            <w:tcW w:w="1559" w:type="dxa"/>
            <w:tcBorders>
              <w:top w:val="single" w:sz="6" w:space="0" w:color="auto"/>
              <w:bottom w:val="single" w:sz="6" w:space="0" w:color="auto"/>
            </w:tcBorders>
            <w:shd w:val="clear" w:color="auto" w:fill="FFCC99"/>
          </w:tcPr>
          <w:p w14:paraId="517C0E1C" w14:textId="77777777" w:rsidR="00B55BEB" w:rsidRDefault="00B55BEB" w:rsidP="00B55BEB">
            <w:pPr>
              <w:spacing w:before="40" w:after="40"/>
              <w:jc w:val="center"/>
            </w:pPr>
          </w:p>
        </w:tc>
        <w:tc>
          <w:tcPr>
            <w:tcW w:w="2693" w:type="dxa"/>
            <w:tcBorders>
              <w:top w:val="single" w:sz="6" w:space="0" w:color="auto"/>
              <w:bottom w:val="single" w:sz="6" w:space="0" w:color="auto"/>
            </w:tcBorders>
            <w:shd w:val="clear" w:color="auto" w:fill="FFCC99"/>
          </w:tcPr>
          <w:p w14:paraId="1F3626BC" w14:textId="77777777" w:rsidR="00B55BEB" w:rsidRPr="000B5564" w:rsidRDefault="00B55BEB" w:rsidP="00B55BEB">
            <w:pPr>
              <w:spacing w:before="40" w:after="40"/>
              <w:jc w:val="both"/>
            </w:pPr>
          </w:p>
        </w:tc>
      </w:tr>
      <w:tr w:rsidR="00B55BEB" w:rsidRPr="00C629E8" w14:paraId="35A81CE4"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61028757"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390EFA6F"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0EAA4866"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06370A18" w14:textId="77777777" w:rsidTr="00730171">
        <w:trPr>
          <w:cantSplit/>
          <w:trHeight w:val="322"/>
        </w:trPr>
        <w:tc>
          <w:tcPr>
            <w:tcW w:w="4962" w:type="dxa"/>
            <w:tcBorders>
              <w:top w:val="single" w:sz="6" w:space="0" w:color="auto"/>
            </w:tcBorders>
          </w:tcPr>
          <w:p w14:paraId="0D691446" w14:textId="77777777" w:rsidR="00B55BEB" w:rsidRPr="003E6A21" w:rsidRDefault="00B55BEB" w:rsidP="00B55BEB">
            <w:pPr>
              <w:spacing w:before="40" w:after="40"/>
              <w:jc w:val="both"/>
            </w:pPr>
            <w:r>
              <w:t>Number of HV sources</w:t>
            </w:r>
          </w:p>
        </w:tc>
        <w:tc>
          <w:tcPr>
            <w:tcW w:w="1559" w:type="dxa"/>
            <w:tcBorders>
              <w:top w:val="single" w:sz="6" w:space="0" w:color="auto"/>
            </w:tcBorders>
            <w:shd w:val="clear" w:color="auto" w:fill="auto"/>
          </w:tcPr>
          <w:p w14:paraId="133B72CF" w14:textId="77777777" w:rsidR="00B55BEB" w:rsidRPr="000B5564" w:rsidRDefault="00B55BEB" w:rsidP="00B55BEB">
            <w:pPr>
              <w:spacing w:before="40" w:after="40"/>
              <w:jc w:val="center"/>
            </w:pPr>
            <w:r>
              <w:t>items</w:t>
            </w:r>
          </w:p>
        </w:tc>
        <w:tc>
          <w:tcPr>
            <w:tcW w:w="2693" w:type="dxa"/>
            <w:tcBorders>
              <w:top w:val="single" w:sz="6" w:space="0" w:color="auto"/>
            </w:tcBorders>
            <w:shd w:val="clear" w:color="auto" w:fill="auto"/>
          </w:tcPr>
          <w:p w14:paraId="6AB03D92" w14:textId="77777777" w:rsidR="00B55BEB" w:rsidRPr="000B5564" w:rsidRDefault="00B55BEB" w:rsidP="00B55BEB">
            <w:pPr>
              <w:spacing w:before="40" w:after="40"/>
              <w:jc w:val="both"/>
            </w:pPr>
          </w:p>
        </w:tc>
      </w:tr>
      <w:tr w:rsidR="00B55BEB" w:rsidRPr="00C629E8" w14:paraId="01E0EE95" w14:textId="77777777" w:rsidTr="00730171">
        <w:trPr>
          <w:cantSplit/>
          <w:trHeight w:val="322"/>
        </w:trPr>
        <w:tc>
          <w:tcPr>
            <w:tcW w:w="4962" w:type="dxa"/>
          </w:tcPr>
          <w:p w14:paraId="088AFE75" w14:textId="77777777" w:rsidR="00B55BEB" w:rsidRPr="003E6A21" w:rsidRDefault="00B55BEB" w:rsidP="00B55BEB">
            <w:pPr>
              <w:spacing w:before="40" w:after="40"/>
              <w:jc w:val="both"/>
            </w:pPr>
            <w:r>
              <w:t>Source current</w:t>
            </w:r>
          </w:p>
        </w:tc>
        <w:tc>
          <w:tcPr>
            <w:tcW w:w="1559" w:type="dxa"/>
            <w:shd w:val="clear" w:color="auto" w:fill="auto"/>
          </w:tcPr>
          <w:p w14:paraId="575089C5" w14:textId="77777777" w:rsidR="00B55BEB" w:rsidRPr="000B5564" w:rsidRDefault="00B55BEB" w:rsidP="00B55BEB">
            <w:pPr>
              <w:spacing w:before="40" w:after="40"/>
              <w:jc w:val="center"/>
            </w:pPr>
            <w:r>
              <w:t xml:space="preserve">mA </w:t>
            </w:r>
            <w:proofErr w:type="spellStart"/>
            <w:r>
              <w:t>rms</w:t>
            </w:r>
            <w:proofErr w:type="spellEnd"/>
          </w:p>
        </w:tc>
        <w:tc>
          <w:tcPr>
            <w:tcW w:w="2693" w:type="dxa"/>
            <w:shd w:val="clear" w:color="auto" w:fill="auto"/>
          </w:tcPr>
          <w:p w14:paraId="47C23E68" w14:textId="77777777" w:rsidR="00B55BEB" w:rsidRPr="000B5564" w:rsidRDefault="00B55BEB" w:rsidP="00B55BEB">
            <w:pPr>
              <w:spacing w:before="40" w:after="40"/>
              <w:jc w:val="both"/>
            </w:pPr>
          </w:p>
        </w:tc>
      </w:tr>
      <w:tr w:rsidR="00B55BEB" w:rsidRPr="00C629E8" w14:paraId="2B93321F" w14:textId="77777777" w:rsidTr="00730171">
        <w:trPr>
          <w:cantSplit/>
          <w:trHeight w:val="322"/>
        </w:trPr>
        <w:tc>
          <w:tcPr>
            <w:tcW w:w="4962" w:type="dxa"/>
          </w:tcPr>
          <w:p w14:paraId="2D2D7297" w14:textId="77777777" w:rsidR="00B55BEB" w:rsidRPr="003E6A21" w:rsidRDefault="00B55BEB" w:rsidP="00B55BEB">
            <w:pPr>
              <w:spacing w:before="40" w:after="40"/>
              <w:jc w:val="both"/>
            </w:pPr>
            <w:r>
              <w:t>Peak voltage</w:t>
            </w:r>
          </w:p>
        </w:tc>
        <w:tc>
          <w:tcPr>
            <w:tcW w:w="1559" w:type="dxa"/>
            <w:shd w:val="clear" w:color="auto" w:fill="auto"/>
          </w:tcPr>
          <w:p w14:paraId="4391E7FE" w14:textId="77777777" w:rsidR="00B55BEB" w:rsidRPr="000B5564" w:rsidRDefault="00B55BEB" w:rsidP="00B55BEB">
            <w:pPr>
              <w:spacing w:before="40" w:after="40"/>
              <w:jc w:val="center"/>
            </w:pPr>
            <w:r>
              <w:t>kV</w:t>
            </w:r>
          </w:p>
        </w:tc>
        <w:tc>
          <w:tcPr>
            <w:tcW w:w="2693" w:type="dxa"/>
            <w:shd w:val="clear" w:color="auto" w:fill="auto"/>
          </w:tcPr>
          <w:p w14:paraId="4F7DE3A6" w14:textId="77777777" w:rsidR="00B55BEB" w:rsidRPr="000B5564" w:rsidRDefault="00B55BEB" w:rsidP="00B55BEB">
            <w:pPr>
              <w:spacing w:before="40" w:after="40"/>
              <w:jc w:val="both"/>
            </w:pPr>
          </w:p>
        </w:tc>
      </w:tr>
      <w:tr w:rsidR="00B55BEB" w:rsidRPr="00C629E8" w14:paraId="719040B3" w14:textId="77777777" w:rsidTr="00730171">
        <w:trPr>
          <w:cantSplit/>
          <w:trHeight w:val="322"/>
        </w:trPr>
        <w:tc>
          <w:tcPr>
            <w:tcW w:w="4962" w:type="dxa"/>
          </w:tcPr>
          <w:p w14:paraId="48F6886F" w14:textId="77777777" w:rsidR="00B55BEB" w:rsidRPr="003E6A21" w:rsidRDefault="00B55BEB" w:rsidP="00B55BEB">
            <w:pPr>
              <w:spacing w:before="40" w:after="40"/>
              <w:jc w:val="both"/>
            </w:pPr>
            <w:r>
              <w:t>Power input</w:t>
            </w:r>
          </w:p>
        </w:tc>
        <w:tc>
          <w:tcPr>
            <w:tcW w:w="1559" w:type="dxa"/>
            <w:shd w:val="clear" w:color="auto" w:fill="auto"/>
          </w:tcPr>
          <w:p w14:paraId="34DCD481" w14:textId="77777777" w:rsidR="00B55BEB" w:rsidRPr="000B5564" w:rsidRDefault="00B55BEB" w:rsidP="00B55BEB">
            <w:pPr>
              <w:spacing w:before="40" w:after="40"/>
              <w:jc w:val="center"/>
            </w:pPr>
            <w:r>
              <w:t>kVA</w:t>
            </w:r>
          </w:p>
        </w:tc>
        <w:tc>
          <w:tcPr>
            <w:tcW w:w="2693" w:type="dxa"/>
            <w:shd w:val="clear" w:color="auto" w:fill="auto"/>
          </w:tcPr>
          <w:p w14:paraId="16D12BF6" w14:textId="77777777" w:rsidR="00B55BEB" w:rsidRPr="000B5564" w:rsidRDefault="00B55BEB" w:rsidP="00B55BEB">
            <w:pPr>
              <w:spacing w:before="40" w:after="40"/>
              <w:jc w:val="both"/>
            </w:pPr>
          </w:p>
        </w:tc>
      </w:tr>
      <w:tr w:rsidR="00B55BEB" w:rsidRPr="00C629E8" w14:paraId="42EEF9F5" w14:textId="77777777" w:rsidTr="00730171">
        <w:trPr>
          <w:cantSplit/>
          <w:trHeight w:val="322"/>
        </w:trPr>
        <w:tc>
          <w:tcPr>
            <w:tcW w:w="4962" w:type="dxa"/>
          </w:tcPr>
          <w:p w14:paraId="460F060B" w14:textId="77777777" w:rsidR="00B55BEB" w:rsidRPr="003E6A21" w:rsidRDefault="00B55BEB" w:rsidP="00B55BEB">
            <w:pPr>
              <w:spacing w:before="40" w:after="40"/>
              <w:jc w:val="both"/>
            </w:pPr>
            <w:r>
              <w:t>Electric output:</w:t>
            </w:r>
          </w:p>
        </w:tc>
        <w:tc>
          <w:tcPr>
            <w:tcW w:w="1559" w:type="dxa"/>
            <w:shd w:val="clear" w:color="auto" w:fill="auto"/>
          </w:tcPr>
          <w:p w14:paraId="4967A6F1" w14:textId="77777777" w:rsidR="00B55BEB" w:rsidRPr="000B5564" w:rsidRDefault="00B55BEB" w:rsidP="00B55BEB">
            <w:pPr>
              <w:spacing w:before="40" w:after="40"/>
              <w:jc w:val="center"/>
            </w:pPr>
          </w:p>
        </w:tc>
        <w:tc>
          <w:tcPr>
            <w:tcW w:w="2693" w:type="dxa"/>
            <w:shd w:val="clear" w:color="auto" w:fill="auto"/>
          </w:tcPr>
          <w:p w14:paraId="287C4850" w14:textId="77777777" w:rsidR="00B55BEB" w:rsidRPr="000B5564" w:rsidRDefault="00B55BEB" w:rsidP="00B55BEB">
            <w:pPr>
              <w:spacing w:before="40" w:after="40"/>
              <w:jc w:val="both"/>
            </w:pPr>
          </w:p>
        </w:tc>
      </w:tr>
      <w:tr w:rsidR="00B55BEB" w:rsidRPr="00C629E8" w14:paraId="30E9D3EF" w14:textId="77777777" w:rsidTr="00730171">
        <w:trPr>
          <w:cantSplit/>
          <w:trHeight w:val="322"/>
        </w:trPr>
        <w:tc>
          <w:tcPr>
            <w:tcW w:w="4962" w:type="dxa"/>
          </w:tcPr>
          <w:p w14:paraId="64F7FE20" w14:textId="77777777" w:rsidR="00B55BEB" w:rsidRPr="003E6A21" w:rsidRDefault="00B55BEB" w:rsidP="00B55BEB">
            <w:pPr>
              <w:spacing w:before="40" w:after="40"/>
              <w:jc w:val="both"/>
            </w:pPr>
            <w:r>
              <w:t>Hopper heating</w:t>
            </w:r>
          </w:p>
        </w:tc>
        <w:tc>
          <w:tcPr>
            <w:tcW w:w="1559" w:type="dxa"/>
            <w:shd w:val="clear" w:color="auto" w:fill="auto"/>
          </w:tcPr>
          <w:p w14:paraId="18DCEE77" w14:textId="77777777" w:rsidR="00B55BEB" w:rsidRPr="000B5564" w:rsidRDefault="00B55BEB" w:rsidP="00B55BEB">
            <w:pPr>
              <w:spacing w:before="40" w:after="40"/>
              <w:jc w:val="center"/>
            </w:pPr>
            <w:r>
              <w:t>kW</w:t>
            </w:r>
          </w:p>
        </w:tc>
        <w:tc>
          <w:tcPr>
            <w:tcW w:w="2693" w:type="dxa"/>
            <w:shd w:val="clear" w:color="auto" w:fill="auto"/>
          </w:tcPr>
          <w:p w14:paraId="6EB500BA" w14:textId="77777777" w:rsidR="00B55BEB" w:rsidRPr="000B5564" w:rsidRDefault="00B55BEB" w:rsidP="00B55BEB">
            <w:pPr>
              <w:spacing w:before="40" w:after="40"/>
              <w:jc w:val="both"/>
            </w:pPr>
          </w:p>
        </w:tc>
      </w:tr>
      <w:tr w:rsidR="00B55BEB" w:rsidRPr="00C629E8" w14:paraId="00140D40" w14:textId="77777777" w:rsidTr="00730171">
        <w:trPr>
          <w:cantSplit/>
          <w:trHeight w:val="322"/>
        </w:trPr>
        <w:tc>
          <w:tcPr>
            <w:tcW w:w="4962" w:type="dxa"/>
          </w:tcPr>
          <w:p w14:paraId="1574551D" w14:textId="77777777" w:rsidR="00B55BEB" w:rsidRPr="003E6A21" w:rsidRDefault="00B55BEB" w:rsidP="00B55BEB">
            <w:pPr>
              <w:spacing w:before="40" w:after="40"/>
              <w:jc w:val="both"/>
            </w:pPr>
            <w:r>
              <w:t>Unloading screw conveyors</w:t>
            </w:r>
          </w:p>
        </w:tc>
        <w:tc>
          <w:tcPr>
            <w:tcW w:w="1559" w:type="dxa"/>
            <w:shd w:val="clear" w:color="auto" w:fill="auto"/>
          </w:tcPr>
          <w:p w14:paraId="2AF1F27B" w14:textId="77777777" w:rsidR="00B55BEB" w:rsidRPr="000B5564" w:rsidRDefault="00B55BEB" w:rsidP="00B55BEB">
            <w:pPr>
              <w:spacing w:before="40" w:after="40"/>
              <w:jc w:val="center"/>
            </w:pPr>
            <w:r>
              <w:t>kW</w:t>
            </w:r>
          </w:p>
        </w:tc>
        <w:tc>
          <w:tcPr>
            <w:tcW w:w="2693" w:type="dxa"/>
            <w:shd w:val="clear" w:color="auto" w:fill="auto"/>
          </w:tcPr>
          <w:p w14:paraId="1EF03453" w14:textId="77777777" w:rsidR="00B55BEB" w:rsidRPr="000B5564" w:rsidRDefault="00B55BEB" w:rsidP="00B55BEB">
            <w:pPr>
              <w:spacing w:before="40" w:after="40"/>
              <w:jc w:val="both"/>
            </w:pPr>
          </w:p>
        </w:tc>
      </w:tr>
      <w:tr w:rsidR="00B55BEB" w:rsidRPr="00C629E8" w14:paraId="0F8A9148" w14:textId="77777777" w:rsidTr="00730171">
        <w:trPr>
          <w:cantSplit/>
          <w:trHeight w:val="322"/>
        </w:trPr>
        <w:tc>
          <w:tcPr>
            <w:tcW w:w="4962" w:type="dxa"/>
          </w:tcPr>
          <w:p w14:paraId="1C4D1377" w14:textId="77777777" w:rsidR="00B55BEB" w:rsidRPr="003E6A21" w:rsidRDefault="00B55BEB" w:rsidP="00B55BEB">
            <w:pPr>
              <w:spacing w:before="40" w:after="40"/>
              <w:jc w:val="both"/>
            </w:pPr>
            <w:r>
              <w:t>Turnstile gates</w:t>
            </w:r>
          </w:p>
        </w:tc>
        <w:tc>
          <w:tcPr>
            <w:tcW w:w="1559" w:type="dxa"/>
            <w:shd w:val="clear" w:color="auto" w:fill="auto"/>
          </w:tcPr>
          <w:p w14:paraId="53F06D16" w14:textId="77777777" w:rsidR="00B55BEB" w:rsidRPr="000B5564" w:rsidRDefault="00B55BEB" w:rsidP="00B55BEB">
            <w:pPr>
              <w:spacing w:before="40" w:after="40"/>
              <w:jc w:val="center"/>
            </w:pPr>
            <w:r>
              <w:t>kW</w:t>
            </w:r>
          </w:p>
        </w:tc>
        <w:tc>
          <w:tcPr>
            <w:tcW w:w="2693" w:type="dxa"/>
            <w:shd w:val="clear" w:color="auto" w:fill="auto"/>
          </w:tcPr>
          <w:p w14:paraId="4995B697" w14:textId="77777777" w:rsidR="00B55BEB" w:rsidRPr="000B5564" w:rsidRDefault="00B55BEB" w:rsidP="00B55BEB">
            <w:pPr>
              <w:spacing w:before="40" w:after="40"/>
              <w:jc w:val="both"/>
            </w:pPr>
          </w:p>
        </w:tc>
      </w:tr>
      <w:tr w:rsidR="00B55BEB" w:rsidRPr="00C629E8" w14:paraId="22F74C7D" w14:textId="77777777" w:rsidTr="00730171">
        <w:trPr>
          <w:cantSplit/>
          <w:trHeight w:val="322"/>
        </w:trPr>
        <w:tc>
          <w:tcPr>
            <w:tcW w:w="4962" w:type="dxa"/>
            <w:tcBorders>
              <w:top w:val="single" w:sz="6" w:space="0" w:color="auto"/>
              <w:bottom w:val="single" w:sz="6" w:space="0" w:color="auto"/>
            </w:tcBorders>
            <w:shd w:val="clear" w:color="auto" w:fill="FFCC99"/>
          </w:tcPr>
          <w:p w14:paraId="51F42323" w14:textId="77777777" w:rsidR="00B55BEB" w:rsidRPr="003E6A21" w:rsidRDefault="00B55BEB" w:rsidP="00B55BEB">
            <w:pPr>
              <w:spacing w:before="40" w:after="40"/>
              <w:jc w:val="both"/>
              <w:rPr>
                <w:b/>
              </w:rPr>
            </w:pPr>
            <w:r>
              <w:rPr>
                <w:b/>
              </w:rPr>
              <w:t>Knocking system</w:t>
            </w:r>
          </w:p>
        </w:tc>
        <w:tc>
          <w:tcPr>
            <w:tcW w:w="1559" w:type="dxa"/>
            <w:tcBorders>
              <w:top w:val="single" w:sz="6" w:space="0" w:color="auto"/>
              <w:bottom w:val="single" w:sz="6" w:space="0" w:color="auto"/>
            </w:tcBorders>
            <w:shd w:val="clear" w:color="auto" w:fill="FFCC99"/>
          </w:tcPr>
          <w:p w14:paraId="1DF4E775" w14:textId="77777777" w:rsidR="00B55BEB" w:rsidRDefault="00B55BEB" w:rsidP="00B55BEB">
            <w:pPr>
              <w:spacing w:before="40" w:after="40"/>
              <w:jc w:val="center"/>
            </w:pPr>
          </w:p>
        </w:tc>
        <w:tc>
          <w:tcPr>
            <w:tcW w:w="2693" w:type="dxa"/>
            <w:tcBorders>
              <w:top w:val="single" w:sz="6" w:space="0" w:color="auto"/>
              <w:bottom w:val="single" w:sz="6" w:space="0" w:color="auto"/>
            </w:tcBorders>
            <w:shd w:val="clear" w:color="auto" w:fill="FFCC99"/>
          </w:tcPr>
          <w:p w14:paraId="57604300" w14:textId="77777777" w:rsidR="00B55BEB" w:rsidRPr="000B5564" w:rsidRDefault="00B55BEB" w:rsidP="00B55BEB">
            <w:pPr>
              <w:spacing w:before="40" w:after="40"/>
              <w:jc w:val="both"/>
            </w:pPr>
          </w:p>
        </w:tc>
      </w:tr>
      <w:tr w:rsidR="00B55BEB" w:rsidRPr="00C629E8" w14:paraId="5D001E62"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043E2A0F"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5FE04256"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395DC29F"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1E5C1F0A" w14:textId="77777777" w:rsidTr="00730171">
        <w:trPr>
          <w:cantSplit/>
          <w:trHeight w:val="322"/>
        </w:trPr>
        <w:tc>
          <w:tcPr>
            <w:tcW w:w="4962" w:type="dxa"/>
            <w:tcBorders>
              <w:top w:val="single" w:sz="6" w:space="0" w:color="auto"/>
            </w:tcBorders>
          </w:tcPr>
          <w:p w14:paraId="689A8086" w14:textId="77777777" w:rsidR="00B55BEB" w:rsidRPr="003E6A21" w:rsidRDefault="00B55BEB" w:rsidP="00B55BEB">
            <w:pPr>
              <w:spacing w:before="40" w:after="40"/>
              <w:jc w:val="both"/>
            </w:pPr>
            <w:r>
              <w:t>Knocking of HV electrodes</w:t>
            </w:r>
          </w:p>
        </w:tc>
        <w:tc>
          <w:tcPr>
            <w:tcW w:w="1559" w:type="dxa"/>
            <w:tcBorders>
              <w:top w:val="single" w:sz="6" w:space="0" w:color="auto"/>
            </w:tcBorders>
            <w:shd w:val="clear" w:color="auto" w:fill="auto"/>
          </w:tcPr>
          <w:p w14:paraId="0A41763D" w14:textId="77777777" w:rsidR="00B55BEB" w:rsidRPr="000B5564" w:rsidRDefault="00B55BEB" w:rsidP="00B55BEB">
            <w:pPr>
              <w:spacing w:before="40" w:after="40"/>
              <w:jc w:val="center"/>
            </w:pPr>
            <w:r>
              <w:t>items</w:t>
            </w:r>
          </w:p>
        </w:tc>
        <w:tc>
          <w:tcPr>
            <w:tcW w:w="2693" w:type="dxa"/>
            <w:tcBorders>
              <w:top w:val="single" w:sz="6" w:space="0" w:color="auto"/>
            </w:tcBorders>
            <w:shd w:val="clear" w:color="auto" w:fill="auto"/>
          </w:tcPr>
          <w:p w14:paraId="0C61C8AC" w14:textId="77777777" w:rsidR="00B55BEB" w:rsidRPr="000B5564" w:rsidRDefault="00B55BEB" w:rsidP="00B55BEB">
            <w:pPr>
              <w:spacing w:before="40" w:after="40"/>
              <w:jc w:val="both"/>
            </w:pPr>
          </w:p>
        </w:tc>
      </w:tr>
      <w:tr w:rsidR="00B55BEB" w:rsidRPr="00C629E8" w14:paraId="42753325" w14:textId="77777777" w:rsidTr="00730171">
        <w:trPr>
          <w:cantSplit/>
          <w:trHeight w:val="322"/>
        </w:trPr>
        <w:tc>
          <w:tcPr>
            <w:tcW w:w="4962" w:type="dxa"/>
          </w:tcPr>
          <w:p w14:paraId="4F1F9115" w14:textId="77777777" w:rsidR="00B55BEB" w:rsidRPr="003E6A21" w:rsidRDefault="00B55BEB" w:rsidP="00B55BEB">
            <w:pPr>
              <w:spacing w:before="40" w:after="40"/>
              <w:jc w:val="both"/>
            </w:pPr>
            <w:r>
              <w:t>Knocking of passive electrodes</w:t>
            </w:r>
          </w:p>
        </w:tc>
        <w:tc>
          <w:tcPr>
            <w:tcW w:w="1559" w:type="dxa"/>
            <w:shd w:val="clear" w:color="auto" w:fill="auto"/>
          </w:tcPr>
          <w:p w14:paraId="090DB34A" w14:textId="77777777" w:rsidR="00B55BEB" w:rsidRPr="000B5564" w:rsidRDefault="00B55BEB" w:rsidP="00B55BEB">
            <w:pPr>
              <w:spacing w:before="40" w:after="40"/>
              <w:jc w:val="center"/>
            </w:pPr>
            <w:r>
              <w:t>items</w:t>
            </w:r>
          </w:p>
        </w:tc>
        <w:tc>
          <w:tcPr>
            <w:tcW w:w="2693" w:type="dxa"/>
            <w:shd w:val="clear" w:color="auto" w:fill="auto"/>
          </w:tcPr>
          <w:p w14:paraId="6DA3DD7F" w14:textId="77777777" w:rsidR="00B55BEB" w:rsidRPr="000B5564" w:rsidRDefault="00B55BEB" w:rsidP="00B55BEB">
            <w:pPr>
              <w:spacing w:before="40" w:after="40"/>
              <w:jc w:val="both"/>
            </w:pPr>
          </w:p>
        </w:tc>
      </w:tr>
      <w:tr w:rsidR="00B55BEB" w:rsidRPr="00C629E8" w14:paraId="2502AE19" w14:textId="77777777" w:rsidTr="00730171">
        <w:trPr>
          <w:cantSplit/>
          <w:trHeight w:val="322"/>
        </w:trPr>
        <w:tc>
          <w:tcPr>
            <w:tcW w:w="4962" w:type="dxa"/>
          </w:tcPr>
          <w:p w14:paraId="2537DC66" w14:textId="77777777" w:rsidR="00B55BEB" w:rsidRPr="003E6A21" w:rsidRDefault="00B55BEB" w:rsidP="00B55BEB">
            <w:pPr>
              <w:spacing w:before="40" w:after="40"/>
              <w:jc w:val="both"/>
            </w:pPr>
            <w:r>
              <w:t>Knocking of insulators</w:t>
            </w:r>
          </w:p>
        </w:tc>
        <w:tc>
          <w:tcPr>
            <w:tcW w:w="1559" w:type="dxa"/>
            <w:shd w:val="clear" w:color="auto" w:fill="auto"/>
          </w:tcPr>
          <w:p w14:paraId="6B0EF33E" w14:textId="77777777" w:rsidR="00B55BEB" w:rsidRPr="000B5564" w:rsidRDefault="00B55BEB" w:rsidP="00B55BEB">
            <w:pPr>
              <w:spacing w:before="40" w:after="40"/>
              <w:jc w:val="center"/>
            </w:pPr>
            <w:r>
              <w:t>items</w:t>
            </w:r>
          </w:p>
        </w:tc>
        <w:tc>
          <w:tcPr>
            <w:tcW w:w="2693" w:type="dxa"/>
            <w:shd w:val="clear" w:color="auto" w:fill="auto"/>
          </w:tcPr>
          <w:p w14:paraId="37968896" w14:textId="77777777" w:rsidR="00B55BEB" w:rsidRPr="000B5564" w:rsidRDefault="00B55BEB" w:rsidP="00B55BEB">
            <w:pPr>
              <w:spacing w:before="40" w:after="40"/>
              <w:jc w:val="both"/>
            </w:pPr>
          </w:p>
        </w:tc>
      </w:tr>
      <w:tr w:rsidR="00B55BEB" w:rsidRPr="00C629E8" w14:paraId="33194ADB" w14:textId="77777777" w:rsidTr="00730171">
        <w:trPr>
          <w:cantSplit/>
          <w:trHeight w:val="322"/>
        </w:trPr>
        <w:tc>
          <w:tcPr>
            <w:tcW w:w="4962" w:type="dxa"/>
          </w:tcPr>
          <w:p w14:paraId="72DDB31F" w14:textId="77777777" w:rsidR="00B55BEB" w:rsidRPr="003E6A21" w:rsidRDefault="00B55BEB" w:rsidP="00B55BEB">
            <w:pPr>
              <w:spacing w:before="40" w:after="40"/>
              <w:jc w:val="both"/>
            </w:pPr>
            <w:r>
              <w:t>Noise level at 1.5 m</w:t>
            </w:r>
          </w:p>
        </w:tc>
        <w:tc>
          <w:tcPr>
            <w:tcW w:w="1559" w:type="dxa"/>
            <w:shd w:val="clear" w:color="auto" w:fill="auto"/>
          </w:tcPr>
          <w:p w14:paraId="3E2D9563" w14:textId="77777777" w:rsidR="00B55BEB" w:rsidRPr="000B5564" w:rsidRDefault="00B55BEB" w:rsidP="00B55BEB">
            <w:pPr>
              <w:spacing w:before="40" w:after="40"/>
              <w:jc w:val="center"/>
            </w:pPr>
            <w:r>
              <w:t>dB(A)</w:t>
            </w:r>
          </w:p>
        </w:tc>
        <w:tc>
          <w:tcPr>
            <w:tcW w:w="2693" w:type="dxa"/>
            <w:shd w:val="clear" w:color="auto" w:fill="auto"/>
          </w:tcPr>
          <w:p w14:paraId="75C8CACF" w14:textId="77777777" w:rsidR="00B55BEB" w:rsidRPr="000B5564" w:rsidRDefault="00B55BEB" w:rsidP="00B55BEB">
            <w:pPr>
              <w:spacing w:before="40" w:after="40"/>
              <w:jc w:val="both"/>
            </w:pPr>
          </w:p>
        </w:tc>
      </w:tr>
      <w:tr w:rsidR="00B55BEB" w:rsidRPr="00C629E8" w14:paraId="024A035A" w14:textId="77777777" w:rsidTr="00730171">
        <w:trPr>
          <w:cantSplit/>
          <w:trHeight w:val="322"/>
        </w:trPr>
        <w:tc>
          <w:tcPr>
            <w:tcW w:w="4962" w:type="dxa"/>
            <w:tcBorders>
              <w:top w:val="single" w:sz="6" w:space="0" w:color="auto"/>
              <w:bottom w:val="single" w:sz="6" w:space="0" w:color="auto"/>
            </w:tcBorders>
            <w:shd w:val="clear" w:color="auto" w:fill="FFCC99"/>
          </w:tcPr>
          <w:p w14:paraId="6C597D83" w14:textId="77777777" w:rsidR="00B55BEB" w:rsidRPr="003E6A21" w:rsidRDefault="00B55BEB" w:rsidP="00B55BEB">
            <w:pPr>
              <w:spacing w:before="40" w:after="40"/>
              <w:jc w:val="both"/>
              <w:rPr>
                <w:b/>
              </w:rPr>
            </w:pPr>
            <w:r>
              <w:rPr>
                <w:b/>
              </w:rPr>
              <w:t>Insulator heating</w:t>
            </w:r>
          </w:p>
        </w:tc>
        <w:tc>
          <w:tcPr>
            <w:tcW w:w="1559" w:type="dxa"/>
            <w:tcBorders>
              <w:top w:val="single" w:sz="6" w:space="0" w:color="auto"/>
              <w:bottom w:val="single" w:sz="6" w:space="0" w:color="auto"/>
            </w:tcBorders>
            <w:shd w:val="clear" w:color="auto" w:fill="FFCC99"/>
          </w:tcPr>
          <w:p w14:paraId="4030EF25" w14:textId="77777777" w:rsidR="00B55BEB" w:rsidRDefault="00B55BEB" w:rsidP="00B55BEB">
            <w:pPr>
              <w:spacing w:before="40" w:after="40"/>
              <w:jc w:val="center"/>
            </w:pPr>
          </w:p>
        </w:tc>
        <w:tc>
          <w:tcPr>
            <w:tcW w:w="2693" w:type="dxa"/>
            <w:tcBorders>
              <w:top w:val="single" w:sz="6" w:space="0" w:color="auto"/>
              <w:bottom w:val="single" w:sz="6" w:space="0" w:color="auto"/>
            </w:tcBorders>
            <w:shd w:val="clear" w:color="auto" w:fill="FFCC99"/>
          </w:tcPr>
          <w:p w14:paraId="30532F4A" w14:textId="77777777" w:rsidR="00B55BEB" w:rsidRPr="000B5564" w:rsidRDefault="00B55BEB" w:rsidP="00B55BEB">
            <w:pPr>
              <w:spacing w:before="40" w:after="40"/>
              <w:jc w:val="both"/>
            </w:pPr>
          </w:p>
        </w:tc>
      </w:tr>
      <w:tr w:rsidR="00B55BEB" w:rsidRPr="00C629E8" w14:paraId="5431EB0E"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6C6F4286"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0357FCAE"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61855C47"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2544360B" w14:textId="77777777" w:rsidTr="00730171">
        <w:trPr>
          <w:cantSplit/>
          <w:trHeight w:val="322"/>
        </w:trPr>
        <w:tc>
          <w:tcPr>
            <w:tcW w:w="4962" w:type="dxa"/>
            <w:tcBorders>
              <w:top w:val="single" w:sz="6" w:space="0" w:color="auto"/>
            </w:tcBorders>
          </w:tcPr>
          <w:p w14:paraId="1A135B12" w14:textId="77777777" w:rsidR="00B55BEB" w:rsidRPr="003E6A21" w:rsidRDefault="00B55BEB" w:rsidP="00B55BEB">
            <w:pPr>
              <w:spacing w:before="40" w:after="40"/>
              <w:jc w:val="both"/>
            </w:pPr>
            <w:r>
              <w:t>Type</w:t>
            </w:r>
          </w:p>
        </w:tc>
        <w:tc>
          <w:tcPr>
            <w:tcW w:w="1559" w:type="dxa"/>
            <w:tcBorders>
              <w:top w:val="single" w:sz="6" w:space="0" w:color="auto"/>
            </w:tcBorders>
            <w:shd w:val="clear" w:color="auto" w:fill="auto"/>
          </w:tcPr>
          <w:p w14:paraId="739972FD" w14:textId="77777777" w:rsidR="00B55BEB" w:rsidRPr="000B5564" w:rsidRDefault="00B55BEB" w:rsidP="00B55BEB">
            <w:pPr>
              <w:spacing w:before="40" w:after="40"/>
              <w:jc w:val="center"/>
            </w:pPr>
            <w:r>
              <w:t>items</w:t>
            </w:r>
          </w:p>
        </w:tc>
        <w:tc>
          <w:tcPr>
            <w:tcW w:w="2693" w:type="dxa"/>
            <w:tcBorders>
              <w:top w:val="single" w:sz="6" w:space="0" w:color="auto"/>
            </w:tcBorders>
            <w:shd w:val="clear" w:color="auto" w:fill="auto"/>
          </w:tcPr>
          <w:p w14:paraId="60DD4F9D" w14:textId="77777777" w:rsidR="00B55BEB" w:rsidRPr="000B5564" w:rsidRDefault="00B55BEB" w:rsidP="00B55BEB">
            <w:pPr>
              <w:spacing w:before="40" w:after="40"/>
              <w:jc w:val="both"/>
            </w:pPr>
          </w:p>
        </w:tc>
      </w:tr>
      <w:tr w:rsidR="00B55BEB" w:rsidRPr="00C629E8" w14:paraId="2B6748D6" w14:textId="77777777" w:rsidTr="00730171">
        <w:trPr>
          <w:cantSplit/>
          <w:trHeight w:val="322"/>
        </w:trPr>
        <w:tc>
          <w:tcPr>
            <w:tcW w:w="4962" w:type="dxa"/>
          </w:tcPr>
          <w:p w14:paraId="44DA0F13" w14:textId="77777777" w:rsidR="00B55BEB" w:rsidRPr="003E6A21" w:rsidRDefault="00B55BEB" w:rsidP="00B55BEB">
            <w:pPr>
              <w:spacing w:before="40" w:after="40"/>
              <w:jc w:val="both"/>
            </w:pPr>
            <w:r>
              <w:t>Power output</w:t>
            </w:r>
          </w:p>
        </w:tc>
        <w:tc>
          <w:tcPr>
            <w:tcW w:w="1559" w:type="dxa"/>
            <w:shd w:val="clear" w:color="auto" w:fill="auto"/>
          </w:tcPr>
          <w:p w14:paraId="7C8125E3" w14:textId="77777777" w:rsidR="00B55BEB" w:rsidRPr="000B5564" w:rsidRDefault="00B55BEB" w:rsidP="00B55BEB">
            <w:pPr>
              <w:spacing w:before="40" w:after="40"/>
              <w:jc w:val="center"/>
            </w:pPr>
            <w:r>
              <w:t>kW</w:t>
            </w:r>
          </w:p>
        </w:tc>
        <w:tc>
          <w:tcPr>
            <w:tcW w:w="2693" w:type="dxa"/>
            <w:shd w:val="clear" w:color="auto" w:fill="auto"/>
          </w:tcPr>
          <w:p w14:paraId="01977B71" w14:textId="77777777" w:rsidR="00B55BEB" w:rsidRPr="000B5564" w:rsidRDefault="00B55BEB" w:rsidP="00B55BEB">
            <w:pPr>
              <w:spacing w:before="40" w:after="40"/>
              <w:jc w:val="both"/>
            </w:pPr>
          </w:p>
        </w:tc>
      </w:tr>
      <w:tr w:rsidR="00B55BEB" w:rsidRPr="00C629E8" w14:paraId="5C321653" w14:textId="77777777" w:rsidTr="00730171">
        <w:trPr>
          <w:cantSplit/>
          <w:trHeight w:val="322"/>
        </w:trPr>
        <w:tc>
          <w:tcPr>
            <w:tcW w:w="4962" w:type="dxa"/>
            <w:tcBorders>
              <w:top w:val="single" w:sz="6" w:space="0" w:color="auto"/>
              <w:bottom w:val="single" w:sz="6" w:space="0" w:color="auto"/>
            </w:tcBorders>
            <w:shd w:val="clear" w:color="auto" w:fill="FFCC00"/>
          </w:tcPr>
          <w:p w14:paraId="346208B8" w14:textId="77777777" w:rsidR="00B55BEB" w:rsidRPr="003E6A21" w:rsidRDefault="00B55BEB" w:rsidP="00B55BEB">
            <w:pPr>
              <w:spacing w:before="40" w:after="40"/>
              <w:jc w:val="both"/>
              <w:rPr>
                <w:b/>
              </w:rPr>
            </w:pPr>
            <w:r>
              <w:rPr>
                <w:b/>
              </w:rPr>
              <w:lastRenderedPageBreak/>
              <w:t>Catalytic filter</w:t>
            </w:r>
          </w:p>
        </w:tc>
        <w:tc>
          <w:tcPr>
            <w:tcW w:w="1559" w:type="dxa"/>
            <w:tcBorders>
              <w:top w:val="single" w:sz="6" w:space="0" w:color="auto"/>
              <w:bottom w:val="single" w:sz="6" w:space="0" w:color="auto"/>
            </w:tcBorders>
            <w:shd w:val="clear" w:color="auto" w:fill="FFCC00"/>
          </w:tcPr>
          <w:p w14:paraId="2FF54B0E" w14:textId="77777777" w:rsidR="00B55BEB" w:rsidRDefault="00B55BEB" w:rsidP="00B55BEB">
            <w:pPr>
              <w:spacing w:before="40" w:after="40"/>
              <w:jc w:val="center"/>
            </w:pPr>
          </w:p>
        </w:tc>
        <w:tc>
          <w:tcPr>
            <w:tcW w:w="2693" w:type="dxa"/>
            <w:tcBorders>
              <w:top w:val="single" w:sz="6" w:space="0" w:color="auto"/>
              <w:bottom w:val="single" w:sz="6" w:space="0" w:color="auto"/>
            </w:tcBorders>
            <w:shd w:val="clear" w:color="auto" w:fill="FFCC00"/>
          </w:tcPr>
          <w:p w14:paraId="704D2FDD" w14:textId="77777777" w:rsidR="00B55BEB" w:rsidRPr="000B5564" w:rsidRDefault="00B55BEB" w:rsidP="00B55BEB">
            <w:pPr>
              <w:spacing w:before="40" w:after="40"/>
              <w:jc w:val="both"/>
            </w:pPr>
          </w:p>
        </w:tc>
      </w:tr>
      <w:tr w:rsidR="00B55BEB" w:rsidRPr="00C629E8" w14:paraId="1F8981DE"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088F5914"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7E590F75"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39B2E860"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528230F3" w14:textId="77777777" w:rsidTr="00730171">
        <w:trPr>
          <w:cantSplit/>
          <w:trHeight w:val="322"/>
        </w:trPr>
        <w:tc>
          <w:tcPr>
            <w:tcW w:w="4962" w:type="dxa"/>
          </w:tcPr>
          <w:p w14:paraId="7947F710" w14:textId="77777777" w:rsidR="00B55BEB" w:rsidRPr="003E6A21" w:rsidRDefault="00B55BEB" w:rsidP="00B55BEB">
            <w:pPr>
              <w:spacing w:before="40" w:after="40"/>
              <w:jc w:val="both"/>
            </w:pPr>
            <w:r>
              <w:t>Manufacturer</w:t>
            </w:r>
          </w:p>
        </w:tc>
        <w:tc>
          <w:tcPr>
            <w:tcW w:w="1559" w:type="dxa"/>
            <w:shd w:val="clear" w:color="auto" w:fill="auto"/>
          </w:tcPr>
          <w:p w14:paraId="58DE23B6" w14:textId="77777777" w:rsidR="00B55BEB" w:rsidRPr="000B5564" w:rsidRDefault="00B55BEB" w:rsidP="00B55BEB">
            <w:pPr>
              <w:spacing w:before="40" w:after="40"/>
              <w:jc w:val="center"/>
            </w:pPr>
            <w:r>
              <w:t>-</w:t>
            </w:r>
          </w:p>
        </w:tc>
        <w:tc>
          <w:tcPr>
            <w:tcW w:w="2693" w:type="dxa"/>
            <w:shd w:val="clear" w:color="auto" w:fill="auto"/>
          </w:tcPr>
          <w:p w14:paraId="5D0CE38B" w14:textId="77777777" w:rsidR="00B55BEB" w:rsidRPr="00960E0F" w:rsidRDefault="00B55BEB" w:rsidP="00B55BEB">
            <w:pPr>
              <w:spacing w:before="40" w:after="40"/>
            </w:pPr>
          </w:p>
        </w:tc>
      </w:tr>
      <w:tr w:rsidR="00B55BEB" w:rsidRPr="00C629E8" w14:paraId="42BCCA1B" w14:textId="77777777" w:rsidTr="00730171">
        <w:trPr>
          <w:cantSplit/>
          <w:trHeight w:val="322"/>
        </w:trPr>
        <w:tc>
          <w:tcPr>
            <w:tcW w:w="4962" w:type="dxa"/>
          </w:tcPr>
          <w:p w14:paraId="679CB1DE" w14:textId="77777777" w:rsidR="00B55BEB" w:rsidRPr="003E6A21" w:rsidRDefault="00B55BEB" w:rsidP="00B55BEB">
            <w:pPr>
              <w:spacing w:before="40" w:after="40"/>
              <w:jc w:val="both"/>
            </w:pPr>
            <w:r>
              <w:t>Total filtration area</w:t>
            </w:r>
          </w:p>
        </w:tc>
        <w:tc>
          <w:tcPr>
            <w:tcW w:w="1559" w:type="dxa"/>
            <w:shd w:val="clear" w:color="auto" w:fill="auto"/>
          </w:tcPr>
          <w:p w14:paraId="01607874" w14:textId="77777777" w:rsidR="00B55BEB" w:rsidRPr="000B5564" w:rsidRDefault="00B55BEB" w:rsidP="00B55BEB">
            <w:pPr>
              <w:spacing w:before="40" w:after="40"/>
              <w:jc w:val="center"/>
            </w:pPr>
            <w:r>
              <w:t>m</w:t>
            </w:r>
            <w:r>
              <w:rPr>
                <w:vertAlign w:val="superscript"/>
              </w:rPr>
              <w:t>2</w:t>
            </w:r>
          </w:p>
        </w:tc>
        <w:tc>
          <w:tcPr>
            <w:tcW w:w="2693" w:type="dxa"/>
            <w:shd w:val="clear" w:color="auto" w:fill="auto"/>
          </w:tcPr>
          <w:p w14:paraId="6CF9B5B5" w14:textId="77777777" w:rsidR="00B55BEB" w:rsidRPr="000B5564" w:rsidRDefault="00B55BEB" w:rsidP="00B55BEB">
            <w:pPr>
              <w:spacing w:before="40" w:after="40"/>
              <w:jc w:val="both"/>
            </w:pPr>
          </w:p>
        </w:tc>
      </w:tr>
      <w:tr w:rsidR="00B55BEB" w:rsidRPr="00C629E8" w14:paraId="4272317A" w14:textId="77777777" w:rsidTr="00730171">
        <w:trPr>
          <w:cantSplit/>
          <w:trHeight w:val="322"/>
        </w:trPr>
        <w:tc>
          <w:tcPr>
            <w:tcW w:w="4962" w:type="dxa"/>
          </w:tcPr>
          <w:p w14:paraId="5FA23BA8" w14:textId="77777777" w:rsidR="00B55BEB" w:rsidRPr="000B5564" w:rsidRDefault="00B55BEB" w:rsidP="00B55BEB">
            <w:pPr>
              <w:spacing w:before="40" w:after="40"/>
              <w:jc w:val="both"/>
            </w:pPr>
            <w:r>
              <w:t>Active filtration area in operation</w:t>
            </w:r>
          </w:p>
        </w:tc>
        <w:tc>
          <w:tcPr>
            <w:tcW w:w="1559" w:type="dxa"/>
            <w:shd w:val="clear" w:color="auto" w:fill="auto"/>
          </w:tcPr>
          <w:p w14:paraId="6DD791AB" w14:textId="77777777" w:rsidR="00B55BEB" w:rsidRPr="000B5564" w:rsidRDefault="00B55BEB" w:rsidP="00B55BEB">
            <w:pPr>
              <w:spacing w:before="40" w:after="40"/>
              <w:jc w:val="center"/>
            </w:pPr>
            <w:r>
              <w:t>m</w:t>
            </w:r>
            <w:r>
              <w:rPr>
                <w:vertAlign w:val="superscript"/>
              </w:rPr>
              <w:t>2</w:t>
            </w:r>
          </w:p>
        </w:tc>
        <w:tc>
          <w:tcPr>
            <w:tcW w:w="2693" w:type="dxa"/>
            <w:shd w:val="clear" w:color="auto" w:fill="auto"/>
          </w:tcPr>
          <w:p w14:paraId="01FC2DB5" w14:textId="77777777" w:rsidR="00B55BEB" w:rsidRPr="000B5564" w:rsidRDefault="00B55BEB" w:rsidP="00B55BEB">
            <w:pPr>
              <w:spacing w:before="40" w:after="40"/>
              <w:jc w:val="both"/>
            </w:pPr>
          </w:p>
        </w:tc>
      </w:tr>
      <w:tr w:rsidR="00B55BEB" w:rsidRPr="00C629E8" w14:paraId="0AA20822" w14:textId="77777777" w:rsidTr="00730171">
        <w:trPr>
          <w:cantSplit/>
          <w:trHeight w:val="322"/>
        </w:trPr>
        <w:tc>
          <w:tcPr>
            <w:tcW w:w="4962" w:type="dxa"/>
          </w:tcPr>
          <w:p w14:paraId="31E0DC0E" w14:textId="77777777" w:rsidR="00B55BEB" w:rsidRPr="000B5564" w:rsidRDefault="00B55BEB" w:rsidP="00B55BEB">
            <w:pPr>
              <w:spacing w:before="40" w:after="40"/>
              <w:jc w:val="both"/>
            </w:pPr>
            <w:r>
              <w:t>Washed area in operation</w:t>
            </w:r>
          </w:p>
        </w:tc>
        <w:tc>
          <w:tcPr>
            <w:tcW w:w="1559" w:type="dxa"/>
            <w:shd w:val="clear" w:color="auto" w:fill="auto"/>
          </w:tcPr>
          <w:p w14:paraId="1A66E18D" w14:textId="77777777" w:rsidR="00B55BEB" w:rsidRPr="000B5564" w:rsidRDefault="00B55BEB" w:rsidP="00B55BEB">
            <w:pPr>
              <w:spacing w:before="40" w:after="40"/>
              <w:jc w:val="center"/>
            </w:pPr>
            <w:r>
              <w:t>m</w:t>
            </w:r>
            <w:r>
              <w:rPr>
                <w:vertAlign w:val="superscript"/>
              </w:rPr>
              <w:t>2</w:t>
            </w:r>
          </w:p>
        </w:tc>
        <w:tc>
          <w:tcPr>
            <w:tcW w:w="2693" w:type="dxa"/>
            <w:shd w:val="clear" w:color="auto" w:fill="auto"/>
          </w:tcPr>
          <w:p w14:paraId="77E7973D" w14:textId="77777777" w:rsidR="00B55BEB" w:rsidRPr="000B5564" w:rsidRDefault="00B55BEB" w:rsidP="00B55BEB">
            <w:pPr>
              <w:spacing w:before="40" w:after="40"/>
              <w:jc w:val="both"/>
            </w:pPr>
          </w:p>
        </w:tc>
      </w:tr>
      <w:tr w:rsidR="00B55BEB" w:rsidRPr="00C629E8" w14:paraId="55F6A2CC" w14:textId="77777777" w:rsidTr="00730171">
        <w:trPr>
          <w:cantSplit/>
          <w:trHeight w:val="322"/>
        </w:trPr>
        <w:tc>
          <w:tcPr>
            <w:tcW w:w="4962" w:type="dxa"/>
          </w:tcPr>
          <w:p w14:paraId="051EB554" w14:textId="77777777" w:rsidR="00B55BEB" w:rsidRPr="000B5564" w:rsidRDefault="00B55BEB" w:rsidP="00B55BEB">
            <w:pPr>
              <w:spacing w:before="40" w:after="40"/>
              <w:jc w:val="both"/>
            </w:pPr>
            <w:r>
              <w:t>Number of filtration hoses</w:t>
            </w:r>
          </w:p>
        </w:tc>
        <w:tc>
          <w:tcPr>
            <w:tcW w:w="1559" w:type="dxa"/>
            <w:shd w:val="clear" w:color="auto" w:fill="auto"/>
          </w:tcPr>
          <w:p w14:paraId="061F1B1B" w14:textId="77777777" w:rsidR="00B55BEB" w:rsidRPr="000B5564" w:rsidRDefault="00B55BEB" w:rsidP="00B55BEB">
            <w:pPr>
              <w:spacing w:before="40" w:after="40"/>
              <w:jc w:val="center"/>
            </w:pPr>
            <w:r>
              <w:t>items</w:t>
            </w:r>
          </w:p>
        </w:tc>
        <w:tc>
          <w:tcPr>
            <w:tcW w:w="2693" w:type="dxa"/>
            <w:shd w:val="clear" w:color="auto" w:fill="auto"/>
          </w:tcPr>
          <w:p w14:paraId="725F8823" w14:textId="77777777" w:rsidR="00B55BEB" w:rsidRPr="000B5564" w:rsidRDefault="00B55BEB" w:rsidP="00B55BEB">
            <w:pPr>
              <w:spacing w:before="40" w:after="40"/>
              <w:jc w:val="both"/>
            </w:pPr>
          </w:p>
        </w:tc>
      </w:tr>
      <w:tr w:rsidR="00B55BEB" w:rsidRPr="00C629E8" w14:paraId="7A329BFF" w14:textId="77777777" w:rsidTr="00730171">
        <w:trPr>
          <w:cantSplit/>
          <w:trHeight w:val="322"/>
        </w:trPr>
        <w:tc>
          <w:tcPr>
            <w:tcW w:w="4962" w:type="dxa"/>
          </w:tcPr>
          <w:p w14:paraId="71D03E27" w14:textId="77777777" w:rsidR="00B55BEB" w:rsidRPr="000B5564" w:rsidRDefault="00B55BEB" w:rsidP="00B55BEB">
            <w:pPr>
              <w:spacing w:before="40" w:after="40"/>
              <w:jc w:val="both"/>
            </w:pPr>
            <w:r>
              <w:t>Filtration hose diameter</w:t>
            </w:r>
          </w:p>
        </w:tc>
        <w:tc>
          <w:tcPr>
            <w:tcW w:w="1559" w:type="dxa"/>
            <w:shd w:val="clear" w:color="auto" w:fill="auto"/>
          </w:tcPr>
          <w:p w14:paraId="5CED5A66" w14:textId="77777777" w:rsidR="00B55BEB" w:rsidRPr="000B5564" w:rsidRDefault="00B55BEB" w:rsidP="00B55BEB">
            <w:pPr>
              <w:spacing w:before="40" w:after="40"/>
              <w:jc w:val="center"/>
            </w:pPr>
            <w:r>
              <w:t>mm</w:t>
            </w:r>
          </w:p>
        </w:tc>
        <w:tc>
          <w:tcPr>
            <w:tcW w:w="2693" w:type="dxa"/>
            <w:shd w:val="clear" w:color="auto" w:fill="auto"/>
          </w:tcPr>
          <w:p w14:paraId="18B1DB31" w14:textId="77777777" w:rsidR="00B55BEB" w:rsidRPr="000B5564" w:rsidRDefault="00B55BEB" w:rsidP="00B55BEB">
            <w:pPr>
              <w:spacing w:before="40" w:after="40"/>
              <w:jc w:val="both"/>
            </w:pPr>
          </w:p>
        </w:tc>
      </w:tr>
      <w:tr w:rsidR="00B55BEB" w:rsidRPr="00C629E8" w14:paraId="5AD0AE08" w14:textId="77777777" w:rsidTr="00730171">
        <w:trPr>
          <w:cantSplit/>
          <w:trHeight w:val="322"/>
        </w:trPr>
        <w:tc>
          <w:tcPr>
            <w:tcW w:w="4962" w:type="dxa"/>
          </w:tcPr>
          <w:p w14:paraId="0297847F" w14:textId="77777777" w:rsidR="00B55BEB" w:rsidRPr="000B5564" w:rsidRDefault="00B55BEB" w:rsidP="00B55BEB">
            <w:pPr>
              <w:spacing w:before="40" w:after="40"/>
              <w:jc w:val="both"/>
            </w:pPr>
            <w:r>
              <w:t>Filtration hose length</w:t>
            </w:r>
          </w:p>
        </w:tc>
        <w:tc>
          <w:tcPr>
            <w:tcW w:w="1559" w:type="dxa"/>
            <w:shd w:val="clear" w:color="auto" w:fill="auto"/>
          </w:tcPr>
          <w:p w14:paraId="09C29D2F" w14:textId="77777777" w:rsidR="00B55BEB" w:rsidRPr="000B5564" w:rsidRDefault="00B55BEB" w:rsidP="00B55BEB">
            <w:pPr>
              <w:spacing w:before="40" w:after="40"/>
              <w:jc w:val="center"/>
            </w:pPr>
            <w:r>
              <w:t>m</w:t>
            </w:r>
          </w:p>
        </w:tc>
        <w:tc>
          <w:tcPr>
            <w:tcW w:w="2693" w:type="dxa"/>
            <w:shd w:val="clear" w:color="auto" w:fill="auto"/>
          </w:tcPr>
          <w:p w14:paraId="0A14CB87" w14:textId="77777777" w:rsidR="00B55BEB" w:rsidRPr="000B5564" w:rsidRDefault="00B55BEB" w:rsidP="00B55BEB">
            <w:pPr>
              <w:spacing w:before="40" w:after="40"/>
              <w:jc w:val="both"/>
            </w:pPr>
          </w:p>
        </w:tc>
      </w:tr>
      <w:tr w:rsidR="00B55BEB" w:rsidRPr="00C629E8" w14:paraId="00FD112F" w14:textId="77777777" w:rsidTr="00730171">
        <w:trPr>
          <w:cantSplit/>
          <w:trHeight w:val="322"/>
        </w:trPr>
        <w:tc>
          <w:tcPr>
            <w:tcW w:w="4962" w:type="dxa"/>
          </w:tcPr>
          <w:p w14:paraId="12B15C1A" w14:textId="77777777" w:rsidR="00B55BEB" w:rsidRPr="000B5564" w:rsidRDefault="00B55BEB" w:rsidP="00B55BEB">
            <w:pPr>
              <w:spacing w:before="40" w:after="40"/>
              <w:jc w:val="both"/>
            </w:pPr>
            <w:r>
              <w:t>Number of hoppers</w:t>
            </w:r>
          </w:p>
        </w:tc>
        <w:tc>
          <w:tcPr>
            <w:tcW w:w="1559" w:type="dxa"/>
            <w:shd w:val="clear" w:color="auto" w:fill="auto"/>
          </w:tcPr>
          <w:p w14:paraId="3927134F" w14:textId="77777777" w:rsidR="00B55BEB" w:rsidRPr="000B5564" w:rsidRDefault="00B55BEB" w:rsidP="00B55BEB">
            <w:pPr>
              <w:spacing w:before="40" w:after="40"/>
              <w:jc w:val="center"/>
            </w:pPr>
            <w:r>
              <w:t>items</w:t>
            </w:r>
          </w:p>
        </w:tc>
        <w:tc>
          <w:tcPr>
            <w:tcW w:w="2693" w:type="dxa"/>
            <w:shd w:val="clear" w:color="auto" w:fill="auto"/>
          </w:tcPr>
          <w:p w14:paraId="2B1C8A94" w14:textId="77777777" w:rsidR="00B55BEB" w:rsidRPr="000B5564" w:rsidRDefault="00B55BEB" w:rsidP="00B55BEB">
            <w:pPr>
              <w:spacing w:before="40" w:after="40"/>
              <w:jc w:val="both"/>
            </w:pPr>
          </w:p>
        </w:tc>
      </w:tr>
      <w:tr w:rsidR="00B55BEB" w:rsidRPr="00C629E8" w14:paraId="64879D18" w14:textId="77777777" w:rsidTr="00730171">
        <w:trPr>
          <w:cantSplit/>
          <w:trHeight w:val="322"/>
        </w:trPr>
        <w:tc>
          <w:tcPr>
            <w:tcW w:w="4962" w:type="dxa"/>
          </w:tcPr>
          <w:p w14:paraId="0788DB25" w14:textId="77777777" w:rsidR="00B55BEB" w:rsidRPr="000B5564" w:rsidRDefault="00B55BEB" w:rsidP="00B55BEB">
            <w:pPr>
              <w:spacing w:before="40" w:after="40"/>
              <w:jc w:val="both"/>
            </w:pPr>
            <w:r>
              <w:t>Sheet thickness of input and output parts</w:t>
            </w:r>
          </w:p>
        </w:tc>
        <w:tc>
          <w:tcPr>
            <w:tcW w:w="1559" w:type="dxa"/>
            <w:shd w:val="clear" w:color="auto" w:fill="auto"/>
          </w:tcPr>
          <w:p w14:paraId="284BCE38" w14:textId="77777777" w:rsidR="00B55BEB" w:rsidRPr="000B5564" w:rsidRDefault="00B55BEB" w:rsidP="00B55BEB">
            <w:pPr>
              <w:spacing w:before="40" w:after="40"/>
              <w:jc w:val="center"/>
            </w:pPr>
            <w:r>
              <w:t>mm</w:t>
            </w:r>
          </w:p>
        </w:tc>
        <w:tc>
          <w:tcPr>
            <w:tcW w:w="2693" w:type="dxa"/>
            <w:shd w:val="clear" w:color="auto" w:fill="auto"/>
          </w:tcPr>
          <w:p w14:paraId="7F330D06" w14:textId="77777777" w:rsidR="00B55BEB" w:rsidRPr="000B5564" w:rsidRDefault="00B55BEB" w:rsidP="00B55BEB">
            <w:pPr>
              <w:spacing w:before="40" w:after="40"/>
              <w:jc w:val="both"/>
            </w:pPr>
          </w:p>
        </w:tc>
      </w:tr>
      <w:tr w:rsidR="00B55BEB" w:rsidRPr="00C629E8" w14:paraId="0C36AB42" w14:textId="77777777" w:rsidTr="00730171">
        <w:trPr>
          <w:cantSplit/>
          <w:trHeight w:val="322"/>
        </w:trPr>
        <w:tc>
          <w:tcPr>
            <w:tcW w:w="4962" w:type="dxa"/>
          </w:tcPr>
          <w:p w14:paraId="41A29855" w14:textId="77777777" w:rsidR="00B55BEB" w:rsidRPr="000B5564" w:rsidRDefault="00B55BEB" w:rsidP="00B55BEB">
            <w:pPr>
              <w:spacing w:before="40" w:after="40"/>
              <w:jc w:val="both"/>
            </w:pPr>
            <w:r>
              <w:t>Sheet thickness of catalytic filter box</w:t>
            </w:r>
          </w:p>
        </w:tc>
        <w:tc>
          <w:tcPr>
            <w:tcW w:w="1559" w:type="dxa"/>
            <w:shd w:val="clear" w:color="auto" w:fill="auto"/>
          </w:tcPr>
          <w:p w14:paraId="15BABCF6" w14:textId="77777777" w:rsidR="00B55BEB" w:rsidRPr="000B5564" w:rsidRDefault="00B55BEB" w:rsidP="00B55BEB">
            <w:pPr>
              <w:spacing w:before="40" w:after="40"/>
              <w:jc w:val="center"/>
            </w:pPr>
            <w:r>
              <w:t>mm</w:t>
            </w:r>
          </w:p>
        </w:tc>
        <w:tc>
          <w:tcPr>
            <w:tcW w:w="2693" w:type="dxa"/>
            <w:shd w:val="clear" w:color="auto" w:fill="auto"/>
          </w:tcPr>
          <w:p w14:paraId="37EFF92B" w14:textId="77777777" w:rsidR="00B55BEB" w:rsidRPr="000B5564" w:rsidRDefault="00B55BEB" w:rsidP="00B55BEB">
            <w:pPr>
              <w:spacing w:before="40" w:after="40"/>
              <w:jc w:val="both"/>
            </w:pPr>
          </w:p>
        </w:tc>
      </w:tr>
      <w:tr w:rsidR="00B55BEB" w:rsidRPr="00C629E8" w14:paraId="2668D39C" w14:textId="77777777" w:rsidTr="00730171">
        <w:trPr>
          <w:cantSplit/>
          <w:trHeight w:val="322"/>
        </w:trPr>
        <w:tc>
          <w:tcPr>
            <w:tcW w:w="4962" w:type="dxa"/>
          </w:tcPr>
          <w:p w14:paraId="2854C524" w14:textId="77777777" w:rsidR="00B55BEB" w:rsidRPr="000B5564" w:rsidRDefault="00B55BEB" w:rsidP="00B55BEB">
            <w:pPr>
              <w:spacing w:before="40" w:after="40"/>
              <w:jc w:val="both"/>
            </w:pPr>
            <w:r>
              <w:t>Sheet thickness of hoppers</w:t>
            </w:r>
          </w:p>
        </w:tc>
        <w:tc>
          <w:tcPr>
            <w:tcW w:w="1559" w:type="dxa"/>
            <w:shd w:val="clear" w:color="auto" w:fill="auto"/>
          </w:tcPr>
          <w:p w14:paraId="571BB877" w14:textId="77777777" w:rsidR="00B55BEB" w:rsidRPr="000B5564" w:rsidRDefault="00B55BEB" w:rsidP="00B55BEB">
            <w:pPr>
              <w:spacing w:before="40" w:after="40"/>
              <w:jc w:val="center"/>
            </w:pPr>
            <w:r>
              <w:t>mm</w:t>
            </w:r>
          </w:p>
        </w:tc>
        <w:tc>
          <w:tcPr>
            <w:tcW w:w="2693" w:type="dxa"/>
            <w:shd w:val="clear" w:color="auto" w:fill="auto"/>
          </w:tcPr>
          <w:p w14:paraId="5D808485" w14:textId="77777777" w:rsidR="00B55BEB" w:rsidRPr="000B5564" w:rsidRDefault="00B55BEB" w:rsidP="00B55BEB">
            <w:pPr>
              <w:spacing w:before="40" w:after="40"/>
              <w:jc w:val="both"/>
            </w:pPr>
          </w:p>
        </w:tc>
      </w:tr>
      <w:tr w:rsidR="00B55BEB" w:rsidRPr="00C629E8" w14:paraId="133155DA" w14:textId="77777777" w:rsidTr="00730171">
        <w:trPr>
          <w:cantSplit/>
          <w:trHeight w:val="322"/>
        </w:trPr>
        <w:tc>
          <w:tcPr>
            <w:tcW w:w="4962" w:type="dxa"/>
          </w:tcPr>
          <w:p w14:paraId="1E8AD3BA" w14:textId="77777777" w:rsidR="00B55BEB" w:rsidRPr="000B5564" w:rsidRDefault="00B55BEB" w:rsidP="00B55BEB">
            <w:pPr>
              <w:spacing w:before="40" w:after="40"/>
              <w:jc w:val="both"/>
            </w:pPr>
            <w:r>
              <w:t>Insulation sheet thickness</w:t>
            </w:r>
          </w:p>
        </w:tc>
        <w:tc>
          <w:tcPr>
            <w:tcW w:w="1559" w:type="dxa"/>
            <w:shd w:val="clear" w:color="auto" w:fill="auto"/>
          </w:tcPr>
          <w:p w14:paraId="4EE9480F" w14:textId="77777777" w:rsidR="00B55BEB" w:rsidRPr="000B5564" w:rsidRDefault="00B55BEB" w:rsidP="00B55BEB">
            <w:pPr>
              <w:spacing w:before="40" w:after="40"/>
              <w:jc w:val="center"/>
            </w:pPr>
            <w:r>
              <w:t>mm</w:t>
            </w:r>
          </w:p>
        </w:tc>
        <w:tc>
          <w:tcPr>
            <w:tcW w:w="2693" w:type="dxa"/>
            <w:shd w:val="clear" w:color="auto" w:fill="auto"/>
          </w:tcPr>
          <w:p w14:paraId="667E37D8" w14:textId="77777777" w:rsidR="00B55BEB" w:rsidRPr="000B5564" w:rsidRDefault="00B55BEB" w:rsidP="00B55BEB">
            <w:pPr>
              <w:spacing w:before="40" w:after="40"/>
              <w:jc w:val="both"/>
            </w:pPr>
          </w:p>
        </w:tc>
      </w:tr>
      <w:tr w:rsidR="00B55BEB" w:rsidRPr="00C629E8" w14:paraId="0027D04E" w14:textId="77777777" w:rsidTr="00730171">
        <w:trPr>
          <w:cantSplit/>
          <w:trHeight w:val="322"/>
        </w:trPr>
        <w:tc>
          <w:tcPr>
            <w:tcW w:w="4962" w:type="dxa"/>
          </w:tcPr>
          <w:p w14:paraId="66B753C0" w14:textId="77777777" w:rsidR="00B55BEB" w:rsidRPr="000B5564" w:rsidRDefault="00B55BEB" w:rsidP="00B55BEB">
            <w:pPr>
              <w:spacing w:before="40" w:after="40"/>
              <w:jc w:val="both"/>
            </w:pPr>
            <w:r>
              <w:t>Thickness of insulation of input and output parts</w:t>
            </w:r>
          </w:p>
        </w:tc>
        <w:tc>
          <w:tcPr>
            <w:tcW w:w="1559" w:type="dxa"/>
            <w:shd w:val="clear" w:color="auto" w:fill="auto"/>
          </w:tcPr>
          <w:p w14:paraId="2214D880" w14:textId="77777777" w:rsidR="00B55BEB" w:rsidRPr="000B5564" w:rsidRDefault="00B55BEB" w:rsidP="00B55BEB">
            <w:pPr>
              <w:spacing w:before="40" w:after="40"/>
              <w:jc w:val="center"/>
            </w:pPr>
            <w:r>
              <w:t>mm</w:t>
            </w:r>
          </w:p>
        </w:tc>
        <w:tc>
          <w:tcPr>
            <w:tcW w:w="2693" w:type="dxa"/>
            <w:shd w:val="clear" w:color="auto" w:fill="auto"/>
          </w:tcPr>
          <w:p w14:paraId="14C2619F" w14:textId="77777777" w:rsidR="00B55BEB" w:rsidRPr="000B5564" w:rsidRDefault="00B55BEB" w:rsidP="00B55BEB">
            <w:pPr>
              <w:spacing w:before="40" w:after="40"/>
              <w:jc w:val="both"/>
            </w:pPr>
          </w:p>
        </w:tc>
      </w:tr>
      <w:tr w:rsidR="00B55BEB" w:rsidRPr="00C629E8" w14:paraId="4C2EB121" w14:textId="77777777" w:rsidTr="00730171">
        <w:trPr>
          <w:cantSplit/>
          <w:trHeight w:val="322"/>
        </w:trPr>
        <w:tc>
          <w:tcPr>
            <w:tcW w:w="4962" w:type="dxa"/>
          </w:tcPr>
          <w:p w14:paraId="126EF503" w14:textId="77777777" w:rsidR="00B55BEB" w:rsidRPr="000B5564" w:rsidRDefault="00B55BEB" w:rsidP="00B55BEB">
            <w:pPr>
              <w:spacing w:before="40" w:after="40"/>
              <w:jc w:val="both"/>
            </w:pPr>
            <w:r>
              <w:t>Thickness of insulation of the catalytic filter box</w:t>
            </w:r>
          </w:p>
        </w:tc>
        <w:tc>
          <w:tcPr>
            <w:tcW w:w="1559" w:type="dxa"/>
            <w:shd w:val="clear" w:color="auto" w:fill="auto"/>
          </w:tcPr>
          <w:p w14:paraId="45BA422B" w14:textId="77777777" w:rsidR="00B55BEB" w:rsidRPr="000B5564" w:rsidRDefault="00B55BEB" w:rsidP="00B55BEB">
            <w:pPr>
              <w:spacing w:before="40" w:after="40"/>
              <w:jc w:val="center"/>
            </w:pPr>
            <w:r>
              <w:t>mm</w:t>
            </w:r>
          </w:p>
        </w:tc>
        <w:tc>
          <w:tcPr>
            <w:tcW w:w="2693" w:type="dxa"/>
            <w:shd w:val="clear" w:color="auto" w:fill="auto"/>
          </w:tcPr>
          <w:p w14:paraId="158937CF" w14:textId="77777777" w:rsidR="00B55BEB" w:rsidRPr="000B5564" w:rsidRDefault="00B55BEB" w:rsidP="00B55BEB">
            <w:pPr>
              <w:spacing w:before="40" w:after="40"/>
              <w:jc w:val="both"/>
            </w:pPr>
          </w:p>
        </w:tc>
      </w:tr>
      <w:tr w:rsidR="00B55BEB" w:rsidRPr="00C629E8" w14:paraId="3F82FF8A" w14:textId="77777777" w:rsidTr="00730171">
        <w:trPr>
          <w:cantSplit/>
          <w:trHeight w:val="322"/>
        </w:trPr>
        <w:tc>
          <w:tcPr>
            <w:tcW w:w="4962" w:type="dxa"/>
          </w:tcPr>
          <w:p w14:paraId="364E09EB" w14:textId="77777777" w:rsidR="00B55BEB" w:rsidRPr="003E6A21" w:rsidRDefault="00B55BEB" w:rsidP="00B55BEB">
            <w:pPr>
              <w:spacing w:before="40" w:after="40"/>
              <w:jc w:val="both"/>
            </w:pPr>
            <w:r>
              <w:t>Thickness of insulation of hoppers</w:t>
            </w:r>
          </w:p>
        </w:tc>
        <w:tc>
          <w:tcPr>
            <w:tcW w:w="1559" w:type="dxa"/>
            <w:shd w:val="clear" w:color="auto" w:fill="auto"/>
          </w:tcPr>
          <w:p w14:paraId="6ADF486C" w14:textId="77777777" w:rsidR="00B55BEB" w:rsidRPr="000B5564" w:rsidRDefault="00B55BEB" w:rsidP="00B55BEB">
            <w:pPr>
              <w:spacing w:before="40" w:after="40"/>
              <w:jc w:val="center"/>
            </w:pPr>
            <w:r>
              <w:t>mm</w:t>
            </w:r>
          </w:p>
        </w:tc>
        <w:tc>
          <w:tcPr>
            <w:tcW w:w="2693" w:type="dxa"/>
            <w:shd w:val="clear" w:color="auto" w:fill="auto"/>
          </w:tcPr>
          <w:p w14:paraId="12EA3F17" w14:textId="77777777" w:rsidR="00B55BEB" w:rsidRPr="000B5564" w:rsidRDefault="00B55BEB" w:rsidP="00B55BEB">
            <w:pPr>
              <w:spacing w:before="40" w:after="40"/>
              <w:jc w:val="both"/>
            </w:pPr>
          </w:p>
        </w:tc>
      </w:tr>
      <w:tr w:rsidR="00B55BEB" w:rsidRPr="00C629E8" w14:paraId="7A13E5D5" w14:textId="77777777" w:rsidTr="00730171">
        <w:trPr>
          <w:cantSplit/>
          <w:trHeight w:val="322"/>
        </w:trPr>
        <w:tc>
          <w:tcPr>
            <w:tcW w:w="4962" w:type="dxa"/>
          </w:tcPr>
          <w:p w14:paraId="1F923517" w14:textId="77777777" w:rsidR="00B55BEB" w:rsidRPr="003E6A21" w:rsidRDefault="00B55BEB" w:rsidP="00B55BEB">
            <w:pPr>
              <w:spacing w:before="40" w:after="40"/>
              <w:jc w:val="both"/>
            </w:pPr>
            <w:r>
              <w:t>Total weight of the catalytic filter</w:t>
            </w:r>
          </w:p>
        </w:tc>
        <w:tc>
          <w:tcPr>
            <w:tcW w:w="1559" w:type="dxa"/>
            <w:shd w:val="clear" w:color="auto" w:fill="auto"/>
          </w:tcPr>
          <w:p w14:paraId="470B72AB" w14:textId="77777777" w:rsidR="00B55BEB" w:rsidRPr="000B5564" w:rsidRDefault="00B55BEB" w:rsidP="00B55BEB">
            <w:pPr>
              <w:spacing w:before="40" w:after="40"/>
              <w:jc w:val="center"/>
            </w:pPr>
            <w:r>
              <w:t>t</w:t>
            </w:r>
          </w:p>
        </w:tc>
        <w:tc>
          <w:tcPr>
            <w:tcW w:w="2693" w:type="dxa"/>
            <w:shd w:val="clear" w:color="auto" w:fill="auto"/>
          </w:tcPr>
          <w:p w14:paraId="1D3AF69F" w14:textId="77777777" w:rsidR="00B55BEB" w:rsidRPr="000B5564" w:rsidRDefault="00B55BEB" w:rsidP="00B55BEB">
            <w:pPr>
              <w:spacing w:before="40" w:after="40"/>
              <w:jc w:val="both"/>
            </w:pPr>
          </w:p>
        </w:tc>
      </w:tr>
      <w:tr w:rsidR="00B55BEB" w:rsidRPr="00C629E8" w14:paraId="5B818F3B" w14:textId="77777777" w:rsidTr="00730171">
        <w:trPr>
          <w:cantSplit/>
          <w:trHeight w:val="322"/>
        </w:trPr>
        <w:tc>
          <w:tcPr>
            <w:tcW w:w="4962" w:type="dxa"/>
          </w:tcPr>
          <w:p w14:paraId="686525CC" w14:textId="77777777" w:rsidR="00B55BEB" w:rsidRPr="003E6A21" w:rsidRDefault="00B55BEB" w:rsidP="00B55BEB">
            <w:pPr>
              <w:spacing w:before="40" w:after="40"/>
              <w:jc w:val="both"/>
            </w:pPr>
            <w:r>
              <w:t>Dusting agent</w:t>
            </w:r>
          </w:p>
        </w:tc>
        <w:tc>
          <w:tcPr>
            <w:tcW w:w="1559" w:type="dxa"/>
            <w:shd w:val="clear" w:color="auto" w:fill="auto"/>
          </w:tcPr>
          <w:p w14:paraId="0B67E20C" w14:textId="77777777" w:rsidR="00B55BEB" w:rsidRPr="000B5564" w:rsidRDefault="00B55BEB" w:rsidP="00B55BEB">
            <w:pPr>
              <w:spacing w:before="40" w:after="40"/>
              <w:jc w:val="center"/>
            </w:pPr>
            <w:r>
              <w:t>-</w:t>
            </w:r>
          </w:p>
        </w:tc>
        <w:tc>
          <w:tcPr>
            <w:tcW w:w="2693" w:type="dxa"/>
            <w:shd w:val="clear" w:color="auto" w:fill="auto"/>
          </w:tcPr>
          <w:p w14:paraId="2B579F28" w14:textId="77777777" w:rsidR="00B55BEB" w:rsidRPr="000B5564" w:rsidRDefault="00B55BEB" w:rsidP="00B55BEB">
            <w:pPr>
              <w:spacing w:before="40" w:after="40"/>
              <w:jc w:val="both"/>
            </w:pPr>
          </w:p>
        </w:tc>
      </w:tr>
      <w:tr w:rsidR="00B55BEB" w:rsidRPr="00C629E8" w14:paraId="4C3F167B" w14:textId="77777777" w:rsidTr="00730171">
        <w:trPr>
          <w:cantSplit/>
          <w:trHeight w:val="322"/>
        </w:trPr>
        <w:tc>
          <w:tcPr>
            <w:tcW w:w="4962" w:type="dxa"/>
          </w:tcPr>
          <w:p w14:paraId="1460B223" w14:textId="77777777" w:rsidR="00B55BEB" w:rsidRPr="003E6A21" w:rsidRDefault="00B55BEB" w:rsidP="00B55BEB">
            <w:pPr>
              <w:spacing w:before="40" w:after="40"/>
              <w:jc w:val="both"/>
            </w:pPr>
            <w:r>
              <w:t>Dusting agent container</w:t>
            </w:r>
          </w:p>
        </w:tc>
        <w:tc>
          <w:tcPr>
            <w:tcW w:w="1559" w:type="dxa"/>
            <w:shd w:val="clear" w:color="auto" w:fill="auto"/>
          </w:tcPr>
          <w:p w14:paraId="5C9EAB2D" w14:textId="77777777" w:rsidR="00B55BEB" w:rsidRPr="000B5564" w:rsidRDefault="00B55BEB" w:rsidP="00B55BEB">
            <w:pPr>
              <w:spacing w:before="40" w:after="40"/>
              <w:jc w:val="center"/>
            </w:pPr>
            <w:r>
              <w:t>m</w:t>
            </w:r>
            <w:r>
              <w:rPr>
                <w:vertAlign w:val="superscript"/>
              </w:rPr>
              <w:t>3</w:t>
            </w:r>
          </w:p>
        </w:tc>
        <w:tc>
          <w:tcPr>
            <w:tcW w:w="2693" w:type="dxa"/>
            <w:shd w:val="clear" w:color="auto" w:fill="auto"/>
          </w:tcPr>
          <w:p w14:paraId="4E19BB9B" w14:textId="77777777" w:rsidR="00B55BEB" w:rsidRPr="000B5564" w:rsidRDefault="00B55BEB" w:rsidP="00B55BEB">
            <w:pPr>
              <w:spacing w:before="40" w:after="40"/>
              <w:jc w:val="both"/>
            </w:pPr>
          </w:p>
        </w:tc>
      </w:tr>
      <w:tr w:rsidR="00B55BEB" w:rsidRPr="00C629E8" w14:paraId="6FE33812" w14:textId="77777777" w:rsidTr="00730171">
        <w:trPr>
          <w:cantSplit/>
          <w:trHeight w:val="322"/>
        </w:trPr>
        <w:tc>
          <w:tcPr>
            <w:tcW w:w="4962" w:type="dxa"/>
          </w:tcPr>
          <w:p w14:paraId="2B4E391D" w14:textId="77777777" w:rsidR="00B55BEB" w:rsidRPr="003E6A21" w:rsidRDefault="00B55BEB" w:rsidP="00B55BEB">
            <w:pPr>
              <w:spacing w:before="40" w:after="40"/>
              <w:jc w:val="both"/>
            </w:pPr>
            <w:r>
              <w:t>Dusting method</w:t>
            </w:r>
          </w:p>
        </w:tc>
        <w:tc>
          <w:tcPr>
            <w:tcW w:w="1559" w:type="dxa"/>
            <w:shd w:val="clear" w:color="auto" w:fill="auto"/>
          </w:tcPr>
          <w:p w14:paraId="72F1CB80" w14:textId="77777777" w:rsidR="00B55BEB" w:rsidRPr="000B5564" w:rsidRDefault="00B55BEB" w:rsidP="00B55BEB">
            <w:pPr>
              <w:spacing w:before="40" w:after="40"/>
              <w:jc w:val="center"/>
            </w:pPr>
            <w:r>
              <w:t>-</w:t>
            </w:r>
          </w:p>
        </w:tc>
        <w:tc>
          <w:tcPr>
            <w:tcW w:w="2693" w:type="dxa"/>
            <w:shd w:val="clear" w:color="auto" w:fill="auto"/>
          </w:tcPr>
          <w:p w14:paraId="4118CFA8" w14:textId="77777777" w:rsidR="00B55BEB" w:rsidRPr="000B5564" w:rsidRDefault="00B55BEB" w:rsidP="00B55BEB">
            <w:pPr>
              <w:spacing w:before="40" w:after="40"/>
              <w:jc w:val="both"/>
            </w:pPr>
          </w:p>
        </w:tc>
      </w:tr>
      <w:tr w:rsidR="00B55BEB" w:rsidRPr="00C629E8" w14:paraId="22BDB2BD" w14:textId="77777777" w:rsidTr="00730171">
        <w:trPr>
          <w:cantSplit/>
          <w:trHeight w:val="322"/>
        </w:trPr>
        <w:tc>
          <w:tcPr>
            <w:tcW w:w="9214" w:type="dxa"/>
            <w:gridSpan w:val="3"/>
            <w:tcBorders>
              <w:top w:val="single" w:sz="6" w:space="0" w:color="auto"/>
              <w:bottom w:val="single" w:sz="6" w:space="0" w:color="auto"/>
            </w:tcBorders>
            <w:shd w:val="clear" w:color="auto" w:fill="FFCC00"/>
          </w:tcPr>
          <w:p w14:paraId="7AEAF4C9" w14:textId="77777777" w:rsidR="00B55BEB" w:rsidRPr="003E6A21" w:rsidRDefault="00B55BEB" w:rsidP="00B55BEB">
            <w:pPr>
              <w:spacing w:before="40" w:after="40"/>
              <w:rPr>
                <w:b/>
              </w:rPr>
            </w:pPr>
            <w:r>
              <w:rPr>
                <w:b/>
              </w:rPr>
              <w:t>Flue gas ducts</w:t>
            </w:r>
          </w:p>
        </w:tc>
      </w:tr>
      <w:tr w:rsidR="00B55BEB" w:rsidRPr="00C629E8" w14:paraId="35FAC98E"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627ECFE7" w14:textId="77777777" w:rsidR="00B55BEB" w:rsidRPr="003E6A21" w:rsidRDefault="00B55BEB" w:rsidP="00B55BEB">
            <w:pPr>
              <w:spacing w:before="40" w:after="40"/>
            </w:pPr>
            <w:r>
              <w:rPr>
                <w:b/>
              </w:rPr>
              <w:t>Ducting between the boiler and the electrostatic separator</w:t>
            </w:r>
          </w:p>
        </w:tc>
      </w:tr>
      <w:tr w:rsidR="00B55BEB" w:rsidRPr="00C629E8" w14:paraId="1A2789BE"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711310FE"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037FDA43"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5AE4E4BA"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595AC757" w14:textId="77777777" w:rsidTr="00730171">
        <w:trPr>
          <w:cantSplit/>
          <w:trHeight w:val="322"/>
        </w:trPr>
        <w:tc>
          <w:tcPr>
            <w:tcW w:w="4962" w:type="dxa"/>
            <w:tcBorders>
              <w:top w:val="single" w:sz="6" w:space="0" w:color="auto"/>
            </w:tcBorders>
          </w:tcPr>
          <w:p w14:paraId="79DBED26" w14:textId="77777777" w:rsidR="00B55BEB" w:rsidRPr="003E6A21" w:rsidRDefault="00B55BEB" w:rsidP="00B55BEB">
            <w:pPr>
              <w:spacing w:before="40" w:after="40"/>
              <w:jc w:val="both"/>
            </w:pPr>
            <w:r>
              <w:t>Length</w:t>
            </w:r>
          </w:p>
        </w:tc>
        <w:tc>
          <w:tcPr>
            <w:tcW w:w="1559" w:type="dxa"/>
            <w:tcBorders>
              <w:top w:val="single" w:sz="6" w:space="0" w:color="auto"/>
            </w:tcBorders>
            <w:shd w:val="clear" w:color="auto" w:fill="auto"/>
          </w:tcPr>
          <w:p w14:paraId="0525D4AD" w14:textId="77777777" w:rsidR="00B55BEB" w:rsidRPr="00977DD6" w:rsidRDefault="00B55BEB" w:rsidP="00B55BEB">
            <w:pPr>
              <w:spacing w:before="40" w:after="40"/>
              <w:jc w:val="center"/>
            </w:pPr>
            <w:r>
              <w:t>m</w:t>
            </w:r>
          </w:p>
        </w:tc>
        <w:tc>
          <w:tcPr>
            <w:tcW w:w="2693" w:type="dxa"/>
            <w:tcBorders>
              <w:top w:val="single" w:sz="6" w:space="0" w:color="auto"/>
            </w:tcBorders>
            <w:shd w:val="clear" w:color="auto" w:fill="auto"/>
          </w:tcPr>
          <w:p w14:paraId="175CACB8" w14:textId="77777777" w:rsidR="00B55BEB" w:rsidRPr="00977DD6" w:rsidRDefault="00B55BEB" w:rsidP="00B55BEB">
            <w:pPr>
              <w:spacing w:before="40" w:after="40"/>
              <w:jc w:val="both"/>
            </w:pPr>
          </w:p>
        </w:tc>
      </w:tr>
      <w:tr w:rsidR="00B55BEB" w:rsidRPr="00C629E8" w14:paraId="76F44F70" w14:textId="77777777" w:rsidTr="00730171">
        <w:trPr>
          <w:cantSplit/>
          <w:trHeight w:val="322"/>
        </w:trPr>
        <w:tc>
          <w:tcPr>
            <w:tcW w:w="4962" w:type="dxa"/>
          </w:tcPr>
          <w:p w14:paraId="0A9E2CCD" w14:textId="77777777" w:rsidR="00B55BEB" w:rsidRPr="003E6A21" w:rsidRDefault="00B55BEB" w:rsidP="00B55BEB">
            <w:pPr>
              <w:spacing w:before="40" w:after="40"/>
              <w:jc w:val="both"/>
            </w:pPr>
            <w:r>
              <w:t>Cross section</w:t>
            </w:r>
          </w:p>
        </w:tc>
        <w:tc>
          <w:tcPr>
            <w:tcW w:w="1559" w:type="dxa"/>
            <w:shd w:val="clear" w:color="auto" w:fill="auto"/>
          </w:tcPr>
          <w:p w14:paraId="71295FEE" w14:textId="77777777" w:rsidR="00B55BEB" w:rsidRPr="00977DD6" w:rsidRDefault="00B55BEB" w:rsidP="00B55BEB">
            <w:pPr>
              <w:spacing w:before="40" w:after="40"/>
              <w:jc w:val="center"/>
            </w:pPr>
            <w:r>
              <w:t>m</w:t>
            </w:r>
            <w:r>
              <w:rPr>
                <w:vertAlign w:val="superscript"/>
              </w:rPr>
              <w:t>2</w:t>
            </w:r>
          </w:p>
        </w:tc>
        <w:tc>
          <w:tcPr>
            <w:tcW w:w="2693" w:type="dxa"/>
            <w:shd w:val="clear" w:color="auto" w:fill="auto"/>
          </w:tcPr>
          <w:p w14:paraId="5B5214C9" w14:textId="77777777" w:rsidR="00B55BEB" w:rsidRPr="00977DD6" w:rsidRDefault="00B55BEB" w:rsidP="00B55BEB">
            <w:pPr>
              <w:spacing w:before="40" w:after="40"/>
              <w:jc w:val="both"/>
            </w:pPr>
          </w:p>
        </w:tc>
      </w:tr>
      <w:tr w:rsidR="00B55BEB" w:rsidRPr="00C629E8" w14:paraId="7413F999" w14:textId="77777777" w:rsidTr="00730171">
        <w:trPr>
          <w:cantSplit/>
          <w:trHeight w:val="322"/>
        </w:trPr>
        <w:tc>
          <w:tcPr>
            <w:tcW w:w="4962" w:type="dxa"/>
          </w:tcPr>
          <w:p w14:paraId="15987586" w14:textId="77777777" w:rsidR="00B55BEB" w:rsidRPr="003E6A21" w:rsidRDefault="00B55BEB" w:rsidP="00B55BEB">
            <w:pPr>
              <w:spacing w:before="40" w:after="40"/>
              <w:jc w:val="both"/>
            </w:pPr>
            <w:r>
              <w:t>Wall thickness</w:t>
            </w:r>
          </w:p>
        </w:tc>
        <w:tc>
          <w:tcPr>
            <w:tcW w:w="1559" w:type="dxa"/>
            <w:shd w:val="clear" w:color="auto" w:fill="auto"/>
          </w:tcPr>
          <w:p w14:paraId="14E156A5" w14:textId="77777777" w:rsidR="00B55BEB" w:rsidRPr="00977DD6" w:rsidRDefault="00B55BEB" w:rsidP="00B55BEB">
            <w:pPr>
              <w:spacing w:before="40" w:after="40"/>
              <w:jc w:val="center"/>
            </w:pPr>
            <w:r>
              <w:t>mm</w:t>
            </w:r>
          </w:p>
        </w:tc>
        <w:tc>
          <w:tcPr>
            <w:tcW w:w="2693" w:type="dxa"/>
            <w:shd w:val="clear" w:color="auto" w:fill="auto"/>
          </w:tcPr>
          <w:p w14:paraId="23C5BDED" w14:textId="77777777" w:rsidR="00B55BEB" w:rsidRPr="00977DD6" w:rsidRDefault="00B55BEB" w:rsidP="00B55BEB">
            <w:pPr>
              <w:spacing w:before="40" w:after="40"/>
              <w:jc w:val="both"/>
            </w:pPr>
          </w:p>
        </w:tc>
      </w:tr>
      <w:tr w:rsidR="00B55BEB" w:rsidRPr="00C629E8" w14:paraId="2DA2C91B" w14:textId="77777777" w:rsidTr="00730171">
        <w:trPr>
          <w:cantSplit/>
          <w:trHeight w:val="322"/>
        </w:trPr>
        <w:tc>
          <w:tcPr>
            <w:tcW w:w="4962" w:type="dxa"/>
          </w:tcPr>
          <w:p w14:paraId="3D5B4DE1" w14:textId="77777777" w:rsidR="00B55BEB" w:rsidRPr="003E6A21" w:rsidRDefault="00B55BEB" w:rsidP="00B55BEB">
            <w:pPr>
              <w:spacing w:before="40" w:after="40"/>
              <w:jc w:val="both"/>
            </w:pPr>
            <w:r>
              <w:t>Flue gas flow rate in the ducting at constant output</w:t>
            </w:r>
          </w:p>
        </w:tc>
        <w:tc>
          <w:tcPr>
            <w:tcW w:w="1559" w:type="dxa"/>
            <w:shd w:val="clear" w:color="auto" w:fill="auto"/>
          </w:tcPr>
          <w:p w14:paraId="72C78EC5" w14:textId="77777777" w:rsidR="00B55BEB" w:rsidRPr="000B5564" w:rsidRDefault="00B55BEB" w:rsidP="00B55BEB">
            <w:pPr>
              <w:spacing w:before="40" w:after="40"/>
              <w:jc w:val="center"/>
            </w:pPr>
            <w:r>
              <w:t>m/s</w:t>
            </w:r>
          </w:p>
        </w:tc>
        <w:tc>
          <w:tcPr>
            <w:tcW w:w="2693" w:type="dxa"/>
            <w:shd w:val="clear" w:color="auto" w:fill="auto"/>
          </w:tcPr>
          <w:p w14:paraId="6CBD1A31" w14:textId="77777777" w:rsidR="00B55BEB" w:rsidRPr="000B5564" w:rsidRDefault="00B55BEB" w:rsidP="00B55BEB">
            <w:pPr>
              <w:spacing w:before="40" w:after="40"/>
              <w:jc w:val="both"/>
            </w:pPr>
          </w:p>
        </w:tc>
      </w:tr>
      <w:tr w:rsidR="00B55BEB" w:rsidRPr="00C629E8" w14:paraId="6DE3D849" w14:textId="77777777" w:rsidTr="00730171">
        <w:trPr>
          <w:cantSplit/>
          <w:trHeight w:val="322"/>
        </w:trPr>
        <w:tc>
          <w:tcPr>
            <w:tcW w:w="4962" w:type="dxa"/>
          </w:tcPr>
          <w:p w14:paraId="5909DBA9" w14:textId="77777777" w:rsidR="00B55BEB" w:rsidRPr="003E6A21" w:rsidRDefault="00B55BEB" w:rsidP="00B55BEB">
            <w:pPr>
              <w:spacing w:before="40" w:after="40"/>
              <w:jc w:val="both"/>
            </w:pPr>
            <w:r>
              <w:t>Material</w:t>
            </w:r>
          </w:p>
        </w:tc>
        <w:tc>
          <w:tcPr>
            <w:tcW w:w="1559" w:type="dxa"/>
            <w:shd w:val="clear" w:color="auto" w:fill="auto"/>
          </w:tcPr>
          <w:p w14:paraId="6A3CCDD7" w14:textId="77777777" w:rsidR="00B55BEB" w:rsidRPr="000B5564" w:rsidRDefault="00B55BEB" w:rsidP="00B55BEB">
            <w:pPr>
              <w:spacing w:before="40" w:after="40"/>
              <w:jc w:val="center"/>
            </w:pPr>
            <w:r>
              <w:t>-</w:t>
            </w:r>
          </w:p>
        </w:tc>
        <w:tc>
          <w:tcPr>
            <w:tcW w:w="2693" w:type="dxa"/>
            <w:shd w:val="clear" w:color="auto" w:fill="auto"/>
          </w:tcPr>
          <w:p w14:paraId="39B19D14" w14:textId="77777777" w:rsidR="00B55BEB" w:rsidRPr="00960E0F" w:rsidRDefault="00B55BEB" w:rsidP="00B55BEB">
            <w:pPr>
              <w:spacing w:before="40" w:after="40"/>
            </w:pPr>
          </w:p>
        </w:tc>
      </w:tr>
      <w:tr w:rsidR="00B55BEB" w:rsidRPr="00C629E8" w14:paraId="6A30F84A" w14:textId="77777777" w:rsidTr="00730171">
        <w:trPr>
          <w:cantSplit/>
          <w:trHeight w:val="322"/>
        </w:trPr>
        <w:tc>
          <w:tcPr>
            <w:tcW w:w="4962" w:type="dxa"/>
          </w:tcPr>
          <w:p w14:paraId="58ED686C" w14:textId="77777777" w:rsidR="00B55BEB" w:rsidRPr="003E6A21" w:rsidRDefault="00B55BEB" w:rsidP="00B55BEB">
            <w:pPr>
              <w:spacing w:before="40" w:after="40"/>
              <w:jc w:val="both"/>
            </w:pPr>
            <w:r>
              <w:t>Noise suppression</w:t>
            </w:r>
          </w:p>
        </w:tc>
        <w:tc>
          <w:tcPr>
            <w:tcW w:w="1559" w:type="dxa"/>
            <w:shd w:val="clear" w:color="auto" w:fill="auto"/>
          </w:tcPr>
          <w:p w14:paraId="26CBD379" w14:textId="77777777" w:rsidR="00B55BEB" w:rsidRPr="000B5564" w:rsidRDefault="00B55BEB" w:rsidP="00B55BEB">
            <w:pPr>
              <w:spacing w:before="40" w:after="40"/>
              <w:jc w:val="center"/>
            </w:pPr>
            <w:r>
              <w:t>dB</w:t>
            </w:r>
          </w:p>
        </w:tc>
        <w:tc>
          <w:tcPr>
            <w:tcW w:w="2693" w:type="dxa"/>
            <w:shd w:val="clear" w:color="auto" w:fill="auto"/>
          </w:tcPr>
          <w:p w14:paraId="747C936F" w14:textId="77777777" w:rsidR="00B55BEB" w:rsidRPr="00960E0F" w:rsidRDefault="00B55BEB" w:rsidP="00B55BEB">
            <w:pPr>
              <w:spacing w:before="40" w:after="40"/>
            </w:pPr>
          </w:p>
        </w:tc>
      </w:tr>
      <w:tr w:rsidR="00B55BEB" w:rsidRPr="00C629E8" w14:paraId="385D383F" w14:textId="77777777" w:rsidTr="00730171">
        <w:trPr>
          <w:cantSplit/>
          <w:trHeight w:val="322"/>
        </w:trPr>
        <w:tc>
          <w:tcPr>
            <w:tcW w:w="4962" w:type="dxa"/>
          </w:tcPr>
          <w:p w14:paraId="73B22F88" w14:textId="77777777" w:rsidR="00B55BEB" w:rsidRPr="003E6A21" w:rsidRDefault="00B55BEB" w:rsidP="00B55BEB">
            <w:pPr>
              <w:spacing w:before="40" w:after="40"/>
              <w:jc w:val="both"/>
            </w:pPr>
            <w:r>
              <w:t>Compensators - type</w:t>
            </w:r>
          </w:p>
        </w:tc>
        <w:tc>
          <w:tcPr>
            <w:tcW w:w="1559" w:type="dxa"/>
            <w:shd w:val="clear" w:color="auto" w:fill="auto"/>
          </w:tcPr>
          <w:p w14:paraId="15D66FE4" w14:textId="77777777" w:rsidR="00B55BEB" w:rsidRPr="000B5564" w:rsidRDefault="00B55BEB" w:rsidP="00B55BEB">
            <w:pPr>
              <w:spacing w:before="40" w:after="40"/>
              <w:jc w:val="center"/>
            </w:pPr>
          </w:p>
        </w:tc>
        <w:tc>
          <w:tcPr>
            <w:tcW w:w="2693" w:type="dxa"/>
            <w:shd w:val="clear" w:color="auto" w:fill="auto"/>
          </w:tcPr>
          <w:p w14:paraId="5E8F3E7D" w14:textId="77777777" w:rsidR="00B55BEB" w:rsidRPr="00960E0F" w:rsidRDefault="00B55BEB" w:rsidP="00B55BEB">
            <w:pPr>
              <w:spacing w:before="40" w:after="40"/>
            </w:pPr>
          </w:p>
        </w:tc>
      </w:tr>
      <w:tr w:rsidR="00B55BEB" w:rsidRPr="00C629E8" w14:paraId="2773E1C0" w14:textId="77777777" w:rsidTr="00730171">
        <w:trPr>
          <w:cantSplit/>
          <w:trHeight w:val="322"/>
        </w:trPr>
        <w:tc>
          <w:tcPr>
            <w:tcW w:w="4962" w:type="dxa"/>
          </w:tcPr>
          <w:p w14:paraId="6B43A5DF" w14:textId="77777777" w:rsidR="00B55BEB" w:rsidRPr="003E6A21" w:rsidRDefault="00B55BEB" w:rsidP="00B55BEB">
            <w:pPr>
              <w:spacing w:before="40" w:after="40"/>
              <w:jc w:val="both"/>
            </w:pPr>
            <w:r>
              <w:t>Compensators - number</w:t>
            </w:r>
          </w:p>
        </w:tc>
        <w:tc>
          <w:tcPr>
            <w:tcW w:w="1559" w:type="dxa"/>
            <w:shd w:val="clear" w:color="auto" w:fill="auto"/>
          </w:tcPr>
          <w:p w14:paraId="1D3F45D0" w14:textId="77777777" w:rsidR="00B55BEB" w:rsidRPr="000B5564" w:rsidRDefault="00B55BEB" w:rsidP="00B55BEB">
            <w:pPr>
              <w:spacing w:before="40" w:after="40"/>
              <w:jc w:val="center"/>
            </w:pPr>
            <w:r>
              <w:t>items</w:t>
            </w:r>
          </w:p>
        </w:tc>
        <w:tc>
          <w:tcPr>
            <w:tcW w:w="2693" w:type="dxa"/>
            <w:shd w:val="clear" w:color="auto" w:fill="auto"/>
          </w:tcPr>
          <w:p w14:paraId="1F660253" w14:textId="77777777" w:rsidR="00B55BEB" w:rsidRPr="000B5564" w:rsidRDefault="00B55BEB" w:rsidP="00B55BEB">
            <w:pPr>
              <w:spacing w:before="40" w:after="40"/>
              <w:jc w:val="both"/>
            </w:pPr>
          </w:p>
        </w:tc>
      </w:tr>
      <w:tr w:rsidR="00B55BEB" w:rsidRPr="00C629E8" w14:paraId="7D464B6E" w14:textId="77777777" w:rsidTr="00730171">
        <w:trPr>
          <w:cantSplit/>
          <w:trHeight w:val="322"/>
        </w:trPr>
        <w:tc>
          <w:tcPr>
            <w:tcW w:w="4962" w:type="dxa"/>
          </w:tcPr>
          <w:p w14:paraId="23A8540D" w14:textId="77777777" w:rsidR="00B55BEB" w:rsidRPr="003E6A21" w:rsidRDefault="00B55BEB" w:rsidP="00B55BEB">
            <w:pPr>
              <w:spacing w:before="40" w:after="40"/>
              <w:jc w:val="both"/>
            </w:pPr>
            <w:r>
              <w:t>Connection type</w:t>
            </w:r>
          </w:p>
        </w:tc>
        <w:tc>
          <w:tcPr>
            <w:tcW w:w="1559" w:type="dxa"/>
            <w:shd w:val="clear" w:color="auto" w:fill="auto"/>
          </w:tcPr>
          <w:p w14:paraId="0BAD2D46" w14:textId="77777777" w:rsidR="00B55BEB" w:rsidRPr="000B5564" w:rsidRDefault="00B55BEB" w:rsidP="00B55BEB">
            <w:pPr>
              <w:spacing w:before="40" w:after="40"/>
              <w:jc w:val="center"/>
            </w:pPr>
          </w:p>
        </w:tc>
        <w:tc>
          <w:tcPr>
            <w:tcW w:w="2693" w:type="dxa"/>
            <w:shd w:val="clear" w:color="auto" w:fill="auto"/>
          </w:tcPr>
          <w:p w14:paraId="0DAE92E6" w14:textId="77777777" w:rsidR="00B55BEB" w:rsidRPr="00960E0F" w:rsidRDefault="00B55BEB" w:rsidP="00B55BEB">
            <w:pPr>
              <w:spacing w:before="40" w:after="40"/>
            </w:pPr>
          </w:p>
        </w:tc>
      </w:tr>
      <w:tr w:rsidR="00B55BEB" w:rsidRPr="00C629E8" w14:paraId="371DC773" w14:textId="77777777" w:rsidTr="00730171">
        <w:trPr>
          <w:cantSplit/>
          <w:trHeight w:val="322"/>
        </w:trPr>
        <w:tc>
          <w:tcPr>
            <w:tcW w:w="4962" w:type="dxa"/>
          </w:tcPr>
          <w:p w14:paraId="0CC8BEEA" w14:textId="77777777" w:rsidR="00B55BEB" w:rsidRPr="003E6A21" w:rsidRDefault="00B55BEB" w:rsidP="00B55BEB">
            <w:pPr>
              <w:spacing w:before="40" w:after="40"/>
              <w:jc w:val="both"/>
            </w:pPr>
            <w:r>
              <w:t>Insulation sheet thickness</w:t>
            </w:r>
          </w:p>
        </w:tc>
        <w:tc>
          <w:tcPr>
            <w:tcW w:w="1559" w:type="dxa"/>
            <w:shd w:val="clear" w:color="auto" w:fill="auto"/>
          </w:tcPr>
          <w:p w14:paraId="0C50C58B" w14:textId="77777777" w:rsidR="00B55BEB" w:rsidRPr="000B5564" w:rsidRDefault="00B55BEB" w:rsidP="00B55BEB">
            <w:pPr>
              <w:spacing w:before="40" w:after="40"/>
              <w:jc w:val="center"/>
            </w:pPr>
            <w:r>
              <w:t>mm</w:t>
            </w:r>
          </w:p>
        </w:tc>
        <w:tc>
          <w:tcPr>
            <w:tcW w:w="2693" w:type="dxa"/>
            <w:shd w:val="clear" w:color="auto" w:fill="auto"/>
          </w:tcPr>
          <w:p w14:paraId="11B71142" w14:textId="77777777" w:rsidR="00B55BEB" w:rsidRPr="000B5564" w:rsidRDefault="00B55BEB" w:rsidP="00B55BEB">
            <w:pPr>
              <w:spacing w:before="40" w:after="40"/>
              <w:jc w:val="both"/>
            </w:pPr>
          </w:p>
        </w:tc>
      </w:tr>
      <w:tr w:rsidR="00B55BEB" w:rsidRPr="00C629E8" w14:paraId="4B4E0429" w14:textId="77777777" w:rsidTr="00730171">
        <w:trPr>
          <w:cantSplit/>
          <w:trHeight w:val="322"/>
        </w:trPr>
        <w:tc>
          <w:tcPr>
            <w:tcW w:w="4962" w:type="dxa"/>
          </w:tcPr>
          <w:p w14:paraId="0C7962A5" w14:textId="77777777" w:rsidR="00B55BEB" w:rsidRPr="003E6A21" w:rsidRDefault="00B55BEB" w:rsidP="00B55BEB">
            <w:pPr>
              <w:spacing w:before="40" w:after="40"/>
              <w:jc w:val="both"/>
            </w:pPr>
            <w:r>
              <w:t>Insulation thickness</w:t>
            </w:r>
          </w:p>
        </w:tc>
        <w:tc>
          <w:tcPr>
            <w:tcW w:w="1559" w:type="dxa"/>
            <w:shd w:val="clear" w:color="auto" w:fill="auto"/>
          </w:tcPr>
          <w:p w14:paraId="27C9FB95" w14:textId="77777777" w:rsidR="00B55BEB" w:rsidRPr="000B5564" w:rsidRDefault="00B55BEB" w:rsidP="00B55BEB">
            <w:pPr>
              <w:spacing w:before="40" w:after="40"/>
              <w:jc w:val="center"/>
            </w:pPr>
            <w:r>
              <w:t>mm</w:t>
            </w:r>
          </w:p>
        </w:tc>
        <w:tc>
          <w:tcPr>
            <w:tcW w:w="2693" w:type="dxa"/>
            <w:shd w:val="clear" w:color="auto" w:fill="auto"/>
          </w:tcPr>
          <w:p w14:paraId="0AC539FB" w14:textId="77777777" w:rsidR="00B55BEB" w:rsidRPr="000B5564" w:rsidRDefault="00B55BEB" w:rsidP="00B55BEB">
            <w:pPr>
              <w:spacing w:before="40" w:after="40"/>
              <w:jc w:val="both"/>
            </w:pPr>
          </w:p>
        </w:tc>
      </w:tr>
      <w:tr w:rsidR="00B55BEB" w:rsidRPr="00C629E8" w14:paraId="78DB7DC0"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0B0278A8" w14:textId="77777777" w:rsidR="00B55BEB" w:rsidRPr="003E6A21" w:rsidRDefault="00B55BEB" w:rsidP="00B55BEB">
            <w:pPr>
              <w:spacing w:before="40" w:after="40"/>
            </w:pPr>
            <w:r>
              <w:rPr>
                <w:b/>
              </w:rPr>
              <w:t>Ducting between the electrostatic separator and the catalytic filter</w:t>
            </w:r>
          </w:p>
        </w:tc>
      </w:tr>
      <w:tr w:rsidR="00B55BEB" w:rsidRPr="00C629E8" w14:paraId="6A38E2A8"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17741BD9"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5C5D194A"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7AA01454"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6DA4643B" w14:textId="77777777" w:rsidTr="00730171">
        <w:trPr>
          <w:cantSplit/>
          <w:trHeight w:val="322"/>
        </w:trPr>
        <w:tc>
          <w:tcPr>
            <w:tcW w:w="4962" w:type="dxa"/>
            <w:tcBorders>
              <w:top w:val="single" w:sz="6" w:space="0" w:color="auto"/>
            </w:tcBorders>
          </w:tcPr>
          <w:p w14:paraId="235C48E2" w14:textId="77777777" w:rsidR="00B55BEB" w:rsidRPr="003E6A21" w:rsidRDefault="00B55BEB" w:rsidP="00B55BEB">
            <w:pPr>
              <w:spacing w:before="40" w:after="40"/>
              <w:jc w:val="both"/>
            </w:pPr>
            <w:r>
              <w:lastRenderedPageBreak/>
              <w:t>Length</w:t>
            </w:r>
          </w:p>
        </w:tc>
        <w:tc>
          <w:tcPr>
            <w:tcW w:w="1559" w:type="dxa"/>
            <w:tcBorders>
              <w:top w:val="single" w:sz="6" w:space="0" w:color="auto"/>
            </w:tcBorders>
            <w:shd w:val="clear" w:color="auto" w:fill="auto"/>
          </w:tcPr>
          <w:p w14:paraId="2664D7A0" w14:textId="77777777" w:rsidR="00B55BEB" w:rsidRPr="00977DD6" w:rsidRDefault="00B55BEB" w:rsidP="00B55BEB">
            <w:pPr>
              <w:spacing w:before="40" w:after="40"/>
              <w:jc w:val="center"/>
            </w:pPr>
            <w:r>
              <w:t>m</w:t>
            </w:r>
          </w:p>
        </w:tc>
        <w:tc>
          <w:tcPr>
            <w:tcW w:w="2693" w:type="dxa"/>
            <w:tcBorders>
              <w:top w:val="single" w:sz="6" w:space="0" w:color="auto"/>
            </w:tcBorders>
            <w:shd w:val="clear" w:color="auto" w:fill="auto"/>
          </w:tcPr>
          <w:p w14:paraId="05B0E095" w14:textId="77777777" w:rsidR="00B55BEB" w:rsidRPr="00977DD6" w:rsidRDefault="00B55BEB" w:rsidP="00B55BEB">
            <w:pPr>
              <w:spacing w:before="40" w:after="40"/>
              <w:jc w:val="both"/>
            </w:pPr>
          </w:p>
        </w:tc>
      </w:tr>
      <w:tr w:rsidR="00B55BEB" w:rsidRPr="00C629E8" w14:paraId="561CCF87" w14:textId="77777777" w:rsidTr="00730171">
        <w:trPr>
          <w:cantSplit/>
          <w:trHeight w:val="322"/>
        </w:trPr>
        <w:tc>
          <w:tcPr>
            <w:tcW w:w="4962" w:type="dxa"/>
          </w:tcPr>
          <w:p w14:paraId="56A61CCD" w14:textId="77777777" w:rsidR="00B55BEB" w:rsidRPr="00977DD6" w:rsidRDefault="00B55BEB" w:rsidP="00B55BEB">
            <w:pPr>
              <w:spacing w:before="40" w:after="40"/>
              <w:jc w:val="both"/>
            </w:pPr>
            <w:r>
              <w:t>Cross section</w:t>
            </w:r>
          </w:p>
        </w:tc>
        <w:tc>
          <w:tcPr>
            <w:tcW w:w="1559" w:type="dxa"/>
            <w:shd w:val="clear" w:color="auto" w:fill="auto"/>
          </w:tcPr>
          <w:p w14:paraId="3DABB792" w14:textId="77777777" w:rsidR="00B55BEB" w:rsidRPr="00977DD6" w:rsidRDefault="00B55BEB" w:rsidP="00B55BEB">
            <w:pPr>
              <w:spacing w:before="40" w:after="40"/>
              <w:jc w:val="center"/>
            </w:pPr>
            <w:r>
              <w:t>m</w:t>
            </w:r>
            <w:r>
              <w:rPr>
                <w:vertAlign w:val="superscript"/>
              </w:rPr>
              <w:t>2</w:t>
            </w:r>
          </w:p>
        </w:tc>
        <w:tc>
          <w:tcPr>
            <w:tcW w:w="2693" w:type="dxa"/>
            <w:shd w:val="clear" w:color="auto" w:fill="auto"/>
          </w:tcPr>
          <w:p w14:paraId="7FAE205F" w14:textId="77777777" w:rsidR="00B55BEB" w:rsidRPr="00977DD6" w:rsidRDefault="00B55BEB" w:rsidP="00B55BEB">
            <w:pPr>
              <w:spacing w:before="40" w:after="40"/>
              <w:jc w:val="both"/>
            </w:pPr>
          </w:p>
        </w:tc>
      </w:tr>
      <w:tr w:rsidR="00B55BEB" w:rsidRPr="00C629E8" w14:paraId="19CA605D" w14:textId="77777777" w:rsidTr="00730171">
        <w:trPr>
          <w:cantSplit/>
          <w:trHeight w:val="322"/>
        </w:trPr>
        <w:tc>
          <w:tcPr>
            <w:tcW w:w="4962" w:type="dxa"/>
          </w:tcPr>
          <w:p w14:paraId="2A5240FE" w14:textId="77777777" w:rsidR="00B55BEB" w:rsidRPr="00977DD6" w:rsidRDefault="00B55BEB" w:rsidP="00B55BEB">
            <w:pPr>
              <w:spacing w:before="40" w:after="40"/>
              <w:jc w:val="both"/>
            </w:pPr>
            <w:r>
              <w:t>Wall thickness</w:t>
            </w:r>
          </w:p>
        </w:tc>
        <w:tc>
          <w:tcPr>
            <w:tcW w:w="1559" w:type="dxa"/>
            <w:shd w:val="clear" w:color="auto" w:fill="auto"/>
          </w:tcPr>
          <w:p w14:paraId="309406AC" w14:textId="77777777" w:rsidR="00B55BEB" w:rsidRPr="00977DD6" w:rsidRDefault="00B55BEB" w:rsidP="00B55BEB">
            <w:pPr>
              <w:spacing w:before="40" w:after="40"/>
              <w:jc w:val="center"/>
            </w:pPr>
            <w:r>
              <w:t>mm</w:t>
            </w:r>
          </w:p>
        </w:tc>
        <w:tc>
          <w:tcPr>
            <w:tcW w:w="2693" w:type="dxa"/>
            <w:shd w:val="clear" w:color="auto" w:fill="auto"/>
          </w:tcPr>
          <w:p w14:paraId="39D0C961" w14:textId="77777777" w:rsidR="00B55BEB" w:rsidRPr="00977DD6" w:rsidRDefault="00B55BEB" w:rsidP="00B55BEB">
            <w:pPr>
              <w:spacing w:before="40" w:after="40"/>
              <w:jc w:val="both"/>
            </w:pPr>
          </w:p>
        </w:tc>
      </w:tr>
      <w:tr w:rsidR="00B55BEB" w:rsidRPr="00C629E8" w14:paraId="603CAC05" w14:textId="77777777" w:rsidTr="00730171">
        <w:trPr>
          <w:cantSplit/>
          <w:trHeight w:val="322"/>
        </w:trPr>
        <w:tc>
          <w:tcPr>
            <w:tcW w:w="4962" w:type="dxa"/>
          </w:tcPr>
          <w:p w14:paraId="03DF8643" w14:textId="77777777" w:rsidR="00B55BEB" w:rsidRPr="000B5564" w:rsidRDefault="00B55BEB" w:rsidP="00B55BEB">
            <w:pPr>
              <w:spacing w:before="40" w:after="40"/>
              <w:jc w:val="both"/>
            </w:pPr>
            <w:r>
              <w:t>Flue gas flow rate in the ducting at constant output</w:t>
            </w:r>
          </w:p>
        </w:tc>
        <w:tc>
          <w:tcPr>
            <w:tcW w:w="1559" w:type="dxa"/>
            <w:shd w:val="clear" w:color="auto" w:fill="auto"/>
          </w:tcPr>
          <w:p w14:paraId="312E6DD7" w14:textId="77777777" w:rsidR="00B55BEB" w:rsidRPr="000B5564" w:rsidRDefault="00B55BEB" w:rsidP="00B55BEB">
            <w:pPr>
              <w:spacing w:before="40" w:after="40"/>
              <w:jc w:val="center"/>
            </w:pPr>
            <w:r>
              <w:t>m/s</w:t>
            </w:r>
          </w:p>
        </w:tc>
        <w:tc>
          <w:tcPr>
            <w:tcW w:w="2693" w:type="dxa"/>
            <w:shd w:val="clear" w:color="auto" w:fill="auto"/>
          </w:tcPr>
          <w:p w14:paraId="5D389F1B" w14:textId="77777777" w:rsidR="00B55BEB" w:rsidRPr="000B5564" w:rsidRDefault="00B55BEB" w:rsidP="00B55BEB">
            <w:pPr>
              <w:spacing w:before="40" w:after="40"/>
              <w:jc w:val="both"/>
            </w:pPr>
          </w:p>
        </w:tc>
      </w:tr>
      <w:tr w:rsidR="00B55BEB" w:rsidRPr="00C629E8" w14:paraId="3BBAA3D4" w14:textId="77777777" w:rsidTr="00730171">
        <w:trPr>
          <w:cantSplit/>
          <w:trHeight w:val="322"/>
        </w:trPr>
        <w:tc>
          <w:tcPr>
            <w:tcW w:w="4962" w:type="dxa"/>
          </w:tcPr>
          <w:p w14:paraId="12A01429" w14:textId="77777777" w:rsidR="00B55BEB" w:rsidRPr="003E6A21" w:rsidRDefault="00B55BEB" w:rsidP="00B55BEB">
            <w:pPr>
              <w:spacing w:before="40" w:after="40"/>
              <w:jc w:val="both"/>
            </w:pPr>
            <w:r>
              <w:t>Material</w:t>
            </w:r>
          </w:p>
        </w:tc>
        <w:tc>
          <w:tcPr>
            <w:tcW w:w="1559" w:type="dxa"/>
            <w:shd w:val="clear" w:color="auto" w:fill="auto"/>
          </w:tcPr>
          <w:p w14:paraId="2232224B" w14:textId="77777777" w:rsidR="00B55BEB" w:rsidRPr="000B5564" w:rsidRDefault="00B55BEB" w:rsidP="00B55BEB">
            <w:pPr>
              <w:spacing w:before="40" w:after="40"/>
              <w:jc w:val="center"/>
            </w:pPr>
            <w:r>
              <w:t>-</w:t>
            </w:r>
          </w:p>
        </w:tc>
        <w:tc>
          <w:tcPr>
            <w:tcW w:w="2693" w:type="dxa"/>
            <w:shd w:val="clear" w:color="auto" w:fill="auto"/>
          </w:tcPr>
          <w:p w14:paraId="785A4FF7" w14:textId="77777777" w:rsidR="00B55BEB" w:rsidRPr="00960E0F" w:rsidRDefault="00B55BEB" w:rsidP="00B55BEB">
            <w:pPr>
              <w:spacing w:before="40" w:after="40"/>
            </w:pPr>
          </w:p>
        </w:tc>
      </w:tr>
      <w:tr w:rsidR="00B55BEB" w:rsidRPr="00C629E8" w14:paraId="268760BB" w14:textId="77777777" w:rsidTr="00730171">
        <w:trPr>
          <w:cantSplit/>
          <w:trHeight w:val="322"/>
        </w:trPr>
        <w:tc>
          <w:tcPr>
            <w:tcW w:w="4962" w:type="dxa"/>
          </w:tcPr>
          <w:p w14:paraId="022BC17A" w14:textId="77777777" w:rsidR="00B55BEB" w:rsidRPr="003E6A21" w:rsidRDefault="00B55BEB" w:rsidP="00B55BEB">
            <w:pPr>
              <w:spacing w:before="40" w:after="40"/>
              <w:jc w:val="both"/>
            </w:pPr>
            <w:r>
              <w:t>Noise suppression</w:t>
            </w:r>
          </w:p>
        </w:tc>
        <w:tc>
          <w:tcPr>
            <w:tcW w:w="1559" w:type="dxa"/>
            <w:shd w:val="clear" w:color="auto" w:fill="auto"/>
          </w:tcPr>
          <w:p w14:paraId="63AA2768" w14:textId="77777777" w:rsidR="00B55BEB" w:rsidRPr="000B5564" w:rsidRDefault="00B55BEB" w:rsidP="00B55BEB">
            <w:pPr>
              <w:spacing w:before="40" w:after="40"/>
              <w:jc w:val="center"/>
            </w:pPr>
            <w:r>
              <w:t>-</w:t>
            </w:r>
          </w:p>
        </w:tc>
        <w:tc>
          <w:tcPr>
            <w:tcW w:w="2693" w:type="dxa"/>
            <w:shd w:val="clear" w:color="auto" w:fill="auto"/>
          </w:tcPr>
          <w:p w14:paraId="11B6A291" w14:textId="77777777" w:rsidR="00B55BEB" w:rsidRPr="00960E0F" w:rsidRDefault="00B55BEB" w:rsidP="00B55BEB">
            <w:pPr>
              <w:spacing w:before="40" w:after="40"/>
            </w:pPr>
          </w:p>
        </w:tc>
      </w:tr>
      <w:tr w:rsidR="00B55BEB" w:rsidRPr="00C629E8" w14:paraId="4141D892" w14:textId="77777777" w:rsidTr="00730171">
        <w:trPr>
          <w:cantSplit/>
          <w:trHeight w:val="322"/>
        </w:trPr>
        <w:tc>
          <w:tcPr>
            <w:tcW w:w="4962" w:type="dxa"/>
          </w:tcPr>
          <w:p w14:paraId="3296A76C" w14:textId="77777777" w:rsidR="00B55BEB" w:rsidRPr="003E6A21" w:rsidRDefault="00B55BEB" w:rsidP="00B55BEB">
            <w:pPr>
              <w:spacing w:before="40" w:after="40"/>
              <w:jc w:val="both"/>
            </w:pPr>
            <w:r>
              <w:t>Compensators - type</w:t>
            </w:r>
          </w:p>
        </w:tc>
        <w:tc>
          <w:tcPr>
            <w:tcW w:w="1559" w:type="dxa"/>
            <w:shd w:val="clear" w:color="auto" w:fill="auto"/>
          </w:tcPr>
          <w:p w14:paraId="58A1AAA2" w14:textId="77777777" w:rsidR="00B55BEB" w:rsidRPr="000B5564" w:rsidRDefault="00B55BEB" w:rsidP="00B55BEB">
            <w:pPr>
              <w:spacing w:before="40" w:after="40"/>
              <w:jc w:val="center"/>
            </w:pPr>
            <w:r>
              <w:t>-</w:t>
            </w:r>
          </w:p>
        </w:tc>
        <w:tc>
          <w:tcPr>
            <w:tcW w:w="2693" w:type="dxa"/>
            <w:shd w:val="clear" w:color="auto" w:fill="auto"/>
          </w:tcPr>
          <w:p w14:paraId="4D1BDEDE" w14:textId="77777777" w:rsidR="00B55BEB" w:rsidRPr="00960E0F" w:rsidRDefault="00B55BEB" w:rsidP="00B55BEB">
            <w:pPr>
              <w:spacing w:before="40" w:after="40"/>
            </w:pPr>
          </w:p>
        </w:tc>
      </w:tr>
      <w:tr w:rsidR="00B55BEB" w:rsidRPr="00C629E8" w14:paraId="53957AA3" w14:textId="77777777" w:rsidTr="00730171">
        <w:trPr>
          <w:cantSplit/>
          <w:trHeight w:val="322"/>
        </w:trPr>
        <w:tc>
          <w:tcPr>
            <w:tcW w:w="4962" w:type="dxa"/>
          </w:tcPr>
          <w:p w14:paraId="161E1E6D" w14:textId="77777777" w:rsidR="00B55BEB" w:rsidRPr="003E6A21" w:rsidRDefault="00B55BEB" w:rsidP="00B55BEB">
            <w:pPr>
              <w:spacing w:before="40" w:after="40"/>
              <w:jc w:val="both"/>
            </w:pPr>
            <w:r>
              <w:t>Compensators - number</w:t>
            </w:r>
          </w:p>
        </w:tc>
        <w:tc>
          <w:tcPr>
            <w:tcW w:w="1559" w:type="dxa"/>
            <w:shd w:val="clear" w:color="auto" w:fill="auto"/>
          </w:tcPr>
          <w:p w14:paraId="1C81F6B8" w14:textId="77777777" w:rsidR="00B55BEB" w:rsidRPr="000B5564" w:rsidRDefault="00B55BEB" w:rsidP="00B55BEB">
            <w:pPr>
              <w:spacing w:before="40" w:after="40"/>
              <w:jc w:val="center"/>
            </w:pPr>
            <w:r>
              <w:t>items</w:t>
            </w:r>
          </w:p>
        </w:tc>
        <w:tc>
          <w:tcPr>
            <w:tcW w:w="2693" w:type="dxa"/>
            <w:shd w:val="clear" w:color="auto" w:fill="auto"/>
          </w:tcPr>
          <w:p w14:paraId="40E2B062" w14:textId="77777777" w:rsidR="00B55BEB" w:rsidRPr="000B5564" w:rsidRDefault="00B55BEB" w:rsidP="00B55BEB">
            <w:pPr>
              <w:spacing w:before="40" w:after="40"/>
              <w:jc w:val="both"/>
            </w:pPr>
          </w:p>
        </w:tc>
      </w:tr>
      <w:tr w:rsidR="00B55BEB" w:rsidRPr="00C629E8" w14:paraId="69E660DA" w14:textId="77777777" w:rsidTr="00730171">
        <w:trPr>
          <w:cantSplit/>
          <w:trHeight w:val="322"/>
        </w:trPr>
        <w:tc>
          <w:tcPr>
            <w:tcW w:w="4962" w:type="dxa"/>
          </w:tcPr>
          <w:p w14:paraId="288EB3A8" w14:textId="77777777" w:rsidR="00B55BEB" w:rsidRPr="003E6A21" w:rsidRDefault="00B55BEB" w:rsidP="00B55BEB">
            <w:pPr>
              <w:spacing w:before="40" w:after="40"/>
              <w:jc w:val="both"/>
            </w:pPr>
            <w:r>
              <w:t>Connection type</w:t>
            </w:r>
          </w:p>
        </w:tc>
        <w:tc>
          <w:tcPr>
            <w:tcW w:w="1559" w:type="dxa"/>
            <w:shd w:val="clear" w:color="auto" w:fill="auto"/>
          </w:tcPr>
          <w:p w14:paraId="058EF1DA" w14:textId="77777777" w:rsidR="00B55BEB" w:rsidRPr="000B5564" w:rsidRDefault="00B55BEB" w:rsidP="00B55BEB">
            <w:pPr>
              <w:spacing w:before="40" w:after="40"/>
              <w:jc w:val="center"/>
            </w:pPr>
            <w:r>
              <w:t>-</w:t>
            </w:r>
          </w:p>
        </w:tc>
        <w:tc>
          <w:tcPr>
            <w:tcW w:w="2693" w:type="dxa"/>
            <w:shd w:val="clear" w:color="auto" w:fill="auto"/>
          </w:tcPr>
          <w:p w14:paraId="57E0E60D" w14:textId="77777777" w:rsidR="00B55BEB" w:rsidRPr="00960E0F" w:rsidRDefault="00B55BEB" w:rsidP="00B55BEB">
            <w:pPr>
              <w:spacing w:before="40" w:after="40"/>
            </w:pPr>
          </w:p>
        </w:tc>
      </w:tr>
      <w:tr w:rsidR="00B55BEB" w:rsidRPr="00C629E8" w14:paraId="0A9AD942" w14:textId="77777777" w:rsidTr="00730171">
        <w:trPr>
          <w:cantSplit/>
          <w:trHeight w:val="322"/>
        </w:trPr>
        <w:tc>
          <w:tcPr>
            <w:tcW w:w="4962" w:type="dxa"/>
          </w:tcPr>
          <w:p w14:paraId="461E8D1F" w14:textId="77777777" w:rsidR="00B55BEB" w:rsidRPr="003E6A21" w:rsidRDefault="00B55BEB" w:rsidP="00B55BEB">
            <w:pPr>
              <w:spacing w:before="40" w:after="40"/>
              <w:jc w:val="both"/>
            </w:pPr>
            <w:r>
              <w:t>Insulation sheet thickness</w:t>
            </w:r>
          </w:p>
        </w:tc>
        <w:tc>
          <w:tcPr>
            <w:tcW w:w="1559" w:type="dxa"/>
            <w:shd w:val="clear" w:color="auto" w:fill="auto"/>
          </w:tcPr>
          <w:p w14:paraId="1D18B6C1" w14:textId="77777777" w:rsidR="00B55BEB" w:rsidRPr="000B5564" w:rsidRDefault="00B55BEB" w:rsidP="00B55BEB">
            <w:pPr>
              <w:spacing w:before="40" w:after="40"/>
              <w:jc w:val="center"/>
            </w:pPr>
            <w:r>
              <w:t>mm</w:t>
            </w:r>
          </w:p>
        </w:tc>
        <w:tc>
          <w:tcPr>
            <w:tcW w:w="2693" w:type="dxa"/>
            <w:shd w:val="clear" w:color="auto" w:fill="auto"/>
          </w:tcPr>
          <w:p w14:paraId="5827D172" w14:textId="77777777" w:rsidR="00B55BEB" w:rsidRPr="000B5564" w:rsidRDefault="00B55BEB" w:rsidP="00B55BEB">
            <w:pPr>
              <w:spacing w:before="40" w:after="40"/>
              <w:jc w:val="both"/>
            </w:pPr>
          </w:p>
        </w:tc>
      </w:tr>
      <w:tr w:rsidR="00B55BEB" w:rsidRPr="00C629E8" w14:paraId="4EE17FE0" w14:textId="77777777" w:rsidTr="00730171">
        <w:trPr>
          <w:cantSplit/>
          <w:trHeight w:val="322"/>
        </w:trPr>
        <w:tc>
          <w:tcPr>
            <w:tcW w:w="4962" w:type="dxa"/>
          </w:tcPr>
          <w:p w14:paraId="718D8075" w14:textId="77777777" w:rsidR="00B55BEB" w:rsidRPr="003E6A21" w:rsidRDefault="00B55BEB" w:rsidP="00B55BEB">
            <w:pPr>
              <w:spacing w:before="40" w:after="40"/>
              <w:jc w:val="both"/>
            </w:pPr>
            <w:r>
              <w:t>Insulation thickness</w:t>
            </w:r>
          </w:p>
        </w:tc>
        <w:tc>
          <w:tcPr>
            <w:tcW w:w="1559" w:type="dxa"/>
            <w:shd w:val="clear" w:color="auto" w:fill="auto"/>
          </w:tcPr>
          <w:p w14:paraId="5C85ED48" w14:textId="77777777" w:rsidR="00B55BEB" w:rsidRPr="000B5564" w:rsidRDefault="00B55BEB" w:rsidP="00B55BEB">
            <w:pPr>
              <w:spacing w:before="40" w:after="40"/>
              <w:jc w:val="center"/>
            </w:pPr>
            <w:r>
              <w:t>mm</w:t>
            </w:r>
          </w:p>
        </w:tc>
        <w:tc>
          <w:tcPr>
            <w:tcW w:w="2693" w:type="dxa"/>
            <w:shd w:val="clear" w:color="auto" w:fill="auto"/>
          </w:tcPr>
          <w:p w14:paraId="18ECC8D6" w14:textId="77777777" w:rsidR="00B55BEB" w:rsidRPr="000B5564" w:rsidRDefault="00B55BEB" w:rsidP="00B55BEB">
            <w:pPr>
              <w:spacing w:before="40" w:after="40"/>
              <w:jc w:val="both"/>
            </w:pPr>
          </w:p>
        </w:tc>
      </w:tr>
      <w:tr w:rsidR="00B55BEB" w:rsidRPr="00C629E8" w14:paraId="09BAA49F"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3BF38ED0" w14:textId="77777777" w:rsidR="00B55BEB" w:rsidRPr="003E6A21" w:rsidRDefault="00B55BEB" w:rsidP="00B55BEB">
            <w:pPr>
              <w:spacing w:before="40" w:after="40"/>
            </w:pPr>
            <w:r>
              <w:rPr>
                <w:b/>
              </w:rPr>
              <w:t>Ducting between the catalytic filter and the flue gas scrubber</w:t>
            </w:r>
          </w:p>
        </w:tc>
      </w:tr>
      <w:tr w:rsidR="00B55BEB" w:rsidRPr="00C629E8" w14:paraId="1DDB192D"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584A202E"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2EC17C4C"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4FCA458D"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33F6D156" w14:textId="77777777" w:rsidTr="00730171">
        <w:trPr>
          <w:cantSplit/>
          <w:trHeight w:val="322"/>
        </w:trPr>
        <w:tc>
          <w:tcPr>
            <w:tcW w:w="4962" w:type="dxa"/>
            <w:tcBorders>
              <w:top w:val="single" w:sz="6" w:space="0" w:color="auto"/>
            </w:tcBorders>
          </w:tcPr>
          <w:p w14:paraId="79619CD9" w14:textId="77777777" w:rsidR="00B55BEB" w:rsidRPr="003E6A21" w:rsidRDefault="00B55BEB" w:rsidP="00B55BEB">
            <w:pPr>
              <w:spacing w:before="40" w:after="40"/>
              <w:jc w:val="both"/>
            </w:pPr>
            <w:r>
              <w:t>Length</w:t>
            </w:r>
          </w:p>
        </w:tc>
        <w:tc>
          <w:tcPr>
            <w:tcW w:w="1559" w:type="dxa"/>
            <w:tcBorders>
              <w:top w:val="single" w:sz="6" w:space="0" w:color="auto"/>
            </w:tcBorders>
            <w:shd w:val="clear" w:color="auto" w:fill="auto"/>
          </w:tcPr>
          <w:p w14:paraId="30CB384E" w14:textId="77777777" w:rsidR="00B55BEB" w:rsidRPr="00977DD6" w:rsidRDefault="00B55BEB" w:rsidP="00B55BEB">
            <w:pPr>
              <w:spacing w:before="40" w:after="40"/>
              <w:jc w:val="center"/>
            </w:pPr>
            <w:r>
              <w:t>m</w:t>
            </w:r>
          </w:p>
        </w:tc>
        <w:tc>
          <w:tcPr>
            <w:tcW w:w="2693" w:type="dxa"/>
            <w:tcBorders>
              <w:top w:val="single" w:sz="6" w:space="0" w:color="auto"/>
            </w:tcBorders>
            <w:shd w:val="clear" w:color="auto" w:fill="auto"/>
          </w:tcPr>
          <w:p w14:paraId="7F3BCB65" w14:textId="77777777" w:rsidR="00B55BEB" w:rsidRPr="00977DD6" w:rsidRDefault="00B55BEB" w:rsidP="00B55BEB">
            <w:pPr>
              <w:spacing w:before="40" w:after="40"/>
              <w:jc w:val="both"/>
            </w:pPr>
          </w:p>
        </w:tc>
      </w:tr>
      <w:tr w:rsidR="00B55BEB" w:rsidRPr="00C629E8" w14:paraId="56A49183" w14:textId="77777777" w:rsidTr="00730171">
        <w:trPr>
          <w:cantSplit/>
          <w:trHeight w:val="322"/>
        </w:trPr>
        <w:tc>
          <w:tcPr>
            <w:tcW w:w="4962" w:type="dxa"/>
          </w:tcPr>
          <w:p w14:paraId="1EC99C99" w14:textId="77777777" w:rsidR="00B55BEB" w:rsidRPr="003E6A21" w:rsidRDefault="00B55BEB" w:rsidP="00B55BEB">
            <w:pPr>
              <w:spacing w:before="40" w:after="40"/>
              <w:jc w:val="both"/>
            </w:pPr>
            <w:r>
              <w:t>Cross section</w:t>
            </w:r>
          </w:p>
        </w:tc>
        <w:tc>
          <w:tcPr>
            <w:tcW w:w="1559" w:type="dxa"/>
            <w:shd w:val="clear" w:color="auto" w:fill="auto"/>
          </w:tcPr>
          <w:p w14:paraId="37895095" w14:textId="77777777" w:rsidR="00B55BEB" w:rsidRPr="00977DD6" w:rsidRDefault="00B55BEB" w:rsidP="00B55BEB">
            <w:pPr>
              <w:spacing w:before="40" w:after="40"/>
              <w:jc w:val="center"/>
            </w:pPr>
            <w:r>
              <w:t>m</w:t>
            </w:r>
            <w:r>
              <w:rPr>
                <w:vertAlign w:val="superscript"/>
              </w:rPr>
              <w:t>2</w:t>
            </w:r>
          </w:p>
        </w:tc>
        <w:tc>
          <w:tcPr>
            <w:tcW w:w="2693" w:type="dxa"/>
            <w:shd w:val="clear" w:color="auto" w:fill="auto"/>
          </w:tcPr>
          <w:p w14:paraId="29E5240B" w14:textId="77777777" w:rsidR="00B55BEB" w:rsidRPr="00977DD6" w:rsidRDefault="00B55BEB" w:rsidP="00B55BEB">
            <w:pPr>
              <w:spacing w:before="40" w:after="40"/>
              <w:jc w:val="both"/>
            </w:pPr>
          </w:p>
        </w:tc>
      </w:tr>
      <w:tr w:rsidR="00B55BEB" w:rsidRPr="00C629E8" w14:paraId="3C721CF9" w14:textId="77777777" w:rsidTr="00730171">
        <w:trPr>
          <w:cantSplit/>
          <w:trHeight w:val="322"/>
        </w:trPr>
        <w:tc>
          <w:tcPr>
            <w:tcW w:w="4962" w:type="dxa"/>
          </w:tcPr>
          <w:p w14:paraId="026F2E6D" w14:textId="77777777" w:rsidR="00B55BEB" w:rsidRPr="003E6A21" w:rsidRDefault="00B55BEB" w:rsidP="00B55BEB">
            <w:pPr>
              <w:spacing w:before="40" w:after="40"/>
              <w:jc w:val="both"/>
            </w:pPr>
            <w:r>
              <w:t>Wall thickness</w:t>
            </w:r>
          </w:p>
        </w:tc>
        <w:tc>
          <w:tcPr>
            <w:tcW w:w="1559" w:type="dxa"/>
            <w:shd w:val="clear" w:color="auto" w:fill="auto"/>
          </w:tcPr>
          <w:p w14:paraId="7E54CB49" w14:textId="77777777" w:rsidR="00B55BEB" w:rsidRPr="00977DD6" w:rsidRDefault="00B55BEB" w:rsidP="00B55BEB">
            <w:pPr>
              <w:spacing w:before="40" w:after="40"/>
              <w:jc w:val="center"/>
            </w:pPr>
            <w:r>
              <w:t>mm</w:t>
            </w:r>
          </w:p>
        </w:tc>
        <w:tc>
          <w:tcPr>
            <w:tcW w:w="2693" w:type="dxa"/>
            <w:shd w:val="clear" w:color="auto" w:fill="auto"/>
          </w:tcPr>
          <w:p w14:paraId="16079880" w14:textId="77777777" w:rsidR="00B55BEB" w:rsidRPr="00977DD6" w:rsidRDefault="00B55BEB" w:rsidP="00B55BEB">
            <w:pPr>
              <w:spacing w:before="40" w:after="40"/>
              <w:jc w:val="both"/>
            </w:pPr>
          </w:p>
        </w:tc>
      </w:tr>
      <w:tr w:rsidR="00B55BEB" w:rsidRPr="00C629E8" w14:paraId="1750CC10" w14:textId="77777777" w:rsidTr="00730171">
        <w:trPr>
          <w:cantSplit/>
          <w:trHeight w:val="322"/>
        </w:trPr>
        <w:tc>
          <w:tcPr>
            <w:tcW w:w="4962" w:type="dxa"/>
          </w:tcPr>
          <w:p w14:paraId="00CE5853" w14:textId="77777777" w:rsidR="00B55BEB" w:rsidRPr="003E6A21" w:rsidRDefault="00B55BEB" w:rsidP="00B55BEB">
            <w:pPr>
              <w:spacing w:before="40" w:after="40"/>
              <w:jc w:val="both"/>
            </w:pPr>
            <w:r>
              <w:t>Flue gas flow rate in the ducting at constant output</w:t>
            </w:r>
          </w:p>
        </w:tc>
        <w:tc>
          <w:tcPr>
            <w:tcW w:w="1559" w:type="dxa"/>
            <w:shd w:val="clear" w:color="auto" w:fill="auto"/>
          </w:tcPr>
          <w:p w14:paraId="071F0FCB" w14:textId="77777777" w:rsidR="00B55BEB" w:rsidRPr="000B5564" w:rsidRDefault="00B55BEB" w:rsidP="00B55BEB">
            <w:pPr>
              <w:spacing w:before="40" w:after="40"/>
              <w:jc w:val="center"/>
            </w:pPr>
            <w:r>
              <w:t>m/s</w:t>
            </w:r>
          </w:p>
        </w:tc>
        <w:tc>
          <w:tcPr>
            <w:tcW w:w="2693" w:type="dxa"/>
            <w:shd w:val="clear" w:color="auto" w:fill="auto"/>
          </w:tcPr>
          <w:p w14:paraId="4DAD9598" w14:textId="77777777" w:rsidR="00B55BEB" w:rsidRPr="000B5564" w:rsidRDefault="00B55BEB" w:rsidP="00B55BEB">
            <w:pPr>
              <w:spacing w:before="40" w:after="40"/>
              <w:jc w:val="both"/>
            </w:pPr>
          </w:p>
        </w:tc>
      </w:tr>
      <w:tr w:rsidR="00B55BEB" w:rsidRPr="00C629E8" w14:paraId="0F3D3DCF" w14:textId="77777777" w:rsidTr="00730171">
        <w:trPr>
          <w:cantSplit/>
          <w:trHeight w:val="322"/>
        </w:trPr>
        <w:tc>
          <w:tcPr>
            <w:tcW w:w="4962" w:type="dxa"/>
          </w:tcPr>
          <w:p w14:paraId="11B149E6" w14:textId="77777777" w:rsidR="00B55BEB" w:rsidRPr="003E6A21" w:rsidRDefault="00B55BEB" w:rsidP="00B55BEB">
            <w:pPr>
              <w:spacing w:before="40" w:after="40"/>
              <w:jc w:val="both"/>
            </w:pPr>
            <w:r>
              <w:t>Material</w:t>
            </w:r>
          </w:p>
        </w:tc>
        <w:tc>
          <w:tcPr>
            <w:tcW w:w="1559" w:type="dxa"/>
            <w:shd w:val="clear" w:color="auto" w:fill="auto"/>
          </w:tcPr>
          <w:p w14:paraId="596CA5FD" w14:textId="77777777" w:rsidR="00B55BEB" w:rsidRPr="000B5564" w:rsidRDefault="00B55BEB" w:rsidP="00B55BEB">
            <w:pPr>
              <w:spacing w:before="40" w:after="40"/>
              <w:jc w:val="center"/>
            </w:pPr>
            <w:r>
              <w:t>-</w:t>
            </w:r>
          </w:p>
        </w:tc>
        <w:tc>
          <w:tcPr>
            <w:tcW w:w="2693" w:type="dxa"/>
            <w:shd w:val="clear" w:color="auto" w:fill="auto"/>
          </w:tcPr>
          <w:p w14:paraId="3828C5E9" w14:textId="77777777" w:rsidR="00B55BEB" w:rsidRPr="00960E0F" w:rsidRDefault="00B55BEB" w:rsidP="00B55BEB">
            <w:pPr>
              <w:spacing w:before="40" w:after="40"/>
            </w:pPr>
          </w:p>
        </w:tc>
      </w:tr>
      <w:tr w:rsidR="00B55BEB" w:rsidRPr="00C629E8" w14:paraId="1DC22455" w14:textId="77777777" w:rsidTr="00730171">
        <w:trPr>
          <w:cantSplit/>
          <w:trHeight w:val="322"/>
        </w:trPr>
        <w:tc>
          <w:tcPr>
            <w:tcW w:w="4962" w:type="dxa"/>
          </w:tcPr>
          <w:p w14:paraId="3B78F096" w14:textId="77777777" w:rsidR="00B55BEB" w:rsidRPr="003E6A21" w:rsidRDefault="00B55BEB" w:rsidP="00B55BEB">
            <w:pPr>
              <w:spacing w:before="40" w:after="40"/>
              <w:jc w:val="both"/>
            </w:pPr>
            <w:r>
              <w:t>Noise suppression</w:t>
            </w:r>
          </w:p>
        </w:tc>
        <w:tc>
          <w:tcPr>
            <w:tcW w:w="1559" w:type="dxa"/>
            <w:shd w:val="clear" w:color="auto" w:fill="auto"/>
          </w:tcPr>
          <w:p w14:paraId="29B281C9" w14:textId="77777777" w:rsidR="00B55BEB" w:rsidRPr="000B5564" w:rsidRDefault="00B55BEB" w:rsidP="00B55BEB">
            <w:pPr>
              <w:spacing w:before="40" w:after="40"/>
              <w:jc w:val="center"/>
            </w:pPr>
            <w:r>
              <w:t>-</w:t>
            </w:r>
          </w:p>
        </w:tc>
        <w:tc>
          <w:tcPr>
            <w:tcW w:w="2693" w:type="dxa"/>
            <w:shd w:val="clear" w:color="auto" w:fill="auto"/>
          </w:tcPr>
          <w:p w14:paraId="4029C6F3" w14:textId="77777777" w:rsidR="00B55BEB" w:rsidRPr="00960E0F" w:rsidRDefault="00B55BEB" w:rsidP="00B55BEB">
            <w:pPr>
              <w:spacing w:before="40" w:after="40"/>
            </w:pPr>
          </w:p>
        </w:tc>
      </w:tr>
      <w:tr w:rsidR="00B55BEB" w:rsidRPr="00C629E8" w14:paraId="6D2E7F4B" w14:textId="77777777" w:rsidTr="00730171">
        <w:trPr>
          <w:cantSplit/>
          <w:trHeight w:val="322"/>
        </w:trPr>
        <w:tc>
          <w:tcPr>
            <w:tcW w:w="4962" w:type="dxa"/>
          </w:tcPr>
          <w:p w14:paraId="3BF8925E" w14:textId="77777777" w:rsidR="00B55BEB" w:rsidRPr="003E6A21" w:rsidRDefault="00B55BEB" w:rsidP="00B55BEB">
            <w:pPr>
              <w:spacing w:before="40" w:after="40"/>
              <w:jc w:val="both"/>
            </w:pPr>
            <w:r>
              <w:t>Compensators - type</w:t>
            </w:r>
          </w:p>
        </w:tc>
        <w:tc>
          <w:tcPr>
            <w:tcW w:w="1559" w:type="dxa"/>
            <w:shd w:val="clear" w:color="auto" w:fill="auto"/>
          </w:tcPr>
          <w:p w14:paraId="4A13F08C" w14:textId="77777777" w:rsidR="00B55BEB" w:rsidRPr="000B5564" w:rsidRDefault="00B55BEB" w:rsidP="00B55BEB">
            <w:pPr>
              <w:spacing w:before="40" w:after="40"/>
              <w:jc w:val="center"/>
            </w:pPr>
            <w:r>
              <w:t>-</w:t>
            </w:r>
          </w:p>
        </w:tc>
        <w:tc>
          <w:tcPr>
            <w:tcW w:w="2693" w:type="dxa"/>
            <w:shd w:val="clear" w:color="auto" w:fill="auto"/>
          </w:tcPr>
          <w:p w14:paraId="7A0000E0" w14:textId="77777777" w:rsidR="00B55BEB" w:rsidRPr="00960E0F" w:rsidRDefault="00B55BEB" w:rsidP="00B55BEB">
            <w:pPr>
              <w:spacing w:before="40" w:after="40"/>
            </w:pPr>
          </w:p>
        </w:tc>
      </w:tr>
      <w:tr w:rsidR="00B55BEB" w:rsidRPr="00C629E8" w14:paraId="7CB12895" w14:textId="77777777" w:rsidTr="00730171">
        <w:trPr>
          <w:cantSplit/>
          <w:trHeight w:val="322"/>
        </w:trPr>
        <w:tc>
          <w:tcPr>
            <w:tcW w:w="4962" w:type="dxa"/>
          </w:tcPr>
          <w:p w14:paraId="2BD64C12" w14:textId="77777777" w:rsidR="00B55BEB" w:rsidRPr="003E6A21" w:rsidRDefault="00B55BEB" w:rsidP="00B55BEB">
            <w:pPr>
              <w:spacing w:before="40" w:after="40"/>
              <w:jc w:val="both"/>
            </w:pPr>
            <w:r>
              <w:t>Compensators - number</w:t>
            </w:r>
          </w:p>
        </w:tc>
        <w:tc>
          <w:tcPr>
            <w:tcW w:w="1559" w:type="dxa"/>
            <w:shd w:val="clear" w:color="auto" w:fill="auto"/>
          </w:tcPr>
          <w:p w14:paraId="573110B3" w14:textId="77777777" w:rsidR="00B55BEB" w:rsidRPr="000B5564" w:rsidRDefault="00B55BEB" w:rsidP="00B55BEB">
            <w:pPr>
              <w:spacing w:before="40" w:after="40"/>
              <w:jc w:val="center"/>
            </w:pPr>
            <w:r>
              <w:t>items</w:t>
            </w:r>
          </w:p>
        </w:tc>
        <w:tc>
          <w:tcPr>
            <w:tcW w:w="2693" w:type="dxa"/>
            <w:shd w:val="clear" w:color="auto" w:fill="auto"/>
          </w:tcPr>
          <w:p w14:paraId="105A8BC8" w14:textId="77777777" w:rsidR="00B55BEB" w:rsidRPr="000B5564" w:rsidRDefault="00B55BEB" w:rsidP="00B55BEB">
            <w:pPr>
              <w:spacing w:before="40" w:after="40"/>
              <w:jc w:val="both"/>
            </w:pPr>
          </w:p>
        </w:tc>
      </w:tr>
      <w:tr w:rsidR="00B55BEB" w:rsidRPr="00C629E8" w14:paraId="793698E8" w14:textId="77777777" w:rsidTr="00730171">
        <w:trPr>
          <w:cantSplit/>
          <w:trHeight w:val="322"/>
        </w:trPr>
        <w:tc>
          <w:tcPr>
            <w:tcW w:w="4962" w:type="dxa"/>
          </w:tcPr>
          <w:p w14:paraId="336ECD6C" w14:textId="77777777" w:rsidR="00B55BEB" w:rsidRPr="003E6A21" w:rsidRDefault="00B55BEB" w:rsidP="00B55BEB">
            <w:pPr>
              <w:spacing w:before="40" w:after="40"/>
              <w:jc w:val="both"/>
            </w:pPr>
            <w:r>
              <w:t>Connection type</w:t>
            </w:r>
          </w:p>
        </w:tc>
        <w:tc>
          <w:tcPr>
            <w:tcW w:w="1559" w:type="dxa"/>
            <w:shd w:val="clear" w:color="auto" w:fill="auto"/>
          </w:tcPr>
          <w:p w14:paraId="3CCB744A" w14:textId="77777777" w:rsidR="00B55BEB" w:rsidRPr="000B5564" w:rsidRDefault="00B55BEB" w:rsidP="00B55BEB">
            <w:pPr>
              <w:spacing w:before="40" w:after="40"/>
              <w:jc w:val="center"/>
            </w:pPr>
            <w:r>
              <w:t>-</w:t>
            </w:r>
          </w:p>
        </w:tc>
        <w:tc>
          <w:tcPr>
            <w:tcW w:w="2693" w:type="dxa"/>
            <w:shd w:val="clear" w:color="auto" w:fill="auto"/>
          </w:tcPr>
          <w:p w14:paraId="6438FC5E" w14:textId="77777777" w:rsidR="00B55BEB" w:rsidRPr="00960E0F" w:rsidRDefault="00B55BEB" w:rsidP="00B55BEB">
            <w:pPr>
              <w:spacing w:before="40" w:after="40"/>
            </w:pPr>
          </w:p>
        </w:tc>
      </w:tr>
      <w:tr w:rsidR="00B55BEB" w:rsidRPr="00C629E8" w14:paraId="36570FD5" w14:textId="77777777" w:rsidTr="00730171">
        <w:trPr>
          <w:cantSplit/>
          <w:trHeight w:val="322"/>
        </w:trPr>
        <w:tc>
          <w:tcPr>
            <w:tcW w:w="4962" w:type="dxa"/>
          </w:tcPr>
          <w:p w14:paraId="3E94F8AA" w14:textId="77777777" w:rsidR="00B55BEB" w:rsidRPr="003E6A21" w:rsidRDefault="00B55BEB" w:rsidP="00B55BEB">
            <w:pPr>
              <w:spacing w:before="40" w:after="40"/>
              <w:jc w:val="both"/>
            </w:pPr>
            <w:r>
              <w:t>Insulation sheet thickness</w:t>
            </w:r>
          </w:p>
        </w:tc>
        <w:tc>
          <w:tcPr>
            <w:tcW w:w="1559" w:type="dxa"/>
            <w:shd w:val="clear" w:color="auto" w:fill="auto"/>
          </w:tcPr>
          <w:p w14:paraId="74145950" w14:textId="77777777" w:rsidR="00B55BEB" w:rsidRPr="000B5564" w:rsidRDefault="00B55BEB" w:rsidP="00B55BEB">
            <w:pPr>
              <w:spacing w:before="40" w:after="40"/>
              <w:jc w:val="center"/>
            </w:pPr>
            <w:r>
              <w:t>mm</w:t>
            </w:r>
          </w:p>
        </w:tc>
        <w:tc>
          <w:tcPr>
            <w:tcW w:w="2693" w:type="dxa"/>
            <w:shd w:val="clear" w:color="auto" w:fill="auto"/>
          </w:tcPr>
          <w:p w14:paraId="4BB33DCF" w14:textId="77777777" w:rsidR="00B55BEB" w:rsidRPr="000B5564" w:rsidRDefault="00B55BEB" w:rsidP="00B55BEB">
            <w:pPr>
              <w:spacing w:before="40" w:after="40"/>
              <w:jc w:val="both"/>
            </w:pPr>
          </w:p>
        </w:tc>
      </w:tr>
      <w:tr w:rsidR="00B55BEB" w:rsidRPr="00C629E8" w14:paraId="2935633D" w14:textId="77777777" w:rsidTr="00730171">
        <w:trPr>
          <w:cantSplit/>
          <w:trHeight w:val="322"/>
        </w:trPr>
        <w:tc>
          <w:tcPr>
            <w:tcW w:w="4962" w:type="dxa"/>
          </w:tcPr>
          <w:p w14:paraId="45072BDB" w14:textId="77777777" w:rsidR="00B55BEB" w:rsidRPr="003E6A21" w:rsidRDefault="00B55BEB" w:rsidP="00B55BEB">
            <w:pPr>
              <w:spacing w:before="40" w:after="40"/>
              <w:jc w:val="both"/>
            </w:pPr>
            <w:r>
              <w:t>Insulation thickness</w:t>
            </w:r>
          </w:p>
        </w:tc>
        <w:tc>
          <w:tcPr>
            <w:tcW w:w="1559" w:type="dxa"/>
            <w:shd w:val="clear" w:color="auto" w:fill="auto"/>
          </w:tcPr>
          <w:p w14:paraId="3F2A435B" w14:textId="77777777" w:rsidR="00B55BEB" w:rsidRPr="000B5564" w:rsidRDefault="00B55BEB" w:rsidP="00B55BEB">
            <w:pPr>
              <w:spacing w:before="40" w:after="40"/>
              <w:jc w:val="center"/>
            </w:pPr>
            <w:r>
              <w:t>mm</w:t>
            </w:r>
          </w:p>
        </w:tc>
        <w:tc>
          <w:tcPr>
            <w:tcW w:w="2693" w:type="dxa"/>
            <w:shd w:val="clear" w:color="auto" w:fill="auto"/>
          </w:tcPr>
          <w:p w14:paraId="5366C8E2" w14:textId="77777777" w:rsidR="00B55BEB" w:rsidRPr="000B5564" w:rsidRDefault="00B55BEB" w:rsidP="00B55BEB">
            <w:pPr>
              <w:spacing w:before="40" w:after="40"/>
              <w:jc w:val="both"/>
            </w:pPr>
          </w:p>
        </w:tc>
      </w:tr>
      <w:tr w:rsidR="00B55BEB" w:rsidRPr="00C629E8" w14:paraId="567B0149"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002CEC89" w14:textId="77777777" w:rsidR="00B55BEB" w:rsidRPr="003E6A21" w:rsidRDefault="00B55BEB" w:rsidP="00B55BEB">
            <w:pPr>
              <w:spacing w:before="40" w:after="40"/>
            </w:pPr>
            <w:r>
              <w:rPr>
                <w:b/>
              </w:rPr>
              <w:t>Ducting between the flue gas scrubber and the fan</w:t>
            </w:r>
          </w:p>
        </w:tc>
      </w:tr>
      <w:tr w:rsidR="00B55BEB" w:rsidRPr="00C629E8" w14:paraId="5092A8BC"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47ED2C3B"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70C6AC12"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10C42A2D"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45568059" w14:textId="77777777" w:rsidTr="00730171">
        <w:trPr>
          <w:cantSplit/>
          <w:trHeight w:val="322"/>
        </w:trPr>
        <w:tc>
          <w:tcPr>
            <w:tcW w:w="4962" w:type="dxa"/>
            <w:tcBorders>
              <w:top w:val="single" w:sz="6" w:space="0" w:color="auto"/>
            </w:tcBorders>
          </w:tcPr>
          <w:p w14:paraId="25600A77" w14:textId="77777777" w:rsidR="00B55BEB" w:rsidRPr="003E6A21" w:rsidRDefault="00B55BEB" w:rsidP="00B55BEB">
            <w:pPr>
              <w:spacing w:before="40" w:after="40"/>
              <w:jc w:val="both"/>
            </w:pPr>
            <w:r>
              <w:t>Length</w:t>
            </w:r>
          </w:p>
        </w:tc>
        <w:tc>
          <w:tcPr>
            <w:tcW w:w="1559" w:type="dxa"/>
            <w:tcBorders>
              <w:top w:val="single" w:sz="6" w:space="0" w:color="auto"/>
            </w:tcBorders>
            <w:shd w:val="clear" w:color="auto" w:fill="auto"/>
          </w:tcPr>
          <w:p w14:paraId="707E4CB9" w14:textId="77777777" w:rsidR="00B55BEB" w:rsidRPr="00977DD6" w:rsidRDefault="00B55BEB" w:rsidP="00B55BEB">
            <w:pPr>
              <w:spacing w:before="40" w:after="40"/>
              <w:jc w:val="center"/>
            </w:pPr>
            <w:r>
              <w:t>m</w:t>
            </w:r>
          </w:p>
        </w:tc>
        <w:tc>
          <w:tcPr>
            <w:tcW w:w="2693" w:type="dxa"/>
            <w:tcBorders>
              <w:top w:val="single" w:sz="6" w:space="0" w:color="auto"/>
            </w:tcBorders>
            <w:shd w:val="clear" w:color="auto" w:fill="auto"/>
          </w:tcPr>
          <w:p w14:paraId="385238B6" w14:textId="77777777" w:rsidR="00B55BEB" w:rsidRPr="00977DD6" w:rsidRDefault="00B55BEB" w:rsidP="00B55BEB">
            <w:pPr>
              <w:spacing w:before="40" w:after="40"/>
              <w:jc w:val="both"/>
            </w:pPr>
          </w:p>
        </w:tc>
      </w:tr>
      <w:tr w:rsidR="00B55BEB" w:rsidRPr="00C629E8" w14:paraId="5DAE0A0B" w14:textId="77777777" w:rsidTr="00730171">
        <w:trPr>
          <w:cantSplit/>
          <w:trHeight w:val="322"/>
        </w:trPr>
        <w:tc>
          <w:tcPr>
            <w:tcW w:w="4962" w:type="dxa"/>
          </w:tcPr>
          <w:p w14:paraId="2286B532" w14:textId="77777777" w:rsidR="00B55BEB" w:rsidRPr="003E6A21" w:rsidRDefault="00B55BEB" w:rsidP="00B55BEB">
            <w:pPr>
              <w:spacing w:before="40" w:after="40"/>
              <w:jc w:val="both"/>
            </w:pPr>
            <w:r>
              <w:t>Cross section</w:t>
            </w:r>
          </w:p>
        </w:tc>
        <w:tc>
          <w:tcPr>
            <w:tcW w:w="1559" w:type="dxa"/>
            <w:shd w:val="clear" w:color="auto" w:fill="auto"/>
          </w:tcPr>
          <w:p w14:paraId="24E1F0FE" w14:textId="77777777" w:rsidR="00B55BEB" w:rsidRPr="00977DD6" w:rsidRDefault="00B55BEB" w:rsidP="00B55BEB">
            <w:pPr>
              <w:spacing w:before="40" w:after="40"/>
              <w:jc w:val="center"/>
            </w:pPr>
            <w:r>
              <w:t>m</w:t>
            </w:r>
            <w:r>
              <w:rPr>
                <w:vertAlign w:val="superscript"/>
              </w:rPr>
              <w:t>2</w:t>
            </w:r>
          </w:p>
        </w:tc>
        <w:tc>
          <w:tcPr>
            <w:tcW w:w="2693" w:type="dxa"/>
            <w:shd w:val="clear" w:color="auto" w:fill="auto"/>
          </w:tcPr>
          <w:p w14:paraId="0AE71219" w14:textId="77777777" w:rsidR="00B55BEB" w:rsidRPr="00977DD6" w:rsidRDefault="00B55BEB" w:rsidP="00B55BEB">
            <w:pPr>
              <w:spacing w:before="40" w:after="40"/>
              <w:jc w:val="both"/>
            </w:pPr>
          </w:p>
        </w:tc>
      </w:tr>
      <w:tr w:rsidR="00B55BEB" w:rsidRPr="00C629E8" w14:paraId="067756BD" w14:textId="77777777" w:rsidTr="00730171">
        <w:trPr>
          <w:cantSplit/>
          <w:trHeight w:val="322"/>
        </w:trPr>
        <w:tc>
          <w:tcPr>
            <w:tcW w:w="4962" w:type="dxa"/>
          </w:tcPr>
          <w:p w14:paraId="78C43457" w14:textId="77777777" w:rsidR="00B55BEB" w:rsidRPr="003E6A21" w:rsidRDefault="00B55BEB" w:rsidP="00B55BEB">
            <w:pPr>
              <w:spacing w:before="40" w:after="40"/>
              <w:jc w:val="both"/>
            </w:pPr>
            <w:r>
              <w:t>Wall thickness</w:t>
            </w:r>
          </w:p>
        </w:tc>
        <w:tc>
          <w:tcPr>
            <w:tcW w:w="1559" w:type="dxa"/>
            <w:shd w:val="clear" w:color="auto" w:fill="auto"/>
          </w:tcPr>
          <w:p w14:paraId="1A18E079" w14:textId="77777777" w:rsidR="00B55BEB" w:rsidRPr="00977DD6" w:rsidRDefault="00B55BEB" w:rsidP="00B55BEB">
            <w:pPr>
              <w:spacing w:before="40" w:after="40"/>
              <w:jc w:val="center"/>
            </w:pPr>
            <w:r>
              <w:t>mm</w:t>
            </w:r>
          </w:p>
        </w:tc>
        <w:tc>
          <w:tcPr>
            <w:tcW w:w="2693" w:type="dxa"/>
            <w:shd w:val="clear" w:color="auto" w:fill="auto"/>
          </w:tcPr>
          <w:p w14:paraId="476846F7" w14:textId="77777777" w:rsidR="00B55BEB" w:rsidRPr="00977DD6" w:rsidRDefault="00B55BEB" w:rsidP="00B55BEB">
            <w:pPr>
              <w:spacing w:before="40" w:after="40"/>
              <w:jc w:val="both"/>
            </w:pPr>
          </w:p>
        </w:tc>
      </w:tr>
      <w:tr w:rsidR="00B55BEB" w:rsidRPr="00C629E8" w14:paraId="2DFE18E0" w14:textId="77777777" w:rsidTr="00730171">
        <w:trPr>
          <w:cantSplit/>
          <w:trHeight w:val="322"/>
        </w:trPr>
        <w:tc>
          <w:tcPr>
            <w:tcW w:w="4962" w:type="dxa"/>
          </w:tcPr>
          <w:p w14:paraId="2B473E71" w14:textId="77777777" w:rsidR="00B55BEB" w:rsidRPr="003E6A21" w:rsidRDefault="00B55BEB" w:rsidP="00B55BEB">
            <w:pPr>
              <w:spacing w:before="40" w:after="40"/>
              <w:jc w:val="both"/>
            </w:pPr>
            <w:r>
              <w:t>Flue gas flow rate in the ducting at constant output</w:t>
            </w:r>
          </w:p>
        </w:tc>
        <w:tc>
          <w:tcPr>
            <w:tcW w:w="1559" w:type="dxa"/>
            <w:shd w:val="clear" w:color="auto" w:fill="auto"/>
          </w:tcPr>
          <w:p w14:paraId="67334E37" w14:textId="77777777" w:rsidR="00B55BEB" w:rsidRPr="000B5564" w:rsidRDefault="00B55BEB" w:rsidP="00B55BEB">
            <w:pPr>
              <w:spacing w:before="40" w:after="40"/>
              <w:jc w:val="center"/>
            </w:pPr>
            <w:r>
              <w:t>m/s</w:t>
            </w:r>
          </w:p>
        </w:tc>
        <w:tc>
          <w:tcPr>
            <w:tcW w:w="2693" w:type="dxa"/>
            <w:shd w:val="clear" w:color="auto" w:fill="auto"/>
          </w:tcPr>
          <w:p w14:paraId="364C73AA" w14:textId="77777777" w:rsidR="00B55BEB" w:rsidRPr="000B5564" w:rsidRDefault="00B55BEB" w:rsidP="00B55BEB">
            <w:pPr>
              <w:spacing w:before="40" w:after="40"/>
              <w:jc w:val="both"/>
            </w:pPr>
          </w:p>
        </w:tc>
      </w:tr>
      <w:tr w:rsidR="00B55BEB" w:rsidRPr="0030160E" w14:paraId="48A83B32" w14:textId="77777777" w:rsidTr="00730171">
        <w:trPr>
          <w:cantSplit/>
          <w:trHeight w:val="322"/>
        </w:trPr>
        <w:tc>
          <w:tcPr>
            <w:tcW w:w="4962" w:type="dxa"/>
          </w:tcPr>
          <w:p w14:paraId="080D143B" w14:textId="77777777" w:rsidR="00B55BEB" w:rsidRPr="003E6A21" w:rsidRDefault="00B55BEB" w:rsidP="00B55BEB">
            <w:pPr>
              <w:spacing w:before="40" w:after="40"/>
              <w:jc w:val="both"/>
            </w:pPr>
            <w:r>
              <w:t>Material</w:t>
            </w:r>
          </w:p>
        </w:tc>
        <w:tc>
          <w:tcPr>
            <w:tcW w:w="1559" w:type="dxa"/>
            <w:shd w:val="clear" w:color="auto" w:fill="auto"/>
          </w:tcPr>
          <w:p w14:paraId="78CDE084" w14:textId="77777777" w:rsidR="00B55BEB" w:rsidRPr="0030160E" w:rsidRDefault="00B55BEB" w:rsidP="00B55BEB">
            <w:pPr>
              <w:spacing w:before="40" w:after="40"/>
              <w:jc w:val="center"/>
            </w:pPr>
            <w:r>
              <w:t>-</w:t>
            </w:r>
          </w:p>
        </w:tc>
        <w:tc>
          <w:tcPr>
            <w:tcW w:w="2693" w:type="dxa"/>
            <w:shd w:val="clear" w:color="auto" w:fill="auto"/>
          </w:tcPr>
          <w:p w14:paraId="0D2B13EE" w14:textId="77777777" w:rsidR="00B55BEB" w:rsidRPr="0030160E" w:rsidRDefault="00B55BEB" w:rsidP="00B55BEB">
            <w:pPr>
              <w:spacing w:before="40" w:after="40"/>
              <w:rPr>
                <w:highlight w:val="red"/>
              </w:rPr>
            </w:pPr>
          </w:p>
        </w:tc>
      </w:tr>
      <w:tr w:rsidR="00B55BEB" w:rsidRPr="0030160E" w14:paraId="5DC6A889" w14:textId="77777777" w:rsidTr="00730171">
        <w:trPr>
          <w:cantSplit/>
          <w:trHeight w:val="322"/>
        </w:trPr>
        <w:tc>
          <w:tcPr>
            <w:tcW w:w="4962" w:type="dxa"/>
          </w:tcPr>
          <w:p w14:paraId="78F3CDAB" w14:textId="77777777" w:rsidR="00B55BEB" w:rsidRPr="003E6A21" w:rsidRDefault="00B55BEB" w:rsidP="00B55BEB">
            <w:pPr>
              <w:spacing w:before="40" w:after="40"/>
              <w:jc w:val="both"/>
            </w:pPr>
            <w:r>
              <w:t>Noise suppression</w:t>
            </w:r>
          </w:p>
        </w:tc>
        <w:tc>
          <w:tcPr>
            <w:tcW w:w="1559" w:type="dxa"/>
            <w:shd w:val="clear" w:color="auto" w:fill="auto"/>
          </w:tcPr>
          <w:p w14:paraId="3C261787" w14:textId="77777777" w:rsidR="00B55BEB" w:rsidRPr="0030160E" w:rsidRDefault="00B55BEB" w:rsidP="00B55BEB">
            <w:pPr>
              <w:spacing w:before="40" w:after="40"/>
              <w:jc w:val="center"/>
            </w:pPr>
            <w:r>
              <w:t>-</w:t>
            </w:r>
          </w:p>
        </w:tc>
        <w:tc>
          <w:tcPr>
            <w:tcW w:w="2693" w:type="dxa"/>
            <w:shd w:val="clear" w:color="auto" w:fill="auto"/>
          </w:tcPr>
          <w:p w14:paraId="1C615A01" w14:textId="77777777" w:rsidR="00B55BEB" w:rsidRPr="0030160E" w:rsidRDefault="00B55BEB" w:rsidP="00B55BEB">
            <w:pPr>
              <w:spacing w:before="40" w:after="40"/>
              <w:rPr>
                <w:highlight w:val="red"/>
              </w:rPr>
            </w:pPr>
          </w:p>
        </w:tc>
      </w:tr>
      <w:tr w:rsidR="00B55BEB" w:rsidRPr="0030160E" w14:paraId="0AB2308E" w14:textId="77777777" w:rsidTr="00730171">
        <w:trPr>
          <w:cantSplit/>
          <w:trHeight w:val="322"/>
        </w:trPr>
        <w:tc>
          <w:tcPr>
            <w:tcW w:w="4962" w:type="dxa"/>
          </w:tcPr>
          <w:p w14:paraId="293C773F" w14:textId="77777777" w:rsidR="00B55BEB" w:rsidRPr="003E6A21" w:rsidRDefault="00B55BEB" w:rsidP="00B55BEB">
            <w:pPr>
              <w:spacing w:before="40" w:after="40"/>
              <w:jc w:val="both"/>
            </w:pPr>
            <w:r>
              <w:t>Compensators - type</w:t>
            </w:r>
          </w:p>
        </w:tc>
        <w:tc>
          <w:tcPr>
            <w:tcW w:w="1559" w:type="dxa"/>
            <w:shd w:val="clear" w:color="auto" w:fill="auto"/>
          </w:tcPr>
          <w:p w14:paraId="0FB77FCF" w14:textId="77777777" w:rsidR="00B55BEB" w:rsidRPr="0030160E" w:rsidRDefault="00B55BEB" w:rsidP="00B55BEB">
            <w:pPr>
              <w:spacing w:before="40" w:after="40"/>
              <w:jc w:val="center"/>
            </w:pPr>
            <w:r>
              <w:t>-</w:t>
            </w:r>
          </w:p>
        </w:tc>
        <w:tc>
          <w:tcPr>
            <w:tcW w:w="2693" w:type="dxa"/>
            <w:shd w:val="clear" w:color="auto" w:fill="auto"/>
          </w:tcPr>
          <w:p w14:paraId="0DAEEC76" w14:textId="77777777" w:rsidR="00B55BEB" w:rsidRPr="0030160E" w:rsidRDefault="00B55BEB" w:rsidP="00B55BEB">
            <w:pPr>
              <w:spacing w:before="40" w:after="40"/>
              <w:rPr>
                <w:highlight w:val="red"/>
              </w:rPr>
            </w:pPr>
          </w:p>
        </w:tc>
      </w:tr>
      <w:tr w:rsidR="00B55BEB" w:rsidRPr="0030160E" w14:paraId="07A0EB36" w14:textId="77777777" w:rsidTr="00730171">
        <w:trPr>
          <w:cantSplit/>
          <w:trHeight w:val="322"/>
        </w:trPr>
        <w:tc>
          <w:tcPr>
            <w:tcW w:w="4962" w:type="dxa"/>
          </w:tcPr>
          <w:p w14:paraId="70FD6836" w14:textId="77777777" w:rsidR="00B55BEB" w:rsidRPr="003E6A21" w:rsidRDefault="00B55BEB" w:rsidP="00B55BEB">
            <w:pPr>
              <w:spacing w:before="40" w:after="40"/>
              <w:jc w:val="both"/>
            </w:pPr>
            <w:r>
              <w:t>Compensators - number</w:t>
            </w:r>
          </w:p>
        </w:tc>
        <w:tc>
          <w:tcPr>
            <w:tcW w:w="1559" w:type="dxa"/>
            <w:shd w:val="clear" w:color="auto" w:fill="auto"/>
          </w:tcPr>
          <w:p w14:paraId="4493DB66" w14:textId="77777777" w:rsidR="00B55BEB" w:rsidRPr="0030160E" w:rsidRDefault="00B55BEB" w:rsidP="00B55BEB">
            <w:pPr>
              <w:spacing w:before="40" w:after="40"/>
              <w:jc w:val="center"/>
            </w:pPr>
            <w:r>
              <w:t>items</w:t>
            </w:r>
          </w:p>
        </w:tc>
        <w:tc>
          <w:tcPr>
            <w:tcW w:w="2693" w:type="dxa"/>
            <w:shd w:val="clear" w:color="auto" w:fill="auto"/>
          </w:tcPr>
          <w:p w14:paraId="7754B497" w14:textId="77777777" w:rsidR="00B55BEB" w:rsidRPr="0030160E" w:rsidRDefault="00B55BEB" w:rsidP="00B55BEB">
            <w:pPr>
              <w:spacing w:before="40" w:after="40"/>
              <w:jc w:val="both"/>
              <w:rPr>
                <w:highlight w:val="red"/>
              </w:rPr>
            </w:pPr>
          </w:p>
        </w:tc>
      </w:tr>
      <w:tr w:rsidR="00B55BEB" w:rsidRPr="00C629E8" w14:paraId="4D08DB0C" w14:textId="77777777" w:rsidTr="00730171">
        <w:trPr>
          <w:cantSplit/>
          <w:trHeight w:val="322"/>
        </w:trPr>
        <w:tc>
          <w:tcPr>
            <w:tcW w:w="4962" w:type="dxa"/>
          </w:tcPr>
          <w:p w14:paraId="436C2EE3" w14:textId="77777777" w:rsidR="00B55BEB" w:rsidRPr="003E6A21" w:rsidRDefault="00B55BEB" w:rsidP="00B55BEB">
            <w:pPr>
              <w:spacing w:before="40" w:after="40"/>
              <w:jc w:val="both"/>
            </w:pPr>
            <w:r>
              <w:t>Connection type</w:t>
            </w:r>
          </w:p>
        </w:tc>
        <w:tc>
          <w:tcPr>
            <w:tcW w:w="1559" w:type="dxa"/>
            <w:shd w:val="clear" w:color="auto" w:fill="auto"/>
          </w:tcPr>
          <w:p w14:paraId="284FA41E" w14:textId="77777777" w:rsidR="00B55BEB" w:rsidRPr="0030160E" w:rsidRDefault="00B55BEB" w:rsidP="00B55BEB">
            <w:pPr>
              <w:spacing w:before="40" w:after="40"/>
              <w:jc w:val="center"/>
            </w:pPr>
            <w:r>
              <w:t>-</w:t>
            </w:r>
          </w:p>
        </w:tc>
        <w:tc>
          <w:tcPr>
            <w:tcW w:w="2693" w:type="dxa"/>
            <w:shd w:val="clear" w:color="auto" w:fill="auto"/>
          </w:tcPr>
          <w:p w14:paraId="1257CAB9" w14:textId="77777777" w:rsidR="00B55BEB" w:rsidRPr="00960E0F" w:rsidRDefault="00B55BEB" w:rsidP="00B55BEB">
            <w:pPr>
              <w:spacing w:before="40" w:after="40"/>
            </w:pPr>
          </w:p>
        </w:tc>
      </w:tr>
      <w:tr w:rsidR="00B55BEB" w:rsidRPr="00C629E8" w14:paraId="6AB84473" w14:textId="77777777" w:rsidTr="00730171">
        <w:trPr>
          <w:cantSplit/>
          <w:trHeight w:val="322"/>
        </w:trPr>
        <w:tc>
          <w:tcPr>
            <w:tcW w:w="4962" w:type="dxa"/>
          </w:tcPr>
          <w:p w14:paraId="67C82BE8" w14:textId="77777777" w:rsidR="00B55BEB" w:rsidRPr="003E6A21" w:rsidRDefault="00B55BEB" w:rsidP="00B55BEB">
            <w:pPr>
              <w:spacing w:before="40" w:after="40"/>
              <w:jc w:val="both"/>
            </w:pPr>
            <w:r>
              <w:lastRenderedPageBreak/>
              <w:t>Insulation sheet thickness</w:t>
            </w:r>
          </w:p>
        </w:tc>
        <w:tc>
          <w:tcPr>
            <w:tcW w:w="1559" w:type="dxa"/>
            <w:shd w:val="clear" w:color="auto" w:fill="auto"/>
          </w:tcPr>
          <w:p w14:paraId="0549473D" w14:textId="77777777" w:rsidR="00B55BEB" w:rsidRPr="000B5564" w:rsidRDefault="00B55BEB" w:rsidP="00B55BEB">
            <w:pPr>
              <w:spacing w:before="40" w:after="40"/>
              <w:jc w:val="center"/>
            </w:pPr>
            <w:r>
              <w:t>mm</w:t>
            </w:r>
          </w:p>
        </w:tc>
        <w:tc>
          <w:tcPr>
            <w:tcW w:w="2693" w:type="dxa"/>
            <w:shd w:val="clear" w:color="auto" w:fill="auto"/>
          </w:tcPr>
          <w:p w14:paraId="673EAE79" w14:textId="77777777" w:rsidR="00B55BEB" w:rsidRPr="000B5564" w:rsidRDefault="00B55BEB" w:rsidP="00B55BEB">
            <w:pPr>
              <w:spacing w:before="40" w:after="40"/>
              <w:jc w:val="both"/>
            </w:pPr>
          </w:p>
        </w:tc>
      </w:tr>
      <w:tr w:rsidR="00B55BEB" w:rsidRPr="00C629E8" w14:paraId="0EAF8521" w14:textId="77777777" w:rsidTr="00730171">
        <w:trPr>
          <w:cantSplit/>
          <w:trHeight w:val="322"/>
        </w:trPr>
        <w:tc>
          <w:tcPr>
            <w:tcW w:w="4962" w:type="dxa"/>
          </w:tcPr>
          <w:p w14:paraId="3A26F094" w14:textId="77777777" w:rsidR="00B55BEB" w:rsidRPr="003E6A21" w:rsidRDefault="00B55BEB" w:rsidP="00B55BEB">
            <w:pPr>
              <w:spacing w:before="40" w:after="40"/>
              <w:jc w:val="both"/>
            </w:pPr>
            <w:r>
              <w:t>Insulation thickness</w:t>
            </w:r>
          </w:p>
        </w:tc>
        <w:tc>
          <w:tcPr>
            <w:tcW w:w="1559" w:type="dxa"/>
            <w:shd w:val="clear" w:color="auto" w:fill="auto"/>
          </w:tcPr>
          <w:p w14:paraId="02E840D3" w14:textId="77777777" w:rsidR="00B55BEB" w:rsidRPr="000B5564" w:rsidRDefault="00B55BEB" w:rsidP="00B55BEB">
            <w:pPr>
              <w:spacing w:before="40" w:after="40"/>
              <w:jc w:val="center"/>
            </w:pPr>
            <w:r>
              <w:t>mm</w:t>
            </w:r>
          </w:p>
        </w:tc>
        <w:tc>
          <w:tcPr>
            <w:tcW w:w="2693" w:type="dxa"/>
            <w:shd w:val="clear" w:color="auto" w:fill="auto"/>
          </w:tcPr>
          <w:p w14:paraId="230B9713" w14:textId="77777777" w:rsidR="00B55BEB" w:rsidRPr="000B5564" w:rsidRDefault="00B55BEB" w:rsidP="00B55BEB">
            <w:pPr>
              <w:spacing w:before="40" w:after="40"/>
              <w:jc w:val="both"/>
            </w:pPr>
          </w:p>
        </w:tc>
      </w:tr>
      <w:tr w:rsidR="00B55BEB" w:rsidRPr="00C629E8" w14:paraId="69E303EC"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7E930991" w14:textId="77777777" w:rsidR="00B55BEB" w:rsidRPr="00960E0F" w:rsidRDefault="00B55BEB" w:rsidP="00B55BEB">
            <w:pPr>
              <w:spacing w:before="40" w:after="40"/>
            </w:pPr>
            <w:r>
              <w:rPr>
                <w:b/>
              </w:rPr>
              <w:t>Ducting between the flue gas fan and the stack</w:t>
            </w:r>
          </w:p>
        </w:tc>
      </w:tr>
      <w:tr w:rsidR="00B55BEB" w:rsidRPr="00C629E8" w14:paraId="55747A84"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451A6580" w14:textId="77777777" w:rsidR="00B55BEB" w:rsidRPr="00C629E8" w:rsidRDefault="00B55BEB" w:rsidP="00B55BEB">
            <w:pPr>
              <w:numPr>
                <w:ilvl w:val="12"/>
                <w:numId w:val="0"/>
              </w:numPr>
              <w:spacing w:before="40" w:after="40"/>
              <w:rPr>
                <w:b/>
                <w:i/>
                <w:sz w:val="20"/>
              </w:rPr>
            </w:pPr>
            <w:r>
              <w:rPr>
                <w:b/>
                <w:i/>
                <w:sz w:val="20"/>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20B4C781"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525657D5"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3094AF03" w14:textId="77777777" w:rsidTr="00730171">
        <w:trPr>
          <w:cantSplit/>
          <w:trHeight w:val="322"/>
        </w:trPr>
        <w:tc>
          <w:tcPr>
            <w:tcW w:w="4962" w:type="dxa"/>
            <w:tcBorders>
              <w:top w:val="single" w:sz="6" w:space="0" w:color="auto"/>
            </w:tcBorders>
          </w:tcPr>
          <w:p w14:paraId="708D089F" w14:textId="77777777" w:rsidR="00B55BEB" w:rsidRPr="003E6A21" w:rsidRDefault="00B55BEB" w:rsidP="00B55BEB">
            <w:pPr>
              <w:spacing w:before="40" w:after="40"/>
              <w:jc w:val="both"/>
            </w:pPr>
            <w:r>
              <w:t>Length</w:t>
            </w:r>
          </w:p>
        </w:tc>
        <w:tc>
          <w:tcPr>
            <w:tcW w:w="1559" w:type="dxa"/>
            <w:tcBorders>
              <w:top w:val="single" w:sz="6" w:space="0" w:color="auto"/>
            </w:tcBorders>
            <w:shd w:val="clear" w:color="auto" w:fill="auto"/>
          </w:tcPr>
          <w:p w14:paraId="6D90A076" w14:textId="77777777" w:rsidR="00B55BEB" w:rsidRPr="00977DD6" w:rsidRDefault="00B55BEB" w:rsidP="00B55BEB">
            <w:pPr>
              <w:spacing w:before="40" w:after="40"/>
              <w:jc w:val="center"/>
            </w:pPr>
            <w:r>
              <w:t>m</w:t>
            </w:r>
          </w:p>
        </w:tc>
        <w:tc>
          <w:tcPr>
            <w:tcW w:w="2693" w:type="dxa"/>
            <w:tcBorders>
              <w:top w:val="single" w:sz="6" w:space="0" w:color="auto"/>
            </w:tcBorders>
            <w:shd w:val="clear" w:color="auto" w:fill="auto"/>
          </w:tcPr>
          <w:p w14:paraId="6068D3DD" w14:textId="77777777" w:rsidR="00B55BEB" w:rsidRPr="00977DD6" w:rsidRDefault="00B55BEB" w:rsidP="00B55BEB">
            <w:pPr>
              <w:spacing w:before="40" w:after="40"/>
              <w:jc w:val="both"/>
            </w:pPr>
          </w:p>
        </w:tc>
      </w:tr>
      <w:tr w:rsidR="00B55BEB" w:rsidRPr="00C629E8" w14:paraId="06E2720E" w14:textId="77777777" w:rsidTr="00730171">
        <w:trPr>
          <w:cantSplit/>
          <w:trHeight w:val="322"/>
        </w:trPr>
        <w:tc>
          <w:tcPr>
            <w:tcW w:w="4962" w:type="dxa"/>
          </w:tcPr>
          <w:p w14:paraId="530AC4E1" w14:textId="77777777" w:rsidR="00B55BEB" w:rsidRPr="003E6A21" w:rsidRDefault="00B55BEB" w:rsidP="00B55BEB">
            <w:pPr>
              <w:spacing w:before="40" w:after="40"/>
              <w:jc w:val="both"/>
            </w:pPr>
            <w:r>
              <w:t>Cross section</w:t>
            </w:r>
          </w:p>
        </w:tc>
        <w:tc>
          <w:tcPr>
            <w:tcW w:w="1559" w:type="dxa"/>
            <w:shd w:val="clear" w:color="auto" w:fill="auto"/>
          </w:tcPr>
          <w:p w14:paraId="5F2FCDD1" w14:textId="77777777" w:rsidR="00B55BEB" w:rsidRPr="00977DD6" w:rsidRDefault="00B55BEB" w:rsidP="00B55BEB">
            <w:pPr>
              <w:spacing w:before="40" w:after="40"/>
              <w:jc w:val="center"/>
            </w:pPr>
            <w:r>
              <w:t>m</w:t>
            </w:r>
            <w:r>
              <w:rPr>
                <w:vertAlign w:val="superscript"/>
              </w:rPr>
              <w:t>2</w:t>
            </w:r>
          </w:p>
        </w:tc>
        <w:tc>
          <w:tcPr>
            <w:tcW w:w="2693" w:type="dxa"/>
            <w:shd w:val="clear" w:color="auto" w:fill="auto"/>
          </w:tcPr>
          <w:p w14:paraId="47F7C236" w14:textId="77777777" w:rsidR="00B55BEB" w:rsidRPr="00977DD6" w:rsidRDefault="00B55BEB" w:rsidP="00B55BEB">
            <w:pPr>
              <w:spacing w:before="40" w:after="40"/>
              <w:jc w:val="both"/>
            </w:pPr>
          </w:p>
        </w:tc>
      </w:tr>
      <w:tr w:rsidR="00B55BEB" w:rsidRPr="00C629E8" w14:paraId="40D424B0" w14:textId="77777777" w:rsidTr="00730171">
        <w:trPr>
          <w:cantSplit/>
          <w:trHeight w:val="322"/>
        </w:trPr>
        <w:tc>
          <w:tcPr>
            <w:tcW w:w="4962" w:type="dxa"/>
          </w:tcPr>
          <w:p w14:paraId="383E2DCC" w14:textId="77777777" w:rsidR="00B55BEB" w:rsidRPr="003E6A21" w:rsidRDefault="00B55BEB" w:rsidP="00B55BEB">
            <w:pPr>
              <w:spacing w:before="40" w:after="40"/>
              <w:jc w:val="both"/>
            </w:pPr>
            <w:r>
              <w:t>Wall thickness</w:t>
            </w:r>
          </w:p>
        </w:tc>
        <w:tc>
          <w:tcPr>
            <w:tcW w:w="1559" w:type="dxa"/>
            <w:shd w:val="clear" w:color="auto" w:fill="auto"/>
          </w:tcPr>
          <w:p w14:paraId="446FB31E" w14:textId="77777777" w:rsidR="00B55BEB" w:rsidRPr="00977DD6" w:rsidRDefault="00B55BEB" w:rsidP="00B55BEB">
            <w:pPr>
              <w:spacing w:before="40" w:after="40"/>
              <w:jc w:val="center"/>
            </w:pPr>
            <w:r>
              <w:t>mm</w:t>
            </w:r>
          </w:p>
        </w:tc>
        <w:tc>
          <w:tcPr>
            <w:tcW w:w="2693" w:type="dxa"/>
            <w:shd w:val="clear" w:color="auto" w:fill="auto"/>
          </w:tcPr>
          <w:p w14:paraId="0C374EBB" w14:textId="77777777" w:rsidR="00B55BEB" w:rsidRPr="00977DD6" w:rsidRDefault="00B55BEB" w:rsidP="00B55BEB">
            <w:pPr>
              <w:spacing w:before="40" w:after="40"/>
              <w:jc w:val="both"/>
            </w:pPr>
          </w:p>
        </w:tc>
      </w:tr>
      <w:tr w:rsidR="00B55BEB" w:rsidRPr="00C629E8" w14:paraId="33B70F37" w14:textId="77777777" w:rsidTr="00730171">
        <w:trPr>
          <w:cantSplit/>
          <w:trHeight w:val="322"/>
        </w:trPr>
        <w:tc>
          <w:tcPr>
            <w:tcW w:w="4962" w:type="dxa"/>
          </w:tcPr>
          <w:p w14:paraId="25905C17" w14:textId="77777777" w:rsidR="00B55BEB" w:rsidRPr="003E6A21" w:rsidRDefault="00B55BEB" w:rsidP="00B55BEB">
            <w:pPr>
              <w:spacing w:before="40" w:after="40"/>
              <w:jc w:val="both"/>
            </w:pPr>
            <w:r>
              <w:t>Flue gas flow rate in the ducting at constant output</w:t>
            </w:r>
          </w:p>
        </w:tc>
        <w:tc>
          <w:tcPr>
            <w:tcW w:w="1559" w:type="dxa"/>
            <w:shd w:val="clear" w:color="auto" w:fill="auto"/>
          </w:tcPr>
          <w:p w14:paraId="2E29A444" w14:textId="77777777" w:rsidR="00B55BEB" w:rsidRPr="000B5564" w:rsidRDefault="00B55BEB" w:rsidP="00B55BEB">
            <w:pPr>
              <w:spacing w:before="40" w:after="40"/>
              <w:jc w:val="center"/>
            </w:pPr>
            <w:r>
              <w:t>m/s</w:t>
            </w:r>
          </w:p>
        </w:tc>
        <w:tc>
          <w:tcPr>
            <w:tcW w:w="2693" w:type="dxa"/>
            <w:shd w:val="clear" w:color="auto" w:fill="auto"/>
          </w:tcPr>
          <w:p w14:paraId="0E8F8A3D" w14:textId="77777777" w:rsidR="00B55BEB" w:rsidRPr="000B5564" w:rsidRDefault="00B55BEB" w:rsidP="00B55BEB">
            <w:pPr>
              <w:spacing w:before="40" w:after="40"/>
              <w:jc w:val="both"/>
            </w:pPr>
          </w:p>
        </w:tc>
      </w:tr>
      <w:tr w:rsidR="00B55BEB" w:rsidRPr="00C629E8" w14:paraId="39F8FC0B" w14:textId="77777777" w:rsidTr="00730171">
        <w:trPr>
          <w:cantSplit/>
          <w:trHeight w:val="322"/>
        </w:trPr>
        <w:tc>
          <w:tcPr>
            <w:tcW w:w="4962" w:type="dxa"/>
          </w:tcPr>
          <w:p w14:paraId="10CF8EA5" w14:textId="77777777" w:rsidR="00B55BEB" w:rsidRPr="003E6A21" w:rsidRDefault="00B55BEB" w:rsidP="00B55BEB">
            <w:pPr>
              <w:spacing w:before="40" w:after="40"/>
              <w:jc w:val="both"/>
            </w:pPr>
            <w:r>
              <w:t>Material</w:t>
            </w:r>
          </w:p>
        </w:tc>
        <w:tc>
          <w:tcPr>
            <w:tcW w:w="1559" w:type="dxa"/>
            <w:shd w:val="clear" w:color="auto" w:fill="auto"/>
          </w:tcPr>
          <w:p w14:paraId="05A0055F" w14:textId="77777777" w:rsidR="00B55BEB" w:rsidRPr="000B5564" w:rsidRDefault="00B55BEB" w:rsidP="00B55BEB">
            <w:pPr>
              <w:spacing w:before="40" w:after="40"/>
              <w:jc w:val="center"/>
            </w:pPr>
            <w:r>
              <w:t>-</w:t>
            </w:r>
          </w:p>
        </w:tc>
        <w:tc>
          <w:tcPr>
            <w:tcW w:w="2693" w:type="dxa"/>
            <w:shd w:val="clear" w:color="auto" w:fill="auto"/>
          </w:tcPr>
          <w:p w14:paraId="66FAAE2E" w14:textId="77777777" w:rsidR="00B55BEB" w:rsidRPr="00960E0F" w:rsidRDefault="00B55BEB" w:rsidP="00B55BEB">
            <w:pPr>
              <w:spacing w:before="40" w:after="40"/>
            </w:pPr>
          </w:p>
        </w:tc>
      </w:tr>
      <w:tr w:rsidR="00B55BEB" w:rsidRPr="00C629E8" w14:paraId="45ECD1B6" w14:textId="77777777" w:rsidTr="00730171">
        <w:trPr>
          <w:cantSplit/>
          <w:trHeight w:val="322"/>
        </w:trPr>
        <w:tc>
          <w:tcPr>
            <w:tcW w:w="4962" w:type="dxa"/>
          </w:tcPr>
          <w:p w14:paraId="1FEA09F7" w14:textId="77777777" w:rsidR="00B55BEB" w:rsidRPr="003E6A21" w:rsidRDefault="00B55BEB" w:rsidP="00B55BEB">
            <w:pPr>
              <w:spacing w:before="40" w:after="40"/>
              <w:jc w:val="both"/>
            </w:pPr>
            <w:r>
              <w:t>Noise suppression</w:t>
            </w:r>
          </w:p>
        </w:tc>
        <w:tc>
          <w:tcPr>
            <w:tcW w:w="1559" w:type="dxa"/>
            <w:shd w:val="clear" w:color="auto" w:fill="auto"/>
          </w:tcPr>
          <w:p w14:paraId="708D05A5" w14:textId="77777777" w:rsidR="00B55BEB" w:rsidRPr="000B5564" w:rsidRDefault="00B55BEB" w:rsidP="00B55BEB">
            <w:pPr>
              <w:spacing w:before="40" w:after="40"/>
              <w:jc w:val="center"/>
            </w:pPr>
            <w:r>
              <w:t>-</w:t>
            </w:r>
          </w:p>
        </w:tc>
        <w:tc>
          <w:tcPr>
            <w:tcW w:w="2693" w:type="dxa"/>
            <w:shd w:val="clear" w:color="auto" w:fill="auto"/>
          </w:tcPr>
          <w:p w14:paraId="6D1E7EA1" w14:textId="77777777" w:rsidR="00B55BEB" w:rsidRPr="00960E0F" w:rsidRDefault="00B55BEB" w:rsidP="00B55BEB">
            <w:pPr>
              <w:spacing w:before="40" w:after="40"/>
            </w:pPr>
          </w:p>
        </w:tc>
      </w:tr>
      <w:tr w:rsidR="00B55BEB" w:rsidRPr="00C629E8" w14:paraId="118E9D17" w14:textId="77777777" w:rsidTr="00730171">
        <w:trPr>
          <w:cantSplit/>
          <w:trHeight w:val="322"/>
        </w:trPr>
        <w:tc>
          <w:tcPr>
            <w:tcW w:w="4962" w:type="dxa"/>
          </w:tcPr>
          <w:p w14:paraId="29360A43" w14:textId="77777777" w:rsidR="00B55BEB" w:rsidRPr="003E6A21" w:rsidRDefault="00B55BEB" w:rsidP="00B55BEB">
            <w:pPr>
              <w:spacing w:before="40" w:after="40"/>
              <w:jc w:val="both"/>
            </w:pPr>
            <w:r>
              <w:t>Compensators - type</w:t>
            </w:r>
          </w:p>
        </w:tc>
        <w:tc>
          <w:tcPr>
            <w:tcW w:w="1559" w:type="dxa"/>
            <w:shd w:val="clear" w:color="auto" w:fill="auto"/>
          </w:tcPr>
          <w:p w14:paraId="19346956" w14:textId="77777777" w:rsidR="00B55BEB" w:rsidRPr="000B5564" w:rsidRDefault="00B55BEB" w:rsidP="00B55BEB">
            <w:pPr>
              <w:spacing w:before="40" w:after="40"/>
              <w:jc w:val="center"/>
            </w:pPr>
            <w:r>
              <w:t>-</w:t>
            </w:r>
          </w:p>
        </w:tc>
        <w:tc>
          <w:tcPr>
            <w:tcW w:w="2693" w:type="dxa"/>
            <w:shd w:val="clear" w:color="auto" w:fill="auto"/>
          </w:tcPr>
          <w:p w14:paraId="0AB9B62D" w14:textId="77777777" w:rsidR="00B55BEB" w:rsidRPr="00960E0F" w:rsidRDefault="00B55BEB" w:rsidP="00B55BEB">
            <w:pPr>
              <w:spacing w:before="40" w:after="40"/>
            </w:pPr>
          </w:p>
        </w:tc>
      </w:tr>
      <w:tr w:rsidR="00B55BEB" w:rsidRPr="00C629E8" w14:paraId="12AA8746" w14:textId="77777777" w:rsidTr="00730171">
        <w:trPr>
          <w:cantSplit/>
          <w:trHeight w:val="322"/>
        </w:trPr>
        <w:tc>
          <w:tcPr>
            <w:tcW w:w="4962" w:type="dxa"/>
          </w:tcPr>
          <w:p w14:paraId="272D2C6F" w14:textId="77777777" w:rsidR="00B55BEB" w:rsidRPr="003E6A21" w:rsidRDefault="00B55BEB" w:rsidP="00B55BEB">
            <w:pPr>
              <w:spacing w:before="40" w:after="40"/>
              <w:jc w:val="both"/>
            </w:pPr>
            <w:r>
              <w:t>Compensators - number</w:t>
            </w:r>
          </w:p>
        </w:tc>
        <w:tc>
          <w:tcPr>
            <w:tcW w:w="1559" w:type="dxa"/>
            <w:shd w:val="clear" w:color="auto" w:fill="auto"/>
          </w:tcPr>
          <w:p w14:paraId="0B0E7731" w14:textId="77777777" w:rsidR="00B55BEB" w:rsidRPr="000B5564" w:rsidRDefault="00B55BEB" w:rsidP="00B55BEB">
            <w:pPr>
              <w:spacing w:before="40" w:after="40"/>
              <w:jc w:val="center"/>
            </w:pPr>
            <w:r>
              <w:t>items</w:t>
            </w:r>
          </w:p>
        </w:tc>
        <w:tc>
          <w:tcPr>
            <w:tcW w:w="2693" w:type="dxa"/>
            <w:shd w:val="clear" w:color="auto" w:fill="auto"/>
          </w:tcPr>
          <w:p w14:paraId="44FF569C" w14:textId="77777777" w:rsidR="00B55BEB" w:rsidRPr="000B5564" w:rsidRDefault="00B55BEB" w:rsidP="00B55BEB">
            <w:pPr>
              <w:spacing w:before="40" w:after="40"/>
              <w:jc w:val="both"/>
            </w:pPr>
          </w:p>
        </w:tc>
      </w:tr>
      <w:tr w:rsidR="00B55BEB" w:rsidRPr="00C629E8" w14:paraId="27A32257" w14:textId="77777777" w:rsidTr="00730171">
        <w:trPr>
          <w:cantSplit/>
          <w:trHeight w:val="322"/>
        </w:trPr>
        <w:tc>
          <w:tcPr>
            <w:tcW w:w="4962" w:type="dxa"/>
          </w:tcPr>
          <w:p w14:paraId="331451C9" w14:textId="77777777" w:rsidR="00B55BEB" w:rsidRPr="003E6A21" w:rsidRDefault="00B55BEB" w:rsidP="00B55BEB">
            <w:pPr>
              <w:spacing w:before="40" w:after="40"/>
              <w:jc w:val="both"/>
            </w:pPr>
            <w:r>
              <w:t>Connection type</w:t>
            </w:r>
          </w:p>
        </w:tc>
        <w:tc>
          <w:tcPr>
            <w:tcW w:w="1559" w:type="dxa"/>
            <w:shd w:val="clear" w:color="auto" w:fill="auto"/>
          </w:tcPr>
          <w:p w14:paraId="2D925F31" w14:textId="77777777" w:rsidR="00B55BEB" w:rsidRPr="000B5564" w:rsidRDefault="00B55BEB" w:rsidP="00B55BEB">
            <w:pPr>
              <w:spacing w:before="40" w:after="40"/>
              <w:jc w:val="center"/>
            </w:pPr>
            <w:r>
              <w:t>-</w:t>
            </w:r>
          </w:p>
        </w:tc>
        <w:tc>
          <w:tcPr>
            <w:tcW w:w="2693" w:type="dxa"/>
            <w:shd w:val="clear" w:color="auto" w:fill="auto"/>
          </w:tcPr>
          <w:p w14:paraId="635AA61A" w14:textId="77777777" w:rsidR="00B55BEB" w:rsidRPr="00960E0F" w:rsidRDefault="00B55BEB" w:rsidP="00B55BEB">
            <w:pPr>
              <w:spacing w:before="40" w:after="40"/>
            </w:pPr>
          </w:p>
        </w:tc>
      </w:tr>
      <w:tr w:rsidR="00B55BEB" w:rsidRPr="00C629E8" w14:paraId="02F6ECFD" w14:textId="77777777" w:rsidTr="00730171">
        <w:trPr>
          <w:cantSplit/>
          <w:trHeight w:val="322"/>
        </w:trPr>
        <w:tc>
          <w:tcPr>
            <w:tcW w:w="4962" w:type="dxa"/>
          </w:tcPr>
          <w:p w14:paraId="386936DA" w14:textId="77777777" w:rsidR="00B55BEB" w:rsidRPr="003E6A21" w:rsidRDefault="00B55BEB" w:rsidP="00B55BEB">
            <w:pPr>
              <w:spacing w:before="40" w:after="40"/>
              <w:jc w:val="both"/>
            </w:pPr>
            <w:r>
              <w:t>Insulation sheet thickness</w:t>
            </w:r>
          </w:p>
        </w:tc>
        <w:tc>
          <w:tcPr>
            <w:tcW w:w="1559" w:type="dxa"/>
            <w:shd w:val="clear" w:color="auto" w:fill="auto"/>
          </w:tcPr>
          <w:p w14:paraId="376A1B78" w14:textId="77777777" w:rsidR="00B55BEB" w:rsidRPr="000B5564" w:rsidRDefault="00B55BEB" w:rsidP="00B55BEB">
            <w:pPr>
              <w:spacing w:before="40" w:after="40"/>
              <w:jc w:val="center"/>
            </w:pPr>
            <w:r>
              <w:t>mm</w:t>
            </w:r>
          </w:p>
        </w:tc>
        <w:tc>
          <w:tcPr>
            <w:tcW w:w="2693" w:type="dxa"/>
            <w:shd w:val="clear" w:color="auto" w:fill="auto"/>
          </w:tcPr>
          <w:p w14:paraId="7CAC8F00" w14:textId="77777777" w:rsidR="00B55BEB" w:rsidRPr="000B5564" w:rsidRDefault="00B55BEB" w:rsidP="00B55BEB">
            <w:pPr>
              <w:spacing w:before="40" w:after="40"/>
              <w:jc w:val="both"/>
            </w:pPr>
          </w:p>
        </w:tc>
      </w:tr>
      <w:tr w:rsidR="00B55BEB" w:rsidRPr="00C629E8" w14:paraId="25976CD3" w14:textId="77777777" w:rsidTr="00730171">
        <w:trPr>
          <w:cantSplit/>
          <w:trHeight w:val="322"/>
        </w:trPr>
        <w:tc>
          <w:tcPr>
            <w:tcW w:w="4962" w:type="dxa"/>
          </w:tcPr>
          <w:p w14:paraId="55EE4E4C" w14:textId="77777777" w:rsidR="00B55BEB" w:rsidRPr="003E6A21" w:rsidRDefault="00B55BEB" w:rsidP="00B55BEB">
            <w:pPr>
              <w:spacing w:before="40" w:after="40"/>
              <w:jc w:val="both"/>
            </w:pPr>
            <w:r>
              <w:t>Insulation thickness</w:t>
            </w:r>
          </w:p>
        </w:tc>
        <w:tc>
          <w:tcPr>
            <w:tcW w:w="1559" w:type="dxa"/>
            <w:shd w:val="clear" w:color="auto" w:fill="auto"/>
          </w:tcPr>
          <w:p w14:paraId="323E8FC8" w14:textId="77777777" w:rsidR="00B55BEB" w:rsidRPr="000B5564" w:rsidRDefault="00B55BEB" w:rsidP="00B55BEB">
            <w:pPr>
              <w:spacing w:before="40" w:after="40"/>
              <w:jc w:val="center"/>
            </w:pPr>
            <w:r>
              <w:t>mm</w:t>
            </w:r>
          </w:p>
        </w:tc>
        <w:tc>
          <w:tcPr>
            <w:tcW w:w="2693" w:type="dxa"/>
            <w:shd w:val="clear" w:color="auto" w:fill="auto"/>
          </w:tcPr>
          <w:p w14:paraId="251EB1CB" w14:textId="77777777" w:rsidR="00B55BEB" w:rsidRPr="000B5564" w:rsidRDefault="00B55BEB" w:rsidP="00B55BEB">
            <w:pPr>
              <w:spacing w:before="40" w:after="40"/>
              <w:jc w:val="both"/>
            </w:pPr>
          </w:p>
        </w:tc>
      </w:tr>
      <w:tr w:rsidR="00B55BEB" w:rsidRPr="00C629E8" w14:paraId="7258E9C0" w14:textId="77777777" w:rsidTr="00730171">
        <w:trPr>
          <w:cantSplit/>
          <w:trHeight w:val="322"/>
        </w:trPr>
        <w:tc>
          <w:tcPr>
            <w:tcW w:w="9214" w:type="dxa"/>
            <w:gridSpan w:val="3"/>
            <w:tcBorders>
              <w:top w:val="single" w:sz="6" w:space="0" w:color="auto"/>
              <w:bottom w:val="single" w:sz="6" w:space="0" w:color="auto"/>
            </w:tcBorders>
            <w:shd w:val="clear" w:color="auto" w:fill="FFCC00"/>
          </w:tcPr>
          <w:p w14:paraId="3D369758" w14:textId="77777777" w:rsidR="00B55BEB" w:rsidRPr="003E6A21" w:rsidRDefault="00B55BEB" w:rsidP="00B55BEB">
            <w:pPr>
              <w:spacing w:before="40" w:after="40"/>
              <w:rPr>
                <w:b/>
              </w:rPr>
            </w:pPr>
            <w:r>
              <w:rPr>
                <w:b/>
              </w:rPr>
              <w:t>Scrubber flue gas</w:t>
            </w:r>
          </w:p>
        </w:tc>
      </w:tr>
      <w:tr w:rsidR="00B55BEB" w:rsidRPr="00C629E8" w14:paraId="6E25532F"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580C6256" w14:textId="77777777" w:rsidR="00B55BEB" w:rsidRPr="003E6A21" w:rsidRDefault="00B55BEB" w:rsidP="00B55BEB">
            <w:pPr>
              <w:spacing w:before="40" w:after="40"/>
              <w:jc w:val="both"/>
            </w:pPr>
            <w:r>
              <w:rPr>
                <w:b/>
              </w:rPr>
              <w:t>Pumps of the 1st stage of the scrubber</w:t>
            </w:r>
          </w:p>
        </w:tc>
      </w:tr>
      <w:tr w:rsidR="00B55BEB" w:rsidRPr="00C629E8" w14:paraId="7BDAEE6F" w14:textId="77777777" w:rsidTr="00730171">
        <w:trPr>
          <w:cantSplit/>
          <w:trHeight w:val="157"/>
        </w:trPr>
        <w:tc>
          <w:tcPr>
            <w:tcW w:w="4962" w:type="dxa"/>
            <w:tcBorders>
              <w:top w:val="single" w:sz="6" w:space="0" w:color="auto"/>
              <w:left w:val="single" w:sz="12" w:space="0" w:color="auto"/>
              <w:bottom w:val="single" w:sz="4" w:space="0" w:color="auto"/>
              <w:right w:val="single" w:sz="4" w:space="0" w:color="auto"/>
            </w:tcBorders>
            <w:shd w:val="pct12" w:color="000000" w:fill="FFFFFF"/>
          </w:tcPr>
          <w:p w14:paraId="28F51907"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6" w:space="0" w:color="auto"/>
              <w:left w:val="single" w:sz="4" w:space="0" w:color="auto"/>
              <w:bottom w:val="single" w:sz="4" w:space="0" w:color="auto"/>
              <w:right w:val="single" w:sz="4" w:space="0" w:color="auto"/>
            </w:tcBorders>
            <w:shd w:val="pct12" w:color="000000" w:fill="FFFFFF"/>
          </w:tcPr>
          <w:p w14:paraId="5DCDEB32"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6" w:space="0" w:color="auto"/>
              <w:left w:val="single" w:sz="4" w:space="0" w:color="auto"/>
              <w:bottom w:val="single" w:sz="4" w:space="0" w:color="auto"/>
              <w:right w:val="single" w:sz="12" w:space="0" w:color="auto"/>
            </w:tcBorders>
            <w:shd w:val="pct12" w:color="000000" w:fill="FFFFFF"/>
          </w:tcPr>
          <w:p w14:paraId="3FC4CC35"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09981375" w14:textId="77777777" w:rsidTr="00730171">
        <w:trPr>
          <w:cantSplit/>
          <w:trHeight w:val="322"/>
        </w:trPr>
        <w:tc>
          <w:tcPr>
            <w:tcW w:w="4962" w:type="dxa"/>
          </w:tcPr>
          <w:p w14:paraId="18FA08B8" w14:textId="77777777" w:rsidR="00B55BEB" w:rsidRPr="003E6A21" w:rsidRDefault="00B55BEB" w:rsidP="00B55BEB">
            <w:pPr>
              <w:spacing w:before="40" w:after="40"/>
              <w:jc w:val="both"/>
            </w:pPr>
            <w:r>
              <w:t>Type</w:t>
            </w:r>
          </w:p>
        </w:tc>
        <w:tc>
          <w:tcPr>
            <w:tcW w:w="1559" w:type="dxa"/>
            <w:shd w:val="clear" w:color="auto" w:fill="auto"/>
          </w:tcPr>
          <w:p w14:paraId="4B2D4001" w14:textId="77777777" w:rsidR="00B55BEB" w:rsidRDefault="00B55BEB" w:rsidP="00B55BEB">
            <w:pPr>
              <w:spacing w:before="40" w:after="40"/>
              <w:jc w:val="center"/>
            </w:pPr>
            <w:r>
              <w:t>items</w:t>
            </w:r>
          </w:p>
        </w:tc>
        <w:tc>
          <w:tcPr>
            <w:tcW w:w="2693" w:type="dxa"/>
            <w:shd w:val="clear" w:color="auto" w:fill="auto"/>
          </w:tcPr>
          <w:p w14:paraId="21FD32F1" w14:textId="77777777" w:rsidR="00B55BEB" w:rsidRDefault="00B55BEB" w:rsidP="00B55BEB">
            <w:pPr>
              <w:spacing w:before="40" w:after="40"/>
              <w:jc w:val="both"/>
            </w:pPr>
          </w:p>
        </w:tc>
      </w:tr>
      <w:tr w:rsidR="00B55BEB" w:rsidRPr="00C629E8" w14:paraId="189A52DC" w14:textId="77777777" w:rsidTr="00730171">
        <w:trPr>
          <w:cantSplit/>
          <w:trHeight w:val="322"/>
        </w:trPr>
        <w:tc>
          <w:tcPr>
            <w:tcW w:w="4962" w:type="dxa"/>
          </w:tcPr>
          <w:p w14:paraId="2A2F230E" w14:textId="77777777" w:rsidR="00B55BEB" w:rsidRPr="003E6A21" w:rsidRDefault="00B55BEB" w:rsidP="00B55BEB">
            <w:pPr>
              <w:spacing w:before="40" w:after="40"/>
              <w:jc w:val="both"/>
            </w:pPr>
            <w:r>
              <w:t>Drive</w:t>
            </w:r>
          </w:p>
        </w:tc>
        <w:tc>
          <w:tcPr>
            <w:tcW w:w="1559" w:type="dxa"/>
            <w:shd w:val="clear" w:color="auto" w:fill="auto"/>
          </w:tcPr>
          <w:p w14:paraId="6D60A8B9" w14:textId="77777777" w:rsidR="00B55BEB" w:rsidRDefault="00B55BEB" w:rsidP="00B55BEB">
            <w:pPr>
              <w:spacing w:before="40" w:after="40"/>
              <w:jc w:val="center"/>
            </w:pPr>
            <w:r>
              <w:t>-</w:t>
            </w:r>
          </w:p>
        </w:tc>
        <w:tc>
          <w:tcPr>
            <w:tcW w:w="2693" w:type="dxa"/>
            <w:shd w:val="clear" w:color="auto" w:fill="auto"/>
          </w:tcPr>
          <w:p w14:paraId="3035BCD7" w14:textId="77777777" w:rsidR="00B55BEB" w:rsidRDefault="00B55BEB" w:rsidP="00B55BEB">
            <w:pPr>
              <w:spacing w:before="40" w:after="40"/>
              <w:jc w:val="both"/>
            </w:pPr>
          </w:p>
        </w:tc>
      </w:tr>
      <w:tr w:rsidR="00B55BEB" w:rsidRPr="00C629E8" w14:paraId="646DBC87" w14:textId="77777777" w:rsidTr="00730171">
        <w:trPr>
          <w:cantSplit/>
          <w:trHeight w:val="322"/>
        </w:trPr>
        <w:tc>
          <w:tcPr>
            <w:tcW w:w="4962" w:type="dxa"/>
          </w:tcPr>
          <w:p w14:paraId="736971B9" w14:textId="77777777" w:rsidR="00B55BEB" w:rsidRPr="003E6A21" w:rsidRDefault="00B55BEB" w:rsidP="00B55BEB">
            <w:pPr>
              <w:spacing w:before="40" w:after="40"/>
              <w:jc w:val="both"/>
            </w:pPr>
            <w:r>
              <w:t>Manufacturer</w:t>
            </w:r>
          </w:p>
        </w:tc>
        <w:tc>
          <w:tcPr>
            <w:tcW w:w="1559" w:type="dxa"/>
            <w:shd w:val="clear" w:color="auto" w:fill="auto"/>
          </w:tcPr>
          <w:p w14:paraId="2F3CC211" w14:textId="77777777" w:rsidR="00B55BEB" w:rsidRDefault="00B55BEB" w:rsidP="00B55BEB">
            <w:pPr>
              <w:spacing w:before="40" w:after="40"/>
              <w:jc w:val="center"/>
            </w:pPr>
            <w:r>
              <w:t>-</w:t>
            </w:r>
          </w:p>
        </w:tc>
        <w:tc>
          <w:tcPr>
            <w:tcW w:w="2693" w:type="dxa"/>
            <w:shd w:val="clear" w:color="auto" w:fill="auto"/>
          </w:tcPr>
          <w:p w14:paraId="48EDC364" w14:textId="77777777" w:rsidR="00B55BEB" w:rsidRDefault="00B55BEB" w:rsidP="00B55BEB">
            <w:pPr>
              <w:spacing w:before="40" w:after="40"/>
              <w:jc w:val="both"/>
            </w:pPr>
          </w:p>
        </w:tc>
      </w:tr>
      <w:tr w:rsidR="00B55BEB" w:rsidRPr="00C629E8" w14:paraId="50377273" w14:textId="77777777" w:rsidTr="00730171">
        <w:trPr>
          <w:cantSplit/>
          <w:trHeight w:val="322"/>
        </w:trPr>
        <w:tc>
          <w:tcPr>
            <w:tcW w:w="4962" w:type="dxa"/>
          </w:tcPr>
          <w:p w14:paraId="60E661C8" w14:textId="77777777" w:rsidR="00B55BEB" w:rsidRPr="003E6A21" w:rsidRDefault="00B55BEB" w:rsidP="00B55BEB">
            <w:pPr>
              <w:spacing w:before="40" w:after="40"/>
              <w:jc w:val="both"/>
            </w:pPr>
            <w:r>
              <w:t>Pump efficiency in working point</w:t>
            </w:r>
          </w:p>
        </w:tc>
        <w:tc>
          <w:tcPr>
            <w:tcW w:w="1559" w:type="dxa"/>
            <w:shd w:val="clear" w:color="auto" w:fill="auto"/>
          </w:tcPr>
          <w:p w14:paraId="01420E3A" w14:textId="77777777" w:rsidR="00B55BEB" w:rsidRDefault="00B55BEB" w:rsidP="00B55BEB">
            <w:pPr>
              <w:spacing w:before="40" w:after="40"/>
              <w:jc w:val="center"/>
            </w:pPr>
            <w:r>
              <w:t>%</w:t>
            </w:r>
          </w:p>
        </w:tc>
        <w:tc>
          <w:tcPr>
            <w:tcW w:w="2693" w:type="dxa"/>
            <w:shd w:val="clear" w:color="auto" w:fill="auto"/>
          </w:tcPr>
          <w:p w14:paraId="5E286F01" w14:textId="77777777" w:rsidR="00B55BEB" w:rsidRDefault="00B55BEB" w:rsidP="00B55BEB">
            <w:pPr>
              <w:spacing w:before="40" w:after="40"/>
              <w:jc w:val="both"/>
            </w:pPr>
          </w:p>
        </w:tc>
      </w:tr>
      <w:tr w:rsidR="00B55BEB" w:rsidRPr="00C629E8" w14:paraId="0516C7EC" w14:textId="77777777" w:rsidTr="00730171">
        <w:trPr>
          <w:cantSplit/>
          <w:trHeight w:val="322"/>
        </w:trPr>
        <w:tc>
          <w:tcPr>
            <w:tcW w:w="4962" w:type="dxa"/>
          </w:tcPr>
          <w:p w14:paraId="7A2E7918" w14:textId="77777777" w:rsidR="00B55BEB" w:rsidRPr="003E6A21" w:rsidRDefault="00B55BEB" w:rsidP="00B55BEB">
            <w:pPr>
              <w:spacing w:before="40" w:after="40"/>
              <w:jc w:val="both"/>
            </w:pPr>
            <w:r>
              <w:t xml:space="preserve">Pump capacity </w:t>
            </w:r>
          </w:p>
        </w:tc>
        <w:tc>
          <w:tcPr>
            <w:tcW w:w="1559" w:type="dxa"/>
            <w:shd w:val="clear" w:color="auto" w:fill="auto"/>
          </w:tcPr>
          <w:p w14:paraId="63E88D52" w14:textId="77777777" w:rsidR="00B55BEB" w:rsidRDefault="00B55BEB" w:rsidP="00B55BEB">
            <w:pPr>
              <w:spacing w:before="40" w:after="40"/>
              <w:jc w:val="center"/>
            </w:pPr>
            <w:r>
              <w:t>l/s</w:t>
            </w:r>
          </w:p>
        </w:tc>
        <w:tc>
          <w:tcPr>
            <w:tcW w:w="2693" w:type="dxa"/>
            <w:shd w:val="clear" w:color="auto" w:fill="auto"/>
          </w:tcPr>
          <w:p w14:paraId="6B826983" w14:textId="77777777" w:rsidR="00B55BEB" w:rsidRDefault="00B55BEB" w:rsidP="00B55BEB">
            <w:pPr>
              <w:spacing w:before="40" w:after="40"/>
              <w:jc w:val="both"/>
            </w:pPr>
          </w:p>
        </w:tc>
      </w:tr>
      <w:tr w:rsidR="00B55BEB" w:rsidRPr="00C629E8" w14:paraId="22CD865F" w14:textId="77777777" w:rsidTr="00730171">
        <w:trPr>
          <w:cantSplit/>
          <w:trHeight w:val="322"/>
        </w:trPr>
        <w:tc>
          <w:tcPr>
            <w:tcW w:w="4962" w:type="dxa"/>
          </w:tcPr>
          <w:p w14:paraId="560049A0" w14:textId="77777777" w:rsidR="00B55BEB" w:rsidRPr="003E6A21" w:rsidRDefault="00B55BEB" w:rsidP="00B55BEB">
            <w:pPr>
              <w:spacing w:before="40" w:after="40"/>
              <w:jc w:val="both"/>
            </w:pPr>
            <w:r>
              <w:t>Outlet pressure</w:t>
            </w:r>
          </w:p>
        </w:tc>
        <w:tc>
          <w:tcPr>
            <w:tcW w:w="1559" w:type="dxa"/>
            <w:shd w:val="clear" w:color="auto" w:fill="auto"/>
          </w:tcPr>
          <w:p w14:paraId="6415755C" w14:textId="77777777" w:rsidR="00B55BEB" w:rsidRDefault="00B55BEB" w:rsidP="00B55BEB">
            <w:pPr>
              <w:spacing w:before="40" w:after="40"/>
              <w:jc w:val="center"/>
            </w:pPr>
            <w:r>
              <w:t>MPa</w:t>
            </w:r>
          </w:p>
        </w:tc>
        <w:tc>
          <w:tcPr>
            <w:tcW w:w="2693" w:type="dxa"/>
            <w:shd w:val="clear" w:color="auto" w:fill="auto"/>
          </w:tcPr>
          <w:p w14:paraId="26443C64" w14:textId="77777777" w:rsidR="00B55BEB" w:rsidRDefault="00B55BEB" w:rsidP="00B55BEB">
            <w:pPr>
              <w:spacing w:before="40" w:after="40"/>
              <w:jc w:val="both"/>
            </w:pPr>
          </w:p>
        </w:tc>
      </w:tr>
      <w:tr w:rsidR="00B55BEB" w:rsidRPr="00C629E8" w14:paraId="0E3CE2FC" w14:textId="77777777" w:rsidTr="00730171">
        <w:trPr>
          <w:cantSplit/>
          <w:trHeight w:val="322"/>
        </w:trPr>
        <w:tc>
          <w:tcPr>
            <w:tcW w:w="4962" w:type="dxa"/>
          </w:tcPr>
          <w:p w14:paraId="41A8AD46" w14:textId="77777777" w:rsidR="00B55BEB" w:rsidRPr="003E6A21" w:rsidRDefault="00B55BEB" w:rsidP="00B55BEB">
            <w:pPr>
              <w:spacing w:before="40" w:after="40"/>
              <w:jc w:val="both"/>
            </w:pPr>
            <w:r>
              <w:t>Electrical power input</w:t>
            </w:r>
          </w:p>
        </w:tc>
        <w:tc>
          <w:tcPr>
            <w:tcW w:w="1559" w:type="dxa"/>
            <w:shd w:val="clear" w:color="auto" w:fill="auto"/>
          </w:tcPr>
          <w:p w14:paraId="7F0C2A32" w14:textId="77777777" w:rsidR="00B55BEB" w:rsidRDefault="00B55BEB" w:rsidP="00B55BEB">
            <w:pPr>
              <w:spacing w:before="40" w:after="40"/>
              <w:jc w:val="center"/>
            </w:pPr>
            <w:r>
              <w:t>kW</w:t>
            </w:r>
          </w:p>
        </w:tc>
        <w:tc>
          <w:tcPr>
            <w:tcW w:w="2693" w:type="dxa"/>
            <w:shd w:val="clear" w:color="auto" w:fill="auto"/>
          </w:tcPr>
          <w:p w14:paraId="10BBC338" w14:textId="77777777" w:rsidR="00B55BEB" w:rsidRDefault="00B55BEB" w:rsidP="00B55BEB">
            <w:pPr>
              <w:spacing w:before="40" w:after="40"/>
              <w:jc w:val="both"/>
            </w:pPr>
          </w:p>
        </w:tc>
      </w:tr>
      <w:tr w:rsidR="00B55BEB" w:rsidRPr="00C629E8" w14:paraId="2024D9D8" w14:textId="77777777" w:rsidTr="00730171">
        <w:trPr>
          <w:cantSplit/>
          <w:trHeight w:val="322"/>
        </w:trPr>
        <w:tc>
          <w:tcPr>
            <w:tcW w:w="4962" w:type="dxa"/>
            <w:tcBorders>
              <w:bottom w:val="single" w:sz="6" w:space="0" w:color="auto"/>
            </w:tcBorders>
          </w:tcPr>
          <w:p w14:paraId="50DC9465" w14:textId="77777777" w:rsidR="00B55BEB" w:rsidRPr="003E6A21" w:rsidRDefault="00B55BEB" w:rsidP="00B55BEB">
            <w:pPr>
              <w:spacing w:before="40" w:after="40"/>
              <w:jc w:val="both"/>
            </w:pPr>
            <w:r>
              <w:t>Regulation</w:t>
            </w:r>
          </w:p>
        </w:tc>
        <w:tc>
          <w:tcPr>
            <w:tcW w:w="1559" w:type="dxa"/>
            <w:tcBorders>
              <w:bottom w:val="single" w:sz="6" w:space="0" w:color="auto"/>
            </w:tcBorders>
            <w:shd w:val="clear" w:color="auto" w:fill="auto"/>
          </w:tcPr>
          <w:p w14:paraId="3935BF08" w14:textId="77777777" w:rsidR="00B55BEB" w:rsidRDefault="00B55BEB" w:rsidP="00B55BEB">
            <w:pPr>
              <w:spacing w:before="40" w:after="40"/>
              <w:jc w:val="center"/>
            </w:pPr>
            <w:r>
              <w:t>-</w:t>
            </w:r>
          </w:p>
        </w:tc>
        <w:tc>
          <w:tcPr>
            <w:tcW w:w="2693" w:type="dxa"/>
            <w:tcBorders>
              <w:bottom w:val="single" w:sz="6" w:space="0" w:color="auto"/>
            </w:tcBorders>
            <w:shd w:val="clear" w:color="auto" w:fill="auto"/>
          </w:tcPr>
          <w:p w14:paraId="5DEE75AA" w14:textId="77777777" w:rsidR="00B55BEB" w:rsidRDefault="00B55BEB" w:rsidP="00B55BEB">
            <w:pPr>
              <w:spacing w:before="40" w:after="40"/>
              <w:jc w:val="both"/>
            </w:pPr>
          </w:p>
        </w:tc>
      </w:tr>
      <w:tr w:rsidR="00B55BEB" w:rsidRPr="00C629E8" w14:paraId="061C625A"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40C5FA34" w14:textId="77777777" w:rsidR="00B55BEB" w:rsidRPr="003E6A21" w:rsidRDefault="00B55BEB" w:rsidP="00B55BEB">
            <w:pPr>
              <w:spacing w:before="40" w:after="40"/>
            </w:pPr>
            <w:r>
              <w:rPr>
                <w:b/>
              </w:rPr>
              <w:t>Pumps of the 2nd stage of the scrubber</w:t>
            </w:r>
          </w:p>
        </w:tc>
      </w:tr>
      <w:tr w:rsidR="00B55BEB" w:rsidRPr="00C629E8" w14:paraId="4351A600" w14:textId="77777777" w:rsidTr="00730171">
        <w:trPr>
          <w:cantSplit/>
          <w:trHeight w:val="157"/>
        </w:trPr>
        <w:tc>
          <w:tcPr>
            <w:tcW w:w="4962" w:type="dxa"/>
            <w:tcBorders>
              <w:top w:val="single" w:sz="6" w:space="0" w:color="auto"/>
              <w:left w:val="single" w:sz="12" w:space="0" w:color="auto"/>
              <w:bottom w:val="single" w:sz="4" w:space="0" w:color="auto"/>
              <w:right w:val="single" w:sz="4" w:space="0" w:color="auto"/>
            </w:tcBorders>
            <w:shd w:val="pct12" w:color="000000" w:fill="FFFFFF"/>
          </w:tcPr>
          <w:p w14:paraId="09F5D8C9"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6" w:space="0" w:color="auto"/>
              <w:left w:val="single" w:sz="4" w:space="0" w:color="auto"/>
              <w:bottom w:val="single" w:sz="4" w:space="0" w:color="auto"/>
              <w:right w:val="single" w:sz="4" w:space="0" w:color="auto"/>
            </w:tcBorders>
            <w:shd w:val="pct12" w:color="000000" w:fill="FFFFFF"/>
          </w:tcPr>
          <w:p w14:paraId="378A5270"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6" w:space="0" w:color="auto"/>
              <w:left w:val="single" w:sz="4" w:space="0" w:color="auto"/>
              <w:bottom w:val="single" w:sz="4" w:space="0" w:color="auto"/>
              <w:right w:val="single" w:sz="12" w:space="0" w:color="auto"/>
            </w:tcBorders>
            <w:shd w:val="pct12" w:color="000000" w:fill="FFFFFF"/>
          </w:tcPr>
          <w:p w14:paraId="50896E19"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536E0F05" w14:textId="77777777" w:rsidTr="00730171">
        <w:trPr>
          <w:cantSplit/>
          <w:trHeight w:val="322"/>
        </w:trPr>
        <w:tc>
          <w:tcPr>
            <w:tcW w:w="4962" w:type="dxa"/>
          </w:tcPr>
          <w:p w14:paraId="2E5A1D93" w14:textId="77777777" w:rsidR="00B55BEB" w:rsidRPr="003E6A21" w:rsidRDefault="00B55BEB" w:rsidP="00B55BEB">
            <w:pPr>
              <w:spacing w:before="40" w:after="40"/>
              <w:jc w:val="both"/>
            </w:pPr>
            <w:r>
              <w:t>Type</w:t>
            </w:r>
          </w:p>
        </w:tc>
        <w:tc>
          <w:tcPr>
            <w:tcW w:w="1559" w:type="dxa"/>
            <w:shd w:val="clear" w:color="auto" w:fill="auto"/>
          </w:tcPr>
          <w:p w14:paraId="522D667F" w14:textId="77777777" w:rsidR="00B55BEB" w:rsidRDefault="00B55BEB" w:rsidP="00B55BEB">
            <w:pPr>
              <w:spacing w:before="40" w:after="40"/>
              <w:jc w:val="center"/>
            </w:pPr>
            <w:r>
              <w:t>items</w:t>
            </w:r>
          </w:p>
        </w:tc>
        <w:tc>
          <w:tcPr>
            <w:tcW w:w="2693" w:type="dxa"/>
            <w:shd w:val="clear" w:color="auto" w:fill="auto"/>
          </w:tcPr>
          <w:p w14:paraId="32C1E4AA" w14:textId="77777777" w:rsidR="00B55BEB" w:rsidRDefault="00B55BEB" w:rsidP="00B55BEB">
            <w:pPr>
              <w:spacing w:before="40" w:after="40"/>
              <w:jc w:val="both"/>
            </w:pPr>
          </w:p>
        </w:tc>
      </w:tr>
      <w:tr w:rsidR="00B55BEB" w:rsidRPr="00C629E8" w14:paraId="28BD4094" w14:textId="77777777" w:rsidTr="00730171">
        <w:trPr>
          <w:cantSplit/>
          <w:trHeight w:val="322"/>
        </w:trPr>
        <w:tc>
          <w:tcPr>
            <w:tcW w:w="4962" w:type="dxa"/>
          </w:tcPr>
          <w:p w14:paraId="404314AC" w14:textId="77777777" w:rsidR="00B55BEB" w:rsidRPr="003E6A21" w:rsidRDefault="00B55BEB" w:rsidP="00B55BEB">
            <w:pPr>
              <w:spacing w:before="40" w:after="40"/>
              <w:jc w:val="both"/>
            </w:pPr>
            <w:r>
              <w:t>Drive</w:t>
            </w:r>
          </w:p>
        </w:tc>
        <w:tc>
          <w:tcPr>
            <w:tcW w:w="1559" w:type="dxa"/>
            <w:shd w:val="clear" w:color="auto" w:fill="auto"/>
          </w:tcPr>
          <w:p w14:paraId="687CECDD" w14:textId="77777777" w:rsidR="00B55BEB" w:rsidRDefault="00B55BEB" w:rsidP="00B55BEB">
            <w:pPr>
              <w:spacing w:before="40" w:after="40"/>
              <w:jc w:val="center"/>
            </w:pPr>
            <w:r>
              <w:t>-</w:t>
            </w:r>
          </w:p>
        </w:tc>
        <w:tc>
          <w:tcPr>
            <w:tcW w:w="2693" w:type="dxa"/>
            <w:shd w:val="clear" w:color="auto" w:fill="auto"/>
          </w:tcPr>
          <w:p w14:paraId="1B97C715" w14:textId="77777777" w:rsidR="00B55BEB" w:rsidRDefault="00B55BEB" w:rsidP="00B55BEB">
            <w:pPr>
              <w:spacing w:before="40" w:after="40"/>
              <w:jc w:val="both"/>
            </w:pPr>
          </w:p>
        </w:tc>
      </w:tr>
      <w:tr w:rsidR="00B55BEB" w:rsidRPr="00C629E8" w14:paraId="6BE835D4" w14:textId="77777777" w:rsidTr="00730171">
        <w:trPr>
          <w:cantSplit/>
          <w:trHeight w:val="322"/>
        </w:trPr>
        <w:tc>
          <w:tcPr>
            <w:tcW w:w="4962" w:type="dxa"/>
          </w:tcPr>
          <w:p w14:paraId="7F634055" w14:textId="77777777" w:rsidR="00B55BEB" w:rsidRPr="003E6A21" w:rsidRDefault="00B55BEB" w:rsidP="00B55BEB">
            <w:pPr>
              <w:spacing w:before="40" w:after="40"/>
              <w:jc w:val="both"/>
            </w:pPr>
            <w:r>
              <w:t>Manufacturer</w:t>
            </w:r>
          </w:p>
        </w:tc>
        <w:tc>
          <w:tcPr>
            <w:tcW w:w="1559" w:type="dxa"/>
            <w:shd w:val="clear" w:color="auto" w:fill="auto"/>
          </w:tcPr>
          <w:p w14:paraId="1DA80387" w14:textId="77777777" w:rsidR="00B55BEB" w:rsidRDefault="00B55BEB" w:rsidP="00B55BEB">
            <w:pPr>
              <w:spacing w:before="40" w:after="40"/>
              <w:jc w:val="center"/>
            </w:pPr>
            <w:r>
              <w:t>-</w:t>
            </w:r>
          </w:p>
        </w:tc>
        <w:tc>
          <w:tcPr>
            <w:tcW w:w="2693" w:type="dxa"/>
            <w:shd w:val="clear" w:color="auto" w:fill="auto"/>
          </w:tcPr>
          <w:p w14:paraId="519C1541" w14:textId="77777777" w:rsidR="00B55BEB" w:rsidRDefault="00B55BEB" w:rsidP="00B55BEB">
            <w:pPr>
              <w:spacing w:before="40" w:after="40"/>
              <w:jc w:val="both"/>
            </w:pPr>
          </w:p>
        </w:tc>
      </w:tr>
      <w:tr w:rsidR="00B55BEB" w:rsidRPr="00C629E8" w14:paraId="566A0960" w14:textId="77777777" w:rsidTr="00730171">
        <w:trPr>
          <w:cantSplit/>
          <w:trHeight w:val="322"/>
        </w:trPr>
        <w:tc>
          <w:tcPr>
            <w:tcW w:w="4962" w:type="dxa"/>
          </w:tcPr>
          <w:p w14:paraId="4665F057" w14:textId="77777777" w:rsidR="00B55BEB" w:rsidRPr="003E6A21" w:rsidRDefault="00B55BEB" w:rsidP="00B55BEB">
            <w:pPr>
              <w:spacing w:before="40" w:after="40"/>
              <w:jc w:val="both"/>
            </w:pPr>
            <w:r>
              <w:t>Pump efficiency in working point</w:t>
            </w:r>
          </w:p>
        </w:tc>
        <w:tc>
          <w:tcPr>
            <w:tcW w:w="1559" w:type="dxa"/>
            <w:shd w:val="clear" w:color="auto" w:fill="auto"/>
          </w:tcPr>
          <w:p w14:paraId="4FC209DA" w14:textId="77777777" w:rsidR="00B55BEB" w:rsidRDefault="00B55BEB" w:rsidP="00B55BEB">
            <w:pPr>
              <w:spacing w:before="40" w:after="40"/>
              <w:jc w:val="center"/>
            </w:pPr>
            <w:r>
              <w:t>%</w:t>
            </w:r>
          </w:p>
        </w:tc>
        <w:tc>
          <w:tcPr>
            <w:tcW w:w="2693" w:type="dxa"/>
            <w:shd w:val="clear" w:color="auto" w:fill="auto"/>
          </w:tcPr>
          <w:p w14:paraId="6200DEA3" w14:textId="77777777" w:rsidR="00B55BEB" w:rsidRDefault="00B55BEB" w:rsidP="00B55BEB">
            <w:pPr>
              <w:spacing w:before="40" w:after="40"/>
              <w:jc w:val="both"/>
            </w:pPr>
          </w:p>
        </w:tc>
      </w:tr>
      <w:tr w:rsidR="00B55BEB" w:rsidRPr="00C629E8" w14:paraId="0D6D7A9C" w14:textId="77777777" w:rsidTr="00730171">
        <w:trPr>
          <w:cantSplit/>
          <w:trHeight w:val="322"/>
        </w:trPr>
        <w:tc>
          <w:tcPr>
            <w:tcW w:w="4962" w:type="dxa"/>
          </w:tcPr>
          <w:p w14:paraId="3CF692E0" w14:textId="77777777" w:rsidR="00B55BEB" w:rsidRPr="003E6A21" w:rsidRDefault="00B55BEB" w:rsidP="00B55BEB">
            <w:pPr>
              <w:spacing w:before="40" w:after="40"/>
              <w:jc w:val="both"/>
            </w:pPr>
            <w:r>
              <w:t xml:space="preserve">Pump capacity </w:t>
            </w:r>
          </w:p>
        </w:tc>
        <w:tc>
          <w:tcPr>
            <w:tcW w:w="1559" w:type="dxa"/>
            <w:shd w:val="clear" w:color="auto" w:fill="auto"/>
          </w:tcPr>
          <w:p w14:paraId="5A6D5D89" w14:textId="77777777" w:rsidR="00B55BEB" w:rsidRDefault="00B55BEB" w:rsidP="00B55BEB">
            <w:pPr>
              <w:spacing w:before="40" w:after="40"/>
              <w:jc w:val="center"/>
            </w:pPr>
            <w:r>
              <w:t>l/s</w:t>
            </w:r>
          </w:p>
        </w:tc>
        <w:tc>
          <w:tcPr>
            <w:tcW w:w="2693" w:type="dxa"/>
            <w:shd w:val="clear" w:color="auto" w:fill="auto"/>
          </w:tcPr>
          <w:p w14:paraId="30AA3985" w14:textId="77777777" w:rsidR="00B55BEB" w:rsidRDefault="00B55BEB" w:rsidP="00B55BEB">
            <w:pPr>
              <w:spacing w:before="40" w:after="40"/>
              <w:jc w:val="both"/>
            </w:pPr>
          </w:p>
        </w:tc>
      </w:tr>
      <w:tr w:rsidR="00B55BEB" w:rsidRPr="00C629E8" w14:paraId="3BB5F9CF" w14:textId="77777777" w:rsidTr="00730171">
        <w:trPr>
          <w:cantSplit/>
          <w:trHeight w:val="322"/>
        </w:trPr>
        <w:tc>
          <w:tcPr>
            <w:tcW w:w="4962" w:type="dxa"/>
          </w:tcPr>
          <w:p w14:paraId="3C057D9A" w14:textId="77777777" w:rsidR="00B55BEB" w:rsidRPr="003E6A21" w:rsidRDefault="00B55BEB" w:rsidP="00B55BEB">
            <w:pPr>
              <w:spacing w:before="40" w:after="40"/>
              <w:jc w:val="both"/>
            </w:pPr>
            <w:r>
              <w:t>Outlet pressure</w:t>
            </w:r>
          </w:p>
        </w:tc>
        <w:tc>
          <w:tcPr>
            <w:tcW w:w="1559" w:type="dxa"/>
            <w:shd w:val="clear" w:color="auto" w:fill="auto"/>
          </w:tcPr>
          <w:p w14:paraId="39B04900" w14:textId="77777777" w:rsidR="00B55BEB" w:rsidRDefault="00B55BEB" w:rsidP="00B55BEB">
            <w:pPr>
              <w:spacing w:before="40" w:after="40"/>
              <w:jc w:val="center"/>
            </w:pPr>
            <w:r>
              <w:t>MPa</w:t>
            </w:r>
          </w:p>
        </w:tc>
        <w:tc>
          <w:tcPr>
            <w:tcW w:w="2693" w:type="dxa"/>
            <w:shd w:val="clear" w:color="auto" w:fill="auto"/>
          </w:tcPr>
          <w:p w14:paraId="3AED467D" w14:textId="77777777" w:rsidR="00B55BEB" w:rsidRDefault="00B55BEB" w:rsidP="00B55BEB">
            <w:pPr>
              <w:spacing w:before="40" w:after="40"/>
              <w:jc w:val="both"/>
            </w:pPr>
          </w:p>
        </w:tc>
      </w:tr>
      <w:tr w:rsidR="00B55BEB" w:rsidRPr="00C629E8" w14:paraId="6011B59A" w14:textId="77777777" w:rsidTr="00730171">
        <w:trPr>
          <w:cantSplit/>
          <w:trHeight w:val="322"/>
        </w:trPr>
        <w:tc>
          <w:tcPr>
            <w:tcW w:w="4962" w:type="dxa"/>
          </w:tcPr>
          <w:p w14:paraId="4F3D5037" w14:textId="77777777" w:rsidR="00B55BEB" w:rsidRPr="003E6A21" w:rsidRDefault="00B55BEB" w:rsidP="00B55BEB">
            <w:pPr>
              <w:spacing w:before="40" w:after="40"/>
              <w:jc w:val="both"/>
            </w:pPr>
            <w:r>
              <w:t>Electrical power input</w:t>
            </w:r>
          </w:p>
        </w:tc>
        <w:tc>
          <w:tcPr>
            <w:tcW w:w="1559" w:type="dxa"/>
            <w:shd w:val="clear" w:color="auto" w:fill="auto"/>
          </w:tcPr>
          <w:p w14:paraId="7E3B3BE6" w14:textId="77777777" w:rsidR="00B55BEB" w:rsidRDefault="00B55BEB" w:rsidP="00B55BEB">
            <w:pPr>
              <w:spacing w:before="40" w:after="40"/>
              <w:jc w:val="center"/>
            </w:pPr>
            <w:r>
              <w:t>kW</w:t>
            </w:r>
          </w:p>
        </w:tc>
        <w:tc>
          <w:tcPr>
            <w:tcW w:w="2693" w:type="dxa"/>
            <w:shd w:val="clear" w:color="auto" w:fill="auto"/>
          </w:tcPr>
          <w:p w14:paraId="4175D24D" w14:textId="77777777" w:rsidR="00B55BEB" w:rsidRDefault="00B55BEB" w:rsidP="00B55BEB">
            <w:pPr>
              <w:spacing w:before="40" w:after="40"/>
              <w:jc w:val="both"/>
            </w:pPr>
          </w:p>
        </w:tc>
      </w:tr>
      <w:tr w:rsidR="00B55BEB" w:rsidRPr="00C629E8" w14:paraId="7F0963E2" w14:textId="77777777" w:rsidTr="00730171">
        <w:trPr>
          <w:cantSplit/>
          <w:trHeight w:val="322"/>
        </w:trPr>
        <w:tc>
          <w:tcPr>
            <w:tcW w:w="4962" w:type="dxa"/>
          </w:tcPr>
          <w:p w14:paraId="2270C8C9" w14:textId="77777777" w:rsidR="00B55BEB" w:rsidRPr="003E6A21" w:rsidRDefault="00B55BEB" w:rsidP="00B55BEB">
            <w:pPr>
              <w:spacing w:before="40" w:after="40"/>
              <w:jc w:val="both"/>
            </w:pPr>
            <w:r>
              <w:t>Regulation</w:t>
            </w:r>
          </w:p>
        </w:tc>
        <w:tc>
          <w:tcPr>
            <w:tcW w:w="1559" w:type="dxa"/>
            <w:shd w:val="clear" w:color="auto" w:fill="auto"/>
          </w:tcPr>
          <w:p w14:paraId="5BD399D0" w14:textId="77777777" w:rsidR="00B55BEB" w:rsidRDefault="00B55BEB" w:rsidP="00B55BEB">
            <w:pPr>
              <w:spacing w:before="40" w:after="40"/>
              <w:jc w:val="center"/>
            </w:pPr>
            <w:r>
              <w:t>-</w:t>
            </w:r>
          </w:p>
        </w:tc>
        <w:tc>
          <w:tcPr>
            <w:tcW w:w="2693" w:type="dxa"/>
            <w:shd w:val="clear" w:color="auto" w:fill="auto"/>
          </w:tcPr>
          <w:p w14:paraId="5FC0B5C0" w14:textId="77777777" w:rsidR="00B55BEB" w:rsidRDefault="00B55BEB" w:rsidP="00B55BEB">
            <w:pPr>
              <w:spacing w:before="40" w:after="40"/>
              <w:jc w:val="both"/>
            </w:pPr>
          </w:p>
        </w:tc>
      </w:tr>
      <w:tr w:rsidR="00B55BEB" w:rsidRPr="00C629E8" w14:paraId="784411C5"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2649CCD7" w14:textId="77777777" w:rsidR="00B55BEB" w:rsidRPr="003E6A21" w:rsidRDefault="00B55BEB" w:rsidP="00B55BEB">
            <w:pPr>
              <w:spacing w:before="40" w:after="40"/>
            </w:pPr>
            <w:proofErr w:type="spellStart"/>
            <w:r>
              <w:rPr>
                <w:b/>
              </w:rPr>
              <w:lastRenderedPageBreak/>
              <w:t>NaOH</w:t>
            </w:r>
            <w:proofErr w:type="spellEnd"/>
            <w:r>
              <w:rPr>
                <w:b/>
              </w:rPr>
              <w:t xml:space="preserve"> tank</w:t>
            </w:r>
          </w:p>
        </w:tc>
      </w:tr>
      <w:tr w:rsidR="00B55BEB" w:rsidRPr="00C629E8" w14:paraId="460AB04F" w14:textId="77777777" w:rsidTr="00730171">
        <w:trPr>
          <w:cantSplit/>
          <w:trHeight w:val="157"/>
        </w:trPr>
        <w:tc>
          <w:tcPr>
            <w:tcW w:w="4962" w:type="dxa"/>
            <w:tcBorders>
              <w:top w:val="single" w:sz="6" w:space="0" w:color="auto"/>
              <w:left w:val="single" w:sz="12" w:space="0" w:color="auto"/>
              <w:bottom w:val="single" w:sz="4" w:space="0" w:color="auto"/>
              <w:right w:val="single" w:sz="4" w:space="0" w:color="auto"/>
            </w:tcBorders>
            <w:shd w:val="pct12" w:color="000000" w:fill="FFFFFF"/>
          </w:tcPr>
          <w:p w14:paraId="666A9F36"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6" w:space="0" w:color="auto"/>
              <w:left w:val="single" w:sz="4" w:space="0" w:color="auto"/>
              <w:bottom w:val="single" w:sz="4" w:space="0" w:color="auto"/>
              <w:right w:val="single" w:sz="4" w:space="0" w:color="auto"/>
            </w:tcBorders>
            <w:shd w:val="pct12" w:color="000000" w:fill="FFFFFF"/>
          </w:tcPr>
          <w:p w14:paraId="236AC325"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6" w:space="0" w:color="auto"/>
              <w:left w:val="single" w:sz="4" w:space="0" w:color="auto"/>
              <w:bottom w:val="single" w:sz="4" w:space="0" w:color="auto"/>
              <w:right w:val="single" w:sz="12" w:space="0" w:color="auto"/>
            </w:tcBorders>
            <w:shd w:val="pct12" w:color="000000" w:fill="FFFFFF"/>
          </w:tcPr>
          <w:p w14:paraId="51CD24D4"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0C89D5F3" w14:textId="77777777" w:rsidTr="00730171">
        <w:trPr>
          <w:cantSplit/>
          <w:trHeight w:val="322"/>
        </w:trPr>
        <w:tc>
          <w:tcPr>
            <w:tcW w:w="4962" w:type="dxa"/>
          </w:tcPr>
          <w:p w14:paraId="231A91A1" w14:textId="77777777" w:rsidR="00B55BEB" w:rsidRPr="003E6A21" w:rsidRDefault="00B55BEB" w:rsidP="00B55BEB">
            <w:pPr>
              <w:spacing w:before="40" w:after="40"/>
              <w:jc w:val="both"/>
              <w:rPr>
                <w:rFonts w:cs="Arial"/>
              </w:rPr>
            </w:pPr>
            <w:r>
              <w:t>Tank design</w:t>
            </w:r>
          </w:p>
        </w:tc>
        <w:tc>
          <w:tcPr>
            <w:tcW w:w="1559" w:type="dxa"/>
            <w:shd w:val="clear" w:color="auto" w:fill="auto"/>
          </w:tcPr>
          <w:p w14:paraId="4D51998A" w14:textId="77777777" w:rsidR="00B55BEB" w:rsidRDefault="00B55BEB" w:rsidP="00B55BEB">
            <w:pPr>
              <w:spacing w:before="40" w:after="40"/>
              <w:jc w:val="center"/>
              <w:rPr>
                <w:rFonts w:cs="Arial"/>
              </w:rPr>
            </w:pPr>
            <w:r>
              <w:t>-</w:t>
            </w:r>
          </w:p>
        </w:tc>
        <w:tc>
          <w:tcPr>
            <w:tcW w:w="2693" w:type="dxa"/>
            <w:shd w:val="clear" w:color="auto" w:fill="auto"/>
          </w:tcPr>
          <w:p w14:paraId="4E7C2AFC" w14:textId="77777777" w:rsidR="00B55BEB" w:rsidRPr="00E6023A" w:rsidRDefault="00B55BEB" w:rsidP="00B55BEB">
            <w:pPr>
              <w:spacing w:before="40" w:after="40"/>
              <w:jc w:val="both"/>
              <w:rPr>
                <w:rFonts w:cs="Arial"/>
              </w:rPr>
            </w:pPr>
          </w:p>
        </w:tc>
      </w:tr>
      <w:tr w:rsidR="00B55BEB" w:rsidRPr="00C629E8" w14:paraId="787A8307" w14:textId="77777777" w:rsidTr="00730171">
        <w:trPr>
          <w:cantSplit/>
          <w:trHeight w:val="322"/>
        </w:trPr>
        <w:tc>
          <w:tcPr>
            <w:tcW w:w="4962" w:type="dxa"/>
          </w:tcPr>
          <w:p w14:paraId="1EE17AEF" w14:textId="77777777" w:rsidR="00B55BEB" w:rsidRPr="003E6A21" w:rsidRDefault="00B55BEB" w:rsidP="00B55BEB">
            <w:pPr>
              <w:spacing w:before="40" w:after="40"/>
              <w:jc w:val="both"/>
              <w:rPr>
                <w:rFonts w:cs="Arial"/>
              </w:rPr>
            </w:pPr>
            <w:r>
              <w:t>Max. time of tank filling</w:t>
            </w:r>
          </w:p>
        </w:tc>
        <w:tc>
          <w:tcPr>
            <w:tcW w:w="1559" w:type="dxa"/>
            <w:shd w:val="clear" w:color="auto" w:fill="auto"/>
          </w:tcPr>
          <w:p w14:paraId="4B35EA61" w14:textId="77777777" w:rsidR="00B55BEB" w:rsidRPr="00E6023A" w:rsidRDefault="00B55BEB" w:rsidP="00B55BEB">
            <w:pPr>
              <w:spacing w:before="40" w:after="40"/>
              <w:jc w:val="center"/>
              <w:rPr>
                <w:rFonts w:cs="Arial"/>
              </w:rPr>
            </w:pPr>
            <w:r>
              <w:t>h</w:t>
            </w:r>
          </w:p>
        </w:tc>
        <w:tc>
          <w:tcPr>
            <w:tcW w:w="2693" w:type="dxa"/>
            <w:shd w:val="clear" w:color="auto" w:fill="auto"/>
          </w:tcPr>
          <w:p w14:paraId="6E6D76FC" w14:textId="77777777" w:rsidR="00B55BEB" w:rsidRPr="00E6023A" w:rsidRDefault="00B55BEB" w:rsidP="00B55BEB">
            <w:pPr>
              <w:spacing w:before="40" w:after="40"/>
              <w:jc w:val="both"/>
              <w:rPr>
                <w:rFonts w:cs="Arial"/>
              </w:rPr>
            </w:pPr>
          </w:p>
        </w:tc>
      </w:tr>
      <w:tr w:rsidR="00B55BEB" w:rsidRPr="00C629E8" w14:paraId="3F806941" w14:textId="77777777" w:rsidTr="00730171">
        <w:trPr>
          <w:cantSplit/>
          <w:trHeight w:val="322"/>
        </w:trPr>
        <w:tc>
          <w:tcPr>
            <w:tcW w:w="4962" w:type="dxa"/>
          </w:tcPr>
          <w:p w14:paraId="0F018986" w14:textId="77777777" w:rsidR="00B55BEB" w:rsidRPr="00E6023A" w:rsidRDefault="00B55BEB" w:rsidP="00B55BEB">
            <w:pPr>
              <w:spacing w:before="40" w:after="40"/>
              <w:jc w:val="both"/>
              <w:rPr>
                <w:rFonts w:cs="Arial"/>
              </w:rPr>
            </w:pPr>
            <w:r>
              <w:t>Volume</w:t>
            </w:r>
          </w:p>
        </w:tc>
        <w:tc>
          <w:tcPr>
            <w:tcW w:w="1559" w:type="dxa"/>
            <w:shd w:val="clear" w:color="auto" w:fill="auto"/>
          </w:tcPr>
          <w:p w14:paraId="49059566" w14:textId="77777777" w:rsidR="00B55BEB" w:rsidRPr="00E6023A" w:rsidRDefault="00B55BEB" w:rsidP="00B55BEB">
            <w:pPr>
              <w:spacing w:before="40" w:after="40"/>
              <w:jc w:val="center"/>
              <w:rPr>
                <w:rFonts w:cs="Arial"/>
              </w:rPr>
            </w:pPr>
            <w:r>
              <w:t>m</w:t>
            </w:r>
            <w:r>
              <w:rPr>
                <w:vertAlign w:val="superscript"/>
              </w:rPr>
              <w:t>3</w:t>
            </w:r>
          </w:p>
        </w:tc>
        <w:tc>
          <w:tcPr>
            <w:tcW w:w="2693" w:type="dxa"/>
            <w:shd w:val="clear" w:color="auto" w:fill="auto"/>
          </w:tcPr>
          <w:p w14:paraId="76413AF9" w14:textId="77777777" w:rsidR="00B55BEB" w:rsidRPr="00E6023A" w:rsidRDefault="00B55BEB" w:rsidP="00B55BEB">
            <w:pPr>
              <w:spacing w:before="40" w:after="40"/>
              <w:jc w:val="both"/>
              <w:rPr>
                <w:rFonts w:cs="Arial"/>
              </w:rPr>
            </w:pPr>
          </w:p>
        </w:tc>
      </w:tr>
      <w:tr w:rsidR="00B55BEB" w:rsidRPr="00C629E8" w14:paraId="6C0D3258" w14:textId="77777777" w:rsidTr="00730171">
        <w:trPr>
          <w:cantSplit/>
          <w:trHeight w:val="322"/>
        </w:trPr>
        <w:tc>
          <w:tcPr>
            <w:tcW w:w="4962" w:type="dxa"/>
          </w:tcPr>
          <w:p w14:paraId="3C52B3C3" w14:textId="77777777" w:rsidR="00B55BEB" w:rsidRPr="003E6A21" w:rsidRDefault="00B55BEB" w:rsidP="00B55BEB">
            <w:pPr>
              <w:spacing w:before="40" w:after="40"/>
              <w:jc w:val="both"/>
              <w:rPr>
                <w:rFonts w:cs="Arial"/>
              </w:rPr>
            </w:pPr>
            <w:r>
              <w:t>Dimensions: Ø x h</w:t>
            </w:r>
          </w:p>
        </w:tc>
        <w:tc>
          <w:tcPr>
            <w:tcW w:w="1559" w:type="dxa"/>
            <w:shd w:val="clear" w:color="auto" w:fill="auto"/>
          </w:tcPr>
          <w:p w14:paraId="4BC70ED0" w14:textId="77777777" w:rsidR="00B55BEB" w:rsidRPr="00E6023A" w:rsidRDefault="00B55BEB" w:rsidP="00B55BEB">
            <w:pPr>
              <w:spacing w:before="40" w:after="40"/>
              <w:jc w:val="center"/>
              <w:rPr>
                <w:rFonts w:cs="Arial"/>
              </w:rPr>
            </w:pPr>
            <w:r>
              <w:t>m</w:t>
            </w:r>
          </w:p>
        </w:tc>
        <w:tc>
          <w:tcPr>
            <w:tcW w:w="2693" w:type="dxa"/>
            <w:shd w:val="clear" w:color="auto" w:fill="auto"/>
          </w:tcPr>
          <w:p w14:paraId="2E902CA3" w14:textId="77777777" w:rsidR="00B55BEB" w:rsidRPr="00E6023A" w:rsidRDefault="00B55BEB" w:rsidP="00B55BEB">
            <w:pPr>
              <w:spacing w:before="40" w:after="40"/>
              <w:jc w:val="both"/>
              <w:rPr>
                <w:rFonts w:cs="Arial"/>
              </w:rPr>
            </w:pPr>
          </w:p>
        </w:tc>
      </w:tr>
      <w:tr w:rsidR="00B55BEB" w:rsidRPr="00C629E8" w14:paraId="0E0D7DBC" w14:textId="77777777" w:rsidTr="00730171">
        <w:trPr>
          <w:cantSplit/>
          <w:trHeight w:val="322"/>
        </w:trPr>
        <w:tc>
          <w:tcPr>
            <w:tcW w:w="4962" w:type="dxa"/>
          </w:tcPr>
          <w:p w14:paraId="51513E99" w14:textId="77777777" w:rsidR="00B55BEB" w:rsidRPr="003E6A21" w:rsidRDefault="00B55BEB" w:rsidP="00B55BEB">
            <w:pPr>
              <w:spacing w:before="40" w:after="40"/>
              <w:jc w:val="both"/>
              <w:rPr>
                <w:rFonts w:cs="Arial"/>
              </w:rPr>
            </w:pPr>
            <w:r>
              <w:t>Wall thickness</w:t>
            </w:r>
          </w:p>
        </w:tc>
        <w:tc>
          <w:tcPr>
            <w:tcW w:w="1559" w:type="dxa"/>
            <w:shd w:val="clear" w:color="auto" w:fill="auto"/>
          </w:tcPr>
          <w:p w14:paraId="34DB4B53" w14:textId="77777777" w:rsidR="00B55BEB" w:rsidRPr="00E6023A" w:rsidRDefault="00B55BEB" w:rsidP="00B55BEB">
            <w:pPr>
              <w:spacing w:before="40" w:after="40"/>
              <w:jc w:val="center"/>
              <w:rPr>
                <w:rFonts w:cs="Arial"/>
              </w:rPr>
            </w:pPr>
            <w:r>
              <w:t>mm</w:t>
            </w:r>
          </w:p>
        </w:tc>
        <w:tc>
          <w:tcPr>
            <w:tcW w:w="2693" w:type="dxa"/>
            <w:shd w:val="clear" w:color="auto" w:fill="auto"/>
          </w:tcPr>
          <w:p w14:paraId="5BE57D87" w14:textId="77777777" w:rsidR="00B55BEB" w:rsidRPr="00E6023A" w:rsidRDefault="00B55BEB" w:rsidP="00B55BEB">
            <w:pPr>
              <w:spacing w:before="40" w:after="40"/>
              <w:jc w:val="both"/>
              <w:rPr>
                <w:rFonts w:cs="Arial"/>
              </w:rPr>
            </w:pPr>
          </w:p>
        </w:tc>
      </w:tr>
      <w:tr w:rsidR="00B55BEB" w:rsidRPr="00C629E8" w14:paraId="56FC5377" w14:textId="77777777" w:rsidTr="00730171">
        <w:trPr>
          <w:cantSplit/>
          <w:trHeight w:val="322"/>
        </w:trPr>
        <w:tc>
          <w:tcPr>
            <w:tcW w:w="4962" w:type="dxa"/>
          </w:tcPr>
          <w:p w14:paraId="369D5908" w14:textId="77777777" w:rsidR="00B55BEB" w:rsidRPr="003E6A21" w:rsidRDefault="00B55BEB" w:rsidP="00B55BEB">
            <w:pPr>
              <w:spacing w:before="40" w:after="40"/>
              <w:jc w:val="both"/>
              <w:rPr>
                <w:rFonts w:cs="Arial"/>
              </w:rPr>
            </w:pPr>
            <w:r>
              <w:t>Material</w:t>
            </w:r>
          </w:p>
        </w:tc>
        <w:tc>
          <w:tcPr>
            <w:tcW w:w="1559" w:type="dxa"/>
            <w:shd w:val="clear" w:color="auto" w:fill="auto"/>
          </w:tcPr>
          <w:p w14:paraId="4D6D698A" w14:textId="77777777" w:rsidR="00B55BEB" w:rsidRPr="00E6023A" w:rsidRDefault="00B55BEB" w:rsidP="00B55BEB">
            <w:pPr>
              <w:spacing w:before="40" w:after="40"/>
              <w:jc w:val="center"/>
              <w:rPr>
                <w:rFonts w:cs="Arial"/>
              </w:rPr>
            </w:pPr>
            <w:proofErr w:type="gramStart"/>
            <w:r>
              <w:t>mat</w:t>
            </w:r>
            <w:proofErr w:type="gramEnd"/>
            <w:r>
              <w:t>. no.</w:t>
            </w:r>
          </w:p>
        </w:tc>
        <w:tc>
          <w:tcPr>
            <w:tcW w:w="2693" w:type="dxa"/>
            <w:shd w:val="clear" w:color="auto" w:fill="auto"/>
          </w:tcPr>
          <w:p w14:paraId="7976A09B" w14:textId="77777777" w:rsidR="00B55BEB" w:rsidRPr="00E6023A" w:rsidRDefault="00B55BEB" w:rsidP="00B55BEB">
            <w:pPr>
              <w:spacing w:before="40" w:after="40"/>
              <w:jc w:val="both"/>
              <w:rPr>
                <w:rFonts w:cs="Arial"/>
              </w:rPr>
            </w:pPr>
          </w:p>
        </w:tc>
      </w:tr>
      <w:tr w:rsidR="00B55BEB" w:rsidRPr="00C629E8" w14:paraId="1AE2242B" w14:textId="77777777" w:rsidTr="00730171">
        <w:trPr>
          <w:cantSplit/>
          <w:trHeight w:val="322"/>
        </w:trPr>
        <w:tc>
          <w:tcPr>
            <w:tcW w:w="4962" w:type="dxa"/>
          </w:tcPr>
          <w:p w14:paraId="291AF17F" w14:textId="77777777" w:rsidR="00B55BEB" w:rsidRPr="003E6A21" w:rsidRDefault="00B55BEB" w:rsidP="00B55BEB">
            <w:pPr>
              <w:spacing w:before="40" w:after="40"/>
              <w:jc w:val="both"/>
              <w:rPr>
                <w:rFonts w:cs="Arial"/>
              </w:rPr>
            </w:pPr>
            <w:r>
              <w:t>Corrosion protection</w:t>
            </w:r>
          </w:p>
        </w:tc>
        <w:tc>
          <w:tcPr>
            <w:tcW w:w="1559" w:type="dxa"/>
            <w:shd w:val="clear" w:color="auto" w:fill="auto"/>
          </w:tcPr>
          <w:p w14:paraId="09AF52E2" w14:textId="77777777" w:rsidR="00B55BEB" w:rsidRPr="00E6023A" w:rsidRDefault="00B55BEB" w:rsidP="00B55BEB">
            <w:pPr>
              <w:spacing w:before="40" w:after="40"/>
              <w:jc w:val="center"/>
              <w:rPr>
                <w:rFonts w:cs="Arial"/>
              </w:rPr>
            </w:pPr>
            <w:r>
              <w:t>-</w:t>
            </w:r>
          </w:p>
        </w:tc>
        <w:tc>
          <w:tcPr>
            <w:tcW w:w="2693" w:type="dxa"/>
            <w:shd w:val="clear" w:color="auto" w:fill="auto"/>
          </w:tcPr>
          <w:p w14:paraId="260B4EFE" w14:textId="77777777" w:rsidR="00B55BEB" w:rsidRPr="00960E0F" w:rsidRDefault="00B55BEB" w:rsidP="00B55BEB">
            <w:pPr>
              <w:spacing w:before="40" w:after="40"/>
            </w:pPr>
          </w:p>
        </w:tc>
      </w:tr>
      <w:tr w:rsidR="00B55BEB" w:rsidRPr="00C629E8" w14:paraId="3C9C84BD" w14:textId="77777777" w:rsidTr="00730171">
        <w:trPr>
          <w:cantSplit/>
          <w:trHeight w:val="322"/>
        </w:trPr>
        <w:tc>
          <w:tcPr>
            <w:tcW w:w="4962" w:type="dxa"/>
          </w:tcPr>
          <w:p w14:paraId="70923A71" w14:textId="77777777" w:rsidR="00B55BEB" w:rsidRPr="003E6A21" w:rsidRDefault="00B55BEB" w:rsidP="00B55BEB">
            <w:pPr>
              <w:spacing w:before="40" w:after="40"/>
              <w:jc w:val="both"/>
              <w:rPr>
                <w:rFonts w:cs="Arial"/>
              </w:rPr>
            </w:pPr>
            <w:r>
              <w:t>Tank weight</w:t>
            </w:r>
          </w:p>
        </w:tc>
        <w:tc>
          <w:tcPr>
            <w:tcW w:w="1559" w:type="dxa"/>
            <w:shd w:val="clear" w:color="auto" w:fill="auto"/>
          </w:tcPr>
          <w:p w14:paraId="34D9036D" w14:textId="77777777" w:rsidR="00B55BEB" w:rsidRPr="00E6023A" w:rsidRDefault="00B55BEB" w:rsidP="00B55BEB">
            <w:pPr>
              <w:spacing w:before="40" w:after="40"/>
              <w:jc w:val="center"/>
              <w:rPr>
                <w:rFonts w:cs="Arial"/>
              </w:rPr>
            </w:pPr>
            <w:r>
              <w:t>t</w:t>
            </w:r>
          </w:p>
        </w:tc>
        <w:tc>
          <w:tcPr>
            <w:tcW w:w="2693" w:type="dxa"/>
            <w:shd w:val="clear" w:color="auto" w:fill="auto"/>
          </w:tcPr>
          <w:p w14:paraId="0465488A" w14:textId="77777777" w:rsidR="00B55BEB" w:rsidRPr="00E6023A" w:rsidRDefault="00B55BEB" w:rsidP="00B55BEB">
            <w:pPr>
              <w:spacing w:before="40" w:after="40"/>
              <w:jc w:val="both"/>
              <w:rPr>
                <w:rFonts w:cs="Arial"/>
              </w:rPr>
            </w:pPr>
          </w:p>
        </w:tc>
      </w:tr>
      <w:tr w:rsidR="00B55BEB" w:rsidRPr="00C629E8" w14:paraId="0A27BC13" w14:textId="77777777" w:rsidTr="00730171">
        <w:trPr>
          <w:cantSplit/>
          <w:trHeight w:val="322"/>
        </w:trPr>
        <w:tc>
          <w:tcPr>
            <w:tcW w:w="4962" w:type="dxa"/>
          </w:tcPr>
          <w:p w14:paraId="5B9D1FC0" w14:textId="77777777" w:rsidR="00B55BEB" w:rsidRPr="003E6A21" w:rsidRDefault="00B55BEB" w:rsidP="00B55BEB">
            <w:pPr>
              <w:spacing w:before="40" w:after="40"/>
              <w:jc w:val="both"/>
              <w:rPr>
                <w:rFonts w:cs="Arial"/>
              </w:rPr>
            </w:pPr>
            <w:proofErr w:type="spellStart"/>
            <w:r>
              <w:t>NaOH</w:t>
            </w:r>
            <w:proofErr w:type="spellEnd"/>
            <w:r>
              <w:t xml:space="preserve"> concentration</w:t>
            </w:r>
          </w:p>
        </w:tc>
        <w:tc>
          <w:tcPr>
            <w:tcW w:w="1559" w:type="dxa"/>
            <w:shd w:val="clear" w:color="auto" w:fill="auto"/>
          </w:tcPr>
          <w:p w14:paraId="35D7E177" w14:textId="77777777" w:rsidR="00B55BEB" w:rsidRPr="00E6023A" w:rsidRDefault="00B55BEB" w:rsidP="00B55BEB">
            <w:pPr>
              <w:spacing w:before="40" w:after="40"/>
              <w:jc w:val="center"/>
              <w:rPr>
                <w:rFonts w:cs="Arial"/>
              </w:rPr>
            </w:pPr>
            <w:r>
              <w:t>%</w:t>
            </w:r>
          </w:p>
        </w:tc>
        <w:tc>
          <w:tcPr>
            <w:tcW w:w="2693" w:type="dxa"/>
            <w:shd w:val="clear" w:color="auto" w:fill="auto"/>
          </w:tcPr>
          <w:p w14:paraId="35F16E78" w14:textId="77777777" w:rsidR="00B55BEB" w:rsidRPr="00E6023A" w:rsidRDefault="00B55BEB" w:rsidP="00B55BEB">
            <w:pPr>
              <w:spacing w:before="40" w:after="40"/>
              <w:jc w:val="both"/>
              <w:rPr>
                <w:rFonts w:cs="Arial"/>
              </w:rPr>
            </w:pPr>
          </w:p>
        </w:tc>
      </w:tr>
      <w:tr w:rsidR="00B55BEB" w:rsidRPr="00C629E8" w14:paraId="2C3E96AD" w14:textId="77777777" w:rsidTr="00730171">
        <w:trPr>
          <w:cantSplit/>
          <w:trHeight w:val="322"/>
        </w:trPr>
        <w:tc>
          <w:tcPr>
            <w:tcW w:w="4962" w:type="dxa"/>
          </w:tcPr>
          <w:p w14:paraId="3166ED82" w14:textId="77777777" w:rsidR="00B55BEB" w:rsidRPr="003E6A21" w:rsidRDefault="00B55BEB" w:rsidP="00B55BEB">
            <w:pPr>
              <w:spacing w:before="40" w:after="40"/>
              <w:jc w:val="both"/>
              <w:rPr>
                <w:rFonts w:cs="Arial"/>
              </w:rPr>
            </w:pPr>
            <w:r>
              <w:t xml:space="preserve">Specific consumption of </w:t>
            </w:r>
            <w:proofErr w:type="spellStart"/>
            <w:r>
              <w:t>NaOH</w:t>
            </w:r>
            <w:proofErr w:type="spellEnd"/>
          </w:p>
        </w:tc>
        <w:tc>
          <w:tcPr>
            <w:tcW w:w="1559" w:type="dxa"/>
            <w:shd w:val="clear" w:color="auto" w:fill="auto"/>
          </w:tcPr>
          <w:p w14:paraId="54B26E70" w14:textId="77777777" w:rsidR="00B55BEB" w:rsidRPr="00E6023A" w:rsidRDefault="00B55BEB" w:rsidP="00B55BEB">
            <w:pPr>
              <w:spacing w:before="40" w:after="40"/>
              <w:jc w:val="center"/>
              <w:rPr>
                <w:rFonts w:cs="Arial"/>
              </w:rPr>
            </w:pPr>
            <w:r>
              <w:t>l/t of waste</w:t>
            </w:r>
          </w:p>
        </w:tc>
        <w:tc>
          <w:tcPr>
            <w:tcW w:w="2693" w:type="dxa"/>
            <w:shd w:val="clear" w:color="auto" w:fill="auto"/>
          </w:tcPr>
          <w:p w14:paraId="5C43B333" w14:textId="77777777" w:rsidR="00B55BEB" w:rsidRPr="00E6023A" w:rsidRDefault="00B55BEB" w:rsidP="00B55BEB">
            <w:pPr>
              <w:spacing w:before="40" w:after="40"/>
              <w:jc w:val="both"/>
              <w:rPr>
                <w:rFonts w:cs="Arial"/>
              </w:rPr>
            </w:pPr>
          </w:p>
        </w:tc>
      </w:tr>
      <w:tr w:rsidR="00B55BEB" w:rsidRPr="00C629E8" w14:paraId="140D366D"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78273AF1" w14:textId="77777777" w:rsidR="00B55BEB" w:rsidRPr="003E6A21" w:rsidRDefault="00B55BEB" w:rsidP="00B55BEB">
            <w:pPr>
              <w:spacing w:before="40" w:after="40"/>
            </w:pPr>
            <w:r>
              <w:rPr>
                <w:b/>
              </w:rPr>
              <w:t>Emergency water tank</w:t>
            </w:r>
          </w:p>
        </w:tc>
      </w:tr>
      <w:tr w:rsidR="00B55BEB" w:rsidRPr="00C629E8" w14:paraId="0BD9D21C" w14:textId="77777777" w:rsidTr="00730171">
        <w:trPr>
          <w:cantSplit/>
          <w:trHeight w:val="157"/>
        </w:trPr>
        <w:tc>
          <w:tcPr>
            <w:tcW w:w="4962" w:type="dxa"/>
            <w:tcBorders>
              <w:top w:val="single" w:sz="6" w:space="0" w:color="auto"/>
              <w:left w:val="single" w:sz="12" w:space="0" w:color="auto"/>
              <w:bottom w:val="single" w:sz="4" w:space="0" w:color="auto"/>
              <w:right w:val="single" w:sz="4" w:space="0" w:color="auto"/>
            </w:tcBorders>
            <w:shd w:val="pct12" w:color="000000" w:fill="FFFFFF"/>
          </w:tcPr>
          <w:p w14:paraId="59EDA546"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6" w:space="0" w:color="auto"/>
              <w:left w:val="single" w:sz="4" w:space="0" w:color="auto"/>
              <w:bottom w:val="single" w:sz="4" w:space="0" w:color="auto"/>
              <w:right w:val="single" w:sz="4" w:space="0" w:color="auto"/>
            </w:tcBorders>
            <w:shd w:val="pct12" w:color="000000" w:fill="FFFFFF"/>
          </w:tcPr>
          <w:p w14:paraId="0CEA58AE"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6" w:space="0" w:color="auto"/>
              <w:left w:val="single" w:sz="4" w:space="0" w:color="auto"/>
              <w:bottom w:val="single" w:sz="4" w:space="0" w:color="auto"/>
              <w:right w:val="single" w:sz="12" w:space="0" w:color="auto"/>
            </w:tcBorders>
            <w:shd w:val="pct12" w:color="000000" w:fill="FFFFFF"/>
          </w:tcPr>
          <w:p w14:paraId="1558D46B"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1C0588D0" w14:textId="77777777" w:rsidTr="00730171">
        <w:trPr>
          <w:cantSplit/>
          <w:trHeight w:val="322"/>
        </w:trPr>
        <w:tc>
          <w:tcPr>
            <w:tcW w:w="4962" w:type="dxa"/>
          </w:tcPr>
          <w:p w14:paraId="3E5E295B" w14:textId="77777777" w:rsidR="00B55BEB" w:rsidRPr="003E6A21" w:rsidRDefault="00B55BEB" w:rsidP="00B55BEB">
            <w:pPr>
              <w:spacing w:before="40" w:after="40"/>
              <w:jc w:val="both"/>
              <w:rPr>
                <w:rFonts w:cs="Arial"/>
              </w:rPr>
            </w:pPr>
            <w:r>
              <w:t>Max. time of tank filling</w:t>
            </w:r>
          </w:p>
        </w:tc>
        <w:tc>
          <w:tcPr>
            <w:tcW w:w="1559" w:type="dxa"/>
            <w:shd w:val="clear" w:color="auto" w:fill="auto"/>
          </w:tcPr>
          <w:p w14:paraId="3D654FD7" w14:textId="77777777" w:rsidR="00B55BEB" w:rsidRPr="00E6023A" w:rsidRDefault="00B55BEB" w:rsidP="00B55BEB">
            <w:pPr>
              <w:spacing w:before="40" w:after="40"/>
              <w:jc w:val="center"/>
              <w:rPr>
                <w:rFonts w:cs="Arial"/>
              </w:rPr>
            </w:pPr>
            <w:r>
              <w:t>h</w:t>
            </w:r>
          </w:p>
        </w:tc>
        <w:tc>
          <w:tcPr>
            <w:tcW w:w="2693" w:type="dxa"/>
            <w:shd w:val="clear" w:color="auto" w:fill="auto"/>
          </w:tcPr>
          <w:p w14:paraId="72B4C564" w14:textId="77777777" w:rsidR="00B55BEB" w:rsidRPr="00E6023A" w:rsidRDefault="00B55BEB" w:rsidP="00B55BEB">
            <w:pPr>
              <w:spacing w:before="40" w:after="40"/>
              <w:jc w:val="both"/>
              <w:rPr>
                <w:rFonts w:cs="Arial"/>
              </w:rPr>
            </w:pPr>
          </w:p>
        </w:tc>
      </w:tr>
      <w:tr w:rsidR="00B55BEB" w:rsidRPr="00C629E8" w14:paraId="5039927B" w14:textId="77777777" w:rsidTr="00730171">
        <w:trPr>
          <w:cantSplit/>
          <w:trHeight w:val="322"/>
        </w:trPr>
        <w:tc>
          <w:tcPr>
            <w:tcW w:w="4962" w:type="dxa"/>
          </w:tcPr>
          <w:p w14:paraId="1B5E543A" w14:textId="77777777" w:rsidR="00B55BEB" w:rsidRPr="003E6A21" w:rsidRDefault="00B55BEB" w:rsidP="00B55BEB">
            <w:pPr>
              <w:spacing w:before="40" w:after="40"/>
              <w:jc w:val="both"/>
              <w:rPr>
                <w:rFonts w:cs="Arial"/>
              </w:rPr>
            </w:pPr>
            <w:r>
              <w:t>Volume</w:t>
            </w:r>
          </w:p>
        </w:tc>
        <w:tc>
          <w:tcPr>
            <w:tcW w:w="1559" w:type="dxa"/>
            <w:shd w:val="clear" w:color="auto" w:fill="auto"/>
          </w:tcPr>
          <w:p w14:paraId="0CD2058C" w14:textId="77777777" w:rsidR="00B55BEB" w:rsidRPr="00E6023A" w:rsidRDefault="00B55BEB" w:rsidP="00B55BEB">
            <w:pPr>
              <w:spacing w:before="40" w:after="40"/>
              <w:jc w:val="center"/>
              <w:rPr>
                <w:rFonts w:cs="Arial"/>
              </w:rPr>
            </w:pPr>
            <w:r>
              <w:t>m</w:t>
            </w:r>
            <w:r>
              <w:rPr>
                <w:vertAlign w:val="superscript"/>
              </w:rPr>
              <w:t>3</w:t>
            </w:r>
          </w:p>
        </w:tc>
        <w:tc>
          <w:tcPr>
            <w:tcW w:w="2693" w:type="dxa"/>
            <w:shd w:val="clear" w:color="auto" w:fill="auto"/>
          </w:tcPr>
          <w:p w14:paraId="702B827B" w14:textId="77777777" w:rsidR="00B55BEB" w:rsidRPr="00E6023A" w:rsidRDefault="00B55BEB" w:rsidP="00B55BEB">
            <w:pPr>
              <w:spacing w:before="40" w:after="40"/>
              <w:jc w:val="both"/>
              <w:rPr>
                <w:rFonts w:cs="Arial"/>
              </w:rPr>
            </w:pPr>
          </w:p>
        </w:tc>
      </w:tr>
      <w:tr w:rsidR="00B55BEB" w:rsidRPr="00C629E8" w14:paraId="6A5EF9B1" w14:textId="77777777" w:rsidTr="00730171">
        <w:trPr>
          <w:cantSplit/>
          <w:trHeight w:val="322"/>
        </w:trPr>
        <w:tc>
          <w:tcPr>
            <w:tcW w:w="4962" w:type="dxa"/>
          </w:tcPr>
          <w:p w14:paraId="4BB564CE" w14:textId="77777777" w:rsidR="00B55BEB" w:rsidRPr="003E6A21" w:rsidRDefault="00B55BEB" w:rsidP="00B55BEB">
            <w:pPr>
              <w:spacing w:before="40" w:after="40"/>
              <w:jc w:val="both"/>
              <w:rPr>
                <w:rFonts w:cs="Arial"/>
              </w:rPr>
            </w:pPr>
            <w:r>
              <w:t>Dimensions: Ø x h</w:t>
            </w:r>
          </w:p>
        </w:tc>
        <w:tc>
          <w:tcPr>
            <w:tcW w:w="1559" w:type="dxa"/>
            <w:shd w:val="clear" w:color="auto" w:fill="auto"/>
          </w:tcPr>
          <w:p w14:paraId="08E910CD" w14:textId="77777777" w:rsidR="00B55BEB" w:rsidRPr="00E6023A" w:rsidRDefault="00B55BEB" w:rsidP="00B55BEB">
            <w:pPr>
              <w:spacing w:before="40" w:after="40"/>
              <w:jc w:val="center"/>
              <w:rPr>
                <w:rFonts w:cs="Arial"/>
              </w:rPr>
            </w:pPr>
            <w:r>
              <w:t>m</w:t>
            </w:r>
          </w:p>
        </w:tc>
        <w:tc>
          <w:tcPr>
            <w:tcW w:w="2693" w:type="dxa"/>
            <w:shd w:val="clear" w:color="auto" w:fill="auto"/>
          </w:tcPr>
          <w:p w14:paraId="70363367" w14:textId="77777777" w:rsidR="00B55BEB" w:rsidRPr="00E6023A" w:rsidRDefault="00B55BEB" w:rsidP="00B55BEB">
            <w:pPr>
              <w:spacing w:before="40" w:after="40"/>
              <w:jc w:val="both"/>
              <w:rPr>
                <w:rFonts w:cs="Arial"/>
              </w:rPr>
            </w:pPr>
          </w:p>
        </w:tc>
      </w:tr>
      <w:tr w:rsidR="00B55BEB" w:rsidRPr="00C629E8" w14:paraId="48381DA3" w14:textId="77777777" w:rsidTr="00730171">
        <w:trPr>
          <w:cantSplit/>
          <w:trHeight w:val="322"/>
        </w:trPr>
        <w:tc>
          <w:tcPr>
            <w:tcW w:w="4962" w:type="dxa"/>
          </w:tcPr>
          <w:p w14:paraId="589DDE21" w14:textId="77777777" w:rsidR="00B55BEB" w:rsidRPr="003E6A21" w:rsidRDefault="00B55BEB" w:rsidP="00B55BEB">
            <w:pPr>
              <w:spacing w:before="40" w:after="40"/>
              <w:jc w:val="both"/>
              <w:rPr>
                <w:rFonts w:cs="Arial"/>
              </w:rPr>
            </w:pPr>
            <w:r>
              <w:t>Wall thickness</w:t>
            </w:r>
          </w:p>
        </w:tc>
        <w:tc>
          <w:tcPr>
            <w:tcW w:w="1559" w:type="dxa"/>
            <w:shd w:val="clear" w:color="auto" w:fill="auto"/>
          </w:tcPr>
          <w:p w14:paraId="3B5F883B" w14:textId="77777777" w:rsidR="00B55BEB" w:rsidRPr="00E6023A" w:rsidRDefault="00B55BEB" w:rsidP="00B55BEB">
            <w:pPr>
              <w:spacing w:before="40" w:after="40"/>
              <w:jc w:val="center"/>
              <w:rPr>
                <w:rFonts w:cs="Arial"/>
              </w:rPr>
            </w:pPr>
            <w:r>
              <w:t>mm</w:t>
            </w:r>
          </w:p>
        </w:tc>
        <w:tc>
          <w:tcPr>
            <w:tcW w:w="2693" w:type="dxa"/>
            <w:shd w:val="clear" w:color="auto" w:fill="auto"/>
          </w:tcPr>
          <w:p w14:paraId="5AFA1D05" w14:textId="77777777" w:rsidR="00B55BEB" w:rsidRPr="00E6023A" w:rsidRDefault="00B55BEB" w:rsidP="00B55BEB">
            <w:pPr>
              <w:spacing w:before="40" w:after="40"/>
              <w:jc w:val="both"/>
              <w:rPr>
                <w:rFonts w:cs="Arial"/>
              </w:rPr>
            </w:pPr>
          </w:p>
        </w:tc>
      </w:tr>
      <w:tr w:rsidR="00B55BEB" w:rsidRPr="00C629E8" w14:paraId="5901D421" w14:textId="77777777" w:rsidTr="00730171">
        <w:trPr>
          <w:cantSplit/>
          <w:trHeight w:val="322"/>
        </w:trPr>
        <w:tc>
          <w:tcPr>
            <w:tcW w:w="4962" w:type="dxa"/>
          </w:tcPr>
          <w:p w14:paraId="2BD5C15F" w14:textId="77777777" w:rsidR="00B55BEB" w:rsidRPr="003E6A21" w:rsidRDefault="00B55BEB" w:rsidP="00B55BEB">
            <w:pPr>
              <w:spacing w:before="40" w:after="40"/>
              <w:jc w:val="both"/>
              <w:rPr>
                <w:rFonts w:cs="Arial"/>
              </w:rPr>
            </w:pPr>
            <w:r>
              <w:t>Material</w:t>
            </w:r>
          </w:p>
        </w:tc>
        <w:tc>
          <w:tcPr>
            <w:tcW w:w="1559" w:type="dxa"/>
            <w:shd w:val="clear" w:color="auto" w:fill="auto"/>
          </w:tcPr>
          <w:p w14:paraId="4268141B" w14:textId="77777777" w:rsidR="00B55BEB" w:rsidRPr="00E6023A" w:rsidRDefault="00B55BEB" w:rsidP="00B55BEB">
            <w:pPr>
              <w:spacing w:before="40" w:after="40"/>
              <w:jc w:val="center"/>
              <w:rPr>
                <w:rFonts w:cs="Arial"/>
              </w:rPr>
            </w:pPr>
            <w:proofErr w:type="gramStart"/>
            <w:r>
              <w:t>mat</w:t>
            </w:r>
            <w:proofErr w:type="gramEnd"/>
            <w:r>
              <w:t>. no.</w:t>
            </w:r>
          </w:p>
        </w:tc>
        <w:tc>
          <w:tcPr>
            <w:tcW w:w="2693" w:type="dxa"/>
            <w:shd w:val="clear" w:color="auto" w:fill="auto"/>
          </w:tcPr>
          <w:p w14:paraId="2DD82B4C" w14:textId="77777777" w:rsidR="00B55BEB" w:rsidRPr="00E6023A" w:rsidRDefault="00B55BEB" w:rsidP="00B55BEB">
            <w:pPr>
              <w:spacing w:before="40" w:after="40"/>
              <w:jc w:val="both"/>
              <w:rPr>
                <w:rFonts w:cs="Arial"/>
              </w:rPr>
            </w:pPr>
          </w:p>
        </w:tc>
      </w:tr>
      <w:tr w:rsidR="00B55BEB" w:rsidRPr="00C629E8" w14:paraId="3AAE2BA1" w14:textId="77777777" w:rsidTr="00730171">
        <w:trPr>
          <w:cantSplit/>
          <w:trHeight w:val="322"/>
        </w:trPr>
        <w:tc>
          <w:tcPr>
            <w:tcW w:w="4962" w:type="dxa"/>
          </w:tcPr>
          <w:p w14:paraId="3633E7CE" w14:textId="77777777" w:rsidR="00B55BEB" w:rsidRPr="003E6A21" w:rsidRDefault="00B55BEB" w:rsidP="00B55BEB">
            <w:pPr>
              <w:spacing w:before="40" w:after="40"/>
              <w:jc w:val="both"/>
              <w:rPr>
                <w:rFonts w:cs="Arial"/>
              </w:rPr>
            </w:pPr>
            <w:r>
              <w:t>Corrosion protection</w:t>
            </w:r>
          </w:p>
        </w:tc>
        <w:tc>
          <w:tcPr>
            <w:tcW w:w="1559" w:type="dxa"/>
            <w:shd w:val="clear" w:color="auto" w:fill="auto"/>
          </w:tcPr>
          <w:p w14:paraId="0050A04F" w14:textId="77777777" w:rsidR="00B55BEB" w:rsidRPr="00E6023A" w:rsidRDefault="00B55BEB" w:rsidP="00B55BEB">
            <w:pPr>
              <w:spacing w:before="40" w:after="40"/>
              <w:jc w:val="center"/>
              <w:rPr>
                <w:rFonts w:cs="Arial"/>
              </w:rPr>
            </w:pPr>
            <w:r>
              <w:t>-</w:t>
            </w:r>
          </w:p>
        </w:tc>
        <w:tc>
          <w:tcPr>
            <w:tcW w:w="2693" w:type="dxa"/>
            <w:shd w:val="clear" w:color="auto" w:fill="auto"/>
          </w:tcPr>
          <w:p w14:paraId="30229B57" w14:textId="77777777" w:rsidR="00B55BEB" w:rsidRPr="00960E0F" w:rsidRDefault="00B55BEB" w:rsidP="00B55BEB">
            <w:pPr>
              <w:spacing w:before="40" w:after="40"/>
            </w:pPr>
          </w:p>
        </w:tc>
      </w:tr>
      <w:tr w:rsidR="00B55BEB" w:rsidRPr="00C629E8" w14:paraId="7426F41E" w14:textId="77777777" w:rsidTr="00730171">
        <w:trPr>
          <w:cantSplit/>
          <w:trHeight w:val="322"/>
        </w:trPr>
        <w:tc>
          <w:tcPr>
            <w:tcW w:w="4962" w:type="dxa"/>
          </w:tcPr>
          <w:p w14:paraId="46CC8B3E" w14:textId="77777777" w:rsidR="00B55BEB" w:rsidRPr="003E6A21" w:rsidRDefault="00B55BEB" w:rsidP="00B55BEB">
            <w:pPr>
              <w:spacing w:before="40" w:after="40"/>
              <w:jc w:val="both"/>
              <w:rPr>
                <w:rFonts w:cs="Arial"/>
              </w:rPr>
            </w:pPr>
            <w:r>
              <w:t>Tank weight</w:t>
            </w:r>
          </w:p>
        </w:tc>
        <w:tc>
          <w:tcPr>
            <w:tcW w:w="1559" w:type="dxa"/>
            <w:shd w:val="clear" w:color="auto" w:fill="auto"/>
          </w:tcPr>
          <w:p w14:paraId="30069581" w14:textId="77777777" w:rsidR="00B55BEB" w:rsidRPr="00E6023A" w:rsidRDefault="00B55BEB" w:rsidP="00B55BEB">
            <w:pPr>
              <w:spacing w:before="40" w:after="40"/>
              <w:jc w:val="center"/>
              <w:rPr>
                <w:rFonts w:cs="Arial"/>
              </w:rPr>
            </w:pPr>
            <w:r>
              <w:t>t</w:t>
            </w:r>
          </w:p>
        </w:tc>
        <w:tc>
          <w:tcPr>
            <w:tcW w:w="2693" w:type="dxa"/>
            <w:shd w:val="clear" w:color="auto" w:fill="auto"/>
          </w:tcPr>
          <w:p w14:paraId="07A23063" w14:textId="77777777" w:rsidR="00B55BEB" w:rsidRPr="00E6023A" w:rsidRDefault="00B55BEB" w:rsidP="00B55BEB">
            <w:pPr>
              <w:spacing w:before="40" w:after="40"/>
              <w:jc w:val="both"/>
              <w:rPr>
                <w:rFonts w:cs="Arial"/>
              </w:rPr>
            </w:pPr>
          </w:p>
        </w:tc>
      </w:tr>
      <w:tr w:rsidR="00B55BEB" w:rsidRPr="001175A2" w14:paraId="095E7570"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15701EE8" w14:textId="77777777" w:rsidR="00B55BEB" w:rsidRPr="003E6A21" w:rsidRDefault="00B55BEB" w:rsidP="00B55BEB">
            <w:pPr>
              <w:spacing w:before="40" w:after="40"/>
              <w:rPr>
                <w:b/>
              </w:rPr>
            </w:pPr>
            <w:r>
              <w:rPr>
                <w:b/>
              </w:rPr>
              <w:t>Flue way pressure loss</w:t>
            </w:r>
          </w:p>
        </w:tc>
      </w:tr>
      <w:tr w:rsidR="00B55BEB" w:rsidRPr="00C629E8" w14:paraId="35E1C0AF"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07CC0449" w14:textId="77777777" w:rsidR="00B55BEB" w:rsidRPr="003E6A21" w:rsidRDefault="00B55BEB" w:rsidP="00B55BEB">
            <w:pPr>
              <w:numPr>
                <w:ilvl w:val="12"/>
                <w:numId w:val="0"/>
              </w:numPr>
              <w:spacing w:before="40" w:after="40"/>
              <w:rPr>
                <w:b/>
                <w:i/>
                <w:sz w:val="20"/>
              </w:rPr>
            </w:pPr>
            <w:r>
              <w:rPr>
                <w:b/>
                <w:i/>
                <w:sz w:val="20"/>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38CD19A5"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2F5DA077"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1A9D138C" w14:textId="77777777" w:rsidTr="00730171">
        <w:trPr>
          <w:cantSplit/>
          <w:trHeight w:val="322"/>
        </w:trPr>
        <w:tc>
          <w:tcPr>
            <w:tcW w:w="4962" w:type="dxa"/>
            <w:tcBorders>
              <w:top w:val="single" w:sz="6" w:space="0" w:color="auto"/>
            </w:tcBorders>
          </w:tcPr>
          <w:p w14:paraId="30A9D00B" w14:textId="77777777" w:rsidR="00B55BEB" w:rsidRPr="003E6A21" w:rsidRDefault="00B55BEB" w:rsidP="00B55BEB">
            <w:pPr>
              <w:spacing w:before="40" w:after="40"/>
            </w:pPr>
            <w:r>
              <w:t>Pressure loss of the boiler (up to boiler outlet)</w:t>
            </w:r>
          </w:p>
        </w:tc>
        <w:tc>
          <w:tcPr>
            <w:tcW w:w="1559" w:type="dxa"/>
            <w:tcBorders>
              <w:top w:val="single" w:sz="6" w:space="0" w:color="auto"/>
            </w:tcBorders>
            <w:shd w:val="clear" w:color="auto" w:fill="auto"/>
          </w:tcPr>
          <w:p w14:paraId="7D9F00FF" w14:textId="77777777" w:rsidR="00B55BEB" w:rsidRPr="000B5564" w:rsidRDefault="00B55BEB" w:rsidP="00B55BEB">
            <w:pPr>
              <w:spacing w:before="40" w:after="40"/>
              <w:jc w:val="center"/>
            </w:pPr>
            <w:r>
              <w:t>mbar</w:t>
            </w:r>
          </w:p>
        </w:tc>
        <w:tc>
          <w:tcPr>
            <w:tcW w:w="2693" w:type="dxa"/>
            <w:tcBorders>
              <w:top w:val="single" w:sz="6" w:space="0" w:color="auto"/>
            </w:tcBorders>
            <w:shd w:val="clear" w:color="auto" w:fill="auto"/>
          </w:tcPr>
          <w:p w14:paraId="57F63005" w14:textId="77777777" w:rsidR="00B55BEB" w:rsidRPr="000B5564" w:rsidRDefault="00B55BEB" w:rsidP="00B55BEB">
            <w:pPr>
              <w:spacing w:before="40" w:after="40"/>
              <w:jc w:val="both"/>
            </w:pPr>
          </w:p>
        </w:tc>
      </w:tr>
      <w:tr w:rsidR="00B55BEB" w:rsidRPr="00C629E8" w14:paraId="3D5AD590" w14:textId="77777777" w:rsidTr="00730171">
        <w:trPr>
          <w:cantSplit/>
          <w:trHeight w:val="322"/>
        </w:trPr>
        <w:tc>
          <w:tcPr>
            <w:tcW w:w="4962" w:type="dxa"/>
          </w:tcPr>
          <w:p w14:paraId="1703B2A3" w14:textId="77777777" w:rsidR="00B55BEB" w:rsidRPr="003E6A21" w:rsidRDefault="00B55BEB" w:rsidP="00B55BEB">
            <w:pPr>
              <w:spacing w:before="40" w:after="40"/>
            </w:pPr>
            <w:r>
              <w:t>Pressure loss from the boiler outlet to electric filter outlet</w:t>
            </w:r>
          </w:p>
        </w:tc>
        <w:tc>
          <w:tcPr>
            <w:tcW w:w="1559" w:type="dxa"/>
            <w:shd w:val="clear" w:color="auto" w:fill="auto"/>
          </w:tcPr>
          <w:p w14:paraId="03E8C35A" w14:textId="77777777" w:rsidR="00B55BEB" w:rsidRPr="000B5564" w:rsidRDefault="00B55BEB" w:rsidP="00B55BEB">
            <w:pPr>
              <w:spacing w:before="40" w:after="40"/>
              <w:jc w:val="center"/>
            </w:pPr>
            <w:r>
              <w:t>mbar</w:t>
            </w:r>
          </w:p>
        </w:tc>
        <w:tc>
          <w:tcPr>
            <w:tcW w:w="2693" w:type="dxa"/>
            <w:shd w:val="clear" w:color="auto" w:fill="auto"/>
          </w:tcPr>
          <w:p w14:paraId="139B06A6" w14:textId="77777777" w:rsidR="00B55BEB" w:rsidRPr="000B5564" w:rsidRDefault="00B55BEB" w:rsidP="00B55BEB">
            <w:pPr>
              <w:spacing w:before="40" w:after="40"/>
              <w:jc w:val="both"/>
            </w:pPr>
          </w:p>
        </w:tc>
      </w:tr>
      <w:tr w:rsidR="00B55BEB" w:rsidRPr="00C629E8" w14:paraId="6E421464" w14:textId="77777777" w:rsidTr="00730171">
        <w:trPr>
          <w:cantSplit/>
          <w:trHeight w:val="322"/>
        </w:trPr>
        <w:tc>
          <w:tcPr>
            <w:tcW w:w="4962" w:type="dxa"/>
          </w:tcPr>
          <w:p w14:paraId="60BFC52F" w14:textId="77777777" w:rsidR="00B55BEB" w:rsidRPr="003E6A21" w:rsidRDefault="00B55BEB" w:rsidP="00B55BEB">
            <w:pPr>
              <w:spacing w:before="40" w:after="40"/>
              <w:jc w:val="both"/>
            </w:pPr>
            <w:r>
              <w:t>Pressure loss from electric filter outlet to catalytic filter outlet</w:t>
            </w:r>
          </w:p>
        </w:tc>
        <w:tc>
          <w:tcPr>
            <w:tcW w:w="1559" w:type="dxa"/>
            <w:shd w:val="clear" w:color="auto" w:fill="auto"/>
          </w:tcPr>
          <w:p w14:paraId="37FC8E0A" w14:textId="77777777" w:rsidR="00B55BEB" w:rsidRPr="000B5564" w:rsidRDefault="00B55BEB" w:rsidP="00B55BEB">
            <w:pPr>
              <w:spacing w:before="40" w:after="40"/>
              <w:jc w:val="center"/>
            </w:pPr>
            <w:r>
              <w:t>mbar</w:t>
            </w:r>
          </w:p>
        </w:tc>
        <w:tc>
          <w:tcPr>
            <w:tcW w:w="2693" w:type="dxa"/>
            <w:shd w:val="clear" w:color="auto" w:fill="auto"/>
          </w:tcPr>
          <w:p w14:paraId="6EE1FA09" w14:textId="77777777" w:rsidR="00B55BEB" w:rsidRPr="000B5564" w:rsidRDefault="00B55BEB" w:rsidP="00B55BEB">
            <w:pPr>
              <w:spacing w:before="40" w:after="40"/>
              <w:jc w:val="both"/>
            </w:pPr>
          </w:p>
        </w:tc>
      </w:tr>
      <w:tr w:rsidR="00B55BEB" w:rsidRPr="00C629E8" w14:paraId="3F89F7CC" w14:textId="77777777" w:rsidTr="00730171">
        <w:trPr>
          <w:cantSplit/>
          <w:trHeight w:val="322"/>
        </w:trPr>
        <w:tc>
          <w:tcPr>
            <w:tcW w:w="4962" w:type="dxa"/>
          </w:tcPr>
          <w:p w14:paraId="78153A88" w14:textId="77777777" w:rsidR="00B55BEB" w:rsidRPr="003E6A21" w:rsidRDefault="00B55BEB" w:rsidP="00B55BEB">
            <w:pPr>
              <w:spacing w:before="40" w:after="40"/>
              <w:jc w:val="both"/>
            </w:pPr>
            <w:r>
              <w:t>Pressure loss of flue gas ducting from catalytic filter to flue gas scrubber inlet</w:t>
            </w:r>
          </w:p>
        </w:tc>
        <w:tc>
          <w:tcPr>
            <w:tcW w:w="1559" w:type="dxa"/>
            <w:shd w:val="clear" w:color="auto" w:fill="auto"/>
          </w:tcPr>
          <w:p w14:paraId="61737D7F" w14:textId="77777777" w:rsidR="00B55BEB" w:rsidRPr="000B5564" w:rsidRDefault="00B55BEB" w:rsidP="00B55BEB">
            <w:pPr>
              <w:spacing w:before="40" w:after="40"/>
              <w:jc w:val="center"/>
            </w:pPr>
            <w:r>
              <w:t>mbar</w:t>
            </w:r>
          </w:p>
        </w:tc>
        <w:tc>
          <w:tcPr>
            <w:tcW w:w="2693" w:type="dxa"/>
            <w:shd w:val="clear" w:color="auto" w:fill="auto"/>
          </w:tcPr>
          <w:p w14:paraId="26A26859" w14:textId="77777777" w:rsidR="00B55BEB" w:rsidRPr="000B5564" w:rsidRDefault="00B55BEB" w:rsidP="00B55BEB">
            <w:pPr>
              <w:spacing w:before="40" w:after="40"/>
              <w:jc w:val="both"/>
            </w:pPr>
          </w:p>
        </w:tc>
      </w:tr>
      <w:tr w:rsidR="00B55BEB" w:rsidRPr="00C629E8" w14:paraId="1D2D69DA" w14:textId="77777777" w:rsidTr="00730171">
        <w:trPr>
          <w:cantSplit/>
          <w:trHeight w:val="322"/>
        </w:trPr>
        <w:tc>
          <w:tcPr>
            <w:tcW w:w="4962" w:type="dxa"/>
          </w:tcPr>
          <w:p w14:paraId="2AF4224E" w14:textId="77777777" w:rsidR="00B55BEB" w:rsidRPr="003E6A21" w:rsidRDefault="00B55BEB" w:rsidP="00B55BEB">
            <w:pPr>
              <w:spacing w:before="40" w:after="40"/>
              <w:jc w:val="both"/>
            </w:pPr>
            <w:r>
              <w:t>Pressure loss of the flue gas scrubber</w:t>
            </w:r>
          </w:p>
        </w:tc>
        <w:tc>
          <w:tcPr>
            <w:tcW w:w="1559" w:type="dxa"/>
            <w:shd w:val="clear" w:color="auto" w:fill="auto"/>
          </w:tcPr>
          <w:p w14:paraId="72D4D1F7" w14:textId="77777777" w:rsidR="00B55BEB" w:rsidRPr="000B5564" w:rsidRDefault="00B55BEB" w:rsidP="00B55BEB">
            <w:pPr>
              <w:spacing w:before="40" w:after="40"/>
              <w:jc w:val="center"/>
            </w:pPr>
            <w:r>
              <w:t>mbar</w:t>
            </w:r>
          </w:p>
        </w:tc>
        <w:tc>
          <w:tcPr>
            <w:tcW w:w="2693" w:type="dxa"/>
            <w:shd w:val="clear" w:color="auto" w:fill="auto"/>
          </w:tcPr>
          <w:p w14:paraId="6987E372" w14:textId="77777777" w:rsidR="00B55BEB" w:rsidRPr="000B5564" w:rsidRDefault="00B55BEB" w:rsidP="00B55BEB">
            <w:pPr>
              <w:spacing w:before="40" w:after="40"/>
              <w:jc w:val="both"/>
            </w:pPr>
          </w:p>
        </w:tc>
      </w:tr>
      <w:tr w:rsidR="00B55BEB" w:rsidRPr="00C629E8" w14:paraId="7554326B" w14:textId="77777777" w:rsidTr="00730171">
        <w:trPr>
          <w:cantSplit/>
          <w:trHeight w:val="322"/>
        </w:trPr>
        <w:tc>
          <w:tcPr>
            <w:tcW w:w="4962" w:type="dxa"/>
          </w:tcPr>
          <w:p w14:paraId="72429713" w14:textId="77777777" w:rsidR="00B55BEB" w:rsidRPr="003E6A21" w:rsidRDefault="00B55BEB" w:rsidP="00B55BEB">
            <w:pPr>
              <w:spacing w:before="40" w:after="40"/>
            </w:pPr>
            <w:r>
              <w:t>Pressure loss of the flue gas ducting from flue gas scrubber outlet to flue gas fan inlet</w:t>
            </w:r>
          </w:p>
        </w:tc>
        <w:tc>
          <w:tcPr>
            <w:tcW w:w="1559" w:type="dxa"/>
            <w:shd w:val="clear" w:color="auto" w:fill="auto"/>
          </w:tcPr>
          <w:p w14:paraId="7FAAADA8" w14:textId="77777777" w:rsidR="00B55BEB" w:rsidRPr="000B5564" w:rsidRDefault="00B55BEB" w:rsidP="00B55BEB">
            <w:pPr>
              <w:spacing w:before="40" w:after="40"/>
              <w:jc w:val="center"/>
            </w:pPr>
            <w:r>
              <w:t>mbar</w:t>
            </w:r>
          </w:p>
        </w:tc>
        <w:tc>
          <w:tcPr>
            <w:tcW w:w="2693" w:type="dxa"/>
            <w:shd w:val="clear" w:color="auto" w:fill="auto"/>
          </w:tcPr>
          <w:p w14:paraId="51D50CAD" w14:textId="77777777" w:rsidR="00B55BEB" w:rsidRPr="000B5564" w:rsidRDefault="00B55BEB" w:rsidP="00B55BEB">
            <w:pPr>
              <w:spacing w:before="40" w:after="40"/>
              <w:jc w:val="both"/>
            </w:pPr>
          </w:p>
        </w:tc>
      </w:tr>
      <w:tr w:rsidR="00B55BEB" w:rsidRPr="00C629E8" w14:paraId="61EA1BDF" w14:textId="77777777" w:rsidTr="00730171">
        <w:trPr>
          <w:cantSplit/>
          <w:trHeight w:val="322"/>
        </w:trPr>
        <w:tc>
          <w:tcPr>
            <w:tcW w:w="4962" w:type="dxa"/>
          </w:tcPr>
          <w:p w14:paraId="3A1F3074" w14:textId="77777777" w:rsidR="00B55BEB" w:rsidRPr="003E6A21" w:rsidRDefault="00B55BEB" w:rsidP="00B55BEB">
            <w:pPr>
              <w:spacing w:before="40" w:after="40"/>
            </w:pPr>
            <w:r>
              <w:t>Pressure loss of the flue gas from the flue gas fan outlet to the stack inlet</w:t>
            </w:r>
          </w:p>
        </w:tc>
        <w:tc>
          <w:tcPr>
            <w:tcW w:w="1559" w:type="dxa"/>
            <w:shd w:val="clear" w:color="auto" w:fill="auto"/>
          </w:tcPr>
          <w:p w14:paraId="59929619" w14:textId="77777777" w:rsidR="00B55BEB" w:rsidRPr="000B5564" w:rsidRDefault="00B55BEB" w:rsidP="00B55BEB">
            <w:pPr>
              <w:spacing w:before="40" w:after="40"/>
              <w:jc w:val="center"/>
            </w:pPr>
            <w:r>
              <w:t>mbar</w:t>
            </w:r>
          </w:p>
        </w:tc>
        <w:tc>
          <w:tcPr>
            <w:tcW w:w="2693" w:type="dxa"/>
            <w:shd w:val="clear" w:color="auto" w:fill="auto"/>
          </w:tcPr>
          <w:p w14:paraId="6795339E" w14:textId="77777777" w:rsidR="00B55BEB" w:rsidRPr="000B5564" w:rsidRDefault="00B55BEB" w:rsidP="00B55BEB">
            <w:pPr>
              <w:spacing w:before="40" w:after="40"/>
              <w:jc w:val="both"/>
            </w:pPr>
          </w:p>
        </w:tc>
      </w:tr>
      <w:tr w:rsidR="00B55BEB" w:rsidRPr="00C629E8" w14:paraId="10A07688" w14:textId="77777777" w:rsidTr="00730171">
        <w:trPr>
          <w:cantSplit/>
          <w:trHeight w:val="322"/>
        </w:trPr>
        <w:tc>
          <w:tcPr>
            <w:tcW w:w="4962" w:type="dxa"/>
          </w:tcPr>
          <w:p w14:paraId="6D3C344B" w14:textId="77777777" w:rsidR="00B55BEB" w:rsidRPr="003E6A21" w:rsidRDefault="00B55BEB" w:rsidP="00B55BEB">
            <w:pPr>
              <w:spacing w:before="40" w:after="40"/>
            </w:pPr>
            <w:r>
              <w:t>Pressure loss of the stack</w:t>
            </w:r>
          </w:p>
        </w:tc>
        <w:tc>
          <w:tcPr>
            <w:tcW w:w="1559" w:type="dxa"/>
            <w:shd w:val="clear" w:color="auto" w:fill="auto"/>
          </w:tcPr>
          <w:p w14:paraId="39AF0BDF" w14:textId="77777777" w:rsidR="00B55BEB" w:rsidRPr="000B5564" w:rsidRDefault="00B55BEB" w:rsidP="00B55BEB">
            <w:pPr>
              <w:spacing w:before="40" w:after="40"/>
              <w:jc w:val="center"/>
            </w:pPr>
            <w:r>
              <w:t>mbar</w:t>
            </w:r>
          </w:p>
        </w:tc>
        <w:tc>
          <w:tcPr>
            <w:tcW w:w="2693" w:type="dxa"/>
            <w:shd w:val="clear" w:color="auto" w:fill="auto"/>
          </w:tcPr>
          <w:p w14:paraId="0B672FC6" w14:textId="77777777" w:rsidR="00B55BEB" w:rsidRPr="000B5564" w:rsidRDefault="00B55BEB" w:rsidP="00B55BEB">
            <w:pPr>
              <w:spacing w:before="40" w:after="40"/>
              <w:jc w:val="both"/>
            </w:pPr>
          </w:p>
        </w:tc>
      </w:tr>
      <w:tr w:rsidR="00B55BEB" w:rsidRPr="00C629E8" w14:paraId="6EE7D2F9" w14:textId="77777777" w:rsidTr="00730171">
        <w:trPr>
          <w:cantSplit/>
          <w:trHeight w:val="322"/>
        </w:trPr>
        <w:tc>
          <w:tcPr>
            <w:tcW w:w="4962" w:type="dxa"/>
          </w:tcPr>
          <w:p w14:paraId="76EFEA56" w14:textId="77777777" w:rsidR="00B55BEB" w:rsidRPr="003E6A21" w:rsidRDefault="00B55BEB" w:rsidP="00B55BEB">
            <w:pPr>
              <w:spacing w:before="40" w:after="40"/>
              <w:jc w:val="both"/>
            </w:pPr>
            <w:r>
              <w:t>Reserve</w:t>
            </w:r>
          </w:p>
        </w:tc>
        <w:tc>
          <w:tcPr>
            <w:tcW w:w="1559" w:type="dxa"/>
            <w:shd w:val="clear" w:color="auto" w:fill="auto"/>
          </w:tcPr>
          <w:p w14:paraId="6CFDE884" w14:textId="77777777" w:rsidR="00B55BEB" w:rsidRPr="000B5564" w:rsidRDefault="00B55BEB" w:rsidP="00B55BEB">
            <w:pPr>
              <w:spacing w:before="40" w:after="40"/>
              <w:jc w:val="center"/>
            </w:pPr>
            <w:r>
              <w:t>mbar</w:t>
            </w:r>
          </w:p>
        </w:tc>
        <w:tc>
          <w:tcPr>
            <w:tcW w:w="2693" w:type="dxa"/>
            <w:shd w:val="clear" w:color="auto" w:fill="auto"/>
          </w:tcPr>
          <w:p w14:paraId="63CDF2C8" w14:textId="77777777" w:rsidR="00B55BEB" w:rsidRPr="000B5564" w:rsidRDefault="00B55BEB" w:rsidP="00B55BEB">
            <w:pPr>
              <w:spacing w:before="40" w:after="40"/>
              <w:jc w:val="both"/>
            </w:pPr>
          </w:p>
        </w:tc>
      </w:tr>
      <w:tr w:rsidR="00B55BEB" w:rsidRPr="00C629E8" w14:paraId="210423D3" w14:textId="77777777" w:rsidTr="00730171">
        <w:trPr>
          <w:cantSplit/>
          <w:trHeight w:val="322"/>
        </w:trPr>
        <w:tc>
          <w:tcPr>
            <w:tcW w:w="4962" w:type="dxa"/>
            <w:tcBorders>
              <w:bottom w:val="single" w:sz="6" w:space="0" w:color="auto"/>
            </w:tcBorders>
          </w:tcPr>
          <w:p w14:paraId="7413C2EA" w14:textId="77777777" w:rsidR="00B55BEB" w:rsidRPr="003E6A21" w:rsidRDefault="00B55BEB" w:rsidP="00B55BEB">
            <w:pPr>
              <w:spacing w:before="40" w:after="40"/>
              <w:jc w:val="both"/>
            </w:pPr>
            <w:r>
              <w:t>Total pressure loss</w:t>
            </w:r>
          </w:p>
        </w:tc>
        <w:tc>
          <w:tcPr>
            <w:tcW w:w="1559" w:type="dxa"/>
            <w:tcBorders>
              <w:bottom w:val="single" w:sz="6" w:space="0" w:color="auto"/>
            </w:tcBorders>
            <w:shd w:val="clear" w:color="auto" w:fill="auto"/>
          </w:tcPr>
          <w:p w14:paraId="35297DB9" w14:textId="77777777" w:rsidR="00B55BEB" w:rsidRPr="000B5564" w:rsidRDefault="00B55BEB" w:rsidP="00B55BEB">
            <w:pPr>
              <w:spacing w:before="40" w:after="40"/>
              <w:jc w:val="center"/>
            </w:pPr>
            <w:r>
              <w:t>mbar</w:t>
            </w:r>
          </w:p>
        </w:tc>
        <w:tc>
          <w:tcPr>
            <w:tcW w:w="2693" w:type="dxa"/>
            <w:tcBorders>
              <w:bottom w:val="single" w:sz="6" w:space="0" w:color="auto"/>
            </w:tcBorders>
            <w:shd w:val="clear" w:color="auto" w:fill="auto"/>
          </w:tcPr>
          <w:p w14:paraId="13C8FFA5" w14:textId="77777777" w:rsidR="00B55BEB" w:rsidRPr="000B5564" w:rsidRDefault="00B55BEB" w:rsidP="00B55BEB">
            <w:pPr>
              <w:spacing w:before="40" w:after="40"/>
              <w:jc w:val="both"/>
            </w:pPr>
          </w:p>
        </w:tc>
      </w:tr>
      <w:tr w:rsidR="00B55BEB" w:rsidRPr="00C629E8" w14:paraId="2A369192"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36DF290C" w14:textId="77777777" w:rsidR="00B55BEB" w:rsidRPr="000B5564" w:rsidRDefault="00B55BEB" w:rsidP="00B55BEB">
            <w:pPr>
              <w:spacing w:before="40" w:after="40"/>
              <w:jc w:val="both"/>
            </w:pPr>
            <w:r>
              <w:rPr>
                <w:b/>
              </w:rPr>
              <w:t>Flue gas fan</w:t>
            </w:r>
          </w:p>
        </w:tc>
      </w:tr>
      <w:tr w:rsidR="00B55BEB" w:rsidRPr="00C629E8" w14:paraId="0424FAB4"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0A7B4A36" w14:textId="77777777" w:rsidR="00B55BEB" w:rsidRPr="00C629E8" w:rsidRDefault="00B55BEB" w:rsidP="00B55BEB">
            <w:pPr>
              <w:numPr>
                <w:ilvl w:val="12"/>
                <w:numId w:val="0"/>
              </w:numPr>
              <w:spacing w:before="40" w:after="40"/>
              <w:rPr>
                <w:b/>
                <w:i/>
                <w:sz w:val="20"/>
              </w:rPr>
            </w:pPr>
            <w:r>
              <w:rPr>
                <w:b/>
                <w:i/>
                <w:sz w:val="20"/>
              </w:rPr>
              <w:lastRenderedPageBreak/>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36DAA7A0" w14:textId="77777777" w:rsidR="00B55BEB" w:rsidRPr="00C629E8" w:rsidRDefault="00B55BEB" w:rsidP="00B55BEB">
            <w:pPr>
              <w:numPr>
                <w:ilvl w:val="12"/>
                <w:numId w:val="0"/>
              </w:numPr>
              <w:spacing w:before="40" w:after="4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7D5D6CD4" w14:textId="77777777" w:rsidR="00B55BEB" w:rsidRPr="00C629E8" w:rsidRDefault="00B55BEB" w:rsidP="00B55BEB">
            <w:pPr>
              <w:numPr>
                <w:ilvl w:val="12"/>
                <w:numId w:val="0"/>
              </w:numPr>
              <w:spacing w:before="40" w:after="40"/>
              <w:jc w:val="center"/>
              <w:rPr>
                <w:b/>
                <w:i/>
                <w:sz w:val="20"/>
              </w:rPr>
            </w:pPr>
            <w:r>
              <w:rPr>
                <w:b/>
                <w:i/>
                <w:sz w:val="20"/>
              </w:rPr>
              <w:t>Value / data/ information</w:t>
            </w:r>
          </w:p>
        </w:tc>
      </w:tr>
      <w:tr w:rsidR="00B55BEB" w:rsidRPr="00C629E8" w14:paraId="285EA464" w14:textId="77777777" w:rsidTr="00730171">
        <w:trPr>
          <w:cantSplit/>
          <w:trHeight w:val="322"/>
        </w:trPr>
        <w:tc>
          <w:tcPr>
            <w:tcW w:w="4962" w:type="dxa"/>
            <w:tcBorders>
              <w:top w:val="single" w:sz="6" w:space="0" w:color="auto"/>
            </w:tcBorders>
          </w:tcPr>
          <w:p w14:paraId="19B27E45" w14:textId="77777777" w:rsidR="00B55BEB" w:rsidRPr="000B5564" w:rsidRDefault="00B55BEB" w:rsidP="00B55BEB">
            <w:pPr>
              <w:spacing w:before="40" w:after="40"/>
              <w:jc w:val="both"/>
            </w:pPr>
            <w:r>
              <w:t>Fan speed</w:t>
            </w:r>
          </w:p>
        </w:tc>
        <w:tc>
          <w:tcPr>
            <w:tcW w:w="1559" w:type="dxa"/>
            <w:tcBorders>
              <w:top w:val="single" w:sz="6" w:space="0" w:color="auto"/>
            </w:tcBorders>
            <w:shd w:val="clear" w:color="auto" w:fill="auto"/>
          </w:tcPr>
          <w:p w14:paraId="6FA2DD5A" w14:textId="77777777" w:rsidR="00B55BEB" w:rsidRPr="000B5564" w:rsidRDefault="00B55BEB" w:rsidP="00B55BEB">
            <w:pPr>
              <w:spacing w:before="40" w:after="40"/>
              <w:jc w:val="center"/>
            </w:pPr>
            <w:proofErr w:type="gramStart"/>
            <w:r>
              <w:t>min</w:t>
            </w:r>
            <w:r>
              <w:rPr>
                <w:vertAlign w:val="superscript"/>
              </w:rPr>
              <w:t>-1</w:t>
            </w:r>
            <w:proofErr w:type="gramEnd"/>
            <w:r>
              <w:t>.</w:t>
            </w:r>
          </w:p>
        </w:tc>
        <w:tc>
          <w:tcPr>
            <w:tcW w:w="2693" w:type="dxa"/>
            <w:tcBorders>
              <w:top w:val="single" w:sz="6" w:space="0" w:color="auto"/>
            </w:tcBorders>
            <w:shd w:val="clear" w:color="auto" w:fill="auto"/>
          </w:tcPr>
          <w:p w14:paraId="5612C00D" w14:textId="77777777" w:rsidR="00B55BEB" w:rsidRPr="000B5564" w:rsidRDefault="00B55BEB" w:rsidP="00B55BEB">
            <w:pPr>
              <w:spacing w:before="40" w:after="40"/>
              <w:jc w:val="both"/>
            </w:pPr>
          </w:p>
        </w:tc>
      </w:tr>
      <w:tr w:rsidR="00B55BEB" w:rsidRPr="00C629E8" w14:paraId="35DE879A" w14:textId="77777777" w:rsidTr="00730171">
        <w:trPr>
          <w:cantSplit/>
          <w:trHeight w:val="322"/>
        </w:trPr>
        <w:tc>
          <w:tcPr>
            <w:tcW w:w="4962" w:type="dxa"/>
          </w:tcPr>
          <w:p w14:paraId="51D558DC" w14:textId="77777777" w:rsidR="00B55BEB" w:rsidRPr="000B5564" w:rsidRDefault="00B55BEB" w:rsidP="00B55BEB">
            <w:pPr>
              <w:spacing w:before="40" w:after="40"/>
              <w:jc w:val="both"/>
            </w:pPr>
            <w:r>
              <w:t>Fan efficiency</w:t>
            </w:r>
          </w:p>
        </w:tc>
        <w:tc>
          <w:tcPr>
            <w:tcW w:w="1559" w:type="dxa"/>
            <w:shd w:val="clear" w:color="auto" w:fill="auto"/>
          </w:tcPr>
          <w:p w14:paraId="00BEC32C" w14:textId="77777777" w:rsidR="00B55BEB" w:rsidRPr="000B5564" w:rsidRDefault="00B55BEB" w:rsidP="00B55BEB">
            <w:pPr>
              <w:spacing w:before="40" w:after="40"/>
              <w:jc w:val="center"/>
            </w:pPr>
            <w:r>
              <w:t>%</w:t>
            </w:r>
          </w:p>
        </w:tc>
        <w:tc>
          <w:tcPr>
            <w:tcW w:w="2693" w:type="dxa"/>
            <w:shd w:val="clear" w:color="auto" w:fill="auto"/>
          </w:tcPr>
          <w:p w14:paraId="31521AE5" w14:textId="77777777" w:rsidR="00B55BEB" w:rsidRPr="000B5564" w:rsidRDefault="00B55BEB" w:rsidP="00B55BEB">
            <w:pPr>
              <w:spacing w:before="40" w:after="40"/>
              <w:jc w:val="both"/>
            </w:pPr>
          </w:p>
        </w:tc>
      </w:tr>
      <w:tr w:rsidR="00B55BEB" w:rsidRPr="00C629E8" w14:paraId="2CAF00E1" w14:textId="77777777" w:rsidTr="00730171">
        <w:trPr>
          <w:cantSplit/>
          <w:trHeight w:val="322"/>
        </w:trPr>
        <w:tc>
          <w:tcPr>
            <w:tcW w:w="4962" w:type="dxa"/>
          </w:tcPr>
          <w:p w14:paraId="3504FE11" w14:textId="77777777" w:rsidR="00B55BEB" w:rsidRPr="000B5564" w:rsidRDefault="00B55BEB" w:rsidP="00B55BEB">
            <w:pPr>
              <w:spacing w:before="40" w:after="40"/>
              <w:jc w:val="both"/>
            </w:pPr>
            <w:r>
              <w:t>Engine efficiency</w:t>
            </w:r>
          </w:p>
        </w:tc>
        <w:tc>
          <w:tcPr>
            <w:tcW w:w="1559" w:type="dxa"/>
            <w:shd w:val="clear" w:color="auto" w:fill="auto"/>
          </w:tcPr>
          <w:p w14:paraId="1B93AF8A" w14:textId="77777777" w:rsidR="00B55BEB" w:rsidRPr="000B5564" w:rsidRDefault="00B55BEB" w:rsidP="00B55BEB">
            <w:pPr>
              <w:spacing w:before="40" w:after="40"/>
              <w:jc w:val="center"/>
            </w:pPr>
            <w:r>
              <w:t>%</w:t>
            </w:r>
          </w:p>
        </w:tc>
        <w:tc>
          <w:tcPr>
            <w:tcW w:w="2693" w:type="dxa"/>
            <w:shd w:val="clear" w:color="auto" w:fill="auto"/>
          </w:tcPr>
          <w:p w14:paraId="0BC2010D" w14:textId="77777777" w:rsidR="00B55BEB" w:rsidRPr="000B5564" w:rsidRDefault="00B55BEB" w:rsidP="00B55BEB">
            <w:pPr>
              <w:spacing w:before="40" w:after="40"/>
              <w:jc w:val="both"/>
            </w:pPr>
          </w:p>
        </w:tc>
      </w:tr>
      <w:tr w:rsidR="00B55BEB" w:rsidRPr="00C629E8" w14:paraId="7FE55BE4" w14:textId="77777777" w:rsidTr="00730171">
        <w:trPr>
          <w:cantSplit/>
          <w:trHeight w:val="322"/>
        </w:trPr>
        <w:tc>
          <w:tcPr>
            <w:tcW w:w="4962" w:type="dxa"/>
          </w:tcPr>
          <w:p w14:paraId="50C17135" w14:textId="77777777" w:rsidR="00B55BEB" w:rsidRPr="000B5564" w:rsidRDefault="00B55BEB" w:rsidP="00B55BEB">
            <w:pPr>
              <w:spacing w:before="40" w:after="40"/>
              <w:jc w:val="both"/>
            </w:pPr>
            <w:r>
              <w:t>Total efficiency</w:t>
            </w:r>
          </w:p>
        </w:tc>
        <w:tc>
          <w:tcPr>
            <w:tcW w:w="1559" w:type="dxa"/>
            <w:shd w:val="clear" w:color="auto" w:fill="auto"/>
          </w:tcPr>
          <w:p w14:paraId="2820E44F" w14:textId="77777777" w:rsidR="00B55BEB" w:rsidRPr="000B5564" w:rsidRDefault="00B55BEB" w:rsidP="00B55BEB">
            <w:pPr>
              <w:spacing w:before="40" w:after="40"/>
              <w:jc w:val="center"/>
            </w:pPr>
            <w:r>
              <w:t>%</w:t>
            </w:r>
          </w:p>
        </w:tc>
        <w:tc>
          <w:tcPr>
            <w:tcW w:w="2693" w:type="dxa"/>
            <w:shd w:val="clear" w:color="auto" w:fill="auto"/>
          </w:tcPr>
          <w:p w14:paraId="10E36D50" w14:textId="77777777" w:rsidR="00B55BEB" w:rsidRPr="000B5564" w:rsidRDefault="00B55BEB" w:rsidP="00B55BEB">
            <w:pPr>
              <w:spacing w:before="40" w:after="40"/>
              <w:jc w:val="both"/>
            </w:pPr>
          </w:p>
        </w:tc>
      </w:tr>
      <w:tr w:rsidR="00B55BEB" w:rsidRPr="00C629E8" w14:paraId="779065A7" w14:textId="77777777" w:rsidTr="00730171">
        <w:trPr>
          <w:cantSplit/>
          <w:trHeight w:val="322"/>
        </w:trPr>
        <w:tc>
          <w:tcPr>
            <w:tcW w:w="4962" w:type="dxa"/>
          </w:tcPr>
          <w:p w14:paraId="1D03451F" w14:textId="77777777" w:rsidR="00B55BEB" w:rsidRPr="004A765B" w:rsidRDefault="00B55BEB" w:rsidP="00B55BEB">
            <w:pPr>
              <w:spacing w:before="40" w:after="40"/>
              <w:jc w:val="both"/>
            </w:pPr>
            <w:r>
              <w:t>Power input, total</w:t>
            </w:r>
          </w:p>
        </w:tc>
        <w:tc>
          <w:tcPr>
            <w:tcW w:w="1559" w:type="dxa"/>
            <w:shd w:val="clear" w:color="auto" w:fill="auto"/>
          </w:tcPr>
          <w:p w14:paraId="217F8384" w14:textId="77777777" w:rsidR="00B55BEB" w:rsidRPr="000B5564" w:rsidRDefault="00B55BEB" w:rsidP="00B55BEB">
            <w:pPr>
              <w:spacing w:before="40" w:after="40"/>
              <w:jc w:val="center"/>
            </w:pPr>
            <w:r>
              <w:t>kW</w:t>
            </w:r>
          </w:p>
        </w:tc>
        <w:tc>
          <w:tcPr>
            <w:tcW w:w="2693" w:type="dxa"/>
            <w:shd w:val="clear" w:color="auto" w:fill="auto"/>
          </w:tcPr>
          <w:p w14:paraId="33E51CD8" w14:textId="77777777" w:rsidR="00B55BEB" w:rsidRPr="000B5564" w:rsidRDefault="00B55BEB" w:rsidP="00B55BEB">
            <w:pPr>
              <w:spacing w:before="40" w:after="40"/>
              <w:jc w:val="both"/>
            </w:pPr>
          </w:p>
        </w:tc>
      </w:tr>
      <w:tr w:rsidR="00B55BEB" w:rsidRPr="00C629E8" w14:paraId="664400C8" w14:textId="77777777" w:rsidTr="00730171">
        <w:trPr>
          <w:cantSplit/>
          <w:trHeight w:val="322"/>
        </w:trPr>
        <w:tc>
          <w:tcPr>
            <w:tcW w:w="4962" w:type="dxa"/>
          </w:tcPr>
          <w:p w14:paraId="7998BA0A" w14:textId="77777777" w:rsidR="00B55BEB" w:rsidRPr="004A765B" w:rsidRDefault="00B55BEB" w:rsidP="00B55BEB">
            <w:pPr>
              <w:spacing w:before="40" w:after="40"/>
              <w:jc w:val="both"/>
            </w:pPr>
            <w:r>
              <w:t>Engine output</w:t>
            </w:r>
          </w:p>
        </w:tc>
        <w:tc>
          <w:tcPr>
            <w:tcW w:w="1559" w:type="dxa"/>
            <w:shd w:val="clear" w:color="auto" w:fill="auto"/>
          </w:tcPr>
          <w:p w14:paraId="732613EE" w14:textId="77777777" w:rsidR="00B55BEB" w:rsidRPr="000B5564" w:rsidRDefault="00B55BEB" w:rsidP="00B55BEB">
            <w:pPr>
              <w:spacing w:before="40" w:after="40"/>
              <w:jc w:val="center"/>
            </w:pPr>
            <w:r>
              <w:t>kW</w:t>
            </w:r>
          </w:p>
        </w:tc>
        <w:tc>
          <w:tcPr>
            <w:tcW w:w="2693" w:type="dxa"/>
            <w:shd w:val="clear" w:color="auto" w:fill="auto"/>
          </w:tcPr>
          <w:p w14:paraId="16D78CDF" w14:textId="77777777" w:rsidR="00B55BEB" w:rsidRPr="000B5564" w:rsidRDefault="00B55BEB" w:rsidP="00B55BEB">
            <w:pPr>
              <w:spacing w:before="40" w:after="40"/>
              <w:jc w:val="both"/>
            </w:pPr>
          </w:p>
        </w:tc>
      </w:tr>
      <w:tr w:rsidR="00B55BEB" w:rsidRPr="00C629E8" w14:paraId="6A82C4BE" w14:textId="77777777" w:rsidTr="00730171">
        <w:trPr>
          <w:cantSplit/>
          <w:trHeight w:val="322"/>
        </w:trPr>
        <w:tc>
          <w:tcPr>
            <w:tcW w:w="4962" w:type="dxa"/>
          </w:tcPr>
          <w:p w14:paraId="59DED438" w14:textId="77777777" w:rsidR="00B55BEB" w:rsidRPr="004A765B" w:rsidRDefault="00B55BEB" w:rsidP="00B55BEB">
            <w:pPr>
              <w:spacing w:before="40" w:after="40"/>
              <w:jc w:val="both"/>
            </w:pPr>
            <w:r>
              <w:t>Voltage</w:t>
            </w:r>
          </w:p>
        </w:tc>
        <w:tc>
          <w:tcPr>
            <w:tcW w:w="1559" w:type="dxa"/>
            <w:shd w:val="clear" w:color="auto" w:fill="auto"/>
          </w:tcPr>
          <w:p w14:paraId="548040D5" w14:textId="77777777" w:rsidR="00B55BEB" w:rsidRPr="000B5564" w:rsidRDefault="00B55BEB" w:rsidP="00B55BEB">
            <w:pPr>
              <w:spacing w:before="40" w:after="40"/>
              <w:jc w:val="center"/>
            </w:pPr>
            <w:r>
              <w:t>V</w:t>
            </w:r>
          </w:p>
        </w:tc>
        <w:tc>
          <w:tcPr>
            <w:tcW w:w="2693" w:type="dxa"/>
            <w:shd w:val="clear" w:color="auto" w:fill="auto"/>
          </w:tcPr>
          <w:p w14:paraId="57441913" w14:textId="77777777" w:rsidR="00B55BEB" w:rsidRPr="000B5564" w:rsidRDefault="00B55BEB" w:rsidP="00B55BEB">
            <w:pPr>
              <w:spacing w:before="40" w:after="40"/>
              <w:jc w:val="both"/>
            </w:pPr>
          </w:p>
        </w:tc>
      </w:tr>
      <w:tr w:rsidR="00B55BEB" w:rsidRPr="00C629E8" w14:paraId="51152C0E" w14:textId="77777777" w:rsidTr="00730171">
        <w:trPr>
          <w:cantSplit/>
          <w:trHeight w:val="322"/>
        </w:trPr>
        <w:tc>
          <w:tcPr>
            <w:tcW w:w="4962" w:type="dxa"/>
          </w:tcPr>
          <w:p w14:paraId="35C29ADF" w14:textId="77777777" w:rsidR="00B55BEB" w:rsidRPr="004A765B" w:rsidRDefault="00B55BEB" w:rsidP="00B55BEB">
            <w:pPr>
              <w:tabs>
                <w:tab w:val="center" w:pos="2411"/>
              </w:tabs>
              <w:spacing w:before="40" w:after="40"/>
              <w:jc w:val="both"/>
            </w:pPr>
            <w:r>
              <w:t>Engine ingress protection</w:t>
            </w:r>
            <w:r>
              <w:tab/>
            </w:r>
          </w:p>
        </w:tc>
        <w:tc>
          <w:tcPr>
            <w:tcW w:w="1559" w:type="dxa"/>
            <w:shd w:val="clear" w:color="auto" w:fill="auto"/>
          </w:tcPr>
          <w:p w14:paraId="05BC1B6E" w14:textId="77777777" w:rsidR="00B55BEB" w:rsidRPr="000B5564" w:rsidRDefault="00B55BEB" w:rsidP="00B55BEB">
            <w:pPr>
              <w:spacing w:before="40" w:after="40"/>
              <w:jc w:val="center"/>
            </w:pPr>
            <w:r>
              <w:t>IP</w:t>
            </w:r>
          </w:p>
        </w:tc>
        <w:tc>
          <w:tcPr>
            <w:tcW w:w="2693" w:type="dxa"/>
            <w:shd w:val="clear" w:color="auto" w:fill="auto"/>
          </w:tcPr>
          <w:p w14:paraId="1C750A34" w14:textId="77777777" w:rsidR="00B55BEB" w:rsidRPr="000B5564" w:rsidRDefault="00B55BEB" w:rsidP="00B55BEB">
            <w:pPr>
              <w:spacing w:before="40" w:after="40"/>
              <w:jc w:val="both"/>
            </w:pPr>
          </w:p>
        </w:tc>
      </w:tr>
      <w:tr w:rsidR="00B55BEB" w:rsidRPr="00C629E8" w14:paraId="675CCB00" w14:textId="77777777" w:rsidTr="00730171">
        <w:trPr>
          <w:cantSplit/>
          <w:trHeight w:val="322"/>
        </w:trPr>
        <w:tc>
          <w:tcPr>
            <w:tcW w:w="4962" w:type="dxa"/>
          </w:tcPr>
          <w:p w14:paraId="3447F3A5" w14:textId="77777777" w:rsidR="00B55BEB" w:rsidRPr="004A765B" w:rsidRDefault="00B55BEB" w:rsidP="00B55BEB">
            <w:pPr>
              <w:spacing w:before="40" w:after="40"/>
              <w:jc w:val="both"/>
            </w:pPr>
            <w:r>
              <w:t>Noise level with insulation</w:t>
            </w:r>
          </w:p>
        </w:tc>
        <w:tc>
          <w:tcPr>
            <w:tcW w:w="1559" w:type="dxa"/>
            <w:shd w:val="clear" w:color="auto" w:fill="auto"/>
          </w:tcPr>
          <w:p w14:paraId="475AE39F" w14:textId="77777777" w:rsidR="00B55BEB" w:rsidRPr="000B5564" w:rsidRDefault="00B55BEB" w:rsidP="00B55BEB">
            <w:pPr>
              <w:spacing w:before="40" w:after="40"/>
              <w:jc w:val="center"/>
            </w:pPr>
            <w:r>
              <w:t>dB(A)</w:t>
            </w:r>
          </w:p>
        </w:tc>
        <w:tc>
          <w:tcPr>
            <w:tcW w:w="2693" w:type="dxa"/>
            <w:shd w:val="clear" w:color="auto" w:fill="auto"/>
          </w:tcPr>
          <w:p w14:paraId="04DB2D12" w14:textId="77777777" w:rsidR="00B55BEB" w:rsidRPr="000B5564" w:rsidRDefault="00B55BEB" w:rsidP="00B55BEB">
            <w:pPr>
              <w:spacing w:before="40" w:after="40"/>
              <w:jc w:val="both"/>
            </w:pPr>
          </w:p>
        </w:tc>
      </w:tr>
      <w:tr w:rsidR="00B55BEB" w:rsidRPr="00C629E8" w14:paraId="3AF057F3" w14:textId="77777777" w:rsidTr="00730171">
        <w:trPr>
          <w:cantSplit/>
          <w:trHeight w:val="322"/>
        </w:trPr>
        <w:tc>
          <w:tcPr>
            <w:tcW w:w="4962" w:type="dxa"/>
          </w:tcPr>
          <w:p w14:paraId="6DE4B96E" w14:textId="77777777" w:rsidR="00B55BEB" w:rsidRPr="004A765B" w:rsidRDefault="00B55BEB" w:rsidP="00B55BEB">
            <w:pPr>
              <w:spacing w:before="40" w:after="40"/>
              <w:jc w:val="both"/>
            </w:pPr>
            <w:r>
              <w:t>Fan manufacturer</w:t>
            </w:r>
          </w:p>
        </w:tc>
        <w:tc>
          <w:tcPr>
            <w:tcW w:w="1559" w:type="dxa"/>
            <w:shd w:val="clear" w:color="auto" w:fill="auto"/>
          </w:tcPr>
          <w:p w14:paraId="7AAAA984" w14:textId="77777777" w:rsidR="00B55BEB" w:rsidRPr="000B5564" w:rsidRDefault="00B55BEB" w:rsidP="00B55BEB">
            <w:pPr>
              <w:spacing w:before="40" w:after="40"/>
              <w:jc w:val="center"/>
            </w:pPr>
            <w:r>
              <w:t>-</w:t>
            </w:r>
          </w:p>
        </w:tc>
        <w:tc>
          <w:tcPr>
            <w:tcW w:w="2693" w:type="dxa"/>
            <w:shd w:val="clear" w:color="auto" w:fill="auto"/>
          </w:tcPr>
          <w:p w14:paraId="00363733" w14:textId="77777777" w:rsidR="00B55BEB" w:rsidRPr="00960E0F" w:rsidRDefault="00B55BEB" w:rsidP="00B55BEB">
            <w:pPr>
              <w:spacing w:before="40" w:after="40"/>
            </w:pPr>
          </w:p>
        </w:tc>
      </w:tr>
      <w:tr w:rsidR="00B55BEB" w:rsidRPr="00C629E8" w14:paraId="52D46AE0" w14:textId="77777777" w:rsidTr="00730171">
        <w:trPr>
          <w:cantSplit/>
          <w:trHeight w:val="322"/>
        </w:trPr>
        <w:tc>
          <w:tcPr>
            <w:tcW w:w="4962" w:type="dxa"/>
          </w:tcPr>
          <w:p w14:paraId="316AD681" w14:textId="77777777" w:rsidR="00B55BEB" w:rsidRPr="004A765B" w:rsidRDefault="00B55BEB" w:rsidP="00B55BEB">
            <w:pPr>
              <w:spacing w:before="40" w:after="40"/>
              <w:jc w:val="both"/>
            </w:pPr>
            <w:r>
              <w:t>Engine manufacturer</w:t>
            </w:r>
          </w:p>
        </w:tc>
        <w:tc>
          <w:tcPr>
            <w:tcW w:w="1559" w:type="dxa"/>
            <w:shd w:val="clear" w:color="auto" w:fill="auto"/>
          </w:tcPr>
          <w:p w14:paraId="6AB3D0D4" w14:textId="77777777" w:rsidR="00B55BEB" w:rsidRPr="000B5564" w:rsidRDefault="00B55BEB" w:rsidP="00B55BEB">
            <w:pPr>
              <w:spacing w:before="40" w:after="40"/>
              <w:jc w:val="center"/>
            </w:pPr>
            <w:r>
              <w:t>-</w:t>
            </w:r>
          </w:p>
        </w:tc>
        <w:tc>
          <w:tcPr>
            <w:tcW w:w="2693" w:type="dxa"/>
            <w:shd w:val="clear" w:color="auto" w:fill="auto"/>
          </w:tcPr>
          <w:p w14:paraId="0F5F372D" w14:textId="77777777" w:rsidR="00B55BEB" w:rsidRPr="00960E0F" w:rsidRDefault="00B55BEB" w:rsidP="00B55BEB">
            <w:pPr>
              <w:spacing w:before="40" w:after="40"/>
            </w:pPr>
          </w:p>
        </w:tc>
      </w:tr>
      <w:tr w:rsidR="00B55BEB" w:rsidRPr="00C629E8" w14:paraId="57142C5D" w14:textId="77777777" w:rsidTr="00730171">
        <w:trPr>
          <w:cantSplit/>
          <w:trHeight w:val="322"/>
        </w:trPr>
        <w:tc>
          <w:tcPr>
            <w:tcW w:w="4962" w:type="dxa"/>
          </w:tcPr>
          <w:p w14:paraId="3A14EFB0" w14:textId="77777777" w:rsidR="00B55BEB" w:rsidRPr="004A765B" w:rsidRDefault="00B55BEB" w:rsidP="00B55BEB">
            <w:pPr>
              <w:spacing w:before="40" w:after="40"/>
              <w:jc w:val="both"/>
            </w:pPr>
            <w:r>
              <w:t>Fan type</w:t>
            </w:r>
          </w:p>
        </w:tc>
        <w:tc>
          <w:tcPr>
            <w:tcW w:w="1559" w:type="dxa"/>
            <w:shd w:val="clear" w:color="auto" w:fill="auto"/>
          </w:tcPr>
          <w:p w14:paraId="503C0462" w14:textId="77777777" w:rsidR="00B55BEB" w:rsidRPr="000B5564" w:rsidRDefault="00B55BEB" w:rsidP="00B55BEB">
            <w:pPr>
              <w:spacing w:before="40" w:after="40"/>
              <w:jc w:val="center"/>
            </w:pPr>
            <w:r>
              <w:t>-</w:t>
            </w:r>
          </w:p>
        </w:tc>
        <w:tc>
          <w:tcPr>
            <w:tcW w:w="2693" w:type="dxa"/>
            <w:shd w:val="clear" w:color="auto" w:fill="auto"/>
          </w:tcPr>
          <w:p w14:paraId="29810E73" w14:textId="77777777" w:rsidR="00B55BEB" w:rsidRPr="00960E0F" w:rsidRDefault="00B55BEB" w:rsidP="00B55BEB">
            <w:pPr>
              <w:spacing w:before="40" w:after="40"/>
            </w:pPr>
          </w:p>
        </w:tc>
      </w:tr>
      <w:tr w:rsidR="00B55BEB" w:rsidRPr="00C629E8" w14:paraId="2A60E662" w14:textId="77777777" w:rsidTr="00730171">
        <w:trPr>
          <w:cantSplit/>
          <w:trHeight w:val="322"/>
        </w:trPr>
        <w:tc>
          <w:tcPr>
            <w:tcW w:w="4962" w:type="dxa"/>
          </w:tcPr>
          <w:p w14:paraId="3BF6DCC7" w14:textId="77777777" w:rsidR="00B55BEB" w:rsidRPr="004A765B" w:rsidRDefault="00B55BEB" w:rsidP="00B55BEB">
            <w:pPr>
              <w:spacing w:before="40" w:after="40"/>
              <w:jc w:val="both"/>
            </w:pPr>
            <w:r>
              <w:t>Sheet thickness</w:t>
            </w:r>
          </w:p>
        </w:tc>
        <w:tc>
          <w:tcPr>
            <w:tcW w:w="1559" w:type="dxa"/>
            <w:shd w:val="clear" w:color="auto" w:fill="auto"/>
          </w:tcPr>
          <w:p w14:paraId="088094D7" w14:textId="77777777" w:rsidR="00B55BEB" w:rsidRPr="000B5564" w:rsidRDefault="00B55BEB" w:rsidP="00B55BEB">
            <w:pPr>
              <w:spacing w:before="40" w:after="40"/>
              <w:jc w:val="center"/>
            </w:pPr>
            <w:r>
              <w:t>mm</w:t>
            </w:r>
          </w:p>
        </w:tc>
        <w:tc>
          <w:tcPr>
            <w:tcW w:w="2693" w:type="dxa"/>
            <w:shd w:val="clear" w:color="auto" w:fill="auto"/>
          </w:tcPr>
          <w:p w14:paraId="47DAA7B7" w14:textId="77777777" w:rsidR="00B55BEB" w:rsidRPr="000B5564" w:rsidRDefault="00B55BEB" w:rsidP="00B55BEB">
            <w:pPr>
              <w:spacing w:before="40" w:after="40"/>
              <w:jc w:val="both"/>
            </w:pPr>
          </w:p>
        </w:tc>
      </w:tr>
      <w:tr w:rsidR="00B55BEB" w:rsidRPr="00C629E8" w14:paraId="76167CEB" w14:textId="77777777" w:rsidTr="00730171">
        <w:trPr>
          <w:cantSplit/>
          <w:trHeight w:val="322"/>
        </w:trPr>
        <w:tc>
          <w:tcPr>
            <w:tcW w:w="4962" w:type="dxa"/>
          </w:tcPr>
          <w:p w14:paraId="6272FB57" w14:textId="77777777" w:rsidR="00B55BEB" w:rsidRPr="004A765B" w:rsidRDefault="00B55BEB" w:rsidP="00B55BEB">
            <w:pPr>
              <w:spacing w:before="40" w:after="40"/>
              <w:jc w:val="both"/>
            </w:pPr>
            <w:r>
              <w:t>Wheel type</w:t>
            </w:r>
          </w:p>
        </w:tc>
        <w:tc>
          <w:tcPr>
            <w:tcW w:w="1559" w:type="dxa"/>
            <w:shd w:val="clear" w:color="auto" w:fill="auto"/>
          </w:tcPr>
          <w:p w14:paraId="70212C38" w14:textId="77777777" w:rsidR="00B55BEB" w:rsidRPr="000B5564" w:rsidRDefault="00B55BEB" w:rsidP="00B55BEB">
            <w:pPr>
              <w:spacing w:before="40" w:after="40"/>
              <w:jc w:val="center"/>
            </w:pPr>
            <w:r>
              <w:t>-</w:t>
            </w:r>
          </w:p>
        </w:tc>
        <w:tc>
          <w:tcPr>
            <w:tcW w:w="2693" w:type="dxa"/>
            <w:shd w:val="clear" w:color="auto" w:fill="auto"/>
          </w:tcPr>
          <w:p w14:paraId="43AA4499" w14:textId="77777777" w:rsidR="00B55BEB" w:rsidRPr="00960E0F" w:rsidRDefault="00B55BEB" w:rsidP="00B55BEB">
            <w:pPr>
              <w:spacing w:before="40" w:after="40"/>
            </w:pPr>
          </w:p>
        </w:tc>
      </w:tr>
      <w:tr w:rsidR="00B55BEB" w:rsidRPr="00C629E8" w14:paraId="38F52D2E" w14:textId="77777777" w:rsidTr="00730171">
        <w:trPr>
          <w:cantSplit/>
          <w:trHeight w:val="322"/>
        </w:trPr>
        <w:tc>
          <w:tcPr>
            <w:tcW w:w="4962" w:type="dxa"/>
          </w:tcPr>
          <w:p w14:paraId="57C32D52" w14:textId="77777777" w:rsidR="00B55BEB" w:rsidRPr="004A765B" w:rsidRDefault="00B55BEB" w:rsidP="00B55BEB">
            <w:pPr>
              <w:spacing w:before="40" w:after="40"/>
              <w:jc w:val="both"/>
            </w:pPr>
            <w:r>
              <w:t>Fan spindle mounting</w:t>
            </w:r>
          </w:p>
        </w:tc>
        <w:tc>
          <w:tcPr>
            <w:tcW w:w="1559" w:type="dxa"/>
            <w:shd w:val="clear" w:color="auto" w:fill="auto"/>
          </w:tcPr>
          <w:p w14:paraId="75AE76A2" w14:textId="77777777" w:rsidR="00B55BEB" w:rsidRPr="000B5564" w:rsidRDefault="00B55BEB" w:rsidP="00B55BEB">
            <w:pPr>
              <w:spacing w:before="40" w:after="40"/>
              <w:jc w:val="center"/>
            </w:pPr>
            <w:r>
              <w:t>-</w:t>
            </w:r>
          </w:p>
        </w:tc>
        <w:tc>
          <w:tcPr>
            <w:tcW w:w="2693" w:type="dxa"/>
            <w:shd w:val="clear" w:color="auto" w:fill="auto"/>
          </w:tcPr>
          <w:p w14:paraId="410A0882" w14:textId="77777777" w:rsidR="00B55BEB" w:rsidRPr="00960E0F" w:rsidRDefault="00B55BEB" w:rsidP="00B55BEB">
            <w:pPr>
              <w:spacing w:before="40" w:after="40"/>
            </w:pPr>
          </w:p>
        </w:tc>
      </w:tr>
      <w:tr w:rsidR="00B55BEB" w:rsidRPr="00C629E8" w14:paraId="118AA65A" w14:textId="77777777" w:rsidTr="00730171">
        <w:trPr>
          <w:cantSplit/>
          <w:trHeight w:val="322"/>
        </w:trPr>
        <w:tc>
          <w:tcPr>
            <w:tcW w:w="4962" w:type="dxa"/>
          </w:tcPr>
          <w:p w14:paraId="30D32244" w14:textId="77777777" w:rsidR="00B55BEB" w:rsidRPr="004A765B" w:rsidRDefault="00B55BEB" w:rsidP="00B55BEB">
            <w:pPr>
              <w:spacing w:before="40" w:after="40"/>
              <w:jc w:val="both"/>
            </w:pPr>
            <w:r>
              <w:t>Spindle sealing type</w:t>
            </w:r>
          </w:p>
        </w:tc>
        <w:tc>
          <w:tcPr>
            <w:tcW w:w="1559" w:type="dxa"/>
            <w:shd w:val="clear" w:color="auto" w:fill="auto"/>
          </w:tcPr>
          <w:p w14:paraId="2ED65B67" w14:textId="77777777" w:rsidR="00B55BEB" w:rsidRPr="000B5564" w:rsidRDefault="00B55BEB" w:rsidP="00B55BEB">
            <w:pPr>
              <w:spacing w:before="40" w:after="40"/>
              <w:jc w:val="center"/>
            </w:pPr>
            <w:r>
              <w:t>-</w:t>
            </w:r>
          </w:p>
        </w:tc>
        <w:tc>
          <w:tcPr>
            <w:tcW w:w="2693" w:type="dxa"/>
            <w:shd w:val="clear" w:color="auto" w:fill="auto"/>
          </w:tcPr>
          <w:p w14:paraId="707D49F1" w14:textId="77777777" w:rsidR="00B55BEB" w:rsidRPr="00960E0F" w:rsidRDefault="00B55BEB" w:rsidP="00B55BEB">
            <w:pPr>
              <w:spacing w:before="40" w:after="40"/>
            </w:pPr>
          </w:p>
        </w:tc>
      </w:tr>
      <w:tr w:rsidR="00B55BEB" w:rsidRPr="00C629E8" w14:paraId="4C13872E" w14:textId="77777777" w:rsidTr="00730171">
        <w:trPr>
          <w:cantSplit/>
          <w:trHeight w:val="322"/>
        </w:trPr>
        <w:tc>
          <w:tcPr>
            <w:tcW w:w="4962" w:type="dxa"/>
          </w:tcPr>
          <w:p w14:paraId="0F1C91A8" w14:textId="77777777" w:rsidR="00B55BEB" w:rsidRPr="004A765B" w:rsidRDefault="00B55BEB" w:rsidP="00B55BEB">
            <w:pPr>
              <w:spacing w:before="40" w:after="40"/>
              <w:jc w:val="both"/>
            </w:pPr>
            <w:r>
              <w:t>Sound insulation type</w:t>
            </w:r>
          </w:p>
        </w:tc>
        <w:tc>
          <w:tcPr>
            <w:tcW w:w="1559" w:type="dxa"/>
            <w:shd w:val="clear" w:color="auto" w:fill="auto"/>
          </w:tcPr>
          <w:p w14:paraId="560C8E08" w14:textId="77777777" w:rsidR="00B55BEB" w:rsidRPr="000B5564" w:rsidRDefault="00B55BEB" w:rsidP="00B55BEB">
            <w:pPr>
              <w:spacing w:before="40" w:after="40"/>
              <w:jc w:val="center"/>
            </w:pPr>
            <w:r>
              <w:t>-</w:t>
            </w:r>
          </w:p>
        </w:tc>
        <w:tc>
          <w:tcPr>
            <w:tcW w:w="2693" w:type="dxa"/>
            <w:shd w:val="clear" w:color="auto" w:fill="auto"/>
          </w:tcPr>
          <w:p w14:paraId="3AB1A4FE" w14:textId="77777777" w:rsidR="00B55BEB" w:rsidRPr="00960E0F" w:rsidRDefault="00B55BEB" w:rsidP="00B55BEB">
            <w:pPr>
              <w:spacing w:before="40" w:after="40"/>
            </w:pPr>
          </w:p>
        </w:tc>
      </w:tr>
      <w:tr w:rsidR="00B55BEB" w:rsidRPr="00C629E8" w14:paraId="4021BB06" w14:textId="77777777" w:rsidTr="00730171">
        <w:trPr>
          <w:cantSplit/>
          <w:trHeight w:val="322"/>
        </w:trPr>
        <w:tc>
          <w:tcPr>
            <w:tcW w:w="4962" w:type="dxa"/>
          </w:tcPr>
          <w:p w14:paraId="2435C090" w14:textId="77777777" w:rsidR="00B55BEB" w:rsidRPr="004A765B" w:rsidRDefault="00B55BEB" w:rsidP="00B55BEB">
            <w:pPr>
              <w:spacing w:before="40" w:after="40"/>
              <w:jc w:val="both"/>
            </w:pPr>
            <w:r>
              <w:t>Heat insulation type</w:t>
            </w:r>
          </w:p>
        </w:tc>
        <w:tc>
          <w:tcPr>
            <w:tcW w:w="1559" w:type="dxa"/>
            <w:shd w:val="clear" w:color="auto" w:fill="auto"/>
          </w:tcPr>
          <w:p w14:paraId="3D29076A" w14:textId="77777777" w:rsidR="00B55BEB" w:rsidRPr="000B5564" w:rsidRDefault="00B55BEB" w:rsidP="00B55BEB">
            <w:pPr>
              <w:spacing w:before="40" w:after="40"/>
              <w:jc w:val="center"/>
            </w:pPr>
            <w:r>
              <w:t>-</w:t>
            </w:r>
          </w:p>
        </w:tc>
        <w:tc>
          <w:tcPr>
            <w:tcW w:w="2693" w:type="dxa"/>
            <w:shd w:val="clear" w:color="auto" w:fill="auto"/>
          </w:tcPr>
          <w:p w14:paraId="6A0E42B3" w14:textId="77777777" w:rsidR="00B55BEB" w:rsidRPr="00960E0F" w:rsidRDefault="00B55BEB" w:rsidP="00B55BEB">
            <w:pPr>
              <w:spacing w:before="40" w:after="40"/>
            </w:pPr>
          </w:p>
        </w:tc>
      </w:tr>
      <w:tr w:rsidR="00B55BEB" w:rsidRPr="00C629E8" w14:paraId="17B32A34" w14:textId="77777777" w:rsidTr="00730171">
        <w:trPr>
          <w:cantSplit/>
          <w:trHeight w:val="322"/>
        </w:trPr>
        <w:tc>
          <w:tcPr>
            <w:tcW w:w="4962" w:type="dxa"/>
          </w:tcPr>
          <w:p w14:paraId="6910A188" w14:textId="77777777" w:rsidR="00B55BEB" w:rsidRPr="004A765B" w:rsidRDefault="00B55BEB" w:rsidP="00B55BEB">
            <w:pPr>
              <w:spacing w:before="40" w:after="40"/>
              <w:jc w:val="both"/>
            </w:pPr>
            <w:r>
              <w:t>Power control method</w:t>
            </w:r>
          </w:p>
        </w:tc>
        <w:tc>
          <w:tcPr>
            <w:tcW w:w="1559" w:type="dxa"/>
            <w:shd w:val="clear" w:color="auto" w:fill="auto"/>
          </w:tcPr>
          <w:p w14:paraId="3E11BBC4" w14:textId="77777777" w:rsidR="00B55BEB" w:rsidRPr="000B5564" w:rsidRDefault="00B55BEB" w:rsidP="00B55BEB">
            <w:pPr>
              <w:spacing w:before="40" w:after="40"/>
              <w:jc w:val="center"/>
            </w:pPr>
            <w:r>
              <w:t>-</w:t>
            </w:r>
          </w:p>
        </w:tc>
        <w:tc>
          <w:tcPr>
            <w:tcW w:w="2693" w:type="dxa"/>
            <w:shd w:val="clear" w:color="auto" w:fill="auto"/>
          </w:tcPr>
          <w:p w14:paraId="495D347B" w14:textId="77777777" w:rsidR="00B55BEB" w:rsidRPr="00960E0F" w:rsidRDefault="00B55BEB" w:rsidP="00B55BEB">
            <w:pPr>
              <w:spacing w:before="40" w:after="40"/>
            </w:pPr>
          </w:p>
        </w:tc>
      </w:tr>
      <w:tr w:rsidR="00B55BEB" w:rsidRPr="00C629E8" w14:paraId="26CB7DA9" w14:textId="77777777" w:rsidTr="00730171">
        <w:trPr>
          <w:cantSplit/>
          <w:trHeight w:val="322"/>
        </w:trPr>
        <w:tc>
          <w:tcPr>
            <w:tcW w:w="4962" w:type="dxa"/>
          </w:tcPr>
          <w:p w14:paraId="4F66C65C" w14:textId="77777777" w:rsidR="00B55BEB" w:rsidRPr="004A765B" w:rsidRDefault="00B55BEB" w:rsidP="00B55BEB">
            <w:pPr>
              <w:spacing w:before="40" w:after="40"/>
              <w:jc w:val="both"/>
            </w:pPr>
            <w:r>
              <w:t>Vibration control</w:t>
            </w:r>
          </w:p>
        </w:tc>
        <w:tc>
          <w:tcPr>
            <w:tcW w:w="1559" w:type="dxa"/>
            <w:shd w:val="clear" w:color="auto" w:fill="auto"/>
          </w:tcPr>
          <w:p w14:paraId="34D49D7A" w14:textId="77777777" w:rsidR="00B55BEB" w:rsidRPr="000B5564" w:rsidRDefault="00B55BEB" w:rsidP="00B55BEB">
            <w:pPr>
              <w:spacing w:before="40" w:after="40"/>
              <w:jc w:val="center"/>
            </w:pPr>
            <w:r>
              <w:t>-</w:t>
            </w:r>
          </w:p>
        </w:tc>
        <w:tc>
          <w:tcPr>
            <w:tcW w:w="2693" w:type="dxa"/>
            <w:shd w:val="clear" w:color="auto" w:fill="auto"/>
          </w:tcPr>
          <w:p w14:paraId="5BAA13EE" w14:textId="77777777" w:rsidR="00B55BEB" w:rsidRPr="00960E0F" w:rsidRDefault="00B55BEB" w:rsidP="00B55BEB">
            <w:pPr>
              <w:spacing w:before="40" w:after="40"/>
            </w:pPr>
          </w:p>
        </w:tc>
      </w:tr>
      <w:tr w:rsidR="00B55BEB" w:rsidRPr="00C629E8" w14:paraId="44A100F7" w14:textId="77777777" w:rsidTr="00730171">
        <w:trPr>
          <w:cantSplit/>
          <w:trHeight w:val="322"/>
        </w:trPr>
        <w:tc>
          <w:tcPr>
            <w:tcW w:w="4962" w:type="dxa"/>
          </w:tcPr>
          <w:p w14:paraId="67A07AF5" w14:textId="77777777" w:rsidR="00B55BEB" w:rsidRPr="004A765B" w:rsidRDefault="00B55BEB" w:rsidP="00B55BEB">
            <w:pPr>
              <w:spacing w:before="40" w:after="40"/>
              <w:jc w:val="both"/>
            </w:pPr>
            <w:r>
              <w:t>Control of temperature rise of engine winding</w:t>
            </w:r>
          </w:p>
        </w:tc>
        <w:tc>
          <w:tcPr>
            <w:tcW w:w="1559" w:type="dxa"/>
            <w:shd w:val="clear" w:color="auto" w:fill="auto"/>
          </w:tcPr>
          <w:p w14:paraId="1299FC8C" w14:textId="77777777" w:rsidR="00B55BEB" w:rsidRDefault="00B55BEB" w:rsidP="00B55BEB">
            <w:pPr>
              <w:spacing w:before="40" w:after="40"/>
              <w:jc w:val="center"/>
            </w:pPr>
            <w:r>
              <w:t>-</w:t>
            </w:r>
          </w:p>
        </w:tc>
        <w:tc>
          <w:tcPr>
            <w:tcW w:w="2693" w:type="dxa"/>
            <w:shd w:val="clear" w:color="auto" w:fill="auto"/>
          </w:tcPr>
          <w:p w14:paraId="387A3DC8" w14:textId="77777777" w:rsidR="00B55BEB" w:rsidRPr="000B5564" w:rsidRDefault="00B55BEB" w:rsidP="00B55BEB">
            <w:pPr>
              <w:spacing w:before="40" w:after="40"/>
              <w:jc w:val="both"/>
            </w:pPr>
          </w:p>
        </w:tc>
      </w:tr>
      <w:tr w:rsidR="00B55BEB" w:rsidRPr="00C629E8" w14:paraId="6834E40F" w14:textId="77777777" w:rsidTr="00730171">
        <w:trPr>
          <w:cantSplit/>
          <w:trHeight w:val="322"/>
        </w:trPr>
        <w:tc>
          <w:tcPr>
            <w:tcW w:w="4962" w:type="dxa"/>
          </w:tcPr>
          <w:p w14:paraId="6FAEDF5D" w14:textId="77777777" w:rsidR="00B55BEB" w:rsidRPr="004A765B" w:rsidRDefault="00B55BEB" w:rsidP="00B55BEB">
            <w:pPr>
              <w:spacing w:before="40" w:after="40"/>
              <w:jc w:val="both"/>
            </w:pPr>
            <w:r>
              <w:t>Regulation range</w:t>
            </w:r>
          </w:p>
        </w:tc>
        <w:tc>
          <w:tcPr>
            <w:tcW w:w="1559" w:type="dxa"/>
            <w:shd w:val="clear" w:color="auto" w:fill="auto"/>
          </w:tcPr>
          <w:p w14:paraId="22BBF89C" w14:textId="77777777" w:rsidR="00B55BEB" w:rsidRPr="000B5564" w:rsidRDefault="00B55BEB" w:rsidP="00B55BEB">
            <w:pPr>
              <w:spacing w:before="40" w:after="40"/>
              <w:jc w:val="center"/>
            </w:pPr>
            <w:proofErr w:type="gramStart"/>
            <w:r>
              <w:t>min</w:t>
            </w:r>
            <w:r>
              <w:rPr>
                <w:vertAlign w:val="superscript"/>
              </w:rPr>
              <w:t>-1</w:t>
            </w:r>
            <w:proofErr w:type="gramEnd"/>
            <w:r>
              <w:t>.</w:t>
            </w:r>
          </w:p>
        </w:tc>
        <w:tc>
          <w:tcPr>
            <w:tcW w:w="2693" w:type="dxa"/>
            <w:shd w:val="clear" w:color="auto" w:fill="auto"/>
          </w:tcPr>
          <w:p w14:paraId="203D3C09" w14:textId="77777777" w:rsidR="00B55BEB" w:rsidRPr="000B5564" w:rsidRDefault="00B55BEB" w:rsidP="00B55BEB">
            <w:pPr>
              <w:spacing w:before="40" w:after="40"/>
              <w:jc w:val="both"/>
            </w:pPr>
          </w:p>
        </w:tc>
      </w:tr>
      <w:tr w:rsidR="00B55BEB" w:rsidRPr="00C629E8" w14:paraId="3EED245A" w14:textId="77777777" w:rsidTr="00730171">
        <w:trPr>
          <w:cantSplit/>
          <w:trHeight w:val="322"/>
        </w:trPr>
        <w:tc>
          <w:tcPr>
            <w:tcW w:w="4962" w:type="dxa"/>
          </w:tcPr>
          <w:p w14:paraId="501DF588" w14:textId="77777777" w:rsidR="00B55BEB" w:rsidRPr="004A765B" w:rsidRDefault="00B55BEB" w:rsidP="00B55BEB">
            <w:pPr>
              <w:spacing w:before="40" w:after="40"/>
              <w:jc w:val="both"/>
            </w:pPr>
            <w:r>
              <w:t xml:space="preserve">Weight of the fan and engine </w:t>
            </w:r>
          </w:p>
        </w:tc>
        <w:tc>
          <w:tcPr>
            <w:tcW w:w="1559" w:type="dxa"/>
            <w:shd w:val="clear" w:color="auto" w:fill="auto"/>
          </w:tcPr>
          <w:p w14:paraId="28613355" w14:textId="77777777" w:rsidR="00B55BEB" w:rsidRPr="000B5564" w:rsidRDefault="00B55BEB" w:rsidP="00B55BEB">
            <w:pPr>
              <w:spacing w:before="40" w:after="40"/>
              <w:jc w:val="center"/>
            </w:pPr>
            <w:r>
              <w:t>kg</w:t>
            </w:r>
          </w:p>
        </w:tc>
        <w:tc>
          <w:tcPr>
            <w:tcW w:w="2693" w:type="dxa"/>
            <w:shd w:val="clear" w:color="auto" w:fill="auto"/>
          </w:tcPr>
          <w:p w14:paraId="33FAFDF3" w14:textId="77777777" w:rsidR="00B55BEB" w:rsidRPr="000B5564" w:rsidRDefault="00B55BEB" w:rsidP="00B55BEB">
            <w:pPr>
              <w:spacing w:before="40" w:after="40"/>
              <w:jc w:val="both"/>
            </w:pPr>
          </w:p>
        </w:tc>
      </w:tr>
    </w:tbl>
    <w:p w14:paraId="2A9858B4" w14:textId="77777777" w:rsidR="00696FB8" w:rsidRPr="001867D2" w:rsidRDefault="00696FB8" w:rsidP="00696FB8">
      <w:pPr>
        <w:pStyle w:val="Nadpis2"/>
        <w:spacing w:before="120" w:after="120"/>
        <w:ind w:left="1134"/>
        <w:rPr>
          <w:sz w:val="24"/>
          <w:szCs w:val="24"/>
        </w:rPr>
      </w:pPr>
      <w:r>
        <w:rPr>
          <w:sz w:val="24"/>
        </w:rPr>
        <w:t>Turbo-generator - PS 02</w:t>
      </w:r>
    </w:p>
    <w:tbl>
      <w:tblPr>
        <w:tblW w:w="9214" w:type="dxa"/>
        <w:tblInd w:w="70" w:type="dxa"/>
        <w:tblBorders>
          <w:top w:val="single" w:sz="4" w:space="0" w:color="auto"/>
          <w:left w:val="single" w:sz="12" w:space="0" w:color="auto"/>
          <w:bottom w:val="single" w:sz="6"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1417"/>
        <w:gridCol w:w="54"/>
        <w:gridCol w:w="88"/>
        <w:gridCol w:w="2693"/>
      </w:tblGrid>
      <w:tr w:rsidR="00696FB8" w:rsidRPr="005F76F0" w14:paraId="71E7E576" w14:textId="77777777" w:rsidTr="00730171">
        <w:trPr>
          <w:cantSplit/>
          <w:trHeight w:val="322"/>
          <w:tblHeader/>
        </w:trPr>
        <w:tc>
          <w:tcPr>
            <w:tcW w:w="9214" w:type="dxa"/>
            <w:gridSpan w:val="5"/>
            <w:shd w:val="clear" w:color="auto" w:fill="FF6600"/>
          </w:tcPr>
          <w:p w14:paraId="318FBA39" w14:textId="77777777" w:rsidR="00696FB8" w:rsidRPr="005F76F0" w:rsidRDefault="00696FB8" w:rsidP="00730171">
            <w:pPr>
              <w:spacing w:before="60" w:after="60"/>
              <w:rPr>
                <w:b/>
              </w:rPr>
            </w:pPr>
            <w:bookmarkStart w:id="83" w:name="_Toc299608665"/>
            <w:r>
              <w:rPr>
                <w:b/>
              </w:rPr>
              <w:t>Turbo-generator - PS 02</w:t>
            </w:r>
            <w:bookmarkEnd w:id="83"/>
          </w:p>
        </w:tc>
      </w:tr>
      <w:tr w:rsidR="00696FB8" w:rsidRPr="00C629E8" w14:paraId="7DB82DDF" w14:textId="77777777" w:rsidTr="00730171">
        <w:trPr>
          <w:cantSplit/>
          <w:trHeight w:val="322"/>
        </w:trPr>
        <w:tc>
          <w:tcPr>
            <w:tcW w:w="9214" w:type="dxa"/>
            <w:gridSpan w:val="5"/>
            <w:shd w:val="clear" w:color="auto" w:fill="FF9900"/>
          </w:tcPr>
          <w:p w14:paraId="685AC804" w14:textId="77777777" w:rsidR="00696FB8" w:rsidRPr="00960E0F" w:rsidRDefault="00696FB8" w:rsidP="00730171">
            <w:pPr>
              <w:spacing w:before="60" w:after="60"/>
            </w:pPr>
            <w:r>
              <w:rPr>
                <w:b/>
              </w:rPr>
              <w:t>Turbine</w:t>
            </w:r>
          </w:p>
        </w:tc>
      </w:tr>
      <w:tr w:rsidR="00696FB8" w:rsidRPr="00C629E8" w14:paraId="35DB3B39" w14:textId="77777777" w:rsidTr="00730171">
        <w:trPr>
          <w:cantSplit/>
          <w:trHeight w:val="157"/>
        </w:trPr>
        <w:tc>
          <w:tcPr>
            <w:tcW w:w="4962" w:type="dxa"/>
            <w:shd w:val="pct12" w:color="000000" w:fill="FFFFFF"/>
          </w:tcPr>
          <w:p w14:paraId="1DC4BDD9" w14:textId="77777777" w:rsidR="00696FB8" w:rsidRPr="00C629E8" w:rsidRDefault="00696FB8" w:rsidP="00730171">
            <w:pPr>
              <w:numPr>
                <w:ilvl w:val="12"/>
                <w:numId w:val="0"/>
              </w:numPr>
              <w:spacing w:before="60" w:after="60"/>
              <w:rPr>
                <w:b/>
                <w:i/>
                <w:sz w:val="20"/>
              </w:rPr>
            </w:pPr>
            <w:r>
              <w:rPr>
                <w:b/>
                <w:i/>
                <w:sz w:val="20"/>
              </w:rPr>
              <w:t>Parameter</w:t>
            </w:r>
          </w:p>
        </w:tc>
        <w:tc>
          <w:tcPr>
            <w:tcW w:w="1559" w:type="dxa"/>
            <w:gridSpan w:val="3"/>
            <w:shd w:val="pct12" w:color="000000" w:fill="FFFFFF"/>
          </w:tcPr>
          <w:p w14:paraId="1FB3EECC" w14:textId="77777777" w:rsidR="00696FB8" w:rsidRPr="00C629E8" w:rsidRDefault="00696FB8" w:rsidP="00730171">
            <w:pPr>
              <w:numPr>
                <w:ilvl w:val="12"/>
                <w:numId w:val="0"/>
              </w:numPr>
              <w:spacing w:before="60" w:after="60"/>
              <w:jc w:val="center"/>
              <w:rPr>
                <w:b/>
                <w:i/>
                <w:sz w:val="20"/>
              </w:rPr>
            </w:pPr>
            <w:r>
              <w:rPr>
                <w:b/>
                <w:i/>
                <w:sz w:val="20"/>
              </w:rPr>
              <w:t>Unit</w:t>
            </w:r>
          </w:p>
        </w:tc>
        <w:tc>
          <w:tcPr>
            <w:tcW w:w="2693" w:type="dxa"/>
            <w:shd w:val="pct12" w:color="000000" w:fill="FFFFFF"/>
          </w:tcPr>
          <w:p w14:paraId="54DCCE17"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14:paraId="781654C2" w14:textId="77777777" w:rsidTr="00730171">
        <w:trPr>
          <w:cantSplit/>
          <w:trHeight w:val="157"/>
        </w:trPr>
        <w:tc>
          <w:tcPr>
            <w:tcW w:w="4962" w:type="dxa"/>
          </w:tcPr>
          <w:p w14:paraId="367BBEA4" w14:textId="77777777" w:rsidR="00696FB8" w:rsidRDefault="00696FB8" w:rsidP="00730171">
            <w:pPr>
              <w:keepNext/>
              <w:numPr>
                <w:ilvl w:val="12"/>
                <w:numId w:val="0"/>
              </w:numPr>
              <w:spacing w:before="60" w:after="60"/>
            </w:pPr>
            <w:r>
              <w:t>Manufacturer</w:t>
            </w:r>
          </w:p>
        </w:tc>
        <w:tc>
          <w:tcPr>
            <w:tcW w:w="1559" w:type="dxa"/>
            <w:gridSpan w:val="3"/>
          </w:tcPr>
          <w:p w14:paraId="444D779D" w14:textId="77777777" w:rsidR="00696FB8" w:rsidRDefault="00696FB8" w:rsidP="00730171">
            <w:pPr>
              <w:keepNext/>
              <w:numPr>
                <w:ilvl w:val="12"/>
                <w:numId w:val="0"/>
              </w:numPr>
              <w:spacing w:before="60" w:after="60"/>
              <w:jc w:val="center"/>
            </w:pPr>
            <w:r>
              <w:t>-</w:t>
            </w:r>
          </w:p>
        </w:tc>
        <w:tc>
          <w:tcPr>
            <w:tcW w:w="2693" w:type="dxa"/>
          </w:tcPr>
          <w:p w14:paraId="6AF29A4C" w14:textId="77777777" w:rsidR="00696FB8" w:rsidRDefault="00696FB8" w:rsidP="00730171">
            <w:pPr>
              <w:keepNext/>
              <w:numPr>
                <w:ilvl w:val="12"/>
                <w:numId w:val="0"/>
              </w:numPr>
              <w:spacing w:before="60" w:after="60"/>
              <w:jc w:val="center"/>
            </w:pPr>
          </w:p>
        </w:tc>
      </w:tr>
      <w:tr w:rsidR="00696FB8" w14:paraId="5DDE0070" w14:textId="77777777" w:rsidTr="00730171">
        <w:trPr>
          <w:cantSplit/>
          <w:trHeight w:val="157"/>
        </w:trPr>
        <w:tc>
          <w:tcPr>
            <w:tcW w:w="4962" w:type="dxa"/>
          </w:tcPr>
          <w:p w14:paraId="0BBEA020" w14:textId="77777777" w:rsidR="00696FB8" w:rsidRDefault="00696FB8" w:rsidP="00730171">
            <w:pPr>
              <w:keepNext/>
              <w:numPr>
                <w:ilvl w:val="12"/>
                <w:numId w:val="0"/>
              </w:numPr>
              <w:spacing w:before="60" w:after="60"/>
            </w:pPr>
            <w:r>
              <w:t>Type</w:t>
            </w:r>
          </w:p>
        </w:tc>
        <w:tc>
          <w:tcPr>
            <w:tcW w:w="1559" w:type="dxa"/>
            <w:gridSpan w:val="3"/>
          </w:tcPr>
          <w:p w14:paraId="2B1192AA" w14:textId="77777777" w:rsidR="00696FB8" w:rsidRDefault="00696FB8" w:rsidP="00730171">
            <w:pPr>
              <w:keepNext/>
              <w:numPr>
                <w:ilvl w:val="12"/>
                <w:numId w:val="0"/>
              </w:numPr>
              <w:spacing w:before="60" w:after="60"/>
              <w:jc w:val="center"/>
            </w:pPr>
            <w:r>
              <w:t>-</w:t>
            </w:r>
          </w:p>
        </w:tc>
        <w:tc>
          <w:tcPr>
            <w:tcW w:w="2693" w:type="dxa"/>
          </w:tcPr>
          <w:p w14:paraId="5C344F95" w14:textId="77777777" w:rsidR="00696FB8" w:rsidRDefault="00696FB8" w:rsidP="00730171">
            <w:pPr>
              <w:keepNext/>
              <w:numPr>
                <w:ilvl w:val="12"/>
                <w:numId w:val="0"/>
              </w:numPr>
              <w:spacing w:before="60" w:after="60"/>
              <w:jc w:val="center"/>
            </w:pPr>
          </w:p>
        </w:tc>
      </w:tr>
      <w:tr w:rsidR="00696FB8" w14:paraId="42DE1825" w14:textId="77777777" w:rsidTr="00730171">
        <w:trPr>
          <w:cantSplit/>
          <w:trHeight w:val="157"/>
        </w:trPr>
        <w:tc>
          <w:tcPr>
            <w:tcW w:w="4962" w:type="dxa"/>
          </w:tcPr>
          <w:p w14:paraId="28C3A573" w14:textId="77777777" w:rsidR="00696FB8" w:rsidRDefault="00696FB8" w:rsidP="00730171">
            <w:pPr>
              <w:numPr>
                <w:ilvl w:val="12"/>
                <w:numId w:val="0"/>
              </w:numPr>
              <w:spacing w:before="60" w:after="60"/>
            </w:pPr>
            <w:r>
              <w:t xml:space="preserve">Nominal output </w:t>
            </w:r>
          </w:p>
        </w:tc>
        <w:tc>
          <w:tcPr>
            <w:tcW w:w="1559" w:type="dxa"/>
            <w:gridSpan w:val="3"/>
          </w:tcPr>
          <w:p w14:paraId="74AF01AB" w14:textId="77777777" w:rsidR="00696FB8" w:rsidRDefault="00696FB8" w:rsidP="00730171">
            <w:pPr>
              <w:numPr>
                <w:ilvl w:val="12"/>
                <w:numId w:val="0"/>
              </w:numPr>
              <w:spacing w:before="60" w:after="60"/>
              <w:jc w:val="center"/>
            </w:pPr>
            <w:r>
              <w:t>MW</w:t>
            </w:r>
          </w:p>
        </w:tc>
        <w:tc>
          <w:tcPr>
            <w:tcW w:w="2693" w:type="dxa"/>
          </w:tcPr>
          <w:p w14:paraId="78DFF59A" w14:textId="77777777" w:rsidR="00696FB8" w:rsidRDefault="00696FB8" w:rsidP="00730171">
            <w:pPr>
              <w:numPr>
                <w:ilvl w:val="12"/>
                <w:numId w:val="0"/>
              </w:numPr>
              <w:spacing w:before="60" w:after="60"/>
              <w:jc w:val="center"/>
            </w:pPr>
          </w:p>
        </w:tc>
      </w:tr>
      <w:tr w:rsidR="00696FB8" w14:paraId="6653D3AF" w14:textId="77777777" w:rsidTr="00730171">
        <w:trPr>
          <w:cantSplit/>
          <w:trHeight w:val="157"/>
        </w:trPr>
        <w:tc>
          <w:tcPr>
            <w:tcW w:w="4962" w:type="dxa"/>
          </w:tcPr>
          <w:p w14:paraId="5D511F61" w14:textId="77777777" w:rsidR="00696FB8" w:rsidRDefault="00696FB8" w:rsidP="00730171">
            <w:pPr>
              <w:numPr>
                <w:ilvl w:val="12"/>
                <w:numId w:val="0"/>
              </w:numPr>
              <w:spacing w:before="60" w:after="60"/>
            </w:pPr>
            <w:r>
              <w:t>Number of casings</w:t>
            </w:r>
          </w:p>
        </w:tc>
        <w:tc>
          <w:tcPr>
            <w:tcW w:w="1559" w:type="dxa"/>
            <w:gridSpan w:val="3"/>
          </w:tcPr>
          <w:p w14:paraId="0C2DA136" w14:textId="77777777" w:rsidR="00696FB8" w:rsidRDefault="00696FB8" w:rsidP="00730171">
            <w:pPr>
              <w:numPr>
                <w:ilvl w:val="12"/>
                <w:numId w:val="0"/>
              </w:numPr>
              <w:spacing w:before="60" w:after="60"/>
              <w:jc w:val="center"/>
            </w:pPr>
            <w:r>
              <w:t>items</w:t>
            </w:r>
          </w:p>
        </w:tc>
        <w:tc>
          <w:tcPr>
            <w:tcW w:w="2693" w:type="dxa"/>
          </w:tcPr>
          <w:p w14:paraId="4D8E4758" w14:textId="77777777" w:rsidR="00696FB8" w:rsidRDefault="00696FB8" w:rsidP="00730171">
            <w:pPr>
              <w:numPr>
                <w:ilvl w:val="12"/>
                <w:numId w:val="0"/>
              </w:numPr>
              <w:spacing w:before="60" w:after="60"/>
              <w:jc w:val="center"/>
            </w:pPr>
          </w:p>
        </w:tc>
      </w:tr>
      <w:tr w:rsidR="00696FB8" w14:paraId="6B57B63B" w14:textId="77777777" w:rsidTr="00730171">
        <w:trPr>
          <w:cantSplit/>
          <w:trHeight w:val="157"/>
        </w:trPr>
        <w:tc>
          <w:tcPr>
            <w:tcW w:w="4962" w:type="dxa"/>
          </w:tcPr>
          <w:p w14:paraId="38ECBCD0" w14:textId="77777777" w:rsidR="00696FB8" w:rsidRDefault="00696FB8" w:rsidP="00730171">
            <w:pPr>
              <w:numPr>
                <w:ilvl w:val="12"/>
                <w:numId w:val="0"/>
              </w:numPr>
              <w:spacing w:before="60" w:after="60"/>
            </w:pPr>
            <w:r>
              <w:t>Overload capacity</w:t>
            </w:r>
          </w:p>
        </w:tc>
        <w:tc>
          <w:tcPr>
            <w:tcW w:w="1559" w:type="dxa"/>
            <w:gridSpan w:val="3"/>
          </w:tcPr>
          <w:p w14:paraId="6D14420A" w14:textId="77777777" w:rsidR="00696FB8" w:rsidRDefault="00696FB8" w:rsidP="00730171">
            <w:pPr>
              <w:numPr>
                <w:ilvl w:val="12"/>
                <w:numId w:val="0"/>
              </w:numPr>
              <w:spacing w:before="60" w:after="60"/>
              <w:jc w:val="center"/>
            </w:pPr>
            <w:r>
              <w:t>%</w:t>
            </w:r>
          </w:p>
        </w:tc>
        <w:tc>
          <w:tcPr>
            <w:tcW w:w="2693" w:type="dxa"/>
          </w:tcPr>
          <w:p w14:paraId="3D36689A" w14:textId="77777777" w:rsidR="00696FB8" w:rsidRDefault="00696FB8" w:rsidP="00730171">
            <w:pPr>
              <w:numPr>
                <w:ilvl w:val="12"/>
                <w:numId w:val="0"/>
              </w:numPr>
              <w:spacing w:before="60" w:after="60"/>
              <w:jc w:val="center"/>
            </w:pPr>
          </w:p>
        </w:tc>
      </w:tr>
      <w:tr w:rsidR="00696FB8" w14:paraId="2A78A303" w14:textId="77777777" w:rsidTr="00730171">
        <w:trPr>
          <w:cantSplit/>
          <w:trHeight w:val="157"/>
        </w:trPr>
        <w:tc>
          <w:tcPr>
            <w:tcW w:w="4962" w:type="dxa"/>
          </w:tcPr>
          <w:p w14:paraId="1EF6F0EB" w14:textId="77777777" w:rsidR="00696FB8" w:rsidRDefault="00696FB8" w:rsidP="00730171">
            <w:pPr>
              <w:numPr>
                <w:ilvl w:val="12"/>
                <w:numId w:val="0"/>
              </w:numPr>
              <w:spacing w:before="60" w:after="60"/>
            </w:pPr>
            <w:r>
              <w:t>Nominal speed</w:t>
            </w:r>
          </w:p>
        </w:tc>
        <w:tc>
          <w:tcPr>
            <w:tcW w:w="1559" w:type="dxa"/>
            <w:gridSpan w:val="3"/>
          </w:tcPr>
          <w:p w14:paraId="0285280A" w14:textId="77777777" w:rsidR="00696FB8" w:rsidRDefault="00696FB8" w:rsidP="00730171">
            <w:pPr>
              <w:numPr>
                <w:ilvl w:val="12"/>
                <w:numId w:val="0"/>
              </w:numPr>
              <w:spacing w:before="60" w:after="60"/>
              <w:jc w:val="center"/>
            </w:pPr>
            <w:proofErr w:type="gramStart"/>
            <w:r>
              <w:t>min</w:t>
            </w:r>
            <w:r>
              <w:rPr>
                <w:vertAlign w:val="superscript"/>
              </w:rPr>
              <w:t>-1</w:t>
            </w:r>
            <w:proofErr w:type="gramEnd"/>
            <w:r>
              <w:t>.</w:t>
            </w:r>
          </w:p>
        </w:tc>
        <w:tc>
          <w:tcPr>
            <w:tcW w:w="2693" w:type="dxa"/>
          </w:tcPr>
          <w:p w14:paraId="495DB1BE" w14:textId="77777777" w:rsidR="00696FB8" w:rsidRDefault="00696FB8" w:rsidP="00730171">
            <w:pPr>
              <w:numPr>
                <w:ilvl w:val="12"/>
                <w:numId w:val="0"/>
              </w:numPr>
              <w:spacing w:before="60" w:after="60"/>
              <w:jc w:val="center"/>
            </w:pPr>
          </w:p>
        </w:tc>
      </w:tr>
      <w:tr w:rsidR="00696FB8" w14:paraId="022E00B1" w14:textId="77777777" w:rsidTr="00730171">
        <w:trPr>
          <w:cantSplit/>
          <w:trHeight w:val="157"/>
        </w:trPr>
        <w:tc>
          <w:tcPr>
            <w:tcW w:w="4962" w:type="dxa"/>
          </w:tcPr>
          <w:p w14:paraId="71128487" w14:textId="77777777" w:rsidR="00696FB8" w:rsidRDefault="00696FB8" w:rsidP="00730171">
            <w:pPr>
              <w:numPr>
                <w:ilvl w:val="12"/>
                <w:numId w:val="0"/>
              </w:numPr>
              <w:spacing w:before="60" w:after="60"/>
            </w:pPr>
            <w:r>
              <w:t>Nominal operation flow</w:t>
            </w:r>
          </w:p>
        </w:tc>
        <w:tc>
          <w:tcPr>
            <w:tcW w:w="1559" w:type="dxa"/>
            <w:gridSpan w:val="3"/>
          </w:tcPr>
          <w:p w14:paraId="6E731218" w14:textId="77777777" w:rsidR="00696FB8" w:rsidRDefault="00696FB8" w:rsidP="00730171">
            <w:pPr>
              <w:numPr>
                <w:ilvl w:val="12"/>
                <w:numId w:val="0"/>
              </w:numPr>
              <w:spacing w:before="60" w:after="60"/>
              <w:jc w:val="center"/>
            </w:pPr>
            <w:r>
              <w:t>t.h</w:t>
            </w:r>
            <w:r>
              <w:rPr>
                <w:vertAlign w:val="superscript"/>
              </w:rPr>
              <w:t>-1</w:t>
            </w:r>
          </w:p>
        </w:tc>
        <w:tc>
          <w:tcPr>
            <w:tcW w:w="2693" w:type="dxa"/>
          </w:tcPr>
          <w:p w14:paraId="4F8A2804" w14:textId="77777777" w:rsidR="00696FB8" w:rsidRDefault="00696FB8" w:rsidP="00730171">
            <w:pPr>
              <w:numPr>
                <w:ilvl w:val="12"/>
                <w:numId w:val="0"/>
              </w:numPr>
              <w:spacing w:before="60" w:after="60"/>
              <w:jc w:val="center"/>
            </w:pPr>
          </w:p>
        </w:tc>
      </w:tr>
      <w:tr w:rsidR="00696FB8" w14:paraId="5F88AEDE" w14:textId="77777777" w:rsidTr="00730171">
        <w:trPr>
          <w:cantSplit/>
          <w:trHeight w:val="157"/>
        </w:trPr>
        <w:tc>
          <w:tcPr>
            <w:tcW w:w="4962" w:type="dxa"/>
          </w:tcPr>
          <w:p w14:paraId="39DD349B" w14:textId="77777777" w:rsidR="00696FB8" w:rsidRDefault="00696FB8" w:rsidP="00730171">
            <w:pPr>
              <w:numPr>
                <w:ilvl w:val="12"/>
                <w:numId w:val="0"/>
              </w:numPr>
              <w:spacing w:before="60" w:after="60"/>
            </w:pPr>
            <w:r>
              <w:lastRenderedPageBreak/>
              <w:t xml:space="preserve">Maximum operation flow </w:t>
            </w:r>
          </w:p>
        </w:tc>
        <w:tc>
          <w:tcPr>
            <w:tcW w:w="1559" w:type="dxa"/>
            <w:gridSpan w:val="3"/>
          </w:tcPr>
          <w:p w14:paraId="763801E3" w14:textId="77777777" w:rsidR="00696FB8" w:rsidRDefault="00696FB8" w:rsidP="00730171">
            <w:pPr>
              <w:numPr>
                <w:ilvl w:val="12"/>
                <w:numId w:val="0"/>
              </w:numPr>
              <w:spacing w:before="60" w:after="60"/>
              <w:jc w:val="center"/>
            </w:pPr>
            <w:r>
              <w:t>t.h</w:t>
            </w:r>
            <w:r>
              <w:rPr>
                <w:vertAlign w:val="superscript"/>
              </w:rPr>
              <w:t>-1</w:t>
            </w:r>
          </w:p>
        </w:tc>
        <w:tc>
          <w:tcPr>
            <w:tcW w:w="2693" w:type="dxa"/>
          </w:tcPr>
          <w:p w14:paraId="5DAD61AA" w14:textId="77777777" w:rsidR="00696FB8" w:rsidRDefault="00696FB8" w:rsidP="00730171">
            <w:pPr>
              <w:numPr>
                <w:ilvl w:val="12"/>
                <w:numId w:val="0"/>
              </w:numPr>
              <w:spacing w:before="60" w:after="60"/>
              <w:jc w:val="center"/>
            </w:pPr>
          </w:p>
        </w:tc>
      </w:tr>
      <w:tr w:rsidR="00696FB8" w14:paraId="111525D5" w14:textId="77777777" w:rsidTr="00730171">
        <w:trPr>
          <w:cantSplit/>
          <w:trHeight w:val="157"/>
        </w:trPr>
        <w:tc>
          <w:tcPr>
            <w:tcW w:w="9214" w:type="dxa"/>
            <w:gridSpan w:val="5"/>
          </w:tcPr>
          <w:p w14:paraId="19A95B02" w14:textId="77777777" w:rsidR="00696FB8" w:rsidRDefault="00696FB8" w:rsidP="00730171">
            <w:pPr>
              <w:numPr>
                <w:ilvl w:val="12"/>
                <w:numId w:val="0"/>
              </w:numPr>
              <w:spacing w:before="60" w:after="60"/>
            </w:pPr>
            <w:r>
              <w:t>Steam pressure upstream of the quick-closing valve:</w:t>
            </w:r>
          </w:p>
        </w:tc>
      </w:tr>
      <w:tr w:rsidR="00696FB8" w14:paraId="3DE49575" w14:textId="77777777" w:rsidTr="00730171">
        <w:trPr>
          <w:cantSplit/>
          <w:trHeight w:val="157"/>
        </w:trPr>
        <w:tc>
          <w:tcPr>
            <w:tcW w:w="4962" w:type="dxa"/>
          </w:tcPr>
          <w:p w14:paraId="73592881" w14:textId="77777777" w:rsidR="00696FB8" w:rsidRDefault="00696FB8" w:rsidP="006954EF">
            <w:pPr>
              <w:numPr>
                <w:ilvl w:val="0"/>
                <w:numId w:val="24"/>
              </w:numPr>
              <w:spacing w:before="60" w:after="60"/>
            </w:pPr>
            <w:r>
              <w:t>nominal</w:t>
            </w:r>
          </w:p>
        </w:tc>
        <w:tc>
          <w:tcPr>
            <w:tcW w:w="1471" w:type="dxa"/>
            <w:gridSpan w:val="2"/>
          </w:tcPr>
          <w:p w14:paraId="3E73CBAF" w14:textId="77777777" w:rsidR="00696FB8" w:rsidRDefault="00696FB8" w:rsidP="00730171">
            <w:pPr>
              <w:numPr>
                <w:ilvl w:val="12"/>
                <w:numId w:val="0"/>
              </w:numPr>
              <w:spacing w:before="60" w:after="60"/>
              <w:jc w:val="center"/>
            </w:pPr>
            <w:proofErr w:type="spellStart"/>
            <w:r>
              <w:t>MPa</w:t>
            </w:r>
            <w:r>
              <w:rPr>
                <w:vertAlign w:val="subscript"/>
              </w:rPr>
              <w:t>abs</w:t>
            </w:r>
            <w:proofErr w:type="spellEnd"/>
          </w:p>
        </w:tc>
        <w:tc>
          <w:tcPr>
            <w:tcW w:w="2781" w:type="dxa"/>
            <w:gridSpan w:val="2"/>
          </w:tcPr>
          <w:p w14:paraId="7B59C4EC" w14:textId="77777777" w:rsidR="00696FB8" w:rsidRDefault="00696FB8" w:rsidP="00730171">
            <w:pPr>
              <w:numPr>
                <w:ilvl w:val="12"/>
                <w:numId w:val="0"/>
              </w:numPr>
              <w:spacing w:before="60" w:after="60"/>
              <w:jc w:val="center"/>
            </w:pPr>
          </w:p>
        </w:tc>
      </w:tr>
      <w:tr w:rsidR="00696FB8" w14:paraId="12C72E76" w14:textId="77777777" w:rsidTr="00730171">
        <w:trPr>
          <w:cantSplit/>
          <w:trHeight w:val="157"/>
        </w:trPr>
        <w:tc>
          <w:tcPr>
            <w:tcW w:w="4962" w:type="dxa"/>
          </w:tcPr>
          <w:p w14:paraId="05468FEF" w14:textId="77777777" w:rsidR="00696FB8" w:rsidRDefault="00696FB8" w:rsidP="006954EF">
            <w:pPr>
              <w:numPr>
                <w:ilvl w:val="0"/>
                <w:numId w:val="24"/>
              </w:numPr>
              <w:spacing w:before="60" w:after="60"/>
            </w:pPr>
            <w:r>
              <w:t>maximum</w:t>
            </w:r>
          </w:p>
        </w:tc>
        <w:tc>
          <w:tcPr>
            <w:tcW w:w="1471" w:type="dxa"/>
            <w:gridSpan w:val="2"/>
          </w:tcPr>
          <w:p w14:paraId="7F0C82E9" w14:textId="77777777" w:rsidR="00696FB8" w:rsidRDefault="00696FB8" w:rsidP="00730171">
            <w:pPr>
              <w:numPr>
                <w:ilvl w:val="12"/>
                <w:numId w:val="0"/>
              </w:numPr>
              <w:spacing w:before="60" w:after="60"/>
              <w:jc w:val="center"/>
            </w:pPr>
            <w:proofErr w:type="spellStart"/>
            <w:r>
              <w:t>MPa</w:t>
            </w:r>
            <w:r>
              <w:rPr>
                <w:vertAlign w:val="subscript"/>
              </w:rPr>
              <w:t>abs</w:t>
            </w:r>
            <w:proofErr w:type="spellEnd"/>
          </w:p>
        </w:tc>
        <w:tc>
          <w:tcPr>
            <w:tcW w:w="2781" w:type="dxa"/>
            <w:gridSpan w:val="2"/>
          </w:tcPr>
          <w:p w14:paraId="1E07229A" w14:textId="77777777" w:rsidR="00696FB8" w:rsidRDefault="00696FB8" w:rsidP="00730171">
            <w:pPr>
              <w:numPr>
                <w:ilvl w:val="12"/>
                <w:numId w:val="0"/>
              </w:numPr>
              <w:spacing w:before="60" w:after="60"/>
              <w:jc w:val="center"/>
            </w:pPr>
          </w:p>
        </w:tc>
      </w:tr>
      <w:tr w:rsidR="00696FB8" w14:paraId="174A7FA6" w14:textId="77777777" w:rsidTr="00730171">
        <w:trPr>
          <w:cantSplit/>
          <w:trHeight w:val="157"/>
        </w:trPr>
        <w:tc>
          <w:tcPr>
            <w:tcW w:w="9214" w:type="dxa"/>
            <w:gridSpan w:val="5"/>
          </w:tcPr>
          <w:p w14:paraId="7E4E2766" w14:textId="77777777" w:rsidR="00696FB8" w:rsidRDefault="00696FB8" w:rsidP="00730171">
            <w:pPr>
              <w:numPr>
                <w:ilvl w:val="12"/>
                <w:numId w:val="0"/>
              </w:numPr>
              <w:spacing w:before="60" w:after="60"/>
            </w:pPr>
            <w:r>
              <w:t>Steam temperature upstream of the quick-closing valve:</w:t>
            </w:r>
          </w:p>
        </w:tc>
      </w:tr>
      <w:tr w:rsidR="00696FB8" w14:paraId="64EFF6DE" w14:textId="77777777" w:rsidTr="00730171">
        <w:trPr>
          <w:cantSplit/>
          <w:trHeight w:val="157"/>
        </w:trPr>
        <w:tc>
          <w:tcPr>
            <w:tcW w:w="4962" w:type="dxa"/>
          </w:tcPr>
          <w:p w14:paraId="200FC611" w14:textId="77777777" w:rsidR="00696FB8" w:rsidRDefault="00696FB8" w:rsidP="006954EF">
            <w:pPr>
              <w:numPr>
                <w:ilvl w:val="0"/>
                <w:numId w:val="24"/>
              </w:numPr>
              <w:spacing w:before="60" w:after="60"/>
            </w:pPr>
            <w:r>
              <w:t>nominal</w:t>
            </w:r>
          </w:p>
        </w:tc>
        <w:tc>
          <w:tcPr>
            <w:tcW w:w="1471" w:type="dxa"/>
            <w:gridSpan w:val="2"/>
          </w:tcPr>
          <w:p w14:paraId="182E4DF3" w14:textId="77777777" w:rsidR="00696FB8" w:rsidRDefault="00696FB8" w:rsidP="00730171">
            <w:pPr>
              <w:numPr>
                <w:ilvl w:val="12"/>
                <w:numId w:val="0"/>
              </w:numPr>
              <w:spacing w:before="60" w:after="60"/>
              <w:jc w:val="center"/>
            </w:pPr>
            <w:r>
              <w:t>°C</w:t>
            </w:r>
          </w:p>
        </w:tc>
        <w:tc>
          <w:tcPr>
            <w:tcW w:w="2781" w:type="dxa"/>
            <w:gridSpan w:val="2"/>
          </w:tcPr>
          <w:p w14:paraId="4371199A" w14:textId="77777777" w:rsidR="00696FB8" w:rsidRDefault="00696FB8" w:rsidP="00730171">
            <w:pPr>
              <w:numPr>
                <w:ilvl w:val="12"/>
                <w:numId w:val="0"/>
              </w:numPr>
              <w:spacing w:before="60" w:after="60"/>
              <w:jc w:val="center"/>
            </w:pPr>
          </w:p>
        </w:tc>
      </w:tr>
      <w:tr w:rsidR="00696FB8" w14:paraId="111FB021" w14:textId="77777777" w:rsidTr="00730171">
        <w:trPr>
          <w:cantSplit/>
          <w:trHeight w:val="157"/>
        </w:trPr>
        <w:tc>
          <w:tcPr>
            <w:tcW w:w="4962" w:type="dxa"/>
          </w:tcPr>
          <w:p w14:paraId="64DE9F41" w14:textId="77777777" w:rsidR="00696FB8" w:rsidRDefault="00696FB8" w:rsidP="006954EF">
            <w:pPr>
              <w:numPr>
                <w:ilvl w:val="0"/>
                <w:numId w:val="24"/>
              </w:numPr>
              <w:spacing w:before="60" w:after="60"/>
            </w:pPr>
            <w:r>
              <w:t>maximum</w:t>
            </w:r>
          </w:p>
        </w:tc>
        <w:tc>
          <w:tcPr>
            <w:tcW w:w="1471" w:type="dxa"/>
            <w:gridSpan w:val="2"/>
          </w:tcPr>
          <w:p w14:paraId="4B905D13" w14:textId="77777777" w:rsidR="00696FB8" w:rsidRDefault="00696FB8" w:rsidP="00730171">
            <w:pPr>
              <w:numPr>
                <w:ilvl w:val="12"/>
                <w:numId w:val="0"/>
              </w:numPr>
              <w:spacing w:before="60" w:after="60"/>
              <w:jc w:val="center"/>
            </w:pPr>
            <w:r>
              <w:t>°C</w:t>
            </w:r>
          </w:p>
        </w:tc>
        <w:tc>
          <w:tcPr>
            <w:tcW w:w="2781" w:type="dxa"/>
            <w:gridSpan w:val="2"/>
          </w:tcPr>
          <w:p w14:paraId="7C4F8148" w14:textId="77777777" w:rsidR="00696FB8" w:rsidRDefault="00696FB8" w:rsidP="00730171">
            <w:pPr>
              <w:numPr>
                <w:ilvl w:val="12"/>
                <w:numId w:val="0"/>
              </w:numPr>
              <w:spacing w:before="60" w:after="60"/>
              <w:jc w:val="center"/>
            </w:pPr>
          </w:p>
        </w:tc>
      </w:tr>
      <w:tr w:rsidR="00696FB8" w14:paraId="188462FB" w14:textId="77777777" w:rsidTr="00730171">
        <w:trPr>
          <w:cantSplit/>
          <w:trHeight w:val="157"/>
        </w:trPr>
        <w:tc>
          <w:tcPr>
            <w:tcW w:w="4962" w:type="dxa"/>
          </w:tcPr>
          <w:p w14:paraId="07B496F7" w14:textId="77777777" w:rsidR="00696FB8" w:rsidRDefault="00696FB8" w:rsidP="00730171">
            <w:pPr>
              <w:spacing w:before="60" w:after="60"/>
            </w:pPr>
            <w:r>
              <w:t>Steam pressure in the 1st regulated</w:t>
            </w:r>
            <w:r>
              <w:rPr>
                <w:i/>
              </w:rPr>
              <w:t xml:space="preserve"> </w:t>
            </w:r>
            <w:r>
              <w:t xml:space="preserve">extraction at nominal output </w:t>
            </w:r>
          </w:p>
        </w:tc>
        <w:tc>
          <w:tcPr>
            <w:tcW w:w="1471" w:type="dxa"/>
            <w:gridSpan w:val="2"/>
          </w:tcPr>
          <w:p w14:paraId="36104551" w14:textId="77777777" w:rsidR="00696FB8" w:rsidRDefault="00696FB8" w:rsidP="00730171">
            <w:pPr>
              <w:numPr>
                <w:ilvl w:val="12"/>
                <w:numId w:val="0"/>
              </w:numPr>
              <w:spacing w:before="60" w:after="60"/>
              <w:jc w:val="center"/>
            </w:pPr>
            <w:r>
              <w:t>MPa</w:t>
            </w:r>
          </w:p>
        </w:tc>
        <w:tc>
          <w:tcPr>
            <w:tcW w:w="2781" w:type="dxa"/>
            <w:gridSpan w:val="2"/>
          </w:tcPr>
          <w:p w14:paraId="2940081F" w14:textId="77777777" w:rsidR="00696FB8" w:rsidRDefault="00696FB8" w:rsidP="00730171">
            <w:pPr>
              <w:numPr>
                <w:ilvl w:val="12"/>
                <w:numId w:val="0"/>
              </w:numPr>
              <w:spacing w:before="60" w:after="60"/>
            </w:pPr>
          </w:p>
        </w:tc>
      </w:tr>
      <w:tr w:rsidR="00696FB8" w14:paraId="5D99ABA1" w14:textId="77777777" w:rsidTr="00730171">
        <w:trPr>
          <w:cantSplit/>
          <w:trHeight w:val="157"/>
        </w:trPr>
        <w:tc>
          <w:tcPr>
            <w:tcW w:w="4962" w:type="dxa"/>
          </w:tcPr>
          <w:p w14:paraId="29D6093B" w14:textId="77777777" w:rsidR="00696FB8" w:rsidRDefault="00696FB8" w:rsidP="00730171">
            <w:pPr>
              <w:spacing w:before="60" w:after="60"/>
            </w:pPr>
            <w:r>
              <w:t>Steam temperature in the 1st regulated</w:t>
            </w:r>
            <w:r>
              <w:rPr>
                <w:i/>
              </w:rPr>
              <w:t xml:space="preserve"> </w:t>
            </w:r>
            <w:r>
              <w:t xml:space="preserve">extraction at nominal output </w:t>
            </w:r>
          </w:p>
        </w:tc>
        <w:tc>
          <w:tcPr>
            <w:tcW w:w="1471" w:type="dxa"/>
            <w:gridSpan w:val="2"/>
          </w:tcPr>
          <w:p w14:paraId="132CF24E" w14:textId="77777777" w:rsidR="00696FB8" w:rsidRDefault="00696FB8" w:rsidP="00730171">
            <w:pPr>
              <w:numPr>
                <w:ilvl w:val="12"/>
                <w:numId w:val="0"/>
              </w:numPr>
              <w:spacing w:before="60" w:after="60"/>
              <w:jc w:val="center"/>
            </w:pPr>
            <w:r>
              <w:t>°C</w:t>
            </w:r>
          </w:p>
        </w:tc>
        <w:tc>
          <w:tcPr>
            <w:tcW w:w="2781" w:type="dxa"/>
            <w:gridSpan w:val="2"/>
          </w:tcPr>
          <w:p w14:paraId="3E5853F5" w14:textId="77777777" w:rsidR="00696FB8" w:rsidRDefault="00696FB8" w:rsidP="00730171">
            <w:pPr>
              <w:numPr>
                <w:ilvl w:val="12"/>
                <w:numId w:val="0"/>
              </w:numPr>
              <w:spacing w:before="60" w:after="60"/>
            </w:pPr>
          </w:p>
        </w:tc>
      </w:tr>
      <w:tr w:rsidR="00696FB8" w14:paraId="5267ECB6" w14:textId="77777777" w:rsidTr="00730171">
        <w:trPr>
          <w:cantSplit/>
          <w:trHeight w:val="157"/>
        </w:trPr>
        <w:tc>
          <w:tcPr>
            <w:tcW w:w="4962" w:type="dxa"/>
          </w:tcPr>
          <w:p w14:paraId="6B5A2038" w14:textId="77777777" w:rsidR="00696FB8" w:rsidRDefault="00696FB8" w:rsidP="00730171">
            <w:pPr>
              <w:spacing w:before="60" w:after="60"/>
            </w:pPr>
            <w:r>
              <w:t>Steam quantity in the 1st regulated</w:t>
            </w:r>
            <w:r>
              <w:rPr>
                <w:i/>
              </w:rPr>
              <w:t xml:space="preserve"> </w:t>
            </w:r>
            <w:r>
              <w:t xml:space="preserve">extraction at nominal output </w:t>
            </w:r>
          </w:p>
        </w:tc>
        <w:tc>
          <w:tcPr>
            <w:tcW w:w="1471" w:type="dxa"/>
            <w:gridSpan w:val="2"/>
            <w:vAlign w:val="center"/>
          </w:tcPr>
          <w:p w14:paraId="7B92F149" w14:textId="77777777" w:rsidR="00696FB8" w:rsidRDefault="00696FB8" w:rsidP="00730171">
            <w:pPr>
              <w:numPr>
                <w:ilvl w:val="12"/>
                <w:numId w:val="0"/>
              </w:numPr>
              <w:spacing w:before="60" w:after="60"/>
              <w:jc w:val="center"/>
            </w:pPr>
            <w:r>
              <w:t>t/h</w:t>
            </w:r>
          </w:p>
        </w:tc>
        <w:tc>
          <w:tcPr>
            <w:tcW w:w="2781" w:type="dxa"/>
            <w:gridSpan w:val="2"/>
          </w:tcPr>
          <w:p w14:paraId="4F3F81EB" w14:textId="77777777" w:rsidR="00696FB8" w:rsidRDefault="00696FB8" w:rsidP="00730171">
            <w:pPr>
              <w:numPr>
                <w:ilvl w:val="12"/>
                <w:numId w:val="0"/>
              </w:numPr>
              <w:spacing w:before="60" w:after="60"/>
            </w:pPr>
          </w:p>
        </w:tc>
      </w:tr>
      <w:tr w:rsidR="00696FB8" w14:paraId="25378F5A" w14:textId="77777777" w:rsidTr="00730171">
        <w:trPr>
          <w:cantSplit/>
          <w:trHeight w:val="375"/>
        </w:trPr>
        <w:tc>
          <w:tcPr>
            <w:tcW w:w="4962" w:type="dxa"/>
          </w:tcPr>
          <w:p w14:paraId="77F0E1DF" w14:textId="77777777" w:rsidR="00696FB8" w:rsidRDefault="00696FB8" w:rsidP="00730171">
            <w:pPr>
              <w:numPr>
                <w:ilvl w:val="12"/>
                <w:numId w:val="0"/>
              </w:numPr>
              <w:spacing w:before="60" w:after="60"/>
            </w:pPr>
            <w:r>
              <w:t>Number of non-regulated extraction points</w:t>
            </w:r>
          </w:p>
        </w:tc>
        <w:tc>
          <w:tcPr>
            <w:tcW w:w="1471" w:type="dxa"/>
            <w:gridSpan w:val="2"/>
          </w:tcPr>
          <w:p w14:paraId="6F162D75" w14:textId="77777777" w:rsidR="00696FB8" w:rsidRDefault="00696FB8" w:rsidP="00730171">
            <w:pPr>
              <w:numPr>
                <w:ilvl w:val="12"/>
                <w:numId w:val="0"/>
              </w:numPr>
              <w:spacing w:before="60" w:after="60"/>
              <w:jc w:val="center"/>
            </w:pPr>
            <w:r>
              <w:t>items</w:t>
            </w:r>
          </w:p>
        </w:tc>
        <w:tc>
          <w:tcPr>
            <w:tcW w:w="2781" w:type="dxa"/>
            <w:gridSpan w:val="2"/>
          </w:tcPr>
          <w:p w14:paraId="40DACEAD" w14:textId="77777777" w:rsidR="00696FB8" w:rsidRDefault="00696FB8" w:rsidP="00730171">
            <w:pPr>
              <w:numPr>
                <w:ilvl w:val="12"/>
                <w:numId w:val="0"/>
              </w:numPr>
              <w:spacing w:before="60" w:after="60"/>
              <w:jc w:val="center"/>
            </w:pPr>
          </w:p>
        </w:tc>
      </w:tr>
      <w:tr w:rsidR="00696FB8" w14:paraId="34F04AB5" w14:textId="77777777" w:rsidTr="00730171">
        <w:trPr>
          <w:cantSplit/>
          <w:trHeight w:val="375"/>
        </w:trPr>
        <w:tc>
          <w:tcPr>
            <w:tcW w:w="4962" w:type="dxa"/>
          </w:tcPr>
          <w:p w14:paraId="5F8334A1" w14:textId="77777777" w:rsidR="00696FB8" w:rsidRDefault="00696FB8" w:rsidP="00730171">
            <w:pPr>
              <w:numPr>
                <w:ilvl w:val="12"/>
                <w:numId w:val="0"/>
              </w:numPr>
              <w:spacing w:before="60" w:after="60"/>
            </w:pPr>
            <w:r>
              <w:t xml:space="preserve">Type of drives of control valves </w:t>
            </w:r>
          </w:p>
        </w:tc>
        <w:tc>
          <w:tcPr>
            <w:tcW w:w="1471" w:type="dxa"/>
            <w:gridSpan w:val="2"/>
          </w:tcPr>
          <w:p w14:paraId="4786E286" w14:textId="77777777" w:rsidR="00696FB8" w:rsidRDefault="00696FB8" w:rsidP="00730171">
            <w:pPr>
              <w:numPr>
                <w:ilvl w:val="12"/>
                <w:numId w:val="0"/>
              </w:numPr>
              <w:spacing w:before="60" w:after="60"/>
              <w:jc w:val="center"/>
            </w:pPr>
            <w:r>
              <w:t>-</w:t>
            </w:r>
          </w:p>
        </w:tc>
        <w:tc>
          <w:tcPr>
            <w:tcW w:w="2781" w:type="dxa"/>
            <w:gridSpan w:val="2"/>
          </w:tcPr>
          <w:p w14:paraId="1CAD06F3" w14:textId="77777777" w:rsidR="00696FB8" w:rsidRDefault="00696FB8" w:rsidP="00730171">
            <w:pPr>
              <w:numPr>
                <w:ilvl w:val="12"/>
                <w:numId w:val="0"/>
              </w:numPr>
              <w:spacing w:before="60" w:after="60"/>
              <w:jc w:val="center"/>
            </w:pPr>
          </w:p>
        </w:tc>
      </w:tr>
      <w:tr w:rsidR="00696FB8" w14:paraId="1AD1129A" w14:textId="77777777" w:rsidTr="00730171">
        <w:trPr>
          <w:cantSplit/>
          <w:trHeight w:val="375"/>
        </w:trPr>
        <w:tc>
          <w:tcPr>
            <w:tcW w:w="4962" w:type="dxa"/>
          </w:tcPr>
          <w:p w14:paraId="016EBE9A" w14:textId="77777777" w:rsidR="00696FB8" w:rsidRDefault="00696FB8" w:rsidP="00730171">
            <w:pPr>
              <w:numPr>
                <w:ilvl w:val="12"/>
                <w:numId w:val="0"/>
              </w:numPr>
              <w:spacing w:before="60" w:after="60"/>
            </w:pPr>
            <w:r>
              <w:t>Type of drive of quick-closing valve</w:t>
            </w:r>
          </w:p>
        </w:tc>
        <w:tc>
          <w:tcPr>
            <w:tcW w:w="1471" w:type="dxa"/>
            <w:gridSpan w:val="2"/>
          </w:tcPr>
          <w:p w14:paraId="1092B9F1" w14:textId="77777777" w:rsidR="00696FB8" w:rsidRDefault="00696FB8" w:rsidP="00730171">
            <w:pPr>
              <w:numPr>
                <w:ilvl w:val="12"/>
                <w:numId w:val="0"/>
              </w:numPr>
              <w:spacing w:before="60" w:after="60"/>
              <w:jc w:val="center"/>
            </w:pPr>
            <w:r>
              <w:t>-</w:t>
            </w:r>
          </w:p>
        </w:tc>
        <w:tc>
          <w:tcPr>
            <w:tcW w:w="2781" w:type="dxa"/>
            <w:gridSpan w:val="2"/>
          </w:tcPr>
          <w:p w14:paraId="67F41B88" w14:textId="77777777" w:rsidR="00696FB8" w:rsidRDefault="00696FB8" w:rsidP="00730171">
            <w:pPr>
              <w:numPr>
                <w:ilvl w:val="12"/>
                <w:numId w:val="0"/>
              </w:numPr>
              <w:spacing w:before="60" w:after="60"/>
              <w:jc w:val="center"/>
            </w:pPr>
          </w:p>
        </w:tc>
      </w:tr>
      <w:tr w:rsidR="00696FB8" w14:paraId="1430FAE1" w14:textId="77777777" w:rsidTr="00730171">
        <w:trPr>
          <w:cantSplit/>
          <w:trHeight w:val="375"/>
        </w:trPr>
        <w:tc>
          <w:tcPr>
            <w:tcW w:w="4962" w:type="dxa"/>
          </w:tcPr>
          <w:p w14:paraId="61C3662D" w14:textId="77777777" w:rsidR="00696FB8" w:rsidRDefault="00696FB8" w:rsidP="00730171">
            <w:pPr>
              <w:numPr>
                <w:ilvl w:val="12"/>
                <w:numId w:val="0"/>
              </w:numPr>
              <w:spacing w:before="60" w:after="60"/>
            </w:pPr>
            <w:r>
              <w:t>Type of drives of extraction flaps</w:t>
            </w:r>
          </w:p>
        </w:tc>
        <w:tc>
          <w:tcPr>
            <w:tcW w:w="1471" w:type="dxa"/>
            <w:gridSpan w:val="2"/>
          </w:tcPr>
          <w:p w14:paraId="2033AA16" w14:textId="77777777" w:rsidR="00696FB8" w:rsidRDefault="00696FB8" w:rsidP="00730171">
            <w:pPr>
              <w:numPr>
                <w:ilvl w:val="12"/>
                <w:numId w:val="0"/>
              </w:numPr>
              <w:spacing w:before="60" w:after="60"/>
              <w:jc w:val="center"/>
            </w:pPr>
            <w:r>
              <w:t>-</w:t>
            </w:r>
          </w:p>
        </w:tc>
        <w:tc>
          <w:tcPr>
            <w:tcW w:w="2781" w:type="dxa"/>
            <w:gridSpan w:val="2"/>
          </w:tcPr>
          <w:p w14:paraId="7910CA62" w14:textId="77777777" w:rsidR="00696FB8" w:rsidRDefault="00696FB8" w:rsidP="00730171">
            <w:pPr>
              <w:numPr>
                <w:ilvl w:val="12"/>
                <w:numId w:val="0"/>
              </w:numPr>
              <w:spacing w:before="60" w:after="60"/>
              <w:jc w:val="center"/>
            </w:pPr>
          </w:p>
        </w:tc>
      </w:tr>
      <w:tr w:rsidR="00696FB8" w14:paraId="62589B2A" w14:textId="77777777" w:rsidTr="00730171">
        <w:trPr>
          <w:cantSplit/>
          <w:trHeight w:val="375"/>
        </w:trPr>
        <w:tc>
          <w:tcPr>
            <w:tcW w:w="4962" w:type="dxa"/>
          </w:tcPr>
          <w:p w14:paraId="36154528" w14:textId="77777777" w:rsidR="00696FB8" w:rsidRDefault="00696FB8" w:rsidP="00730171">
            <w:pPr>
              <w:numPr>
                <w:ilvl w:val="12"/>
                <w:numId w:val="0"/>
              </w:numPr>
              <w:spacing w:before="60" w:after="60"/>
            </w:pPr>
            <w:r>
              <w:t>Regulation type and number of control valves</w:t>
            </w:r>
          </w:p>
        </w:tc>
        <w:tc>
          <w:tcPr>
            <w:tcW w:w="1471" w:type="dxa"/>
            <w:gridSpan w:val="2"/>
          </w:tcPr>
          <w:p w14:paraId="690AEAF1" w14:textId="77777777" w:rsidR="00696FB8" w:rsidRDefault="00696FB8" w:rsidP="00730171">
            <w:pPr>
              <w:numPr>
                <w:ilvl w:val="12"/>
                <w:numId w:val="0"/>
              </w:numPr>
              <w:spacing w:before="60" w:after="60"/>
              <w:jc w:val="center"/>
            </w:pPr>
            <w:r>
              <w:t>- / pcs</w:t>
            </w:r>
          </w:p>
        </w:tc>
        <w:tc>
          <w:tcPr>
            <w:tcW w:w="2781" w:type="dxa"/>
            <w:gridSpan w:val="2"/>
          </w:tcPr>
          <w:p w14:paraId="62E41077" w14:textId="77777777" w:rsidR="00696FB8" w:rsidRDefault="00696FB8" w:rsidP="00730171">
            <w:pPr>
              <w:numPr>
                <w:ilvl w:val="12"/>
                <w:numId w:val="0"/>
              </w:numPr>
              <w:spacing w:before="60" w:after="60"/>
              <w:jc w:val="center"/>
            </w:pPr>
          </w:p>
        </w:tc>
      </w:tr>
      <w:tr w:rsidR="00696FB8" w14:paraId="14B3B902" w14:textId="77777777" w:rsidTr="00730171">
        <w:trPr>
          <w:cantSplit/>
          <w:trHeight w:val="392"/>
        </w:trPr>
        <w:tc>
          <w:tcPr>
            <w:tcW w:w="9214" w:type="dxa"/>
            <w:gridSpan w:val="5"/>
          </w:tcPr>
          <w:p w14:paraId="7C4596B6" w14:textId="77777777" w:rsidR="00696FB8" w:rsidRDefault="00696FB8" w:rsidP="00730171">
            <w:pPr>
              <w:numPr>
                <w:ilvl w:val="12"/>
                <w:numId w:val="0"/>
              </w:numPr>
              <w:spacing w:before="60" w:after="60"/>
            </w:pPr>
            <w:r>
              <w:t>Heat insulation of TG:</w:t>
            </w:r>
          </w:p>
        </w:tc>
      </w:tr>
      <w:tr w:rsidR="00696FB8" w14:paraId="55758AEC" w14:textId="77777777" w:rsidTr="00730171">
        <w:trPr>
          <w:cantSplit/>
          <w:trHeight w:val="392"/>
        </w:trPr>
        <w:tc>
          <w:tcPr>
            <w:tcW w:w="4962" w:type="dxa"/>
          </w:tcPr>
          <w:p w14:paraId="4DCD42FD" w14:textId="77777777" w:rsidR="00696FB8" w:rsidRPr="004A765B" w:rsidRDefault="00696FB8" w:rsidP="006954EF">
            <w:pPr>
              <w:numPr>
                <w:ilvl w:val="0"/>
                <w:numId w:val="24"/>
              </w:numPr>
              <w:spacing w:before="60" w:after="60"/>
            </w:pPr>
            <w:r>
              <w:t>method of realization of heat insulation of TG</w:t>
            </w:r>
          </w:p>
        </w:tc>
        <w:tc>
          <w:tcPr>
            <w:tcW w:w="1471" w:type="dxa"/>
            <w:gridSpan w:val="2"/>
          </w:tcPr>
          <w:p w14:paraId="568FC5C4" w14:textId="77777777" w:rsidR="00696FB8" w:rsidRDefault="00696FB8" w:rsidP="00730171">
            <w:pPr>
              <w:numPr>
                <w:ilvl w:val="12"/>
                <w:numId w:val="0"/>
              </w:numPr>
              <w:spacing w:before="60" w:after="60"/>
              <w:jc w:val="center"/>
            </w:pPr>
            <w:r>
              <w:t>-</w:t>
            </w:r>
          </w:p>
        </w:tc>
        <w:tc>
          <w:tcPr>
            <w:tcW w:w="2781" w:type="dxa"/>
            <w:gridSpan w:val="2"/>
          </w:tcPr>
          <w:p w14:paraId="64A2D295" w14:textId="77777777" w:rsidR="00696FB8" w:rsidRDefault="00696FB8" w:rsidP="00730171">
            <w:pPr>
              <w:numPr>
                <w:ilvl w:val="12"/>
                <w:numId w:val="0"/>
              </w:numPr>
              <w:spacing w:before="60" w:after="60"/>
              <w:jc w:val="center"/>
            </w:pPr>
          </w:p>
        </w:tc>
      </w:tr>
      <w:tr w:rsidR="00696FB8" w14:paraId="7074E098" w14:textId="77777777" w:rsidTr="00730171">
        <w:trPr>
          <w:cantSplit/>
          <w:trHeight w:val="392"/>
        </w:trPr>
        <w:tc>
          <w:tcPr>
            <w:tcW w:w="4962" w:type="dxa"/>
          </w:tcPr>
          <w:p w14:paraId="195F760D" w14:textId="77777777" w:rsidR="00696FB8" w:rsidRPr="004A765B" w:rsidRDefault="00696FB8" w:rsidP="006954EF">
            <w:pPr>
              <w:numPr>
                <w:ilvl w:val="0"/>
                <w:numId w:val="24"/>
              </w:numPr>
              <w:spacing w:before="60" w:after="60"/>
            </w:pPr>
            <w:r>
              <w:t>insulation material</w:t>
            </w:r>
          </w:p>
        </w:tc>
        <w:tc>
          <w:tcPr>
            <w:tcW w:w="1471" w:type="dxa"/>
            <w:gridSpan w:val="2"/>
          </w:tcPr>
          <w:p w14:paraId="7E407CED" w14:textId="77777777" w:rsidR="00696FB8" w:rsidRDefault="00696FB8" w:rsidP="00730171">
            <w:pPr>
              <w:numPr>
                <w:ilvl w:val="12"/>
                <w:numId w:val="0"/>
              </w:numPr>
              <w:spacing w:before="60" w:after="60"/>
              <w:jc w:val="center"/>
            </w:pPr>
            <w:r>
              <w:t>-</w:t>
            </w:r>
          </w:p>
        </w:tc>
        <w:tc>
          <w:tcPr>
            <w:tcW w:w="2781" w:type="dxa"/>
            <w:gridSpan w:val="2"/>
          </w:tcPr>
          <w:p w14:paraId="0B0596BF" w14:textId="77777777" w:rsidR="00696FB8" w:rsidRDefault="00696FB8" w:rsidP="00730171">
            <w:pPr>
              <w:numPr>
                <w:ilvl w:val="12"/>
                <w:numId w:val="0"/>
              </w:numPr>
              <w:spacing w:before="60" w:after="60"/>
              <w:jc w:val="center"/>
            </w:pPr>
          </w:p>
        </w:tc>
      </w:tr>
      <w:tr w:rsidR="00696FB8" w14:paraId="7B65906E" w14:textId="77777777" w:rsidTr="00730171">
        <w:trPr>
          <w:cantSplit/>
          <w:trHeight w:val="392"/>
        </w:trPr>
        <w:tc>
          <w:tcPr>
            <w:tcW w:w="9214" w:type="dxa"/>
            <w:gridSpan w:val="5"/>
          </w:tcPr>
          <w:p w14:paraId="4ED924CC" w14:textId="77777777" w:rsidR="00696FB8" w:rsidRPr="004A765B" w:rsidRDefault="00696FB8" w:rsidP="00730171">
            <w:pPr>
              <w:numPr>
                <w:ilvl w:val="12"/>
                <w:numId w:val="0"/>
              </w:numPr>
              <w:spacing w:before="60" w:after="60"/>
            </w:pPr>
            <w:r>
              <w:t>Noise insulation of TG:</w:t>
            </w:r>
          </w:p>
        </w:tc>
      </w:tr>
      <w:tr w:rsidR="00696FB8" w14:paraId="0352890D" w14:textId="77777777" w:rsidTr="00730171">
        <w:trPr>
          <w:cantSplit/>
          <w:trHeight w:val="392"/>
        </w:trPr>
        <w:tc>
          <w:tcPr>
            <w:tcW w:w="4962" w:type="dxa"/>
          </w:tcPr>
          <w:p w14:paraId="0262C280" w14:textId="77777777" w:rsidR="00696FB8" w:rsidRPr="004A765B" w:rsidRDefault="00696FB8" w:rsidP="006954EF">
            <w:pPr>
              <w:numPr>
                <w:ilvl w:val="0"/>
                <w:numId w:val="24"/>
              </w:numPr>
              <w:spacing w:before="60" w:after="60"/>
            </w:pPr>
            <w:r>
              <w:t>method of realization of noise insulation of TG</w:t>
            </w:r>
          </w:p>
        </w:tc>
        <w:tc>
          <w:tcPr>
            <w:tcW w:w="1471" w:type="dxa"/>
            <w:gridSpan w:val="2"/>
          </w:tcPr>
          <w:p w14:paraId="21CC69C4" w14:textId="77777777" w:rsidR="00696FB8" w:rsidRDefault="00696FB8" w:rsidP="00730171">
            <w:pPr>
              <w:numPr>
                <w:ilvl w:val="12"/>
                <w:numId w:val="0"/>
              </w:numPr>
              <w:spacing w:before="60" w:after="60"/>
              <w:jc w:val="center"/>
            </w:pPr>
            <w:r>
              <w:t>-</w:t>
            </w:r>
          </w:p>
        </w:tc>
        <w:tc>
          <w:tcPr>
            <w:tcW w:w="2781" w:type="dxa"/>
            <w:gridSpan w:val="2"/>
          </w:tcPr>
          <w:p w14:paraId="3A023FB3" w14:textId="77777777" w:rsidR="00696FB8" w:rsidRDefault="00696FB8" w:rsidP="00730171">
            <w:pPr>
              <w:numPr>
                <w:ilvl w:val="12"/>
                <w:numId w:val="0"/>
              </w:numPr>
              <w:spacing w:before="60" w:after="60"/>
              <w:jc w:val="center"/>
            </w:pPr>
          </w:p>
        </w:tc>
      </w:tr>
      <w:tr w:rsidR="00696FB8" w14:paraId="71A3FEA8" w14:textId="77777777" w:rsidTr="00730171">
        <w:trPr>
          <w:cantSplit/>
          <w:trHeight w:val="392"/>
        </w:trPr>
        <w:tc>
          <w:tcPr>
            <w:tcW w:w="4962" w:type="dxa"/>
          </w:tcPr>
          <w:p w14:paraId="10607518" w14:textId="77777777" w:rsidR="00696FB8" w:rsidRPr="004A765B" w:rsidRDefault="00696FB8" w:rsidP="006954EF">
            <w:pPr>
              <w:numPr>
                <w:ilvl w:val="0"/>
                <w:numId w:val="24"/>
              </w:numPr>
              <w:spacing w:before="60" w:after="60"/>
            </w:pPr>
            <w:r>
              <w:t>cover of the entire turbo set incl. generator</w:t>
            </w:r>
          </w:p>
        </w:tc>
        <w:tc>
          <w:tcPr>
            <w:tcW w:w="1471" w:type="dxa"/>
            <w:gridSpan w:val="2"/>
          </w:tcPr>
          <w:p w14:paraId="5F78C421" w14:textId="77777777" w:rsidR="00696FB8" w:rsidRDefault="00696FB8" w:rsidP="00730171">
            <w:pPr>
              <w:numPr>
                <w:ilvl w:val="12"/>
                <w:numId w:val="0"/>
              </w:numPr>
              <w:spacing w:before="60" w:after="60"/>
              <w:jc w:val="center"/>
            </w:pPr>
            <w:r>
              <w:t>Yes/No</w:t>
            </w:r>
          </w:p>
        </w:tc>
        <w:tc>
          <w:tcPr>
            <w:tcW w:w="2781" w:type="dxa"/>
            <w:gridSpan w:val="2"/>
          </w:tcPr>
          <w:p w14:paraId="37090F7D" w14:textId="77777777" w:rsidR="00696FB8" w:rsidRDefault="00696FB8" w:rsidP="00730171">
            <w:pPr>
              <w:numPr>
                <w:ilvl w:val="12"/>
                <w:numId w:val="0"/>
              </w:numPr>
              <w:spacing w:before="60" w:after="60"/>
              <w:jc w:val="center"/>
            </w:pPr>
          </w:p>
        </w:tc>
      </w:tr>
      <w:tr w:rsidR="00696FB8" w14:paraId="6E415544" w14:textId="77777777" w:rsidTr="00730171">
        <w:trPr>
          <w:cantSplit/>
          <w:trHeight w:val="392"/>
        </w:trPr>
        <w:tc>
          <w:tcPr>
            <w:tcW w:w="9214" w:type="dxa"/>
            <w:gridSpan w:val="5"/>
          </w:tcPr>
          <w:p w14:paraId="3B6D617A" w14:textId="77777777" w:rsidR="00696FB8" w:rsidRPr="004A765B" w:rsidRDefault="00696FB8" w:rsidP="00730171">
            <w:pPr>
              <w:numPr>
                <w:ilvl w:val="12"/>
                <w:numId w:val="0"/>
              </w:numPr>
              <w:spacing w:before="60" w:after="60"/>
            </w:pPr>
            <w:r>
              <w:t>Weight:</w:t>
            </w:r>
          </w:p>
        </w:tc>
      </w:tr>
      <w:tr w:rsidR="00696FB8" w14:paraId="343A453F" w14:textId="77777777" w:rsidTr="00730171">
        <w:trPr>
          <w:cantSplit/>
          <w:trHeight w:val="392"/>
        </w:trPr>
        <w:tc>
          <w:tcPr>
            <w:tcW w:w="4962" w:type="dxa"/>
          </w:tcPr>
          <w:p w14:paraId="5B710AA3" w14:textId="77777777" w:rsidR="00696FB8" w:rsidRPr="004A765B" w:rsidRDefault="00696FB8" w:rsidP="006954EF">
            <w:pPr>
              <w:numPr>
                <w:ilvl w:val="0"/>
                <w:numId w:val="24"/>
              </w:numPr>
              <w:spacing w:before="60" w:after="60"/>
            </w:pPr>
            <w:r>
              <w:t xml:space="preserve">complete turbine rotor </w:t>
            </w:r>
          </w:p>
        </w:tc>
        <w:tc>
          <w:tcPr>
            <w:tcW w:w="1417" w:type="dxa"/>
          </w:tcPr>
          <w:p w14:paraId="1AB1EFA6" w14:textId="77777777" w:rsidR="00696FB8" w:rsidRDefault="00696FB8" w:rsidP="00730171">
            <w:pPr>
              <w:numPr>
                <w:ilvl w:val="12"/>
                <w:numId w:val="0"/>
              </w:numPr>
              <w:spacing w:before="60" w:after="60"/>
              <w:jc w:val="center"/>
            </w:pPr>
            <w:r>
              <w:t>kg</w:t>
            </w:r>
          </w:p>
        </w:tc>
        <w:tc>
          <w:tcPr>
            <w:tcW w:w="2835" w:type="dxa"/>
            <w:gridSpan w:val="3"/>
          </w:tcPr>
          <w:p w14:paraId="37438461" w14:textId="77777777" w:rsidR="00696FB8" w:rsidRDefault="00696FB8" w:rsidP="00730171">
            <w:pPr>
              <w:numPr>
                <w:ilvl w:val="12"/>
                <w:numId w:val="0"/>
              </w:numPr>
              <w:spacing w:before="60" w:after="60"/>
              <w:jc w:val="center"/>
            </w:pPr>
          </w:p>
        </w:tc>
      </w:tr>
      <w:tr w:rsidR="00696FB8" w14:paraId="5FF63834" w14:textId="77777777" w:rsidTr="00730171">
        <w:trPr>
          <w:cantSplit/>
          <w:trHeight w:val="392"/>
        </w:trPr>
        <w:tc>
          <w:tcPr>
            <w:tcW w:w="4962" w:type="dxa"/>
          </w:tcPr>
          <w:p w14:paraId="3A7F4AB8" w14:textId="77777777" w:rsidR="00696FB8" w:rsidRPr="004A765B" w:rsidRDefault="00696FB8" w:rsidP="006954EF">
            <w:pPr>
              <w:numPr>
                <w:ilvl w:val="0"/>
                <w:numId w:val="24"/>
              </w:numPr>
              <w:spacing w:before="60" w:after="60"/>
            </w:pPr>
            <w:r>
              <w:t xml:space="preserve">complete casing cover </w:t>
            </w:r>
          </w:p>
        </w:tc>
        <w:tc>
          <w:tcPr>
            <w:tcW w:w="1417" w:type="dxa"/>
          </w:tcPr>
          <w:p w14:paraId="40623D99" w14:textId="77777777" w:rsidR="00696FB8" w:rsidRDefault="00696FB8" w:rsidP="00730171">
            <w:pPr>
              <w:numPr>
                <w:ilvl w:val="12"/>
                <w:numId w:val="0"/>
              </w:numPr>
              <w:spacing w:before="60" w:after="60"/>
              <w:jc w:val="center"/>
            </w:pPr>
            <w:r>
              <w:t>kg</w:t>
            </w:r>
          </w:p>
        </w:tc>
        <w:tc>
          <w:tcPr>
            <w:tcW w:w="2835" w:type="dxa"/>
            <w:gridSpan w:val="3"/>
          </w:tcPr>
          <w:p w14:paraId="13E1FEBC" w14:textId="77777777" w:rsidR="00696FB8" w:rsidRDefault="00696FB8" w:rsidP="00730171">
            <w:pPr>
              <w:numPr>
                <w:ilvl w:val="12"/>
                <w:numId w:val="0"/>
              </w:numPr>
              <w:spacing w:before="60" w:after="60"/>
              <w:jc w:val="center"/>
            </w:pPr>
          </w:p>
        </w:tc>
      </w:tr>
      <w:tr w:rsidR="00696FB8" w14:paraId="0BCAC446" w14:textId="77777777" w:rsidTr="00730171">
        <w:trPr>
          <w:cantSplit/>
          <w:trHeight w:val="392"/>
        </w:trPr>
        <w:tc>
          <w:tcPr>
            <w:tcW w:w="4962" w:type="dxa"/>
          </w:tcPr>
          <w:p w14:paraId="03D70ECB" w14:textId="77777777" w:rsidR="00696FB8" w:rsidRPr="004A765B" w:rsidRDefault="00696FB8" w:rsidP="006954EF">
            <w:pPr>
              <w:numPr>
                <w:ilvl w:val="0"/>
                <w:numId w:val="24"/>
              </w:numPr>
              <w:spacing w:before="60" w:after="60"/>
            </w:pPr>
            <w:r>
              <w:t xml:space="preserve">complete casing bottom </w:t>
            </w:r>
          </w:p>
        </w:tc>
        <w:tc>
          <w:tcPr>
            <w:tcW w:w="1417" w:type="dxa"/>
          </w:tcPr>
          <w:p w14:paraId="6C5F246F" w14:textId="77777777" w:rsidR="00696FB8" w:rsidRDefault="00696FB8" w:rsidP="00730171">
            <w:pPr>
              <w:numPr>
                <w:ilvl w:val="12"/>
                <w:numId w:val="0"/>
              </w:numPr>
              <w:spacing w:before="60" w:after="60"/>
              <w:jc w:val="center"/>
            </w:pPr>
            <w:r>
              <w:t>kg</w:t>
            </w:r>
          </w:p>
        </w:tc>
        <w:tc>
          <w:tcPr>
            <w:tcW w:w="2835" w:type="dxa"/>
            <w:gridSpan w:val="3"/>
          </w:tcPr>
          <w:p w14:paraId="1905BA5A" w14:textId="77777777" w:rsidR="00696FB8" w:rsidRDefault="00696FB8" w:rsidP="00730171">
            <w:pPr>
              <w:numPr>
                <w:ilvl w:val="12"/>
                <w:numId w:val="0"/>
              </w:numPr>
              <w:spacing w:before="60" w:after="60"/>
              <w:jc w:val="center"/>
            </w:pPr>
          </w:p>
        </w:tc>
      </w:tr>
      <w:tr w:rsidR="00696FB8" w:rsidRPr="00C629E8" w14:paraId="13E9125D" w14:textId="77777777" w:rsidTr="00730171">
        <w:trPr>
          <w:cantSplit/>
          <w:trHeight w:val="322"/>
        </w:trPr>
        <w:tc>
          <w:tcPr>
            <w:tcW w:w="9214" w:type="dxa"/>
            <w:gridSpan w:val="5"/>
            <w:shd w:val="clear" w:color="auto" w:fill="FFCC99"/>
          </w:tcPr>
          <w:p w14:paraId="7CD86008" w14:textId="77777777" w:rsidR="00696FB8" w:rsidRPr="004A765B" w:rsidRDefault="00696FB8" w:rsidP="00730171">
            <w:pPr>
              <w:spacing w:before="60" w:after="60"/>
              <w:jc w:val="both"/>
            </w:pPr>
            <w:r>
              <w:rPr>
                <w:b/>
              </w:rPr>
              <w:t xml:space="preserve">Extraction flaps of TG </w:t>
            </w:r>
            <w:r>
              <w:t>(fill in separately for each flap)</w:t>
            </w:r>
          </w:p>
        </w:tc>
      </w:tr>
      <w:tr w:rsidR="00696FB8" w14:paraId="7AD11311" w14:textId="77777777" w:rsidTr="00730171">
        <w:trPr>
          <w:cantSplit/>
          <w:tblHeader/>
        </w:trPr>
        <w:tc>
          <w:tcPr>
            <w:tcW w:w="4962" w:type="dxa"/>
            <w:shd w:val="pct12" w:color="000000" w:fill="FFFFFF"/>
          </w:tcPr>
          <w:p w14:paraId="6F722C36" w14:textId="77777777" w:rsidR="00696FB8" w:rsidRPr="004A765B" w:rsidRDefault="00696FB8" w:rsidP="00730171">
            <w:pPr>
              <w:numPr>
                <w:ilvl w:val="12"/>
                <w:numId w:val="0"/>
              </w:numPr>
              <w:spacing w:before="60" w:after="60"/>
              <w:rPr>
                <w:b/>
                <w:i/>
              </w:rPr>
            </w:pPr>
            <w:r>
              <w:rPr>
                <w:b/>
                <w:i/>
              </w:rPr>
              <w:t>Parameter</w:t>
            </w:r>
          </w:p>
        </w:tc>
        <w:tc>
          <w:tcPr>
            <w:tcW w:w="1417" w:type="dxa"/>
            <w:shd w:val="pct12" w:color="000000" w:fill="FFFFFF"/>
          </w:tcPr>
          <w:p w14:paraId="0A16F6D3" w14:textId="77777777" w:rsidR="00696FB8" w:rsidRDefault="00696FB8" w:rsidP="00730171">
            <w:pPr>
              <w:numPr>
                <w:ilvl w:val="12"/>
                <w:numId w:val="0"/>
              </w:numPr>
              <w:spacing w:before="60" w:after="60"/>
              <w:jc w:val="center"/>
              <w:rPr>
                <w:b/>
                <w:i/>
              </w:rPr>
            </w:pPr>
            <w:r>
              <w:rPr>
                <w:b/>
                <w:i/>
              </w:rPr>
              <w:t>Unit</w:t>
            </w:r>
          </w:p>
        </w:tc>
        <w:tc>
          <w:tcPr>
            <w:tcW w:w="2835" w:type="dxa"/>
            <w:gridSpan w:val="3"/>
            <w:shd w:val="pct12" w:color="000000" w:fill="FFFFFF"/>
          </w:tcPr>
          <w:p w14:paraId="2E07C303" w14:textId="77777777" w:rsidR="00696FB8" w:rsidRDefault="00696FB8" w:rsidP="00730171">
            <w:pPr>
              <w:numPr>
                <w:ilvl w:val="12"/>
                <w:numId w:val="0"/>
              </w:numPr>
              <w:spacing w:before="60" w:after="60"/>
              <w:jc w:val="center"/>
              <w:rPr>
                <w:b/>
                <w:i/>
              </w:rPr>
            </w:pPr>
            <w:r>
              <w:rPr>
                <w:b/>
                <w:i/>
                <w:sz w:val="20"/>
              </w:rPr>
              <w:t>Value / data/ information</w:t>
            </w:r>
          </w:p>
        </w:tc>
      </w:tr>
      <w:tr w:rsidR="00696FB8" w14:paraId="6A3085DE" w14:textId="77777777" w:rsidTr="00730171">
        <w:trPr>
          <w:cantSplit/>
        </w:trPr>
        <w:tc>
          <w:tcPr>
            <w:tcW w:w="4962" w:type="dxa"/>
          </w:tcPr>
          <w:p w14:paraId="41D5703B" w14:textId="77777777" w:rsidR="00696FB8" w:rsidRPr="004A765B" w:rsidRDefault="00696FB8" w:rsidP="00730171">
            <w:pPr>
              <w:spacing w:before="60" w:after="60"/>
              <w:ind w:left="283" w:hanging="283"/>
            </w:pPr>
            <w:r>
              <w:t>Manufacturer</w:t>
            </w:r>
          </w:p>
        </w:tc>
        <w:tc>
          <w:tcPr>
            <w:tcW w:w="1417" w:type="dxa"/>
          </w:tcPr>
          <w:p w14:paraId="343F676B" w14:textId="77777777" w:rsidR="00696FB8" w:rsidRDefault="00696FB8" w:rsidP="00730171">
            <w:pPr>
              <w:spacing w:before="60" w:after="60"/>
              <w:jc w:val="center"/>
            </w:pPr>
            <w:r>
              <w:t>-</w:t>
            </w:r>
          </w:p>
        </w:tc>
        <w:tc>
          <w:tcPr>
            <w:tcW w:w="2835" w:type="dxa"/>
            <w:gridSpan w:val="3"/>
          </w:tcPr>
          <w:p w14:paraId="7F6F417E" w14:textId="77777777" w:rsidR="00696FB8" w:rsidRDefault="00696FB8" w:rsidP="00730171">
            <w:pPr>
              <w:spacing w:before="60" w:after="60"/>
              <w:jc w:val="center"/>
            </w:pPr>
          </w:p>
        </w:tc>
      </w:tr>
      <w:tr w:rsidR="00696FB8" w14:paraId="065C44F4" w14:textId="77777777" w:rsidTr="00730171">
        <w:trPr>
          <w:cantSplit/>
        </w:trPr>
        <w:tc>
          <w:tcPr>
            <w:tcW w:w="4962" w:type="dxa"/>
          </w:tcPr>
          <w:p w14:paraId="628C82AB" w14:textId="77777777" w:rsidR="00696FB8" w:rsidRDefault="00696FB8" w:rsidP="00730171">
            <w:pPr>
              <w:spacing w:before="60" w:after="60"/>
              <w:ind w:left="283" w:hanging="283"/>
            </w:pPr>
            <w:r>
              <w:t>Valve type</w:t>
            </w:r>
          </w:p>
        </w:tc>
        <w:tc>
          <w:tcPr>
            <w:tcW w:w="1417" w:type="dxa"/>
          </w:tcPr>
          <w:p w14:paraId="437DBEFA" w14:textId="77777777" w:rsidR="00696FB8" w:rsidRDefault="00696FB8" w:rsidP="00730171">
            <w:pPr>
              <w:spacing w:before="60" w:after="60"/>
              <w:jc w:val="center"/>
            </w:pPr>
            <w:r>
              <w:t>-</w:t>
            </w:r>
          </w:p>
        </w:tc>
        <w:tc>
          <w:tcPr>
            <w:tcW w:w="2835" w:type="dxa"/>
            <w:gridSpan w:val="3"/>
          </w:tcPr>
          <w:p w14:paraId="4A144307" w14:textId="77777777" w:rsidR="00696FB8" w:rsidRDefault="00696FB8" w:rsidP="00730171">
            <w:pPr>
              <w:spacing w:before="60" w:after="60"/>
              <w:jc w:val="center"/>
            </w:pPr>
          </w:p>
        </w:tc>
      </w:tr>
      <w:tr w:rsidR="00696FB8" w14:paraId="1909D1FA" w14:textId="77777777" w:rsidTr="00730171">
        <w:trPr>
          <w:cantSplit/>
        </w:trPr>
        <w:tc>
          <w:tcPr>
            <w:tcW w:w="4962" w:type="dxa"/>
          </w:tcPr>
          <w:p w14:paraId="1CCDFD37" w14:textId="77777777" w:rsidR="00696FB8" w:rsidRDefault="00696FB8" w:rsidP="00730171">
            <w:pPr>
              <w:spacing w:before="60" w:after="60"/>
              <w:ind w:left="283" w:hanging="283"/>
            </w:pPr>
            <w:r>
              <w:t>Nominal inside diameter</w:t>
            </w:r>
          </w:p>
        </w:tc>
        <w:tc>
          <w:tcPr>
            <w:tcW w:w="1417" w:type="dxa"/>
          </w:tcPr>
          <w:p w14:paraId="2577DFC7" w14:textId="77777777" w:rsidR="00696FB8" w:rsidRDefault="00696FB8" w:rsidP="00730171">
            <w:pPr>
              <w:spacing w:before="60" w:after="60"/>
              <w:jc w:val="center"/>
            </w:pPr>
            <w:r>
              <w:t>DN:</w:t>
            </w:r>
          </w:p>
        </w:tc>
        <w:tc>
          <w:tcPr>
            <w:tcW w:w="2835" w:type="dxa"/>
            <w:gridSpan w:val="3"/>
          </w:tcPr>
          <w:p w14:paraId="02D0A2FF" w14:textId="77777777" w:rsidR="00696FB8" w:rsidRDefault="00696FB8" w:rsidP="00730171">
            <w:pPr>
              <w:spacing w:before="60" w:after="60"/>
              <w:jc w:val="center"/>
            </w:pPr>
          </w:p>
        </w:tc>
      </w:tr>
      <w:tr w:rsidR="00696FB8" w14:paraId="5201B512" w14:textId="77777777" w:rsidTr="00730171">
        <w:trPr>
          <w:cantSplit/>
        </w:trPr>
        <w:tc>
          <w:tcPr>
            <w:tcW w:w="4962" w:type="dxa"/>
          </w:tcPr>
          <w:p w14:paraId="28C92649" w14:textId="77777777" w:rsidR="00696FB8" w:rsidRDefault="00696FB8" w:rsidP="00730171">
            <w:pPr>
              <w:spacing w:before="60" w:after="60"/>
              <w:ind w:left="283" w:hanging="283"/>
            </w:pPr>
            <w:r>
              <w:lastRenderedPageBreak/>
              <w:t>Pressure nominal</w:t>
            </w:r>
          </w:p>
        </w:tc>
        <w:tc>
          <w:tcPr>
            <w:tcW w:w="1417" w:type="dxa"/>
          </w:tcPr>
          <w:p w14:paraId="47CE8D6B" w14:textId="77777777" w:rsidR="00696FB8" w:rsidRDefault="00696FB8" w:rsidP="00730171">
            <w:pPr>
              <w:spacing w:before="60" w:after="60"/>
              <w:jc w:val="center"/>
            </w:pPr>
            <w:r>
              <w:t>PN</w:t>
            </w:r>
          </w:p>
        </w:tc>
        <w:tc>
          <w:tcPr>
            <w:tcW w:w="2835" w:type="dxa"/>
            <w:gridSpan w:val="3"/>
          </w:tcPr>
          <w:p w14:paraId="5A1425F9" w14:textId="77777777" w:rsidR="00696FB8" w:rsidRDefault="00696FB8" w:rsidP="00730171">
            <w:pPr>
              <w:spacing w:before="60" w:after="60"/>
              <w:jc w:val="center"/>
            </w:pPr>
          </w:p>
        </w:tc>
      </w:tr>
      <w:tr w:rsidR="00696FB8" w14:paraId="50C112AE" w14:textId="77777777" w:rsidTr="00730171">
        <w:trPr>
          <w:cantSplit/>
        </w:trPr>
        <w:tc>
          <w:tcPr>
            <w:tcW w:w="4962" w:type="dxa"/>
          </w:tcPr>
          <w:p w14:paraId="268C57CC" w14:textId="77777777" w:rsidR="00696FB8" w:rsidRDefault="00696FB8" w:rsidP="00730171">
            <w:pPr>
              <w:spacing w:before="60" w:after="60"/>
              <w:ind w:left="283" w:hanging="283"/>
            </w:pPr>
            <w:r>
              <w:t>Working stage</w:t>
            </w:r>
          </w:p>
        </w:tc>
        <w:tc>
          <w:tcPr>
            <w:tcW w:w="1417" w:type="dxa"/>
          </w:tcPr>
          <w:p w14:paraId="7110E1EE" w14:textId="77777777" w:rsidR="00696FB8" w:rsidRDefault="00696FB8" w:rsidP="00730171">
            <w:pPr>
              <w:spacing w:before="60" w:after="60"/>
              <w:jc w:val="center"/>
            </w:pPr>
            <w:r>
              <w:t>-</w:t>
            </w:r>
          </w:p>
        </w:tc>
        <w:tc>
          <w:tcPr>
            <w:tcW w:w="2835" w:type="dxa"/>
            <w:gridSpan w:val="3"/>
          </w:tcPr>
          <w:p w14:paraId="2FB869D6" w14:textId="77777777" w:rsidR="00696FB8" w:rsidRDefault="00696FB8" w:rsidP="00730171">
            <w:pPr>
              <w:spacing w:before="60" w:after="60"/>
              <w:jc w:val="center"/>
            </w:pPr>
          </w:p>
        </w:tc>
      </w:tr>
      <w:tr w:rsidR="00696FB8" w:rsidRPr="00C629E8" w14:paraId="1E8727CE" w14:textId="77777777" w:rsidTr="00730171">
        <w:trPr>
          <w:cantSplit/>
          <w:trHeight w:val="322"/>
        </w:trPr>
        <w:tc>
          <w:tcPr>
            <w:tcW w:w="9214" w:type="dxa"/>
            <w:gridSpan w:val="5"/>
            <w:shd w:val="clear" w:color="auto" w:fill="FFCC99"/>
          </w:tcPr>
          <w:p w14:paraId="19F6722F" w14:textId="77777777" w:rsidR="00696FB8" w:rsidRPr="001867D2" w:rsidRDefault="00696FB8" w:rsidP="00730171">
            <w:pPr>
              <w:spacing w:before="60" w:after="60"/>
              <w:jc w:val="both"/>
            </w:pPr>
            <w:r>
              <w:rPr>
                <w:b/>
              </w:rPr>
              <w:t xml:space="preserve">Extraction flaps of TG </w:t>
            </w:r>
            <w:r>
              <w:t>(fill in separately for each flap)</w:t>
            </w:r>
          </w:p>
        </w:tc>
      </w:tr>
      <w:tr w:rsidR="00696FB8" w14:paraId="3BD4BB1F" w14:textId="77777777" w:rsidTr="00730171">
        <w:trPr>
          <w:cantSplit/>
          <w:tblHeader/>
        </w:trPr>
        <w:tc>
          <w:tcPr>
            <w:tcW w:w="4962" w:type="dxa"/>
            <w:shd w:val="pct12" w:color="000000" w:fill="FFFFFF"/>
          </w:tcPr>
          <w:p w14:paraId="420EBC30" w14:textId="77777777" w:rsidR="00696FB8" w:rsidRDefault="00696FB8" w:rsidP="00730171">
            <w:pPr>
              <w:numPr>
                <w:ilvl w:val="12"/>
                <w:numId w:val="0"/>
              </w:numPr>
              <w:spacing w:before="60" w:after="60"/>
              <w:rPr>
                <w:b/>
                <w:i/>
              </w:rPr>
            </w:pPr>
            <w:r>
              <w:rPr>
                <w:b/>
                <w:i/>
              </w:rPr>
              <w:t>Parameter</w:t>
            </w:r>
          </w:p>
        </w:tc>
        <w:tc>
          <w:tcPr>
            <w:tcW w:w="1417" w:type="dxa"/>
            <w:shd w:val="pct12" w:color="000000" w:fill="FFFFFF"/>
          </w:tcPr>
          <w:p w14:paraId="4A5659AD" w14:textId="77777777" w:rsidR="00696FB8" w:rsidRDefault="00696FB8" w:rsidP="00730171">
            <w:pPr>
              <w:numPr>
                <w:ilvl w:val="12"/>
                <w:numId w:val="0"/>
              </w:numPr>
              <w:spacing w:before="60" w:after="60"/>
              <w:jc w:val="center"/>
              <w:rPr>
                <w:b/>
                <w:i/>
              </w:rPr>
            </w:pPr>
            <w:r>
              <w:rPr>
                <w:b/>
                <w:i/>
              </w:rPr>
              <w:t>Unit</w:t>
            </w:r>
          </w:p>
        </w:tc>
        <w:tc>
          <w:tcPr>
            <w:tcW w:w="2835" w:type="dxa"/>
            <w:gridSpan w:val="3"/>
            <w:shd w:val="pct12" w:color="000000" w:fill="FFFFFF"/>
          </w:tcPr>
          <w:p w14:paraId="6DBB0C53" w14:textId="77777777" w:rsidR="00696FB8" w:rsidRDefault="00696FB8" w:rsidP="00730171">
            <w:pPr>
              <w:numPr>
                <w:ilvl w:val="12"/>
                <w:numId w:val="0"/>
              </w:numPr>
              <w:spacing w:before="60" w:after="60"/>
              <w:jc w:val="center"/>
              <w:rPr>
                <w:b/>
                <w:i/>
              </w:rPr>
            </w:pPr>
            <w:r>
              <w:rPr>
                <w:b/>
                <w:i/>
                <w:sz w:val="20"/>
              </w:rPr>
              <w:t>Value / data/ information</w:t>
            </w:r>
          </w:p>
        </w:tc>
      </w:tr>
      <w:tr w:rsidR="00696FB8" w14:paraId="66F29353" w14:textId="77777777" w:rsidTr="00730171">
        <w:trPr>
          <w:cantSplit/>
        </w:trPr>
        <w:tc>
          <w:tcPr>
            <w:tcW w:w="4962" w:type="dxa"/>
          </w:tcPr>
          <w:p w14:paraId="6B1B6E8C" w14:textId="77777777" w:rsidR="00696FB8" w:rsidRDefault="00696FB8" w:rsidP="00730171">
            <w:pPr>
              <w:spacing w:before="60" w:after="60"/>
              <w:ind w:left="283" w:hanging="283"/>
            </w:pPr>
            <w:r>
              <w:t>Manufacturer</w:t>
            </w:r>
          </w:p>
        </w:tc>
        <w:tc>
          <w:tcPr>
            <w:tcW w:w="1417" w:type="dxa"/>
          </w:tcPr>
          <w:p w14:paraId="166CEC58" w14:textId="77777777" w:rsidR="00696FB8" w:rsidRDefault="00696FB8" w:rsidP="00730171">
            <w:pPr>
              <w:spacing w:before="60" w:after="60"/>
              <w:jc w:val="center"/>
            </w:pPr>
            <w:r>
              <w:t>-</w:t>
            </w:r>
          </w:p>
        </w:tc>
        <w:tc>
          <w:tcPr>
            <w:tcW w:w="2835" w:type="dxa"/>
            <w:gridSpan w:val="3"/>
          </w:tcPr>
          <w:p w14:paraId="6BB3ACA1" w14:textId="77777777" w:rsidR="00696FB8" w:rsidRDefault="00696FB8" w:rsidP="00730171">
            <w:pPr>
              <w:spacing w:before="60" w:after="60"/>
              <w:jc w:val="center"/>
            </w:pPr>
          </w:p>
        </w:tc>
      </w:tr>
      <w:tr w:rsidR="00696FB8" w14:paraId="1A21007D" w14:textId="77777777" w:rsidTr="00730171">
        <w:trPr>
          <w:cantSplit/>
        </w:trPr>
        <w:tc>
          <w:tcPr>
            <w:tcW w:w="4962" w:type="dxa"/>
          </w:tcPr>
          <w:p w14:paraId="030AB44B" w14:textId="77777777" w:rsidR="00696FB8" w:rsidRPr="004A765B" w:rsidRDefault="00696FB8" w:rsidP="00730171">
            <w:pPr>
              <w:spacing w:before="60" w:after="60"/>
              <w:ind w:left="283" w:hanging="283"/>
            </w:pPr>
            <w:r>
              <w:t>Valve type</w:t>
            </w:r>
          </w:p>
        </w:tc>
        <w:tc>
          <w:tcPr>
            <w:tcW w:w="1417" w:type="dxa"/>
          </w:tcPr>
          <w:p w14:paraId="4CB34C41" w14:textId="77777777" w:rsidR="00696FB8" w:rsidRDefault="00696FB8" w:rsidP="00730171">
            <w:pPr>
              <w:spacing w:before="60" w:after="60"/>
              <w:jc w:val="center"/>
            </w:pPr>
            <w:r>
              <w:t>-</w:t>
            </w:r>
          </w:p>
        </w:tc>
        <w:tc>
          <w:tcPr>
            <w:tcW w:w="2835" w:type="dxa"/>
            <w:gridSpan w:val="3"/>
          </w:tcPr>
          <w:p w14:paraId="15813D7F" w14:textId="77777777" w:rsidR="00696FB8" w:rsidRDefault="00696FB8" w:rsidP="00730171">
            <w:pPr>
              <w:spacing w:before="60" w:after="60"/>
              <w:jc w:val="center"/>
            </w:pPr>
          </w:p>
        </w:tc>
      </w:tr>
      <w:tr w:rsidR="00696FB8" w14:paraId="6D05F303" w14:textId="77777777" w:rsidTr="00730171">
        <w:trPr>
          <w:cantSplit/>
        </w:trPr>
        <w:tc>
          <w:tcPr>
            <w:tcW w:w="4962" w:type="dxa"/>
          </w:tcPr>
          <w:p w14:paraId="7F1C7C98" w14:textId="77777777" w:rsidR="00696FB8" w:rsidRPr="004A765B" w:rsidRDefault="00696FB8" w:rsidP="00730171">
            <w:pPr>
              <w:spacing w:before="60" w:after="60"/>
              <w:ind w:left="283" w:hanging="283"/>
            </w:pPr>
            <w:r>
              <w:t>Nominal inside diameter</w:t>
            </w:r>
          </w:p>
        </w:tc>
        <w:tc>
          <w:tcPr>
            <w:tcW w:w="1417" w:type="dxa"/>
          </w:tcPr>
          <w:p w14:paraId="02E4D479" w14:textId="77777777" w:rsidR="00696FB8" w:rsidRDefault="00696FB8" w:rsidP="00730171">
            <w:pPr>
              <w:spacing w:before="60" w:after="60"/>
              <w:jc w:val="center"/>
            </w:pPr>
            <w:r>
              <w:t>DN:</w:t>
            </w:r>
          </w:p>
        </w:tc>
        <w:tc>
          <w:tcPr>
            <w:tcW w:w="2835" w:type="dxa"/>
            <w:gridSpan w:val="3"/>
          </w:tcPr>
          <w:p w14:paraId="1FB7E62C" w14:textId="77777777" w:rsidR="00696FB8" w:rsidRDefault="00696FB8" w:rsidP="00730171">
            <w:pPr>
              <w:spacing w:before="60" w:after="60"/>
              <w:jc w:val="center"/>
            </w:pPr>
          </w:p>
        </w:tc>
      </w:tr>
      <w:tr w:rsidR="00696FB8" w14:paraId="1BA934E5" w14:textId="77777777" w:rsidTr="00730171">
        <w:trPr>
          <w:cantSplit/>
        </w:trPr>
        <w:tc>
          <w:tcPr>
            <w:tcW w:w="4962" w:type="dxa"/>
          </w:tcPr>
          <w:p w14:paraId="1848A072" w14:textId="77777777" w:rsidR="00696FB8" w:rsidRPr="004A765B" w:rsidRDefault="00696FB8" w:rsidP="00730171">
            <w:pPr>
              <w:spacing w:before="60" w:after="60"/>
              <w:ind w:left="283" w:hanging="283"/>
            </w:pPr>
            <w:r>
              <w:t>Pressure nominal</w:t>
            </w:r>
          </w:p>
        </w:tc>
        <w:tc>
          <w:tcPr>
            <w:tcW w:w="1417" w:type="dxa"/>
          </w:tcPr>
          <w:p w14:paraId="353FEDB0" w14:textId="77777777" w:rsidR="00696FB8" w:rsidRDefault="00696FB8" w:rsidP="00730171">
            <w:pPr>
              <w:spacing w:before="60" w:after="60"/>
              <w:jc w:val="center"/>
            </w:pPr>
            <w:r>
              <w:t>PN</w:t>
            </w:r>
          </w:p>
        </w:tc>
        <w:tc>
          <w:tcPr>
            <w:tcW w:w="2835" w:type="dxa"/>
            <w:gridSpan w:val="3"/>
          </w:tcPr>
          <w:p w14:paraId="708E3C38" w14:textId="77777777" w:rsidR="00696FB8" w:rsidRDefault="00696FB8" w:rsidP="00730171">
            <w:pPr>
              <w:spacing w:before="60" w:after="60"/>
              <w:jc w:val="center"/>
            </w:pPr>
          </w:p>
        </w:tc>
      </w:tr>
      <w:tr w:rsidR="00696FB8" w14:paraId="433A6099" w14:textId="77777777" w:rsidTr="00730171">
        <w:trPr>
          <w:cantSplit/>
        </w:trPr>
        <w:tc>
          <w:tcPr>
            <w:tcW w:w="4962" w:type="dxa"/>
          </w:tcPr>
          <w:p w14:paraId="455EF51B" w14:textId="77777777" w:rsidR="00696FB8" w:rsidRPr="004A765B" w:rsidRDefault="00696FB8" w:rsidP="00730171">
            <w:pPr>
              <w:spacing w:before="60" w:after="60"/>
              <w:ind w:left="283" w:hanging="283"/>
            </w:pPr>
            <w:r>
              <w:t>Working stage</w:t>
            </w:r>
          </w:p>
        </w:tc>
        <w:tc>
          <w:tcPr>
            <w:tcW w:w="1417" w:type="dxa"/>
          </w:tcPr>
          <w:p w14:paraId="66EDE453" w14:textId="77777777" w:rsidR="00696FB8" w:rsidRDefault="00696FB8" w:rsidP="00730171">
            <w:pPr>
              <w:spacing w:before="60" w:after="60"/>
              <w:jc w:val="center"/>
            </w:pPr>
            <w:r>
              <w:t>-</w:t>
            </w:r>
          </w:p>
        </w:tc>
        <w:tc>
          <w:tcPr>
            <w:tcW w:w="2835" w:type="dxa"/>
            <w:gridSpan w:val="3"/>
          </w:tcPr>
          <w:p w14:paraId="4F5D23FC" w14:textId="77777777" w:rsidR="00696FB8" w:rsidRDefault="00696FB8" w:rsidP="00730171">
            <w:pPr>
              <w:spacing w:before="60" w:after="60"/>
              <w:jc w:val="center"/>
            </w:pPr>
          </w:p>
        </w:tc>
      </w:tr>
      <w:tr w:rsidR="00696FB8" w:rsidRPr="00C629E8" w14:paraId="4AA051C8" w14:textId="77777777" w:rsidTr="00730171">
        <w:trPr>
          <w:cantSplit/>
          <w:trHeight w:val="322"/>
        </w:trPr>
        <w:tc>
          <w:tcPr>
            <w:tcW w:w="9214" w:type="dxa"/>
            <w:gridSpan w:val="5"/>
            <w:shd w:val="clear" w:color="auto" w:fill="FFCC99"/>
          </w:tcPr>
          <w:p w14:paraId="3198B68F" w14:textId="77777777" w:rsidR="00696FB8" w:rsidRPr="004A765B" w:rsidRDefault="00696FB8" w:rsidP="00730171">
            <w:pPr>
              <w:spacing w:before="60" w:after="60"/>
              <w:jc w:val="both"/>
            </w:pPr>
            <w:r>
              <w:rPr>
                <w:b/>
              </w:rPr>
              <w:t xml:space="preserve">Quick-closing valve of TG </w:t>
            </w:r>
          </w:p>
        </w:tc>
      </w:tr>
      <w:tr w:rsidR="00696FB8" w14:paraId="3ABB0F17" w14:textId="77777777" w:rsidTr="00730171">
        <w:trPr>
          <w:cantSplit/>
          <w:tblHeader/>
        </w:trPr>
        <w:tc>
          <w:tcPr>
            <w:tcW w:w="4962" w:type="dxa"/>
            <w:shd w:val="pct12" w:color="000000" w:fill="FFFFFF"/>
          </w:tcPr>
          <w:p w14:paraId="036E4A97" w14:textId="77777777" w:rsidR="00696FB8" w:rsidRPr="004A765B" w:rsidRDefault="00696FB8" w:rsidP="00730171">
            <w:pPr>
              <w:numPr>
                <w:ilvl w:val="12"/>
                <w:numId w:val="0"/>
              </w:numPr>
              <w:spacing w:before="60" w:after="60"/>
              <w:rPr>
                <w:b/>
                <w:i/>
              </w:rPr>
            </w:pPr>
            <w:r>
              <w:rPr>
                <w:b/>
                <w:i/>
              </w:rPr>
              <w:t>Parameter</w:t>
            </w:r>
          </w:p>
        </w:tc>
        <w:tc>
          <w:tcPr>
            <w:tcW w:w="1417" w:type="dxa"/>
            <w:shd w:val="pct12" w:color="000000" w:fill="FFFFFF"/>
          </w:tcPr>
          <w:p w14:paraId="393029AB" w14:textId="77777777" w:rsidR="00696FB8" w:rsidRDefault="00696FB8" w:rsidP="00730171">
            <w:pPr>
              <w:numPr>
                <w:ilvl w:val="12"/>
                <w:numId w:val="0"/>
              </w:numPr>
              <w:spacing w:before="60" w:after="60"/>
              <w:jc w:val="center"/>
              <w:rPr>
                <w:b/>
                <w:i/>
              </w:rPr>
            </w:pPr>
            <w:r>
              <w:rPr>
                <w:b/>
                <w:i/>
              </w:rPr>
              <w:t>Unit</w:t>
            </w:r>
          </w:p>
        </w:tc>
        <w:tc>
          <w:tcPr>
            <w:tcW w:w="2835" w:type="dxa"/>
            <w:gridSpan w:val="3"/>
            <w:shd w:val="pct12" w:color="000000" w:fill="FFFFFF"/>
          </w:tcPr>
          <w:p w14:paraId="07BB6269" w14:textId="77777777" w:rsidR="00696FB8" w:rsidRDefault="00696FB8" w:rsidP="00730171">
            <w:pPr>
              <w:numPr>
                <w:ilvl w:val="12"/>
                <w:numId w:val="0"/>
              </w:numPr>
              <w:spacing w:before="60" w:after="60"/>
              <w:jc w:val="center"/>
              <w:rPr>
                <w:b/>
                <w:i/>
              </w:rPr>
            </w:pPr>
            <w:r>
              <w:rPr>
                <w:b/>
                <w:i/>
                <w:sz w:val="20"/>
              </w:rPr>
              <w:t>Value / data/ information</w:t>
            </w:r>
          </w:p>
        </w:tc>
      </w:tr>
      <w:tr w:rsidR="00696FB8" w14:paraId="23238C72" w14:textId="77777777" w:rsidTr="00730171">
        <w:trPr>
          <w:cantSplit/>
        </w:trPr>
        <w:tc>
          <w:tcPr>
            <w:tcW w:w="4962" w:type="dxa"/>
          </w:tcPr>
          <w:p w14:paraId="353EC0FE" w14:textId="77777777" w:rsidR="00696FB8" w:rsidRPr="004A765B" w:rsidRDefault="00696FB8" w:rsidP="00730171">
            <w:pPr>
              <w:spacing w:before="60" w:after="60"/>
              <w:ind w:left="283" w:hanging="283"/>
            </w:pPr>
            <w:r>
              <w:t>Manufacturer</w:t>
            </w:r>
          </w:p>
        </w:tc>
        <w:tc>
          <w:tcPr>
            <w:tcW w:w="1417" w:type="dxa"/>
          </w:tcPr>
          <w:p w14:paraId="437EAFBB" w14:textId="77777777" w:rsidR="00696FB8" w:rsidRDefault="00696FB8" w:rsidP="00730171">
            <w:pPr>
              <w:spacing w:before="60" w:after="60"/>
              <w:jc w:val="center"/>
            </w:pPr>
            <w:r>
              <w:t>-</w:t>
            </w:r>
          </w:p>
        </w:tc>
        <w:tc>
          <w:tcPr>
            <w:tcW w:w="2835" w:type="dxa"/>
            <w:gridSpan w:val="3"/>
          </w:tcPr>
          <w:p w14:paraId="6E288281" w14:textId="77777777" w:rsidR="00696FB8" w:rsidRDefault="00696FB8" w:rsidP="00730171">
            <w:pPr>
              <w:spacing w:before="60" w:after="60"/>
              <w:jc w:val="center"/>
            </w:pPr>
          </w:p>
        </w:tc>
      </w:tr>
      <w:tr w:rsidR="00696FB8" w14:paraId="398E80AA" w14:textId="77777777" w:rsidTr="00730171">
        <w:trPr>
          <w:cantSplit/>
        </w:trPr>
        <w:tc>
          <w:tcPr>
            <w:tcW w:w="4962" w:type="dxa"/>
          </w:tcPr>
          <w:p w14:paraId="25CFB560" w14:textId="77777777" w:rsidR="00696FB8" w:rsidRPr="004A765B" w:rsidRDefault="00696FB8" w:rsidP="00730171">
            <w:pPr>
              <w:spacing w:before="60" w:after="60"/>
              <w:ind w:left="283" w:hanging="283"/>
            </w:pPr>
            <w:r>
              <w:t>Valve type</w:t>
            </w:r>
          </w:p>
        </w:tc>
        <w:tc>
          <w:tcPr>
            <w:tcW w:w="1417" w:type="dxa"/>
          </w:tcPr>
          <w:p w14:paraId="2C6DF40D" w14:textId="77777777" w:rsidR="00696FB8" w:rsidRDefault="00696FB8" w:rsidP="00730171">
            <w:pPr>
              <w:spacing w:before="60" w:after="60"/>
              <w:jc w:val="center"/>
            </w:pPr>
            <w:r>
              <w:t>-</w:t>
            </w:r>
          </w:p>
        </w:tc>
        <w:tc>
          <w:tcPr>
            <w:tcW w:w="2835" w:type="dxa"/>
            <w:gridSpan w:val="3"/>
          </w:tcPr>
          <w:p w14:paraId="113857D7" w14:textId="77777777" w:rsidR="00696FB8" w:rsidRDefault="00696FB8" w:rsidP="00730171">
            <w:pPr>
              <w:spacing w:before="60" w:after="60"/>
              <w:jc w:val="center"/>
            </w:pPr>
          </w:p>
        </w:tc>
      </w:tr>
      <w:tr w:rsidR="00696FB8" w14:paraId="7F53AB30" w14:textId="77777777" w:rsidTr="00730171">
        <w:trPr>
          <w:cantSplit/>
        </w:trPr>
        <w:tc>
          <w:tcPr>
            <w:tcW w:w="4962" w:type="dxa"/>
          </w:tcPr>
          <w:p w14:paraId="2AEABE05" w14:textId="77777777" w:rsidR="00696FB8" w:rsidRPr="004A765B" w:rsidRDefault="00696FB8" w:rsidP="00730171">
            <w:pPr>
              <w:spacing w:before="60" w:after="60"/>
              <w:ind w:left="283" w:hanging="283"/>
            </w:pPr>
            <w:r>
              <w:t>Nominal inside diameter</w:t>
            </w:r>
          </w:p>
        </w:tc>
        <w:tc>
          <w:tcPr>
            <w:tcW w:w="1417" w:type="dxa"/>
          </w:tcPr>
          <w:p w14:paraId="0A888B81" w14:textId="77777777" w:rsidR="00696FB8" w:rsidRDefault="00696FB8" w:rsidP="00730171">
            <w:pPr>
              <w:spacing w:before="60" w:after="60"/>
              <w:jc w:val="center"/>
            </w:pPr>
            <w:r>
              <w:t>DN:</w:t>
            </w:r>
          </w:p>
        </w:tc>
        <w:tc>
          <w:tcPr>
            <w:tcW w:w="2835" w:type="dxa"/>
            <w:gridSpan w:val="3"/>
          </w:tcPr>
          <w:p w14:paraId="335C847E" w14:textId="77777777" w:rsidR="00696FB8" w:rsidRDefault="00696FB8" w:rsidP="00730171">
            <w:pPr>
              <w:spacing w:before="60" w:after="60"/>
              <w:jc w:val="center"/>
            </w:pPr>
          </w:p>
        </w:tc>
      </w:tr>
      <w:tr w:rsidR="00696FB8" w14:paraId="20A39FFF" w14:textId="77777777" w:rsidTr="00730171">
        <w:trPr>
          <w:cantSplit/>
        </w:trPr>
        <w:tc>
          <w:tcPr>
            <w:tcW w:w="4962" w:type="dxa"/>
          </w:tcPr>
          <w:p w14:paraId="47DB5356" w14:textId="77777777" w:rsidR="00696FB8" w:rsidRPr="004A765B" w:rsidRDefault="00696FB8" w:rsidP="00730171">
            <w:pPr>
              <w:spacing w:before="60" w:after="60"/>
              <w:ind w:left="283" w:hanging="283"/>
            </w:pPr>
            <w:r>
              <w:t>Pressure nominal</w:t>
            </w:r>
          </w:p>
        </w:tc>
        <w:tc>
          <w:tcPr>
            <w:tcW w:w="1417" w:type="dxa"/>
          </w:tcPr>
          <w:p w14:paraId="4418F0AB" w14:textId="77777777" w:rsidR="00696FB8" w:rsidRDefault="00696FB8" w:rsidP="00730171">
            <w:pPr>
              <w:spacing w:before="60" w:after="60"/>
              <w:jc w:val="center"/>
            </w:pPr>
            <w:r>
              <w:t>PN</w:t>
            </w:r>
          </w:p>
        </w:tc>
        <w:tc>
          <w:tcPr>
            <w:tcW w:w="2835" w:type="dxa"/>
            <w:gridSpan w:val="3"/>
          </w:tcPr>
          <w:p w14:paraId="0BD5B594" w14:textId="77777777" w:rsidR="00696FB8" w:rsidRDefault="00696FB8" w:rsidP="00730171">
            <w:pPr>
              <w:spacing w:before="60" w:after="60"/>
              <w:jc w:val="center"/>
            </w:pPr>
          </w:p>
        </w:tc>
      </w:tr>
      <w:tr w:rsidR="00696FB8" w14:paraId="0C197840" w14:textId="77777777" w:rsidTr="00730171">
        <w:trPr>
          <w:cantSplit/>
        </w:trPr>
        <w:tc>
          <w:tcPr>
            <w:tcW w:w="4962" w:type="dxa"/>
          </w:tcPr>
          <w:p w14:paraId="403DBA13" w14:textId="77777777" w:rsidR="00696FB8" w:rsidRPr="004A765B" w:rsidRDefault="00696FB8" w:rsidP="00730171">
            <w:pPr>
              <w:spacing w:before="60" w:after="60"/>
              <w:ind w:left="283" w:hanging="283"/>
            </w:pPr>
            <w:r>
              <w:t>Working stage</w:t>
            </w:r>
          </w:p>
        </w:tc>
        <w:tc>
          <w:tcPr>
            <w:tcW w:w="1417" w:type="dxa"/>
          </w:tcPr>
          <w:p w14:paraId="1B184CD6" w14:textId="77777777" w:rsidR="00696FB8" w:rsidRDefault="00696FB8" w:rsidP="00730171">
            <w:pPr>
              <w:spacing w:before="60" w:after="60"/>
              <w:jc w:val="center"/>
            </w:pPr>
            <w:r>
              <w:t>-</w:t>
            </w:r>
          </w:p>
        </w:tc>
        <w:tc>
          <w:tcPr>
            <w:tcW w:w="2835" w:type="dxa"/>
            <w:gridSpan w:val="3"/>
          </w:tcPr>
          <w:p w14:paraId="0E4870BB" w14:textId="77777777" w:rsidR="00696FB8" w:rsidRDefault="00696FB8" w:rsidP="00730171">
            <w:pPr>
              <w:spacing w:before="60" w:after="60"/>
              <w:jc w:val="center"/>
            </w:pPr>
          </w:p>
        </w:tc>
      </w:tr>
      <w:tr w:rsidR="00696FB8" w:rsidRPr="00C629E8" w14:paraId="1567BBAB" w14:textId="77777777" w:rsidTr="00730171">
        <w:trPr>
          <w:cantSplit/>
          <w:trHeight w:val="322"/>
        </w:trPr>
        <w:tc>
          <w:tcPr>
            <w:tcW w:w="9214" w:type="dxa"/>
            <w:gridSpan w:val="5"/>
            <w:shd w:val="clear" w:color="auto" w:fill="FFCC99"/>
          </w:tcPr>
          <w:p w14:paraId="4826D936" w14:textId="77777777" w:rsidR="00696FB8" w:rsidRPr="004A765B" w:rsidRDefault="00696FB8" w:rsidP="00730171">
            <w:pPr>
              <w:spacing w:before="60" w:after="60"/>
              <w:jc w:val="both"/>
            </w:pPr>
            <w:bookmarkStart w:id="84" w:name="_Toc103482532"/>
            <w:r>
              <w:rPr>
                <w:b/>
              </w:rPr>
              <w:t xml:space="preserve">High-pressure hydraulics (HPHR) </w:t>
            </w:r>
          </w:p>
        </w:tc>
      </w:tr>
      <w:tr w:rsidR="00696FB8" w14:paraId="218D4216" w14:textId="77777777" w:rsidTr="00730171">
        <w:trPr>
          <w:cantSplit/>
          <w:tblHeader/>
        </w:trPr>
        <w:tc>
          <w:tcPr>
            <w:tcW w:w="4962" w:type="dxa"/>
            <w:shd w:val="pct12" w:color="000000" w:fill="FFFFFF"/>
          </w:tcPr>
          <w:p w14:paraId="47975ACC" w14:textId="77777777" w:rsidR="00696FB8" w:rsidRPr="004A765B" w:rsidRDefault="00696FB8" w:rsidP="00730171">
            <w:pPr>
              <w:numPr>
                <w:ilvl w:val="12"/>
                <w:numId w:val="0"/>
              </w:numPr>
              <w:spacing w:before="60" w:after="60"/>
              <w:rPr>
                <w:b/>
                <w:i/>
              </w:rPr>
            </w:pPr>
            <w:r>
              <w:rPr>
                <w:b/>
                <w:i/>
              </w:rPr>
              <w:t>Parameter</w:t>
            </w:r>
          </w:p>
        </w:tc>
        <w:tc>
          <w:tcPr>
            <w:tcW w:w="1417" w:type="dxa"/>
            <w:shd w:val="pct12" w:color="000000" w:fill="FFFFFF"/>
          </w:tcPr>
          <w:p w14:paraId="14832F7C" w14:textId="77777777" w:rsidR="00696FB8" w:rsidRDefault="00696FB8" w:rsidP="00730171">
            <w:pPr>
              <w:numPr>
                <w:ilvl w:val="12"/>
                <w:numId w:val="0"/>
              </w:numPr>
              <w:spacing w:before="60" w:after="60"/>
              <w:jc w:val="center"/>
              <w:rPr>
                <w:b/>
                <w:i/>
              </w:rPr>
            </w:pPr>
            <w:r>
              <w:rPr>
                <w:b/>
                <w:i/>
              </w:rPr>
              <w:t>Unit</w:t>
            </w:r>
          </w:p>
        </w:tc>
        <w:tc>
          <w:tcPr>
            <w:tcW w:w="2835" w:type="dxa"/>
            <w:gridSpan w:val="3"/>
            <w:shd w:val="pct12" w:color="000000" w:fill="FFFFFF"/>
          </w:tcPr>
          <w:p w14:paraId="07C166B1" w14:textId="77777777" w:rsidR="00696FB8" w:rsidRDefault="00696FB8" w:rsidP="00730171">
            <w:pPr>
              <w:numPr>
                <w:ilvl w:val="12"/>
                <w:numId w:val="0"/>
              </w:numPr>
              <w:spacing w:before="60" w:after="60"/>
              <w:jc w:val="center"/>
              <w:rPr>
                <w:b/>
                <w:i/>
              </w:rPr>
            </w:pPr>
            <w:r>
              <w:rPr>
                <w:b/>
                <w:i/>
                <w:sz w:val="20"/>
              </w:rPr>
              <w:t>Value / data/ information</w:t>
            </w:r>
          </w:p>
        </w:tc>
      </w:tr>
      <w:tr w:rsidR="00696FB8" w14:paraId="692D091E" w14:textId="77777777" w:rsidTr="00730171">
        <w:tc>
          <w:tcPr>
            <w:tcW w:w="4962" w:type="dxa"/>
          </w:tcPr>
          <w:p w14:paraId="432CF8CB" w14:textId="77777777" w:rsidR="00696FB8" w:rsidRPr="004A765B" w:rsidRDefault="00696FB8" w:rsidP="00730171">
            <w:pPr>
              <w:numPr>
                <w:ilvl w:val="12"/>
                <w:numId w:val="0"/>
              </w:numPr>
              <w:spacing w:before="60" w:after="60"/>
              <w:jc w:val="both"/>
            </w:pPr>
            <w:r>
              <w:t>Manufacturer</w:t>
            </w:r>
          </w:p>
        </w:tc>
        <w:tc>
          <w:tcPr>
            <w:tcW w:w="1417" w:type="dxa"/>
          </w:tcPr>
          <w:p w14:paraId="2F51636E" w14:textId="77777777" w:rsidR="00696FB8" w:rsidRDefault="00696FB8" w:rsidP="00730171">
            <w:pPr>
              <w:numPr>
                <w:ilvl w:val="12"/>
                <w:numId w:val="0"/>
              </w:numPr>
              <w:spacing w:before="60" w:after="60"/>
              <w:jc w:val="center"/>
            </w:pPr>
            <w:r>
              <w:t>-</w:t>
            </w:r>
          </w:p>
        </w:tc>
        <w:tc>
          <w:tcPr>
            <w:tcW w:w="2835" w:type="dxa"/>
            <w:gridSpan w:val="3"/>
          </w:tcPr>
          <w:p w14:paraId="60604B13" w14:textId="77777777" w:rsidR="00696FB8" w:rsidRDefault="00696FB8" w:rsidP="00730171">
            <w:pPr>
              <w:numPr>
                <w:ilvl w:val="12"/>
                <w:numId w:val="0"/>
              </w:numPr>
              <w:spacing w:before="60" w:after="60"/>
              <w:jc w:val="center"/>
            </w:pPr>
          </w:p>
        </w:tc>
      </w:tr>
      <w:tr w:rsidR="00696FB8" w14:paraId="0E1277D1" w14:textId="77777777" w:rsidTr="00730171">
        <w:tc>
          <w:tcPr>
            <w:tcW w:w="4962" w:type="dxa"/>
          </w:tcPr>
          <w:p w14:paraId="7FC3AF58" w14:textId="77777777" w:rsidR="00696FB8" w:rsidRPr="004A765B" w:rsidRDefault="00696FB8" w:rsidP="00730171">
            <w:pPr>
              <w:numPr>
                <w:ilvl w:val="12"/>
                <w:numId w:val="0"/>
              </w:numPr>
              <w:spacing w:before="60" w:after="60"/>
              <w:jc w:val="both"/>
            </w:pPr>
            <w:r>
              <w:t>Type</w:t>
            </w:r>
          </w:p>
        </w:tc>
        <w:tc>
          <w:tcPr>
            <w:tcW w:w="1417" w:type="dxa"/>
          </w:tcPr>
          <w:p w14:paraId="112AAEF2" w14:textId="77777777" w:rsidR="00696FB8" w:rsidRDefault="00696FB8" w:rsidP="00730171">
            <w:pPr>
              <w:numPr>
                <w:ilvl w:val="12"/>
                <w:numId w:val="0"/>
              </w:numPr>
              <w:spacing w:before="60" w:after="60"/>
              <w:jc w:val="center"/>
            </w:pPr>
            <w:r>
              <w:t>-</w:t>
            </w:r>
          </w:p>
        </w:tc>
        <w:tc>
          <w:tcPr>
            <w:tcW w:w="2835" w:type="dxa"/>
            <w:gridSpan w:val="3"/>
          </w:tcPr>
          <w:p w14:paraId="2D8623A7" w14:textId="77777777" w:rsidR="00696FB8" w:rsidRDefault="00696FB8" w:rsidP="00730171">
            <w:pPr>
              <w:numPr>
                <w:ilvl w:val="12"/>
                <w:numId w:val="0"/>
              </w:numPr>
              <w:spacing w:before="60" w:after="60"/>
              <w:jc w:val="center"/>
            </w:pPr>
          </w:p>
        </w:tc>
      </w:tr>
      <w:tr w:rsidR="00696FB8" w14:paraId="05F93091" w14:textId="77777777" w:rsidTr="00730171">
        <w:tc>
          <w:tcPr>
            <w:tcW w:w="4962" w:type="dxa"/>
          </w:tcPr>
          <w:p w14:paraId="758B3E9A" w14:textId="77777777" w:rsidR="00696FB8" w:rsidRPr="004A765B" w:rsidRDefault="00696FB8" w:rsidP="00730171">
            <w:pPr>
              <w:spacing w:before="60" w:after="60"/>
            </w:pPr>
            <w:r>
              <w:t>Tank volume</w:t>
            </w:r>
          </w:p>
        </w:tc>
        <w:tc>
          <w:tcPr>
            <w:tcW w:w="1417" w:type="dxa"/>
          </w:tcPr>
          <w:p w14:paraId="79ED8431" w14:textId="77777777" w:rsidR="00696FB8" w:rsidRDefault="00696FB8" w:rsidP="00730171">
            <w:pPr>
              <w:spacing w:before="60" w:after="60"/>
              <w:jc w:val="center"/>
              <w:rPr>
                <w:vertAlign w:val="superscript"/>
              </w:rPr>
            </w:pPr>
            <w:r>
              <w:t>m</w:t>
            </w:r>
            <w:r>
              <w:rPr>
                <w:vertAlign w:val="superscript"/>
              </w:rPr>
              <w:t>3</w:t>
            </w:r>
          </w:p>
        </w:tc>
        <w:tc>
          <w:tcPr>
            <w:tcW w:w="2835" w:type="dxa"/>
            <w:gridSpan w:val="3"/>
          </w:tcPr>
          <w:p w14:paraId="27F53B85" w14:textId="77777777" w:rsidR="00696FB8" w:rsidRDefault="00696FB8" w:rsidP="00730171">
            <w:pPr>
              <w:spacing w:before="60" w:after="60"/>
            </w:pPr>
          </w:p>
        </w:tc>
      </w:tr>
      <w:tr w:rsidR="00696FB8" w14:paraId="37B165E2" w14:textId="77777777" w:rsidTr="00730171">
        <w:tc>
          <w:tcPr>
            <w:tcW w:w="4962" w:type="dxa"/>
          </w:tcPr>
          <w:p w14:paraId="43C8D695" w14:textId="77777777" w:rsidR="00696FB8" w:rsidRPr="004A765B" w:rsidRDefault="00696FB8" w:rsidP="00730171">
            <w:pPr>
              <w:spacing w:before="60" w:after="60"/>
            </w:pPr>
            <w:r>
              <w:t>Working amount of hydraulic fluid</w:t>
            </w:r>
          </w:p>
        </w:tc>
        <w:tc>
          <w:tcPr>
            <w:tcW w:w="1417" w:type="dxa"/>
          </w:tcPr>
          <w:p w14:paraId="0ADCFCE8" w14:textId="77777777" w:rsidR="00696FB8" w:rsidRDefault="00696FB8" w:rsidP="00730171">
            <w:pPr>
              <w:spacing w:before="60" w:after="60"/>
              <w:jc w:val="center"/>
              <w:rPr>
                <w:vertAlign w:val="superscript"/>
              </w:rPr>
            </w:pPr>
            <w:r>
              <w:t>m</w:t>
            </w:r>
            <w:r>
              <w:rPr>
                <w:vertAlign w:val="superscript"/>
              </w:rPr>
              <w:t>3</w:t>
            </w:r>
          </w:p>
        </w:tc>
        <w:tc>
          <w:tcPr>
            <w:tcW w:w="2835" w:type="dxa"/>
            <w:gridSpan w:val="3"/>
          </w:tcPr>
          <w:p w14:paraId="5ADEFD89" w14:textId="77777777" w:rsidR="00696FB8" w:rsidRDefault="00696FB8" w:rsidP="00730171">
            <w:pPr>
              <w:spacing w:before="60" w:after="60"/>
            </w:pPr>
          </w:p>
        </w:tc>
      </w:tr>
      <w:tr w:rsidR="00696FB8" w14:paraId="1B493660" w14:textId="77777777" w:rsidTr="00730171">
        <w:tc>
          <w:tcPr>
            <w:tcW w:w="4962" w:type="dxa"/>
          </w:tcPr>
          <w:p w14:paraId="2B9E6545" w14:textId="77777777" w:rsidR="00696FB8" w:rsidRPr="004A765B" w:rsidRDefault="00696FB8" w:rsidP="00730171">
            <w:pPr>
              <w:spacing w:before="60" w:after="60"/>
            </w:pPr>
            <w:r>
              <w:t>Designation of the hydraulic fluid used</w:t>
            </w:r>
          </w:p>
        </w:tc>
        <w:tc>
          <w:tcPr>
            <w:tcW w:w="1417" w:type="dxa"/>
          </w:tcPr>
          <w:p w14:paraId="769FDD8E" w14:textId="77777777" w:rsidR="00696FB8" w:rsidRDefault="00696FB8" w:rsidP="00730171">
            <w:pPr>
              <w:spacing w:before="60" w:after="60"/>
              <w:jc w:val="center"/>
            </w:pPr>
            <w:r>
              <w:t>-</w:t>
            </w:r>
          </w:p>
        </w:tc>
        <w:tc>
          <w:tcPr>
            <w:tcW w:w="2835" w:type="dxa"/>
            <w:gridSpan w:val="3"/>
          </w:tcPr>
          <w:p w14:paraId="6E039A74" w14:textId="77777777" w:rsidR="00696FB8" w:rsidRDefault="00696FB8" w:rsidP="00730171">
            <w:pPr>
              <w:spacing w:before="60" w:after="60"/>
            </w:pPr>
          </w:p>
        </w:tc>
      </w:tr>
      <w:tr w:rsidR="00696FB8" w14:paraId="071D5F26" w14:textId="77777777" w:rsidTr="00730171">
        <w:tc>
          <w:tcPr>
            <w:tcW w:w="4962" w:type="dxa"/>
          </w:tcPr>
          <w:p w14:paraId="62B7B972" w14:textId="77777777" w:rsidR="00696FB8" w:rsidRPr="004A765B" w:rsidRDefault="00696FB8" w:rsidP="00730171">
            <w:pPr>
              <w:spacing w:before="60" w:after="60"/>
            </w:pPr>
            <w:r>
              <w:t xml:space="preserve">Nominal output pressure </w:t>
            </w:r>
          </w:p>
        </w:tc>
        <w:tc>
          <w:tcPr>
            <w:tcW w:w="1417" w:type="dxa"/>
          </w:tcPr>
          <w:p w14:paraId="3D522993" w14:textId="77777777" w:rsidR="00696FB8" w:rsidRDefault="00696FB8" w:rsidP="00730171">
            <w:pPr>
              <w:spacing w:before="60" w:after="60"/>
              <w:jc w:val="center"/>
            </w:pPr>
            <w:r>
              <w:t>MPa</w:t>
            </w:r>
          </w:p>
        </w:tc>
        <w:tc>
          <w:tcPr>
            <w:tcW w:w="2835" w:type="dxa"/>
            <w:gridSpan w:val="3"/>
          </w:tcPr>
          <w:p w14:paraId="1411BA1B" w14:textId="77777777" w:rsidR="00696FB8" w:rsidRDefault="00696FB8" w:rsidP="00730171">
            <w:pPr>
              <w:spacing w:before="60" w:after="60"/>
            </w:pPr>
          </w:p>
        </w:tc>
      </w:tr>
      <w:tr w:rsidR="00696FB8" w14:paraId="2AD3AD90" w14:textId="77777777" w:rsidTr="00730171">
        <w:tc>
          <w:tcPr>
            <w:tcW w:w="4962" w:type="dxa"/>
          </w:tcPr>
          <w:p w14:paraId="0CD7F745" w14:textId="77777777" w:rsidR="00696FB8" w:rsidRPr="004A765B" w:rsidRDefault="00696FB8" w:rsidP="00730171">
            <w:pPr>
              <w:spacing w:before="60" w:after="60"/>
            </w:pPr>
            <w:r>
              <w:t xml:space="preserve">Accumulator type </w:t>
            </w:r>
          </w:p>
        </w:tc>
        <w:tc>
          <w:tcPr>
            <w:tcW w:w="1417" w:type="dxa"/>
          </w:tcPr>
          <w:p w14:paraId="5435C9F6" w14:textId="77777777" w:rsidR="00696FB8" w:rsidRDefault="00696FB8" w:rsidP="00730171">
            <w:pPr>
              <w:spacing w:before="60" w:after="60"/>
              <w:jc w:val="center"/>
            </w:pPr>
            <w:r>
              <w:t>-</w:t>
            </w:r>
          </w:p>
        </w:tc>
        <w:tc>
          <w:tcPr>
            <w:tcW w:w="2835" w:type="dxa"/>
            <w:gridSpan w:val="3"/>
          </w:tcPr>
          <w:p w14:paraId="2E91CF8A" w14:textId="77777777" w:rsidR="00696FB8" w:rsidRDefault="00696FB8" w:rsidP="00730171">
            <w:pPr>
              <w:spacing w:before="60" w:after="60"/>
            </w:pPr>
          </w:p>
        </w:tc>
      </w:tr>
      <w:tr w:rsidR="00696FB8" w14:paraId="58938BEE" w14:textId="77777777" w:rsidTr="00730171">
        <w:tc>
          <w:tcPr>
            <w:tcW w:w="4962" w:type="dxa"/>
          </w:tcPr>
          <w:p w14:paraId="15B62B48" w14:textId="77777777" w:rsidR="00696FB8" w:rsidRPr="004A765B" w:rsidRDefault="00696FB8" w:rsidP="00730171">
            <w:pPr>
              <w:spacing w:before="60" w:after="60"/>
            </w:pPr>
            <w:r>
              <w:t>Nominal pressure in the accumulator</w:t>
            </w:r>
          </w:p>
        </w:tc>
        <w:tc>
          <w:tcPr>
            <w:tcW w:w="1417" w:type="dxa"/>
          </w:tcPr>
          <w:p w14:paraId="08A724F4" w14:textId="77777777" w:rsidR="00696FB8" w:rsidRDefault="00696FB8" w:rsidP="00730171">
            <w:pPr>
              <w:spacing w:before="60" w:after="60"/>
              <w:jc w:val="center"/>
            </w:pPr>
            <w:r>
              <w:t>MPa</w:t>
            </w:r>
          </w:p>
        </w:tc>
        <w:tc>
          <w:tcPr>
            <w:tcW w:w="2835" w:type="dxa"/>
            <w:gridSpan w:val="3"/>
          </w:tcPr>
          <w:p w14:paraId="0F41562C" w14:textId="77777777" w:rsidR="00696FB8" w:rsidRDefault="00696FB8" w:rsidP="00730171">
            <w:pPr>
              <w:spacing w:before="60" w:after="60"/>
            </w:pPr>
          </w:p>
        </w:tc>
      </w:tr>
      <w:tr w:rsidR="00696FB8" w14:paraId="2191C536" w14:textId="77777777" w:rsidTr="00730171">
        <w:tc>
          <w:tcPr>
            <w:tcW w:w="4962" w:type="dxa"/>
          </w:tcPr>
          <w:p w14:paraId="2F6C2146" w14:textId="77777777" w:rsidR="00696FB8" w:rsidRPr="004A765B" w:rsidRDefault="00696FB8" w:rsidP="00730171">
            <w:pPr>
              <w:spacing w:before="60" w:after="60"/>
            </w:pPr>
            <w:r>
              <w:t>HPHR pumps - type</w:t>
            </w:r>
          </w:p>
        </w:tc>
        <w:tc>
          <w:tcPr>
            <w:tcW w:w="1417" w:type="dxa"/>
          </w:tcPr>
          <w:p w14:paraId="62453EEA" w14:textId="77777777" w:rsidR="00696FB8" w:rsidRDefault="00696FB8" w:rsidP="00730171">
            <w:pPr>
              <w:spacing w:before="60" w:after="60"/>
              <w:jc w:val="center"/>
            </w:pPr>
            <w:r>
              <w:t>-</w:t>
            </w:r>
          </w:p>
        </w:tc>
        <w:tc>
          <w:tcPr>
            <w:tcW w:w="2835" w:type="dxa"/>
            <w:gridSpan w:val="3"/>
          </w:tcPr>
          <w:p w14:paraId="158B7199" w14:textId="77777777" w:rsidR="00696FB8" w:rsidRDefault="00696FB8" w:rsidP="00730171">
            <w:pPr>
              <w:spacing w:before="60" w:after="60"/>
            </w:pPr>
          </w:p>
        </w:tc>
      </w:tr>
      <w:tr w:rsidR="00696FB8" w14:paraId="56D526B5" w14:textId="77777777" w:rsidTr="00730171">
        <w:tc>
          <w:tcPr>
            <w:tcW w:w="4962" w:type="dxa"/>
          </w:tcPr>
          <w:p w14:paraId="70477F28" w14:textId="77777777" w:rsidR="00696FB8" w:rsidRPr="004A765B" w:rsidRDefault="00696FB8" w:rsidP="00730171">
            <w:pPr>
              <w:spacing w:before="60" w:after="60"/>
            </w:pPr>
            <w:r>
              <w:t>Number of HPHR pumps</w:t>
            </w:r>
          </w:p>
        </w:tc>
        <w:tc>
          <w:tcPr>
            <w:tcW w:w="1417" w:type="dxa"/>
          </w:tcPr>
          <w:p w14:paraId="01E619DF" w14:textId="77777777" w:rsidR="00696FB8" w:rsidRDefault="00696FB8" w:rsidP="00730171">
            <w:pPr>
              <w:spacing w:before="60" w:after="60"/>
              <w:jc w:val="center"/>
            </w:pPr>
            <w:r>
              <w:t>items</w:t>
            </w:r>
          </w:p>
        </w:tc>
        <w:tc>
          <w:tcPr>
            <w:tcW w:w="2835" w:type="dxa"/>
            <w:gridSpan w:val="3"/>
          </w:tcPr>
          <w:p w14:paraId="737B28B2" w14:textId="77777777" w:rsidR="00696FB8" w:rsidRDefault="00696FB8" w:rsidP="00730171">
            <w:pPr>
              <w:spacing w:before="60" w:after="60"/>
            </w:pPr>
          </w:p>
        </w:tc>
      </w:tr>
      <w:tr w:rsidR="00696FB8" w:rsidRPr="00C629E8" w14:paraId="4C5E2003" w14:textId="77777777" w:rsidTr="00730171">
        <w:trPr>
          <w:cantSplit/>
          <w:trHeight w:val="322"/>
        </w:trPr>
        <w:tc>
          <w:tcPr>
            <w:tcW w:w="9214" w:type="dxa"/>
            <w:gridSpan w:val="5"/>
            <w:shd w:val="clear" w:color="auto" w:fill="FFCC99"/>
          </w:tcPr>
          <w:p w14:paraId="4A3AC9D7" w14:textId="77777777" w:rsidR="00696FB8" w:rsidRPr="004A765B" w:rsidRDefault="00696FB8" w:rsidP="00730171">
            <w:pPr>
              <w:spacing w:before="60" w:after="60"/>
              <w:jc w:val="both"/>
            </w:pPr>
            <w:r>
              <w:rPr>
                <w:b/>
              </w:rPr>
              <w:t xml:space="preserve">TG oil tank </w:t>
            </w:r>
          </w:p>
        </w:tc>
      </w:tr>
      <w:tr w:rsidR="00696FB8" w14:paraId="7DA633EA" w14:textId="77777777" w:rsidTr="00730171">
        <w:trPr>
          <w:cantSplit/>
          <w:tblHeader/>
        </w:trPr>
        <w:tc>
          <w:tcPr>
            <w:tcW w:w="4962" w:type="dxa"/>
            <w:shd w:val="pct12" w:color="000000" w:fill="FFFFFF"/>
          </w:tcPr>
          <w:p w14:paraId="51FEE3F0" w14:textId="77777777" w:rsidR="00696FB8" w:rsidRPr="004A765B" w:rsidRDefault="00696FB8" w:rsidP="00730171">
            <w:pPr>
              <w:numPr>
                <w:ilvl w:val="12"/>
                <w:numId w:val="0"/>
              </w:numPr>
              <w:spacing w:before="60" w:after="60"/>
              <w:rPr>
                <w:b/>
                <w:i/>
              </w:rPr>
            </w:pPr>
            <w:r>
              <w:rPr>
                <w:b/>
                <w:i/>
              </w:rPr>
              <w:t>Parameter</w:t>
            </w:r>
          </w:p>
        </w:tc>
        <w:tc>
          <w:tcPr>
            <w:tcW w:w="1417" w:type="dxa"/>
            <w:shd w:val="pct12" w:color="000000" w:fill="FFFFFF"/>
          </w:tcPr>
          <w:p w14:paraId="3A7B47A7" w14:textId="77777777" w:rsidR="00696FB8" w:rsidRDefault="00696FB8" w:rsidP="00730171">
            <w:pPr>
              <w:numPr>
                <w:ilvl w:val="12"/>
                <w:numId w:val="0"/>
              </w:numPr>
              <w:spacing w:before="60" w:after="60"/>
              <w:jc w:val="center"/>
              <w:rPr>
                <w:b/>
                <w:i/>
              </w:rPr>
            </w:pPr>
            <w:r>
              <w:rPr>
                <w:b/>
                <w:i/>
              </w:rPr>
              <w:t>Unit</w:t>
            </w:r>
          </w:p>
        </w:tc>
        <w:tc>
          <w:tcPr>
            <w:tcW w:w="2835" w:type="dxa"/>
            <w:gridSpan w:val="3"/>
            <w:shd w:val="pct12" w:color="000000" w:fill="FFFFFF"/>
          </w:tcPr>
          <w:p w14:paraId="2678A6DD" w14:textId="77777777" w:rsidR="00696FB8" w:rsidRDefault="00696FB8" w:rsidP="00730171">
            <w:pPr>
              <w:numPr>
                <w:ilvl w:val="12"/>
                <w:numId w:val="0"/>
              </w:numPr>
              <w:spacing w:before="60" w:after="60"/>
              <w:jc w:val="center"/>
              <w:rPr>
                <w:b/>
                <w:i/>
              </w:rPr>
            </w:pPr>
            <w:r>
              <w:rPr>
                <w:b/>
                <w:i/>
                <w:sz w:val="20"/>
              </w:rPr>
              <w:t>Value / data/ information</w:t>
            </w:r>
          </w:p>
        </w:tc>
      </w:tr>
      <w:tr w:rsidR="00696FB8" w14:paraId="12E749EC" w14:textId="77777777" w:rsidTr="00730171">
        <w:trPr>
          <w:cantSplit/>
        </w:trPr>
        <w:tc>
          <w:tcPr>
            <w:tcW w:w="4962" w:type="dxa"/>
          </w:tcPr>
          <w:p w14:paraId="6C228AB8" w14:textId="77777777" w:rsidR="00696FB8" w:rsidRPr="004A765B" w:rsidRDefault="00696FB8" w:rsidP="00730171">
            <w:pPr>
              <w:pStyle w:val="Odstavec"/>
              <w:spacing w:before="60" w:after="60"/>
            </w:pPr>
            <w:r>
              <w:rPr>
                <w:sz w:val="20"/>
              </w:rPr>
              <w:t>Manufacturer</w:t>
            </w:r>
          </w:p>
        </w:tc>
        <w:tc>
          <w:tcPr>
            <w:tcW w:w="1417" w:type="dxa"/>
          </w:tcPr>
          <w:p w14:paraId="0430B8A6" w14:textId="77777777" w:rsidR="00696FB8" w:rsidRDefault="00696FB8" w:rsidP="00730171">
            <w:pPr>
              <w:numPr>
                <w:ilvl w:val="12"/>
                <w:numId w:val="0"/>
              </w:numPr>
              <w:spacing w:before="60" w:after="60"/>
              <w:jc w:val="center"/>
            </w:pPr>
            <w:r>
              <w:t>-</w:t>
            </w:r>
          </w:p>
        </w:tc>
        <w:tc>
          <w:tcPr>
            <w:tcW w:w="2835" w:type="dxa"/>
            <w:gridSpan w:val="3"/>
          </w:tcPr>
          <w:p w14:paraId="5C2858E6" w14:textId="77777777" w:rsidR="00696FB8" w:rsidRDefault="00696FB8" w:rsidP="00730171">
            <w:pPr>
              <w:numPr>
                <w:ilvl w:val="12"/>
                <w:numId w:val="0"/>
              </w:numPr>
              <w:spacing w:before="60" w:after="60"/>
              <w:jc w:val="center"/>
            </w:pPr>
          </w:p>
        </w:tc>
      </w:tr>
      <w:tr w:rsidR="00696FB8" w14:paraId="2334C0BD" w14:textId="77777777" w:rsidTr="00730171">
        <w:trPr>
          <w:cantSplit/>
        </w:trPr>
        <w:tc>
          <w:tcPr>
            <w:tcW w:w="4962" w:type="dxa"/>
          </w:tcPr>
          <w:p w14:paraId="4E0B9875" w14:textId="77777777" w:rsidR="00696FB8" w:rsidRPr="004A765B" w:rsidRDefault="00696FB8" w:rsidP="00730171">
            <w:pPr>
              <w:spacing w:before="60" w:after="60"/>
            </w:pPr>
            <w:r>
              <w:t>Tank type</w:t>
            </w:r>
          </w:p>
        </w:tc>
        <w:tc>
          <w:tcPr>
            <w:tcW w:w="1417" w:type="dxa"/>
          </w:tcPr>
          <w:p w14:paraId="2DE4A369" w14:textId="77777777" w:rsidR="00696FB8" w:rsidRDefault="00696FB8" w:rsidP="00730171">
            <w:pPr>
              <w:numPr>
                <w:ilvl w:val="12"/>
                <w:numId w:val="0"/>
              </w:numPr>
              <w:spacing w:before="60" w:after="60"/>
              <w:jc w:val="center"/>
            </w:pPr>
            <w:r>
              <w:t>-</w:t>
            </w:r>
          </w:p>
        </w:tc>
        <w:tc>
          <w:tcPr>
            <w:tcW w:w="2835" w:type="dxa"/>
            <w:gridSpan w:val="3"/>
          </w:tcPr>
          <w:p w14:paraId="375DC3FE" w14:textId="77777777" w:rsidR="00696FB8" w:rsidRDefault="00696FB8" w:rsidP="00730171">
            <w:pPr>
              <w:numPr>
                <w:ilvl w:val="12"/>
                <w:numId w:val="0"/>
              </w:numPr>
              <w:spacing w:before="60" w:after="60"/>
              <w:jc w:val="center"/>
            </w:pPr>
          </w:p>
        </w:tc>
      </w:tr>
      <w:tr w:rsidR="00696FB8" w14:paraId="61146D9A" w14:textId="77777777" w:rsidTr="00730171">
        <w:trPr>
          <w:cantSplit/>
        </w:trPr>
        <w:tc>
          <w:tcPr>
            <w:tcW w:w="4962" w:type="dxa"/>
          </w:tcPr>
          <w:p w14:paraId="39D2E7DB" w14:textId="77777777" w:rsidR="00696FB8" w:rsidRPr="004A765B" w:rsidRDefault="00696FB8" w:rsidP="00730171">
            <w:pPr>
              <w:spacing w:before="60" w:after="60"/>
            </w:pPr>
            <w:r>
              <w:t>Total volume of the tank</w:t>
            </w:r>
          </w:p>
        </w:tc>
        <w:tc>
          <w:tcPr>
            <w:tcW w:w="1417" w:type="dxa"/>
          </w:tcPr>
          <w:p w14:paraId="6B158430" w14:textId="77777777" w:rsidR="00696FB8" w:rsidRDefault="00696FB8" w:rsidP="00730171">
            <w:pPr>
              <w:numPr>
                <w:ilvl w:val="12"/>
                <w:numId w:val="0"/>
              </w:numPr>
              <w:spacing w:before="60" w:after="60"/>
              <w:jc w:val="center"/>
            </w:pPr>
            <w:r>
              <w:t>m</w:t>
            </w:r>
            <w:r>
              <w:rPr>
                <w:vertAlign w:val="superscript"/>
              </w:rPr>
              <w:t>3</w:t>
            </w:r>
          </w:p>
        </w:tc>
        <w:tc>
          <w:tcPr>
            <w:tcW w:w="2835" w:type="dxa"/>
            <w:gridSpan w:val="3"/>
          </w:tcPr>
          <w:p w14:paraId="337D1827" w14:textId="77777777" w:rsidR="00696FB8" w:rsidRDefault="00696FB8" w:rsidP="00730171">
            <w:pPr>
              <w:numPr>
                <w:ilvl w:val="12"/>
                <w:numId w:val="0"/>
              </w:numPr>
              <w:spacing w:before="60" w:after="60"/>
              <w:jc w:val="center"/>
            </w:pPr>
          </w:p>
        </w:tc>
      </w:tr>
      <w:tr w:rsidR="00696FB8" w14:paraId="480E0A0B" w14:textId="77777777" w:rsidTr="00730171">
        <w:trPr>
          <w:cantSplit/>
        </w:trPr>
        <w:tc>
          <w:tcPr>
            <w:tcW w:w="4962" w:type="dxa"/>
          </w:tcPr>
          <w:p w14:paraId="67BD9A30" w14:textId="77777777" w:rsidR="00696FB8" w:rsidRPr="004A765B" w:rsidRDefault="00696FB8" w:rsidP="00730171">
            <w:pPr>
              <w:spacing w:before="60" w:after="60"/>
            </w:pPr>
            <w:r>
              <w:lastRenderedPageBreak/>
              <w:t>Useful volume</w:t>
            </w:r>
          </w:p>
        </w:tc>
        <w:tc>
          <w:tcPr>
            <w:tcW w:w="1417" w:type="dxa"/>
          </w:tcPr>
          <w:p w14:paraId="6FD11D32" w14:textId="77777777" w:rsidR="00696FB8" w:rsidRDefault="00696FB8" w:rsidP="00730171">
            <w:pPr>
              <w:numPr>
                <w:ilvl w:val="12"/>
                <w:numId w:val="0"/>
              </w:numPr>
              <w:spacing w:before="60" w:after="60"/>
              <w:jc w:val="center"/>
            </w:pPr>
            <w:r>
              <w:t>m</w:t>
            </w:r>
            <w:r>
              <w:rPr>
                <w:vertAlign w:val="superscript"/>
              </w:rPr>
              <w:t>3</w:t>
            </w:r>
          </w:p>
        </w:tc>
        <w:tc>
          <w:tcPr>
            <w:tcW w:w="2835" w:type="dxa"/>
            <w:gridSpan w:val="3"/>
          </w:tcPr>
          <w:p w14:paraId="4459E75F" w14:textId="77777777" w:rsidR="00696FB8" w:rsidRDefault="00696FB8" w:rsidP="00730171">
            <w:pPr>
              <w:numPr>
                <w:ilvl w:val="12"/>
                <w:numId w:val="0"/>
              </w:numPr>
              <w:spacing w:before="60" w:after="60"/>
              <w:jc w:val="center"/>
            </w:pPr>
          </w:p>
        </w:tc>
      </w:tr>
      <w:tr w:rsidR="00696FB8" w14:paraId="5F7035FA" w14:textId="77777777" w:rsidTr="00730171">
        <w:trPr>
          <w:cantSplit/>
        </w:trPr>
        <w:tc>
          <w:tcPr>
            <w:tcW w:w="4962" w:type="dxa"/>
          </w:tcPr>
          <w:p w14:paraId="5DA41C5D" w14:textId="77777777" w:rsidR="00696FB8" w:rsidRPr="004A765B" w:rsidRDefault="00696FB8" w:rsidP="00730171">
            <w:pPr>
              <w:spacing w:before="60" w:after="60"/>
            </w:pPr>
            <w:r>
              <w:t>Heating</w:t>
            </w:r>
          </w:p>
        </w:tc>
        <w:tc>
          <w:tcPr>
            <w:tcW w:w="1417" w:type="dxa"/>
          </w:tcPr>
          <w:p w14:paraId="7BE109DA" w14:textId="77777777" w:rsidR="00696FB8" w:rsidRDefault="00696FB8" w:rsidP="00730171">
            <w:pPr>
              <w:numPr>
                <w:ilvl w:val="12"/>
                <w:numId w:val="0"/>
              </w:numPr>
              <w:spacing w:before="60" w:after="60"/>
              <w:jc w:val="center"/>
            </w:pPr>
            <w:r>
              <w:t>yes / no</w:t>
            </w:r>
          </w:p>
        </w:tc>
        <w:tc>
          <w:tcPr>
            <w:tcW w:w="2835" w:type="dxa"/>
            <w:gridSpan w:val="3"/>
          </w:tcPr>
          <w:p w14:paraId="0343E9E2" w14:textId="77777777" w:rsidR="00696FB8" w:rsidRDefault="00696FB8" w:rsidP="00730171">
            <w:pPr>
              <w:numPr>
                <w:ilvl w:val="12"/>
                <w:numId w:val="0"/>
              </w:numPr>
              <w:spacing w:before="60" w:after="60"/>
              <w:jc w:val="center"/>
            </w:pPr>
          </w:p>
        </w:tc>
      </w:tr>
      <w:tr w:rsidR="00696FB8" w14:paraId="36D0AB02" w14:textId="77777777" w:rsidTr="00730171">
        <w:trPr>
          <w:cantSplit/>
        </w:trPr>
        <w:tc>
          <w:tcPr>
            <w:tcW w:w="4962" w:type="dxa"/>
          </w:tcPr>
          <w:p w14:paraId="6ED39E79" w14:textId="77777777" w:rsidR="00696FB8" w:rsidRPr="004A765B" w:rsidRDefault="00696FB8" w:rsidP="00730171">
            <w:pPr>
              <w:spacing w:before="60" w:after="60"/>
            </w:pPr>
            <w:r>
              <w:t>Operation storage</w:t>
            </w:r>
          </w:p>
        </w:tc>
        <w:tc>
          <w:tcPr>
            <w:tcW w:w="1417" w:type="dxa"/>
          </w:tcPr>
          <w:p w14:paraId="477372F4" w14:textId="77777777" w:rsidR="00696FB8" w:rsidRDefault="00696FB8" w:rsidP="00730171">
            <w:pPr>
              <w:numPr>
                <w:ilvl w:val="12"/>
                <w:numId w:val="0"/>
              </w:numPr>
              <w:spacing w:before="60" w:after="60"/>
              <w:jc w:val="center"/>
            </w:pPr>
            <w:r>
              <w:t>m</w:t>
            </w:r>
            <w:r>
              <w:rPr>
                <w:vertAlign w:val="superscript"/>
              </w:rPr>
              <w:t>3</w:t>
            </w:r>
          </w:p>
        </w:tc>
        <w:tc>
          <w:tcPr>
            <w:tcW w:w="2835" w:type="dxa"/>
            <w:gridSpan w:val="3"/>
          </w:tcPr>
          <w:p w14:paraId="330DE32B" w14:textId="77777777" w:rsidR="00696FB8" w:rsidRDefault="00696FB8" w:rsidP="00730171">
            <w:pPr>
              <w:numPr>
                <w:ilvl w:val="12"/>
                <w:numId w:val="0"/>
              </w:numPr>
              <w:spacing w:before="60" w:after="60"/>
              <w:jc w:val="center"/>
            </w:pPr>
          </w:p>
        </w:tc>
      </w:tr>
      <w:tr w:rsidR="00696FB8" w14:paraId="5E193889" w14:textId="77777777" w:rsidTr="00730171">
        <w:trPr>
          <w:cantSplit/>
        </w:trPr>
        <w:tc>
          <w:tcPr>
            <w:tcW w:w="4962" w:type="dxa"/>
          </w:tcPr>
          <w:p w14:paraId="7E3D4304" w14:textId="77777777" w:rsidR="00696FB8" w:rsidRPr="004A765B" w:rsidRDefault="00696FB8" w:rsidP="00730171">
            <w:pPr>
              <w:spacing w:before="60" w:after="60"/>
            </w:pPr>
            <w:r>
              <w:t>Material design</w:t>
            </w:r>
          </w:p>
        </w:tc>
        <w:tc>
          <w:tcPr>
            <w:tcW w:w="1417" w:type="dxa"/>
          </w:tcPr>
          <w:p w14:paraId="0F40E1BF" w14:textId="77777777" w:rsidR="00696FB8" w:rsidRDefault="00696FB8" w:rsidP="00730171">
            <w:pPr>
              <w:numPr>
                <w:ilvl w:val="12"/>
                <w:numId w:val="0"/>
              </w:numPr>
              <w:spacing w:before="60" w:after="60"/>
              <w:jc w:val="center"/>
            </w:pPr>
            <w:r>
              <w:t>-</w:t>
            </w:r>
          </w:p>
        </w:tc>
        <w:tc>
          <w:tcPr>
            <w:tcW w:w="2835" w:type="dxa"/>
            <w:gridSpan w:val="3"/>
          </w:tcPr>
          <w:p w14:paraId="47212870" w14:textId="77777777" w:rsidR="00696FB8" w:rsidRDefault="00696FB8" w:rsidP="00730171">
            <w:pPr>
              <w:numPr>
                <w:ilvl w:val="12"/>
                <w:numId w:val="0"/>
              </w:numPr>
              <w:spacing w:before="60" w:after="60"/>
              <w:jc w:val="center"/>
            </w:pPr>
          </w:p>
        </w:tc>
      </w:tr>
      <w:tr w:rsidR="00696FB8" w14:paraId="26D9A9EB" w14:textId="77777777" w:rsidTr="00730171">
        <w:trPr>
          <w:cantSplit/>
        </w:trPr>
        <w:tc>
          <w:tcPr>
            <w:tcW w:w="4962" w:type="dxa"/>
          </w:tcPr>
          <w:p w14:paraId="089AD689" w14:textId="77777777" w:rsidR="00696FB8" w:rsidRPr="004A765B" w:rsidRDefault="00696FB8" w:rsidP="00730171">
            <w:pPr>
              <w:spacing w:before="60" w:after="60"/>
            </w:pPr>
            <w:r>
              <w:t>Level measurement - type</w:t>
            </w:r>
          </w:p>
        </w:tc>
        <w:tc>
          <w:tcPr>
            <w:tcW w:w="1417" w:type="dxa"/>
          </w:tcPr>
          <w:p w14:paraId="3724F56D" w14:textId="77777777" w:rsidR="00696FB8" w:rsidRDefault="00696FB8" w:rsidP="00730171">
            <w:pPr>
              <w:numPr>
                <w:ilvl w:val="12"/>
                <w:numId w:val="0"/>
              </w:numPr>
              <w:spacing w:before="60" w:after="60"/>
              <w:jc w:val="center"/>
            </w:pPr>
            <w:r>
              <w:t>-</w:t>
            </w:r>
          </w:p>
        </w:tc>
        <w:tc>
          <w:tcPr>
            <w:tcW w:w="2835" w:type="dxa"/>
            <w:gridSpan w:val="3"/>
          </w:tcPr>
          <w:p w14:paraId="1FE81E28" w14:textId="77777777" w:rsidR="00696FB8" w:rsidRDefault="00696FB8" w:rsidP="00730171">
            <w:pPr>
              <w:numPr>
                <w:ilvl w:val="12"/>
                <w:numId w:val="0"/>
              </w:numPr>
              <w:spacing w:before="60" w:after="60"/>
              <w:jc w:val="center"/>
            </w:pPr>
          </w:p>
        </w:tc>
      </w:tr>
      <w:tr w:rsidR="00696FB8" w14:paraId="458B4785" w14:textId="77777777" w:rsidTr="00730171">
        <w:trPr>
          <w:cantSplit/>
        </w:trPr>
        <w:tc>
          <w:tcPr>
            <w:tcW w:w="4962" w:type="dxa"/>
          </w:tcPr>
          <w:p w14:paraId="0758577E" w14:textId="77777777" w:rsidR="00696FB8" w:rsidRPr="004A765B" w:rsidRDefault="00696FB8" w:rsidP="00730171">
            <w:pPr>
              <w:spacing w:before="60" w:after="60"/>
            </w:pPr>
            <w:r>
              <w:t>Corrosion protection</w:t>
            </w:r>
          </w:p>
        </w:tc>
        <w:tc>
          <w:tcPr>
            <w:tcW w:w="1417" w:type="dxa"/>
          </w:tcPr>
          <w:p w14:paraId="63213C50" w14:textId="77777777" w:rsidR="00696FB8" w:rsidRDefault="00696FB8" w:rsidP="00730171">
            <w:pPr>
              <w:numPr>
                <w:ilvl w:val="12"/>
                <w:numId w:val="0"/>
              </w:numPr>
              <w:spacing w:before="60" w:after="60"/>
              <w:jc w:val="center"/>
            </w:pPr>
            <w:r>
              <w:t>method</w:t>
            </w:r>
          </w:p>
        </w:tc>
        <w:tc>
          <w:tcPr>
            <w:tcW w:w="2835" w:type="dxa"/>
            <w:gridSpan w:val="3"/>
          </w:tcPr>
          <w:p w14:paraId="0D13A41B" w14:textId="77777777" w:rsidR="00696FB8" w:rsidRDefault="00696FB8" w:rsidP="00730171">
            <w:pPr>
              <w:numPr>
                <w:ilvl w:val="12"/>
                <w:numId w:val="0"/>
              </w:numPr>
              <w:spacing w:before="60" w:after="60"/>
              <w:jc w:val="center"/>
            </w:pPr>
          </w:p>
        </w:tc>
      </w:tr>
      <w:tr w:rsidR="00696FB8" w14:paraId="4A91975D" w14:textId="77777777" w:rsidTr="00730171">
        <w:trPr>
          <w:cantSplit/>
        </w:trPr>
        <w:tc>
          <w:tcPr>
            <w:tcW w:w="4962" w:type="dxa"/>
          </w:tcPr>
          <w:p w14:paraId="0B439D80" w14:textId="77777777" w:rsidR="00696FB8" w:rsidRPr="004A765B" w:rsidRDefault="00696FB8" w:rsidP="00730171">
            <w:pPr>
              <w:spacing w:before="60" w:after="60"/>
            </w:pPr>
            <w:r>
              <w:t>Total service weight</w:t>
            </w:r>
          </w:p>
        </w:tc>
        <w:tc>
          <w:tcPr>
            <w:tcW w:w="1417" w:type="dxa"/>
          </w:tcPr>
          <w:p w14:paraId="3BFDE55B" w14:textId="77777777" w:rsidR="00696FB8" w:rsidRDefault="00696FB8" w:rsidP="00730171">
            <w:pPr>
              <w:numPr>
                <w:ilvl w:val="12"/>
                <w:numId w:val="0"/>
              </w:numPr>
              <w:spacing w:before="60" w:after="60"/>
              <w:jc w:val="center"/>
            </w:pPr>
            <w:r>
              <w:t>kg</w:t>
            </w:r>
          </w:p>
        </w:tc>
        <w:tc>
          <w:tcPr>
            <w:tcW w:w="2835" w:type="dxa"/>
            <w:gridSpan w:val="3"/>
          </w:tcPr>
          <w:p w14:paraId="1654B432" w14:textId="77777777" w:rsidR="00696FB8" w:rsidRDefault="00696FB8" w:rsidP="00730171">
            <w:pPr>
              <w:numPr>
                <w:ilvl w:val="12"/>
                <w:numId w:val="0"/>
              </w:numPr>
              <w:spacing w:before="60" w:after="60"/>
              <w:jc w:val="center"/>
            </w:pPr>
          </w:p>
        </w:tc>
      </w:tr>
      <w:tr w:rsidR="00696FB8" w:rsidRPr="00C629E8" w14:paraId="1F4CA221" w14:textId="77777777" w:rsidTr="00730171">
        <w:trPr>
          <w:cantSplit/>
          <w:trHeight w:val="322"/>
        </w:trPr>
        <w:tc>
          <w:tcPr>
            <w:tcW w:w="9214" w:type="dxa"/>
            <w:gridSpan w:val="5"/>
            <w:shd w:val="clear" w:color="auto" w:fill="FFCC99"/>
          </w:tcPr>
          <w:p w14:paraId="4E68A346" w14:textId="77777777" w:rsidR="00696FB8" w:rsidRPr="004A765B" w:rsidRDefault="00696FB8" w:rsidP="00730171">
            <w:pPr>
              <w:keepNext/>
              <w:spacing w:before="60" w:after="60"/>
              <w:jc w:val="both"/>
            </w:pPr>
            <w:r>
              <w:rPr>
                <w:b/>
              </w:rPr>
              <w:t xml:space="preserve">TG lubrication oil system </w:t>
            </w:r>
          </w:p>
        </w:tc>
      </w:tr>
      <w:tr w:rsidR="00696FB8" w14:paraId="3AB128D0" w14:textId="77777777" w:rsidTr="00730171">
        <w:trPr>
          <w:cantSplit/>
          <w:tblHeader/>
        </w:trPr>
        <w:tc>
          <w:tcPr>
            <w:tcW w:w="4962" w:type="dxa"/>
            <w:shd w:val="pct12" w:color="000000" w:fill="FFFFFF"/>
          </w:tcPr>
          <w:p w14:paraId="59F47C77" w14:textId="77777777" w:rsidR="00696FB8" w:rsidRPr="004A765B" w:rsidRDefault="00696FB8" w:rsidP="00730171">
            <w:pPr>
              <w:keepNext/>
              <w:numPr>
                <w:ilvl w:val="12"/>
                <w:numId w:val="0"/>
              </w:numPr>
              <w:spacing w:before="60" w:after="60"/>
              <w:rPr>
                <w:b/>
                <w:i/>
              </w:rPr>
            </w:pPr>
            <w:r>
              <w:rPr>
                <w:b/>
                <w:i/>
              </w:rPr>
              <w:t>Parameter</w:t>
            </w:r>
          </w:p>
        </w:tc>
        <w:tc>
          <w:tcPr>
            <w:tcW w:w="1417" w:type="dxa"/>
            <w:shd w:val="pct12" w:color="000000" w:fill="FFFFFF"/>
          </w:tcPr>
          <w:p w14:paraId="1357CF14" w14:textId="77777777" w:rsidR="00696FB8" w:rsidRDefault="00696FB8" w:rsidP="00730171">
            <w:pPr>
              <w:keepNext/>
              <w:numPr>
                <w:ilvl w:val="12"/>
                <w:numId w:val="0"/>
              </w:numPr>
              <w:spacing w:before="60" w:after="60"/>
              <w:jc w:val="center"/>
              <w:rPr>
                <w:b/>
                <w:i/>
              </w:rPr>
            </w:pPr>
            <w:r>
              <w:rPr>
                <w:b/>
                <w:i/>
              </w:rPr>
              <w:t>Unit</w:t>
            </w:r>
          </w:p>
        </w:tc>
        <w:tc>
          <w:tcPr>
            <w:tcW w:w="2835" w:type="dxa"/>
            <w:gridSpan w:val="3"/>
            <w:shd w:val="pct12" w:color="000000" w:fill="FFFFFF"/>
          </w:tcPr>
          <w:p w14:paraId="2AAFF0AF" w14:textId="77777777" w:rsidR="00696FB8" w:rsidRDefault="00696FB8" w:rsidP="00730171">
            <w:pPr>
              <w:keepNext/>
              <w:numPr>
                <w:ilvl w:val="12"/>
                <w:numId w:val="0"/>
              </w:numPr>
              <w:spacing w:before="60" w:after="60"/>
              <w:jc w:val="center"/>
              <w:rPr>
                <w:b/>
                <w:i/>
              </w:rPr>
            </w:pPr>
            <w:r>
              <w:rPr>
                <w:b/>
                <w:i/>
                <w:sz w:val="20"/>
              </w:rPr>
              <w:t>Value / data/ information</w:t>
            </w:r>
          </w:p>
        </w:tc>
      </w:tr>
      <w:tr w:rsidR="00696FB8" w14:paraId="3E61563E" w14:textId="77777777" w:rsidTr="00730171">
        <w:trPr>
          <w:cantSplit/>
        </w:trPr>
        <w:tc>
          <w:tcPr>
            <w:tcW w:w="4962" w:type="dxa"/>
          </w:tcPr>
          <w:p w14:paraId="39779917" w14:textId="77777777" w:rsidR="00696FB8" w:rsidRPr="004A765B" w:rsidRDefault="00696FB8" w:rsidP="00730171">
            <w:pPr>
              <w:keepNext/>
              <w:numPr>
                <w:ilvl w:val="12"/>
                <w:numId w:val="0"/>
              </w:numPr>
              <w:spacing w:before="60" w:after="60"/>
              <w:jc w:val="both"/>
            </w:pPr>
            <w:r>
              <w:t>Oil type</w:t>
            </w:r>
          </w:p>
        </w:tc>
        <w:tc>
          <w:tcPr>
            <w:tcW w:w="1417" w:type="dxa"/>
          </w:tcPr>
          <w:p w14:paraId="3C38E5EA" w14:textId="77777777" w:rsidR="00696FB8" w:rsidRDefault="00696FB8" w:rsidP="00730171">
            <w:pPr>
              <w:keepNext/>
              <w:numPr>
                <w:ilvl w:val="12"/>
                <w:numId w:val="0"/>
              </w:numPr>
              <w:spacing w:before="60" w:after="60"/>
              <w:jc w:val="center"/>
            </w:pPr>
            <w:r>
              <w:t>-</w:t>
            </w:r>
          </w:p>
        </w:tc>
        <w:tc>
          <w:tcPr>
            <w:tcW w:w="2835" w:type="dxa"/>
            <w:gridSpan w:val="3"/>
          </w:tcPr>
          <w:p w14:paraId="6DD924B0" w14:textId="77777777" w:rsidR="00696FB8" w:rsidRDefault="00696FB8" w:rsidP="00730171">
            <w:pPr>
              <w:keepNext/>
              <w:numPr>
                <w:ilvl w:val="12"/>
                <w:numId w:val="0"/>
              </w:numPr>
              <w:spacing w:before="60" w:after="60"/>
              <w:jc w:val="center"/>
            </w:pPr>
          </w:p>
        </w:tc>
      </w:tr>
      <w:tr w:rsidR="00696FB8" w14:paraId="656EEFDB" w14:textId="77777777" w:rsidTr="00730171">
        <w:trPr>
          <w:cantSplit/>
        </w:trPr>
        <w:tc>
          <w:tcPr>
            <w:tcW w:w="4962" w:type="dxa"/>
          </w:tcPr>
          <w:p w14:paraId="37366E5A" w14:textId="77777777" w:rsidR="00696FB8" w:rsidRPr="004A765B" w:rsidRDefault="00696FB8" w:rsidP="00730171">
            <w:pPr>
              <w:keepNext/>
              <w:numPr>
                <w:ilvl w:val="12"/>
                <w:numId w:val="0"/>
              </w:numPr>
              <w:spacing w:before="60" w:after="60"/>
              <w:jc w:val="both"/>
            </w:pPr>
            <w:r>
              <w:t>Amount of oil for TG - one charge</w:t>
            </w:r>
          </w:p>
        </w:tc>
        <w:tc>
          <w:tcPr>
            <w:tcW w:w="1417" w:type="dxa"/>
          </w:tcPr>
          <w:p w14:paraId="3E3446C4" w14:textId="77777777" w:rsidR="00696FB8" w:rsidRDefault="00696FB8" w:rsidP="00730171">
            <w:pPr>
              <w:keepNext/>
              <w:numPr>
                <w:ilvl w:val="12"/>
                <w:numId w:val="0"/>
              </w:numPr>
              <w:spacing w:before="60" w:after="60"/>
              <w:jc w:val="center"/>
            </w:pPr>
            <w:r>
              <w:t>m</w:t>
            </w:r>
            <w:r>
              <w:rPr>
                <w:vertAlign w:val="superscript"/>
              </w:rPr>
              <w:t>3</w:t>
            </w:r>
          </w:p>
        </w:tc>
        <w:tc>
          <w:tcPr>
            <w:tcW w:w="2835" w:type="dxa"/>
            <w:gridSpan w:val="3"/>
          </w:tcPr>
          <w:p w14:paraId="768B9F65" w14:textId="77777777" w:rsidR="00696FB8" w:rsidRDefault="00696FB8" w:rsidP="00730171">
            <w:pPr>
              <w:keepNext/>
              <w:numPr>
                <w:ilvl w:val="12"/>
                <w:numId w:val="0"/>
              </w:numPr>
              <w:spacing w:before="60" w:after="60"/>
              <w:jc w:val="center"/>
            </w:pPr>
          </w:p>
        </w:tc>
      </w:tr>
      <w:tr w:rsidR="00696FB8" w14:paraId="2712C579" w14:textId="77777777" w:rsidTr="00730171">
        <w:trPr>
          <w:cantSplit/>
        </w:trPr>
        <w:tc>
          <w:tcPr>
            <w:tcW w:w="4962" w:type="dxa"/>
          </w:tcPr>
          <w:p w14:paraId="6BF4A2A9" w14:textId="77777777" w:rsidR="00696FB8" w:rsidRPr="004A765B" w:rsidRDefault="00696FB8" w:rsidP="00730171">
            <w:pPr>
              <w:numPr>
                <w:ilvl w:val="12"/>
                <w:numId w:val="0"/>
              </w:numPr>
              <w:spacing w:before="60" w:after="60"/>
              <w:jc w:val="both"/>
            </w:pPr>
            <w:r>
              <w:t>Nominal pressure of lubricating oil</w:t>
            </w:r>
          </w:p>
        </w:tc>
        <w:tc>
          <w:tcPr>
            <w:tcW w:w="1417" w:type="dxa"/>
          </w:tcPr>
          <w:p w14:paraId="23112223" w14:textId="77777777" w:rsidR="00696FB8" w:rsidRDefault="00696FB8" w:rsidP="00730171">
            <w:pPr>
              <w:numPr>
                <w:ilvl w:val="12"/>
                <w:numId w:val="0"/>
              </w:numPr>
              <w:spacing w:before="60" w:after="60"/>
              <w:jc w:val="center"/>
            </w:pPr>
            <w:proofErr w:type="spellStart"/>
            <w:r>
              <w:t>kPa</w:t>
            </w:r>
            <w:proofErr w:type="spellEnd"/>
          </w:p>
        </w:tc>
        <w:tc>
          <w:tcPr>
            <w:tcW w:w="2835" w:type="dxa"/>
            <w:gridSpan w:val="3"/>
          </w:tcPr>
          <w:p w14:paraId="63574C30" w14:textId="77777777" w:rsidR="00696FB8" w:rsidRDefault="00696FB8" w:rsidP="00730171">
            <w:pPr>
              <w:numPr>
                <w:ilvl w:val="12"/>
                <w:numId w:val="0"/>
              </w:numPr>
              <w:spacing w:before="60" w:after="60"/>
              <w:jc w:val="center"/>
            </w:pPr>
          </w:p>
        </w:tc>
      </w:tr>
      <w:tr w:rsidR="00696FB8" w14:paraId="2B6F7A5F" w14:textId="77777777" w:rsidTr="00730171">
        <w:trPr>
          <w:cantSplit/>
        </w:trPr>
        <w:tc>
          <w:tcPr>
            <w:tcW w:w="4962" w:type="dxa"/>
          </w:tcPr>
          <w:p w14:paraId="162E8C59" w14:textId="77777777" w:rsidR="00696FB8" w:rsidRPr="004A765B" w:rsidRDefault="00696FB8" w:rsidP="00730171">
            <w:pPr>
              <w:numPr>
                <w:ilvl w:val="12"/>
                <w:numId w:val="0"/>
              </w:numPr>
              <w:spacing w:before="60" w:after="60"/>
              <w:jc w:val="both"/>
            </w:pPr>
            <w:r>
              <w:t>Minimum pressure of lubricating oil</w:t>
            </w:r>
          </w:p>
        </w:tc>
        <w:tc>
          <w:tcPr>
            <w:tcW w:w="1417" w:type="dxa"/>
          </w:tcPr>
          <w:p w14:paraId="12CB008F" w14:textId="77777777" w:rsidR="00696FB8" w:rsidRDefault="00696FB8" w:rsidP="00730171">
            <w:pPr>
              <w:numPr>
                <w:ilvl w:val="12"/>
                <w:numId w:val="0"/>
              </w:numPr>
              <w:spacing w:before="60" w:after="60"/>
              <w:jc w:val="center"/>
            </w:pPr>
            <w:proofErr w:type="spellStart"/>
            <w:r>
              <w:t>kPa</w:t>
            </w:r>
            <w:proofErr w:type="spellEnd"/>
          </w:p>
        </w:tc>
        <w:tc>
          <w:tcPr>
            <w:tcW w:w="2835" w:type="dxa"/>
            <w:gridSpan w:val="3"/>
          </w:tcPr>
          <w:p w14:paraId="10E139B4" w14:textId="77777777" w:rsidR="00696FB8" w:rsidRDefault="00696FB8" w:rsidP="00730171">
            <w:pPr>
              <w:numPr>
                <w:ilvl w:val="12"/>
                <w:numId w:val="0"/>
              </w:numPr>
              <w:spacing w:before="60" w:after="60"/>
              <w:jc w:val="center"/>
            </w:pPr>
          </w:p>
        </w:tc>
      </w:tr>
      <w:tr w:rsidR="00696FB8" w14:paraId="58D6A09A" w14:textId="77777777" w:rsidTr="00730171">
        <w:trPr>
          <w:cantSplit/>
        </w:trPr>
        <w:tc>
          <w:tcPr>
            <w:tcW w:w="4962" w:type="dxa"/>
          </w:tcPr>
          <w:p w14:paraId="6EB64907" w14:textId="77777777" w:rsidR="00696FB8" w:rsidRPr="004A765B" w:rsidRDefault="00696FB8" w:rsidP="00730171">
            <w:pPr>
              <w:spacing w:before="60" w:after="60"/>
            </w:pPr>
            <w:r>
              <w:t>Maximum pressure of lubricating oil</w:t>
            </w:r>
          </w:p>
        </w:tc>
        <w:tc>
          <w:tcPr>
            <w:tcW w:w="1417" w:type="dxa"/>
          </w:tcPr>
          <w:p w14:paraId="621C8C6C" w14:textId="77777777" w:rsidR="00696FB8" w:rsidRDefault="00696FB8" w:rsidP="00730171">
            <w:pPr>
              <w:numPr>
                <w:ilvl w:val="12"/>
                <w:numId w:val="0"/>
              </w:numPr>
              <w:spacing w:before="60" w:after="60"/>
              <w:jc w:val="center"/>
            </w:pPr>
            <w:proofErr w:type="spellStart"/>
            <w:r>
              <w:t>kPa</w:t>
            </w:r>
            <w:proofErr w:type="spellEnd"/>
          </w:p>
        </w:tc>
        <w:tc>
          <w:tcPr>
            <w:tcW w:w="2835" w:type="dxa"/>
            <w:gridSpan w:val="3"/>
          </w:tcPr>
          <w:p w14:paraId="7C44073D" w14:textId="77777777" w:rsidR="00696FB8" w:rsidRDefault="00696FB8" w:rsidP="00730171">
            <w:pPr>
              <w:numPr>
                <w:ilvl w:val="12"/>
                <w:numId w:val="0"/>
              </w:numPr>
              <w:spacing w:before="60" w:after="60"/>
              <w:jc w:val="center"/>
            </w:pPr>
          </w:p>
        </w:tc>
      </w:tr>
      <w:tr w:rsidR="00696FB8" w14:paraId="6115292C" w14:textId="77777777" w:rsidTr="00730171">
        <w:trPr>
          <w:cantSplit/>
        </w:trPr>
        <w:tc>
          <w:tcPr>
            <w:tcW w:w="9214" w:type="dxa"/>
            <w:gridSpan w:val="5"/>
          </w:tcPr>
          <w:p w14:paraId="3CDC0E16" w14:textId="77777777" w:rsidR="00696FB8" w:rsidRPr="004A765B" w:rsidRDefault="00696FB8" w:rsidP="00730171">
            <w:pPr>
              <w:numPr>
                <w:ilvl w:val="12"/>
                <w:numId w:val="0"/>
              </w:numPr>
              <w:spacing w:before="60" w:after="60"/>
            </w:pPr>
            <w:r>
              <w:t>Oil cooler:</w:t>
            </w:r>
          </w:p>
        </w:tc>
      </w:tr>
      <w:tr w:rsidR="00696FB8" w14:paraId="586B5FB6" w14:textId="77777777" w:rsidTr="00730171">
        <w:trPr>
          <w:cantSplit/>
        </w:trPr>
        <w:tc>
          <w:tcPr>
            <w:tcW w:w="4962" w:type="dxa"/>
          </w:tcPr>
          <w:p w14:paraId="03D96C42" w14:textId="77777777" w:rsidR="00696FB8" w:rsidRPr="004A765B" w:rsidRDefault="00696FB8" w:rsidP="006954EF">
            <w:pPr>
              <w:numPr>
                <w:ilvl w:val="0"/>
                <w:numId w:val="24"/>
              </w:numPr>
              <w:spacing w:before="60" w:after="60"/>
            </w:pPr>
            <w:r>
              <w:t>manufacturer</w:t>
            </w:r>
          </w:p>
        </w:tc>
        <w:tc>
          <w:tcPr>
            <w:tcW w:w="1417" w:type="dxa"/>
          </w:tcPr>
          <w:p w14:paraId="471AC956" w14:textId="77777777" w:rsidR="00696FB8" w:rsidRDefault="00696FB8" w:rsidP="00730171">
            <w:pPr>
              <w:numPr>
                <w:ilvl w:val="12"/>
                <w:numId w:val="0"/>
              </w:numPr>
              <w:spacing w:before="60" w:after="60"/>
              <w:jc w:val="center"/>
            </w:pPr>
            <w:r>
              <w:t>-</w:t>
            </w:r>
          </w:p>
        </w:tc>
        <w:tc>
          <w:tcPr>
            <w:tcW w:w="2835" w:type="dxa"/>
            <w:gridSpan w:val="3"/>
          </w:tcPr>
          <w:p w14:paraId="69AACC45" w14:textId="77777777" w:rsidR="00696FB8" w:rsidRDefault="00696FB8" w:rsidP="00730171">
            <w:pPr>
              <w:numPr>
                <w:ilvl w:val="12"/>
                <w:numId w:val="0"/>
              </w:numPr>
              <w:spacing w:before="60" w:after="60"/>
              <w:jc w:val="center"/>
            </w:pPr>
          </w:p>
        </w:tc>
      </w:tr>
      <w:tr w:rsidR="00696FB8" w14:paraId="4C9299B9" w14:textId="77777777" w:rsidTr="00730171">
        <w:trPr>
          <w:cantSplit/>
        </w:trPr>
        <w:tc>
          <w:tcPr>
            <w:tcW w:w="4962" w:type="dxa"/>
          </w:tcPr>
          <w:p w14:paraId="2A43B17E" w14:textId="77777777" w:rsidR="00696FB8" w:rsidRPr="004A765B" w:rsidRDefault="00696FB8" w:rsidP="006954EF">
            <w:pPr>
              <w:numPr>
                <w:ilvl w:val="0"/>
                <w:numId w:val="24"/>
              </w:numPr>
              <w:spacing w:before="60" w:after="60"/>
            </w:pPr>
            <w:r>
              <w:t>type</w:t>
            </w:r>
          </w:p>
        </w:tc>
        <w:tc>
          <w:tcPr>
            <w:tcW w:w="1417" w:type="dxa"/>
          </w:tcPr>
          <w:p w14:paraId="01FD0997" w14:textId="77777777" w:rsidR="00696FB8" w:rsidRDefault="00696FB8" w:rsidP="00730171">
            <w:pPr>
              <w:numPr>
                <w:ilvl w:val="12"/>
                <w:numId w:val="0"/>
              </w:numPr>
              <w:spacing w:before="60" w:after="60"/>
              <w:jc w:val="center"/>
            </w:pPr>
            <w:r>
              <w:t>-</w:t>
            </w:r>
          </w:p>
        </w:tc>
        <w:tc>
          <w:tcPr>
            <w:tcW w:w="2835" w:type="dxa"/>
            <w:gridSpan w:val="3"/>
          </w:tcPr>
          <w:p w14:paraId="63659F06" w14:textId="77777777" w:rsidR="00696FB8" w:rsidRDefault="00696FB8" w:rsidP="00730171">
            <w:pPr>
              <w:numPr>
                <w:ilvl w:val="12"/>
                <w:numId w:val="0"/>
              </w:numPr>
              <w:spacing w:before="60" w:after="60"/>
              <w:jc w:val="center"/>
            </w:pPr>
          </w:p>
        </w:tc>
      </w:tr>
      <w:tr w:rsidR="00696FB8" w14:paraId="3EAB5FD6" w14:textId="77777777" w:rsidTr="00730171">
        <w:trPr>
          <w:cantSplit/>
        </w:trPr>
        <w:tc>
          <w:tcPr>
            <w:tcW w:w="4962" w:type="dxa"/>
          </w:tcPr>
          <w:p w14:paraId="2F20384F" w14:textId="77777777" w:rsidR="00696FB8" w:rsidRPr="004A765B" w:rsidRDefault="00696FB8" w:rsidP="006954EF">
            <w:pPr>
              <w:numPr>
                <w:ilvl w:val="0"/>
                <w:numId w:val="24"/>
              </w:numPr>
              <w:spacing w:before="60" w:after="60"/>
            </w:pPr>
            <w:r>
              <w:t>number</w:t>
            </w:r>
          </w:p>
        </w:tc>
        <w:tc>
          <w:tcPr>
            <w:tcW w:w="1417" w:type="dxa"/>
          </w:tcPr>
          <w:p w14:paraId="021CE9F9" w14:textId="77777777" w:rsidR="00696FB8" w:rsidRDefault="00696FB8" w:rsidP="00730171">
            <w:pPr>
              <w:numPr>
                <w:ilvl w:val="12"/>
                <w:numId w:val="0"/>
              </w:numPr>
              <w:spacing w:before="60" w:after="60"/>
              <w:jc w:val="center"/>
            </w:pPr>
            <w:r>
              <w:t>items</w:t>
            </w:r>
          </w:p>
        </w:tc>
        <w:tc>
          <w:tcPr>
            <w:tcW w:w="2835" w:type="dxa"/>
            <w:gridSpan w:val="3"/>
          </w:tcPr>
          <w:p w14:paraId="2A489C92" w14:textId="77777777" w:rsidR="00696FB8" w:rsidRDefault="00696FB8" w:rsidP="00730171">
            <w:pPr>
              <w:numPr>
                <w:ilvl w:val="12"/>
                <w:numId w:val="0"/>
              </w:numPr>
              <w:spacing w:before="60" w:after="60"/>
              <w:jc w:val="center"/>
            </w:pPr>
          </w:p>
        </w:tc>
      </w:tr>
      <w:tr w:rsidR="00696FB8" w14:paraId="2ABCECF4" w14:textId="77777777" w:rsidTr="00730171">
        <w:trPr>
          <w:cantSplit/>
        </w:trPr>
        <w:tc>
          <w:tcPr>
            <w:tcW w:w="4962" w:type="dxa"/>
          </w:tcPr>
          <w:p w14:paraId="4F887A92" w14:textId="77777777" w:rsidR="00696FB8" w:rsidRPr="004A765B" w:rsidRDefault="00696FB8" w:rsidP="006954EF">
            <w:pPr>
              <w:numPr>
                <w:ilvl w:val="0"/>
                <w:numId w:val="24"/>
              </w:numPr>
              <w:spacing w:before="60" w:after="60"/>
            </w:pPr>
            <w:r>
              <w:t>nominal inlet water temperature</w:t>
            </w:r>
          </w:p>
        </w:tc>
        <w:tc>
          <w:tcPr>
            <w:tcW w:w="1417" w:type="dxa"/>
          </w:tcPr>
          <w:p w14:paraId="41D3071C" w14:textId="77777777" w:rsidR="00696FB8" w:rsidRDefault="00696FB8" w:rsidP="00730171">
            <w:pPr>
              <w:numPr>
                <w:ilvl w:val="12"/>
                <w:numId w:val="0"/>
              </w:numPr>
              <w:spacing w:before="60" w:after="60"/>
              <w:jc w:val="center"/>
            </w:pPr>
            <w:r>
              <w:t>°C</w:t>
            </w:r>
          </w:p>
        </w:tc>
        <w:tc>
          <w:tcPr>
            <w:tcW w:w="2835" w:type="dxa"/>
            <w:gridSpan w:val="3"/>
          </w:tcPr>
          <w:p w14:paraId="57C48F5E" w14:textId="77777777" w:rsidR="00696FB8" w:rsidRDefault="00696FB8" w:rsidP="00730171">
            <w:pPr>
              <w:numPr>
                <w:ilvl w:val="12"/>
                <w:numId w:val="0"/>
              </w:numPr>
              <w:spacing w:before="60" w:after="60"/>
              <w:jc w:val="center"/>
            </w:pPr>
          </w:p>
        </w:tc>
      </w:tr>
      <w:tr w:rsidR="00696FB8" w14:paraId="0B8D4E67" w14:textId="77777777" w:rsidTr="00730171">
        <w:trPr>
          <w:cantSplit/>
        </w:trPr>
        <w:tc>
          <w:tcPr>
            <w:tcW w:w="4962" w:type="dxa"/>
          </w:tcPr>
          <w:p w14:paraId="2CDB2462" w14:textId="77777777" w:rsidR="00696FB8" w:rsidRPr="004A765B" w:rsidRDefault="00696FB8" w:rsidP="006954EF">
            <w:pPr>
              <w:numPr>
                <w:ilvl w:val="0"/>
                <w:numId w:val="24"/>
              </w:numPr>
              <w:spacing w:before="60" w:after="60"/>
            </w:pPr>
            <w:r>
              <w:t>maximum inlet water temperature</w:t>
            </w:r>
          </w:p>
        </w:tc>
        <w:tc>
          <w:tcPr>
            <w:tcW w:w="1417" w:type="dxa"/>
          </w:tcPr>
          <w:p w14:paraId="6E0F91F9" w14:textId="77777777" w:rsidR="00696FB8" w:rsidRDefault="00696FB8" w:rsidP="00730171">
            <w:pPr>
              <w:numPr>
                <w:ilvl w:val="12"/>
                <w:numId w:val="0"/>
              </w:numPr>
              <w:spacing w:before="60" w:after="60"/>
              <w:jc w:val="center"/>
            </w:pPr>
            <w:r>
              <w:t>°C</w:t>
            </w:r>
          </w:p>
        </w:tc>
        <w:tc>
          <w:tcPr>
            <w:tcW w:w="2835" w:type="dxa"/>
            <w:gridSpan w:val="3"/>
          </w:tcPr>
          <w:p w14:paraId="665FFD82" w14:textId="77777777" w:rsidR="00696FB8" w:rsidRDefault="00696FB8" w:rsidP="00730171">
            <w:pPr>
              <w:numPr>
                <w:ilvl w:val="12"/>
                <w:numId w:val="0"/>
              </w:numPr>
              <w:spacing w:before="60" w:after="60"/>
              <w:jc w:val="center"/>
            </w:pPr>
          </w:p>
        </w:tc>
      </w:tr>
      <w:tr w:rsidR="00696FB8" w14:paraId="6A343804" w14:textId="77777777" w:rsidTr="00730171">
        <w:trPr>
          <w:cantSplit/>
        </w:trPr>
        <w:tc>
          <w:tcPr>
            <w:tcW w:w="4962" w:type="dxa"/>
          </w:tcPr>
          <w:p w14:paraId="470587A8" w14:textId="77777777" w:rsidR="00696FB8" w:rsidRPr="004A765B" w:rsidRDefault="00696FB8" w:rsidP="006954EF">
            <w:pPr>
              <w:numPr>
                <w:ilvl w:val="0"/>
                <w:numId w:val="24"/>
              </w:numPr>
              <w:spacing w:before="60" w:after="60"/>
            </w:pPr>
            <w:r>
              <w:t xml:space="preserve">cooling water consumption at maximum inlet water temperature </w:t>
            </w:r>
          </w:p>
        </w:tc>
        <w:tc>
          <w:tcPr>
            <w:tcW w:w="1417" w:type="dxa"/>
          </w:tcPr>
          <w:p w14:paraId="3A320163" w14:textId="77777777" w:rsidR="00696FB8" w:rsidRDefault="00696FB8" w:rsidP="00730171">
            <w:pPr>
              <w:numPr>
                <w:ilvl w:val="12"/>
                <w:numId w:val="0"/>
              </w:numPr>
              <w:spacing w:before="60" w:after="60"/>
              <w:jc w:val="center"/>
            </w:pPr>
            <w:r>
              <w:t>t.h</w:t>
            </w:r>
            <w:r>
              <w:rPr>
                <w:vertAlign w:val="superscript"/>
              </w:rPr>
              <w:t>-1</w:t>
            </w:r>
          </w:p>
        </w:tc>
        <w:tc>
          <w:tcPr>
            <w:tcW w:w="2835" w:type="dxa"/>
            <w:gridSpan w:val="3"/>
          </w:tcPr>
          <w:p w14:paraId="2B6C0623" w14:textId="77777777" w:rsidR="00696FB8" w:rsidRDefault="00696FB8" w:rsidP="00730171">
            <w:pPr>
              <w:numPr>
                <w:ilvl w:val="12"/>
                <w:numId w:val="0"/>
              </w:numPr>
              <w:spacing w:before="60" w:after="60"/>
              <w:jc w:val="center"/>
            </w:pPr>
          </w:p>
        </w:tc>
      </w:tr>
      <w:tr w:rsidR="00696FB8" w14:paraId="4044B4EA" w14:textId="77777777" w:rsidTr="00730171">
        <w:trPr>
          <w:cantSplit/>
        </w:trPr>
        <w:tc>
          <w:tcPr>
            <w:tcW w:w="4962" w:type="dxa"/>
          </w:tcPr>
          <w:p w14:paraId="7055E058" w14:textId="77777777" w:rsidR="00696FB8" w:rsidRPr="004A765B" w:rsidRDefault="00696FB8" w:rsidP="006954EF">
            <w:pPr>
              <w:numPr>
                <w:ilvl w:val="0"/>
                <w:numId w:val="24"/>
              </w:numPr>
              <w:spacing w:before="60" w:after="60"/>
            </w:pPr>
            <w:r>
              <w:t>heat transfer surface</w:t>
            </w:r>
          </w:p>
        </w:tc>
        <w:tc>
          <w:tcPr>
            <w:tcW w:w="1417" w:type="dxa"/>
          </w:tcPr>
          <w:p w14:paraId="298C8994" w14:textId="77777777" w:rsidR="00696FB8" w:rsidRDefault="00696FB8" w:rsidP="00730171">
            <w:pPr>
              <w:numPr>
                <w:ilvl w:val="12"/>
                <w:numId w:val="0"/>
              </w:numPr>
              <w:spacing w:before="60" w:after="60"/>
              <w:jc w:val="center"/>
            </w:pPr>
            <w:r>
              <w:t>m</w:t>
            </w:r>
            <w:r>
              <w:rPr>
                <w:vertAlign w:val="superscript"/>
              </w:rPr>
              <w:t>2</w:t>
            </w:r>
          </w:p>
        </w:tc>
        <w:tc>
          <w:tcPr>
            <w:tcW w:w="2835" w:type="dxa"/>
            <w:gridSpan w:val="3"/>
          </w:tcPr>
          <w:p w14:paraId="0F86C51D" w14:textId="77777777" w:rsidR="00696FB8" w:rsidRDefault="00696FB8" w:rsidP="00730171">
            <w:pPr>
              <w:numPr>
                <w:ilvl w:val="12"/>
                <w:numId w:val="0"/>
              </w:numPr>
              <w:spacing w:before="60" w:after="60"/>
              <w:jc w:val="center"/>
            </w:pPr>
          </w:p>
        </w:tc>
      </w:tr>
      <w:tr w:rsidR="00696FB8" w14:paraId="5FD111DB" w14:textId="77777777" w:rsidTr="00730171">
        <w:trPr>
          <w:cantSplit/>
        </w:trPr>
        <w:tc>
          <w:tcPr>
            <w:tcW w:w="4962" w:type="dxa"/>
          </w:tcPr>
          <w:p w14:paraId="26DD4482" w14:textId="77777777" w:rsidR="00696FB8" w:rsidRPr="004A765B" w:rsidRDefault="00696FB8" w:rsidP="006954EF">
            <w:pPr>
              <w:numPr>
                <w:ilvl w:val="0"/>
                <w:numId w:val="24"/>
              </w:numPr>
              <w:spacing w:before="60" w:after="60"/>
            </w:pPr>
            <w:r>
              <w:t>dimensions – depth / width / height</w:t>
            </w:r>
          </w:p>
        </w:tc>
        <w:tc>
          <w:tcPr>
            <w:tcW w:w="1417" w:type="dxa"/>
          </w:tcPr>
          <w:p w14:paraId="1199FE5B" w14:textId="77777777" w:rsidR="00696FB8" w:rsidRDefault="00696FB8" w:rsidP="00730171">
            <w:pPr>
              <w:numPr>
                <w:ilvl w:val="12"/>
                <w:numId w:val="0"/>
              </w:numPr>
              <w:spacing w:before="60" w:after="60"/>
              <w:jc w:val="center"/>
            </w:pPr>
            <w:r>
              <w:t>mm/mm/mm</w:t>
            </w:r>
          </w:p>
        </w:tc>
        <w:tc>
          <w:tcPr>
            <w:tcW w:w="2835" w:type="dxa"/>
            <w:gridSpan w:val="3"/>
          </w:tcPr>
          <w:p w14:paraId="5BBF9557" w14:textId="77777777" w:rsidR="00696FB8" w:rsidRDefault="00696FB8" w:rsidP="00730171">
            <w:pPr>
              <w:numPr>
                <w:ilvl w:val="12"/>
                <w:numId w:val="0"/>
              </w:numPr>
              <w:spacing w:before="60" w:after="60"/>
              <w:jc w:val="center"/>
            </w:pPr>
          </w:p>
        </w:tc>
      </w:tr>
      <w:tr w:rsidR="00696FB8" w14:paraId="0C7964D2" w14:textId="77777777" w:rsidTr="00730171">
        <w:trPr>
          <w:cantSplit/>
        </w:trPr>
        <w:tc>
          <w:tcPr>
            <w:tcW w:w="4962" w:type="dxa"/>
          </w:tcPr>
          <w:p w14:paraId="72A6E3EF" w14:textId="77777777" w:rsidR="00696FB8" w:rsidRPr="004A765B" w:rsidRDefault="00696FB8" w:rsidP="006954EF">
            <w:pPr>
              <w:numPr>
                <w:ilvl w:val="0"/>
                <w:numId w:val="24"/>
              </w:numPr>
              <w:spacing w:before="60" w:after="60"/>
            </w:pPr>
            <w:r>
              <w:t>material design</w:t>
            </w:r>
          </w:p>
        </w:tc>
        <w:tc>
          <w:tcPr>
            <w:tcW w:w="1417" w:type="dxa"/>
          </w:tcPr>
          <w:p w14:paraId="07833ED0" w14:textId="77777777" w:rsidR="00696FB8" w:rsidRDefault="00696FB8" w:rsidP="00730171">
            <w:pPr>
              <w:numPr>
                <w:ilvl w:val="12"/>
                <w:numId w:val="0"/>
              </w:numPr>
              <w:spacing w:before="60" w:after="60"/>
              <w:jc w:val="center"/>
            </w:pPr>
            <w:r>
              <w:t>-</w:t>
            </w:r>
          </w:p>
        </w:tc>
        <w:tc>
          <w:tcPr>
            <w:tcW w:w="2835" w:type="dxa"/>
            <w:gridSpan w:val="3"/>
          </w:tcPr>
          <w:p w14:paraId="510D761F" w14:textId="77777777" w:rsidR="00696FB8" w:rsidRDefault="00696FB8" w:rsidP="00730171">
            <w:pPr>
              <w:numPr>
                <w:ilvl w:val="12"/>
                <w:numId w:val="0"/>
              </w:numPr>
              <w:spacing w:before="60" w:after="60"/>
              <w:jc w:val="center"/>
            </w:pPr>
          </w:p>
        </w:tc>
      </w:tr>
      <w:tr w:rsidR="00696FB8" w14:paraId="6ED56DEE" w14:textId="77777777" w:rsidTr="00730171">
        <w:trPr>
          <w:cantSplit/>
        </w:trPr>
        <w:tc>
          <w:tcPr>
            <w:tcW w:w="4962" w:type="dxa"/>
          </w:tcPr>
          <w:p w14:paraId="281D92CC" w14:textId="77777777" w:rsidR="00696FB8" w:rsidRPr="004A765B" w:rsidRDefault="00696FB8" w:rsidP="006954EF">
            <w:pPr>
              <w:numPr>
                <w:ilvl w:val="0"/>
                <w:numId w:val="24"/>
              </w:numPr>
              <w:spacing w:before="60" w:after="60"/>
            </w:pPr>
            <w:r>
              <w:t>total weight of the cooler</w:t>
            </w:r>
          </w:p>
        </w:tc>
        <w:tc>
          <w:tcPr>
            <w:tcW w:w="1417" w:type="dxa"/>
          </w:tcPr>
          <w:p w14:paraId="11957308" w14:textId="77777777" w:rsidR="00696FB8" w:rsidRDefault="00696FB8" w:rsidP="00730171">
            <w:pPr>
              <w:numPr>
                <w:ilvl w:val="12"/>
                <w:numId w:val="0"/>
              </w:numPr>
              <w:spacing w:before="60" w:after="60"/>
              <w:jc w:val="center"/>
            </w:pPr>
            <w:r>
              <w:t>kg</w:t>
            </w:r>
          </w:p>
        </w:tc>
        <w:tc>
          <w:tcPr>
            <w:tcW w:w="2835" w:type="dxa"/>
            <w:gridSpan w:val="3"/>
          </w:tcPr>
          <w:p w14:paraId="2D6AA1FF" w14:textId="77777777" w:rsidR="00696FB8" w:rsidRDefault="00696FB8" w:rsidP="00730171">
            <w:pPr>
              <w:numPr>
                <w:ilvl w:val="12"/>
                <w:numId w:val="0"/>
              </w:numPr>
              <w:spacing w:before="60" w:after="60"/>
              <w:jc w:val="center"/>
            </w:pPr>
          </w:p>
        </w:tc>
      </w:tr>
      <w:tr w:rsidR="00696FB8" w14:paraId="1B2D8FC5" w14:textId="77777777" w:rsidTr="00730171">
        <w:trPr>
          <w:cantSplit/>
        </w:trPr>
        <w:tc>
          <w:tcPr>
            <w:tcW w:w="9214" w:type="dxa"/>
            <w:gridSpan w:val="5"/>
          </w:tcPr>
          <w:p w14:paraId="0CE72971" w14:textId="77777777" w:rsidR="00696FB8" w:rsidRPr="004A765B" w:rsidRDefault="00696FB8" w:rsidP="00730171">
            <w:pPr>
              <w:numPr>
                <w:ilvl w:val="12"/>
                <w:numId w:val="0"/>
              </w:numPr>
              <w:spacing w:before="60" w:after="60"/>
            </w:pPr>
            <w:r>
              <w:t>Duplex filter:</w:t>
            </w:r>
          </w:p>
        </w:tc>
      </w:tr>
      <w:tr w:rsidR="00696FB8" w14:paraId="5783CFA7" w14:textId="77777777" w:rsidTr="00730171">
        <w:trPr>
          <w:cantSplit/>
        </w:trPr>
        <w:tc>
          <w:tcPr>
            <w:tcW w:w="4962" w:type="dxa"/>
          </w:tcPr>
          <w:p w14:paraId="3DF1497D" w14:textId="77777777" w:rsidR="00696FB8" w:rsidRPr="004A765B" w:rsidRDefault="00696FB8" w:rsidP="006954EF">
            <w:pPr>
              <w:numPr>
                <w:ilvl w:val="0"/>
                <w:numId w:val="24"/>
              </w:numPr>
              <w:spacing w:before="60" w:after="60"/>
            </w:pPr>
            <w:r>
              <w:t>manufacturer</w:t>
            </w:r>
          </w:p>
        </w:tc>
        <w:tc>
          <w:tcPr>
            <w:tcW w:w="1417" w:type="dxa"/>
          </w:tcPr>
          <w:p w14:paraId="6C9D20D7" w14:textId="77777777" w:rsidR="00696FB8" w:rsidRDefault="00696FB8" w:rsidP="00730171">
            <w:pPr>
              <w:numPr>
                <w:ilvl w:val="12"/>
                <w:numId w:val="0"/>
              </w:numPr>
              <w:spacing w:before="60" w:after="60"/>
              <w:jc w:val="center"/>
            </w:pPr>
            <w:r>
              <w:t>-</w:t>
            </w:r>
          </w:p>
        </w:tc>
        <w:tc>
          <w:tcPr>
            <w:tcW w:w="2835" w:type="dxa"/>
            <w:gridSpan w:val="3"/>
          </w:tcPr>
          <w:p w14:paraId="6301CF8A" w14:textId="77777777" w:rsidR="00696FB8" w:rsidRDefault="00696FB8" w:rsidP="00730171">
            <w:pPr>
              <w:numPr>
                <w:ilvl w:val="12"/>
                <w:numId w:val="0"/>
              </w:numPr>
              <w:spacing w:before="60" w:after="60"/>
              <w:jc w:val="center"/>
            </w:pPr>
          </w:p>
        </w:tc>
      </w:tr>
      <w:tr w:rsidR="00696FB8" w14:paraId="6C2534B2" w14:textId="77777777" w:rsidTr="00730171">
        <w:trPr>
          <w:cantSplit/>
        </w:trPr>
        <w:tc>
          <w:tcPr>
            <w:tcW w:w="4962" w:type="dxa"/>
          </w:tcPr>
          <w:p w14:paraId="76C2106F" w14:textId="77777777" w:rsidR="00696FB8" w:rsidRPr="004A765B" w:rsidRDefault="00696FB8" w:rsidP="006954EF">
            <w:pPr>
              <w:numPr>
                <w:ilvl w:val="0"/>
                <w:numId w:val="24"/>
              </w:numPr>
              <w:spacing w:before="60" w:after="60"/>
            </w:pPr>
            <w:r>
              <w:t>type</w:t>
            </w:r>
          </w:p>
        </w:tc>
        <w:tc>
          <w:tcPr>
            <w:tcW w:w="1417" w:type="dxa"/>
          </w:tcPr>
          <w:p w14:paraId="0DFD5934" w14:textId="77777777" w:rsidR="00696FB8" w:rsidRDefault="00696FB8" w:rsidP="00730171">
            <w:pPr>
              <w:numPr>
                <w:ilvl w:val="12"/>
                <w:numId w:val="0"/>
              </w:numPr>
              <w:spacing w:before="60" w:after="60"/>
              <w:jc w:val="center"/>
            </w:pPr>
            <w:r>
              <w:t>-</w:t>
            </w:r>
          </w:p>
        </w:tc>
        <w:tc>
          <w:tcPr>
            <w:tcW w:w="2835" w:type="dxa"/>
            <w:gridSpan w:val="3"/>
          </w:tcPr>
          <w:p w14:paraId="4B53E280" w14:textId="77777777" w:rsidR="00696FB8" w:rsidRDefault="00696FB8" w:rsidP="00730171">
            <w:pPr>
              <w:numPr>
                <w:ilvl w:val="12"/>
                <w:numId w:val="0"/>
              </w:numPr>
              <w:spacing w:before="60" w:after="60"/>
              <w:jc w:val="center"/>
            </w:pPr>
          </w:p>
        </w:tc>
      </w:tr>
      <w:tr w:rsidR="00696FB8" w14:paraId="400AE005" w14:textId="77777777" w:rsidTr="00730171">
        <w:trPr>
          <w:cantSplit/>
        </w:trPr>
        <w:tc>
          <w:tcPr>
            <w:tcW w:w="4962" w:type="dxa"/>
          </w:tcPr>
          <w:p w14:paraId="6A637597" w14:textId="77777777" w:rsidR="00696FB8" w:rsidRPr="004A765B" w:rsidRDefault="00696FB8" w:rsidP="006954EF">
            <w:pPr>
              <w:numPr>
                <w:ilvl w:val="0"/>
                <w:numId w:val="24"/>
              </w:numPr>
              <w:spacing w:before="60" w:after="60"/>
            </w:pPr>
            <w:r>
              <w:t>filtering capacity</w:t>
            </w:r>
          </w:p>
        </w:tc>
        <w:tc>
          <w:tcPr>
            <w:tcW w:w="1417" w:type="dxa"/>
          </w:tcPr>
          <w:p w14:paraId="04A31579" w14:textId="77777777" w:rsidR="00696FB8" w:rsidRDefault="00696FB8" w:rsidP="00730171">
            <w:pPr>
              <w:numPr>
                <w:ilvl w:val="12"/>
                <w:numId w:val="0"/>
              </w:numPr>
              <w:spacing w:before="60" w:after="60"/>
              <w:jc w:val="center"/>
            </w:pPr>
            <w:proofErr w:type="spellStart"/>
            <w:r>
              <w:t>μm</w:t>
            </w:r>
            <w:proofErr w:type="spellEnd"/>
          </w:p>
        </w:tc>
        <w:tc>
          <w:tcPr>
            <w:tcW w:w="2835" w:type="dxa"/>
            <w:gridSpan w:val="3"/>
          </w:tcPr>
          <w:p w14:paraId="7F7B80D8" w14:textId="77777777" w:rsidR="00696FB8" w:rsidRDefault="00696FB8" w:rsidP="00730171">
            <w:pPr>
              <w:numPr>
                <w:ilvl w:val="12"/>
                <w:numId w:val="0"/>
              </w:numPr>
              <w:spacing w:before="60" w:after="60"/>
              <w:jc w:val="center"/>
            </w:pPr>
          </w:p>
        </w:tc>
      </w:tr>
      <w:tr w:rsidR="00696FB8" w14:paraId="640CAFD2" w14:textId="77777777" w:rsidTr="00730171">
        <w:trPr>
          <w:cantSplit/>
        </w:trPr>
        <w:tc>
          <w:tcPr>
            <w:tcW w:w="9214" w:type="dxa"/>
            <w:gridSpan w:val="5"/>
          </w:tcPr>
          <w:p w14:paraId="7C40FBE6" w14:textId="77777777" w:rsidR="00696FB8" w:rsidRPr="004A765B" w:rsidRDefault="00696FB8" w:rsidP="00730171">
            <w:pPr>
              <w:numPr>
                <w:ilvl w:val="12"/>
                <w:numId w:val="0"/>
              </w:numPr>
              <w:spacing w:before="60" w:after="60"/>
            </w:pPr>
            <w:r>
              <w:t>Oil temperature regulator:</w:t>
            </w:r>
          </w:p>
        </w:tc>
      </w:tr>
      <w:tr w:rsidR="00696FB8" w14:paraId="71064CBA" w14:textId="77777777" w:rsidTr="00730171">
        <w:trPr>
          <w:cantSplit/>
        </w:trPr>
        <w:tc>
          <w:tcPr>
            <w:tcW w:w="4962" w:type="dxa"/>
          </w:tcPr>
          <w:p w14:paraId="55C20280" w14:textId="77777777" w:rsidR="00696FB8" w:rsidRPr="004A765B" w:rsidRDefault="00696FB8" w:rsidP="006954EF">
            <w:pPr>
              <w:numPr>
                <w:ilvl w:val="0"/>
                <w:numId w:val="24"/>
              </w:numPr>
              <w:spacing w:before="60" w:after="60"/>
            </w:pPr>
            <w:r>
              <w:t>manufacturer</w:t>
            </w:r>
          </w:p>
        </w:tc>
        <w:tc>
          <w:tcPr>
            <w:tcW w:w="1417" w:type="dxa"/>
          </w:tcPr>
          <w:p w14:paraId="0EE6C1F8" w14:textId="77777777" w:rsidR="00696FB8" w:rsidRDefault="00696FB8" w:rsidP="00730171">
            <w:pPr>
              <w:numPr>
                <w:ilvl w:val="12"/>
                <w:numId w:val="0"/>
              </w:numPr>
              <w:spacing w:before="60" w:after="60"/>
              <w:jc w:val="center"/>
            </w:pPr>
            <w:r>
              <w:t>-</w:t>
            </w:r>
          </w:p>
        </w:tc>
        <w:tc>
          <w:tcPr>
            <w:tcW w:w="2835" w:type="dxa"/>
            <w:gridSpan w:val="3"/>
          </w:tcPr>
          <w:p w14:paraId="45ABF5ED" w14:textId="77777777" w:rsidR="00696FB8" w:rsidRDefault="00696FB8" w:rsidP="00730171">
            <w:pPr>
              <w:numPr>
                <w:ilvl w:val="12"/>
                <w:numId w:val="0"/>
              </w:numPr>
              <w:spacing w:before="60" w:after="60"/>
              <w:jc w:val="center"/>
            </w:pPr>
          </w:p>
        </w:tc>
      </w:tr>
      <w:tr w:rsidR="00696FB8" w14:paraId="70545BDB" w14:textId="77777777" w:rsidTr="00730171">
        <w:trPr>
          <w:cantSplit/>
        </w:trPr>
        <w:tc>
          <w:tcPr>
            <w:tcW w:w="4962" w:type="dxa"/>
          </w:tcPr>
          <w:p w14:paraId="19BA6E4A" w14:textId="77777777" w:rsidR="00696FB8" w:rsidRPr="004A765B" w:rsidRDefault="00696FB8" w:rsidP="006954EF">
            <w:pPr>
              <w:numPr>
                <w:ilvl w:val="0"/>
                <w:numId w:val="24"/>
              </w:numPr>
              <w:spacing w:before="60" w:after="60"/>
            </w:pPr>
            <w:r>
              <w:t>type</w:t>
            </w:r>
          </w:p>
        </w:tc>
        <w:tc>
          <w:tcPr>
            <w:tcW w:w="1417" w:type="dxa"/>
          </w:tcPr>
          <w:p w14:paraId="2025C3F5" w14:textId="77777777" w:rsidR="00696FB8" w:rsidRDefault="00696FB8" w:rsidP="00730171">
            <w:pPr>
              <w:numPr>
                <w:ilvl w:val="12"/>
                <w:numId w:val="0"/>
              </w:numPr>
              <w:spacing w:before="60" w:after="60"/>
              <w:jc w:val="center"/>
            </w:pPr>
            <w:r>
              <w:t>-</w:t>
            </w:r>
          </w:p>
        </w:tc>
        <w:tc>
          <w:tcPr>
            <w:tcW w:w="2835" w:type="dxa"/>
            <w:gridSpan w:val="3"/>
          </w:tcPr>
          <w:p w14:paraId="63DB54E2" w14:textId="77777777" w:rsidR="00696FB8" w:rsidRDefault="00696FB8" w:rsidP="00730171">
            <w:pPr>
              <w:numPr>
                <w:ilvl w:val="12"/>
                <w:numId w:val="0"/>
              </w:numPr>
              <w:spacing w:before="60" w:after="60"/>
              <w:jc w:val="center"/>
            </w:pPr>
          </w:p>
        </w:tc>
      </w:tr>
      <w:tr w:rsidR="00696FB8" w14:paraId="2733BF85" w14:textId="77777777" w:rsidTr="00730171">
        <w:trPr>
          <w:cantSplit/>
        </w:trPr>
        <w:tc>
          <w:tcPr>
            <w:tcW w:w="9214" w:type="dxa"/>
            <w:gridSpan w:val="5"/>
          </w:tcPr>
          <w:p w14:paraId="6F54E721" w14:textId="77777777" w:rsidR="00696FB8" w:rsidRPr="004A765B" w:rsidRDefault="00696FB8" w:rsidP="00730171">
            <w:pPr>
              <w:numPr>
                <w:ilvl w:val="12"/>
                <w:numId w:val="0"/>
              </w:numPr>
              <w:spacing w:before="60" w:after="60"/>
            </w:pPr>
            <w:r>
              <w:lastRenderedPageBreak/>
              <w:t>Oil pressure regulator:</w:t>
            </w:r>
          </w:p>
        </w:tc>
      </w:tr>
      <w:tr w:rsidR="00696FB8" w14:paraId="18C9C4C9" w14:textId="77777777" w:rsidTr="00730171">
        <w:trPr>
          <w:cantSplit/>
        </w:trPr>
        <w:tc>
          <w:tcPr>
            <w:tcW w:w="4962" w:type="dxa"/>
          </w:tcPr>
          <w:p w14:paraId="074725C4" w14:textId="77777777" w:rsidR="00696FB8" w:rsidRPr="004A765B" w:rsidRDefault="00696FB8" w:rsidP="006954EF">
            <w:pPr>
              <w:numPr>
                <w:ilvl w:val="0"/>
                <w:numId w:val="24"/>
              </w:numPr>
              <w:spacing w:before="60" w:after="60"/>
            </w:pPr>
            <w:r>
              <w:t>manufacturer</w:t>
            </w:r>
          </w:p>
        </w:tc>
        <w:tc>
          <w:tcPr>
            <w:tcW w:w="1417" w:type="dxa"/>
          </w:tcPr>
          <w:p w14:paraId="4F807884" w14:textId="77777777" w:rsidR="00696FB8" w:rsidRDefault="00696FB8" w:rsidP="00730171">
            <w:pPr>
              <w:numPr>
                <w:ilvl w:val="12"/>
                <w:numId w:val="0"/>
              </w:numPr>
              <w:spacing w:before="60" w:after="60"/>
              <w:jc w:val="center"/>
            </w:pPr>
            <w:r>
              <w:t>-</w:t>
            </w:r>
          </w:p>
        </w:tc>
        <w:tc>
          <w:tcPr>
            <w:tcW w:w="2835" w:type="dxa"/>
            <w:gridSpan w:val="3"/>
          </w:tcPr>
          <w:p w14:paraId="0E9C2F28" w14:textId="77777777" w:rsidR="00696FB8" w:rsidRDefault="00696FB8" w:rsidP="00730171">
            <w:pPr>
              <w:numPr>
                <w:ilvl w:val="12"/>
                <w:numId w:val="0"/>
              </w:numPr>
              <w:spacing w:before="60" w:after="60"/>
              <w:jc w:val="center"/>
            </w:pPr>
          </w:p>
        </w:tc>
      </w:tr>
      <w:tr w:rsidR="00696FB8" w14:paraId="48AF6D4C" w14:textId="77777777" w:rsidTr="00730171">
        <w:trPr>
          <w:cantSplit/>
        </w:trPr>
        <w:tc>
          <w:tcPr>
            <w:tcW w:w="4962" w:type="dxa"/>
          </w:tcPr>
          <w:p w14:paraId="0F8F0FCA" w14:textId="77777777" w:rsidR="00696FB8" w:rsidRPr="004A765B" w:rsidRDefault="00696FB8" w:rsidP="006954EF">
            <w:pPr>
              <w:numPr>
                <w:ilvl w:val="0"/>
                <w:numId w:val="24"/>
              </w:numPr>
              <w:spacing w:before="60" w:after="60"/>
            </w:pPr>
            <w:r>
              <w:t>type</w:t>
            </w:r>
          </w:p>
        </w:tc>
        <w:tc>
          <w:tcPr>
            <w:tcW w:w="1417" w:type="dxa"/>
          </w:tcPr>
          <w:p w14:paraId="7E5D77C5" w14:textId="77777777" w:rsidR="00696FB8" w:rsidRDefault="00696FB8" w:rsidP="00730171">
            <w:pPr>
              <w:numPr>
                <w:ilvl w:val="12"/>
                <w:numId w:val="0"/>
              </w:numPr>
              <w:spacing w:before="60" w:after="60"/>
              <w:jc w:val="center"/>
            </w:pPr>
            <w:r>
              <w:t>-</w:t>
            </w:r>
          </w:p>
        </w:tc>
        <w:tc>
          <w:tcPr>
            <w:tcW w:w="2835" w:type="dxa"/>
            <w:gridSpan w:val="3"/>
          </w:tcPr>
          <w:p w14:paraId="62C8B407" w14:textId="77777777" w:rsidR="00696FB8" w:rsidRDefault="00696FB8" w:rsidP="00730171">
            <w:pPr>
              <w:numPr>
                <w:ilvl w:val="12"/>
                <w:numId w:val="0"/>
              </w:numPr>
              <w:spacing w:before="60" w:after="60"/>
              <w:jc w:val="center"/>
            </w:pPr>
          </w:p>
        </w:tc>
      </w:tr>
      <w:tr w:rsidR="00696FB8" w14:paraId="76AB0EDD" w14:textId="77777777" w:rsidTr="00730171">
        <w:trPr>
          <w:cantSplit/>
        </w:trPr>
        <w:tc>
          <w:tcPr>
            <w:tcW w:w="9214" w:type="dxa"/>
            <w:gridSpan w:val="5"/>
          </w:tcPr>
          <w:p w14:paraId="0D00E703" w14:textId="77777777" w:rsidR="00696FB8" w:rsidRPr="004A765B" w:rsidRDefault="00696FB8" w:rsidP="00730171">
            <w:pPr>
              <w:keepNext/>
              <w:numPr>
                <w:ilvl w:val="12"/>
                <w:numId w:val="0"/>
              </w:numPr>
              <w:spacing w:before="60" w:after="60"/>
            </w:pPr>
            <w:r>
              <w:t>Main oil pump:</w:t>
            </w:r>
          </w:p>
        </w:tc>
      </w:tr>
      <w:tr w:rsidR="00696FB8" w14:paraId="569D8793" w14:textId="77777777" w:rsidTr="00730171">
        <w:trPr>
          <w:cantSplit/>
        </w:trPr>
        <w:tc>
          <w:tcPr>
            <w:tcW w:w="4962" w:type="dxa"/>
          </w:tcPr>
          <w:p w14:paraId="1B663E02" w14:textId="77777777" w:rsidR="00696FB8" w:rsidRPr="004A765B" w:rsidRDefault="00696FB8" w:rsidP="00730171">
            <w:pPr>
              <w:spacing w:before="60" w:after="60"/>
              <w:ind w:left="142"/>
            </w:pPr>
            <w:r>
              <w:t>Manufacturer</w:t>
            </w:r>
          </w:p>
        </w:tc>
        <w:tc>
          <w:tcPr>
            <w:tcW w:w="1417" w:type="dxa"/>
          </w:tcPr>
          <w:p w14:paraId="3C6580CF" w14:textId="77777777" w:rsidR="00696FB8" w:rsidRDefault="00696FB8" w:rsidP="00730171">
            <w:pPr>
              <w:numPr>
                <w:ilvl w:val="12"/>
                <w:numId w:val="0"/>
              </w:numPr>
              <w:spacing w:before="60" w:after="60"/>
              <w:jc w:val="center"/>
            </w:pPr>
            <w:r>
              <w:t>-</w:t>
            </w:r>
          </w:p>
        </w:tc>
        <w:tc>
          <w:tcPr>
            <w:tcW w:w="2835" w:type="dxa"/>
            <w:gridSpan w:val="3"/>
          </w:tcPr>
          <w:p w14:paraId="1D0B53E0" w14:textId="77777777" w:rsidR="00696FB8" w:rsidRDefault="00696FB8" w:rsidP="00730171">
            <w:pPr>
              <w:numPr>
                <w:ilvl w:val="12"/>
                <w:numId w:val="0"/>
              </w:numPr>
              <w:spacing w:before="60" w:after="60"/>
              <w:jc w:val="center"/>
            </w:pPr>
          </w:p>
        </w:tc>
      </w:tr>
      <w:tr w:rsidR="00696FB8" w14:paraId="19F83813" w14:textId="77777777" w:rsidTr="00730171">
        <w:trPr>
          <w:cantSplit/>
        </w:trPr>
        <w:tc>
          <w:tcPr>
            <w:tcW w:w="4962" w:type="dxa"/>
          </w:tcPr>
          <w:p w14:paraId="7466EC04" w14:textId="77777777" w:rsidR="00696FB8" w:rsidRPr="004A765B" w:rsidRDefault="00696FB8" w:rsidP="00730171">
            <w:pPr>
              <w:spacing w:before="60" w:after="60"/>
              <w:ind w:left="142"/>
            </w:pPr>
            <w:r>
              <w:t>Delivery head</w:t>
            </w:r>
          </w:p>
        </w:tc>
        <w:tc>
          <w:tcPr>
            <w:tcW w:w="1417" w:type="dxa"/>
          </w:tcPr>
          <w:p w14:paraId="2B793896" w14:textId="77777777" w:rsidR="00696FB8" w:rsidRDefault="00696FB8" w:rsidP="00730171">
            <w:pPr>
              <w:numPr>
                <w:ilvl w:val="12"/>
                <w:numId w:val="0"/>
              </w:numPr>
              <w:spacing w:before="60" w:after="60"/>
              <w:jc w:val="center"/>
            </w:pPr>
            <w:r>
              <w:t>m</w:t>
            </w:r>
          </w:p>
        </w:tc>
        <w:tc>
          <w:tcPr>
            <w:tcW w:w="2835" w:type="dxa"/>
            <w:gridSpan w:val="3"/>
          </w:tcPr>
          <w:p w14:paraId="647C91F4" w14:textId="77777777" w:rsidR="00696FB8" w:rsidRDefault="00696FB8" w:rsidP="00730171">
            <w:pPr>
              <w:numPr>
                <w:ilvl w:val="12"/>
                <w:numId w:val="0"/>
              </w:numPr>
              <w:spacing w:before="60" w:after="60"/>
              <w:jc w:val="center"/>
            </w:pPr>
          </w:p>
        </w:tc>
      </w:tr>
      <w:tr w:rsidR="00696FB8" w14:paraId="1D7FECA2" w14:textId="77777777" w:rsidTr="00730171">
        <w:trPr>
          <w:cantSplit/>
        </w:trPr>
        <w:tc>
          <w:tcPr>
            <w:tcW w:w="4962" w:type="dxa"/>
          </w:tcPr>
          <w:p w14:paraId="628C0319" w14:textId="77777777" w:rsidR="00696FB8" w:rsidRPr="004A765B" w:rsidRDefault="00696FB8" w:rsidP="00730171">
            <w:pPr>
              <w:spacing w:before="60" w:after="60"/>
              <w:ind w:left="142"/>
            </w:pPr>
            <w:r>
              <w:t>Power input</w:t>
            </w:r>
          </w:p>
        </w:tc>
        <w:tc>
          <w:tcPr>
            <w:tcW w:w="1417" w:type="dxa"/>
          </w:tcPr>
          <w:p w14:paraId="305FB9E3" w14:textId="77777777" w:rsidR="00696FB8" w:rsidRDefault="00696FB8" w:rsidP="00730171">
            <w:pPr>
              <w:numPr>
                <w:ilvl w:val="12"/>
                <w:numId w:val="0"/>
              </w:numPr>
              <w:spacing w:before="60" w:after="60"/>
              <w:jc w:val="center"/>
            </w:pPr>
            <w:r>
              <w:t>kW</w:t>
            </w:r>
          </w:p>
        </w:tc>
        <w:tc>
          <w:tcPr>
            <w:tcW w:w="2835" w:type="dxa"/>
            <w:gridSpan w:val="3"/>
          </w:tcPr>
          <w:p w14:paraId="636B1134" w14:textId="77777777" w:rsidR="00696FB8" w:rsidRDefault="00696FB8" w:rsidP="00730171">
            <w:pPr>
              <w:numPr>
                <w:ilvl w:val="12"/>
                <w:numId w:val="0"/>
              </w:numPr>
              <w:spacing w:before="60" w:after="60"/>
              <w:jc w:val="center"/>
            </w:pPr>
          </w:p>
        </w:tc>
      </w:tr>
      <w:tr w:rsidR="00696FB8" w14:paraId="0B7ECAD7" w14:textId="77777777" w:rsidTr="00730171">
        <w:trPr>
          <w:cantSplit/>
        </w:trPr>
        <w:tc>
          <w:tcPr>
            <w:tcW w:w="4962" w:type="dxa"/>
          </w:tcPr>
          <w:p w14:paraId="4FA5B62D" w14:textId="77777777" w:rsidR="00696FB8" w:rsidRPr="004A765B" w:rsidRDefault="00696FB8" w:rsidP="00730171">
            <w:pPr>
              <w:spacing w:before="60" w:after="60"/>
              <w:ind w:left="142"/>
            </w:pPr>
            <w:r>
              <w:t>Efficiency</w:t>
            </w:r>
          </w:p>
        </w:tc>
        <w:tc>
          <w:tcPr>
            <w:tcW w:w="1417" w:type="dxa"/>
          </w:tcPr>
          <w:p w14:paraId="234AC673" w14:textId="77777777" w:rsidR="00696FB8" w:rsidRDefault="00696FB8" w:rsidP="00730171">
            <w:pPr>
              <w:numPr>
                <w:ilvl w:val="12"/>
                <w:numId w:val="0"/>
              </w:numPr>
              <w:spacing w:before="60" w:after="60"/>
              <w:jc w:val="center"/>
            </w:pPr>
            <w:r>
              <w:t>%</w:t>
            </w:r>
          </w:p>
        </w:tc>
        <w:tc>
          <w:tcPr>
            <w:tcW w:w="2835" w:type="dxa"/>
            <w:gridSpan w:val="3"/>
          </w:tcPr>
          <w:p w14:paraId="06ABE50D" w14:textId="77777777" w:rsidR="00696FB8" w:rsidRDefault="00696FB8" w:rsidP="00730171">
            <w:pPr>
              <w:numPr>
                <w:ilvl w:val="12"/>
                <w:numId w:val="0"/>
              </w:numPr>
              <w:spacing w:before="60" w:after="60"/>
              <w:jc w:val="center"/>
            </w:pPr>
          </w:p>
        </w:tc>
      </w:tr>
      <w:tr w:rsidR="00696FB8" w14:paraId="0DACB487" w14:textId="77777777" w:rsidTr="00730171">
        <w:trPr>
          <w:cantSplit/>
        </w:trPr>
        <w:tc>
          <w:tcPr>
            <w:tcW w:w="4962" w:type="dxa"/>
          </w:tcPr>
          <w:p w14:paraId="1A38468A" w14:textId="77777777" w:rsidR="00696FB8" w:rsidRPr="004A765B" w:rsidRDefault="00696FB8" w:rsidP="006954EF">
            <w:pPr>
              <w:numPr>
                <w:ilvl w:val="0"/>
                <w:numId w:val="24"/>
              </w:numPr>
              <w:spacing w:before="60" w:after="60"/>
            </w:pPr>
            <w:r>
              <w:t>pump type</w:t>
            </w:r>
          </w:p>
        </w:tc>
        <w:tc>
          <w:tcPr>
            <w:tcW w:w="1417" w:type="dxa"/>
          </w:tcPr>
          <w:p w14:paraId="7BF6EAF4" w14:textId="77777777" w:rsidR="00696FB8" w:rsidRDefault="00696FB8" w:rsidP="00730171">
            <w:pPr>
              <w:numPr>
                <w:ilvl w:val="12"/>
                <w:numId w:val="0"/>
              </w:numPr>
              <w:spacing w:before="60" w:after="60"/>
              <w:jc w:val="center"/>
            </w:pPr>
            <w:r>
              <w:t>-</w:t>
            </w:r>
          </w:p>
        </w:tc>
        <w:tc>
          <w:tcPr>
            <w:tcW w:w="2835" w:type="dxa"/>
            <w:gridSpan w:val="3"/>
          </w:tcPr>
          <w:p w14:paraId="4AA09624" w14:textId="77777777" w:rsidR="00696FB8" w:rsidRDefault="00696FB8" w:rsidP="00730171">
            <w:pPr>
              <w:numPr>
                <w:ilvl w:val="12"/>
                <w:numId w:val="0"/>
              </w:numPr>
              <w:spacing w:before="60" w:after="60"/>
              <w:jc w:val="center"/>
            </w:pPr>
          </w:p>
        </w:tc>
      </w:tr>
      <w:tr w:rsidR="00696FB8" w14:paraId="7EDEDE39" w14:textId="77777777" w:rsidTr="00730171">
        <w:trPr>
          <w:cantSplit/>
        </w:trPr>
        <w:tc>
          <w:tcPr>
            <w:tcW w:w="4962" w:type="dxa"/>
          </w:tcPr>
          <w:p w14:paraId="35966387" w14:textId="77777777" w:rsidR="00696FB8" w:rsidRPr="004A765B" w:rsidRDefault="00696FB8" w:rsidP="006954EF">
            <w:pPr>
              <w:numPr>
                <w:ilvl w:val="0"/>
                <w:numId w:val="24"/>
              </w:numPr>
              <w:spacing w:before="60" w:after="60"/>
            </w:pPr>
            <w:r>
              <w:t>nominal speed</w:t>
            </w:r>
          </w:p>
        </w:tc>
        <w:tc>
          <w:tcPr>
            <w:tcW w:w="1417" w:type="dxa"/>
          </w:tcPr>
          <w:p w14:paraId="65750CA1" w14:textId="77777777" w:rsidR="00696FB8" w:rsidRDefault="00696FB8" w:rsidP="00730171">
            <w:pPr>
              <w:numPr>
                <w:ilvl w:val="12"/>
                <w:numId w:val="0"/>
              </w:numPr>
              <w:spacing w:before="60" w:after="60"/>
              <w:jc w:val="center"/>
            </w:pPr>
            <w:r>
              <w:t>rpm</w:t>
            </w:r>
          </w:p>
        </w:tc>
        <w:tc>
          <w:tcPr>
            <w:tcW w:w="2835" w:type="dxa"/>
            <w:gridSpan w:val="3"/>
          </w:tcPr>
          <w:p w14:paraId="56726D7B" w14:textId="77777777" w:rsidR="00696FB8" w:rsidRDefault="00696FB8" w:rsidP="00730171">
            <w:pPr>
              <w:numPr>
                <w:ilvl w:val="12"/>
                <w:numId w:val="0"/>
              </w:numPr>
              <w:spacing w:before="60" w:after="60"/>
              <w:jc w:val="center"/>
            </w:pPr>
          </w:p>
        </w:tc>
      </w:tr>
      <w:tr w:rsidR="00696FB8" w14:paraId="1DAF26CB" w14:textId="77777777" w:rsidTr="00730171">
        <w:trPr>
          <w:cantSplit/>
        </w:trPr>
        <w:tc>
          <w:tcPr>
            <w:tcW w:w="4962" w:type="dxa"/>
          </w:tcPr>
          <w:p w14:paraId="4700290B" w14:textId="77777777" w:rsidR="00696FB8" w:rsidRPr="004A765B" w:rsidRDefault="00696FB8" w:rsidP="006954EF">
            <w:pPr>
              <w:numPr>
                <w:ilvl w:val="0"/>
                <w:numId w:val="24"/>
              </w:numPr>
              <w:spacing w:before="60" w:after="60"/>
            </w:pPr>
            <w:r>
              <w:t>speed corresponding to minimum oil pressure</w:t>
            </w:r>
          </w:p>
        </w:tc>
        <w:tc>
          <w:tcPr>
            <w:tcW w:w="1417" w:type="dxa"/>
          </w:tcPr>
          <w:p w14:paraId="6C335A0B" w14:textId="77777777" w:rsidR="00696FB8" w:rsidRDefault="00696FB8" w:rsidP="00730171">
            <w:pPr>
              <w:numPr>
                <w:ilvl w:val="12"/>
                <w:numId w:val="0"/>
              </w:numPr>
              <w:spacing w:before="60" w:after="60"/>
              <w:jc w:val="center"/>
            </w:pPr>
            <w:r>
              <w:t>rpm</w:t>
            </w:r>
          </w:p>
        </w:tc>
        <w:tc>
          <w:tcPr>
            <w:tcW w:w="2835" w:type="dxa"/>
            <w:gridSpan w:val="3"/>
          </w:tcPr>
          <w:p w14:paraId="09124A0A" w14:textId="77777777" w:rsidR="00696FB8" w:rsidRDefault="00696FB8" w:rsidP="00730171">
            <w:pPr>
              <w:numPr>
                <w:ilvl w:val="12"/>
                <w:numId w:val="0"/>
              </w:numPr>
              <w:spacing w:before="60" w:after="60"/>
              <w:jc w:val="center"/>
            </w:pPr>
          </w:p>
        </w:tc>
      </w:tr>
      <w:tr w:rsidR="00696FB8" w14:paraId="5BAF6A0E" w14:textId="77777777" w:rsidTr="00730171">
        <w:trPr>
          <w:cantSplit/>
        </w:trPr>
        <w:tc>
          <w:tcPr>
            <w:tcW w:w="9214" w:type="dxa"/>
            <w:gridSpan w:val="5"/>
          </w:tcPr>
          <w:p w14:paraId="63700652" w14:textId="77777777" w:rsidR="00696FB8" w:rsidRPr="004A765B" w:rsidRDefault="00696FB8" w:rsidP="00730171">
            <w:pPr>
              <w:keepNext/>
              <w:numPr>
                <w:ilvl w:val="12"/>
                <w:numId w:val="0"/>
              </w:numPr>
              <w:spacing w:before="60" w:after="60"/>
            </w:pPr>
            <w:r>
              <w:t>oil flow rate:</w:t>
            </w:r>
          </w:p>
        </w:tc>
      </w:tr>
      <w:tr w:rsidR="00696FB8" w14:paraId="11C2DC4E" w14:textId="77777777" w:rsidTr="00730171">
        <w:trPr>
          <w:cantSplit/>
        </w:trPr>
        <w:tc>
          <w:tcPr>
            <w:tcW w:w="4962" w:type="dxa"/>
          </w:tcPr>
          <w:p w14:paraId="738474FF" w14:textId="77777777" w:rsidR="00696FB8" w:rsidRPr="004A765B" w:rsidRDefault="00696FB8" w:rsidP="006954EF">
            <w:pPr>
              <w:numPr>
                <w:ilvl w:val="0"/>
                <w:numId w:val="25"/>
              </w:numPr>
              <w:spacing w:before="60" w:after="60"/>
              <w:jc w:val="both"/>
            </w:pPr>
            <w:r>
              <w:t>nominal</w:t>
            </w:r>
          </w:p>
        </w:tc>
        <w:tc>
          <w:tcPr>
            <w:tcW w:w="1417" w:type="dxa"/>
          </w:tcPr>
          <w:p w14:paraId="3B8959A4" w14:textId="77777777" w:rsidR="00696FB8" w:rsidRDefault="00696FB8" w:rsidP="00730171">
            <w:pPr>
              <w:numPr>
                <w:ilvl w:val="12"/>
                <w:numId w:val="0"/>
              </w:numPr>
              <w:spacing w:before="60" w:after="60"/>
              <w:jc w:val="center"/>
            </w:pPr>
            <w:r>
              <w:t>m</w:t>
            </w:r>
            <w:r>
              <w:rPr>
                <w:vertAlign w:val="superscript"/>
              </w:rPr>
              <w:t>3</w:t>
            </w:r>
            <w:r>
              <w:t>/h</w:t>
            </w:r>
          </w:p>
        </w:tc>
        <w:tc>
          <w:tcPr>
            <w:tcW w:w="2835" w:type="dxa"/>
            <w:gridSpan w:val="3"/>
          </w:tcPr>
          <w:p w14:paraId="1F40BDEC" w14:textId="77777777" w:rsidR="00696FB8" w:rsidRDefault="00696FB8" w:rsidP="00730171">
            <w:pPr>
              <w:numPr>
                <w:ilvl w:val="12"/>
                <w:numId w:val="0"/>
              </w:numPr>
              <w:spacing w:before="60" w:after="60"/>
              <w:jc w:val="center"/>
            </w:pPr>
          </w:p>
        </w:tc>
      </w:tr>
      <w:tr w:rsidR="00696FB8" w14:paraId="32D8D7AE" w14:textId="77777777" w:rsidTr="00730171">
        <w:trPr>
          <w:cantSplit/>
        </w:trPr>
        <w:tc>
          <w:tcPr>
            <w:tcW w:w="4962" w:type="dxa"/>
          </w:tcPr>
          <w:p w14:paraId="7B8A6071" w14:textId="77777777" w:rsidR="00696FB8" w:rsidRPr="004A765B" w:rsidRDefault="00696FB8" w:rsidP="006954EF">
            <w:pPr>
              <w:numPr>
                <w:ilvl w:val="0"/>
                <w:numId w:val="25"/>
              </w:numPr>
              <w:spacing w:before="60" w:after="60"/>
              <w:jc w:val="both"/>
            </w:pPr>
            <w:r>
              <w:t>maximum</w:t>
            </w:r>
          </w:p>
        </w:tc>
        <w:tc>
          <w:tcPr>
            <w:tcW w:w="1417" w:type="dxa"/>
          </w:tcPr>
          <w:p w14:paraId="06A2D387" w14:textId="77777777" w:rsidR="00696FB8" w:rsidRDefault="00696FB8" w:rsidP="00730171">
            <w:pPr>
              <w:numPr>
                <w:ilvl w:val="12"/>
                <w:numId w:val="0"/>
              </w:numPr>
              <w:spacing w:before="60" w:after="60"/>
              <w:jc w:val="center"/>
            </w:pPr>
            <w:r>
              <w:t>m</w:t>
            </w:r>
            <w:r>
              <w:rPr>
                <w:vertAlign w:val="superscript"/>
              </w:rPr>
              <w:t>3</w:t>
            </w:r>
            <w:r>
              <w:t>/h</w:t>
            </w:r>
          </w:p>
        </w:tc>
        <w:tc>
          <w:tcPr>
            <w:tcW w:w="2835" w:type="dxa"/>
            <w:gridSpan w:val="3"/>
          </w:tcPr>
          <w:p w14:paraId="2F999AEA" w14:textId="77777777" w:rsidR="00696FB8" w:rsidRDefault="00696FB8" w:rsidP="00730171">
            <w:pPr>
              <w:numPr>
                <w:ilvl w:val="12"/>
                <w:numId w:val="0"/>
              </w:numPr>
              <w:spacing w:before="60" w:after="60"/>
              <w:jc w:val="center"/>
            </w:pPr>
          </w:p>
        </w:tc>
      </w:tr>
      <w:tr w:rsidR="00696FB8" w14:paraId="7A81DE65" w14:textId="77777777" w:rsidTr="00730171">
        <w:trPr>
          <w:cantSplit/>
        </w:trPr>
        <w:tc>
          <w:tcPr>
            <w:tcW w:w="4962" w:type="dxa"/>
          </w:tcPr>
          <w:p w14:paraId="43D6EB6D" w14:textId="77777777" w:rsidR="00696FB8" w:rsidRPr="004A765B" w:rsidRDefault="00696FB8" w:rsidP="006954EF">
            <w:pPr>
              <w:numPr>
                <w:ilvl w:val="0"/>
                <w:numId w:val="25"/>
              </w:numPr>
              <w:spacing w:before="60" w:after="60"/>
              <w:jc w:val="both"/>
            </w:pPr>
            <w:r>
              <w:t>minimum</w:t>
            </w:r>
          </w:p>
        </w:tc>
        <w:tc>
          <w:tcPr>
            <w:tcW w:w="1417" w:type="dxa"/>
          </w:tcPr>
          <w:p w14:paraId="27129DCC" w14:textId="77777777" w:rsidR="00696FB8" w:rsidRDefault="00696FB8" w:rsidP="00730171">
            <w:pPr>
              <w:numPr>
                <w:ilvl w:val="12"/>
                <w:numId w:val="0"/>
              </w:numPr>
              <w:spacing w:before="60" w:after="60"/>
              <w:jc w:val="center"/>
            </w:pPr>
            <w:r>
              <w:t>m</w:t>
            </w:r>
            <w:r>
              <w:rPr>
                <w:vertAlign w:val="superscript"/>
              </w:rPr>
              <w:t>3</w:t>
            </w:r>
            <w:r>
              <w:t>/h</w:t>
            </w:r>
          </w:p>
        </w:tc>
        <w:tc>
          <w:tcPr>
            <w:tcW w:w="2835" w:type="dxa"/>
            <w:gridSpan w:val="3"/>
          </w:tcPr>
          <w:p w14:paraId="103C75DA" w14:textId="77777777" w:rsidR="00696FB8" w:rsidRDefault="00696FB8" w:rsidP="00730171">
            <w:pPr>
              <w:numPr>
                <w:ilvl w:val="12"/>
                <w:numId w:val="0"/>
              </w:numPr>
              <w:spacing w:before="60" w:after="60"/>
              <w:jc w:val="center"/>
            </w:pPr>
          </w:p>
        </w:tc>
      </w:tr>
      <w:tr w:rsidR="00696FB8" w:rsidRPr="00C629E8" w14:paraId="52961EDB" w14:textId="77777777" w:rsidTr="00730171">
        <w:trPr>
          <w:cantSplit/>
          <w:trHeight w:val="322"/>
        </w:trPr>
        <w:tc>
          <w:tcPr>
            <w:tcW w:w="9214" w:type="dxa"/>
            <w:gridSpan w:val="5"/>
            <w:shd w:val="clear" w:color="auto" w:fill="FFCC99"/>
          </w:tcPr>
          <w:p w14:paraId="633DBD5A" w14:textId="77777777" w:rsidR="00696FB8" w:rsidRPr="004A765B" w:rsidRDefault="00696FB8" w:rsidP="00730171">
            <w:pPr>
              <w:spacing w:before="60" w:after="60"/>
              <w:jc w:val="both"/>
            </w:pPr>
            <w:bookmarkStart w:id="85" w:name="_Toc103482537"/>
            <w:bookmarkEnd w:id="84"/>
            <w:r>
              <w:rPr>
                <w:b/>
              </w:rPr>
              <w:t xml:space="preserve">Live steam pipelines </w:t>
            </w:r>
          </w:p>
        </w:tc>
      </w:tr>
      <w:tr w:rsidR="00696FB8" w14:paraId="46D9B4C9" w14:textId="77777777" w:rsidTr="00730171">
        <w:trPr>
          <w:cantSplit/>
          <w:tblHeader/>
        </w:trPr>
        <w:tc>
          <w:tcPr>
            <w:tcW w:w="4962" w:type="dxa"/>
            <w:shd w:val="pct12" w:color="000000" w:fill="FFFFFF"/>
          </w:tcPr>
          <w:p w14:paraId="642A8662" w14:textId="77777777" w:rsidR="00696FB8" w:rsidRPr="004A765B" w:rsidRDefault="00696FB8" w:rsidP="00730171">
            <w:pPr>
              <w:numPr>
                <w:ilvl w:val="12"/>
                <w:numId w:val="0"/>
              </w:numPr>
              <w:spacing w:before="60" w:after="60"/>
              <w:rPr>
                <w:b/>
                <w:i/>
              </w:rPr>
            </w:pPr>
            <w:r>
              <w:rPr>
                <w:b/>
                <w:i/>
              </w:rPr>
              <w:t>Parameter</w:t>
            </w:r>
          </w:p>
        </w:tc>
        <w:tc>
          <w:tcPr>
            <w:tcW w:w="1417" w:type="dxa"/>
            <w:shd w:val="pct12" w:color="000000" w:fill="FFFFFF"/>
          </w:tcPr>
          <w:p w14:paraId="4E723ABD" w14:textId="77777777" w:rsidR="00696FB8" w:rsidRDefault="00696FB8" w:rsidP="00730171">
            <w:pPr>
              <w:numPr>
                <w:ilvl w:val="12"/>
                <w:numId w:val="0"/>
              </w:numPr>
              <w:spacing w:before="60" w:after="60"/>
              <w:jc w:val="center"/>
              <w:rPr>
                <w:b/>
                <w:i/>
              </w:rPr>
            </w:pPr>
            <w:r>
              <w:rPr>
                <w:b/>
                <w:i/>
              </w:rPr>
              <w:t>Unit</w:t>
            </w:r>
          </w:p>
        </w:tc>
        <w:tc>
          <w:tcPr>
            <w:tcW w:w="2835" w:type="dxa"/>
            <w:gridSpan w:val="3"/>
            <w:shd w:val="pct12" w:color="000000" w:fill="FFFFFF"/>
          </w:tcPr>
          <w:p w14:paraId="0F443609" w14:textId="77777777" w:rsidR="00696FB8" w:rsidRDefault="00696FB8" w:rsidP="00730171">
            <w:pPr>
              <w:numPr>
                <w:ilvl w:val="12"/>
                <w:numId w:val="0"/>
              </w:numPr>
              <w:spacing w:before="60" w:after="60"/>
              <w:jc w:val="center"/>
              <w:rPr>
                <w:b/>
                <w:i/>
              </w:rPr>
            </w:pPr>
            <w:r>
              <w:rPr>
                <w:b/>
                <w:i/>
                <w:sz w:val="20"/>
              </w:rPr>
              <w:t>Value / data/ information</w:t>
            </w:r>
          </w:p>
        </w:tc>
      </w:tr>
      <w:tr w:rsidR="00696FB8" w14:paraId="234C4915" w14:textId="77777777" w:rsidTr="00730171">
        <w:trPr>
          <w:cantSplit/>
        </w:trPr>
        <w:tc>
          <w:tcPr>
            <w:tcW w:w="4962" w:type="dxa"/>
          </w:tcPr>
          <w:p w14:paraId="28F961BB" w14:textId="77777777" w:rsidR="00696FB8" w:rsidRPr="004A765B" w:rsidRDefault="00696FB8" w:rsidP="00730171">
            <w:pPr>
              <w:spacing w:before="60" w:after="60"/>
              <w:ind w:left="283" w:hanging="283"/>
            </w:pPr>
            <w:r>
              <w:t>Manufacturer</w:t>
            </w:r>
          </w:p>
        </w:tc>
        <w:tc>
          <w:tcPr>
            <w:tcW w:w="1417" w:type="dxa"/>
          </w:tcPr>
          <w:p w14:paraId="02270D31" w14:textId="77777777" w:rsidR="00696FB8" w:rsidRDefault="00696FB8" w:rsidP="00730171">
            <w:pPr>
              <w:spacing w:before="60" w:after="60"/>
              <w:jc w:val="center"/>
            </w:pPr>
            <w:r>
              <w:t>-</w:t>
            </w:r>
          </w:p>
        </w:tc>
        <w:tc>
          <w:tcPr>
            <w:tcW w:w="2835" w:type="dxa"/>
            <w:gridSpan w:val="3"/>
          </w:tcPr>
          <w:p w14:paraId="2F31C481" w14:textId="77777777" w:rsidR="00696FB8" w:rsidRDefault="00696FB8" w:rsidP="00730171">
            <w:pPr>
              <w:spacing w:before="60" w:after="60"/>
              <w:jc w:val="center"/>
            </w:pPr>
          </w:p>
        </w:tc>
      </w:tr>
      <w:tr w:rsidR="00696FB8" w14:paraId="578BC5B4" w14:textId="77777777" w:rsidTr="00730171">
        <w:trPr>
          <w:cantSplit/>
        </w:trPr>
        <w:tc>
          <w:tcPr>
            <w:tcW w:w="4962" w:type="dxa"/>
          </w:tcPr>
          <w:p w14:paraId="409C684C" w14:textId="77777777" w:rsidR="00696FB8" w:rsidRPr="004A765B" w:rsidRDefault="00696FB8" w:rsidP="00730171">
            <w:pPr>
              <w:spacing w:before="60" w:after="60"/>
              <w:ind w:left="283" w:hanging="283"/>
            </w:pPr>
            <w:r>
              <w:t>Dimensions of the piping from the boiler to TG</w:t>
            </w:r>
          </w:p>
        </w:tc>
        <w:tc>
          <w:tcPr>
            <w:tcW w:w="1417" w:type="dxa"/>
          </w:tcPr>
          <w:p w14:paraId="4B59F1E4" w14:textId="77777777" w:rsidR="00696FB8" w:rsidRDefault="00696FB8" w:rsidP="00730171">
            <w:pPr>
              <w:spacing w:before="60" w:after="60"/>
              <w:jc w:val="center"/>
            </w:pPr>
            <w:r>
              <w:t>mm x mm</w:t>
            </w:r>
          </w:p>
        </w:tc>
        <w:tc>
          <w:tcPr>
            <w:tcW w:w="2835" w:type="dxa"/>
            <w:gridSpan w:val="3"/>
          </w:tcPr>
          <w:p w14:paraId="54A1A034" w14:textId="77777777" w:rsidR="00696FB8" w:rsidRDefault="00696FB8" w:rsidP="00730171">
            <w:pPr>
              <w:spacing w:before="60" w:after="60"/>
              <w:jc w:val="center"/>
            </w:pPr>
          </w:p>
        </w:tc>
      </w:tr>
      <w:tr w:rsidR="00696FB8" w14:paraId="28A2182A" w14:textId="77777777" w:rsidTr="00730171">
        <w:trPr>
          <w:cantSplit/>
        </w:trPr>
        <w:tc>
          <w:tcPr>
            <w:tcW w:w="4962" w:type="dxa"/>
          </w:tcPr>
          <w:p w14:paraId="282C69ED" w14:textId="77777777" w:rsidR="00696FB8" w:rsidRPr="004A765B" w:rsidRDefault="00696FB8" w:rsidP="00730171">
            <w:pPr>
              <w:spacing w:before="60" w:after="60"/>
              <w:jc w:val="both"/>
            </w:pPr>
            <w:r>
              <w:t>Piping leak measurement from the boiler to TG</w:t>
            </w:r>
          </w:p>
        </w:tc>
        <w:tc>
          <w:tcPr>
            <w:tcW w:w="1417" w:type="dxa"/>
          </w:tcPr>
          <w:p w14:paraId="4AE87347" w14:textId="77777777" w:rsidR="00696FB8" w:rsidRDefault="00696FB8" w:rsidP="00730171">
            <w:pPr>
              <w:spacing w:before="60" w:after="60"/>
              <w:jc w:val="center"/>
            </w:pPr>
            <w:r>
              <w:t>Yes/No</w:t>
            </w:r>
          </w:p>
        </w:tc>
        <w:tc>
          <w:tcPr>
            <w:tcW w:w="2835" w:type="dxa"/>
            <w:gridSpan w:val="3"/>
          </w:tcPr>
          <w:p w14:paraId="529B3DE3" w14:textId="77777777" w:rsidR="00696FB8" w:rsidRDefault="00696FB8" w:rsidP="00730171">
            <w:pPr>
              <w:spacing w:before="60" w:after="60"/>
              <w:jc w:val="center"/>
            </w:pPr>
          </w:p>
        </w:tc>
      </w:tr>
      <w:tr w:rsidR="00696FB8" w14:paraId="31AFB125" w14:textId="77777777" w:rsidTr="00730171">
        <w:tc>
          <w:tcPr>
            <w:tcW w:w="4962" w:type="dxa"/>
          </w:tcPr>
          <w:p w14:paraId="6D85CFE8" w14:textId="77777777" w:rsidR="00696FB8" w:rsidRPr="004A765B" w:rsidRDefault="00696FB8" w:rsidP="00730171">
            <w:pPr>
              <w:spacing w:before="60" w:after="60"/>
            </w:pPr>
            <w:r>
              <w:t>Pressure loss between the boiler and TG at nominal flow rate</w:t>
            </w:r>
          </w:p>
        </w:tc>
        <w:tc>
          <w:tcPr>
            <w:tcW w:w="1417" w:type="dxa"/>
          </w:tcPr>
          <w:p w14:paraId="4185F084" w14:textId="77777777" w:rsidR="00696FB8" w:rsidRDefault="00696FB8" w:rsidP="00730171">
            <w:pPr>
              <w:spacing w:before="60" w:after="60"/>
              <w:jc w:val="center"/>
            </w:pPr>
            <w:proofErr w:type="spellStart"/>
            <w:r>
              <w:t>kPa</w:t>
            </w:r>
            <w:proofErr w:type="spellEnd"/>
          </w:p>
        </w:tc>
        <w:tc>
          <w:tcPr>
            <w:tcW w:w="2835" w:type="dxa"/>
            <w:gridSpan w:val="3"/>
          </w:tcPr>
          <w:p w14:paraId="4A68CDE5" w14:textId="77777777" w:rsidR="00696FB8" w:rsidRDefault="00696FB8" w:rsidP="00730171">
            <w:pPr>
              <w:spacing w:before="60" w:after="60"/>
              <w:jc w:val="center"/>
            </w:pPr>
          </w:p>
        </w:tc>
      </w:tr>
      <w:tr w:rsidR="00696FB8" w14:paraId="28ABAAE1" w14:textId="77777777" w:rsidTr="00730171">
        <w:tc>
          <w:tcPr>
            <w:tcW w:w="4962" w:type="dxa"/>
          </w:tcPr>
          <w:p w14:paraId="3C2BA1F2" w14:textId="77777777" w:rsidR="00696FB8" w:rsidRPr="004A765B" w:rsidRDefault="00696FB8" w:rsidP="00730171">
            <w:pPr>
              <w:spacing w:before="60" w:after="60"/>
              <w:jc w:val="both"/>
            </w:pPr>
            <w:r>
              <w:t>Maximum admissible steam pressure</w:t>
            </w:r>
          </w:p>
        </w:tc>
        <w:tc>
          <w:tcPr>
            <w:tcW w:w="1417" w:type="dxa"/>
          </w:tcPr>
          <w:p w14:paraId="70F0A205" w14:textId="77777777" w:rsidR="00696FB8" w:rsidRDefault="00696FB8" w:rsidP="00730171">
            <w:pPr>
              <w:spacing w:before="60" w:after="60"/>
              <w:jc w:val="center"/>
            </w:pPr>
            <w:r>
              <w:t>MPa</w:t>
            </w:r>
          </w:p>
        </w:tc>
        <w:tc>
          <w:tcPr>
            <w:tcW w:w="2835" w:type="dxa"/>
            <w:gridSpan w:val="3"/>
          </w:tcPr>
          <w:p w14:paraId="5A84833D" w14:textId="77777777" w:rsidR="00696FB8" w:rsidRDefault="00696FB8" w:rsidP="00730171">
            <w:pPr>
              <w:spacing w:before="60" w:after="60"/>
              <w:jc w:val="center"/>
            </w:pPr>
          </w:p>
        </w:tc>
      </w:tr>
      <w:tr w:rsidR="00696FB8" w14:paraId="0CD19B73" w14:textId="77777777" w:rsidTr="00730171">
        <w:tc>
          <w:tcPr>
            <w:tcW w:w="4962" w:type="dxa"/>
          </w:tcPr>
          <w:p w14:paraId="5CC74CE8" w14:textId="77777777" w:rsidR="00696FB8" w:rsidRPr="004A765B" w:rsidRDefault="00696FB8" w:rsidP="00730171">
            <w:pPr>
              <w:spacing w:before="60" w:after="60"/>
              <w:jc w:val="both"/>
            </w:pPr>
            <w:r>
              <w:t>Maximum steam temperature</w:t>
            </w:r>
          </w:p>
        </w:tc>
        <w:tc>
          <w:tcPr>
            <w:tcW w:w="1417" w:type="dxa"/>
          </w:tcPr>
          <w:p w14:paraId="64DE51F2" w14:textId="77777777" w:rsidR="00696FB8" w:rsidRDefault="00696FB8" w:rsidP="00730171">
            <w:pPr>
              <w:spacing w:before="60" w:after="60"/>
              <w:jc w:val="center"/>
            </w:pPr>
            <w:r>
              <w:t>°C</w:t>
            </w:r>
          </w:p>
        </w:tc>
        <w:tc>
          <w:tcPr>
            <w:tcW w:w="2835" w:type="dxa"/>
            <w:gridSpan w:val="3"/>
          </w:tcPr>
          <w:p w14:paraId="3FFA9FCF" w14:textId="77777777" w:rsidR="00696FB8" w:rsidRDefault="00696FB8" w:rsidP="00730171">
            <w:pPr>
              <w:spacing w:before="60" w:after="60"/>
              <w:jc w:val="center"/>
            </w:pPr>
          </w:p>
        </w:tc>
      </w:tr>
      <w:tr w:rsidR="00696FB8" w14:paraId="5EA19664" w14:textId="77777777" w:rsidTr="00730171">
        <w:tc>
          <w:tcPr>
            <w:tcW w:w="4962" w:type="dxa"/>
          </w:tcPr>
          <w:p w14:paraId="604536AF" w14:textId="77777777" w:rsidR="00696FB8" w:rsidRPr="004A765B" w:rsidRDefault="00696FB8" w:rsidP="00730171">
            <w:pPr>
              <w:spacing w:before="60" w:after="60"/>
              <w:jc w:val="both"/>
            </w:pPr>
            <w:r>
              <w:t>Maximum permissible change of the steam temperature</w:t>
            </w:r>
          </w:p>
        </w:tc>
        <w:tc>
          <w:tcPr>
            <w:tcW w:w="1417" w:type="dxa"/>
          </w:tcPr>
          <w:p w14:paraId="5A4FC259" w14:textId="77777777" w:rsidR="00696FB8" w:rsidRDefault="00696FB8" w:rsidP="00730171">
            <w:pPr>
              <w:spacing w:before="60" w:after="60"/>
              <w:jc w:val="center"/>
            </w:pPr>
            <w:r>
              <w:t>°C/min</w:t>
            </w:r>
          </w:p>
        </w:tc>
        <w:tc>
          <w:tcPr>
            <w:tcW w:w="2835" w:type="dxa"/>
            <w:gridSpan w:val="3"/>
          </w:tcPr>
          <w:p w14:paraId="40DFA3F4" w14:textId="77777777" w:rsidR="00696FB8" w:rsidRDefault="00696FB8" w:rsidP="00730171">
            <w:pPr>
              <w:spacing w:before="60" w:after="60"/>
              <w:jc w:val="center"/>
            </w:pPr>
          </w:p>
        </w:tc>
      </w:tr>
      <w:tr w:rsidR="00696FB8" w14:paraId="0A27FE61" w14:textId="77777777" w:rsidTr="00730171">
        <w:tc>
          <w:tcPr>
            <w:tcW w:w="4962" w:type="dxa"/>
          </w:tcPr>
          <w:p w14:paraId="7813507E" w14:textId="77777777" w:rsidR="00696FB8" w:rsidRPr="004A765B" w:rsidRDefault="00696FB8" w:rsidP="00730171">
            <w:pPr>
              <w:spacing w:before="60" w:after="60"/>
              <w:jc w:val="both"/>
            </w:pPr>
            <w:r>
              <w:t>Method of pipe laying</w:t>
            </w:r>
          </w:p>
        </w:tc>
        <w:tc>
          <w:tcPr>
            <w:tcW w:w="1417" w:type="dxa"/>
          </w:tcPr>
          <w:p w14:paraId="1803EDA2" w14:textId="77777777" w:rsidR="00696FB8" w:rsidRDefault="00696FB8" w:rsidP="00730171">
            <w:pPr>
              <w:spacing w:before="60" w:after="60"/>
              <w:jc w:val="center"/>
            </w:pPr>
            <w:r>
              <w:t>-</w:t>
            </w:r>
          </w:p>
        </w:tc>
        <w:tc>
          <w:tcPr>
            <w:tcW w:w="2835" w:type="dxa"/>
            <w:gridSpan w:val="3"/>
          </w:tcPr>
          <w:p w14:paraId="69C01D11" w14:textId="77777777" w:rsidR="00696FB8" w:rsidRDefault="00696FB8" w:rsidP="00730171">
            <w:pPr>
              <w:spacing w:before="60" w:after="60"/>
              <w:jc w:val="center"/>
            </w:pPr>
          </w:p>
        </w:tc>
      </w:tr>
      <w:tr w:rsidR="00696FB8" w14:paraId="0D65839D" w14:textId="77777777" w:rsidTr="00730171">
        <w:tc>
          <w:tcPr>
            <w:tcW w:w="4962" w:type="dxa"/>
          </w:tcPr>
          <w:p w14:paraId="3B56839D" w14:textId="77777777" w:rsidR="00696FB8" w:rsidRPr="004A765B" w:rsidRDefault="00696FB8" w:rsidP="00730171">
            <w:pPr>
              <w:tabs>
                <w:tab w:val="left" w:pos="1631"/>
              </w:tabs>
              <w:spacing w:before="60" w:after="60"/>
              <w:jc w:val="both"/>
            </w:pPr>
            <w:r>
              <w:t>Pipeline insulation:</w:t>
            </w:r>
          </w:p>
        </w:tc>
        <w:tc>
          <w:tcPr>
            <w:tcW w:w="1417" w:type="dxa"/>
          </w:tcPr>
          <w:p w14:paraId="0103F69B" w14:textId="77777777" w:rsidR="00696FB8" w:rsidRDefault="00696FB8" w:rsidP="00730171">
            <w:pPr>
              <w:spacing w:before="60" w:after="60"/>
              <w:jc w:val="center"/>
            </w:pPr>
            <w:r>
              <w:t>-</w:t>
            </w:r>
          </w:p>
        </w:tc>
        <w:tc>
          <w:tcPr>
            <w:tcW w:w="2835" w:type="dxa"/>
            <w:gridSpan w:val="3"/>
          </w:tcPr>
          <w:p w14:paraId="10184040" w14:textId="77777777" w:rsidR="00696FB8" w:rsidRDefault="00696FB8" w:rsidP="00730171">
            <w:pPr>
              <w:spacing w:before="60" w:after="60"/>
              <w:jc w:val="center"/>
            </w:pPr>
          </w:p>
        </w:tc>
      </w:tr>
      <w:tr w:rsidR="00696FB8" w14:paraId="53DD919E" w14:textId="77777777" w:rsidTr="00730171">
        <w:tc>
          <w:tcPr>
            <w:tcW w:w="4962" w:type="dxa"/>
          </w:tcPr>
          <w:p w14:paraId="0A76CB08" w14:textId="77777777" w:rsidR="00696FB8" w:rsidRPr="004A765B" w:rsidRDefault="00696FB8" w:rsidP="006954EF">
            <w:pPr>
              <w:numPr>
                <w:ilvl w:val="0"/>
                <w:numId w:val="24"/>
              </w:numPr>
              <w:spacing w:before="60" w:after="60"/>
            </w:pPr>
            <w:r>
              <w:t>material</w:t>
            </w:r>
          </w:p>
        </w:tc>
        <w:tc>
          <w:tcPr>
            <w:tcW w:w="1417" w:type="dxa"/>
          </w:tcPr>
          <w:p w14:paraId="0A57BB74" w14:textId="77777777" w:rsidR="00696FB8" w:rsidRDefault="00696FB8" w:rsidP="00730171">
            <w:pPr>
              <w:spacing w:before="60" w:after="60"/>
              <w:jc w:val="center"/>
            </w:pPr>
            <w:r>
              <w:t>-</w:t>
            </w:r>
          </w:p>
        </w:tc>
        <w:tc>
          <w:tcPr>
            <w:tcW w:w="2835" w:type="dxa"/>
            <w:gridSpan w:val="3"/>
          </w:tcPr>
          <w:p w14:paraId="62BEFC2F" w14:textId="77777777" w:rsidR="00696FB8" w:rsidRDefault="00696FB8" w:rsidP="00730171">
            <w:pPr>
              <w:spacing w:before="60" w:after="60"/>
              <w:jc w:val="center"/>
            </w:pPr>
          </w:p>
        </w:tc>
      </w:tr>
      <w:tr w:rsidR="00696FB8" w14:paraId="3E679413" w14:textId="77777777" w:rsidTr="00730171">
        <w:tc>
          <w:tcPr>
            <w:tcW w:w="4962" w:type="dxa"/>
          </w:tcPr>
          <w:p w14:paraId="76284A30" w14:textId="77777777" w:rsidR="00696FB8" w:rsidRPr="004A765B" w:rsidRDefault="00696FB8" w:rsidP="006954EF">
            <w:pPr>
              <w:numPr>
                <w:ilvl w:val="0"/>
                <w:numId w:val="24"/>
              </w:numPr>
              <w:spacing w:before="60" w:after="60"/>
            </w:pPr>
            <w:r>
              <w:t xml:space="preserve">layer thickness </w:t>
            </w:r>
          </w:p>
        </w:tc>
        <w:tc>
          <w:tcPr>
            <w:tcW w:w="1417" w:type="dxa"/>
          </w:tcPr>
          <w:p w14:paraId="02B313F2" w14:textId="77777777" w:rsidR="00696FB8" w:rsidRDefault="00696FB8" w:rsidP="00730171">
            <w:pPr>
              <w:spacing w:before="60" w:after="60"/>
              <w:jc w:val="center"/>
            </w:pPr>
            <w:r>
              <w:t>mm</w:t>
            </w:r>
          </w:p>
        </w:tc>
        <w:tc>
          <w:tcPr>
            <w:tcW w:w="2835" w:type="dxa"/>
            <w:gridSpan w:val="3"/>
          </w:tcPr>
          <w:p w14:paraId="2B10CBCF" w14:textId="77777777" w:rsidR="00696FB8" w:rsidRDefault="00696FB8" w:rsidP="00730171">
            <w:pPr>
              <w:spacing w:before="60" w:after="60"/>
              <w:jc w:val="center"/>
            </w:pPr>
          </w:p>
        </w:tc>
      </w:tr>
      <w:tr w:rsidR="00696FB8" w14:paraId="7CB6A508" w14:textId="77777777" w:rsidTr="00730171">
        <w:tc>
          <w:tcPr>
            <w:tcW w:w="4962" w:type="dxa"/>
          </w:tcPr>
          <w:p w14:paraId="26A87F83" w14:textId="77777777" w:rsidR="00696FB8" w:rsidRPr="004A765B" w:rsidRDefault="00696FB8" w:rsidP="006954EF">
            <w:pPr>
              <w:numPr>
                <w:ilvl w:val="0"/>
                <w:numId w:val="24"/>
              </w:numPr>
              <w:spacing w:before="60" w:after="60"/>
            </w:pPr>
            <w:r>
              <w:t>surface finish</w:t>
            </w:r>
          </w:p>
        </w:tc>
        <w:tc>
          <w:tcPr>
            <w:tcW w:w="1417" w:type="dxa"/>
          </w:tcPr>
          <w:p w14:paraId="29307991" w14:textId="77777777" w:rsidR="00696FB8" w:rsidRDefault="00696FB8" w:rsidP="00730171">
            <w:pPr>
              <w:spacing w:before="60" w:after="60"/>
              <w:jc w:val="center"/>
            </w:pPr>
            <w:r>
              <w:t>-</w:t>
            </w:r>
          </w:p>
        </w:tc>
        <w:tc>
          <w:tcPr>
            <w:tcW w:w="2835" w:type="dxa"/>
            <w:gridSpan w:val="3"/>
          </w:tcPr>
          <w:p w14:paraId="43B47343" w14:textId="77777777" w:rsidR="00696FB8" w:rsidRDefault="00696FB8" w:rsidP="00730171">
            <w:pPr>
              <w:spacing w:before="60" w:after="60"/>
              <w:jc w:val="center"/>
            </w:pPr>
          </w:p>
        </w:tc>
      </w:tr>
      <w:tr w:rsidR="00696FB8" w14:paraId="1D9094FF" w14:textId="77777777" w:rsidTr="00730171">
        <w:tc>
          <w:tcPr>
            <w:tcW w:w="4962" w:type="dxa"/>
          </w:tcPr>
          <w:p w14:paraId="05E61FFE" w14:textId="77777777" w:rsidR="00696FB8" w:rsidRPr="004A765B" w:rsidRDefault="00696FB8" w:rsidP="00730171">
            <w:pPr>
              <w:tabs>
                <w:tab w:val="left" w:pos="720"/>
              </w:tabs>
              <w:spacing w:before="60" w:after="60"/>
              <w:jc w:val="both"/>
            </w:pPr>
            <w:r>
              <w:t>Pipe material</w:t>
            </w:r>
          </w:p>
        </w:tc>
        <w:tc>
          <w:tcPr>
            <w:tcW w:w="1417" w:type="dxa"/>
          </w:tcPr>
          <w:p w14:paraId="6865FEF4" w14:textId="77777777" w:rsidR="00696FB8" w:rsidRDefault="00696FB8" w:rsidP="00730171">
            <w:pPr>
              <w:spacing w:before="60" w:after="60"/>
              <w:jc w:val="center"/>
            </w:pPr>
            <w:r>
              <w:t>-</w:t>
            </w:r>
          </w:p>
        </w:tc>
        <w:tc>
          <w:tcPr>
            <w:tcW w:w="2835" w:type="dxa"/>
            <w:gridSpan w:val="3"/>
          </w:tcPr>
          <w:p w14:paraId="2BF2D2E0" w14:textId="77777777" w:rsidR="00696FB8" w:rsidRDefault="00696FB8" w:rsidP="00730171">
            <w:pPr>
              <w:spacing w:before="60" w:after="60"/>
              <w:jc w:val="center"/>
            </w:pPr>
          </w:p>
        </w:tc>
      </w:tr>
      <w:bookmarkEnd w:id="85"/>
      <w:tr w:rsidR="00696FB8" w:rsidRPr="00112429" w14:paraId="6EFF9312" w14:textId="77777777" w:rsidTr="00730171">
        <w:trPr>
          <w:cantSplit/>
          <w:trHeight w:val="322"/>
        </w:trPr>
        <w:tc>
          <w:tcPr>
            <w:tcW w:w="9214" w:type="dxa"/>
            <w:gridSpan w:val="5"/>
            <w:shd w:val="clear" w:color="auto" w:fill="FFCC00"/>
          </w:tcPr>
          <w:p w14:paraId="4EB0C843" w14:textId="77777777" w:rsidR="00696FB8" w:rsidRPr="004A765B" w:rsidRDefault="00696FB8" w:rsidP="00730171">
            <w:pPr>
              <w:spacing w:before="60" w:after="60"/>
              <w:rPr>
                <w:b/>
              </w:rPr>
            </w:pPr>
            <w:r>
              <w:rPr>
                <w:b/>
              </w:rPr>
              <w:t>Pipelines, fittings and valves</w:t>
            </w:r>
          </w:p>
        </w:tc>
      </w:tr>
      <w:tr w:rsidR="00696FB8" w:rsidRPr="00960E0F" w14:paraId="4497A115" w14:textId="77777777" w:rsidTr="00730171">
        <w:trPr>
          <w:cantSplit/>
          <w:trHeight w:val="322"/>
        </w:trPr>
        <w:tc>
          <w:tcPr>
            <w:tcW w:w="9214" w:type="dxa"/>
            <w:gridSpan w:val="5"/>
            <w:shd w:val="clear" w:color="auto" w:fill="FFCC99"/>
          </w:tcPr>
          <w:p w14:paraId="5DBA067C" w14:textId="77777777" w:rsidR="00696FB8" w:rsidRPr="004A765B" w:rsidRDefault="00696FB8" w:rsidP="00730171">
            <w:pPr>
              <w:spacing w:before="60" w:after="60"/>
            </w:pPr>
            <w:r>
              <w:rPr>
                <w:b/>
              </w:rPr>
              <w:lastRenderedPageBreak/>
              <w:t>From the boiler superheated steam outlet to the turbine inlet</w:t>
            </w:r>
          </w:p>
        </w:tc>
      </w:tr>
      <w:tr w:rsidR="00696FB8" w14:paraId="6949D5AF" w14:textId="77777777" w:rsidTr="00730171">
        <w:trPr>
          <w:cantSplit/>
          <w:tblHeader/>
        </w:trPr>
        <w:tc>
          <w:tcPr>
            <w:tcW w:w="4962" w:type="dxa"/>
            <w:shd w:val="pct12" w:color="000000" w:fill="FFFFFF"/>
          </w:tcPr>
          <w:p w14:paraId="080B7AE6" w14:textId="77777777" w:rsidR="00696FB8" w:rsidRPr="004A765B" w:rsidRDefault="00696FB8" w:rsidP="00730171">
            <w:pPr>
              <w:numPr>
                <w:ilvl w:val="12"/>
                <w:numId w:val="0"/>
              </w:numPr>
              <w:spacing w:before="60" w:after="60"/>
              <w:rPr>
                <w:b/>
                <w:i/>
              </w:rPr>
            </w:pPr>
            <w:r>
              <w:rPr>
                <w:b/>
                <w:i/>
              </w:rPr>
              <w:t>Parameter</w:t>
            </w:r>
          </w:p>
        </w:tc>
        <w:tc>
          <w:tcPr>
            <w:tcW w:w="1559" w:type="dxa"/>
            <w:gridSpan w:val="3"/>
            <w:shd w:val="pct12" w:color="000000" w:fill="FFFFFF"/>
          </w:tcPr>
          <w:p w14:paraId="3B767BFB" w14:textId="77777777" w:rsidR="00696FB8" w:rsidRDefault="00696FB8" w:rsidP="00730171">
            <w:pPr>
              <w:numPr>
                <w:ilvl w:val="12"/>
                <w:numId w:val="0"/>
              </w:numPr>
              <w:spacing w:before="60" w:after="60"/>
              <w:jc w:val="center"/>
              <w:rPr>
                <w:b/>
                <w:i/>
              </w:rPr>
            </w:pPr>
            <w:r>
              <w:rPr>
                <w:b/>
                <w:i/>
              </w:rPr>
              <w:t>Unit</w:t>
            </w:r>
          </w:p>
        </w:tc>
        <w:tc>
          <w:tcPr>
            <w:tcW w:w="2693" w:type="dxa"/>
            <w:shd w:val="pct12" w:color="000000" w:fill="FFFFFF"/>
          </w:tcPr>
          <w:p w14:paraId="4B7F2F63" w14:textId="77777777" w:rsidR="00696FB8" w:rsidRDefault="00696FB8" w:rsidP="00730171">
            <w:pPr>
              <w:numPr>
                <w:ilvl w:val="12"/>
                <w:numId w:val="0"/>
              </w:numPr>
              <w:spacing w:before="60" w:after="60"/>
              <w:jc w:val="center"/>
              <w:rPr>
                <w:b/>
                <w:i/>
              </w:rPr>
            </w:pPr>
            <w:r>
              <w:rPr>
                <w:b/>
                <w:i/>
                <w:sz w:val="20"/>
              </w:rPr>
              <w:t>Value / data/ information</w:t>
            </w:r>
          </w:p>
        </w:tc>
      </w:tr>
      <w:tr w:rsidR="00696FB8" w:rsidRPr="00830836" w14:paraId="5A013BDD" w14:textId="77777777" w:rsidTr="00730171">
        <w:trPr>
          <w:cantSplit/>
          <w:trHeight w:val="322"/>
        </w:trPr>
        <w:tc>
          <w:tcPr>
            <w:tcW w:w="4962" w:type="dxa"/>
          </w:tcPr>
          <w:p w14:paraId="509789EB" w14:textId="77777777" w:rsidR="00696FB8" w:rsidRPr="004A765B" w:rsidRDefault="00696FB8" w:rsidP="00730171">
            <w:pPr>
              <w:spacing w:before="60" w:after="60"/>
              <w:jc w:val="both"/>
            </w:pPr>
            <w:r>
              <w:t>Min. pressure</w:t>
            </w:r>
          </w:p>
        </w:tc>
        <w:tc>
          <w:tcPr>
            <w:tcW w:w="1559" w:type="dxa"/>
            <w:gridSpan w:val="3"/>
            <w:shd w:val="clear" w:color="auto" w:fill="auto"/>
          </w:tcPr>
          <w:p w14:paraId="6092D310" w14:textId="77777777" w:rsidR="00696FB8" w:rsidRDefault="00696FB8" w:rsidP="00730171">
            <w:pPr>
              <w:spacing w:before="60" w:after="60"/>
              <w:jc w:val="center"/>
            </w:pPr>
            <w:r>
              <w:t>MPa</w:t>
            </w:r>
          </w:p>
        </w:tc>
        <w:tc>
          <w:tcPr>
            <w:tcW w:w="2693" w:type="dxa"/>
            <w:shd w:val="clear" w:color="auto" w:fill="auto"/>
          </w:tcPr>
          <w:p w14:paraId="7BB7ECB8" w14:textId="77777777" w:rsidR="00696FB8" w:rsidRPr="00830836" w:rsidRDefault="00696FB8" w:rsidP="00730171">
            <w:pPr>
              <w:spacing w:before="60" w:after="60"/>
              <w:jc w:val="both"/>
              <w:rPr>
                <w:highlight w:val="yellow"/>
              </w:rPr>
            </w:pPr>
          </w:p>
        </w:tc>
      </w:tr>
      <w:tr w:rsidR="00696FB8" w:rsidRPr="00830836" w14:paraId="0C2E5CFB" w14:textId="77777777" w:rsidTr="00730171">
        <w:trPr>
          <w:cantSplit/>
          <w:trHeight w:val="322"/>
        </w:trPr>
        <w:tc>
          <w:tcPr>
            <w:tcW w:w="4962" w:type="dxa"/>
          </w:tcPr>
          <w:p w14:paraId="7C627236" w14:textId="77777777" w:rsidR="00696FB8" w:rsidRPr="004A765B" w:rsidRDefault="00696FB8" w:rsidP="00730171">
            <w:pPr>
              <w:spacing w:before="60" w:after="60"/>
              <w:jc w:val="both"/>
            </w:pPr>
            <w:r>
              <w:t>Min. temperature</w:t>
            </w:r>
          </w:p>
        </w:tc>
        <w:tc>
          <w:tcPr>
            <w:tcW w:w="1559" w:type="dxa"/>
            <w:gridSpan w:val="3"/>
            <w:shd w:val="clear" w:color="auto" w:fill="auto"/>
          </w:tcPr>
          <w:p w14:paraId="67C47528" w14:textId="77777777" w:rsidR="00696FB8" w:rsidRDefault="00696FB8" w:rsidP="00730171">
            <w:pPr>
              <w:spacing w:before="60" w:after="60"/>
              <w:jc w:val="center"/>
            </w:pPr>
            <w:r>
              <w:t>°C</w:t>
            </w:r>
          </w:p>
        </w:tc>
        <w:tc>
          <w:tcPr>
            <w:tcW w:w="2693" w:type="dxa"/>
            <w:shd w:val="clear" w:color="auto" w:fill="auto"/>
          </w:tcPr>
          <w:p w14:paraId="76CF5CF7" w14:textId="77777777" w:rsidR="00696FB8" w:rsidRPr="00830836" w:rsidRDefault="00696FB8" w:rsidP="00730171">
            <w:pPr>
              <w:spacing w:before="60" w:after="60"/>
              <w:jc w:val="both"/>
              <w:rPr>
                <w:highlight w:val="yellow"/>
              </w:rPr>
            </w:pPr>
          </w:p>
        </w:tc>
      </w:tr>
      <w:tr w:rsidR="00696FB8" w:rsidRPr="00830836" w14:paraId="184AA1DF" w14:textId="77777777" w:rsidTr="00730171">
        <w:trPr>
          <w:cantSplit/>
          <w:trHeight w:val="322"/>
        </w:trPr>
        <w:tc>
          <w:tcPr>
            <w:tcW w:w="4962" w:type="dxa"/>
          </w:tcPr>
          <w:p w14:paraId="69B1B65D" w14:textId="77777777" w:rsidR="00696FB8" w:rsidRPr="004A765B" w:rsidRDefault="00696FB8" w:rsidP="00730171">
            <w:pPr>
              <w:spacing w:before="60" w:after="60"/>
              <w:jc w:val="both"/>
            </w:pPr>
            <w:r>
              <w:t>Nominal inside diameter</w:t>
            </w:r>
          </w:p>
        </w:tc>
        <w:tc>
          <w:tcPr>
            <w:tcW w:w="1559" w:type="dxa"/>
            <w:gridSpan w:val="3"/>
            <w:shd w:val="clear" w:color="auto" w:fill="auto"/>
          </w:tcPr>
          <w:p w14:paraId="61ADFBEE" w14:textId="77777777" w:rsidR="00696FB8" w:rsidRPr="00830836" w:rsidRDefault="00696FB8" w:rsidP="00730171">
            <w:pPr>
              <w:spacing w:before="60" w:after="60"/>
              <w:jc w:val="center"/>
            </w:pPr>
            <w:r>
              <w:t>DN:</w:t>
            </w:r>
          </w:p>
        </w:tc>
        <w:tc>
          <w:tcPr>
            <w:tcW w:w="2693" w:type="dxa"/>
            <w:shd w:val="clear" w:color="auto" w:fill="auto"/>
          </w:tcPr>
          <w:p w14:paraId="6AA6B3BF" w14:textId="77777777" w:rsidR="00696FB8" w:rsidRPr="00830836" w:rsidRDefault="00696FB8" w:rsidP="00730171">
            <w:pPr>
              <w:spacing w:before="60" w:after="60"/>
              <w:jc w:val="both"/>
              <w:rPr>
                <w:highlight w:val="yellow"/>
              </w:rPr>
            </w:pPr>
          </w:p>
        </w:tc>
      </w:tr>
      <w:tr w:rsidR="00696FB8" w:rsidRPr="00830836" w14:paraId="231827BC" w14:textId="77777777" w:rsidTr="00730171">
        <w:trPr>
          <w:cantSplit/>
          <w:trHeight w:val="322"/>
        </w:trPr>
        <w:tc>
          <w:tcPr>
            <w:tcW w:w="4962" w:type="dxa"/>
          </w:tcPr>
          <w:p w14:paraId="0230A8AE" w14:textId="77777777" w:rsidR="00696FB8" w:rsidRPr="004A765B" w:rsidRDefault="00696FB8" w:rsidP="00730171">
            <w:pPr>
              <w:spacing w:before="60" w:after="60"/>
              <w:jc w:val="both"/>
            </w:pPr>
            <w:r>
              <w:t>Pressure nominal</w:t>
            </w:r>
          </w:p>
        </w:tc>
        <w:tc>
          <w:tcPr>
            <w:tcW w:w="1559" w:type="dxa"/>
            <w:gridSpan w:val="3"/>
            <w:shd w:val="clear" w:color="auto" w:fill="auto"/>
          </w:tcPr>
          <w:p w14:paraId="1FC3C553" w14:textId="77777777" w:rsidR="00696FB8" w:rsidRPr="00830836" w:rsidRDefault="00696FB8" w:rsidP="00730171">
            <w:pPr>
              <w:spacing w:before="60" w:after="60"/>
              <w:jc w:val="center"/>
            </w:pPr>
            <w:r>
              <w:t>MPa</w:t>
            </w:r>
          </w:p>
        </w:tc>
        <w:tc>
          <w:tcPr>
            <w:tcW w:w="2693" w:type="dxa"/>
            <w:shd w:val="clear" w:color="auto" w:fill="auto"/>
          </w:tcPr>
          <w:p w14:paraId="3475B7C7" w14:textId="77777777" w:rsidR="00696FB8" w:rsidRPr="00830836" w:rsidRDefault="00696FB8" w:rsidP="00730171">
            <w:pPr>
              <w:spacing w:before="60" w:after="60"/>
              <w:jc w:val="both"/>
              <w:rPr>
                <w:highlight w:val="yellow"/>
              </w:rPr>
            </w:pPr>
          </w:p>
        </w:tc>
      </w:tr>
      <w:tr w:rsidR="00696FB8" w:rsidRPr="00830836" w14:paraId="59148A47" w14:textId="77777777" w:rsidTr="00730171">
        <w:trPr>
          <w:cantSplit/>
          <w:trHeight w:val="322"/>
        </w:trPr>
        <w:tc>
          <w:tcPr>
            <w:tcW w:w="4962" w:type="dxa"/>
          </w:tcPr>
          <w:p w14:paraId="70B913FC" w14:textId="77777777" w:rsidR="00696FB8" w:rsidRPr="004A765B" w:rsidRDefault="00696FB8" w:rsidP="00730171">
            <w:pPr>
              <w:spacing w:before="60" w:after="60"/>
              <w:jc w:val="both"/>
            </w:pPr>
            <w:r>
              <w:t>Steam temperature</w:t>
            </w:r>
          </w:p>
        </w:tc>
        <w:tc>
          <w:tcPr>
            <w:tcW w:w="1559" w:type="dxa"/>
            <w:gridSpan w:val="3"/>
            <w:shd w:val="clear" w:color="auto" w:fill="auto"/>
          </w:tcPr>
          <w:p w14:paraId="0740AFB3" w14:textId="77777777" w:rsidR="00696FB8" w:rsidRDefault="00696FB8" w:rsidP="00730171">
            <w:pPr>
              <w:spacing w:before="60" w:after="60"/>
              <w:jc w:val="center"/>
            </w:pPr>
            <w:r>
              <w:t>°C</w:t>
            </w:r>
          </w:p>
        </w:tc>
        <w:tc>
          <w:tcPr>
            <w:tcW w:w="2693" w:type="dxa"/>
            <w:shd w:val="clear" w:color="auto" w:fill="auto"/>
          </w:tcPr>
          <w:p w14:paraId="57A110F6" w14:textId="77777777" w:rsidR="00696FB8" w:rsidRPr="00830836" w:rsidRDefault="00696FB8" w:rsidP="00730171">
            <w:pPr>
              <w:spacing w:before="60" w:after="60"/>
              <w:jc w:val="both"/>
              <w:rPr>
                <w:highlight w:val="yellow"/>
              </w:rPr>
            </w:pPr>
          </w:p>
        </w:tc>
      </w:tr>
      <w:tr w:rsidR="00696FB8" w:rsidRPr="00830836" w14:paraId="255F8219" w14:textId="77777777" w:rsidTr="00730171">
        <w:trPr>
          <w:cantSplit/>
          <w:trHeight w:val="322"/>
        </w:trPr>
        <w:tc>
          <w:tcPr>
            <w:tcW w:w="4962" w:type="dxa"/>
          </w:tcPr>
          <w:p w14:paraId="0409A8A1" w14:textId="77777777" w:rsidR="00696FB8" w:rsidRPr="00830836" w:rsidRDefault="00696FB8" w:rsidP="00730171">
            <w:pPr>
              <w:spacing w:before="60" w:after="60"/>
              <w:jc w:val="both"/>
            </w:pPr>
            <w:r>
              <w:t>External diameter</w:t>
            </w:r>
          </w:p>
        </w:tc>
        <w:tc>
          <w:tcPr>
            <w:tcW w:w="1559" w:type="dxa"/>
            <w:gridSpan w:val="3"/>
            <w:shd w:val="clear" w:color="auto" w:fill="auto"/>
          </w:tcPr>
          <w:p w14:paraId="0196CC02" w14:textId="77777777" w:rsidR="00696FB8" w:rsidRPr="00830836" w:rsidRDefault="00696FB8" w:rsidP="00730171">
            <w:pPr>
              <w:spacing w:before="60" w:after="60"/>
              <w:jc w:val="center"/>
            </w:pPr>
            <w:r>
              <w:t>mm</w:t>
            </w:r>
          </w:p>
        </w:tc>
        <w:tc>
          <w:tcPr>
            <w:tcW w:w="2693" w:type="dxa"/>
            <w:shd w:val="clear" w:color="auto" w:fill="auto"/>
          </w:tcPr>
          <w:p w14:paraId="111D1FF4" w14:textId="77777777" w:rsidR="00696FB8" w:rsidRPr="00830836" w:rsidRDefault="00696FB8" w:rsidP="00730171">
            <w:pPr>
              <w:spacing w:before="60" w:after="60"/>
              <w:jc w:val="both"/>
              <w:rPr>
                <w:highlight w:val="yellow"/>
              </w:rPr>
            </w:pPr>
          </w:p>
        </w:tc>
      </w:tr>
      <w:tr w:rsidR="00696FB8" w:rsidRPr="00830836" w14:paraId="5396F9A8" w14:textId="77777777" w:rsidTr="00730171">
        <w:trPr>
          <w:cantSplit/>
          <w:trHeight w:val="322"/>
        </w:trPr>
        <w:tc>
          <w:tcPr>
            <w:tcW w:w="4962" w:type="dxa"/>
          </w:tcPr>
          <w:p w14:paraId="5C0ECFBC" w14:textId="77777777" w:rsidR="00696FB8" w:rsidRDefault="00696FB8" w:rsidP="00730171">
            <w:pPr>
              <w:spacing w:before="60" w:after="60"/>
              <w:jc w:val="both"/>
            </w:pPr>
            <w:r>
              <w:t>Wall thickness</w:t>
            </w:r>
          </w:p>
        </w:tc>
        <w:tc>
          <w:tcPr>
            <w:tcW w:w="1559" w:type="dxa"/>
            <w:gridSpan w:val="3"/>
            <w:shd w:val="clear" w:color="auto" w:fill="auto"/>
          </w:tcPr>
          <w:p w14:paraId="3F444EE7" w14:textId="77777777" w:rsidR="00696FB8" w:rsidRPr="00830836" w:rsidRDefault="00696FB8" w:rsidP="00730171">
            <w:pPr>
              <w:spacing w:before="60" w:after="60"/>
              <w:jc w:val="center"/>
            </w:pPr>
            <w:r>
              <w:t>mm</w:t>
            </w:r>
          </w:p>
        </w:tc>
        <w:tc>
          <w:tcPr>
            <w:tcW w:w="2693" w:type="dxa"/>
            <w:shd w:val="clear" w:color="auto" w:fill="auto"/>
          </w:tcPr>
          <w:p w14:paraId="3A93CFC8" w14:textId="77777777" w:rsidR="00696FB8" w:rsidRPr="00830836" w:rsidRDefault="00696FB8" w:rsidP="00730171">
            <w:pPr>
              <w:spacing w:before="60" w:after="60"/>
              <w:jc w:val="both"/>
              <w:rPr>
                <w:highlight w:val="yellow"/>
              </w:rPr>
            </w:pPr>
          </w:p>
        </w:tc>
      </w:tr>
      <w:tr w:rsidR="00696FB8" w:rsidRPr="00830836" w14:paraId="61F0F83A" w14:textId="77777777" w:rsidTr="00730171">
        <w:trPr>
          <w:cantSplit/>
          <w:trHeight w:val="322"/>
        </w:trPr>
        <w:tc>
          <w:tcPr>
            <w:tcW w:w="4962" w:type="dxa"/>
          </w:tcPr>
          <w:p w14:paraId="61F47F3E" w14:textId="77777777" w:rsidR="00696FB8" w:rsidRDefault="00696FB8" w:rsidP="00730171">
            <w:pPr>
              <w:spacing w:before="60" w:after="60"/>
              <w:jc w:val="both"/>
            </w:pPr>
            <w:r>
              <w:t>Length</w:t>
            </w:r>
          </w:p>
        </w:tc>
        <w:tc>
          <w:tcPr>
            <w:tcW w:w="1559" w:type="dxa"/>
            <w:gridSpan w:val="3"/>
            <w:shd w:val="clear" w:color="auto" w:fill="auto"/>
          </w:tcPr>
          <w:p w14:paraId="7BC245DC" w14:textId="77777777" w:rsidR="00696FB8" w:rsidRPr="00830836" w:rsidRDefault="00696FB8" w:rsidP="00730171">
            <w:pPr>
              <w:spacing w:before="60" w:after="60"/>
              <w:jc w:val="center"/>
              <w:rPr>
                <w:highlight w:val="yellow"/>
              </w:rPr>
            </w:pPr>
            <w:r>
              <w:t>m</w:t>
            </w:r>
          </w:p>
        </w:tc>
        <w:tc>
          <w:tcPr>
            <w:tcW w:w="2693" w:type="dxa"/>
            <w:shd w:val="clear" w:color="auto" w:fill="auto"/>
          </w:tcPr>
          <w:p w14:paraId="66FF0F0B" w14:textId="77777777" w:rsidR="00696FB8" w:rsidRPr="00830836" w:rsidRDefault="00696FB8" w:rsidP="00730171">
            <w:pPr>
              <w:spacing w:before="60" w:after="60"/>
              <w:rPr>
                <w:highlight w:val="yellow"/>
              </w:rPr>
            </w:pPr>
          </w:p>
        </w:tc>
      </w:tr>
      <w:tr w:rsidR="00696FB8" w:rsidRPr="00960E0F" w14:paraId="3ABE1BEC" w14:textId="77777777" w:rsidTr="00730171">
        <w:trPr>
          <w:cantSplit/>
          <w:trHeight w:val="322"/>
        </w:trPr>
        <w:tc>
          <w:tcPr>
            <w:tcW w:w="4962" w:type="dxa"/>
          </w:tcPr>
          <w:p w14:paraId="746FC41A" w14:textId="77777777" w:rsidR="00696FB8" w:rsidRPr="004A765B" w:rsidRDefault="00696FB8" w:rsidP="00730171">
            <w:pPr>
              <w:spacing w:before="60" w:after="60"/>
              <w:jc w:val="both"/>
            </w:pPr>
            <w:r>
              <w:t>Material</w:t>
            </w:r>
          </w:p>
        </w:tc>
        <w:tc>
          <w:tcPr>
            <w:tcW w:w="1559" w:type="dxa"/>
            <w:gridSpan w:val="3"/>
            <w:shd w:val="clear" w:color="auto" w:fill="auto"/>
          </w:tcPr>
          <w:p w14:paraId="7EC2FD06" w14:textId="77777777" w:rsidR="00696FB8" w:rsidRPr="00830836" w:rsidRDefault="00696FB8" w:rsidP="00730171">
            <w:pPr>
              <w:spacing w:before="60" w:after="60"/>
              <w:jc w:val="center"/>
              <w:rPr>
                <w:highlight w:val="yellow"/>
              </w:rPr>
            </w:pPr>
            <w:r>
              <w:t>-</w:t>
            </w:r>
          </w:p>
        </w:tc>
        <w:tc>
          <w:tcPr>
            <w:tcW w:w="2693" w:type="dxa"/>
            <w:shd w:val="clear" w:color="auto" w:fill="auto"/>
          </w:tcPr>
          <w:p w14:paraId="1971B875" w14:textId="77777777" w:rsidR="00696FB8" w:rsidRPr="00960E0F" w:rsidRDefault="00696FB8" w:rsidP="00730171">
            <w:pPr>
              <w:spacing w:before="60" w:after="60"/>
            </w:pPr>
          </w:p>
        </w:tc>
      </w:tr>
      <w:tr w:rsidR="00696FB8" w:rsidRPr="0051190F" w14:paraId="5305C8BA" w14:textId="77777777" w:rsidTr="00730171">
        <w:trPr>
          <w:cantSplit/>
          <w:trHeight w:val="322"/>
        </w:trPr>
        <w:tc>
          <w:tcPr>
            <w:tcW w:w="4962" w:type="dxa"/>
          </w:tcPr>
          <w:p w14:paraId="2A420826" w14:textId="77777777" w:rsidR="00696FB8" w:rsidRPr="004A765B" w:rsidRDefault="00696FB8" w:rsidP="00730171">
            <w:pPr>
              <w:spacing w:before="60" w:after="60"/>
              <w:jc w:val="both"/>
              <w:rPr>
                <w:rFonts w:cs="Arial"/>
                <w:szCs w:val="24"/>
              </w:rPr>
            </w:pPr>
            <w:r>
              <w:t>Number of valves</w:t>
            </w:r>
          </w:p>
        </w:tc>
        <w:tc>
          <w:tcPr>
            <w:tcW w:w="1559" w:type="dxa"/>
            <w:gridSpan w:val="3"/>
            <w:shd w:val="clear" w:color="auto" w:fill="auto"/>
          </w:tcPr>
          <w:p w14:paraId="423F645C" w14:textId="77777777" w:rsidR="00696FB8" w:rsidRPr="0051190F" w:rsidRDefault="00696FB8" w:rsidP="00730171">
            <w:pPr>
              <w:spacing w:before="60" w:after="60"/>
              <w:jc w:val="center"/>
            </w:pPr>
            <w:r>
              <w:t>items</w:t>
            </w:r>
          </w:p>
        </w:tc>
        <w:tc>
          <w:tcPr>
            <w:tcW w:w="2693" w:type="dxa"/>
            <w:shd w:val="clear" w:color="auto" w:fill="auto"/>
          </w:tcPr>
          <w:p w14:paraId="14F9ED00" w14:textId="77777777" w:rsidR="00696FB8" w:rsidRPr="0051190F" w:rsidRDefault="00696FB8" w:rsidP="00730171">
            <w:pPr>
              <w:spacing w:before="60" w:after="60"/>
              <w:jc w:val="both"/>
              <w:rPr>
                <w:highlight w:val="yellow"/>
              </w:rPr>
            </w:pPr>
          </w:p>
        </w:tc>
      </w:tr>
      <w:tr w:rsidR="00696FB8" w:rsidRPr="00960E0F" w14:paraId="349D7C21" w14:textId="77777777" w:rsidTr="00730171">
        <w:trPr>
          <w:cantSplit/>
          <w:trHeight w:val="322"/>
        </w:trPr>
        <w:tc>
          <w:tcPr>
            <w:tcW w:w="9214" w:type="dxa"/>
            <w:gridSpan w:val="5"/>
            <w:shd w:val="clear" w:color="auto" w:fill="FFCC99"/>
          </w:tcPr>
          <w:p w14:paraId="1FF27C76" w14:textId="18F1EFFB" w:rsidR="00696FB8" w:rsidRPr="004A765B" w:rsidRDefault="00696FB8" w:rsidP="00730171">
            <w:pPr>
              <w:spacing w:before="60" w:after="60"/>
            </w:pPr>
            <w:r>
              <w:rPr>
                <w:b/>
              </w:rPr>
              <w:t>From the superheated steam piping to the inlet of the 1.72 bar steam pressure reducing station (bypass)</w:t>
            </w:r>
          </w:p>
        </w:tc>
      </w:tr>
      <w:tr w:rsidR="00696FB8" w14:paraId="66DB986F" w14:textId="77777777" w:rsidTr="00730171">
        <w:trPr>
          <w:cantSplit/>
          <w:tblHeader/>
        </w:trPr>
        <w:tc>
          <w:tcPr>
            <w:tcW w:w="4962" w:type="dxa"/>
            <w:shd w:val="pct12" w:color="000000" w:fill="FFFFFF"/>
          </w:tcPr>
          <w:p w14:paraId="18AFDFD9" w14:textId="77777777" w:rsidR="00696FB8" w:rsidRPr="004A765B" w:rsidRDefault="00696FB8" w:rsidP="00730171">
            <w:pPr>
              <w:numPr>
                <w:ilvl w:val="12"/>
                <w:numId w:val="0"/>
              </w:numPr>
              <w:spacing w:before="60" w:after="60"/>
              <w:rPr>
                <w:b/>
                <w:i/>
              </w:rPr>
            </w:pPr>
            <w:r>
              <w:rPr>
                <w:b/>
                <w:i/>
              </w:rPr>
              <w:t>Parameter</w:t>
            </w:r>
          </w:p>
        </w:tc>
        <w:tc>
          <w:tcPr>
            <w:tcW w:w="1559" w:type="dxa"/>
            <w:gridSpan w:val="3"/>
            <w:shd w:val="pct12" w:color="000000" w:fill="FFFFFF"/>
          </w:tcPr>
          <w:p w14:paraId="2E2B43DA" w14:textId="77777777" w:rsidR="00696FB8" w:rsidRDefault="00696FB8" w:rsidP="00730171">
            <w:pPr>
              <w:numPr>
                <w:ilvl w:val="12"/>
                <w:numId w:val="0"/>
              </w:numPr>
              <w:spacing w:before="60" w:after="60"/>
              <w:jc w:val="center"/>
              <w:rPr>
                <w:b/>
                <w:i/>
              </w:rPr>
            </w:pPr>
            <w:r>
              <w:rPr>
                <w:b/>
                <w:i/>
              </w:rPr>
              <w:t>Unit</w:t>
            </w:r>
          </w:p>
        </w:tc>
        <w:tc>
          <w:tcPr>
            <w:tcW w:w="2693" w:type="dxa"/>
            <w:shd w:val="pct12" w:color="000000" w:fill="FFFFFF"/>
          </w:tcPr>
          <w:p w14:paraId="4CD6C8A1" w14:textId="77777777" w:rsidR="00696FB8" w:rsidRDefault="00696FB8" w:rsidP="00730171">
            <w:pPr>
              <w:numPr>
                <w:ilvl w:val="12"/>
                <w:numId w:val="0"/>
              </w:numPr>
              <w:spacing w:before="60" w:after="60"/>
              <w:jc w:val="center"/>
              <w:rPr>
                <w:b/>
                <w:i/>
              </w:rPr>
            </w:pPr>
            <w:r>
              <w:rPr>
                <w:b/>
                <w:i/>
                <w:sz w:val="20"/>
              </w:rPr>
              <w:t>Value / data/ information</w:t>
            </w:r>
          </w:p>
        </w:tc>
      </w:tr>
      <w:tr w:rsidR="00696FB8" w:rsidRPr="00830836" w14:paraId="61849491" w14:textId="77777777" w:rsidTr="00730171">
        <w:trPr>
          <w:cantSplit/>
          <w:trHeight w:val="322"/>
        </w:trPr>
        <w:tc>
          <w:tcPr>
            <w:tcW w:w="4962" w:type="dxa"/>
          </w:tcPr>
          <w:p w14:paraId="1173D343" w14:textId="77777777" w:rsidR="00696FB8" w:rsidRPr="004A765B" w:rsidRDefault="00696FB8" w:rsidP="00730171">
            <w:pPr>
              <w:spacing w:before="60" w:after="60"/>
              <w:jc w:val="both"/>
            </w:pPr>
            <w:r>
              <w:t>Min. pressure</w:t>
            </w:r>
          </w:p>
        </w:tc>
        <w:tc>
          <w:tcPr>
            <w:tcW w:w="1559" w:type="dxa"/>
            <w:gridSpan w:val="3"/>
            <w:shd w:val="clear" w:color="auto" w:fill="auto"/>
          </w:tcPr>
          <w:p w14:paraId="237C6B43" w14:textId="77777777" w:rsidR="00696FB8" w:rsidRDefault="00696FB8" w:rsidP="00730171">
            <w:pPr>
              <w:spacing w:before="60" w:after="60"/>
              <w:jc w:val="center"/>
            </w:pPr>
            <w:r>
              <w:t>MPa</w:t>
            </w:r>
          </w:p>
        </w:tc>
        <w:tc>
          <w:tcPr>
            <w:tcW w:w="2693" w:type="dxa"/>
            <w:shd w:val="clear" w:color="auto" w:fill="auto"/>
          </w:tcPr>
          <w:p w14:paraId="772BAC79" w14:textId="77777777" w:rsidR="00696FB8" w:rsidRPr="00830836" w:rsidRDefault="00696FB8" w:rsidP="00730171">
            <w:pPr>
              <w:spacing w:before="60" w:after="60"/>
              <w:jc w:val="both"/>
              <w:rPr>
                <w:highlight w:val="yellow"/>
              </w:rPr>
            </w:pPr>
          </w:p>
        </w:tc>
      </w:tr>
      <w:tr w:rsidR="00696FB8" w:rsidRPr="00830836" w14:paraId="7DBC8E37" w14:textId="77777777" w:rsidTr="00730171">
        <w:trPr>
          <w:cantSplit/>
          <w:trHeight w:val="322"/>
        </w:trPr>
        <w:tc>
          <w:tcPr>
            <w:tcW w:w="4962" w:type="dxa"/>
          </w:tcPr>
          <w:p w14:paraId="36446D32" w14:textId="77777777" w:rsidR="00696FB8" w:rsidRPr="004A765B" w:rsidRDefault="00696FB8" w:rsidP="00730171">
            <w:pPr>
              <w:spacing w:before="60" w:after="60"/>
              <w:jc w:val="both"/>
            </w:pPr>
            <w:r>
              <w:t>Min. temperature</w:t>
            </w:r>
          </w:p>
        </w:tc>
        <w:tc>
          <w:tcPr>
            <w:tcW w:w="1559" w:type="dxa"/>
            <w:gridSpan w:val="3"/>
            <w:shd w:val="clear" w:color="auto" w:fill="auto"/>
          </w:tcPr>
          <w:p w14:paraId="7A1DEDEE" w14:textId="77777777" w:rsidR="00696FB8" w:rsidRDefault="00696FB8" w:rsidP="00730171">
            <w:pPr>
              <w:spacing w:before="60" w:after="60"/>
              <w:jc w:val="center"/>
            </w:pPr>
            <w:r>
              <w:t>°C</w:t>
            </w:r>
          </w:p>
        </w:tc>
        <w:tc>
          <w:tcPr>
            <w:tcW w:w="2693" w:type="dxa"/>
            <w:shd w:val="clear" w:color="auto" w:fill="auto"/>
          </w:tcPr>
          <w:p w14:paraId="693DAA56" w14:textId="77777777" w:rsidR="00696FB8" w:rsidRPr="00830836" w:rsidRDefault="00696FB8" w:rsidP="00730171">
            <w:pPr>
              <w:spacing w:before="60" w:after="60"/>
              <w:jc w:val="both"/>
              <w:rPr>
                <w:highlight w:val="yellow"/>
              </w:rPr>
            </w:pPr>
          </w:p>
        </w:tc>
      </w:tr>
      <w:tr w:rsidR="00696FB8" w:rsidRPr="00830836" w14:paraId="3E637288" w14:textId="77777777" w:rsidTr="00730171">
        <w:trPr>
          <w:cantSplit/>
          <w:trHeight w:val="322"/>
        </w:trPr>
        <w:tc>
          <w:tcPr>
            <w:tcW w:w="4962" w:type="dxa"/>
          </w:tcPr>
          <w:p w14:paraId="45A8C02D" w14:textId="77777777" w:rsidR="00696FB8" w:rsidRPr="004A765B" w:rsidRDefault="00696FB8" w:rsidP="00730171">
            <w:pPr>
              <w:spacing w:before="60" w:after="60"/>
              <w:jc w:val="both"/>
            </w:pPr>
            <w:r>
              <w:t>Nominal inside diameter</w:t>
            </w:r>
          </w:p>
        </w:tc>
        <w:tc>
          <w:tcPr>
            <w:tcW w:w="1559" w:type="dxa"/>
            <w:gridSpan w:val="3"/>
            <w:shd w:val="clear" w:color="auto" w:fill="auto"/>
          </w:tcPr>
          <w:p w14:paraId="75E16346" w14:textId="77777777" w:rsidR="00696FB8" w:rsidRPr="00830836" w:rsidRDefault="00696FB8" w:rsidP="00730171">
            <w:pPr>
              <w:spacing w:before="60" w:after="60"/>
              <w:jc w:val="center"/>
            </w:pPr>
            <w:r>
              <w:t>DN:</w:t>
            </w:r>
          </w:p>
        </w:tc>
        <w:tc>
          <w:tcPr>
            <w:tcW w:w="2693" w:type="dxa"/>
            <w:shd w:val="clear" w:color="auto" w:fill="auto"/>
          </w:tcPr>
          <w:p w14:paraId="62AA67F8" w14:textId="77777777" w:rsidR="00696FB8" w:rsidRPr="00830836" w:rsidRDefault="00696FB8" w:rsidP="00730171">
            <w:pPr>
              <w:spacing w:before="60" w:after="60"/>
              <w:jc w:val="both"/>
              <w:rPr>
                <w:highlight w:val="yellow"/>
              </w:rPr>
            </w:pPr>
          </w:p>
        </w:tc>
      </w:tr>
      <w:tr w:rsidR="00696FB8" w:rsidRPr="00830836" w14:paraId="0CAC6A89" w14:textId="77777777" w:rsidTr="00730171">
        <w:trPr>
          <w:cantSplit/>
          <w:trHeight w:val="322"/>
        </w:trPr>
        <w:tc>
          <w:tcPr>
            <w:tcW w:w="4962" w:type="dxa"/>
          </w:tcPr>
          <w:p w14:paraId="082D924B" w14:textId="77777777" w:rsidR="00696FB8" w:rsidRPr="004A765B" w:rsidRDefault="00696FB8" w:rsidP="00730171">
            <w:pPr>
              <w:spacing w:before="60" w:after="60"/>
              <w:jc w:val="both"/>
            </w:pPr>
            <w:r>
              <w:t>Pressure nominal</w:t>
            </w:r>
          </w:p>
        </w:tc>
        <w:tc>
          <w:tcPr>
            <w:tcW w:w="1559" w:type="dxa"/>
            <w:gridSpan w:val="3"/>
            <w:shd w:val="clear" w:color="auto" w:fill="auto"/>
          </w:tcPr>
          <w:p w14:paraId="5751F447" w14:textId="77777777" w:rsidR="00696FB8" w:rsidRPr="00830836" w:rsidRDefault="00696FB8" w:rsidP="00730171">
            <w:pPr>
              <w:spacing w:before="60" w:after="60"/>
              <w:jc w:val="center"/>
            </w:pPr>
            <w:r>
              <w:t>MPa</w:t>
            </w:r>
          </w:p>
        </w:tc>
        <w:tc>
          <w:tcPr>
            <w:tcW w:w="2693" w:type="dxa"/>
            <w:shd w:val="clear" w:color="auto" w:fill="auto"/>
          </w:tcPr>
          <w:p w14:paraId="7E1527FF" w14:textId="77777777" w:rsidR="00696FB8" w:rsidRPr="00830836" w:rsidRDefault="00696FB8" w:rsidP="00730171">
            <w:pPr>
              <w:spacing w:before="60" w:after="60"/>
              <w:jc w:val="both"/>
              <w:rPr>
                <w:highlight w:val="yellow"/>
              </w:rPr>
            </w:pPr>
          </w:p>
        </w:tc>
      </w:tr>
      <w:tr w:rsidR="00696FB8" w:rsidRPr="00830836" w14:paraId="26FB973C" w14:textId="77777777" w:rsidTr="00730171">
        <w:trPr>
          <w:cantSplit/>
          <w:trHeight w:val="322"/>
        </w:trPr>
        <w:tc>
          <w:tcPr>
            <w:tcW w:w="4962" w:type="dxa"/>
          </w:tcPr>
          <w:p w14:paraId="4D7FB7DA" w14:textId="77777777" w:rsidR="00696FB8" w:rsidRPr="004A765B" w:rsidRDefault="00696FB8" w:rsidP="00730171">
            <w:pPr>
              <w:spacing w:before="60" w:after="60"/>
              <w:jc w:val="both"/>
            </w:pPr>
            <w:r>
              <w:t>Steam temperature</w:t>
            </w:r>
          </w:p>
        </w:tc>
        <w:tc>
          <w:tcPr>
            <w:tcW w:w="1559" w:type="dxa"/>
            <w:gridSpan w:val="3"/>
            <w:shd w:val="clear" w:color="auto" w:fill="auto"/>
          </w:tcPr>
          <w:p w14:paraId="37BCF4DF" w14:textId="77777777" w:rsidR="00696FB8" w:rsidRDefault="00696FB8" w:rsidP="00730171">
            <w:pPr>
              <w:spacing w:before="60" w:after="60"/>
              <w:jc w:val="center"/>
            </w:pPr>
            <w:r>
              <w:t>°C</w:t>
            </w:r>
          </w:p>
        </w:tc>
        <w:tc>
          <w:tcPr>
            <w:tcW w:w="2693" w:type="dxa"/>
            <w:shd w:val="clear" w:color="auto" w:fill="auto"/>
          </w:tcPr>
          <w:p w14:paraId="670ADE35" w14:textId="77777777" w:rsidR="00696FB8" w:rsidRPr="00830836" w:rsidRDefault="00696FB8" w:rsidP="00730171">
            <w:pPr>
              <w:spacing w:before="60" w:after="60"/>
              <w:jc w:val="both"/>
              <w:rPr>
                <w:highlight w:val="yellow"/>
              </w:rPr>
            </w:pPr>
          </w:p>
        </w:tc>
      </w:tr>
      <w:tr w:rsidR="00696FB8" w:rsidRPr="00830836" w14:paraId="3AE8821C" w14:textId="77777777" w:rsidTr="00730171">
        <w:trPr>
          <w:cantSplit/>
          <w:trHeight w:val="322"/>
        </w:trPr>
        <w:tc>
          <w:tcPr>
            <w:tcW w:w="4962" w:type="dxa"/>
          </w:tcPr>
          <w:p w14:paraId="1CE59591" w14:textId="77777777" w:rsidR="00696FB8" w:rsidRPr="004A765B" w:rsidRDefault="00696FB8" w:rsidP="00730171">
            <w:pPr>
              <w:spacing w:before="60" w:after="60"/>
              <w:jc w:val="both"/>
            </w:pPr>
            <w:r>
              <w:t>External diameter</w:t>
            </w:r>
          </w:p>
        </w:tc>
        <w:tc>
          <w:tcPr>
            <w:tcW w:w="1559" w:type="dxa"/>
            <w:gridSpan w:val="3"/>
            <w:shd w:val="clear" w:color="auto" w:fill="auto"/>
          </w:tcPr>
          <w:p w14:paraId="2EA79B11" w14:textId="77777777" w:rsidR="00696FB8" w:rsidRPr="00830836" w:rsidRDefault="00696FB8" w:rsidP="00730171">
            <w:pPr>
              <w:spacing w:before="60" w:after="60"/>
              <w:jc w:val="center"/>
            </w:pPr>
            <w:r>
              <w:t>mm</w:t>
            </w:r>
          </w:p>
        </w:tc>
        <w:tc>
          <w:tcPr>
            <w:tcW w:w="2693" w:type="dxa"/>
            <w:shd w:val="clear" w:color="auto" w:fill="auto"/>
          </w:tcPr>
          <w:p w14:paraId="6EF4A846" w14:textId="77777777" w:rsidR="00696FB8" w:rsidRPr="00830836" w:rsidRDefault="00696FB8" w:rsidP="00730171">
            <w:pPr>
              <w:spacing w:before="60" w:after="60"/>
              <w:jc w:val="both"/>
              <w:rPr>
                <w:highlight w:val="yellow"/>
              </w:rPr>
            </w:pPr>
          </w:p>
        </w:tc>
      </w:tr>
      <w:tr w:rsidR="00696FB8" w:rsidRPr="00830836" w14:paraId="43A60B9D" w14:textId="77777777" w:rsidTr="00730171">
        <w:trPr>
          <w:cantSplit/>
          <w:trHeight w:val="322"/>
        </w:trPr>
        <w:tc>
          <w:tcPr>
            <w:tcW w:w="4962" w:type="dxa"/>
          </w:tcPr>
          <w:p w14:paraId="04D44F9B" w14:textId="77777777" w:rsidR="00696FB8" w:rsidRPr="004A765B" w:rsidRDefault="00696FB8" w:rsidP="00730171">
            <w:pPr>
              <w:spacing w:before="60" w:after="60"/>
              <w:jc w:val="both"/>
            </w:pPr>
            <w:r>
              <w:t>Wall thickness</w:t>
            </w:r>
          </w:p>
        </w:tc>
        <w:tc>
          <w:tcPr>
            <w:tcW w:w="1559" w:type="dxa"/>
            <w:gridSpan w:val="3"/>
            <w:shd w:val="clear" w:color="auto" w:fill="auto"/>
          </w:tcPr>
          <w:p w14:paraId="5FFEA235" w14:textId="77777777" w:rsidR="00696FB8" w:rsidRPr="00830836" w:rsidRDefault="00696FB8" w:rsidP="00730171">
            <w:pPr>
              <w:spacing w:before="60" w:after="60"/>
              <w:jc w:val="center"/>
            </w:pPr>
            <w:r>
              <w:t>mm</w:t>
            </w:r>
          </w:p>
        </w:tc>
        <w:tc>
          <w:tcPr>
            <w:tcW w:w="2693" w:type="dxa"/>
            <w:shd w:val="clear" w:color="auto" w:fill="auto"/>
          </w:tcPr>
          <w:p w14:paraId="46A1AE3C" w14:textId="77777777" w:rsidR="00696FB8" w:rsidRPr="00830836" w:rsidRDefault="00696FB8" w:rsidP="00730171">
            <w:pPr>
              <w:spacing w:before="60" w:after="60"/>
              <w:jc w:val="both"/>
              <w:rPr>
                <w:highlight w:val="yellow"/>
              </w:rPr>
            </w:pPr>
          </w:p>
        </w:tc>
      </w:tr>
      <w:tr w:rsidR="00696FB8" w:rsidRPr="00830836" w14:paraId="454B4ECF" w14:textId="77777777" w:rsidTr="00730171">
        <w:trPr>
          <w:cantSplit/>
          <w:trHeight w:val="322"/>
        </w:trPr>
        <w:tc>
          <w:tcPr>
            <w:tcW w:w="4962" w:type="dxa"/>
          </w:tcPr>
          <w:p w14:paraId="54185B61" w14:textId="77777777" w:rsidR="00696FB8" w:rsidRPr="004A765B" w:rsidRDefault="00696FB8" w:rsidP="00730171">
            <w:pPr>
              <w:spacing w:before="60" w:after="60"/>
              <w:jc w:val="both"/>
            </w:pPr>
            <w:r>
              <w:t>Length</w:t>
            </w:r>
          </w:p>
        </w:tc>
        <w:tc>
          <w:tcPr>
            <w:tcW w:w="1559" w:type="dxa"/>
            <w:gridSpan w:val="3"/>
            <w:shd w:val="clear" w:color="auto" w:fill="auto"/>
          </w:tcPr>
          <w:p w14:paraId="45766DCE" w14:textId="77777777" w:rsidR="00696FB8" w:rsidRPr="00830836" w:rsidRDefault="00696FB8" w:rsidP="00730171">
            <w:pPr>
              <w:spacing w:before="60" w:after="60"/>
              <w:jc w:val="center"/>
              <w:rPr>
                <w:highlight w:val="yellow"/>
              </w:rPr>
            </w:pPr>
            <w:r>
              <w:t>m</w:t>
            </w:r>
          </w:p>
        </w:tc>
        <w:tc>
          <w:tcPr>
            <w:tcW w:w="2693" w:type="dxa"/>
            <w:shd w:val="clear" w:color="auto" w:fill="auto"/>
          </w:tcPr>
          <w:p w14:paraId="6B5F624F" w14:textId="77777777" w:rsidR="00696FB8" w:rsidRPr="00830836" w:rsidRDefault="00696FB8" w:rsidP="00730171">
            <w:pPr>
              <w:spacing w:before="60" w:after="60"/>
              <w:rPr>
                <w:highlight w:val="yellow"/>
              </w:rPr>
            </w:pPr>
          </w:p>
        </w:tc>
      </w:tr>
      <w:tr w:rsidR="00696FB8" w:rsidRPr="00960E0F" w14:paraId="7DDF6322" w14:textId="77777777" w:rsidTr="00730171">
        <w:trPr>
          <w:cantSplit/>
          <w:trHeight w:val="322"/>
        </w:trPr>
        <w:tc>
          <w:tcPr>
            <w:tcW w:w="4962" w:type="dxa"/>
          </w:tcPr>
          <w:p w14:paraId="751B3A6E" w14:textId="77777777" w:rsidR="00696FB8" w:rsidRPr="004A765B" w:rsidRDefault="00696FB8" w:rsidP="00730171">
            <w:pPr>
              <w:spacing w:before="60" w:after="60"/>
              <w:jc w:val="both"/>
            </w:pPr>
            <w:r>
              <w:t>Material</w:t>
            </w:r>
          </w:p>
        </w:tc>
        <w:tc>
          <w:tcPr>
            <w:tcW w:w="1559" w:type="dxa"/>
            <w:gridSpan w:val="3"/>
            <w:shd w:val="clear" w:color="auto" w:fill="auto"/>
          </w:tcPr>
          <w:p w14:paraId="309D88FF" w14:textId="77777777" w:rsidR="00696FB8" w:rsidRPr="00830836" w:rsidRDefault="00696FB8" w:rsidP="00730171">
            <w:pPr>
              <w:spacing w:before="60" w:after="60"/>
              <w:jc w:val="center"/>
              <w:rPr>
                <w:highlight w:val="yellow"/>
              </w:rPr>
            </w:pPr>
            <w:r>
              <w:t>-</w:t>
            </w:r>
          </w:p>
        </w:tc>
        <w:tc>
          <w:tcPr>
            <w:tcW w:w="2693" w:type="dxa"/>
            <w:shd w:val="clear" w:color="auto" w:fill="auto"/>
          </w:tcPr>
          <w:p w14:paraId="269D5C01" w14:textId="77777777" w:rsidR="00696FB8" w:rsidRPr="00960E0F" w:rsidRDefault="00696FB8" w:rsidP="00730171">
            <w:pPr>
              <w:spacing w:before="60" w:after="60"/>
            </w:pPr>
          </w:p>
        </w:tc>
      </w:tr>
      <w:tr w:rsidR="00696FB8" w:rsidRPr="0051190F" w14:paraId="15080F44" w14:textId="77777777" w:rsidTr="00730171">
        <w:trPr>
          <w:cantSplit/>
          <w:trHeight w:val="322"/>
        </w:trPr>
        <w:tc>
          <w:tcPr>
            <w:tcW w:w="4962" w:type="dxa"/>
          </w:tcPr>
          <w:p w14:paraId="7DEB0835" w14:textId="77777777" w:rsidR="00696FB8" w:rsidRPr="004A765B" w:rsidRDefault="00696FB8" w:rsidP="00730171">
            <w:pPr>
              <w:spacing w:before="60" w:after="60"/>
              <w:jc w:val="both"/>
              <w:rPr>
                <w:rFonts w:cs="Arial"/>
                <w:szCs w:val="24"/>
              </w:rPr>
            </w:pPr>
            <w:r>
              <w:t>Number of valves</w:t>
            </w:r>
          </w:p>
        </w:tc>
        <w:tc>
          <w:tcPr>
            <w:tcW w:w="1559" w:type="dxa"/>
            <w:gridSpan w:val="3"/>
            <w:shd w:val="clear" w:color="auto" w:fill="auto"/>
          </w:tcPr>
          <w:p w14:paraId="3CA6D902" w14:textId="77777777" w:rsidR="00696FB8" w:rsidRPr="0051190F" w:rsidRDefault="00696FB8" w:rsidP="00730171">
            <w:pPr>
              <w:spacing w:before="60" w:after="60"/>
              <w:jc w:val="center"/>
            </w:pPr>
            <w:r>
              <w:t>items</w:t>
            </w:r>
          </w:p>
        </w:tc>
        <w:tc>
          <w:tcPr>
            <w:tcW w:w="2693" w:type="dxa"/>
            <w:shd w:val="clear" w:color="auto" w:fill="auto"/>
          </w:tcPr>
          <w:p w14:paraId="67DFF006" w14:textId="77777777" w:rsidR="00696FB8" w:rsidRPr="0051190F" w:rsidRDefault="00696FB8" w:rsidP="00730171">
            <w:pPr>
              <w:spacing w:before="60" w:after="60"/>
              <w:jc w:val="both"/>
              <w:rPr>
                <w:highlight w:val="yellow"/>
              </w:rPr>
            </w:pPr>
          </w:p>
        </w:tc>
      </w:tr>
      <w:tr w:rsidR="00696FB8" w:rsidRPr="00960E0F" w14:paraId="02B12E36" w14:textId="77777777" w:rsidTr="00730171">
        <w:trPr>
          <w:cantSplit/>
          <w:trHeight w:val="322"/>
        </w:trPr>
        <w:tc>
          <w:tcPr>
            <w:tcW w:w="9214" w:type="dxa"/>
            <w:gridSpan w:val="5"/>
            <w:shd w:val="clear" w:color="auto" w:fill="FFCC99"/>
          </w:tcPr>
          <w:p w14:paraId="713E6B8F" w14:textId="77777777" w:rsidR="00696FB8" w:rsidRPr="004A765B" w:rsidRDefault="00696FB8" w:rsidP="00730171">
            <w:pPr>
              <w:spacing w:before="60" w:after="60"/>
            </w:pPr>
            <w:r>
              <w:rPr>
                <w:b/>
              </w:rPr>
              <w:t>From the superheated steam piping to the inlet of the 1.2 MPa steam pressure reducing station</w:t>
            </w:r>
          </w:p>
        </w:tc>
      </w:tr>
      <w:tr w:rsidR="00696FB8" w14:paraId="620EA1D8" w14:textId="77777777" w:rsidTr="00730171">
        <w:trPr>
          <w:cantSplit/>
          <w:tblHeader/>
        </w:trPr>
        <w:tc>
          <w:tcPr>
            <w:tcW w:w="4962" w:type="dxa"/>
            <w:shd w:val="pct12" w:color="000000" w:fill="FFFFFF"/>
          </w:tcPr>
          <w:p w14:paraId="62467866" w14:textId="77777777" w:rsidR="00696FB8" w:rsidRPr="004A765B" w:rsidRDefault="00696FB8" w:rsidP="00730171">
            <w:pPr>
              <w:numPr>
                <w:ilvl w:val="12"/>
                <w:numId w:val="0"/>
              </w:numPr>
              <w:spacing w:before="60" w:after="60"/>
              <w:rPr>
                <w:b/>
                <w:i/>
              </w:rPr>
            </w:pPr>
            <w:r>
              <w:rPr>
                <w:b/>
                <w:i/>
              </w:rPr>
              <w:t>Parameter</w:t>
            </w:r>
          </w:p>
        </w:tc>
        <w:tc>
          <w:tcPr>
            <w:tcW w:w="1559" w:type="dxa"/>
            <w:gridSpan w:val="3"/>
            <w:shd w:val="pct12" w:color="000000" w:fill="FFFFFF"/>
          </w:tcPr>
          <w:p w14:paraId="4485D665" w14:textId="77777777" w:rsidR="00696FB8" w:rsidRDefault="00696FB8" w:rsidP="00730171">
            <w:pPr>
              <w:numPr>
                <w:ilvl w:val="12"/>
                <w:numId w:val="0"/>
              </w:numPr>
              <w:spacing w:before="60" w:after="60"/>
              <w:jc w:val="center"/>
              <w:rPr>
                <w:b/>
                <w:i/>
              </w:rPr>
            </w:pPr>
            <w:r>
              <w:rPr>
                <w:b/>
                <w:i/>
              </w:rPr>
              <w:t>Unit</w:t>
            </w:r>
          </w:p>
        </w:tc>
        <w:tc>
          <w:tcPr>
            <w:tcW w:w="2693" w:type="dxa"/>
            <w:shd w:val="pct12" w:color="000000" w:fill="FFFFFF"/>
          </w:tcPr>
          <w:p w14:paraId="5D7EBC67" w14:textId="77777777" w:rsidR="00696FB8" w:rsidRDefault="00696FB8" w:rsidP="00730171">
            <w:pPr>
              <w:numPr>
                <w:ilvl w:val="12"/>
                <w:numId w:val="0"/>
              </w:numPr>
              <w:spacing w:before="60" w:after="60"/>
              <w:jc w:val="center"/>
              <w:rPr>
                <w:b/>
                <w:i/>
              </w:rPr>
            </w:pPr>
            <w:r>
              <w:rPr>
                <w:b/>
                <w:i/>
                <w:sz w:val="20"/>
              </w:rPr>
              <w:t>Value / data/ information</w:t>
            </w:r>
          </w:p>
        </w:tc>
      </w:tr>
      <w:tr w:rsidR="00696FB8" w:rsidRPr="00830836" w14:paraId="5F170D92" w14:textId="77777777" w:rsidTr="00730171">
        <w:trPr>
          <w:cantSplit/>
          <w:trHeight w:val="322"/>
        </w:trPr>
        <w:tc>
          <w:tcPr>
            <w:tcW w:w="4962" w:type="dxa"/>
          </w:tcPr>
          <w:p w14:paraId="6663C0EB" w14:textId="77777777" w:rsidR="00696FB8" w:rsidRPr="004A765B" w:rsidRDefault="00696FB8" w:rsidP="00730171">
            <w:pPr>
              <w:spacing w:before="60" w:after="60"/>
              <w:jc w:val="both"/>
            </w:pPr>
            <w:r>
              <w:t>Min. pressure</w:t>
            </w:r>
          </w:p>
        </w:tc>
        <w:tc>
          <w:tcPr>
            <w:tcW w:w="1559" w:type="dxa"/>
            <w:gridSpan w:val="3"/>
            <w:shd w:val="clear" w:color="auto" w:fill="auto"/>
          </w:tcPr>
          <w:p w14:paraId="1BECF554" w14:textId="77777777" w:rsidR="00696FB8" w:rsidRDefault="00696FB8" w:rsidP="00730171">
            <w:pPr>
              <w:spacing w:before="60" w:after="60"/>
              <w:jc w:val="center"/>
            </w:pPr>
            <w:r>
              <w:t>MPa</w:t>
            </w:r>
          </w:p>
        </w:tc>
        <w:tc>
          <w:tcPr>
            <w:tcW w:w="2693" w:type="dxa"/>
            <w:shd w:val="clear" w:color="auto" w:fill="auto"/>
          </w:tcPr>
          <w:p w14:paraId="6C8C57F4" w14:textId="77777777" w:rsidR="00696FB8" w:rsidRPr="00830836" w:rsidRDefault="00696FB8" w:rsidP="00730171">
            <w:pPr>
              <w:spacing w:before="60" w:after="60"/>
              <w:jc w:val="both"/>
              <w:rPr>
                <w:highlight w:val="yellow"/>
              </w:rPr>
            </w:pPr>
          </w:p>
        </w:tc>
      </w:tr>
      <w:tr w:rsidR="00696FB8" w:rsidRPr="00830836" w14:paraId="495B712C" w14:textId="77777777" w:rsidTr="00730171">
        <w:trPr>
          <w:cantSplit/>
          <w:trHeight w:val="322"/>
        </w:trPr>
        <w:tc>
          <w:tcPr>
            <w:tcW w:w="4962" w:type="dxa"/>
          </w:tcPr>
          <w:p w14:paraId="12708377" w14:textId="77777777" w:rsidR="00696FB8" w:rsidRPr="004A765B" w:rsidRDefault="00696FB8" w:rsidP="00730171">
            <w:pPr>
              <w:spacing w:before="60" w:after="60"/>
              <w:jc w:val="both"/>
            </w:pPr>
            <w:r>
              <w:t>Min. temperature</w:t>
            </w:r>
          </w:p>
        </w:tc>
        <w:tc>
          <w:tcPr>
            <w:tcW w:w="1559" w:type="dxa"/>
            <w:gridSpan w:val="3"/>
            <w:shd w:val="clear" w:color="auto" w:fill="auto"/>
          </w:tcPr>
          <w:p w14:paraId="01703584" w14:textId="77777777" w:rsidR="00696FB8" w:rsidRDefault="00696FB8" w:rsidP="00730171">
            <w:pPr>
              <w:spacing w:before="60" w:after="60"/>
              <w:jc w:val="center"/>
            </w:pPr>
            <w:r>
              <w:t>°C</w:t>
            </w:r>
          </w:p>
        </w:tc>
        <w:tc>
          <w:tcPr>
            <w:tcW w:w="2693" w:type="dxa"/>
            <w:shd w:val="clear" w:color="auto" w:fill="auto"/>
          </w:tcPr>
          <w:p w14:paraId="48C1AECB" w14:textId="77777777" w:rsidR="00696FB8" w:rsidRPr="00830836" w:rsidRDefault="00696FB8" w:rsidP="00730171">
            <w:pPr>
              <w:spacing w:before="60" w:after="60"/>
              <w:jc w:val="both"/>
              <w:rPr>
                <w:highlight w:val="yellow"/>
              </w:rPr>
            </w:pPr>
          </w:p>
        </w:tc>
      </w:tr>
      <w:tr w:rsidR="00696FB8" w:rsidRPr="00830836" w14:paraId="7FC48CE3" w14:textId="77777777" w:rsidTr="00730171">
        <w:trPr>
          <w:cantSplit/>
          <w:trHeight w:val="322"/>
        </w:trPr>
        <w:tc>
          <w:tcPr>
            <w:tcW w:w="4962" w:type="dxa"/>
          </w:tcPr>
          <w:p w14:paraId="5411789A" w14:textId="77777777" w:rsidR="00696FB8" w:rsidRPr="004A765B" w:rsidRDefault="00696FB8" w:rsidP="00730171">
            <w:pPr>
              <w:spacing w:before="60" w:after="60"/>
              <w:jc w:val="both"/>
            </w:pPr>
            <w:r>
              <w:t>Nominal inside diameter</w:t>
            </w:r>
          </w:p>
        </w:tc>
        <w:tc>
          <w:tcPr>
            <w:tcW w:w="1559" w:type="dxa"/>
            <w:gridSpan w:val="3"/>
            <w:shd w:val="clear" w:color="auto" w:fill="auto"/>
          </w:tcPr>
          <w:p w14:paraId="3D4CA10F" w14:textId="77777777" w:rsidR="00696FB8" w:rsidRPr="00830836" w:rsidRDefault="00696FB8" w:rsidP="00730171">
            <w:pPr>
              <w:spacing w:before="60" w:after="60"/>
              <w:jc w:val="center"/>
            </w:pPr>
            <w:r>
              <w:t>DN:</w:t>
            </w:r>
          </w:p>
        </w:tc>
        <w:tc>
          <w:tcPr>
            <w:tcW w:w="2693" w:type="dxa"/>
            <w:shd w:val="clear" w:color="auto" w:fill="auto"/>
          </w:tcPr>
          <w:p w14:paraId="3FCB929E" w14:textId="77777777" w:rsidR="00696FB8" w:rsidRPr="00830836" w:rsidRDefault="00696FB8" w:rsidP="00730171">
            <w:pPr>
              <w:spacing w:before="60" w:after="60"/>
              <w:jc w:val="both"/>
              <w:rPr>
                <w:highlight w:val="yellow"/>
              </w:rPr>
            </w:pPr>
          </w:p>
        </w:tc>
      </w:tr>
      <w:tr w:rsidR="00696FB8" w:rsidRPr="00830836" w14:paraId="03EDA11A" w14:textId="77777777" w:rsidTr="00730171">
        <w:trPr>
          <w:cantSplit/>
          <w:trHeight w:val="322"/>
        </w:trPr>
        <w:tc>
          <w:tcPr>
            <w:tcW w:w="4962" w:type="dxa"/>
          </w:tcPr>
          <w:p w14:paraId="325DEA56" w14:textId="77777777" w:rsidR="00696FB8" w:rsidRPr="004A765B" w:rsidRDefault="00696FB8" w:rsidP="00730171">
            <w:pPr>
              <w:spacing w:before="60" w:after="60"/>
              <w:jc w:val="both"/>
            </w:pPr>
            <w:r>
              <w:t>Pressure nominal</w:t>
            </w:r>
          </w:p>
        </w:tc>
        <w:tc>
          <w:tcPr>
            <w:tcW w:w="1559" w:type="dxa"/>
            <w:gridSpan w:val="3"/>
            <w:shd w:val="clear" w:color="auto" w:fill="auto"/>
          </w:tcPr>
          <w:p w14:paraId="57F3A11C" w14:textId="77777777" w:rsidR="00696FB8" w:rsidRPr="00830836" w:rsidRDefault="00696FB8" w:rsidP="00730171">
            <w:pPr>
              <w:spacing w:before="60" w:after="60"/>
              <w:jc w:val="center"/>
            </w:pPr>
            <w:r>
              <w:t>MPa</w:t>
            </w:r>
          </w:p>
        </w:tc>
        <w:tc>
          <w:tcPr>
            <w:tcW w:w="2693" w:type="dxa"/>
            <w:shd w:val="clear" w:color="auto" w:fill="auto"/>
          </w:tcPr>
          <w:p w14:paraId="38788E08" w14:textId="77777777" w:rsidR="00696FB8" w:rsidRPr="00830836" w:rsidRDefault="00696FB8" w:rsidP="00730171">
            <w:pPr>
              <w:spacing w:before="60" w:after="60"/>
              <w:jc w:val="both"/>
              <w:rPr>
                <w:highlight w:val="yellow"/>
              </w:rPr>
            </w:pPr>
          </w:p>
        </w:tc>
      </w:tr>
      <w:tr w:rsidR="00696FB8" w:rsidRPr="00830836" w14:paraId="7F5E8383" w14:textId="77777777" w:rsidTr="00730171">
        <w:trPr>
          <w:cantSplit/>
          <w:trHeight w:val="322"/>
        </w:trPr>
        <w:tc>
          <w:tcPr>
            <w:tcW w:w="4962" w:type="dxa"/>
          </w:tcPr>
          <w:p w14:paraId="4E4A0DE7" w14:textId="77777777" w:rsidR="00696FB8" w:rsidRPr="004A765B" w:rsidRDefault="00696FB8" w:rsidP="00730171">
            <w:pPr>
              <w:spacing w:before="60" w:after="60"/>
              <w:jc w:val="both"/>
            </w:pPr>
            <w:r>
              <w:t>Steam temperature</w:t>
            </w:r>
          </w:p>
        </w:tc>
        <w:tc>
          <w:tcPr>
            <w:tcW w:w="1559" w:type="dxa"/>
            <w:gridSpan w:val="3"/>
            <w:shd w:val="clear" w:color="auto" w:fill="auto"/>
          </w:tcPr>
          <w:p w14:paraId="0A043E3F" w14:textId="77777777" w:rsidR="00696FB8" w:rsidRDefault="00696FB8" w:rsidP="00730171">
            <w:pPr>
              <w:spacing w:before="60" w:after="60"/>
              <w:jc w:val="center"/>
            </w:pPr>
            <w:r>
              <w:t>°C</w:t>
            </w:r>
          </w:p>
        </w:tc>
        <w:tc>
          <w:tcPr>
            <w:tcW w:w="2693" w:type="dxa"/>
            <w:shd w:val="clear" w:color="auto" w:fill="auto"/>
          </w:tcPr>
          <w:p w14:paraId="5FD4BCDE" w14:textId="77777777" w:rsidR="00696FB8" w:rsidRPr="00830836" w:rsidRDefault="00696FB8" w:rsidP="00730171">
            <w:pPr>
              <w:spacing w:before="60" w:after="60"/>
              <w:jc w:val="both"/>
              <w:rPr>
                <w:highlight w:val="yellow"/>
              </w:rPr>
            </w:pPr>
          </w:p>
        </w:tc>
      </w:tr>
      <w:tr w:rsidR="00696FB8" w:rsidRPr="00830836" w14:paraId="053A86FF" w14:textId="77777777" w:rsidTr="00730171">
        <w:trPr>
          <w:cantSplit/>
          <w:trHeight w:val="322"/>
        </w:trPr>
        <w:tc>
          <w:tcPr>
            <w:tcW w:w="4962" w:type="dxa"/>
            <w:shd w:val="clear" w:color="auto" w:fill="auto"/>
          </w:tcPr>
          <w:p w14:paraId="67E823E3" w14:textId="77777777" w:rsidR="00696FB8" w:rsidRPr="004A765B" w:rsidRDefault="00696FB8" w:rsidP="00730171">
            <w:pPr>
              <w:spacing w:before="60" w:after="60"/>
              <w:jc w:val="both"/>
            </w:pPr>
            <w:r>
              <w:t>External diameter</w:t>
            </w:r>
          </w:p>
        </w:tc>
        <w:tc>
          <w:tcPr>
            <w:tcW w:w="1559" w:type="dxa"/>
            <w:gridSpan w:val="3"/>
            <w:shd w:val="clear" w:color="auto" w:fill="auto"/>
          </w:tcPr>
          <w:p w14:paraId="4FB59980" w14:textId="77777777" w:rsidR="00696FB8" w:rsidRPr="00830836" w:rsidRDefault="00696FB8" w:rsidP="00730171">
            <w:pPr>
              <w:spacing w:before="60" w:after="60"/>
              <w:jc w:val="center"/>
            </w:pPr>
            <w:r>
              <w:t>mm</w:t>
            </w:r>
          </w:p>
        </w:tc>
        <w:tc>
          <w:tcPr>
            <w:tcW w:w="2693" w:type="dxa"/>
            <w:shd w:val="clear" w:color="auto" w:fill="auto"/>
          </w:tcPr>
          <w:p w14:paraId="04CE9BC5" w14:textId="77777777" w:rsidR="00696FB8" w:rsidRPr="00830836" w:rsidRDefault="00696FB8" w:rsidP="00730171">
            <w:pPr>
              <w:spacing w:before="60" w:after="60"/>
              <w:jc w:val="both"/>
            </w:pPr>
          </w:p>
        </w:tc>
      </w:tr>
      <w:tr w:rsidR="00696FB8" w:rsidRPr="00830836" w14:paraId="23EE0584" w14:textId="77777777" w:rsidTr="00730171">
        <w:trPr>
          <w:cantSplit/>
          <w:trHeight w:val="322"/>
        </w:trPr>
        <w:tc>
          <w:tcPr>
            <w:tcW w:w="4962" w:type="dxa"/>
          </w:tcPr>
          <w:p w14:paraId="3159A17B" w14:textId="77777777" w:rsidR="00696FB8" w:rsidRPr="004A765B" w:rsidRDefault="00696FB8" w:rsidP="00730171">
            <w:pPr>
              <w:spacing w:before="60" w:after="60"/>
              <w:jc w:val="both"/>
            </w:pPr>
            <w:r>
              <w:lastRenderedPageBreak/>
              <w:t>Wall thickness</w:t>
            </w:r>
          </w:p>
        </w:tc>
        <w:tc>
          <w:tcPr>
            <w:tcW w:w="1559" w:type="dxa"/>
            <w:gridSpan w:val="3"/>
            <w:shd w:val="clear" w:color="auto" w:fill="auto"/>
          </w:tcPr>
          <w:p w14:paraId="5694B20A" w14:textId="77777777" w:rsidR="00696FB8" w:rsidRPr="00830836" w:rsidRDefault="00696FB8" w:rsidP="00730171">
            <w:pPr>
              <w:spacing w:before="60" w:after="60"/>
              <w:jc w:val="center"/>
            </w:pPr>
            <w:r>
              <w:t>mm</w:t>
            </w:r>
          </w:p>
        </w:tc>
        <w:tc>
          <w:tcPr>
            <w:tcW w:w="2693" w:type="dxa"/>
            <w:shd w:val="clear" w:color="auto" w:fill="auto"/>
          </w:tcPr>
          <w:p w14:paraId="217F18FA" w14:textId="77777777" w:rsidR="00696FB8" w:rsidRPr="00830836" w:rsidRDefault="00696FB8" w:rsidP="00730171">
            <w:pPr>
              <w:spacing w:before="60" w:after="60"/>
              <w:jc w:val="both"/>
              <w:rPr>
                <w:highlight w:val="yellow"/>
              </w:rPr>
            </w:pPr>
          </w:p>
        </w:tc>
      </w:tr>
      <w:tr w:rsidR="00696FB8" w:rsidRPr="00830836" w14:paraId="6664EA1E" w14:textId="77777777" w:rsidTr="00730171">
        <w:trPr>
          <w:cantSplit/>
          <w:trHeight w:val="322"/>
        </w:trPr>
        <w:tc>
          <w:tcPr>
            <w:tcW w:w="4962" w:type="dxa"/>
          </w:tcPr>
          <w:p w14:paraId="7D56527F" w14:textId="77777777" w:rsidR="00696FB8" w:rsidRPr="004A765B" w:rsidRDefault="00696FB8" w:rsidP="00730171">
            <w:pPr>
              <w:spacing w:before="60" w:after="60"/>
              <w:jc w:val="both"/>
            </w:pPr>
            <w:r>
              <w:t>Length</w:t>
            </w:r>
          </w:p>
        </w:tc>
        <w:tc>
          <w:tcPr>
            <w:tcW w:w="1559" w:type="dxa"/>
            <w:gridSpan w:val="3"/>
            <w:shd w:val="clear" w:color="auto" w:fill="auto"/>
          </w:tcPr>
          <w:p w14:paraId="73A7BF28" w14:textId="77777777" w:rsidR="00696FB8" w:rsidRPr="00830836" w:rsidRDefault="00696FB8" w:rsidP="00730171">
            <w:pPr>
              <w:spacing w:before="60" w:after="60"/>
              <w:jc w:val="center"/>
              <w:rPr>
                <w:highlight w:val="yellow"/>
              </w:rPr>
            </w:pPr>
            <w:r>
              <w:t>m</w:t>
            </w:r>
          </w:p>
        </w:tc>
        <w:tc>
          <w:tcPr>
            <w:tcW w:w="2693" w:type="dxa"/>
            <w:shd w:val="clear" w:color="auto" w:fill="auto"/>
          </w:tcPr>
          <w:p w14:paraId="055D4677" w14:textId="77777777" w:rsidR="00696FB8" w:rsidRPr="00830836" w:rsidRDefault="00696FB8" w:rsidP="00730171">
            <w:pPr>
              <w:spacing w:before="60" w:after="60"/>
              <w:rPr>
                <w:highlight w:val="yellow"/>
              </w:rPr>
            </w:pPr>
          </w:p>
        </w:tc>
      </w:tr>
      <w:tr w:rsidR="00696FB8" w14:paraId="2797357B" w14:textId="77777777" w:rsidTr="00730171">
        <w:trPr>
          <w:cantSplit/>
          <w:trHeight w:val="322"/>
        </w:trPr>
        <w:tc>
          <w:tcPr>
            <w:tcW w:w="4962" w:type="dxa"/>
          </w:tcPr>
          <w:p w14:paraId="48766527" w14:textId="77777777" w:rsidR="00696FB8" w:rsidRPr="004A765B" w:rsidRDefault="00696FB8" w:rsidP="00730171">
            <w:pPr>
              <w:spacing w:before="60" w:after="60"/>
              <w:jc w:val="both"/>
            </w:pPr>
            <w:r>
              <w:t>Material</w:t>
            </w:r>
          </w:p>
        </w:tc>
        <w:tc>
          <w:tcPr>
            <w:tcW w:w="1559" w:type="dxa"/>
            <w:gridSpan w:val="3"/>
            <w:shd w:val="clear" w:color="auto" w:fill="auto"/>
          </w:tcPr>
          <w:p w14:paraId="0113645C" w14:textId="77777777" w:rsidR="00696FB8" w:rsidRPr="00830836" w:rsidRDefault="00696FB8" w:rsidP="00730171">
            <w:pPr>
              <w:spacing w:before="60" w:after="60"/>
              <w:jc w:val="center"/>
              <w:rPr>
                <w:highlight w:val="yellow"/>
              </w:rPr>
            </w:pPr>
            <w:r>
              <w:t>-</w:t>
            </w:r>
          </w:p>
        </w:tc>
        <w:tc>
          <w:tcPr>
            <w:tcW w:w="2693" w:type="dxa"/>
            <w:shd w:val="clear" w:color="auto" w:fill="auto"/>
          </w:tcPr>
          <w:p w14:paraId="5FFDD312" w14:textId="77777777" w:rsidR="00696FB8" w:rsidRDefault="00696FB8" w:rsidP="00730171">
            <w:pPr>
              <w:spacing w:before="60" w:after="60"/>
            </w:pPr>
          </w:p>
        </w:tc>
      </w:tr>
      <w:tr w:rsidR="00696FB8" w:rsidRPr="0051190F" w14:paraId="2F4A84FD" w14:textId="77777777" w:rsidTr="00730171">
        <w:trPr>
          <w:cantSplit/>
          <w:trHeight w:val="322"/>
        </w:trPr>
        <w:tc>
          <w:tcPr>
            <w:tcW w:w="4962" w:type="dxa"/>
          </w:tcPr>
          <w:p w14:paraId="6EEB69C0" w14:textId="77777777" w:rsidR="00696FB8" w:rsidRPr="004A765B" w:rsidRDefault="00696FB8" w:rsidP="00730171">
            <w:pPr>
              <w:spacing w:before="60" w:after="60"/>
              <w:jc w:val="both"/>
              <w:rPr>
                <w:rFonts w:cs="Arial"/>
                <w:szCs w:val="24"/>
              </w:rPr>
            </w:pPr>
            <w:r>
              <w:t>Number of valves</w:t>
            </w:r>
          </w:p>
        </w:tc>
        <w:tc>
          <w:tcPr>
            <w:tcW w:w="1559" w:type="dxa"/>
            <w:gridSpan w:val="3"/>
            <w:shd w:val="clear" w:color="auto" w:fill="auto"/>
          </w:tcPr>
          <w:p w14:paraId="5844E22F" w14:textId="77777777" w:rsidR="00696FB8" w:rsidRPr="0051190F" w:rsidRDefault="00696FB8" w:rsidP="00730171">
            <w:pPr>
              <w:spacing w:before="60" w:after="60"/>
              <w:jc w:val="center"/>
            </w:pPr>
            <w:r>
              <w:t>items</w:t>
            </w:r>
          </w:p>
        </w:tc>
        <w:tc>
          <w:tcPr>
            <w:tcW w:w="2693" w:type="dxa"/>
            <w:shd w:val="clear" w:color="auto" w:fill="auto"/>
          </w:tcPr>
          <w:p w14:paraId="65A61397" w14:textId="77777777" w:rsidR="00696FB8" w:rsidRPr="0051190F" w:rsidRDefault="00696FB8" w:rsidP="00730171">
            <w:pPr>
              <w:spacing w:before="60" w:after="60"/>
              <w:jc w:val="both"/>
              <w:rPr>
                <w:highlight w:val="yellow"/>
              </w:rPr>
            </w:pPr>
          </w:p>
        </w:tc>
      </w:tr>
      <w:tr w:rsidR="00696FB8" w14:paraId="22B67E23" w14:textId="77777777" w:rsidTr="00730171">
        <w:trPr>
          <w:cantSplit/>
          <w:trHeight w:val="322"/>
        </w:trPr>
        <w:tc>
          <w:tcPr>
            <w:tcW w:w="9214" w:type="dxa"/>
            <w:gridSpan w:val="5"/>
            <w:shd w:val="clear" w:color="auto" w:fill="FFCC99"/>
          </w:tcPr>
          <w:p w14:paraId="58DC9E6C" w14:textId="77777777" w:rsidR="00696FB8" w:rsidRPr="004A765B" w:rsidRDefault="00696FB8" w:rsidP="00730171">
            <w:pPr>
              <w:spacing w:before="60" w:after="60"/>
              <w:jc w:val="both"/>
            </w:pPr>
            <w:r>
              <w:rPr>
                <w:b/>
              </w:rPr>
              <w:t>Distribution piping of 1.72 bar steam</w:t>
            </w:r>
          </w:p>
        </w:tc>
      </w:tr>
      <w:tr w:rsidR="00696FB8" w14:paraId="461EBB61" w14:textId="77777777" w:rsidTr="00730171">
        <w:trPr>
          <w:cantSplit/>
          <w:tblHeader/>
        </w:trPr>
        <w:tc>
          <w:tcPr>
            <w:tcW w:w="4962" w:type="dxa"/>
            <w:shd w:val="pct12" w:color="000000" w:fill="FFFFFF"/>
          </w:tcPr>
          <w:p w14:paraId="4E11C394" w14:textId="77777777" w:rsidR="00696FB8" w:rsidRPr="004A765B" w:rsidRDefault="00696FB8" w:rsidP="00730171">
            <w:pPr>
              <w:numPr>
                <w:ilvl w:val="12"/>
                <w:numId w:val="0"/>
              </w:numPr>
              <w:spacing w:before="60" w:after="60"/>
              <w:rPr>
                <w:b/>
                <w:i/>
              </w:rPr>
            </w:pPr>
            <w:r>
              <w:rPr>
                <w:b/>
                <w:i/>
              </w:rPr>
              <w:t>Parameter</w:t>
            </w:r>
          </w:p>
        </w:tc>
        <w:tc>
          <w:tcPr>
            <w:tcW w:w="1559" w:type="dxa"/>
            <w:gridSpan w:val="3"/>
            <w:shd w:val="pct12" w:color="000000" w:fill="FFFFFF"/>
          </w:tcPr>
          <w:p w14:paraId="1A88EDD1" w14:textId="77777777" w:rsidR="00696FB8" w:rsidRDefault="00696FB8" w:rsidP="00730171">
            <w:pPr>
              <w:numPr>
                <w:ilvl w:val="12"/>
                <w:numId w:val="0"/>
              </w:numPr>
              <w:spacing w:before="60" w:after="60"/>
              <w:jc w:val="center"/>
              <w:rPr>
                <w:b/>
                <w:i/>
              </w:rPr>
            </w:pPr>
            <w:r>
              <w:rPr>
                <w:b/>
                <w:i/>
              </w:rPr>
              <w:t>Unit</w:t>
            </w:r>
          </w:p>
        </w:tc>
        <w:tc>
          <w:tcPr>
            <w:tcW w:w="2693" w:type="dxa"/>
            <w:shd w:val="pct12" w:color="000000" w:fill="FFFFFF"/>
          </w:tcPr>
          <w:p w14:paraId="121837BB" w14:textId="77777777" w:rsidR="00696FB8" w:rsidRDefault="00696FB8" w:rsidP="00730171">
            <w:pPr>
              <w:numPr>
                <w:ilvl w:val="12"/>
                <w:numId w:val="0"/>
              </w:numPr>
              <w:spacing w:before="60" w:after="60"/>
              <w:jc w:val="center"/>
              <w:rPr>
                <w:b/>
                <w:i/>
              </w:rPr>
            </w:pPr>
            <w:r>
              <w:rPr>
                <w:b/>
                <w:i/>
                <w:sz w:val="20"/>
              </w:rPr>
              <w:t>Value / data/ information</w:t>
            </w:r>
          </w:p>
        </w:tc>
      </w:tr>
      <w:tr w:rsidR="00696FB8" w:rsidRPr="00830836" w14:paraId="3C0A14BD" w14:textId="77777777" w:rsidTr="00730171">
        <w:trPr>
          <w:cantSplit/>
          <w:trHeight w:val="322"/>
        </w:trPr>
        <w:tc>
          <w:tcPr>
            <w:tcW w:w="4962" w:type="dxa"/>
          </w:tcPr>
          <w:p w14:paraId="240745CB" w14:textId="77777777" w:rsidR="00696FB8" w:rsidRPr="004A765B" w:rsidRDefault="00696FB8" w:rsidP="00730171">
            <w:pPr>
              <w:spacing w:before="60" w:after="60"/>
              <w:jc w:val="both"/>
            </w:pPr>
            <w:r>
              <w:t>Min. pressure</w:t>
            </w:r>
          </w:p>
        </w:tc>
        <w:tc>
          <w:tcPr>
            <w:tcW w:w="1559" w:type="dxa"/>
            <w:gridSpan w:val="3"/>
            <w:shd w:val="clear" w:color="auto" w:fill="auto"/>
          </w:tcPr>
          <w:p w14:paraId="460D3026" w14:textId="77777777" w:rsidR="00696FB8" w:rsidRDefault="00696FB8" w:rsidP="00730171">
            <w:pPr>
              <w:spacing w:before="60" w:after="60"/>
              <w:jc w:val="center"/>
            </w:pPr>
            <w:r>
              <w:t>bar</w:t>
            </w:r>
          </w:p>
        </w:tc>
        <w:tc>
          <w:tcPr>
            <w:tcW w:w="2693" w:type="dxa"/>
            <w:shd w:val="clear" w:color="auto" w:fill="auto"/>
          </w:tcPr>
          <w:p w14:paraId="02FCEC83" w14:textId="77777777" w:rsidR="00696FB8" w:rsidRPr="00830836" w:rsidRDefault="00696FB8" w:rsidP="00730171">
            <w:pPr>
              <w:spacing w:before="60" w:after="60"/>
              <w:jc w:val="both"/>
              <w:rPr>
                <w:highlight w:val="yellow"/>
              </w:rPr>
            </w:pPr>
          </w:p>
        </w:tc>
      </w:tr>
      <w:tr w:rsidR="00696FB8" w:rsidRPr="00830836" w14:paraId="77444A17" w14:textId="77777777" w:rsidTr="00730171">
        <w:trPr>
          <w:cantSplit/>
          <w:trHeight w:val="322"/>
        </w:trPr>
        <w:tc>
          <w:tcPr>
            <w:tcW w:w="4962" w:type="dxa"/>
          </w:tcPr>
          <w:p w14:paraId="69CA6483" w14:textId="77777777" w:rsidR="00696FB8" w:rsidRPr="004A765B" w:rsidRDefault="00696FB8" w:rsidP="00730171">
            <w:pPr>
              <w:spacing w:before="60" w:after="60"/>
              <w:jc w:val="both"/>
            </w:pPr>
            <w:r>
              <w:t>Min. temperature</w:t>
            </w:r>
          </w:p>
        </w:tc>
        <w:tc>
          <w:tcPr>
            <w:tcW w:w="1559" w:type="dxa"/>
            <w:gridSpan w:val="3"/>
            <w:shd w:val="clear" w:color="auto" w:fill="auto"/>
          </w:tcPr>
          <w:p w14:paraId="147EDBDF" w14:textId="77777777" w:rsidR="00696FB8" w:rsidRDefault="00696FB8" w:rsidP="00730171">
            <w:pPr>
              <w:spacing w:before="60" w:after="60"/>
              <w:jc w:val="center"/>
            </w:pPr>
            <w:r>
              <w:t>°C</w:t>
            </w:r>
          </w:p>
        </w:tc>
        <w:tc>
          <w:tcPr>
            <w:tcW w:w="2693" w:type="dxa"/>
            <w:shd w:val="clear" w:color="auto" w:fill="auto"/>
          </w:tcPr>
          <w:p w14:paraId="61C5AB2A" w14:textId="77777777" w:rsidR="00696FB8" w:rsidRPr="00830836" w:rsidRDefault="00696FB8" w:rsidP="00730171">
            <w:pPr>
              <w:spacing w:before="60" w:after="60"/>
              <w:jc w:val="both"/>
              <w:rPr>
                <w:highlight w:val="yellow"/>
              </w:rPr>
            </w:pPr>
          </w:p>
        </w:tc>
      </w:tr>
      <w:tr w:rsidR="00696FB8" w:rsidRPr="00830836" w14:paraId="4CE61769" w14:textId="77777777" w:rsidTr="00730171">
        <w:trPr>
          <w:cantSplit/>
          <w:trHeight w:val="322"/>
        </w:trPr>
        <w:tc>
          <w:tcPr>
            <w:tcW w:w="4962" w:type="dxa"/>
          </w:tcPr>
          <w:p w14:paraId="11DB3A69" w14:textId="77777777" w:rsidR="00696FB8" w:rsidRPr="00830836" w:rsidRDefault="00696FB8" w:rsidP="00730171">
            <w:pPr>
              <w:spacing w:before="60" w:after="60"/>
              <w:jc w:val="both"/>
            </w:pPr>
            <w:r>
              <w:t>Nominal inside diameter</w:t>
            </w:r>
          </w:p>
        </w:tc>
        <w:tc>
          <w:tcPr>
            <w:tcW w:w="1559" w:type="dxa"/>
            <w:gridSpan w:val="3"/>
            <w:shd w:val="clear" w:color="auto" w:fill="auto"/>
          </w:tcPr>
          <w:p w14:paraId="225C90E8" w14:textId="77777777" w:rsidR="00696FB8" w:rsidRPr="00830836" w:rsidRDefault="00696FB8" w:rsidP="00730171">
            <w:pPr>
              <w:spacing w:before="60" w:after="60"/>
              <w:jc w:val="center"/>
            </w:pPr>
            <w:r>
              <w:t>DN:</w:t>
            </w:r>
          </w:p>
        </w:tc>
        <w:tc>
          <w:tcPr>
            <w:tcW w:w="2693" w:type="dxa"/>
            <w:shd w:val="clear" w:color="auto" w:fill="auto"/>
          </w:tcPr>
          <w:p w14:paraId="542FE80D" w14:textId="77777777" w:rsidR="00696FB8" w:rsidRPr="00830836" w:rsidRDefault="00696FB8" w:rsidP="00730171">
            <w:pPr>
              <w:spacing w:before="60" w:after="60"/>
              <w:jc w:val="both"/>
              <w:rPr>
                <w:highlight w:val="yellow"/>
              </w:rPr>
            </w:pPr>
          </w:p>
        </w:tc>
      </w:tr>
      <w:tr w:rsidR="00696FB8" w:rsidRPr="00830836" w14:paraId="50510048" w14:textId="77777777" w:rsidTr="00730171">
        <w:trPr>
          <w:cantSplit/>
          <w:trHeight w:val="322"/>
        </w:trPr>
        <w:tc>
          <w:tcPr>
            <w:tcW w:w="4962" w:type="dxa"/>
          </w:tcPr>
          <w:p w14:paraId="321CE512" w14:textId="77777777" w:rsidR="00696FB8" w:rsidRPr="00830836" w:rsidRDefault="00696FB8" w:rsidP="00730171">
            <w:pPr>
              <w:spacing w:before="60" w:after="60"/>
              <w:jc w:val="both"/>
            </w:pPr>
            <w:r>
              <w:t>Pressure nominal</w:t>
            </w:r>
          </w:p>
        </w:tc>
        <w:tc>
          <w:tcPr>
            <w:tcW w:w="1559" w:type="dxa"/>
            <w:gridSpan w:val="3"/>
            <w:shd w:val="clear" w:color="auto" w:fill="auto"/>
          </w:tcPr>
          <w:p w14:paraId="198CB9C9" w14:textId="77777777" w:rsidR="00696FB8" w:rsidRPr="00830836" w:rsidRDefault="00696FB8" w:rsidP="00730171">
            <w:pPr>
              <w:spacing w:before="60" w:after="60"/>
              <w:jc w:val="center"/>
            </w:pPr>
            <w:r>
              <w:t>MPa</w:t>
            </w:r>
          </w:p>
        </w:tc>
        <w:tc>
          <w:tcPr>
            <w:tcW w:w="2693" w:type="dxa"/>
            <w:shd w:val="clear" w:color="auto" w:fill="auto"/>
          </w:tcPr>
          <w:p w14:paraId="46C00A1E" w14:textId="77777777" w:rsidR="00696FB8" w:rsidRPr="00830836" w:rsidRDefault="00696FB8" w:rsidP="00730171">
            <w:pPr>
              <w:spacing w:before="60" w:after="60"/>
              <w:jc w:val="both"/>
              <w:rPr>
                <w:highlight w:val="yellow"/>
              </w:rPr>
            </w:pPr>
          </w:p>
        </w:tc>
      </w:tr>
      <w:tr w:rsidR="00696FB8" w:rsidRPr="00830836" w14:paraId="1FF14F4E" w14:textId="77777777" w:rsidTr="00730171">
        <w:trPr>
          <w:cantSplit/>
          <w:trHeight w:val="322"/>
        </w:trPr>
        <w:tc>
          <w:tcPr>
            <w:tcW w:w="4962" w:type="dxa"/>
          </w:tcPr>
          <w:p w14:paraId="4E84ACC3" w14:textId="77777777" w:rsidR="00696FB8" w:rsidRDefault="00696FB8" w:rsidP="00730171">
            <w:pPr>
              <w:spacing w:before="60" w:after="60"/>
              <w:jc w:val="both"/>
            </w:pPr>
            <w:r>
              <w:t>Steam temperature</w:t>
            </w:r>
          </w:p>
        </w:tc>
        <w:tc>
          <w:tcPr>
            <w:tcW w:w="1559" w:type="dxa"/>
            <w:gridSpan w:val="3"/>
            <w:shd w:val="clear" w:color="auto" w:fill="auto"/>
          </w:tcPr>
          <w:p w14:paraId="52E4902D" w14:textId="77777777" w:rsidR="00696FB8" w:rsidRDefault="00696FB8" w:rsidP="00730171">
            <w:pPr>
              <w:spacing w:before="60" w:after="60"/>
              <w:jc w:val="center"/>
            </w:pPr>
            <w:r>
              <w:t>°C</w:t>
            </w:r>
          </w:p>
        </w:tc>
        <w:tc>
          <w:tcPr>
            <w:tcW w:w="2693" w:type="dxa"/>
            <w:shd w:val="clear" w:color="auto" w:fill="auto"/>
          </w:tcPr>
          <w:p w14:paraId="257BF84C" w14:textId="77777777" w:rsidR="00696FB8" w:rsidRPr="00830836" w:rsidRDefault="00696FB8" w:rsidP="00730171">
            <w:pPr>
              <w:spacing w:before="60" w:after="60"/>
              <w:jc w:val="both"/>
              <w:rPr>
                <w:highlight w:val="yellow"/>
              </w:rPr>
            </w:pPr>
          </w:p>
        </w:tc>
      </w:tr>
      <w:tr w:rsidR="00696FB8" w:rsidRPr="00830836" w14:paraId="5E175A53" w14:textId="77777777" w:rsidTr="00730171">
        <w:trPr>
          <w:cantSplit/>
          <w:trHeight w:val="322"/>
        </w:trPr>
        <w:tc>
          <w:tcPr>
            <w:tcW w:w="4962" w:type="dxa"/>
          </w:tcPr>
          <w:p w14:paraId="077C390F" w14:textId="77777777" w:rsidR="00696FB8" w:rsidRPr="00830836" w:rsidRDefault="00696FB8" w:rsidP="00730171">
            <w:pPr>
              <w:spacing w:before="60" w:after="60"/>
              <w:jc w:val="both"/>
            </w:pPr>
            <w:r>
              <w:t>External diameter</w:t>
            </w:r>
          </w:p>
        </w:tc>
        <w:tc>
          <w:tcPr>
            <w:tcW w:w="1559" w:type="dxa"/>
            <w:gridSpan w:val="3"/>
            <w:shd w:val="clear" w:color="auto" w:fill="auto"/>
          </w:tcPr>
          <w:p w14:paraId="43A5A022" w14:textId="77777777" w:rsidR="00696FB8" w:rsidRPr="00830836" w:rsidRDefault="00696FB8" w:rsidP="00730171">
            <w:pPr>
              <w:spacing w:before="60" w:after="60"/>
              <w:jc w:val="center"/>
            </w:pPr>
            <w:r>
              <w:t>mm</w:t>
            </w:r>
          </w:p>
        </w:tc>
        <w:tc>
          <w:tcPr>
            <w:tcW w:w="2693" w:type="dxa"/>
            <w:shd w:val="clear" w:color="auto" w:fill="auto"/>
          </w:tcPr>
          <w:p w14:paraId="43FD0E38" w14:textId="77777777" w:rsidR="00696FB8" w:rsidRPr="00830836" w:rsidRDefault="00696FB8" w:rsidP="00730171">
            <w:pPr>
              <w:spacing w:before="60" w:after="60"/>
              <w:jc w:val="both"/>
              <w:rPr>
                <w:highlight w:val="yellow"/>
              </w:rPr>
            </w:pPr>
          </w:p>
        </w:tc>
      </w:tr>
      <w:tr w:rsidR="00696FB8" w:rsidRPr="00830836" w14:paraId="7923EE79" w14:textId="77777777" w:rsidTr="00730171">
        <w:trPr>
          <w:cantSplit/>
          <w:trHeight w:val="322"/>
        </w:trPr>
        <w:tc>
          <w:tcPr>
            <w:tcW w:w="4962" w:type="dxa"/>
          </w:tcPr>
          <w:p w14:paraId="40F11624" w14:textId="77777777" w:rsidR="00696FB8" w:rsidRPr="004A765B" w:rsidRDefault="00696FB8" w:rsidP="00730171">
            <w:pPr>
              <w:spacing w:before="60" w:after="60"/>
              <w:jc w:val="both"/>
            </w:pPr>
            <w:r>
              <w:t>Wall thickness</w:t>
            </w:r>
          </w:p>
        </w:tc>
        <w:tc>
          <w:tcPr>
            <w:tcW w:w="1559" w:type="dxa"/>
            <w:gridSpan w:val="3"/>
            <w:shd w:val="clear" w:color="auto" w:fill="auto"/>
          </w:tcPr>
          <w:p w14:paraId="7BEB43CF" w14:textId="77777777" w:rsidR="00696FB8" w:rsidRPr="00830836" w:rsidRDefault="00696FB8" w:rsidP="00730171">
            <w:pPr>
              <w:spacing w:before="60" w:after="60"/>
              <w:jc w:val="center"/>
            </w:pPr>
            <w:r>
              <w:t>mm</w:t>
            </w:r>
          </w:p>
        </w:tc>
        <w:tc>
          <w:tcPr>
            <w:tcW w:w="2693" w:type="dxa"/>
            <w:shd w:val="clear" w:color="auto" w:fill="auto"/>
          </w:tcPr>
          <w:p w14:paraId="0B954926" w14:textId="77777777" w:rsidR="00696FB8" w:rsidRPr="00830836" w:rsidRDefault="00696FB8" w:rsidP="00730171">
            <w:pPr>
              <w:spacing w:before="60" w:after="60"/>
              <w:jc w:val="both"/>
              <w:rPr>
                <w:highlight w:val="yellow"/>
              </w:rPr>
            </w:pPr>
          </w:p>
        </w:tc>
      </w:tr>
      <w:tr w:rsidR="00696FB8" w:rsidRPr="00830836" w14:paraId="76A85BCB" w14:textId="77777777" w:rsidTr="00730171">
        <w:trPr>
          <w:cantSplit/>
          <w:trHeight w:val="322"/>
        </w:trPr>
        <w:tc>
          <w:tcPr>
            <w:tcW w:w="4962" w:type="dxa"/>
          </w:tcPr>
          <w:p w14:paraId="72809695" w14:textId="77777777" w:rsidR="00696FB8" w:rsidRPr="004A765B" w:rsidRDefault="00696FB8" w:rsidP="00730171">
            <w:pPr>
              <w:spacing w:before="60" w:after="60"/>
              <w:jc w:val="both"/>
            </w:pPr>
            <w:r>
              <w:t>Length</w:t>
            </w:r>
          </w:p>
        </w:tc>
        <w:tc>
          <w:tcPr>
            <w:tcW w:w="1559" w:type="dxa"/>
            <w:gridSpan w:val="3"/>
            <w:shd w:val="clear" w:color="auto" w:fill="auto"/>
          </w:tcPr>
          <w:p w14:paraId="4A1DD16F" w14:textId="77777777" w:rsidR="00696FB8" w:rsidRPr="00830836" w:rsidRDefault="00696FB8" w:rsidP="00730171">
            <w:pPr>
              <w:spacing w:before="60" w:after="60"/>
              <w:jc w:val="center"/>
              <w:rPr>
                <w:highlight w:val="yellow"/>
              </w:rPr>
            </w:pPr>
            <w:r>
              <w:t>m</w:t>
            </w:r>
          </w:p>
        </w:tc>
        <w:tc>
          <w:tcPr>
            <w:tcW w:w="2693" w:type="dxa"/>
            <w:shd w:val="clear" w:color="auto" w:fill="auto"/>
          </w:tcPr>
          <w:p w14:paraId="74F85A2D" w14:textId="77777777" w:rsidR="00696FB8" w:rsidRPr="00830836" w:rsidRDefault="00696FB8" w:rsidP="00730171">
            <w:pPr>
              <w:spacing w:before="60" w:after="60"/>
              <w:rPr>
                <w:highlight w:val="yellow"/>
              </w:rPr>
            </w:pPr>
          </w:p>
        </w:tc>
      </w:tr>
      <w:tr w:rsidR="00696FB8" w14:paraId="1E16EDE6" w14:textId="77777777" w:rsidTr="00730171">
        <w:trPr>
          <w:cantSplit/>
          <w:trHeight w:val="322"/>
        </w:trPr>
        <w:tc>
          <w:tcPr>
            <w:tcW w:w="4962" w:type="dxa"/>
          </w:tcPr>
          <w:p w14:paraId="33D666DE" w14:textId="77777777" w:rsidR="00696FB8" w:rsidRPr="004A765B" w:rsidRDefault="00696FB8" w:rsidP="00730171">
            <w:pPr>
              <w:spacing w:before="60" w:after="60"/>
              <w:jc w:val="both"/>
            </w:pPr>
            <w:r>
              <w:t>Material</w:t>
            </w:r>
          </w:p>
        </w:tc>
        <w:tc>
          <w:tcPr>
            <w:tcW w:w="1559" w:type="dxa"/>
            <w:gridSpan w:val="3"/>
            <w:shd w:val="clear" w:color="auto" w:fill="auto"/>
          </w:tcPr>
          <w:p w14:paraId="433530AF" w14:textId="77777777" w:rsidR="00696FB8" w:rsidRPr="00830836" w:rsidRDefault="00696FB8" w:rsidP="00730171">
            <w:pPr>
              <w:spacing w:before="60" w:after="60"/>
              <w:jc w:val="center"/>
              <w:rPr>
                <w:highlight w:val="yellow"/>
              </w:rPr>
            </w:pPr>
            <w:r>
              <w:t>-</w:t>
            </w:r>
          </w:p>
        </w:tc>
        <w:tc>
          <w:tcPr>
            <w:tcW w:w="2693" w:type="dxa"/>
            <w:shd w:val="clear" w:color="auto" w:fill="auto"/>
          </w:tcPr>
          <w:p w14:paraId="6A9981D6" w14:textId="77777777" w:rsidR="00696FB8" w:rsidRDefault="00696FB8" w:rsidP="00730171">
            <w:pPr>
              <w:spacing w:before="60" w:after="60"/>
              <w:jc w:val="both"/>
            </w:pPr>
          </w:p>
        </w:tc>
      </w:tr>
      <w:tr w:rsidR="00696FB8" w:rsidRPr="0051190F" w14:paraId="15A7D8FA" w14:textId="77777777" w:rsidTr="00730171">
        <w:trPr>
          <w:cantSplit/>
          <w:trHeight w:val="322"/>
        </w:trPr>
        <w:tc>
          <w:tcPr>
            <w:tcW w:w="4962" w:type="dxa"/>
          </w:tcPr>
          <w:p w14:paraId="70B14D65" w14:textId="77777777" w:rsidR="00696FB8" w:rsidRPr="004A765B" w:rsidRDefault="00696FB8" w:rsidP="00730171">
            <w:pPr>
              <w:spacing w:before="60" w:after="60"/>
              <w:jc w:val="both"/>
              <w:rPr>
                <w:rFonts w:cs="Arial"/>
                <w:szCs w:val="24"/>
              </w:rPr>
            </w:pPr>
            <w:r>
              <w:t>Number of valves</w:t>
            </w:r>
          </w:p>
        </w:tc>
        <w:tc>
          <w:tcPr>
            <w:tcW w:w="1559" w:type="dxa"/>
            <w:gridSpan w:val="3"/>
            <w:shd w:val="clear" w:color="auto" w:fill="auto"/>
          </w:tcPr>
          <w:p w14:paraId="5CF30869" w14:textId="77777777" w:rsidR="00696FB8" w:rsidRPr="0051190F" w:rsidRDefault="00696FB8" w:rsidP="00730171">
            <w:pPr>
              <w:spacing w:before="60" w:after="60"/>
              <w:jc w:val="center"/>
            </w:pPr>
            <w:r>
              <w:t>items</w:t>
            </w:r>
          </w:p>
        </w:tc>
        <w:tc>
          <w:tcPr>
            <w:tcW w:w="2693" w:type="dxa"/>
            <w:shd w:val="clear" w:color="auto" w:fill="auto"/>
          </w:tcPr>
          <w:p w14:paraId="7296938F" w14:textId="77777777" w:rsidR="00696FB8" w:rsidRPr="0051190F" w:rsidRDefault="00696FB8" w:rsidP="00730171">
            <w:pPr>
              <w:spacing w:before="60" w:after="60"/>
              <w:jc w:val="both"/>
              <w:rPr>
                <w:highlight w:val="yellow"/>
              </w:rPr>
            </w:pPr>
          </w:p>
        </w:tc>
      </w:tr>
      <w:tr w:rsidR="00696FB8" w14:paraId="021E8BAA" w14:textId="77777777" w:rsidTr="00730171">
        <w:trPr>
          <w:cantSplit/>
          <w:trHeight w:val="322"/>
        </w:trPr>
        <w:tc>
          <w:tcPr>
            <w:tcW w:w="9214" w:type="dxa"/>
            <w:gridSpan w:val="5"/>
            <w:shd w:val="clear" w:color="auto" w:fill="FFCC99"/>
          </w:tcPr>
          <w:p w14:paraId="633BA464" w14:textId="77777777" w:rsidR="00696FB8" w:rsidRPr="004A765B" w:rsidRDefault="00696FB8" w:rsidP="00730171">
            <w:pPr>
              <w:keepNext/>
              <w:spacing w:before="60" w:after="60"/>
              <w:jc w:val="both"/>
            </w:pPr>
            <w:r>
              <w:rPr>
                <w:b/>
              </w:rPr>
              <w:t>Distribution piping of 1.2 MPa steam for technological purposes</w:t>
            </w:r>
          </w:p>
        </w:tc>
      </w:tr>
      <w:tr w:rsidR="00696FB8" w14:paraId="110ACF0B" w14:textId="77777777" w:rsidTr="00730171">
        <w:trPr>
          <w:cantSplit/>
          <w:tblHeader/>
        </w:trPr>
        <w:tc>
          <w:tcPr>
            <w:tcW w:w="4962" w:type="dxa"/>
            <w:shd w:val="pct12" w:color="000000" w:fill="FFFFFF"/>
          </w:tcPr>
          <w:p w14:paraId="68E0AB7B" w14:textId="77777777" w:rsidR="00696FB8" w:rsidRPr="004A765B" w:rsidRDefault="00696FB8" w:rsidP="00730171">
            <w:pPr>
              <w:numPr>
                <w:ilvl w:val="12"/>
                <w:numId w:val="0"/>
              </w:numPr>
              <w:spacing w:before="60" w:after="60"/>
              <w:rPr>
                <w:b/>
                <w:i/>
              </w:rPr>
            </w:pPr>
            <w:r>
              <w:rPr>
                <w:b/>
                <w:i/>
              </w:rPr>
              <w:t>Parameter</w:t>
            </w:r>
          </w:p>
        </w:tc>
        <w:tc>
          <w:tcPr>
            <w:tcW w:w="1559" w:type="dxa"/>
            <w:gridSpan w:val="3"/>
            <w:shd w:val="pct12" w:color="000000" w:fill="FFFFFF"/>
          </w:tcPr>
          <w:p w14:paraId="0E1F8CC5" w14:textId="77777777" w:rsidR="00696FB8" w:rsidRDefault="00696FB8" w:rsidP="00730171">
            <w:pPr>
              <w:numPr>
                <w:ilvl w:val="12"/>
                <w:numId w:val="0"/>
              </w:numPr>
              <w:spacing w:before="60" w:after="60"/>
              <w:jc w:val="center"/>
              <w:rPr>
                <w:b/>
                <w:i/>
              </w:rPr>
            </w:pPr>
            <w:r>
              <w:rPr>
                <w:b/>
                <w:i/>
              </w:rPr>
              <w:t>Unit</w:t>
            </w:r>
          </w:p>
        </w:tc>
        <w:tc>
          <w:tcPr>
            <w:tcW w:w="2693" w:type="dxa"/>
            <w:shd w:val="pct12" w:color="000000" w:fill="FFFFFF"/>
          </w:tcPr>
          <w:p w14:paraId="6B680814" w14:textId="77777777" w:rsidR="00696FB8" w:rsidRDefault="00696FB8" w:rsidP="00730171">
            <w:pPr>
              <w:numPr>
                <w:ilvl w:val="12"/>
                <w:numId w:val="0"/>
              </w:numPr>
              <w:spacing w:before="60" w:after="60"/>
              <w:jc w:val="center"/>
              <w:rPr>
                <w:b/>
                <w:i/>
              </w:rPr>
            </w:pPr>
            <w:r>
              <w:rPr>
                <w:b/>
                <w:i/>
                <w:sz w:val="20"/>
              </w:rPr>
              <w:t>Value / data/ information</w:t>
            </w:r>
          </w:p>
        </w:tc>
      </w:tr>
      <w:tr w:rsidR="00696FB8" w:rsidRPr="00830836" w14:paraId="6AD69D93" w14:textId="77777777" w:rsidTr="00730171">
        <w:trPr>
          <w:cantSplit/>
          <w:trHeight w:val="322"/>
        </w:trPr>
        <w:tc>
          <w:tcPr>
            <w:tcW w:w="4962" w:type="dxa"/>
          </w:tcPr>
          <w:p w14:paraId="66B5A280" w14:textId="77777777" w:rsidR="00696FB8" w:rsidRPr="004A765B" w:rsidRDefault="00696FB8" w:rsidP="00730171">
            <w:pPr>
              <w:spacing w:before="60" w:after="60"/>
              <w:jc w:val="both"/>
            </w:pPr>
            <w:r>
              <w:t>Min. pressure</w:t>
            </w:r>
          </w:p>
        </w:tc>
        <w:tc>
          <w:tcPr>
            <w:tcW w:w="1559" w:type="dxa"/>
            <w:gridSpan w:val="3"/>
            <w:shd w:val="clear" w:color="auto" w:fill="auto"/>
          </w:tcPr>
          <w:p w14:paraId="6127E99B" w14:textId="77777777" w:rsidR="00696FB8" w:rsidRDefault="00696FB8" w:rsidP="00730171">
            <w:pPr>
              <w:spacing w:before="60" w:after="60"/>
              <w:jc w:val="center"/>
            </w:pPr>
            <w:r>
              <w:t>MPa</w:t>
            </w:r>
          </w:p>
        </w:tc>
        <w:tc>
          <w:tcPr>
            <w:tcW w:w="2693" w:type="dxa"/>
            <w:shd w:val="clear" w:color="auto" w:fill="auto"/>
          </w:tcPr>
          <w:p w14:paraId="5339C8BB" w14:textId="77777777" w:rsidR="00696FB8" w:rsidRPr="00830836" w:rsidRDefault="00696FB8" w:rsidP="00730171">
            <w:pPr>
              <w:spacing w:before="60" w:after="60"/>
              <w:jc w:val="both"/>
              <w:rPr>
                <w:highlight w:val="yellow"/>
              </w:rPr>
            </w:pPr>
          </w:p>
        </w:tc>
      </w:tr>
      <w:tr w:rsidR="00696FB8" w:rsidRPr="00830836" w14:paraId="0CF50B9E" w14:textId="77777777" w:rsidTr="00730171">
        <w:trPr>
          <w:cantSplit/>
          <w:trHeight w:val="322"/>
        </w:trPr>
        <w:tc>
          <w:tcPr>
            <w:tcW w:w="4962" w:type="dxa"/>
          </w:tcPr>
          <w:p w14:paraId="466802F8" w14:textId="77777777" w:rsidR="00696FB8" w:rsidRPr="004A765B" w:rsidRDefault="00696FB8" w:rsidP="00730171">
            <w:pPr>
              <w:spacing w:before="60" w:after="60"/>
              <w:jc w:val="both"/>
            </w:pPr>
            <w:r>
              <w:t>Min. temperature</w:t>
            </w:r>
          </w:p>
        </w:tc>
        <w:tc>
          <w:tcPr>
            <w:tcW w:w="1559" w:type="dxa"/>
            <w:gridSpan w:val="3"/>
            <w:shd w:val="clear" w:color="auto" w:fill="auto"/>
          </w:tcPr>
          <w:p w14:paraId="1F46B398" w14:textId="77777777" w:rsidR="00696FB8" w:rsidRDefault="00696FB8" w:rsidP="00730171">
            <w:pPr>
              <w:spacing w:before="60" w:after="60"/>
              <w:jc w:val="center"/>
            </w:pPr>
            <w:r>
              <w:t>°C</w:t>
            </w:r>
          </w:p>
        </w:tc>
        <w:tc>
          <w:tcPr>
            <w:tcW w:w="2693" w:type="dxa"/>
            <w:shd w:val="clear" w:color="auto" w:fill="auto"/>
          </w:tcPr>
          <w:p w14:paraId="76649D57" w14:textId="77777777" w:rsidR="00696FB8" w:rsidRPr="00830836" w:rsidRDefault="00696FB8" w:rsidP="00730171">
            <w:pPr>
              <w:spacing w:before="60" w:after="60"/>
              <w:jc w:val="both"/>
              <w:rPr>
                <w:highlight w:val="yellow"/>
              </w:rPr>
            </w:pPr>
          </w:p>
        </w:tc>
      </w:tr>
      <w:tr w:rsidR="00696FB8" w:rsidRPr="00830836" w14:paraId="7F557F78" w14:textId="77777777" w:rsidTr="00730171">
        <w:trPr>
          <w:cantSplit/>
          <w:trHeight w:val="322"/>
        </w:trPr>
        <w:tc>
          <w:tcPr>
            <w:tcW w:w="4962" w:type="dxa"/>
          </w:tcPr>
          <w:p w14:paraId="2FCB6D5D" w14:textId="77777777" w:rsidR="00696FB8" w:rsidRPr="004A765B" w:rsidRDefault="00696FB8" w:rsidP="00730171">
            <w:pPr>
              <w:spacing w:before="60" w:after="60"/>
              <w:jc w:val="both"/>
            </w:pPr>
            <w:r>
              <w:t>Nominal inside diameter</w:t>
            </w:r>
          </w:p>
        </w:tc>
        <w:tc>
          <w:tcPr>
            <w:tcW w:w="1559" w:type="dxa"/>
            <w:gridSpan w:val="3"/>
            <w:shd w:val="clear" w:color="auto" w:fill="auto"/>
          </w:tcPr>
          <w:p w14:paraId="2A2F4EC5" w14:textId="77777777" w:rsidR="00696FB8" w:rsidRPr="00830836" w:rsidRDefault="00696FB8" w:rsidP="00730171">
            <w:pPr>
              <w:spacing w:before="60" w:after="60"/>
              <w:jc w:val="center"/>
            </w:pPr>
            <w:r>
              <w:t>DN:</w:t>
            </w:r>
          </w:p>
        </w:tc>
        <w:tc>
          <w:tcPr>
            <w:tcW w:w="2693" w:type="dxa"/>
            <w:shd w:val="clear" w:color="auto" w:fill="auto"/>
          </w:tcPr>
          <w:p w14:paraId="73EDA811" w14:textId="77777777" w:rsidR="00696FB8" w:rsidRPr="00830836" w:rsidRDefault="00696FB8" w:rsidP="00730171">
            <w:pPr>
              <w:spacing w:before="60" w:after="60"/>
              <w:jc w:val="both"/>
              <w:rPr>
                <w:highlight w:val="yellow"/>
              </w:rPr>
            </w:pPr>
          </w:p>
        </w:tc>
      </w:tr>
      <w:tr w:rsidR="00696FB8" w:rsidRPr="00830836" w14:paraId="0D812AD5" w14:textId="77777777" w:rsidTr="00730171">
        <w:trPr>
          <w:cantSplit/>
          <w:trHeight w:val="322"/>
        </w:trPr>
        <w:tc>
          <w:tcPr>
            <w:tcW w:w="4962" w:type="dxa"/>
          </w:tcPr>
          <w:p w14:paraId="0E0822FF" w14:textId="77777777" w:rsidR="00696FB8" w:rsidRPr="004A765B" w:rsidRDefault="00696FB8" w:rsidP="00730171">
            <w:pPr>
              <w:spacing w:before="60" w:after="60"/>
              <w:jc w:val="both"/>
            </w:pPr>
            <w:r>
              <w:t>Pressure nominal</w:t>
            </w:r>
          </w:p>
        </w:tc>
        <w:tc>
          <w:tcPr>
            <w:tcW w:w="1559" w:type="dxa"/>
            <w:gridSpan w:val="3"/>
            <w:shd w:val="clear" w:color="auto" w:fill="auto"/>
          </w:tcPr>
          <w:p w14:paraId="6933429D" w14:textId="77777777" w:rsidR="00696FB8" w:rsidRPr="00830836" w:rsidRDefault="00696FB8" w:rsidP="00730171">
            <w:pPr>
              <w:spacing w:before="60" w:after="60"/>
              <w:jc w:val="center"/>
            </w:pPr>
            <w:r>
              <w:t>MPa</w:t>
            </w:r>
          </w:p>
        </w:tc>
        <w:tc>
          <w:tcPr>
            <w:tcW w:w="2693" w:type="dxa"/>
            <w:shd w:val="clear" w:color="auto" w:fill="auto"/>
          </w:tcPr>
          <w:p w14:paraId="6E8F60CA" w14:textId="77777777" w:rsidR="00696FB8" w:rsidRPr="00830836" w:rsidRDefault="00696FB8" w:rsidP="00730171">
            <w:pPr>
              <w:spacing w:before="60" w:after="60"/>
              <w:jc w:val="both"/>
              <w:rPr>
                <w:highlight w:val="yellow"/>
              </w:rPr>
            </w:pPr>
          </w:p>
        </w:tc>
      </w:tr>
      <w:tr w:rsidR="00696FB8" w:rsidRPr="00830836" w14:paraId="7DEA8C30" w14:textId="77777777" w:rsidTr="00730171">
        <w:trPr>
          <w:cantSplit/>
          <w:trHeight w:val="322"/>
        </w:trPr>
        <w:tc>
          <w:tcPr>
            <w:tcW w:w="4962" w:type="dxa"/>
          </w:tcPr>
          <w:p w14:paraId="2F54F430" w14:textId="77777777" w:rsidR="00696FB8" w:rsidRPr="004A765B" w:rsidRDefault="00696FB8" w:rsidP="00730171">
            <w:pPr>
              <w:spacing w:before="60" w:after="60"/>
              <w:jc w:val="both"/>
            </w:pPr>
            <w:r>
              <w:t>Steam temperature</w:t>
            </w:r>
          </w:p>
        </w:tc>
        <w:tc>
          <w:tcPr>
            <w:tcW w:w="1559" w:type="dxa"/>
            <w:gridSpan w:val="3"/>
            <w:shd w:val="clear" w:color="auto" w:fill="auto"/>
          </w:tcPr>
          <w:p w14:paraId="6928A1DD" w14:textId="77777777" w:rsidR="00696FB8" w:rsidRDefault="00696FB8" w:rsidP="00730171">
            <w:pPr>
              <w:spacing w:before="60" w:after="60"/>
              <w:jc w:val="center"/>
            </w:pPr>
            <w:r>
              <w:t>°C</w:t>
            </w:r>
          </w:p>
        </w:tc>
        <w:tc>
          <w:tcPr>
            <w:tcW w:w="2693" w:type="dxa"/>
            <w:shd w:val="clear" w:color="auto" w:fill="auto"/>
          </w:tcPr>
          <w:p w14:paraId="56D67F9D" w14:textId="77777777" w:rsidR="00696FB8" w:rsidRPr="00830836" w:rsidRDefault="00696FB8" w:rsidP="00730171">
            <w:pPr>
              <w:spacing w:before="60" w:after="60"/>
              <w:jc w:val="both"/>
              <w:rPr>
                <w:highlight w:val="yellow"/>
              </w:rPr>
            </w:pPr>
          </w:p>
        </w:tc>
      </w:tr>
      <w:tr w:rsidR="00696FB8" w:rsidRPr="00830836" w14:paraId="01DCE46D" w14:textId="77777777" w:rsidTr="00730171">
        <w:trPr>
          <w:cantSplit/>
          <w:trHeight w:val="322"/>
        </w:trPr>
        <w:tc>
          <w:tcPr>
            <w:tcW w:w="4962" w:type="dxa"/>
          </w:tcPr>
          <w:p w14:paraId="2A110BB1" w14:textId="77777777" w:rsidR="00696FB8" w:rsidRPr="004A765B" w:rsidRDefault="00696FB8" w:rsidP="00730171">
            <w:pPr>
              <w:spacing w:before="60" w:after="60"/>
              <w:jc w:val="both"/>
            </w:pPr>
            <w:r>
              <w:t>External diameter</w:t>
            </w:r>
          </w:p>
        </w:tc>
        <w:tc>
          <w:tcPr>
            <w:tcW w:w="1559" w:type="dxa"/>
            <w:gridSpan w:val="3"/>
            <w:shd w:val="clear" w:color="auto" w:fill="auto"/>
          </w:tcPr>
          <w:p w14:paraId="6AFA61AF" w14:textId="77777777" w:rsidR="00696FB8" w:rsidRPr="00830836" w:rsidRDefault="00696FB8" w:rsidP="00730171">
            <w:pPr>
              <w:spacing w:before="60" w:after="60"/>
              <w:jc w:val="center"/>
            </w:pPr>
            <w:r>
              <w:t>mm</w:t>
            </w:r>
          </w:p>
        </w:tc>
        <w:tc>
          <w:tcPr>
            <w:tcW w:w="2693" w:type="dxa"/>
            <w:shd w:val="clear" w:color="auto" w:fill="auto"/>
          </w:tcPr>
          <w:p w14:paraId="2282755B" w14:textId="77777777" w:rsidR="00696FB8" w:rsidRPr="00830836" w:rsidRDefault="00696FB8" w:rsidP="00730171">
            <w:pPr>
              <w:spacing w:before="60" w:after="60"/>
              <w:jc w:val="both"/>
              <w:rPr>
                <w:highlight w:val="yellow"/>
              </w:rPr>
            </w:pPr>
          </w:p>
        </w:tc>
      </w:tr>
      <w:tr w:rsidR="00696FB8" w:rsidRPr="00830836" w14:paraId="057B9063" w14:textId="77777777" w:rsidTr="00730171">
        <w:trPr>
          <w:cantSplit/>
          <w:trHeight w:val="322"/>
        </w:trPr>
        <w:tc>
          <w:tcPr>
            <w:tcW w:w="4962" w:type="dxa"/>
          </w:tcPr>
          <w:p w14:paraId="1233DE33" w14:textId="77777777" w:rsidR="00696FB8" w:rsidRPr="004A765B" w:rsidRDefault="00696FB8" w:rsidP="00730171">
            <w:pPr>
              <w:spacing w:before="60" w:after="60"/>
              <w:jc w:val="both"/>
            </w:pPr>
            <w:r>
              <w:t>Wall thickness</w:t>
            </w:r>
          </w:p>
        </w:tc>
        <w:tc>
          <w:tcPr>
            <w:tcW w:w="1559" w:type="dxa"/>
            <w:gridSpan w:val="3"/>
            <w:shd w:val="clear" w:color="auto" w:fill="auto"/>
          </w:tcPr>
          <w:p w14:paraId="6AE011A2" w14:textId="77777777" w:rsidR="00696FB8" w:rsidRPr="00830836" w:rsidRDefault="00696FB8" w:rsidP="00730171">
            <w:pPr>
              <w:spacing w:before="60" w:after="60"/>
              <w:jc w:val="center"/>
            </w:pPr>
            <w:r>
              <w:t>mm</w:t>
            </w:r>
          </w:p>
        </w:tc>
        <w:tc>
          <w:tcPr>
            <w:tcW w:w="2693" w:type="dxa"/>
            <w:shd w:val="clear" w:color="auto" w:fill="auto"/>
          </w:tcPr>
          <w:p w14:paraId="31117328" w14:textId="77777777" w:rsidR="00696FB8" w:rsidRPr="00830836" w:rsidRDefault="00696FB8" w:rsidP="00730171">
            <w:pPr>
              <w:spacing w:before="60" w:after="60"/>
              <w:jc w:val="both"/>
              <w:rPr>
                <w:highlight w:val="yellow"/>
              </w:rPr>
            </w:pPr>
          </w:p>
        </w:tc>
      </w:tr>
      <w:tr w:rsidR="00696FB8" w:rsidRPr="00830836" w14:paraId="2D1B4254" w14:textId="77777777" w:rsidTr="00730171">
        <w:trPr>
          <w:cantSplit/>
          <w:trHeight w:val="322"/>
        </w:trPr>
        <w:tc>
          <w:tcPr>
            <w:tcW w:w="4962" w:type="dxa"/>
          </w:tcPr>
          <w:p w14:paraId="705EEB0C" w14:textId="77777777" w:rsidR="00696FB8" w:rsidRPr="004A765B" w:rsidRDefault="00696FB8" w:rsidP="00730171">
            <w:pPr>
              <w:spacing w:before="60" w:after="60"/>
              <w:jc w:val="both"/>
            </w:pPr>
            <w:r>
              <w:t>Length</w:t>
            </w:r>
          </w:p>
        </w:tc>
        <w:tc>
          <w:tcPr>
            <w:tcW w:w="1559" w:type="dxa"/>
            <w:gridSpan w:val="3"/>
            <w:shd w:val="clear" w:color="auto" w:fill="auto"/>
          </w:tcPr>
          <w:p w14:paraId="046C1756" w14:textId="77777777" w:rsidR="00696FB8" w:rsidRPr="00830836" w:rsidRDefault="00696FB8" w:rsidP="00730171">
            <w:pPr>
              <w:spacing w:before="60" w:after="60"/>
              <w:jc w:val="center"/>
              <w:rPr>
                <w:highlight w:val="yellow"/>
              </w:rPr>
            </w:pPr>
            <w:r>
              <w:t>m</w:t>
            </w:r>
          </w:p>
        </w:tc>
        <w:tc>
          <w:tcPr>
            <w:tcW w:w="2693" w:type="dxa"/>
            <w:shd w:val="clear" w:color="auto" w:fill="auto"/>
          </w:tcPr>
          <w:p w14:paraId="41C7E7FA" w14:textId="77777777" w:rsidR="00696FB8" w:rsidRPr="00830836" w:rsidRDefault="00696FB8" w:rsidP="00730171">
            <w:pPr>
              <w:spacing w:before="60" w:after="60"/>
              <w:rPr>
                <w:highlight w:val="yellow"/>
              </w:rPr>
            </w:pPr>
          </w:p>
        </w:tc>
      </w:tr>
      <w:tr w:rsidR="00696FB8" w14:paraId="581BE283" w14:textId="77777777" w:rsidTr="00730171">
        <w:trPr>
          <w:cantSplit/>
          <w:trHeight w:val="322"/>
        </w:trPr>
        <w:tc>
          <w:tcPr>
            <w:tcW w:w="4962" w:type="dxa"/>
          </w:tcPr>
          <w:p w14:paraId="09CC688F" w14:textId="77777777" w:rsidR="00696FB8" w:rsidRPr="004A765B" w:rsidRDefault="00696FB8" w:rsidP="00730171">
            <w:pPr>
              <w:spacing w:before="60" w:after="60"/>
              <w:jc w:val="both"/>
            </w:pPr>
            <w:r>
              <w:t>Material</w:t>
            </w:r>
          </w:p>
        </w:tc>
        <w:tc>
          <w:tcPr>
            <w:tcW w:w="1559" w:type="dxa"/>
            <w:gridSpan w:val="3"/>
            <w:shd w:val="clear" w:color="auto" w:fill="auto"/>
          </w:tcPr>
          <w:p w14:paraId="01D3F9D7" w14:textId="77777777" w:rsidR="00696FB8" w:rsidRPr="00830836" w:rsidRDefault="00696FB8" w:rsidP="00730171">
            <w:pPr>
              <w:spacing w:before="60" w:after="60"/>
              <w:jc w:val="center"/>
              <w:rPr>
                <w:highlight w:val="yellow"/>
              </w:rPr>
            </w:pPr>
            <w:r>
              <w:t>-</w:t>
            </w:r>
          </w:p>
        </w:tc>
        <w:tc>
          <w:tcPr>
            <w:tcW w:w="2693" w:type="dxa"/>
            <w:shd w:val="clear" w:color="auto" w:fill="auto"/>
          </w:tcPr>
          <w:p w14:paraId="3C244FF3" w14:textId="77777777" w:rsidR="00696FB8" w:rsidRDefault="00696FB8" w:rsidP="00730171">
            <w:pPr>
              <w:spacing w:before="60" w:after="60"/>
              <w:jc w:val="both"/>
            </w:pPr>
          </w:p>
        </w:tc>
      </w:tr>
      <w:tr w:rsidR="00696FB8" w:rsidRPr="0051190F" w14:paraId="6812F3F7" w14:textId="77777777" w:rsidTr="00730171">
        <w:trPr>
          <w:cantSplit/>
          <w:trHeight w:val="322"/>
        </w:trPr>
        <w:tc>
          <w:tcPr>
            <w:tcW w:w="4962" w:type="dxa"/>
          </w:tcPr>
          <w:p w14:paraId="40CDA623" w14:textId="77777777" w:rsidR="00696FB8" w:rsidRPr="004A765B" w:rsidRDefault="00696FB8" w:rsidP="00730171">
            <w:pPr>
              <w:spacing w:before="60" w:after="60"/>
              <w:jc w:val="both"/>
              <w:rPr>
                <w:rFonts w:cs="Arial"/>
                <w:szCs w:val="24"/>
              </w:rPr>
            </w:pPr>
            <w:r>
              <w:t>Number of valves</w:t>
            </w:r>
          </w:p>
        </w:tc>
        <w:tc>
          <w:tcPr>
            <w:tcW w:w="1559" w:type="dxa"/>
            <w:gridSpan w:val="3"/>
            <w:shd w:val="clear" w:color="auto" w:fill="auto"/>
          </w:tcPr>
          <w:p w14:paraId="2C6B71CB" w14:textId="77777777" w:rsidR="00696FB8" w:rsidRPr="0051190F" w:rsidRDefault="00696FB8" w:rsidP="00730171">
            <w:pPr>
              <w:spacing w:before="60" w:after="60"/>
              <w:jc w:val="center"/>
            </w:pPr>
            <w:r>
              <w:t>items</w:t>
            </w:r>
          </w:p>
        </w:tc>
        <w:tc>
          <w:tcPr>
            <w:tcW w:w="2693" w:type="dxa"/>
            <w:shd w:val="clear" w:color="auto" w:fill="auto"/>
          </w:tcPr>
          <w:p w14:paraId="30F953DC" w14:textId="77777777" w:rsidR="00696FB8" w:rsidRPr="0051190F" w:rsidRDefault="00696FB8" w:rsidP="00730171">
            <w:pPr>
              <w:spacing w:before="60" w:after="60"/>
              <w:jc w:val="both"/>
              <w:rPr>
                <w:highlight w:val="yellow"/>
              </w:rPr>
            </w:pPr>
          </w:p>
        </w:tc>
      </w:tr>
      <w:tr w:rsidR="00696FB8" w:rsidRPr="00C629E8" w14:paraId="65445BFA" w14:textId="77777777" w:rsidTr="00730171">
        <w:trPr>
          <w:cantSplit/>
          <w:trHeight w:val="322"/>
        </w:trPr>
        <w:tc>
          <w:tcPr>
            <w:tcW w:w="9214" w:type="dxa"/>
            <w:gridSpan w:val="5"/>
            <w:shd w:val="clear" w:color="auto" w:fill="FF9900"/>
          </w:tcPr>
          <w:p w14:paraId="3A262ACA" w14:textId="77777777" w:rsidR="00696FB8" w:rsidRPr="004A765B" w:rsidRDefault="00696FB8" w:rsidP="00730171">
            <w:pPr>
              <w:spacing w:before="60" w:after="60"/>
              <w:rPr>
                <w:b/>
              </w:rPr>
            </w:pPr>
            <w:r>
              <w:rPr>
                <w:b/>
              </w:rPr>
              <w:t>Gearbox</w:t>
            </w:r>
          </w:p>
        </w:tc>
      </w:tr>
      <w:tr w:rsidR="00696FB8" w14:paraId="1BEAB968" w14:textId="77777777" w:rsidTr="00730171">
        <w:trPr>
          <w:trHeight w:val="103"/>
        </w:trPr>
        <w:tc>
          <w:tcPr>
            <w:tcW w:w="4962" w:type="dxa"/>
          </w:tcPr>
          <w:p w14:paraId="0A89626F" w14:textId="77777777" w:rsidR="00696FB8" w:rsidRPr="004A765B" w:rsidRDefault="00696FB8" w:rsidP="00730171">
            <w:pPr>
              <w:tabs>
                <w:tab w:val="left" w:pos="4822"/>
                <w:tab w:val="left" w:pos="7200"/>
              </w:tabs>
              <w:spacing w:before="60" w:after="60"/>
              <w:jc w:val="both"/>
            </w:pPr>
            <w:r>
              <w:t>Type</w:t>
            </w:r>
          </w:p>
        </w:tc>
        <w:tc>
          <w:tcPr>
            <w:tcW w:w="1559" w:type="dxa"/>
            <w:gridSpan w:val="3"/>
            <w:shd w:val="clear" w:color="auto" w:fill="auto"/>
          </w:tcPr>
          <w:p w14:paraId="53920348" w14:textId="77777777" w:rsidR="00696FB8" w:rsidRDefault="00696FB8" w:rsidP="00730171">
            <w:pPr>
              <w:spacing w:before="60" w:after="60"/>
              <w:jc w:val="center"/>
            </w:pPr>
            <w:r>
              <w:t>-</w:t>
            </w:r>
          </w:p>
        </w:tc>
        <w:tc>
          <w:tcPr>
            <w:tcW w:w="2693" w:type="dxa"/>
            <w:shd w:val="clear" w:color="auto" w:fill="auto"/>
          </w:tcPr>
          <w:p w14:paraId="2394BB86" w14:textId="77777777" w:rsidR="00696FB8" w:rsidRDefault="00696FB8" w:rsidP="00730171">
            <w:pPr>
              <w:spacing w:before="60" w:after="60"/>
              <w:jc w:val="both"/>
            </w:pPr>
          </w:p>
        </w:tc>
      </w:tr>
      <w:tr w:rsidR="00696FB8" w14:paraId="5A7E2B6C" w14:textId="77777777" w:rsidTr="00730171">
        <w:trPr>
          <w:trHeight w:val="103"/>
        </w:trPr>
        <w:tc>
          <w:tcPr>
            <w:tcW w:w="4962" w:type="dxa"/>
          </w:tcPr>
          <w:p w14:paraId="16D78753" w14:textId="36E4E818" w:rsidR="00696FB8" w:rsidRPr="00DD63FF" w:rsidRDefault="00696FB8" w:rsidP="00475AAB">
            <w:pPr>
              <w:tabs>
                <w:tab w:val="left" w:pos="4822"/>
                <w:tab w:val="left" w:pos="7200"/>
              </w:tabs>
              <w:spacing w:before="60" w:after="60"/>
              <w:jc w:val="both"/>
            </w:pPr>
            <w:r>
              <w:t>Manufacturer of gearbox</w:t>
            </w:r>
          </w:p>
        </w:tc>
        <w:tc>
          <w:tcPr>
            <w:tcW w:w="1559" w:type="dxa"/>
            <w:gridSpan w:val="3"/>
            <w:shd w:val="clear" w:color="auto" w:fill="auto"/>
          </w:tcPr>
          <w:p w14:paraId="656F4BFF" w14:textId="77777777" w:rsidR="00696FB8" w:rsidRDefault="00696FB8" w:rsidP="00730171">
            <w:pPr>
              <w:spacing w:before="60" w:after="60"/>
              <w:jc w:val="center"/>
            </w:pPr>
            <w:r>
              <w:t>-</w:t>
            </w:r>
          </w:p>
        </w:tc>
        <w:tc>
          <w:tcPr>
            <w:tcW w:w="2693" w:type="dxa"/>
            <w:shd w:val="clear" w:color="auto" w:fill="auto"/>
          </w:tcPr>
          <w:p w14:paraId="79C37576" w14:textId="77777777" w:rsidR="00696FB8" w:rsidRDefault="00696FB8" w:rsidP="00730171">
            <w:pPr>
              <w:spacing w:before="60" w:after="60"/>
              <w:jc w:val="both"/>
            </w:pPr>
          </w:p>
        </w:tc>
      </w:tr>
      <w:tr w:rsidR="00696FB8" w14:paraId="6A48F2B7" w14:textId="77777777" w:rsidTr="00730171">
        <w:trPr>
          <w:trHeight w:val="103"/>
        </w:trPr>
        <w:tc>
          <w:tcPr>
            <w:tcW w:w="4962" w:type="dxa"/>
          </w:tcPr>
          <w:p w14:paraId="3554BC4E" w14:textId="77777777" w:rsidR="00696FB8" w:rsidRPr="004A765B" w:rsidRDefault="00696FB8" w:rsidP="00730171">
            <w:pPr>
              <w:tabs>
                <w:tab w:val="left" w:pos="4822"/>
                <w:tab w:val="left" w:pos="7200"/>
              </w:tabs>
              <w:spacing w:before="60" w:after="60"/>
              <w:jc w:val="both"/>
            </w:pPr>
            <w:r>
              <w:t xml:space="preserve">Nominal power output </w:t>
            </w:r>
          </w:p>
        </w:tc>
        <w:tc>
          <w:tcPr>
            <w:tcW w:w="1559" w:type="dxa"/>
            <w:gridSpan w:val="3"/>
            <w:shd w:val="clear" w:color="auto" w:fill="auto"/>
          </w:tcPr>
          <w:p w14:paraId="0EC8CFA9" w14:textId="77777777" w:rsidR="00696FB8" w:rsidRDefault="00696FB8" w:rsidP="00730171">
            <w:pPr>
              <w:spacing w:before="60" w:after="60"/>
              <w:jc w:val="center"/>
            </w:pPr>
            <w:r>
              <w:t>kW</w:t>
            </w:r>
          </w:p>
        </w:tc>
        <w:tc>
          <w:tcPr>
            <w:tcW w:w="2693" w:type="dxa"/>
            <w:shd w:val="clear" w:color="auto" w:fill="auto"/>
          </w:tcPr>
          <w:p w14:paraId="48D33945" w14:textId="77777777" w:rsidR="00696FB8" w:rsidRDefault="00696FB8" w:rsidP="00730171">
            <w:pPr>
              <w:spacing w:before="60" w:after="60"/>
              <w:jc w:val="both"/>
            </w:pPr>
          </w:p>
        </w:tc>
      </w:tr>
      <w:tr w:rsidR="00696FB8" w14:paraId="18C83534" w14:textId="77777777" w:rsidTr="00730171">
        <w:trPr>
          <w:trHeight w:val="103"/>
        </w:trPr>
        <w:tc>
          <w:tcPr>
            <w:tcW w:w="4962" w:type="dxa"/>
          </w:tcPr>
          <w:p w14:paraId="0B9450D8" w14:textId="77777777" w:rsidR="00696FB8" w:rsidRPr="004A765B" w:rsidRDefault="00696FB8" w:rsidP="00730171">
            <w:pPr>
              <w:tabs>
                <w:tab w:val="left" w:pos="4822"/>
                <w:tab w:val="left" w:pos="7200"/>
              </w:tabs>
              <w:spacing w:before="60" w:after="60"/>
              <w:jc w:val="both"/>
            </w:pPr>
            <w:r>
              <w:t>Gear ratio</w:t>
            </w:r>
          </w:p>
        </w:tc>
        <w:tc>
          <w:tcPr>
            <w:tcW w:w="1559" w:type="dxa"/>
            <w:gridSpan w:val="3"/>
            <w:shd w:val="clear" w:color="auto" w:fill="auto"/>
          </w:tcPr>
          <w:p w14:paraId="53EE1355" w14:textId="77777777" w:rsidR="00696FB8" w:rsidRDefault="00696FB8" w:rsidP="00730171">
            <w:pPr>
              <w:spacing w:before="60" w:after="60"/>
              <w:jc w:val="center"/>
            </w:pPr>
            <w:r>
              <w:t>-</w:t>
            </w:r>
          </w:p>
        </w:tc>
        <w:tc>
          <w:tcPr>
            <w:tcW w:w="2693" w:type="dxa"/>
            <w:shd w:val="clear" w:color="auto" w:fill="auto"/>
          </w:tcPr>
          <w:p w14:paraId="6F688BCD" w14:textId="77777777" w:rsidR="00696FB8" w:rsidRDefault="00696FB8" w:rsidP="00730171">
            <w:pPr>
              <w:spacing w:before="60" w:after="60"/>
              <w:jc w:val="both"/>
            </w:pPr>
          </w:p>
        </w:tc>
      </w:tr>
      <w:tr w:rsidR="00696FB8" w14:paraId="1A2D3B2B" w14:textId="77777777" w:rsidTr="00730171">
        <w:trPr>
          <w:trHeight w:val="103"/>
        </w:trPr>
        <w:tc>
          <w:tcPr>
            <w:tcW w:w="4962" w:type="dxa"/>
          </w:tcPr>
          <w:p w14:paraId="53ADDDF0" w14:textId="77777777" w:rsidR="00696FB8" w:rsidRPr="004A765B" w:rsidRDefault="00696FB8" w:rsidP="00730171">
            <w:pPr>
              <w:tabs>
                <w:tab w:val="left" w:pos="4822"/>
                <w:tab w:val="left" w:pos="7200"/>
              </w:tabs>
              <w:spacing w:before="60" w:after="60"/>
              <w:jc w:val="both"/>
            </w:pPr>
            <w:r>
              <w:lastRenderedPageBreak/>
              <w:t>Number of speed gears</w:t>
            </w:r>
          </w:p>
        </w:tc>
        <w:tc>
          <w:tcPr>
            <w:tcW w:w="1559" w:type="dxa"/>
            <w:gridSpan w:val="3"/>
            <w:shd w:val="clear" w:color="auto" w:fill="auto"/>
          </w:tcPr>
          <w:p w14:paraId="5028160E" w14:textId="77777777" w:rsidR="00696FB8" w:rsidRDefault="00696FB8" w:rsidP="00730171">
            <w:pPr>
              <w:spacing w:before="60" w:after="60"/>
              <w:jc w:val="center"/>
            </w:pPr>
            <w:r>
              <w:t>number</w:t>
            </w:r>
          </w:p>
        </w:tc>
        <w:tc>
          <w:tcPr>
            <w:tcW w:w="2693" w:type="dxa"/>
            <w:shd w:val="clear" w:color="auto" w:fill="auto"/>
          </w:tcPr>
          <w:p w14:paraId="2CE2F712" w14:textId="77777777" w:rsidR="00696FB8" w:rsidRDefault="00696FB8" w:rsidP="00730171">
            <w:pPr>
              <w:spacing w:before="60" w:after="60"/>
              <w:jc w:val="both"/>
            </w:pPr>
          </w:p>
        </w:tc>
      </w:tr>
      <w:tr w:rsidR="00696FB8" w14:paraId="333A7ABE" w14:textId="77777777" w:rsidTr="00730171">
        <w:trPr>
          <w:trHeight w:val="103"/>
        </w:trPr>
        <w:tc>
          <w:tcPr>
            <w:tcW w:w="4962" w:type="dxa"/>
          </w:tcPr>
          <w:p w14:paraId="54439AFD" w14:textId="77777777" w:rsidR="00696FB8" w:rsidRPr="004A765B" w:rsidRDefault="00696FB8" w:rsidP="00730171">
            <w:pPr>
              <w:tabs>
                <w:tab w:val="left" w:pos="4822"/>
                <w:tab w:val="left" w:pos="7200"/>
              </w:tabs>
              <w:spacing w:before="60" w:after="60"/>
              <w:jc w:val="both"/>
            </w:pPr>
            <w:r>
              <w:t>Input speed</w:t>
            </w:r>
          </w:p>
        </w:tc>
        <w:tc>
          <w:tcPr>
            <w:tcW w:w="1559" w:type="dxa"/>
            <w:gridSpan w:val="3"/>
            <w:shd w:val="clear" w:color="auto" w:fill="auto"/>
          </w:tcPr>
          <w:p w14:paraId="409DC8DB" w14:textId="77777777" w:rsidR="00696FB8" w:rsidRDefault="00696FB8" w:rsidP="00730171">
            <w:pPr>
              <w:spacing w:before="60" w:after="60"/>
              <w:jc w:val="center"/>
            </w:pPr>
            <w:proofErr w:type="gramStart"/>
            <w:r>
              <w:t>min</w:t>
            </w:r>
            <w:r>
              <w:rPr>
                <w:vertAlign w:val="superscript"/>
              </w:rPr>
              <w:t>-1</w:t>
            </w:r>
            <w:proofErr w:type="gramEnd"/>
            <w:r>
              <w:t>.</w:t>
            </w:r>
          </w:p>
        </w:tc>
        <w:tc>
          <w:tcPr>
            <w:tcW w:w="2693" w:type="dxa"/>
            <w:shd w:val="clear" w:color="auto" w:fill="auto"/>
          </w:tcPr>
          <w:p w14:paraId="002F5773" w14:textId="77777777" w:rsidR="00696FB8" w:rsidRDefault="00696FB8" w:rsidP="00730171">
            <w:pPr>
              <w:spacing w:before="60" w:after="60"/>
              <w:jc w:val="both"/>
            </w:pPr>
          </w:p>
        </w:tc>
      </w:tr>
      <w:tr w:rsidR="00696FB8" w14:paraId="5A209A63" w14:textId="77777777" w:rsidTr="00730171">
        <w:trPr>
          <w:trHeight w:val="103"/>
        </w:trPr>
        <w:tc>
          <w:tcPr>
            <w:tcW w:w="4962" w:type="dxa"/>
          </w:tcPr>
          <w:p w14:paraId="6583AC0E" w14:textId="77777777" w:rsidR="00696FB8" w:rsidRPr="004A765B" w:rsidRDefault="00696FB8" w:rsidP="00730171">
            <w:pPr>
              <w:tabs>
                <w:tab w:val="left" w:pos="4822"/>
                <w:tab w:val="left" w:pos="7200"/>
              </w:tabs>
              <w:spacing w:before="60" w:after="60"/>
              <w:jc w:val="both"/>
            </w:pPr>
            <w:r>
              <w:t>Output speed</w:t>
            </w:r>
          </w:p>
        </w:tc>
        <w:tc>
          <w:tcPr>
            <w:tcW w:w="1559" w:type="dxa"/>
            <w:gridSpan w:val="3"/>
          </w:tcPr>
          <w:p w14:paraId="076C85EF" w14:textId="77777777" w:rsidR="00696FB8" w:rsidRDefault="00696FB8" w:rsidP="00730171">
            <w:pPr>
              <w:spacing w:before="60" w:after="60"/>
              <w:jc w:val="center"/>
            </w:pPr>
            <w:proofErr w:type="gramStart"/>
            <w:r>
              <w:t>min</w:t>
            </w:r>
            <w:r>
              <w:rPr>
                <w:vertAlign w:val="superscript"/>
              </w:rPr>
              <w:t>-1</w:t>
            </w:r>
            <w:proofErr w:type="gramEnd"/>
            <w:r>
              <w:t>.</w:t>
            </w:r>
          </w:p>
        </w:tc>
        <w:tc>
          <w:tcPr>
            <w:tcW w:w="2693" w:type="dxa"/>
          </w:tcPr>
          <w:p w14:paraId="695AC410" w14:textId="77777777" w:rsidR="00696FB8" w:rsidRDefault="00696FB8" w:rsidP="00730171">
            <w:pPr>
              <w:spacing w:before="60" w:after="60"/>
              <w:jc w:val="both"/>
            </w:pPr>
          </w:p>
        </w:tc>
      </w:tr>
      <w:tr w:rsidR="00696FB8" w14:paraId="168DDCD0" w14:textId="77777777" w:rsidTr="00730171">
        <w:trPr>
          <w:trHeight w:val="103"/>
        </w:trPr>
        <w:tc>
          <w:tcPr>
            <w:tcW w:w="4962" w:type="dxa"/>
          </w:tcPr>
          <w:p w14:paraId="2FCFBC7B" w14:textId="77777777" w:rsidR="00696FB8" w:rsidRPr="004A765B" w:rsidRDefault="00696FB8" w:rsidP="00730171">
            <w:pPr>
              <w:tabs>
                <w:tab w:val="left" w:pos="4822"/>
                <w:tab w:val="left" w:pos="7200"/>
              </w:tabs>
              <w:spacing w:before="60" w:after="60"/>
              <w:jc w:val="both"/>
            </w:pPr>
            <w:r>
              <w:t>Cooling</w:t>
            </w:r>
          </w:p>
        </w:tc>
        <w:tc>
          <w:tcPr>
            <w:tcW w:w="1559" w:type="dxa"/>
            <w:gridSpan w:val="3"/>
          </w:tcPr>
          <w:p w14:paraId="4F7E7F78" w14:textId="77777777" w:rsidR="00696FB8" w:rsidRDefault="00696FB8" w:rsidP="00730171">
            <w:pPr>
              <w:spacing w:before="60" w:after="60"/>
              <w:jc w:val="center"/>
            </w:pPr>
            <w:r>
              <w:t>-</w:t>
            </w:r>
          </w:p>
        </w:tc>
        <w:tc>
          <w:tcPr>
            <w:tcW w:w="2693" w:type="dxa"/>
          </w:tcPr>
          <w:p w14:paraId="42ECEEB1" w14:textId="77777777" w:rsidR="00696FB8" w:rsidRDefault="00696FB8" w:rsidP="00730171">
            <w:pPr>
              <w:spacing w:before="60" w:after="60"/>
              <w:jc w:val="both"/>
            </w:pPr>
          </w:p>
        </w:tc>
      </w:tr>
      <w:tr w:rsidR="00696FB8" w14:paraId="1FB37DEE" w14:textId="77777777" w:rsidTr="00730171">
        <w:trPr>
          <w:trHeight w:val="103"/>
        </w:trPr>
        <w:tc>
          <w:tcPr>
            <w:tcW w:w="4962" w:type="dxa"/>
          </w:tcPr>
          <w:p w14:paraId="5B5CC93D" w14:textId="77777777" w:rsidR="00696FB8" w:rsidRPr="004A765B" w:rsidRDefault="00696FB8" w:rsidP="00730171">
            <w:pPr>
              <w:tabs>
                <w:tab w:val="left" w:pos="4822"/>
                <w:tab w:val="left" w:pos="7200"/>
              </w:tabs>
              <w:spacing w:before="60" w:after="60"/>
              <w:jc w:val="both"/>
            </w:pPr>
            <w:r>
              <w:t>Lubrication</w:t>
            </w:r>
          </w:p>
        </w:tc>
        <w:tc>
          <w:tcPr>
            <w:tcW w:w="1559" w:type="dxa"/>
            <w:gridSpan w:val="3"/>
          </w:tcPr>
          <w:p w14:paraId="11A11369" w14:textId="77777777" w:rsidR="00696FB8" w:rsidRDefault="00696FB8" w:rsidP="00730171">
            <w:pPr>
              <w:spacing w:before="60" w:after="60"/>
              <w:jc w:val="center"/>
            </w:pPr>
            <w:r>
              <w:t>-</w:t>
            </w:r>
          </w:p>
        </w:tc>
        <w:tc>
          <w:tcPr>
            <w:tcW w:w="2693" w:type="dxa"/>
          </w:tcPr>
          <w:p w14:paraId="6B726C59" w14:textId="77777777" w:rsidR="00696FB8" w:rsidRDefault="00696FB8" w:rsidP="00730171">
            <w:pPr>
              <w:spacing w:before="60" w:after="60"/>
              <w:jc w:val="both"/>
            </w:pPr>
          </w:p>
        </w:tc>
      </w:tr>
      <w:tr w:rsidR="00696FB8" w14:paraId="10BCB513" w14:textId="77777777" w:rsidTr="00730171">
        <w:trPr>
          <w:trHeight w:val="103"/>
        </w:trPr>
        <w:tc>
          <w:tcPr>
            <w:tcW w:w="4962" w:type="dxa"/>
          </w:tcPr>
          <w:p w14:paraId="43F2E702" w14:textId="77777777" w:rsidR="00696FB8" w:rsidRPr="004A765B" w:rsidRDefault="00696FB8" w:rsidP="00730171">
            <w:pPr>
              <w:tabs>
                <w:tab w:val="left" w:pos="4822"/>
                <w:tab w:val="left" w:pos="7200"/>
              </w:tabs>
              <w:spacing w:before="60" w:after="60"/>
              <w:jc w:val="both"/>
            </w:pPr>
            <w:r>
              <w:t>Total weight</w:t>
            </w:r>
          </w:p>
        </w:tc>
        <w:tc>
          <w:tcPr>
            <w:tcW w:w="1559" w:type="dxa"/>
            <w:gridSpan w:val="3"/>
          </w:tcPr>
          <w:p w14:paraId="5894FF82" w14:textId="77777777" w:rsidR="00696FB8" w:rsidRDefault="00696FB8" w:rsidP="00730171">
            <w:pPr>
              <w:spacing w:before="60" w:after="60"/>
              <w:jc w:val="center"/>
            </w:pPr>
            <w:r>
              <w:t>kg</w:t>
            </w:r>
          </w:p>
        </w:tc>
        <w:tc>
          <w:tcPr>
            <w:tcW w:w="2693" w:type="dxa"/>
          </w:tcPr>
          <w:p w14:paraId="671AF883" w14:textId="77777777" w:rsidR="00696FB8" w:rsidRDefault="00696FB8" w:rsidP="00730171">
            <w:pPr>
              <w:spacing w:before="60" w:after="60"/>
              <w:jc w:val="both"/>
            </w:pPr>
          </w:p>
        </w:tc>
      </w:tr>
      <w:tr w:rsidR="00696FB8" w:rsidRPr="00C629E8" w14:paraId="414E3D26" w14:textId="77777777" w:rsidTr="00730171">
        <w:trPr>
          <w:cantSplit/>
          <w:trHeight w:val="322"/>
        </w:trPr>
        <w:tc>
          <w:tcPr>
            <w:tcW w:w="9214" w:type="dxa"/>
            <w:gridSpan w:val="5"/>
            <w:shd w:val="clear" w:color="auto" w:fill="FF9900"/>
          </w:tcPr>
          <w:p w14:paraId="327B5A91" w14:textId="77777777" w:rsidR="00696FB8" w:rsidRPr="004A765B" w:rsidRDefault="00696FB8" w:rsidP="00730171">
            <w:pPr>
              <w:spacing w:before="60" w:after="60"/>
            </w:pPr>
            <w:r>
              <w:rPr>
                <w:b/>
              </w:rPr>
              <w:t>Electric generator</w:t>
            </w:r>
          </w:p>
        </w:tc>
      </w:tr>
      <w:tr w:rsidR="00696FB8" w14:paraId="2591D357" w14:textId="77777777" w:rsidTr="00730171">
        <w:trPr>
          <w:cantSplit/>
          <w:tblHeader/>
        </w:trPr>
        <w:tc>
          <w:tcPr>
            <w:tcW w:w="4962" w:type="dxa"/>
            <w:shd w:val="pct12" w:color="000000" w:fill="FFFFFF"/>
          </w:tcPr>
          <w:p w14:paraId="718CB7CA" w14:textId="77777777" w:rsidR="00696FB8" w:rsidRPr="004A765B" w:rsidRDefault="00696FB8" w:rsidP="00730171">
            <w:pPr>
              <w:numPr>
                <w:ilvl w:val="12"/>
                <w:numId w:val="0"/>
              </w:numPr>
              <w:spacing w:before="60" w:after="60"/>
              <w:rPr>
                <w:b/>
                <w:i/>
              </w:rPr>
            </w:pPr>
            <w:r>
              <w:rPr>
                <w:b/>
                <w:i/>
              </w:rPr>
              <w:t>Parameter</w:t>
            </w:r>
          </w:p>
        </w:tc>
        <w:tc>
          <w:tcPr>
            <w:tcW w:w="1559" w:type="dxa"/>
            <w:gridSpan w:val="3"/>
            <w:shd w:val="pct12" w:color="000000" w:fill="FFFFFF"/>
          </w:tcPr>
          <w:p w14:paraId="3E73AA2F" w14:textId="77777777" w:rsidR="00696FB8" w:rsidRDefault="00696FB8" w:rsidP="00730171">
            <w:pPr>
              <w:numPr>
                <w:ilvl w:val="12"/>
                <w:numId w:val="0"/>
              </w:numPr>
              <w:spacing w:before="60" w:after="60"/>
              <w:jc w:val="center"/>
              <w:rPr>
                <w:b/>
                <w:i/>
              </w:rPr>
            </w:pPr>
            <w:r>
              <w:rPr>
                <w:b/>
                <w:i/>
              </w:rPr>
              <w:t>Unit</w:t>
            </w:r>
          </w:p>
        </w:tc>
        <w:tc>
          <w:tcPr>
            <w:tcW w:w="2693" w:type="dxa"/>
            <w:shd w:val="pct12" w:color="000000" w:fill="FFFFFF"/>
          </w:tcPr>
          <w:p w14:paraId="765492D4" w14:textId="77777777" w:rsidR="00696FB8" w:rsidRDefault="00696FB8" w:rsidP="00730171">
            <w:pPr>
              <w:numPr>
                <w:ilvl w:val="12"/>
                <w:numId w:val="0"/>
              </w:numPr>
              <w:spacing w:before="60" w:after="60"/>
              <w:jc w:val="center"/>
              <w:rPr>
                <w:b/>
                <w:i/>
              </w:rPr>
            </w:pPr>
            <w:r>
              <w:rPr>
                <w:b/>
                <w:i/>
                <w:sz w:val="20"/>
              </w:rPr>
              <w:t>Value / data/ information</w:t>
            </w:r>
          </w:p>
        </w:tc>
      </w:tr>
      <w:tr w:rsidR="00696FB8" w14:paraId="2CE4E91E" w14:textId="77777777" w:rsidTr="00730171">
        <w:trPr>
          <w:trHeight w:val="103"/>
        </w:trPr>
        <w:tc>
          <w:tcPr>
            <w:tcW w:w="4962" w:type="dxa"/>
          </w:tcPr>
          <w:p w14:paraId="6665820D" w14:textId="77777777" w:rsidR="00696FB8" w:rsidRPr="004A765B" w:rsidRDefault="00696FB8" w:rsidP="00730171">
            <w:pPr>
              <w:tabs>
                <w:tab w:val="left" w:pos="4822"/>
                <w:tab w:val="left" w:pos="7200"/>
              </w:tabs>
              <w:spacing w:before="60" w:after="60"/>
              <w:jc w:val="both"/>
            </w:pPr>
            <w:r>
              <w:t>Type</w:t>
            </w:r>
          </w:p>
        </w:tc>
        <w:tc>
          <w:tcPr>
            <w:tcW w:w="1559" w:type="dxa"/>
            <w:gridSpan w:val="3"/>
            <w:shd w:val="clear" w:color="auto" w:fill="auto"/>
          </w:tcPr>
          <w:p w14:paraId="5F3B1792" w14:textId="77777777" w:rsidR="00696FB8" w:rsidRDefault="00696FB8" w:rsidP="00730171">
            <w:pPr>
              <w:spacing w:before="60" w:after="60"/>
              <w:jc w:val="center"/>
            </w:pPr>
            <w:r>
              <w:t>-</w:t>
            </w:r>
          </w:p>
        </w:tc>
        <w:tc>
          <w:tcPr>
            <w:tcW w:w="2693" w:type="dxa"/>
            <w:shd w:val="clear" w:color="auto" w:fill="auto"/>
          </w:tcPr>
          <w:p w14:paraId="790416A0" w14:textId="77777777" w:rsidR="00696FB8" w:rsidRDefault="00696FB8" w:rsidP="00730171">
            <w:pPr>
              <w:spacing w:before="60" w:after="60"/>
              <w:jc w:val="both"/>
            </w:pPr>
          </w:p>
        </w:tc>
      </w:tr>
      <w:tr w:rsidR="00696FB8" w14:paraId="3A220F5F" w14:textId="77777777" w:rsidTr="00730171">
        <w:trPr>
          <w:trHeight w:val="103"/>
        </w:trPr>
        <w:tc>
          <w:tcPr>
            <w:tcW w:w="4962" w:type="dxa"/>
          </w:tcPr>
          <w:p w14:paraId="64CFFA70" w14:textId="77777777" w:rsidR="00696FB8" w:rsidRPr="004A765B" w:rsidRDefault="00696FB8" w:rsidP="00730171">
            <w:pPr>
              <w:tabs>
                <w:tab w:val="left" w:pos="4822"/>
                <w:tab w:val="left" w:pos="7200"/>
              </w:tabs>
              <w:spacing w:before="60" w:after="60"/>
              <w:jc w:val="both"/>
            </w:pPr>
            <w:r>
              <w:t>Generator manufacturer</w:t>
            </w:r>
          </w:p>
        </w:tc>
        <w:tc>
          <w:tcPr>
            <w:tcW w:w="1559" w:type="dxa"/>
            <w:gridSpan w:val="3"/>
            <w:shd w:val="clear" w:color="auto" w:fill="auto"/>
          </w:tcPr>
          <w:p w14:paraId="19C79306" w14:textId="77777777" w:rsidR="00696FB8" w:rsidRDefault="00696FB8" w:rsidP="00730171">
            <w:pPr>
              <w:spacing w:before="60" w:after="60"/>
              <w:jc w:val="center"/>
            </w:pPr>
            <w:r>
              <w:t>-</w:t>
            </w:r>
          </w:p>
        </w:tc>
        <w:tc>
          <w:tcPr>
            <w:tcW w:w="2693" w:type="dxa"/>
            <w:shd w:val="clear" w:color="auto" w:fill="auto"/>
          </w:tcPr>
          <w:p w14:paraId="18601C15" w14:textId="77777777" w:rsidR="00696FB8" w:rsidRDefault="00696FB8" w:rsidP="00730171">
            <w:pPr>
              <w:spacing w:before="60" w:after="60"/>
              <w:jc w:val="both"/>
            </w:pPr>
          </w:p>
        </w:tc>
      </w:tr>
      <w:tr w:rsidR="00696FB8" w14:paraId="0B1B985F" w14:textId="77777777" w:rsidTr="00730171">
        <w:trPr>
          <w:trHeight w:val="103"/>
        </w:trPr>
        <w:tc>
          <w:tcPr>
            <w:tcW w:w="4962" w:type="dxa"/>
          </w:tcPr>
          <w:p w14:paraId="47B47CC3" w14:textId="77777777" w:rsidR="00696FB8" w:rsidRPr="004A765B" w:rsidRDefault="00696FB8" w:rsidP="00730171">
            <w:pPr>
              <w:tabs>
                <w:tab w:val="left" w:pos="4822"/>
                <w:tab w:val="left" w:pos="7200"/>
              </w:tabs>
              <w:spacing w:before="60" w:after="60"/>
              <w:jc w:val="both"/>
            </w:pPr>
            <w:r>
              <w:t xml:space="preserve">Nominal power output </w:t>
            </w:r>
          </w:p>
        </w:tc>
        <w:tc>
          <w:tcPr>
            <w:tcW w:w="1559" w:type="dxa"/>
            <w:gridSpan w:val="3"/>
          </w:tcPr>
          <w:p w14:paraId="72232917" w14:textId="77777777" w:rsidR="00696FB8" w:rsidRDefault="00696FB8" w:rsidP="00730171">
            <w:pPr>
              <w:spacing w:before="60" w:after="60"/>
              <w:jc w:val="center"/>
            </w:pPr>
            <w:r>
              <w:t>kW</w:t>
            </w:r>
          </w:p>
        </w:tc>
        <w:tc>
          <w:tcPr>
            <w:tcW w:w="2693" w:type="dxa"/>
          </w:tcPr>
          <w:p w14:paraId="49EC58E8" w14:textId="77777777" w:rsidR="00696FB8" w:rsidRDefault="00696FB8" w:rsidP="00730171">
            <w:pPr>
              <w:spacing w:before="60" w:after="60"/>
              <w:jc w:val="both"/>
            </w:pPr>
          </w:p>
        </w:tc>
      </w:tr>
      <w:tr w:rsidR="00696FB8" w14:paraId="4D79943A" w14:textId="77777777" w:rsidTr="00730171">
        <w:trPr>
          <w:trHeight w:val="103"/>
        </w:trPr>
        <w:tc>
          <w:tcPr>
            <w:tcW w:w="4962" w:type="dxa"/>
          </w:tcPr>
          <w:p w14:paraId="3CB1310E" w14:textId="77777777" w:rsidR="00696FB8" w:rsidRPr="004A765B" w:rsidRDefault="00696FB8" w:rsidP="00730171">
            <w:pPr>
              <w:tabs>
                <w:tab w:val="left" w:pos="4822"/>
                <w:tab w:val="left" w:pos="7200"/>
              </w:tabs>
              <w:spacing w:before="60" w:after="60"/>
              <w:jc w:val="both"/>
            </w:pPr>
            <w:r>
              <w:t>Nominal voltage of the generator</w:t>
            </w:r>
          </w:p>
        </w:tc>
        <w:tc>
          <w:tcPr>
            <w:tcW w:w="1559" w:type="dxa"/>
            <w:gridSpan w:val="3"/>
          </w:tcPr>
          <w:p w14:paraId="74B3B6EE" w14:textId="77777777" w:rsidR="00696FB8" w:rsidRDefault="00696FB8" w:rsidP="00730171">
            <w:pPr>
              <w:spacing w:before="60" w:after="60"/>
              <w:jc w:val="center"/>
            </w:pPr>
            <w:r>
              <w:t>V</w:t>
            </w:r>
          </w:p>
        </w:tc>
        <w:tc>
          <w:tcPr>
            <w:tcW w:w="2693" w:type="dxa"/>
          </w:tcPr>
          <w:p w14:paraId="2D7DC84A" w14:textId="77777777" w:rsidR="00696FB8" w:rsidRDefault="00696FB8" w:rsidP="00730171">
            <w:pPr>
              <w:spacing w:before="60" w:after="60"/>
              <w:jc w:val="both"/>
            </w:pPr>
          </w:p>
        </w:tc>
      </w:tr>
      <w:tr w:rsidR="00696FB8" w14:paraId="0AF9F299" w14:textId="77777777" w:rsidTr="00730171">
        <w:trPr>
          <w:trHeight w:val="103"/>
        </w:trPr>
        <w:tc>
          <w:tcPr>
            <w:tcW w:w="4962" w:type="dxa"/>
          </w:tcPr>
          <w:p w14:paraId="4C384AA3" w14:textId="77777777" w:rsidR="00696FB8" w:rsidRPr="004A765B" w:rsidRDefault="00696FB8" w:rsidP="00730171">
            <w:pPr>
              <w:tabs>
                <w:tab w:val="left" w:pos="4822"/>
                <w:tab w:val="left" w:pos="7200"/>
              </w:tabs>
              <w:spacing w:before="60" w:after="60"/>
              <w:jc w:val="both"/>
            </w:pPr>
            <w:r>
              <w:t>Nominal speed</w:t>
            </w:r>
          </w:p>
        </w:tc>
        <w:tc>
          <w:tcPr>
            <w:tcW w:w="1559" w:type="dxa"/>
            <w:gridSpan w:val="3"/>
          </w:tcPr>
          <w:p w14:paraId="269439B1" w14:textId="77777777" w:rsidR="00696FB8" w:rsidRPr="00254B13" w:rsidRDefault="00696FB8" w:rsidP="00730171">
            <w:pPr>
              <w:spacing w:before="60" w:after="60"/>
              <w:jc w:val="center"/>
              <w:rPr>
                <w:vertAlign w:val="superscript"/>
              </w:rPr>
            </w:pPr>
            <w:proofErr w:type="gramStart"/>
            <w:r>
              <w:t>min</w:t>
            </w:r>
            <w:r>
              <w:rPr>
                <w:vertAlign w:val="superscript"/>
              </w:rPr>
              <w:t>-1</w:t>
            </w:r>
            <w:proofErr w:type="gramEnd"/>
            <w:r>
              <w:t>.</w:t>
            </w:r>
          </w:p>
        </w:tc>
        <w:tc>
          <w:tcPr>
            <w:tcW w:w="2693" w:type="dxa"/>
          </w:tcPr>
          <w:p w14:paraId="1F75F30D" w14:textId="77777777" w:rsidR="00696FB8" w:rsidRDefault="00696FB8" w:rsidP="00730171">
            <w:pPr>
              <w:spacing w:before="60" w:after="60"/>
              <w:jc w:val="both"/>
            </w:pPr>
          </w:p>
        </w:tc>
      </w:tr>
      <w:tr w:rsidR="00696FB8" w14:paraId="09EB0CE8" w14:textId="77777777" w:rsidTr="00730171">
        <w:trPr>
          <w:trHeight w:val="103"/>
        </w:trPr>
        <w:tc>
          <w:tcPr>
            <w:tcW w:w="4962" w:type="dxa"/>
          </w:tcPr>
          <w:p w14:paraId="31DC85E4" w14:textId="77777777" w:rsidR="00696FB8" w:rsidRPr="004A765B" w:rsidRDefault="00696FB8" w:rsidP="00730171">
            <w:pPr>
              <w:tabs>
                <w:tab w:val="left" w:pos="4822"/>
                <w:tab w:val="left" w:pos="7200"/>
              </w:tabs>
              <w:spacing w:before="60" w:after="60"/>
              <w:jc w:val="both"/>
            </w:pPr>
            <w:r>
              <w:t>Nominal frequency</w:t>
            </w:r>
          </w:p>
        </w:tc>
        <w:tc>
          <w:tcPr>
            <w:tcW w:w="1559" w:type="dxa"/>
            <w:gridSpan w:val="3"/>
          </w:tcPr>
          <w:p w14:paraId="7409390B" w14:textId="77777777" w:rsidR="00696FB8" w:rsidRDefault="00696FB8" w:rsidP="00730171">
            <w:pPr>
              <w:spacing w:before="60" w:after="60"/>
              <w:jc w:val="center"/>
            </w:pPr>
            <w:r>
              <w:t>Hz</w:t>
            </w:r>
          </w:p>
        </w:tc>
        <w:tc>
          <w:tcPr>
            <w:tcW w:w="2693" w:type="dxa"/>
          </w:tcPr>
          <w:p w14:paraId="20DE4433" w14:textId="77777777" w:rsidR="00696FB8" w:rsidRDefault="00696FB8" w:rsidP="00730171">
            <w:pPr>
              <w:spacing w:before="60" w:after="60"/>
              <w:jc w:val="both"/>
            </w:pPr>
          </w:p>
        </w:tc>
      </w:tr>
      <w:tr w:rsidR="00696FB8" w14:paraId="33379AF1" w14:textId="77777777" w:rsidTr="00730171">
        <w:trPr>
          <w:trHeight w:val="103"/>
        </w:trPr>
        <w:tc>
          <w:tcPr>
            <w:tcW w:w="4962" w:type="dxa"/>
          </w:tcPr>
          <w:p w14:paraId="195AD27C" w14:textId="77777777" w:rsidR="00696FB8" w:rsidRPr="004A765B" w:rsidRDefault="00696FB8" w:rsidP="00730171">
            <w:pPr>
              <w:tabs>
                <w:tab w:val="left" w:pos="4822"/>
                <w:tab w:val="left" w:pos="7200"/>
              </w:tabs>
              <w:spacing w:before="60" w:after="60"/>
              <w:jc w:val="both"/>
            </w:pPr>
            <w:r>
              <w:t xml:space="preserve">Nominal power factor </w:t>
            </w:r>
          </w:p>
        </w:tc>
        <w:tc>
          <w:tcPr>
            <w:tcW w:w="1559" w:type="dxa"/>
            <w:gridSpan w:val="3"/>
          </w:tcPr>
          <w:p w14:paraId="4C49AD59" w14:textId="77777777" w:rsidR="00696FB8" w:rsidRDefault="00696FB8" w:rsidP="00730171">
            <w:pPr>
              <w:spacing w:before="60" w:after="60"/>
              <w:jc w:val="center"/>
            </w:pPr>
            <w:r>
              <w:t>cos φ</w:t>
            </w:r>
          </w:p>
        </w:tc>
        <w:tc>
          <w:tcPr>
            <w:tcW w:w="2693" w:type="dxa"/>
          </w:tcPr>
          <w:p w14:paraId="418C020E" w14:textId="77777777" w:rsidR="00696FB8" w:rsidRDefault="00696FB8" w:rsidP="00730171">
            <w:pPr>
              <w:spacing w:before="60" w:after="60"/>
              <w:jc w:val="both"/>
            </w:pPr>
          </w:p>
        </w:tc>
      </w:tr>
      <w:tr w:rsidR="00696FB8" w14:paraId="6CB4CE92" w14:textId="77777777" w:rsidTr="00730171">
        <w:trPr>
          <w:trHeight w:val="103"/>
        </w:trPr>
        <w:tc>
          <w:tcPr>
            <w:tcW w:w="4962" w:type="dxa"/>
          </w:tcPr>
          <w:p w14:paraId="773FF0CE" w14:textId="77777777" w:rsidR="00696FB8" w:rsidRPr="004A765B" w:rsidRDefault="00696FB8" w:rsidP="00730171">
            <w:pPr>
              <w:tabs>
                <w:tab w:val="left" w:pos="4822"/>
                <w:tab w:val="left" w:pos="7200"/>
              </w:tabs>
              <w:spacing w:before="60" w:after="60"/>
              <w:jc w:val="both"/>
            </w:pPr>
            <w:r>
              <w:t>Efficiency at nominal output cos φ 0.8</w:t>
            </w:r>
          </w:p>
        </w:tc>
        <w:tc>
          <w:tcPr>
            <w:tcW w:w="1559" w:type="dxa"/>
            <w:gridSpan w:val="3"/>
          </w:tcPr>
          <w:p w14:paraId="6B060632" w14:textId="77777777" w:rsidR="00696FB8" w:rsidRDefault="00696FB8" w:rsidP="00730171">
            <w:pPr>
              <w:spacing w:before="60" w:after="60"/>
              <w:jc w:val="center"/>
            </w:pPr>
            <w:r>
              <w:t>%</w:t>
            </w:r>
          </w:p>
        </w:tc>
        <w:tc>
          <w:tcPr>
            <w:tcW w:w="2693" w:type="dxa"/>
          </w:tcPr>
          <w:p w14:paraId="612893A3" w14:textId="77777777" w:rsidR="00696FB8" w:rsidRDefault="00696FB8" w:rsidP="00730171">
            <w:pPr>
              <w:spacing w:before="60" w:after="60"/>
              <w:jc w:val="both"/>
            </w:pPr>
          </w:p>
        </w:tc>
      </w:tr>
      <w:tr w:rsidR="00696FB8" w14:paraId="674E0824" w14:textId="77777777" w:rsidTr="00730171">
        <w:trPr>
          <w:trHeight w:val="103"/>
        </w:trPr>
        <w:tc>
          <w:tcPr>
            <w:tcW w:w="4962" w:type="dxa"/>
          </w:tcPr>
          <w:p w14:paraId="6F65A8A1" w14:textId="77777777" w:rsidR="00696FB8" w:rsidRPr="004A765B" w:rsidRDefault="00696FB8" w:rsidP="00730171">
            <w:pPr>
              <w:tabs>
                <w:tab w:val="left" w:pos="4608"/>
                <w:tab w:val="left" w:pos="7200"/>
              </w:tabs>
              <w:spacing w:before="60" w:after="60"/>
              <w:ind w:right="110"/>
              <w:jc w:val="both"/>
            </w:pPr>
            <w:r>
              <w:t>Efficiency at nominal output cos φ 1.0</w:t>
            </w:r>
          </w:p>
        </w:tc>
        <w:tc>
          <w:tcPr>
            <w:tcW w:w="1559" w:type="dxa"/>
            <w:gridSpan w:val="3"/>
            <w:shd w:val="clear" w:color="auto" w:fill="auto"/>
          </w:tcPr>
          <w:p w14:paraId="2A03106A" w14:textId="77777777" w:rsidR="00696FB8" w:rsidRDefault="00696FB8" w:rsidP="00730171">
            <w:pPr>
              <w:spacing w:before="60" w:after="60"/>
              <w:jc w:val="center"/>
            </w:pPr>
            <w:r>
              <w:t>%</w:t>
            </w:r>
          </w:p>
        </w:tc>
        <w:tc>
          <w:tcPr>
            <w:tcW w:w="2693" w:type="dxa"/>
            <w:shd w:val="clear" w:color="auto" w:fill="auto"/>
          </w:tcPr>
          <w:p w14:paraId="529989F3" w14:textId="77777777" w:rsidR="00696FB8" w:rsidRDefault="00696FB8" w:rsidP="00730171">
            <w:pPr>
              <w:spacing w:before="60" w:after="60"/>
              <w:jc w:val="both"/>
            </w:pPr>
          </w:p>
        </w:tc>
      </w:tr>
      <w:tr w:rsidR="00696FB8" w14:paraId="0949E266" w14:textId="77777777" w:rsidTr="00730171">
        <w:trPr>
          <w:trHeight w:val="103"/>
        </w:trPr>
        <w:tc>
          <w:tcPr>
            <w:tcW w:w="4962" w:type="dxa"/>
          </w:tcPr>
          <w:p w14:paraId="379B3741" w14:textId="77777777" w:rsidR="00696FB8" w:rsidRPr="004A765B" w:rsidRDefault="00696FB8" w:rsidP="00730171">
            <w:pPr>
              <w:tabs>
                <w:tab w:val="left" w:pos="4608"/>
                <w:tab w:val="left" w:pos="7200"/>
              </w:tabs>
              <w:spacing w:before="60" w:after="60"/>
              <w:ind w:right="110"/>
              <w:jc w:val="both"/>
            </w:pPr>
            <w:r>
              <w:t>Efficiency at 50% output cos φ 0.8</w:t>
            </w:r>
          </w:p>
        </w:tc>
        <w:tc>
          <w:tcPr>
            <w:tcW w:w="1559" w:type="dxa"/>
            <w:gridSpan w:val="3"/>
            <w:shd w:val="clear" w:color="auto" w:fill="auto"/>
          </w:tcPr>
          <w:p w14:paraId="58A37AD9" w14:textId="77777777" w:rsidR="00696FB8" w:rsidRDefault="00696FB8" w:rsidP="00730171">
            <w:pPr>
              <w:spacing w:before="60" w:after="60"/>
              <w:jc w:val="center"/>
            </w:pPr>
            <w:r>
              <w:t>%</w:t>
            </w:r>
          </w:p>
        </w:tc>
        <w:tc>
          <w:tcPr>
            <w:tcW w:w="2693" w:type="dxa"/>
            <w:shd w:val="clear" w:color="auto" w:fill="auto"/>
          </w:tcPr>
          <w:p w14:paraId="12ACC68E" w14:textId="77777777" w:rsidR="00696FB8" w:rsidRDefault="00696FB8" w:rsidP="00730171">
            <w:pPr>
              <w:spacing w:before="60" w:after="60"/>
              <w:jc w:val="both"/>
            </w:pPr>
          </w:p>
        </w:tc>
      </w:tr>
      <w:tr w:rsidR="00696FB8" w14:paraId="4E8624EB" w14:textId="77777777" w:rsidTr="00730171">
        <w:trPr>
          <w:trHeight w:val="103"/>
        </w:trPr>
        <w:tc>
          <w:tcPr>
            <w:tcW w:w="4962" w:type="dxa"/>
          </w:tcPr>
          <w:p w14:paraId="727F07FE" w14:textId="77777777" w:rsidR="00696FB8" w:rsidRPr="004A765B" w:rsidRDefault="00696FB8" w:rsidP="00730171">
            <w:pPr>
              <w:tabs>
                <w:tab w:val="left" w:pos="4608"/>
                <w:tab w:val="left" w:pos="7200"/>
              </w:tabs>
              <w:spacing w:before="60" w:after="60"/>
              <w:ind w:right="110"/>
              <w:jc w:val="both"/>
            </w:pPr>
            <w:r>
              <w:t>Efficiency at 50% output cos φ 1.0</w:t>
            </w:r>
          </w:p>
        </w:tc>
        <w:tc>
          <w:tcPr>
            <w:tcW w:w="1559" w:type="dxa"/>
            <w:gridSpan w:val="3"/>
          </w:tcPr>
          <w:p w14:paraId="0E628A2C" w14:textId="77777777" w:rsidR="00696FB8" w:rsidRDefault="00696FB8" w:rsidP="00730171">
            <w:pPr>
              <w:spacing w:before="60" w:after="60"/>
              <w:jc w:val="center"/>
            </w:pPr>
            <w:r>
              <w:t>%</w:t>
            </w:r>
          </w:p>
        </w:tc>
        <w:tc>
          <w:tcPr>
            <w:tcW w:w="2693" w:type="dxa"/>
          </w:tcPr>
          <w:p w14:paraId="755B66DD" w14:textId="77777777" w:rsidR="00696FB8" w:rsidRDefault="00696FB8" w:rsidP="00730171">
            <w:pPr>
              <w:spacing w:before="60" w:after="60"/>
              <w:jc w:val="both"/>
            </w:pPr>
          </w:p>
        </w:tc>
      </w:tr>
      <w:tr w:rsidR="00696FB8" w14:paraId="270893E3" w14:textId="77777777" w:rsidTr="00730171">
        <w:trPr>
          <w:trHeight w:val="103"/>
        </w:trPr>
        <w:tc>
          <w:tcPr>
            <w:tcW w:w="4962" w:type="dxa"/>
          </w:tcPr>
          <w:p w14:paraId="0B43364C" w14:textId="77777777" w:rsidR="00696FB8" w:rsidRPr="004A765B" w:rsidRDefault="00696FB8" w:rsidP="00730171">
            <w:pPr>
              <w:tabs>
                <w:tab w:val="left" w:pos="4608"/>
                <w:tab w:val="left" w:pos="7200"/>
              </w:tabs>
              <w:spacing w:before="60" w:after="60"/>
              <w:ind w:right="2160"/>
              <w:jc w:val="both"/>
            </w:pPr>
            <w:r>
              <w:t>Generator exciter - type</w:t>
            </w:r>
          </w:p>
        </w:tc>
        <w:tc>
          <w:tcPr>
            <w:tcW w:w="1559" w:type="dxa"/>
            <w:gridSpan w:val="3"/>
          </w:tcPr>
          <w:p w14:paraId="2C86BCCE" w14:textId="77777777" w:rsidR="00696FB8" w:rsidRDefault="00696FB8" w:rsidP="00730171">
            <w:pPr>
              <w:spacing w:before="60" w:after="60"/>
              <w:jc w:val="center"/>
            </w:pPr>
            <w:r>
              <w:t>-</w:t>
            </w:r>
          </w:p>
        </w:tc>
        <w:tc>
          <w:tcPr>
            <w:tcW w:w="2693" w:type="dxa"/>
          </w:tcPr>
          <w:p w14:paraId="4805F158" w14:textId="77777777" w:rsidR="00696FB8" w:rsidRDefault="00696FB8" w:rsidP="00730171">
            <w:pPr>
              <w:spacing w:before="60" w:after="60"/>
              <w:jc w:val="both"/>
            </w:pPr>
          </w:p>
        </w:tc>
      </w:tr>
      <w:tr w:rsidR="00696FB8" w14:paraId="19E3E74E" w14:textId="77777777" w:rsidTr="00730171">
        <w:trPr>
          <w:trHeight w:val="103"/>
        </w:trPr>
        <w:tc>
          <w:tcPr>
            <w:tcW w:w="4962" w:type="dxa"/>
          </w:tcPr>
          <w:p w14:paraId="0F1E39EB" w14:textId="77777777" w:rsidR="00696FB8" w:rsidRPr="004A765B" w:rsidRDefault="00696FB8" w:rsidP="00730171">
            <w:pPr>
              <w:tabs>
                <w:tab w:val="left" w:pos="4608"/>
                <w:tab w:val="left" w:pos="7200"/>
              </w:tabs>
              <w:spacing w:before="60" w:after="60"/>
              <w:ind w:right="2160"/>
              <w:jc w:val="both"/>
            </w:pPr>
            <w:r>
              <w:t>Excitation set - type</w:t>
            </w:r>
          </w:p>
        </w:tc>
        <w:tc>
          <w:tcPr>
            <w:tcW w:w="1559" w:type="dxa"/>
            <w:gridSpan w:val="3"/>
          </w:tcPr>
          <w:p w14:paraId="15A0A6AB" w14:textId="77777777" w:rsidR="00696FB8" w:rsidRDefault="00696FB8" w:rsidP="00730171">
            <w:pPr>
              <w:spacing w:before="60" w:after="60"/>
              <w:jc w:val="center"/>
            </w:pPr>
            <w:r>
              <w:t>-</w:t>
            </w:r>
          </w:p>
        </w:tc>
        <w:tc>
          <w:tcPr>
            <w:tcW w:w="2693" w:type="dxa"/>
          </w:tcPr>
          <w:p w14:paraId="4F26ADBC" w14:textId="77777777" w:rsidR="00696FB8" w:rsidRDefault="00696FB8" w:rsidP="00730171">
            <w:pPr>
              <w:spacing w:before="60" w:after="60"/>
              <w:jc w:val="both"/>
            </w:pPr>
          </w:p>
        </w:tc>
      </w:tr>
      <w:tr w:rsidR="00696FB8" w14:paraId="0280427F" w14:textId="77777777" w:rsidTr="00730171">
        <w:trPr>
          <w:trHeight w:val="103"/>
        </w:trPr>
        <w:tc>
          <w:tcPr>
            <w:tcW w:w="4962" w:type="dxa"/>
          </w:tcPr>
          <w:p w14:paraId="572D654A" w14:textId="77777777" w:rsidR="00696FB8" w:rsidRPr="004A765B" w:rsidRDefault="00696FB8" w:rsidP="00730171">
            <w:pPr>
              <w:tabs>
                <w:tab w:val="left" w:pos="4608"/>
                <w:tab w:val="left" w:pos="7200"/>
              </w:tabs>
              <w:spacing w:before="60" w:after="60"/>
              <w:ind w:right="2160"/>
              <w:jc w:val="both"/>
            </w:pPr>
            <w:r>
              <w:t>No-load excitation voltage</w:t>
            </w:r>
          </w:p>
        </w:tc>
        <w:tc>
          <w:tcPr>
            <w:tcW w:w="1559" w:type="dxa"/>
            <w:gridSpan w:val="3"/>
          </w:tcPr>
          <w:p w14:paraId="0393AC71" w14:textId="77777777" w:rsidR="00696FB8" w:rsidRDefault="00696FB8" w:rsidP="00730171">
            <w:pPr>
              <w:spacing w:before="60" w:after="60"/>
              <w:jc w:val="center"/>
            </w:pPr>
            <w:r>
              <w:t>V</w:t>
            </w:r>
          </w:p>
        </w:tc>
        <w:tc>
          <w:tcPr>
            <w:tcW w:w="2693" w:type="dxa"/>
          </w:tcPr>
          <w:p w14:paraId="534B1562" w14:textId="77777777" w:rsidR="00696FB8" w:rsidRDefault="00696FB8" w:rsidP="00730171">
            <w:pPr>
              <w:spacing w:before="60" w:after="60"/>
              <w:jc w:val="both"/>
            </w:pPr>
          </w:p>
        </w:tc>
      </w:tr>
      <w:tr w:rsidR="00696FB8" w14:paraId="2DCAF1B3" w14:textId="77777777" w:rsidTr="00730171">
        <w:trPr>
          <w:trHeight w:val="103"/>
        </w:trPr>
        <w:tc>
          <w:tcPr>
            <w:tcW w:w="4962" w:type="dxa"/>
          </w:tcPr>
          <w:p w14:paraId="0D83B936" w14:textId="77777777" w:rsidR="00696FB8" w:rsidRPr="004A765B" w:rsidRDefault="00696FB8" w:rsidP="00730171">
            <w:pPr>
              <w:tabs>
                <w:tab w:val="left" w:pos="4608"/>
                <w:tab w:val="left" w:pos="7200"/>
              </w:tabs>
              <w:spacing w:before="60" w:after="60"/>
              <w:ind w:right="2160"/>
              <w:jc w:val="both"/>
            </w:pPr>
            <w:r>
              <w:t>Nominal excitation voltage</w:t>
            </w:r>
          </w:p>
        </w:tc>
        <w:tc>
          <w:tcPr>
            <w:tcW w:w="1559" w:type="dxa"/>
            <w:gridSpan w:val="3"/>
          </w:tcPr>
          <w:p w14:paraId="11651381" w14:textId="77777777" w:rsidR="00696FB8" w:rsidRDefault="00696FB8" w:rsidP="00730171">
            <w:pPr>
              <w:spacing w:before="60" w:after="60"/>
              <w:jc w:val="center"/>
            </w:pPr>
            <w:r>
              <w:t>V</w:t>
            </w:r>
          </w:p>
        </w:tc>
        <w:tc>
          <w:tcPr>
            <w:tcW w:w="2693" w:type="dxa"/>
          </w:tcPr>
          <w:p w14:paraId="6DA9FFE5" w14:textId="77777777" w:rsidR="00696FB8" w:rsidRDefault="00696FB8" w:rsidP="00730171">
            <w:pPr>
              <w:spacing w:before="60" w:after="60"/>
              <w:jc w:val="both"/>
            </w:pPr>
          </w:p>
        </w:tc>
      </w:tr>
      <w:tr w:rsidR="00696FB8" w14:paraId="77287F25" w14:textId="77777777" w:rsidTr="00730171">
        <w:trPr>
          <w:trHeight w:val="103"/>
        </w:trPr>
        <w:tc>
          <w:tcPr>
            <w:tcW w:w="4962" w:type="dxa"/>
          </w:tcPr>
          <w:p w14:paraId="5DA71D18" w14:textId="77777777" w:rsidR="00696FB8" w:rsidRPr="004A765B" w:rsidRDefault="00696FB8" w:rsidP="00730171">
            <w:pPr>
              <w:tabs>
                <w:tab w:val="left" w:pos="4608"/>
                <w:tab w:val="left" w:pos="7200"/>
              </w:tabs>
              <w:spacing w:before="60" w:after="60"/>
              <w:ind w:right="2160"/>
              <w:jc w:val="both"/>
            </w:pPr>
            <w:r>
              <w:t>No-load excitation current</w:t>
            </w:r>
          </w:p>
        </w:tc>
        <w:tc>
          <w:tcPr>
            <w:tcW w:w="1559" w:type="dxa"/>
            <w:gridSpan w:val="3"/>
          </w:tcPr>
          <w:p w14:paraId="6F13FCFB" w14:textId="77777777" w:rsidR="00696FB8" w:rsidRDefault="00696FB8" w:rsidP="00730171">
            <w:pPr>
              <w:spacing w:before="60" w:after="60"/>
              <w:jc w:val="center"/>
            </w:pPr>
            <w:r>
              <w:t>A</w:t>
            </w:r>
          </w:p>
        </w:tc>
        <w:tc>
          <w:tcPr>
            <w:tcW w:w="2693" w:type="dxa"/>
          </w:tcPr>
          <w:p w14:paraId="6CDD0C29" w14:textId="77777777" w:rsidR="00696FB8" w:rsidRDefault="00696FB8" w:rsidP="00730171">
            <w:pPr>
              <w:spacing w:before="60" w:after="60"/>
              <w:jc w:val="both"/>
            </w:pPr>
          </w:p>
        </w:tc>
      </w:tr>
      <w:tr w:rsidR="00696FB8" w14:paraId="01339D9D" w14:textId="77777777" w:rsidTr="00730171">
        <w:trPr>
          <w:trHeight w:val="103"/>
        </w:trPr>
        <w:tc>
          <w:tcPr>
            <w:tcW w:w="4962" w:type="dxa"/>
          </w:tcPr>
          <w:p w14:paraId="67A2B130" w14:textId="77777777" w:rsidR="00696FB8" w:rsidRPr="004A765B" w:rsidRDefault="00696FB8" w:rsidP="00730171">
            <w:pPr>
              <w:tabs>
                <w:tab w:val="left" w:pos="4608"/>
                <w:tab w:val="left" w:pos="7200"/>
              </w:tabs>
              <w:spacing w:before="60" w:after="60"/>
              <w:ind w:right="2160"/>
              <w:jc w:val="both"/>
            </w:pPr>
            <w:r>
              <w:t>Nominal excitation current</w:t>
            </w:r>
          </w:p>
        </w:tc>
        <w:tc>
          <w:tcPr>
            <w:tcW w:w="1559" w:type="dxa"/>
            <w:gridSpan w:val="3"/>
          </w:tcPr>
          <w:p w14:paraId="67747D4A" w14:textId="77777777" w:rsidR="00696FB8" w:rsidRDefault="00696FB8" w:rsidP="00730171">
            <w:pPr>
              <w:spacing w:before="60" w:after="60"/>
              <w:jc w:val="center"/>
            </w:pPr>
            <w:r>
              <w:t>A</w:t>
            </w:r>
          </w:p>
        </w:tc>
        <w:tc>
          <w:tcPr>
            <w:tcW w:w="2693" w:type="dxa"/>
          </w:tcPr>
          <w:p w14:paraId="7AF76D93" w14:textId="77777777" w:rsidR="00696FB8" w:rsidRDefault="00696FB8" w:rsidP="00730171">
            <w:pPr>
              <w:spacing w:before="60" w:after="60"/>
              <w:jc w:val="both"/>
            </w:pPr>
          </w:p>
        </w:tc>
      </w:tr>
      <w:tr w:rsidR="00696FB8" w14:paraId="45DCAFD5" w14:textId="77777777" w:rsidTr="00730171">
        <w:trPr>
          <w:trHeight w:val="103"/>
        </w:trPr>
        <w:tc>
          <w:tcPr>
            <w:tcW w:w="4962" w:type="dxa"/>
          </w:tcPr>
          <w:p w14:paraId="3432313B" w14:textId="77777777" w:rsidR="00696FB8" w:rsidRPr="004A765B" w:rsidRDefault="00696FB8" w:rsidP="00730171">
            <w:pPr>
              <w:tabs>
                <w:tab w:val="left" w:pos="4608"/>
                <w:tab w:val="left" w:pos="7200"/>
              </w:tabs>
              <w:spacing w:before="60" w:after="60"/>
              <w:ind w:right="2160"/>
              <w:jc w:val="both"/>
            </w:pPr>
            <w:r>
              <w:t>Phase connection</w:t>
            </w:r>
          </w:p>
        </w:tc>
        <w:tc>
          <w:tcPr>
            <w:tcW w:w="1559" w:type="dxa"/>
            <w:gridSpan w:val="3"/>
            <w:shd w:val="clear" w:color="auto" w:fill="auto"/>
          </w:tcPr>
          <w:p w14:paraId="049769D3" w14:textId="77777777" w:rsidR="00696FB8" w:rsidRDefault="00696FB8" w:rsidP="00730171">
            <w:pPr>
              <w:spacing w:before="60" w:after="60"/>
              <w:jc w:val="center"/>
            </w:pPr>
            <w:r>
              <w:t>-</w:t>
            </w:r>
          </w:p>
        </w:tc>
        <w:tc>
          <w:tcPr>
            <w:tcW w:w="2693" w:type="dxa"/>
            <w:shd w:val="clear" w:color="auto" w:fill="auto"/>
          </w:tcPr>
          <w:p w14:paraId="3FC363E9" w14:textId="77777777" w:rsidR="00696FB8" w:rsidRDefault="00696FB8" w:rsidP="00730171">
            <w:pPr>
              <w:spacing w:before="60" w:after="60"/>
              <w:jc w:val="both"/>
            </w:pPr>
          </w:p>
        </w:tc>
      </w:tr>
      <w:tr w:rsidR="00696FB8" w14:paraId="7E1F4919" w14:textId="77777777" w:rsidTr="00730171">
        <w:trPr>
          <w:trHeight w:val="103"/>
        </w:trPr>
        <w:tc>
          <w:tcPr>
            <w:tcW w:w="4962" w:type="dxa"/>
          </w:tcPr>
          <w:p w14:paraId="3E5259CB" w14:textId="77777777" w:rsidR="00696FB8" w:rsidRPr="004A765B" w:rsidRDefault="00696FB8" w:rsidP="00730171">
            <w:pPr>
              <w:tabs>
                <w:tab w:val="left" w:pos="4608"/>
                <w:tab w:val="left" w:pos="7200"/>
              </w:tabs>
              <w:spacing w:before="60" w:after="60"/>
              <w:ind w:right="2160"/>
              <w:jc w:val="both"/>
            </w:pPr>
            <w:r>
              <w:t>Number of outlets</w:t>
            </w:r>
          </w:p>
        </w:tc>
        <w:tc>
          <w:tcPr>
            <w:tcW w:w="1559" w:type="dxa"/>
            <w:gridSpan w:val="3"/>
            <w:shd w:val="clear" w:color="auto" w:fill="auto"/>
          </w:tcPr>
          <w:p w14:paraId="784B8B4C" w14:textId="77777777" w:rsidR="00696FB8" w:rsidRDefault="00696FB8" w:rsidP="00730171">
            <w:pPr>
              <w:spacing w:before="60" w:after="60"/>
              <w:jc w:val="center"/>
            </w:pPr>
            <w:r>
              <w:t>-</w:t>
            </w:r>
          </w:p>
        </w:tc>
        <w:tc>
          <w:tcPr>
            <w:tcW w:w="2693" w:type="dxa"/>
            <w:shd w:val="clear" w:color="auto" w:fill="auto"/>
          </w:tcPr>
          <w:p w14:paraId="052BD88D" w14:textId="77777777" w:rsidR="00696FB8" w:rsidRDefault="00696FB8" w:rsidP="00730171">
            <w:pPr>
              <w:spacing w:before="60" w:after="60"/>
              <w:jc w:val="both"/>
            </w:pPr>
          </w:p>
        </w:tc>
      </w:tr>
      <w:tr w:rsidR="00696FB8" w14:paraId="060263E8" w14:textId="77777777" w:rsidTr="00730171">
        <w:trPr>
          <w:trHeight w:val="103"/>
        </w:trPr>
        <w:tc>
          <w:tcPr>
            <w:tcW w:w="4962" w:type="dxa"/>
          </w:tcPr>
          <w:p w14:paraId="114446E9" w14:textId="77777777" w:rsidR="00696FB8" w:rsidRPr="004A765B" w:rsidRDefault="00696FB8" w:rsidP="00730171">
            <w:pPr>
              <w:tabs>
                <w:tab w:val="left" w:pos="4608"/>
                <w:tab w:val="left" w:pos="7200"/>
              </w:tabs>
              <w:spacing w:before="60" w:after="60"/>
              <w:ind w:right="2160"/>
              <w:jc w:val="both"/>
            </w:pPr>
            <w:r>
              <w:t>Moment of inertia</w:t>
            </w:r>
          </w:p>
        </w:tc>
        <w:tc>
          <w:tcPr>
            <w:tcW w:w="1559" w:type="dxa"/>
            <w:gridSpan w:val="3"/>
          </w:tcPr>
          <w:p w14:paraId="036111D2" w14:textId="77777777" w:rsidR="00696FB8" w:rsidRPr="0049490C" w:rsidRDefault="00696FB8" w:rsidP="00730171">
            <w:pPr>
              <w:spacing w:before="60" w:after="60"/>
              <w:jc w:val="center"/>
              <w:rPr>
                <w:vertAlign w:val="superscript"/>
              </w:rPr>
            </w:pPr>
            <w:r>
              <w:t>kgm</w:t>
            </w:r>
            <w:r>
              <w:rPr>
                <w:vertAlign w:val="superscript"/>
              </w:rPr>
              <w:t>2</w:t>
            </w:r>
          </w:p>
        </w:tc>
        <w:tc>
          <w:tcPr>
            <w:tcW w:w="2693" w:type="dxa"/>
          </w:tcPr>
          <w:p w14:paraId="3DF5491B" w14:textId="77777777" w:rsidR="00696FB8" w:rsidRDefault="00696FB8" w:rsidP="00730171">
            <w:pPr>
              <w:spacing w:before="60" w:after="60"/>
              <w:jc w:val="both"/>
            </w:pPr>
          </w:p>
        </w:tc>
      </w:tr>
      <w:tr w:rsidR="00696FB8" w14:paraId="646A7302" w14:textId="77777777" w:rsidTr="00730171">
        <w:trPr>
          <w:trHeight w:val="103"/>
        </w:trPr>
        <w:tc>
          <w:tcPr>
            <w:tcW w:w="4962" w:type="dxa"/>
          </w:tcPr>
          <w:p w14:paraId="24BF7F9E" w14:textId="77777777" w:rsidR="00696FB8" w:rsidRPr="004A765B" w:rsidRDefault="00696FB8" w:rsidP="00730171">
            <w:pPr>
              <w:tabs>
                <w:tab w:val="left" w:pos="4608"/>
                <w:tab w:val="left" w:pos="7200"/>
              </w:tabs>
              <w:spacing w:before="60" w:after="60"/>
              <w:ind w:right="2160"/>
              <w:jc w:val="both"/>
            </w:pPr>
            <w:r>
              <w:t>Short-circuit torque moment</w:t>
            </w:r>
          </w:p>
        </w:tc>
        <w:tc>
          <w:tcPr>
            <w:tcW w:w="1559" w:type="dxa"/>
            <w:gridSpan w:val="3"/>
          </w:tcPr>
          <w:p w14:paraId="618F9D0C" w14:textId="77777777" w:rsidR="00696FB8" w:rsidRDefault="00696FB8" w:rsidP="00730171">
            <w:pPr>
              <w:spacing w:before="60" w:after="60"/>
              <w:jc w:val="center"/>
            </w:pPr>
            <w:r>
              <w:t>Nm</w:t>
            </w:r>
          </w:p>
        </w:tc>
        <w:tc>
          <w:tcPr>
            <w:tcW w:w="2693" w:type="dxa"/>
          </w:tcPr>
          <w:p w14:paraId="5D88CE98" w14:textId="77777777" w:rsidR="00696FB8" w:rsidRDefault="00696FB8" w:rsidP="00730171">
            <w:pPr>
              <w:spacing w:before="60" w:after="60"/>
              <w:jc w:val="both"/>
            </w:pPr>
          </w:p>
        </w:tc>
      </w:tr>
      <w:tr w:rsidR="00696FB8" w14:paraId="5C991D04" w14:textId="77777777" w:rsidTr="00730171">
        <w:trPr>
          <w:trHeight w:val="103"/>
        </w:trPr>
        <w:tc>
          <w:tcPr>
            <w:tcW w:w="4962" w:type="dxa"/>
          </w:tcPr>
          <w:p w14:paraId="62CB131A" w14:textId="77777777" w:rsidR="00696FB8" w:rsidRPr="004A765B" w:rsidRDefault="00696FB8" w:rsidP="00730171">
            <w:pPr>
              <w:tabs>
                <w:tab w:val="left" w:pos="4608"/>
                <w:tab w:val="left" w:pos="7200"/>
              </w:tabs>
              <w:spacing w:before="60" w:after="60"/>
              <w:ind w:right="72"/>
              <w:jc w:val="both"/>
            </w:pPr>
            <w:r>
              <w:t>Short-circuit moment to foundation</w:t>
            </w:r>
          </w:p>
        </w:tc>
        <w:tc>
          <w:tcPr>
            <w:tcW w:w="1559" w:type="dxa"/>
            <w:gridSpan w:val="3"/>
          </w:tcPr>
          <w:p w14:paraId="23A8C48F" w14:textId="77777777" w:rsidR="00696FB8" w:rsidRDefault="00696FB8" w:rsidP="00730171">
            <w:pPr>
              <w:spacing w:before="60" w:after="60"/>
              <w:jc w:val="center"/>
            </w:pPr>
            <w:r>
              <w:t>Nm</w:t>
            </w:r>
          </w:p>
        </w:tc>
        <w:tc>
          <w:tcPr>
            <w:tcW w:w="2693" w:type="dxa"/>
          </w:tcPr>
          <w:p w14:paraId="1C895BF2" w14:textId="77777777" w:rsidR="00696FB8" w:rsidRDefault="00696FB8" w:rsidP="00730171">
            <w:pPr>
              <w:spacing w:before="60" w:after="60"/>
              <w:jc w:val="both"/>
            </w:pPr>
          </w:p>
        </w:tc>
      </w:tr>
      <w:tr w:rsidR="00696FB8" w14:paraId="7B15B3A4" w14:textId="77777777" w:rsidTr="00730171">
        <w:trPr>
          <w:trHeight w:val="103"/>
        </w:trPr>
        <w:tc>
          <w:tcPr>
            <w:tcW w:w="4962" w:type="dxa"/>
          </w:tcPr>
          <w:p w14:paraId="78FB14F1" w14:textId="77777777" w:rsidR="00696FB8" w:rsidRPr="004A765B" w:rsidRDefault="00696FB8" w:rsidP="00730171">
            <w:pPr>
              <w:tabs>
                <w:tab w:val="left" w:pos="7200"/>
              </w:tabs>
              <w:spacing w:before="60" w:after="60"/>
              <w:ind w:right="-57"/>
              <w:rPr>
                <w:szCs w:val="24"/>
              </w:rPr>
            </w:pPr>
            <w:r>
              <w:t>Method of generator cooling according to</w:t>
            </w:r>
            <w:r>
              <w:rPr>
                <w:color w:val="000000"/>
              </w:rPr>
              <w:t xml:space="preserve"> ČSN EN 60034-6 </w:t>
            </w:r>
          </w:p>
        </w:tc>
        <w:tc>
          <w:tcPr>
            <w:tcW w:w="1559" w:type="dxa"/>
            <w:gridSpan w:val="3"/>
          </w:tcPr>
          <w:p w14:paraId="535F505E" w14:textId="77777777" w:rsidR="00696FB8" w:rsidRDefault="00696FB8" w:rsidP="00730171">
            <w:pPr>
              <w:spacing w:before="60" w:after="60"/>
              <w:jc w:val="center"/>
            </w:pPr>
            <w:r>
              <w:t>-</w:t>
            </w:r>
          </w:p>
        </w:tc>
        <w:tc>
          <w:tcPr>
            <w:tcW w:w="2693" w:type="dxa"/>
          </w:tcPr>
          <w:p w14:paraId="0A9B18DE" w14:textId="77777777" w:rsidR="00696FB8" w:rsidRDefault="00696FB8" w:rsidP="00730171">
            <w:pPr>
              <w:spacing w:before="60" w:after="60"/>
              <w:jc w:val="both"/>
            </w:pPr>
          </w:p>
        </w:tc>
      </w:tr>
      <w:tr w:rsidR="00696FB8" w14:paraId="10B3ED0F" w14:textId="77777777" w:rsidTr="00730171">
        <w:trPr>
          <w:trHeight w:val="103"/>
        </w:trPr>
        <w:tc>
          <w:tcPr>
            <w:tcW w:w="4962" w:type="dxa"/>
          </w:tcPr>
          <w:p w14:paraId="0A99A739" w14:textId="0C381EBA" w:rsidR="00696FB8" w:rsidRPr="004A765B" w:rsidRDefault="00696FB8" w:rsidP="00730171">
            <w:pPr>
              <w:tabs>
                <w:tab w:val="left" w:pos="7200"/>
              </w:tabs>
              <w:spacing w:before="60" w:after="60"/>
              <w:ind w:right="110"/>
              <w:jc w:val="both"/>
            </w:pPr>
            <w:r>
              <w:t xml:space="preserve">Degree of protection according to </w:t>
            </w:r>
            <w:hyperlink r:id="rId14" w:history="1">
              <w:r>
                <w:t>ČSN EN 60034-5-ed.</w:t>
              </w:r>
            </w:hyperlink>
            <w:hyperlink r:id="rId15" w:history="1">
              <w:r>
                <w:t>3</w:t>
              </w:r>
            </w:hyperlink>
          </w:p>
        </w:tc>
        <w:tc>
          <w:tcPr>
            <w:tcW w:w="1559" w:type="dxa"/>
            <w:gridSpan w:val="3"/>
          </w:tcPr>
          <w:p w14:paraId="43B0E6EF" w14:textId="77777777" w:rsidR="00696FB8" w:rsidRDefault="00696FB8" w:rsidP="00730171">
            <w:pPr>
              <w:spacing w:before="60" w:after="60"/>
              <w:jc w:val="center"/>
            </w:pPr>
            <w:r>
              <w:t>IP</w:t>
            </w:r>
          </w:p>
        </w:tc>
        <w:tc>
          <w:tcPr>
            <w:tcW w:w="2693" w:type="dxa"/>
          </w:tcPr>
          <w:p w14:paraId="7498459F" w14:textId="77777777" w:rsidR="00696FB8" w:rsidRDefault="00696FB8" w:rsidP="00730171">
            <w:pPr>
              <w:spacing w:before="60" w:after="60"/>
              <w:jc w:val="both"/>
            </w:pPr>
          </w:p>
        </w:tc>
      </w:tr>
      <w:tr w:rsidR="00696FB8" w14:paraId="35D8C97B" w14:textId="77777777" w:rsidTr="00730171">
        <w:trPr>
          <w:trHeight w:val="103"/>
        </w:trPr>
        <w:tc>
          <w:tcPr>
            <w:tcW w:w="4962" w:type="dxa"/>
          </w:tcPr>
          <w:p w14:paraId="619A1B82" w14:textId="77777777" w:rsidR="00696FB8" w:rsidRPr="004A765B" w:rsidRDefault="00696FB8" w:rsidP="00730171">
            <w:pPr>
              <w:tabs>
                <w:tab w:val="left" w:pos="7200"/>
              </w:tabs>
              <w:spacing w:before="60" w:after="60"/>
              <w:ind w:right="110"/>
              <w:jc w:val="both"/>
            </w:pPr>
            <w:r>
              <w:lastRenderedPageBreak/>
              <w:t>Generator shape per ČSN EN 60034-7 + A1</w:t>
            </w:r>
          </w:p>
        </w:tc>
        <w:tc>
          <w:tcPr>
            <w:tcW w:w="1559" w:type="dxa"/>
            <w:gridSpan w:val="3"/>
          </w:tcPr>
          <w:p w14:paraId="701E39DE" w14:textId="77777777" w:rsidR="00696FB8" w:rsidRDefault="00696FB8" w:rsidP="00730171">
            <w:pPr>
              <w:spacing w:before="60" w:after="60"/>
              <w:jc w:val="center"/>
            </w:pPr>
            <w:r>
              <w:t>-</w:t>
            </w:r>
          </w:p>
        </w:tc>
        <w:tc>
          <w:tcPr>
            <w:tcW w:w="2693" w:type="dxa"/>
          </w:tcPr>
          <w:p w14:paraId="529EEC37" w14:textId="77777777" w:rsidR="00696FB8" w:rsidRDefault="00696FB8" w:rsidP="00730171">
            <w:pPr>
              <w:spacing w:before="60" w:after="60"/>
              <w:jc w:val="both"/>
            </w:pPr>
          </w:p>
        </w:tc>
      </w:tr>
      <w:tr w:rsidR="00696FB8" w14:paraId="541EA239" w14:textId="77777777" w:rsidTr="00730171">
        <w:trPr>
          <w:trHeight w:val="103"/>
        </w:trPr>
        <w:tc>
          <w:tcPr>
            <w:tcW w:w="4962" w:type="dxa"/>
          </w:tcPr>
          <w:p w14:paraId="58B642CF" w14:textId="77777777" w:rsidR="00696FB8" w:rsidRPr="004A765B" w:rsidRDefault="00696FB8" w:rsidP="00730171">
            <w:pPr>
              <w:tabs>
                <w:tab w:val="left" w:pos="7200"/>
              </w:tabs>
              <w:spacing w:before="60" w:after="60"/>
              <w:ind w:right="110"/>
              <w:jc w:val="both"/>
            </w:pPr>
            <w:r>
              <w:t>Thermal output at nominal load</w:t>
            </w:r>
          </w:p>
        </w:tc>
        <w:tc>
          <w:tcPr>
            <w:tcW w:w="1559" w:type="dxa"/>
            <w:gridSpan w:val="3"/>
          </w:tcPr>
          <w:p w14:paraId="632DD1D8" w14:textId="77777777" w:rsidR="00696FB8" w:rsidRDefault="00696FB8" w:rsidP="00730171">
            <w:pPr>
              <w:spacing w:before="60" w:after="60"/>
              <w:jc w:val="center"/>
            </w:pPr>
            <w:r>
              <w:t>kW</w:t>
            </w:r>
          </w:p>
        </w:tc>
        <w:tc>
          <w:tcPr>
            <w:tcW w:w="2693" w:type="dxa"/>
          </w:tcPr>
          <w:p w14:paraId="6FD832B8" w14:textId="77777777" w:rsidR="00696FB8" w:rsidRDefault="00696FB8" w:rsidP="00730171">
            <w:pPr>
              <w:spacing w:before="60" w:after="60"/>
              <w:jc w:val="both"/>
            </w:pPr>
          </w:p>
        </w:tc>
      </w:tr>
      <w:tr w:rsidR="00696FB8" w14:paraId="315B9B99" w14:textId="77777777" w:rsidTr="00730171">
        <w:trPr>
          <w:trHeight w:val="103"/>
        </w:trPr>
        <w:tc>
          <w:tcPr>
            <w:tcW w:w="4962" w:type="dxa"/>
          </w:tcPr>
          <w:p w14:paraId="36423568" w14:textId="5FFF74D9" w:rsidR="00696FB8" w:rsidRPr="004A765B" w:rsidRDefault="00696FB8" w:rsidP="00730171">
            <w:pPr>
              <w:tabs>
                <w:tab w:val="left" w:pos="7200"/>
              </w:tabs>
              <w:spacing w:before="60" w:after="60"/>
              <w:ind w:right="110"/>
              <w:jc w:val="both"/>
            </w:pPr>
            <w:r>
              <w:t xml:space="preserve">Noise level according to </w:t>
            </w:r>
            <w:hyperlink r:id="rId16" w:history="1">
              <w:r>
                <w:t>ČSN EN 60034-9-ed.2</w:t>
              </w:r>
            </w:hyperlink>
          </w:p>
        </w:tc>
        <w:tc>
          <w:tcPr>
            <w:tcW w:w="1559" w:type="dxa"/>
            <w:gridSpan w:val="3"/>
            <w:shd w:val="clear" w:color="auto" w:fill="auto"/>
          </w:tcPr>
          <w:p w14:paraId="2507A250" w14:textId="77777777" w:rsidR="00696FB8" w:rsidRDefault="00696FB8" w:rsidP="00730171">
            <w:pPr>
              <w:spacing w:before="60" w:after="60"/>
              <w:jc w:val="center"/>
            </w:pPr>
            <w:r>
              <w:t>-</w:t>
            </w:r>
          </w:p>
        </w:tc>
        <w:tc>
          <w:tcPr>
            <w:tcW w:w="2693" w:type="dxa"/>
            <w:shd w:val="clear" w:color="auto" w:fill="auto"/>
          </w:tcPr>
          <w:p w14:paraId="30EA8E23" w14:textId="77777777" w:rsidR="00696FB8" w:rsidRDefault="00696FB8" w:rsidP="00730171">
            <w:pPr>
              <w:spacing w:before="60" w:after="60"/>
              <w:jc w:val="both"/>
            </w:pPr>
          </w:p>
        </w:tc>
      </w:tr>
      <w:tr w:rsidR="00696FB8" w14:paraId="2B341A46" w14:textId="77777777" w:rsidTr="00730171">
        <w:trPr>
          <w:trHeight w:val="103"/>
        </w:trPr>
        <w:tc>
          <w:tcPr>
            <w:tcW w:w="4962" w:type="dxa"/>
          </w:tcPr>
          <w:p w14:paraId="226D0FFB" w14:textId="77777777" w:rsidR="00696FB8" w:rsidRPr="004A765B" w:rsidRDefault="00696FB8" w:rsidP="00730171">
            <w:pPr>
              <w:tabs>
                <w:tab w:val="left" w:pos="4608"/>
                <w:tab w:val="left" w:pos="7200"/>
              </w:tabs>
              <w:spacing w:before="60" w:after="60"/>
              <w:ind w:right="2160"/>
              <w:jc w:val="both"/>
            </w:pPr>
            <w:r>
              <w:t>Winding insulation class</w:t>
            </w:r>
          </w:p>
        </w:tc>
        <w:tc>
          <w:tcPr>
            <w:tcW w:w="1559" w:type="dxa"/>
            <w:gridSpan w:val="3"/>
            <w:shd w:val="clear" w:color="auto" w:fill="auto"/>
          </w:tcPr>
          <w:p w14:paraId="4D0ACA07" w14:textId="77777777" w:rsidR="00696FB8" w:rsidRDefault="00696FB8" w:rsidP="00730171">
            <w:pPr>
              <w:spacing w:before="60" w:after="60"/>
              <w:jc w:val="center"/>
            </w:pPr>
            <w:r>
              <w:t>-</w:t>
            </w:r>
          </w:p>
        </w:tc>
        <w:tc>
          <w:tcPr>
            <w:tcW w:w="2693" w:type="dxa"/>
            <w:shd w:val="clear" w:color="auto" w:fill="auto"/>
          </w:tcPr>
          <w:p w14:paraId="31F55113" w14:textId="77777777" w:rsidR="00696FB8" w:rsidRDefault="00696FB8" w:rsidP="00730171">
            <w:pPr>
              <w:spacing w:before="60" w:after="60"/>
              <w:jc w:val="both"/>
            </w:pPr>
          </w:p>
        </w:tc>
      </w:tr>
      <w:tr w:rsidR="00696FB8" w14:paraId="218A40E1" w14:textId="77777777" w:rsidTr="00730171">
        <w:trPr>
          <w:trHeight w:val="103"/>
        </w:trPr>
        <w:tc>
          <w:tcPr>
            <w:tcW w:w="4962" w:type="dxa"/>
          </w:tcPr>
          <w:p w14:paraId="08E0B724" w14:textId="54F7F2D3" w:rsidR="00696FB8" w:rsidRPr="004A765B" w:rsidRDefault="00696FB8" w:rsidP="00730171">
            <w:pPr>
              <w:tabs>
                <w:tab w:val="left" w:pos="7200"/>
              </w:tabs>
              <w:spacing w:before="60" w:after="60"/>
              <w:ind w:right="110"/>
              <w:jc w:val="both"/>
            </w:pPr>
            <w:r>
              <w:t xml:space="preserve">Sense of rotation per ČSN EN 60034 -8 ed. 2 2 </w:t>
            </w:r>
          </w:p>
        </w:tc>
        <w:tc>
          <w:tcPr>
            <w:tcW w:w="1559" w:type="dxa"/>
            <w:gridSpan w:val="3"/>
            <w:shd w:val="clear" w:color="auto" w:fill="auto"/>
          </w:tcPr>
          <w:p w14:paraId="2FDE8D09" w14:textId="77777777" w:rsidR="00696FB8" w:rsidRDefault="00696FB8" w:rsidP="00730171">
            <w:pPr>
              <w:spacing w:before="60" w:after="60"/>
              <w:jc w:val="center"/>
            </w:pPr>
            <w:r>
              <w:t>-</w:t>
            </w:r>
          </w:p>
        </w:tc>
        <w:tc>
          <w:tcPr>
            <w:tcW w:w="2693" w:type="dxa"/>
            <w:shd w:val="clear" w:color="auto" w:fill="auto"/>
          </w:tcPr>
          <w:p w14:paraId="07D56B83" w14:textId="77777777" w:rsidR="00696FB8" w:rsidRDefault="00696FB8" w:rsidP="00730171">
            <w:pPr>
              <w:spacing w:before="60" w:after="60"/>
            </w:pPr>
          </w:p>
        </w:tc>
      </w:tr>
      <w:tr w:rsidR="00696FB8" w14:paraId="2D2B83AD" w14:textId="77777777" w:rsidTr="00730171">
        <w:trPr>
          <w:trHeight w:val="103"/>
        </w:trPr>
        <w:tc>
          <w:tcPr>
            <w:tcW w:w="4962" w:type="dxa"/>
          </w:tcPr>
          <w:p w14:paraId="4FE7CBBB" w14:textId="77777777" w:rsidR="00696FB8" w:rsidRPr="004A765B" w:rsidRDefault="00696FB8" w:rsidP="00730171">
            <w:pPr>
              <w:tabs>
                <w:tab w:val="left" w:pos="7200"/>
              </w:tabs>
              <w:spacing w:before="60" w:after="60"/>
              <w:ind w:right="110"/>
              <w:jc w:val="both"/>
            </w:pPr>
            <w:r>
              <w:t>Total weight of the generator</w:t>
            </w:r>
          </w:p>
        </w:tc>
        <w:tc>
          <w:tcPr>
            <w:tcW w:w="1559" w:type="dxa"/>
            <w:gridSpan w:val="3"/>
          </w:tcPr>
          <w:p w14:paraId="0A7FB687" w14:textId="77777777" w:rsidR="00696FB8" w:rsidRDefault="00696FB8" w:rsidP="00730171">
            <w:pPr>
              <w:spacing w:before="60" w:after="60"/>
              <w:jc w:val="center"/>
            </w:pPr>
            <w:r>
              <w:t>kg</w:t>
            </w:r>
          </w:p>
        </w:tc>
        <w:tc>
          <w:tcPr>
            <w:tcW w:w="2693" w:type="dxa"/>
          </w:tcPr>
          <w:p w14:paraId="608A1A9B" w14:textId="77777777" w:rsidR="00696FB8" w:rsidRDefault="00696FB8" w:rsidP="00730171">
            <w:pPr>
              <w:spacing w:before="60" w:after="60"/>
              <w:jc w:val="both"/>
            </w:pPr>
          </w:p>
        </w:tc>
      </w:tr>
      <w:tr w:rsidR="00696FB8" w:rsidRPr="00C629E8" w14:paraId="10DA5A8C" w14:textId="77777777" w:rsidTr="00730171">
        <w:trPr>
          <w:cantSplit/>
          <w:trHeight w:val="322"/>
        </w:trPr>
        <w:tc>
          <w:tcPr>
            <w:tcW w:w="4962" w:type="dxa"/>
          </w:tcPr>
          <w:p w14:paraId="796755BE" w14:textId="77777777" w:rsidR="00696FB8" w:rsidRPr="004A765B" w:rsidRDefault="00696FB8" w:rsidP="00730171">
            <w:pPr>
              <w:tabs>
                <w:tab w:val="left" w:pos="1438"/>
                <w:tab w:val="left" w:pos="8242"/>
              </w:tabs>
              <w:spacing w:before="60" w:after="60"/>
              <w:jc w:val="both"/>
              <w:rPr>
                <w:rFonts w:cs="Arial"/>
                <w:szCs w:val="24"/>
              </w:rPr>
            </w:pPr>
            <w:r>
              <w:t>Weight of the turbine platform without concrete element</w:t>
            </w:r>
          </w:p>
        </w:tc>
        <w:tc>
          <w:tcPr>
            <w:tcW w:w="1559" w:type="dxa"/>
            <w:gridSpan w:val="3"/>
            <w:shd w:val="clear" w:color="auto" w:fill="auto"/>
          </w:tcPr>
          <w:p w14:paraId="0C514852" w14:textId="77777777" w:rsidR="00696FB8" w:rsidRDefault="00696FB8" w:rsidP="00730171">
            <w:pPr>
              <w:spacing w:before="60" w:after="60"/>
              <w:jc w:val="center"/>
            </w:pPr>
            <w:r>
              <w:t>t</w:t>
            </w:r>
          </w:p>
        </w:tc>
        <w:tc>
          <w:tcPr>
            <w:tcW w:w="2693" w:type="dxa"/>
            <w:shd w:val="clear" w:color="auto" w:fill="auto"/>
          </w:tcPr>
          <w:p w14:paraId="255033A7" w14:textId="77777777" w:rsidR="00696FB8" w:rsidRPr="00960E0F" w:rsidRDefault="00696FB8" w:rsidP="00730171">
            <w:pPr>
              <w:spacing w:before="60" w:after="60"/>
            </w:pPr>
          </w:p>
        </w:tc>
      </w:tr>
      <w:tr w:rsidR="00696FB8" w:rsidRPr="00C629E8" w14:paraId="28D692FF" w14:textId="77777777" w:rsidTr="00730171">
        <w:trPr>
          <w:cantSplit/>
          <w:trHeight w:val="322"/>
        </w:trPr>
        <w:tc>
          <w:tcPr>
            <w:tcW w:w="4962" w:type="dxa"/>
          </w:tcPr>
          <w:p w14:paraId="23D06E46" w14:textId="77777777" w:rsidR="00696FB8" w:rsidRPr="004A765B" w:rsidRDefault="00696FB8" w:rsidP="00730171">
            <w:pPr>
              <w:spacing w:before="60" w:after="60"/>
              <w:jc w:val="both"/>
              <w:rPr>
                <w:rFonts w:cs="Arial"/>
              </w:rPr>
            </w:pPr>
            <w:r>
              <w:t>Building volume of concrete supporting structure</w:t>
            </w:r>
          </w:p>
        </w:tc>
        <w:tc>
          <w:tcPr>
            <w:tcW w:w="1559" w:type="dxa"/>
            <w:gridSpan w:val="3"/>
            <w:shd w:val="clear" w:color="auto" w:fill="auto"/>
          </w:tcPr>
          <w:p w14:paraId="0E233CDD" w14:textId="77777777" w:rsidR="00696FB8" w:rsidRDefault="00696FB8" w:rsidP="00730171">
            <w:pPr>
              <w:spacing w:before="60" w:after="60"/>
              <w:jc w:val="center"/>
            </w:pPr>
            <w:r>
              <w:t>m</w:t>
            </w:r>
            <w:r>
              <w:rPr>
                <w:vertAlign w:val="superscript"/>
              </w:rPr>
              <w:t>3</w:t>
            </w:r>
          </w:p>
        </w:tc>
        <w:tc>
          <w:tcPr>
            <w:tcW w:w="2693" w:type="dxa"/>
            <w:shd w:val="clear" w:color="auto" w:fill="auto"/>
          </w:tcPr>
          <w:p w14:paraId="78E29E0F" w14:textId="77777777" w:rsidR="00696FB8" w:rsidRPr="00960E0F" w:rsidRDefault="00696FB8" w:rsidP="00730171">
            <w:pPr>
              <w:spacing w:before="60" w:after="60"/>
            </w:pPr>
          </w:p>
        </w:tc>
      </w:tr>
      <w:tr w:rsidR="00696FB8" w:rsidRPr="00C629E8" w14:paraId="76CAA8F5" w14:textId="77777777" w:rsidTr="00730171">
        <w:trPr>
          <w:cantSplit/>
          <w:trHeight w:val="322"/>
        </w:trPr>
        <w:tc>
          <w:tcPr>
            <w:tcW w:w="9214" w:type="dxa"/>
            <w:gridSpan w:val="5"/>
            <w:tcBorders>
              <w:bottom w:val="single" w:sz="4" w:space="0" w:color="auto"/>
            </w:tcBorders>
            <w:shd w:val="clear" w:color="auto" w:fill="FFCC00"/>
          </w:tcPr>
          <w:p w14:paraId="4AD209B1" w14:textId="77777777" w:rsidR="00696FB8" w:rsidRPr="00960E0F" w:rsidRDefault="00696FB8" w:rsidP="00730171">
            <w:pPr>
              <w:spacing w:before="60" w:after="60"/>
            </w:pPr>
            <w:r>
              <w:t>Electric turning gear</w:t>
            </w:r>
          </w:p>
        </w:tc>
      </w:tr>
      <w:tr w:rsidR="00696FB8" w:rsidRPr="00C629E8" w14:paraId="7B07EECB" w14:textId="77777777" w:rsidTr="00730171">
        <w:trPr>
          <w:cantSplit/>
          <w:trHeight w:val="322"/>
        </w:trPr>
        <w:tc>
          <w:tcPr>
            <w:tcW w:w="4962" w:type="dxa"/>
            <w:tcBorders>
              <w:top w:val="single" w:sz="4" w:space="0" w:color="auto"/>
            </w:tcBorders>
          </w:tcPr>
          <w:p w14:paraId="57C0C127" w14:textId="77777777" w:rsidR="00696FB8" w:rsidRPr="004A765B" w:rsidRDefault="00696FB8" w:rsidP="00730171">
            <w:pPr>
              <w:spacing w:before="60" w:after="60"/>
              <w:jc w:val="both"/>
              <w:rPr>
                <w:rFonts w:cs="Arial"/>
              </w:rPr>
            </w:pPr>
            <w:r>
              <w:t>Manufacturer</w:t>
            </w:r>
          </w:p>
        </w:tc>
        <w:tc>
          <w:tcPr>
            <w:tcW w:w="1559" w:type="dxa"/>
            <w:gridSpan w:val="3"/>
            <w:tcBorders>
              <w:top w:val="single" w:sz="4" w:space="0" w:color="auto"/>
            </w:tcBorders>
            <w:shd w:val="clear" w:color="auto" w:fill="auto"/>
          </w:tcPr>
          <w:p w14:paraId="18BEE2A4" w14:textId="77777777" w:rsidR="00696FB8" w:rsidRDefault="00696FB8" w:rsidP="00730171">
            <w:pPr>
              <w:spacing w:before="60" w:after="60"/>
              <w:jc w:val="center"/>
            </w:pPr>
            <w:r>
              <w:t>-</w:t>
            </w:r>
          </w:p>
        </w:tc>
        <w:tc>
          <w:tcPr>
            <w:tcW w:w="2693" w:type="dxa"/>
            <w:tcBorders>
              <w:top w:val="single" w:sz="4" w:space="0" w:color="auto"/>
            </w:tcBorders>
            <w:shd w:val="clear" w:color="auto" w:fill="auto"/>
          </w:tcPr>
          <w:p w14:paraId="6E096F83" w14:textId="77777777" w:rsidR="00696FB8" w:rsidRPr="00960E0F" w:rsidRDefault="00696FB8" w:rsidP="00730171">
            <w:pPr>
              <w:spacing w:before="60" w:after="60"/>
            </w:pPr>
          </w:p>
        </w:tc>
      </w:tr>
      <w:tr w:rsidR="00696FB8" w:rsidRPr="00C629E8" w14:paraId="2B8321F3" w14:textId="77777777" w:rsidTr="00730171">
        <w:trPr>
          <w:cantSplit/>
          <w:trHeight w:val="322"/>
        </w:trPr>
        <w:tc>
          <w:tcPr>
            <w:tcW w:w="4962" w:type="dxa"/>
          </w:tcPr>
          <w:p w14:paraId="7A60EBD6" w14:textId="77777777" w:rsidR="00696FB8" w:rsidRPr="004A765B" w:rsidRDefault="00696FB8" w:rsidP="00730171">
            <w:pPr>
              <w:spacing w:before="60" w:after="60"/>
              <w:jc w:val="both"/>
              <w:rPr>
                <w:rFonts w:cs="Arial"/>
              </w:rPr>
            </w:pPr>
            <w:r>
              <w:t>Type</w:t>
            </w:r>
          </w:p>
        </w:tc>
        <w:tc>
          <w:tcPr>
            <w:tcW w:w="1559" w:type="dxa"/>
            <w:gridSpan w:val="3"/>
            <w:shd w:val="clear" w:color="auto" w:fill="auto"/>
          </w:tcPr>
          <w:p w14:paraId="734467F3" w14:textId="77777777" w:rsidR="00696FB8" w:rsidRDefault="00696FB8" w:rsidP="00730171">
            <w:pPr>
              <w:spacing w:before="60" w:after="60"/>
              <w:jc w:val="center"/>
            </w:pPr>
            <w:r>
              <w:t>-</w:t>
            </w:r>
          </w:p>
        </w:tc>
        <w:tc>
          <w:tcPr>
            <w:tcW w:w="2693" w:type="dxa"/>
            <w:shd w:val="clear" w:color="auto" w:fill="auto"/>
          </w:tcPr>
          <w:p w14:paraId="2254D52F" w14:textId="77777777" w:rsidR="00696FB8" w:rsidRPr="00960E0F" w:rsidRDefault="00696FB8" w:rsidP="00730171">
            <w:pPr>
              <w:spacing w:before="60" w:after="60"/>
            </w:pPr>
          </w:p>
        </w:tc>
      </w:tr>
      <w:tr w:rsidR="00696FB8" w:rsidRPr="00C629E8" w14:paraId="2C4DB79F" w14:textId="77777777" w:rsidTr="00730171">
        <w:trPr>
          <w:cantSplit/>
          <w:trHeight w:val="322"/>
        </w:trPr>
        <w:tc>
          <w:tcPr>
            <w:tcW w:w="4962" w:type="dxa"/>
          </w:tcPr>
          <w:p w14:paraId="60BA31C1" w14:textId="77777777" w:rsidR="00696FB8" w:rsidRPr="004A765B" w:rsidRDefault="00696FB8" w:rsidP="00730171">
            <w:pPr>
              <w:spacing w:before="60" w:after="60"/>
              <w:jc w:val="both"/>
              <w:rPr>
                <w:rFonts w:cs="Arial"/>
              </w:rPr>
            </w:pPr>
            <w:r>
              <w:t>Power input</w:t>
            </w:r>
          </w:p>
        </w:tc>
        <w:tc>
          <w:tcPr>
            <w:tcW w:w="1559" w:type="dxa"/>
            <w:gridSpan w:val="3"/>
            <w:shd w:val="clear" w:color="auto" w:fill="auto"/>
          </w:tcPr>
          <w:p w14:paraId="6213A815" w14:textId="77777777" w:rsidR="00696FB8" w:rsidRDefault="00696FB8" w:rsidP="00730171">
            <w:pPr>
              <w:spacing w:before="60" w:after="60"/>
              <w:jc w:val="center"/>
            </w:pPr>
            <w:r>
              <w:t>kW</w:t>
            </w:r>
          </w:p>
        </w:tc>
        <w:tc>
          <w:tcPr>
            <w:tcW w:w="2693" w:type="dxa"/>
            <w:shd w:val="clear" w:color="auto" w:fill="auto"/>
          </w:tcPr>
          <w:p w14:paraId="272407D8" w14:textId="77777777" w:rsidR="00696FB8" w:rsidRPr="00960E0F" w:rsidRDefault="00696FB8" w:rsidP="00730171">
            <w:pPr>
              <w:spacing w:before="60" w:after="60"/>
            </w:pPr>
          </w:p>
        </w:tc>
      </w:tr>
      <w:tr w:rsidR="00696FB8" w:rsidRPr="00C629E8" w14:paraId="04C24DA2" w14:textId="77777777" w:rsidTr="00730171">
        <w:trPr>
          <w:cantSplit/>
          <w:trHeight w:val="322"/>
        </w:trPr>
        <w:tc>
          <w:tcPr>
            <w:tcW w:w="4962" w:type="dxa"/>
          </w:tcPr>
          <w:p w14:paraId="3C8A138C" w14:textId="77777777" w:rsidR="00696FB8" w:rsidRPr="004A765B" w:rsidRDefault="00696FB8" w:rsidP="00730171">
            <w:pPr>
              <w:spacing w:before="60" w:after="60"/>
              <w:jc w:val="both"/>
              <w:rPr>
                <w:rFonts w:cs="Arial"/>
              </w:rPr>
            </w:pPr>
            <w:r>
              <w:t>Output speed</w:t>
            </w:r>
          </w:p>
        </w:tc>
        <w:tc>
          <w:tcPr>
            <w:tcW w:w="1559" w:type="dxa"/>
            <w:gridSpan w:val="3"/>
            <w:shd w:val="clear" w:color="auto" w:fill="auto"/>
          </w:tcPr>
          <w:p w14:paraId="181CB1F6" w14:textId="77777777" w:rsidR="00696FB8" w:rsidRDefault="00696FB8" w:rsidP="00730171">
            <w:pPr>
              <w:spacing w:before="60" w:after="60"/>
              <w:jc w:val="center"/>
            </w:pPr>
            <w:proofErr w:type="gramStart"/>
            <w:r>
              <w:t>min</w:t>
            </w:r>
            <w:r>
              <w:rPr>
                <w:vertAlign w:val="superscript"/>
              </w:rPr>
              <w:t>-1</w:t>
            </w:r>
            <w:proofErr w:type="gramEnd"/>
            <w:r>
              <w:t>.</w:t>
            </w:r>
          </w:p>
        </w:tc>
        <w:tc>
          <w:tcPr>
            <w:tcW w:w="2693" w:type="dxa"/>
            <w:shd w:val="clear" w:color="auto" w:fill="auto"/>
          </w:tcPr>
          <w:p w14:paraId="1FE3E484" w14:textId="77777777" w:rsidR="00696FB8" w:rsidRPr="00960E0F" w:rsidRDefault="00696FB8" w:rsidP="00730171">
            <w:pPr>
              <w:spacing w:before="60" w:after="60"/>
            </w:pPr>
          </w:p>
        </w:tc>
      </w:tr>
      <w:tr w:rsidR="00696FB8" w:rsidRPr="00C629E8" w14:paraId="069838A7" w14:textId="77777777" w:rsidTr="00730171">
        <w:trPr>
          <w:cantSplit/>
          <w:trHeight w:val="322"/>
        </w:trPr>
        <w:tc>
          <w:tcPr>
            <w:tcW w:w="4962" w:type="dxa"/>
          </w:tcPr>
          <w:p w14:paraId="2D2903BD" w14:textId="77777777" w:rsidR="00696FB8" w:rsidRPr="004A765B" w:rsidRDefault="00696FB8" w:rsidP="00730171">
            <w:pPr>
              <w:spacing w:before="60" w:after="60"/>
              <w:jc w:val="both"/>
              <w:rPr>
                <w:rFonts w:cs="Arial"/>
              </w:rPr>
            </w:pPr>
            <w:r>
              <w:t>Weight:</w:t>
            </w:r>
          </w:p>
        </w:tc>
        <w:tc>
          <w:tcPr>
            <w:tcW w:w="1559" w:type="dxa"/>
            <w:gridSpan w:val="3"/>
            <w:shd w:val="clear" w:color="auto" w:fill="auto"/>
          </w:tcPr>
          <w:p w14:paraId="198132DE" w14:textId="77777777" w:rsidR="00696FB8" w:rsidRDefault="00696FB8" w:rsidP="00730171">
            <w:pPr>
              <w:spacing w:before="60" w:after="60"/>
              <w:jc w:val="center"/>
            </w:pPr>
            <w:r>
              <w:t>kg</w:t>
            </w:r>
          </w:p>
        </w:tc>
        <w:tc>
          <w:tcPr>
            <w:tcW w:w="2693" w:type="dxa"/>
            <w:shd w:val="clear" w:color="auto" w:fill="auto"/>
          </w:tcPr>
          <w:p w14:paraId="0C8933E3" w14:textId="77777777" w:rsidR="00696FB8" w:rsidRPr="00960E0F" w:rsidRDefault="00696FB8" w:rsidP="00730171">
            <w:pPr>
              <w:spacing w:before="60" w:after="60"/>
            </w:pPr>
          </w:p>
        </w:tc>
      </w:tr>
      <w:tr w:rsidR="00696FB8" w:rsidRPr="00C629E8" w14:paraId="658A2647" w14:textId="77777777" w:rsidTr="00730171">
        <w:trPr>
          <w:cantSplit/>
          <w:trHeight w:val="322"/>
        </w:trPr>
        <w:tc>
          <w:tcPr>
            <w:tcW w:w="9214" w:type="dxa"/>
            <w:gridSpan w:val="5"/>
            <w:shd w:val="clear" w:color="auto" w:fill="FF9900"/>
          </w:tcPr>
          <w:p w14:paraId="18C20017" w14:textId="219E5A59" w:rsidR="00696FB8" w:rsidRPr="004A765B" w:rsidRDefault="00696FB8" w:rsidP="00730171">
            <w:pPr>
              <w:keepNext/>
              <w:spacing w:before="60" w:after="60"/>
            </w:pPr>
            <w:r>
              <w:rPr>
                <w:b/>
              </w:rPr>
              <w:t>Steam reduction station – turbine bypass</w:t>
            </w:r>
          </w:p>
        </w:tc>
      </w:tr>
      <w:tr w:rsidR="00696FB8" w14:paraId="603DD0AD" w14:textId="77777777" w:rsidTr="00730171">
        <w:trPr>
          <w:cantSplit/>
          <w:tblHeader/>
        </w:trPr>
        <w:tc>
          <w:tcPr>
            <w:tcW w:w="4962" w:type="dxa"/>
            <w:shd w:val="pct12" w:color="000000" w:fill="FFFFFF"/>
          </w:tcPr>
          <w:p w14:paraId="7FEB6D45" w14:textId="77777777" w:rsidR="00696FB8" w:rsidRPr="004A765B" w:rsidRDefault="00696FB8" w:rsidP="00730171">
            <w:pPr>
              <w:numPr>
                <w:ilvl w:val="12"/>
                <w:numId w:val="0"/>
              </w:numPr>
              <w:spacing w:before="60" w:after="60"/>
              <w:rPr>
                <w:b/>
                <w:i/>
              </w:rPr>
            </w:pPr>
            <w:r>
              <w:rPr>
                <w:b/>
                <w:i/>
              </w:rPr>
              <w:t>Parameter</w:t>
            </w:r>
          </w:p>
        </w:tc>
        <w:tc>
          <w:tcPr>
            <w:tcW w:w="1559" w:type="dxa"/>
            <w:gridSpan w:val="3"/>
            <w:shd w:val="pct12" w:color="000000" w:fill="FFFFFF"/>
          </w:tcPr>
          <w:p w14:paraId="05CBFD76" w14:textId="77777777" w:rsidR="00696FB8" w:rsidRDefault="00696FB8" w:rsidP="00730171">
            <w:pPr>
              <w:numPr>
                <w:ilvl w:val="12"/>
                <w:numId w:val="0"/>
              </w:numPr>
              <w:spacing w:before="60" w:after="60"/>
              <w:jc w:val="center"/>
              <w:rPr>
                <w:b/>
                <w:i/>
              </w:rPr>
            </w:pPr>
            <w:r>
              <w:rPr>
                <w:b/>
                <w:i/>
              </w:rPr>
              <w:t>Unit</w:t>
            </w:r>
          </w:p>
        </w:tc>
        <w:tc>
          <w:tcPr>
            <w:tcW w:w="2693" w:type="dxa"/>
            <w:shd w:val="pct12" w:color="000000" w:fill="FFFFFF"/>
          </w:tcPr>
          <w:p w14:paraId="7DC7420C" w14:textId="77777777" w:rsidR="00696FB8" w:rsidRDefault="00696FB8" w:rsidP="00730171">
            <w:pPr>
              <w:numPr>
                <w:ilvl w:val="12"/>
                <w:numId w:val="0"/>
              </w:numPr>
              <w:spacing w:before="60" w:after="60"/>
              <w:jc w:val="center"/>
              <w:rPr>
                <w:b/>
                <w:i/>
              </w:rPr>
            </w:pPr>
            <w:r>
              <w:rPr>
                <w:b/>
                <w:i/>
                <w:sz w:val="20"/>
              </w:rPr>
              <w:t>Value / data/ information</w:t>
            </w:r>
          </w:p>
        </w:tc>
      </w:tr>
      <w:tr w:rsidR="00696FB8" w:rsidRPr="00C629E8" w14:paraId="2D118D7B" w14:textId="77777777" w:rsidTr="00730171">
        <w:trPr>
          <w:cantSplit/>
          <w:trHeight w:val="322"/>
        </w:trPr>
        <w:tc>
          <w:tcPr>
            <w:tcW w:w="4962" w:type="dxa"/>
          </w:tcPr>
          <w:p w14:paraId="3E7B62AD" w14:textId="77777777" w:rsidR="00696FB8" w:rsidRPr="004A765B" w:rsidRDefault="00696FB8" w:rsidP="00730171">
            <w:pPr>
              <w:tabs>
                <w:tab w:val="decimal" w:pos="4537"/>
                <w:tab w:val="left" w:pos="5954"/>
                <w:tab w:val="left" w:pos="8574"/>
              </w:tabs>
              <w:spacing w:before="60" w:after="60"/>
            </w:pPr>
            <w:r>
              <w:t>Max.</w:t>
            </w:r>
            <w:r>
              <w:rPr>
                <w:i/>
                <w:color w:val="FF00FF"/>
              </w:rPr>
              <w:t xml:space="preserve"> </w:t>
            </w:r>
            <w:r>
              <w:t>amount of inlet steam (4.2 MPa)</w:t>
            </w:r>
          </w:p>
        </w:tc>
        <w:tc>
          <w:tcPr>
            <w:tcW w:w="1559" w:type="dxa"/>
            <w:gridSpan w:val="3"/>
            <w:shd w:val="clear" w:color="auto" w:fill="auto"/>
          </w:tcPr>
          <w:p w14:paraId="1E855AEB" w14:textId="77777777" w:rsidR="00696FB8" w:rsidRPr="002B217D" w:rsidRDefault="00696FB8" w:rsidP="00730171">
            <w:pPr>
              <w:spacing w:before="60" w:after="60"/>
              <w:jc w:val="center"/>
            </w:pPr>
            <w:r>
              <w:t>t/h</w:t>
            </w:r>
          </w:p>
        </w:tc>
        <w:tc>
          <w:tcPr>
            <w:tcW w:w="2693" w:type="dxa"/>
            <w:shd w:val="clear" w:color="auto" w:fill="auto"/>
          </w:tcPr>
          <w:p w14:paraId="7CFDBB90" w14:textId="77777777" w:rsidR="00696FB8" w:rsidRPr="006C688B" w:rsidRDefault="00696FB8" w:rsidP="00730171">
            <w:pPr>
              <w:spacing w:before="60" w:after="60"/>
              <w:jc w:val="both"/>
              <w:rPr>
                <w:highlight w:val="yellow"/>
              </w:rPr>
            </w:pPr>
          </w:p>
        </w:tc>
      </w:tr>
      <w:tr w:rsidR="00696FB8" w:rsidRPr="00C629E8" w14:paraId="7B9AAD89" w14:textId="77777777" w:rsidTr="00730171">
        <w:trPr>
          <w:cantSplit/>
          <w:trHeight w:val="322"/>
        </w:trPr>
        <w:tc>
          <w:tcPr>
            <w:tcW w:w="4962" w:type="dxa"/>
          </w:tcPr>
          <w:p w14:paraId="156D7F6D" w14:textId="77777777" w:rsidR="00696FB8" w:rsidRPr="004A765B" w:rsidRDefault="00696FB8" w:rsidP="00730171">
            <w:pPr>
              <w:spacing w:before="60" w:after="60"/>
              <w:jc w:val="both"/>
            </w:pPr>
            <w:r>
              <w:t>Inlet steam pressure</w:t>
            </w:r>
          </w:p>
        </w:tc>
        <w:tc>
          <w:tcPr>
            <w:tcW w:w="1559" w:type="dxa"/>
            <w:gridSpan w:val="3"/>
            <w:shd w:val="clear" w:color="auto" w:fill="auto"/>
          </w:tcPr>
          <w:p w14:paraId="24BE46FA" w14:textId="77777777" w:rsidR="00696FB8" w:rsidRDefault="00696FB8" w:rsidP="00730171">
            <w:pPr>
              <w:spacing w:before="60" w:after="60"/>
              <w:jc w:val="center"/>
            </w:pPr>
            <w:r>
              <w:t>MPa</w:t>
            </w:r>
          </w:p>
        </w:tc>
        <w:tc>
          <w:tcPr>
            <w:tcW w:w="2693" w:type="dxa"/>
            <w:shd w:val="clear" w:color="auto" w:fill="auto"/>
          </w:tcPr>
          <w:p w14:paraId="32B59826" w14:textId="77777777" w:rsidR="00696FB8" w:rsidRDefault="00696FB8" w:rsidP="00730171">
            <w:pPr>
              <w:spacing w:before="60" w:after="60"/>
              <w:jc w:val="both"/>
            </w:pPr>
          </w:p>
        </w:tc>
      </w:tr>
      <w:tr w:rsidR="00696FB8" w:rsidRPr="00C629E8" w14:paraId="58768750" w14:textId="77777777" w:rsidTr="00730171">
        <w:trPr>
          <w:cantSplit/>
          <w:trHeight w:val="322"/>
        </w:trPr>
        <w:tc>
          <w:tcPr>
            <w:tcW w:w="4962" w:type="dxa"/>
          </w:tcPr>
          <w:p w14:paraId="780068C3" w14:textId="77777777" w:rsidR="00696FB8" w:rsidRPr="004A765B" w:rsidRDefault="00696FB8" w:rsidP="00730171">
            <w:pPr>
              <w:spacing w:before="60" w:after="60"/>
              <w:jc w:val="both"/>
            </w:pPr>
            <w:r>
              <w:t>Inlet steam temperature</w:t>
            </w:r>
          </w:p>
        </w:tc>
        <w:tc>
          <w:tcPr>
            <w:tcW w:w="1559" w:type="dxa"/>
            <w:gridSpan w:val="3"/>
            <w:shd w:val="clear" w:color="auto" w:fill="auto"/>
          </w:tcPr>
          <w:p w14:paraId="42BFF4C1" w14:textId="77777777" w:rsidR="00696FB8" w:rsidRDefault="00696FB8" w:rsidP="00730171">
            <w:pPr>
              <w:spacing w:before="60" w:after="60"/>
              <w:jc w:val="center"/>
            </w:pPr>
            <w:r>
              <w:t>°C</w:t>
            </w:r>
          </w:p>
        </w:tc>
        <w:tc>
          <w:tcPr>
            <w:tcW w:w="2693" w:type="dxa"/>
            <w:shd w:val="clear" w:color="auto" w:fill="auto"/>
          </w:tcPr>
          <w:p w14:paraId="591D69F3" w14:textId="77777777" w:rsidR="00696FB8" w:rsidRDefault="00696FB8" w:rsidP="00730171">
            <w:pPr>
              <w:spacing w:before="60" w:after="60"/>
              <w:jc w:val="both"/>
            </w:pPr>
          </w:p>
        </w:tc>
      </w:tr>
      <w:tr w:rsidR="00696FB8" w:rsidRPr="00C629E8" w14:paraId="6F3E3BE5" w14:textId="77777777" w:rsidTr="00730171">
        <w:trPr>
          <w:cantSplit/>
          <w:trHeight w:val="322"/>
        </w:trPr>
        <w:tc>
          <w:tcPr>
            <w:tcW w:w="4962" w:type="dxa"/>
          </w:tcPr>
          <w:p w14:paraId="5631E173" w14:textId="77777777" w:rsidR="00696FB8" w:rsidRPr="004A765B" w:rsidRDefault="00696FB8" w:rsidP="00730171">
            <w:pPr>
              <w:spacing w:before="60" w:after="60"/>
              <w:jc w:val="both"/>
            </w:pPr>
            <w:r>
              <w:t>Consumption of feeding water for spray</w:t>
            </w:r>
          </w:p>
        </w:tc>
        <w:tc>
          <w:tcPr>
            <w:tcW w:w="1559" w:type="dxa"/>
            <w:gridSpan w:val="3"/>
            <w:shd w:val="clear" w:color="auto" w:fill="auto"/>
          </w:tcPr>
          <w:p w14:paraId="52A2ED5D" w14:textId="77777777" w:rsidR="00696FB8" w:rsidRDefault="00696FB8" w:rsidP="00730171">
            <w:pPr>
              <w:spacing w:before="60" w:after="60"/>
              <w:jc w:val="center"/>
            </w:pPr>
            <w:r>
              <w:t>t/h</w:t>
            </w:r>
          </w:p>
        </w:tc>
        <w:tc>
          <w:tcPr>
            <w:tcW w:w="2693" w:type="dxa"/>
            <w:shd w:val="clear" w:color="auto" w:fill="auto"/>
          </w:tcPr>
          <w:p w14:paraId="4F78FAE6" w14:textId="77777777" w:rsidR="00696FB8" w:rsidRDefault="00696FB8" w:rsidP="00730171">
            <w:pPr>
              <w:spacing w:before="60" w:after="60"/>
              <w:jc w:val="both"/>
            </w:pPr>
          </w:p>
        </w:tc>
      </w:tr>
      <w:tr w:rsidR="00696FB8" w:rsidRPr="00C629E8" w14:paraId="6F265AB4" w14:textId="77777777" w:rsidTr="00730171">
        <w:trPr>
          <w:cantSplit/>
          <w:trHeight w:val="322"/>
        </w:trPr>
        <w:tc>
          <w:tcPr>
            <w:tcW w:w="4962" w:type="dxa"/>
          </w:tcPr>
          <w:p w14:paraId="418CA113" w14:textId="77777777" w:rsidR="00696FB8" w:rsidRPr="004A765B" w:rsidRDefault="00696FB8" w:rsidP="00730171">
            <w:pPr>
              <w:spacing w:before="60" w:after="60"/>
              <w:jc w:val="both"/>
            </w:pPr>
            <w:r>
              <w:t>Steam pressure on the outlet (regulated)*</w:t>
            </w:r>
          </w:p>
        </w:tc>
        <w:tc>
          <w:tcPr>
            <w:tcW w:w="1559" w:type="dxa"/>
            <w:gridSpan w:val="3"/>
            <w:shd w:val="clear" w:color="auto" w:fill="auto"/>
          </w:tcPr>
          <w:p w14:paraId="4B0C2A7F" w14:textId="77777777" w:rsidR="00696FB8" w:rsidRDefault="00696FB8" w:rsidP="00730171">
            <w:pPr>
              <w:spacing w:before="60" w:after="60"/>
              <w:jc w:val="center"/>
            </w:pPr>
            <w:r>
              <w:t>MPa</w:t>
            </w:r>
          </w:p>
        </w:tc>
        <w:tc>
          <w:tcPr>
            <w:tcW w:w="2693" w:type="dxa"/>
            <w:shd w:val="clear" w:color="auto" w:fill="auto"/>
          </w:tcPr>
          <w:p w14:paraId="2CC726C0" w14:textId="77777777" w:rsidR="00696FB8" w:rsidRDefault="00696FB8" w:rsidP="00730171">
            <w:pPr>
              <w:spacing w:before="60" w:after="60"/>
              <w:jc w:val="both"/>
            </w:pPr>
          </w:p>
        </w:tc>
      </w:tr>
      <w:tr w:rsidR="00696FB8" w:rsidRPr="00C629E8" w14:paraId="51645AC5" w14:textId="77777777" w:rsidTr="00730171">
        <w:trPr>
          <w:cantSplit/>
          <w:trHeight w:val="322"/>
        </w:trPr>
        <w:tc>
          <w:tcPr>
            <w:tcW w:w="4962" w:type="dxa"/>
          </w:tcPr>
          <w:p w14:paraId="2D72AC1E" w14:textId="77777777" w:rsidR="00696FB8" w:rsidRPr="004A765B" w:rsidRDefault="00696FB8" w:rsidP="00730171">
            <w:pPr>
              <w:spacing w:before="60" w:after="60"/>
              <w:jc w:val="both"/>
            </w:pPr>
            <w:r>
              <w:t>Steam temperature on the outlet (regulated)*</w:t>
            </w:r>
          </w:p>
        </w:tc>
        <w:tc>
          <w:tcPr>
            <w:tcW w:w="1559" w:type="dxa"/>
            <w:gridSpan w:val="3"/>
            <w:shd w:val="clear" w:color="auto" w:fill="auto"/>
          </w:tcPr>
          <w:p w14:paraId="2341D723" w14:textId="77777777" w:rsidR="00696FB8" w:rsidRDefault="00696FB8" w:rsidP="00730171">
            <w:pPr>
              <w:spacing w:before="60" w:after="60"/>
              <w:jc w:val="center"/>
            </w:pPr>
            <w:r>
              <w:t>°C</w:t>
            </w:r>
          </w:p>
        </w:tc>
        <w:tc>
          <w:tcPr>
            <w:tcW w:w="2693" w:type="dxa"/>
            <w:shd w:val="clear" w:color="auto" w:fill="auto"/>
          </w:tcPr>
          <w:p w14:paraId="2FE72432" w14:textId="77777777" w:rsidR="00696FB8" w:rsidRDefault="00696FB8" w:rsidP="00730171">
            <w:pPr>
              <w:spacing w:before="60" w:after="60"/>
              <w:jc w:val="both"/>
            </w:pPr>
          </w:p>
        </w:tc>
      </w:tr>
      <w:tr w:rsidR="00696FB8" w:rsidRPr="00C629E8" w14:paraId="1EE363A6" w14:textId="77777777" w:rsidTr="00730171">
        <w:trPr>
          <w:cantSplit/>
          <w:trHeight w:val="322"/>
        </w:trPr>
        <w:tc>
          <w:tcPr>
            <w:tcW w:w="4962" w:type="dxa"/>
          </w:tcPr>
          <w:p w14:paraId="11FB11C9" w14:textId="77777777" w:rsidR="00696FB8" w:rsidRPr="004A765B" w:rsidRDefault="00696FB8" w:rsidP="00730171">
            <w:pPr>
              <w:spacing w:before="60" w:after="60"/>
              <w:jc w:val="both"/>
            </w:pPr>
            <w:r>
              <w:t>Regulation range from ... to</w:t>
            </w:r>
          </w:p>
        </w:tc>
        <w:tc>
          <w:tcPr>
            <w:tcW w:w="1559" w:type="dxa"/>
            <w:gridSpan w:val="3"/>
            <w:shd w:val="clear" w:color="auto" w:fill="auto"/>
          </w:tcPr>
          <w:p w14:paraId="67E5F3CE" w14:textId="77777777" w:rsidR="00696FB8" w:rsidRPr="00197218" w:rsidRDefault="00696FB8" w:rsidP="00730171">
            <w:pPr>
              <w:spacing w:before="60" w:after="60"/>
              <w:jc w:val="center"/>
              <w:rPr>
                <w:vertAlign w:val="superscript"/>
              </w:rPr>
            </w:pPr>
            <w:r>
              <w:t>%</w:t>
            </w:r>
          </w:p>
        </w:tc>
        <w:tc>
          <w:tcPr>
            <w:tcW w:w="2693" w:type="dxa"/>
            <w:shd w:val="clear" w:color="auto" w:fill="auto"/>
          </w:tcPr>
          <w:p w14:paraId="7BC710FB" w14:textId="77777777" w:rsidR="00696FB8" w:rsidRDefault="00696FB8" w:rsidP="00730171">
            <w:pPr>
              <w:spacing w:before="60" w:after="60"/>
              <w:jc w:val="both"/>
            </w:pPr>
            <w:r>
              <w:t xml:space="preserve">             -</w:t>
            </w:r>
          </w:p>
        </w:tc>
      </w:tr>
      <w:tr w:rsidR="00696FB8" w:rsidRPr="00C629E8" w14:paraId="248263C2" w14:textId="77777777" w:rsidTr="00730171">
        <w:trPr>
          <w:cantSplit/>
          <w:trHeight w:val="322"/>
        </w:trPr>
        <w:tc>
          <w:tcPr>
            <w:tcW w:w="4962" w:type="dxa"/>
          </w:tcPr>
          <w:p w14:paraId="14729187" w14:textId="77777777" w:rsidR="00696FB8" w:rsidRPr="004A765B" w:rsidRDefault="00696FB8" w:rsidP="00730171">
            <w:pPr>
              <w:spacing w:before="60" w:after="60"/>
              <w:jc w:val="both"/>
            </w:pPr>
            <w:r>
              <w:t>Cooling water temperature at max. output</w:t>
            </w:r>
          </w:p>
        </w:tc>
        <w:tc>
          <w:tcPr>
            <w:tcW w:w="1559" w:type="dxa"/>
            <w:gridSpan w:val="3"/>
            <w:shd w:val="clear" w:color="auto" w:fill="auto"/>
          </w:tcPr>
          <w:p w14:paraId="0A45A0B1" w14:textId="77777777" w:rsidR="00696FB8" w:rsidRPr="00197218" w:rsidRDefault="00696FB8" w:rsidP="00730171">
            <w:pPr>
              <w:spacing w:before="60" w:after="60"/>
              <w:jc w:val="center"/>
              <w:rPr>
                <w:vertAlign w:val="superscript"/>
              </w:rPr>
            </w:pPr>
            <w:r>
              <w:t>t/h</w:t>
            </w:r>
          </w:p>
        </w:tc>
        <w:tc>
          <w:tcPr>
            <w:tcW w:w="2693" w:type="dxa"/>
            <w:shd w:val="clear" w:color="auto" w:fill="auto"/>
          </w:tcPr>
          <w:p w14:paraId="2C326611" w14:textId="77777777" w:rsidR="00696FB8" w:rsidRDefault="00696FB8" w:rsidP="00730171">
            <w:pPr>
              <w:spacing w:before="60" w:after="60"/>
              <w:jc w:val="both"/>
            </w:pPr>
          </w:p>
        </w:tc>
      </w:tr>
      <w:tr w:rsidR="00696FB8" w:rsidRPr="00C629E8" w14:paraId="2FAC12F8" w14:textId="77777777" w:rsidTr="00730171">
        <w:trPr>
          <w:cantSplit/>
          <w:trHeight w:val="322"/>
        </w:trPr>
        <w:tc>
          <w:tcPr>
            <w:tcW w:w="4962" w:type="dxa"/>
          </w:tcPr>
          <w:p w14:paraId="3939CB30" w14:textId="77777777" w:rsidR="00696FB8" w:rsidRPr="004A765B" w:rsidRDefault="00696FB8" w:rsidP="00730171">
            <w:pPr>
              <w:spacing w:before="60" w:after="60"/>
              <w:jc w:val="both"/>
            </w:pPr>
            <w:r>
              <w:t>Cooling water temperature at 50% output</w:t>
            </w:r>
          </w:p>
        </w:tc>
        <w:tc>
          <w:tcPr>
            <w:tcW w:w="1559" w:type="dxa"/>
            <w:gridSpan w:val="3"/>
            <w:shd w:val="clear" w:color="auto" w:fill="auto"/>
          </w:tcPr>
          <w:p w14:paraId="7934D5BD" w14:textId="77777777" w:rsidR="00696FB8" w:rsidRPr="00197218" w:rsidRDefault="00696FB8" w:rsidP="00730171">
            <w:pPr>
              <w:spacing w:before="60" w:after="60"/>
              <w:jc w:val="center"/>
              <w:rPr>
                <w:vertAlign w:val="superscript"/>
              </w:rPr>
            </w:pPr>
            <w:r>
              <w:t>t/h</w:t>
            </w:r>
          </w:p>
        </w:tc>
        <w:tc>
          <w:tcPr>
            <w:tcW w:w="2693" w:type="dxa"/>
            <w:shd w:val="clear" w:color="auto" w:fill="auto"/>
          </w:tcPr>
          <w:p w14:paraId="7AF8A3AD" w14:textId="77777777" w:rsidR="00696FB8" w:rsidRDefault="00696FB8" w:rsidP="00730171">
            <w:pPr>
              <w:spacing w:before="60" w:after="60"/>
              <w:jc w:val="both"/>
            </w:pPr>
          </w:p>
        </w:tc>
      </w:tr>
      <w:tr w:rsidR="00696FB8" w:rsidRPr="00C629E8" w14:paraId="2A913820" w14:textId="77777777" w:rsidTr="00730171">
        <w:trPr>
          <w:cantSplit/>
          <w:trHeight w:val="322"/>
        </w:trPr>
        <w:tc>
          <w:tcPr>
            <w:tcW w:w="4962" w:type="dxa"/>
          </w:tcPr>
          <w:p w14:paraId="776075F4" w14:textId="77777777" w:rsidR="00696FB8" w:rsidRPr="004A765B" w:rsidRDefault="00696FB8" w:rsidP="00730171">
            <w:pPr>
              <w:spacing w:before="60" w:after="60"/>
              <w:jc w:val="both"/>
            </w:pPr>
            <w:r>
              <w:t>Cooling water temperature at 25% output</w:t>
            </w:r>
          </w:p>
        </w:tc>
        <w:tc>
          <w:tcPr>
            <w:tcW w:w="1559" w:type="dxa"/>
            <w:gridSpan w:val="3"/>
            <w:shd w:val="clear" w:color="auto" w:fill="auto"/>
          </w:tcPr>
          <w:p w14:paraId="4A9A04E1" w14:textId="77777777" w:rsidR="00696FB8" w:rsidRPr="00197218" w:rsidRDefault="00696FB8" w:rsidP="00730171">
            <w:pPr>
              <w:spacing w:before="60" w:after="60"/>
              <w:jc w:val="center"/>
              <w:rPr>
                <w:vertAlign w:val="superscript"/>
              </w:rPr>
            </w:pPr>
            <w:r>
              <w:t>t/h</w:t>
            </w:r>
          </w:p>
        </w:tc>
        <w:tc>
          <w:tcPr>
            <w:tcW w:w="2693" w:type="dxa"/>
            <w:shd w:val="clear" w:color="auto" w:fill="auto"/>
          </w:tcPr>
          <w:p w14:paraId="11BA13AB" w14:textId="77777777" w:rsidR="00696FB8" w:rsidRDefault="00696FB8" w:rsidP="00730171">
            <w:pPr>
              <w:spacing w:before="60" w:after="60"/>
              <w:jc w:val="both"/>
            </w:pPr>
          </w:p>
        </w:tc>
      </w:tr>
      <w:tr w:rsidR="00696FB8" w:rsidRPr="00C629E8" w14:paraId="6C5CF181" w14:textId="77777777" w:rsidTr="00730171">
        <w:trPr>
          <w:cantSplit/>
          <w:trHeight w:val="322"/>
        </w:trPr>
        <w:tc>
          <w:tcPr>
            <w:tcW w:w="4962" w:type="dxa"/>
          </w:tcPr>
          <w:p w14:paraId="2022F586" w14:textId="77777777" w:rsidR="00696FB8" w:rsidRPr="004A765B" w:rsidRDefault="00696FB8" w:rsidP="00730171">
            <w:pPr>
              <w:spacing w:before="60" w:after="60"/>
              <w:jc w:val="both"/>
            </w:pPr>
            <w:r>
              <w:t>Weight of complete pressure reducing station</w:t>
            </w:r>
          </w:p>
        </w:tc>
        <w:tc>
          <w:tcPr>
            <w:tcW w:w="1559" w:type="dxa"/>
            <w:gridSpan w:val="3"/>
            <w:shd w:val="clear" w:color="auto" w:fill="auto"/>
          </w:tcPr>
          <w:p w14:paraId="7831DD9C" w14:textId="77777777" w:rsidR="00696FB8" w:rsidRPr="00197218" w:rsidRDefault="00696FB8" w:rsidP="00730171">
            <w:pPr>
              <w:spacing w:before="60" w:after="60"/>
              <w:jc w:val="center"/>
              <w:rPr>
                <w:vertAlign w:val="superscript"/>
              </w:rPr>
            </w:pPr>
            <w:r>
              <w:t>t</w:t>
            </w:r>
          </w:p>
        </w:tc>
        <w:tc>
          <w:tcPr>
            <w:tcW w:w="2693" w:type="dxa"/>
            <w:shd w:val="clear" w:color="auto" w:fill="auto"/>
          </w:tcPr>
          <w:p w14:paraId="2C0F91E6" w14:textId="77777777" w:rsidR="00696FB8" w:rsidRDefault="00696FB8" w:rsidP="00730171">
            <w:pPr>
              <w:spacing w:before="60" w:after="60"/>
              <w:jc w:val="both"/>
            </w:pPr>
          </w:p>
        </w:tc>
      </w:tr>
      <w:tr w:rsidR="00696FB8" w:rsidRPr="00C629E8" w14:paraId="41B4B621" w14:textId="77777777" w:rsidTr="00730171">
        <w:trPr>
          <w:cantSplit/>
          <w:trHeight w:val="322"/>
        </w:trPr>
        <w:tc>
          <w:tcPr>
            <w:tcW w:w="9214" w:type="dxa"/>
            <w:gridSpan w:val="5"/>
            <w:shd w:val="clear" w:color="auto" w:fill="FFCC00"/>
          </w:tcPr>
          <w:p w14:paraId="44A9D09B" w14:textId="77777777" w:rsidR="00696FB8" w:rsidRPr="004A765B" w:rsidRDefault="00696FB8" w:rsidP="00730171">
            <w:pPr>
              <w:spacing w:before="60" w:after="60"/>
            </w:pPr>
            <w:r>
              <w:rPr>
                <w:b/>
              </w:rPr>
              <w:t>Pressure reducing station of steam - for technological purposes</w:t>
            </w:r>
          </w:p>
        </w:tc>
      </w:tr>
      <w:tr w:rsidR="00696FB8" w14:paraId="51638448" w14:textId="77777777" w:rsidTr="00730171">
        <w:trPr>
          <w:cantSplit/>
          <w:tblHeader/>
        </w:trPr>
        <w:tc>
          <w:tcPr>
            <w:tcW w:w="4962" w:type="dxa"/>
            <w:shd w:val="pct12" w:color="000000" w:fill="FFFFFF"/>
          </w:tcPr>
          <w:p w14:paraId="4CBBF870" w14:textId="77777777" w:rsidR="00696FB8" w:rsidRPr="004A765B" w:rsidRDefault="00696FB8" w:rsidP="00730171">
            <w:pPr>
              <w:numPr>
                <w:ilvl w:val="12"/>
                <w:numId w:val="0"/>
              </w:numPr>
              <w:spacing w:before="60" w:after="60"/>
              <w:rPr>
                <w:b/>
                <w:i/>
              </w:rPr>
            </w:pPr>
            <w:r>
              <w:rPr>
                <w:b/>
                <w:i/>
              </w:rPr>
              <w:t>Parameter</w:t>
            </w:r>
          </w:p>
        </w:tc>
        <w:tc>
          <w:tcPr>
            <w:tcW w:w="1559" w:type="dxa"/>
            <w:gridSpan w:val="3"/>
            <w:shd w:val="pct12" w:color="000000" w:fill="FFFFFF"/>
          </w:tcPr>
          <w:p w14:paraId="6236C278" w14:textId="77777777" w:rsidR="00696FB8" w:rsidRDefault="00696FB8" w:rsidP="00730171">
            <w:pPr>
              <w:numPr>
                <w:ilvl w:val="12"/>
                <w:numId w:val="0"/>
              </w:numPr>
              <w:spacing w:before="60" w:after="60"/>
              <w:jc w:val="center"/>
              <w:rPr>
                <w:b/>
                <w:i/>
              </w:rPr>
            </w:pPr>
            <w:r>
              <w:rPr>
                <w:b/>
                <w:i/>
              </w:rPr>
              <w:t>Unit</w:t>
            </w:r>
          </w:p>
        </w:tc>
        <w:tc>
          <w:tcPr>
            <w:tcW w:w="2693" w:type="dxa"/>
            <w:shd w:val="pct12" w:color="000000" w:fill="FFFFFF"/>
          </w:tcPr>
          <w:p w14:paraId="69CF5101" w14:textId="77777777" w:rsidR="00696FB8" w:rsidRDefault="00696FB8" w:rsidP="00730171">
            <w:pPr>
              <w:numPr>
                <w:ilvl w:val="12"/>
                <w:numId w:val="0"/>
              </w:numPr>
              <w:spacing w:before="60" w:after="60"/>
              <w:jc w:val="center"/>
              <w:rPr>
                <w:b/>
                <w:i/>
              </w:rPr>
            </w:pPr>
            <w:r>
              <w:rPr>
                <w:b/>
                <w:i/>
                <w:sz w:val="20"/>
              </w:rPr>
              <w:t>Value / data/ information</w:t>
            </w:r>
          </w:p>
        </w:tc>
      </w:tr>
      <w:tr w:rsidR="00696FB8" w:rsidRPr="00C629E8" w14:paraId="2D765FAC" w14:textId="77777777" w:rsidTr="00730171">
        <w:trPr>
          <w:cantSplit/>
          <w:trHeight w:val="322"/>
        </w:trPr>
        <w:tc>
          <w:tcPr>
            <w:tcW w:w="4962" w:type="dxa"/>
          </w:tcPr>
          <w:p w14:paraId="71D68DBA" w14:textId="77777777" w:rsidR="00696FB8" w:rsidRPr="004A765B" w:rsidRDefault="00696FB8" w:rsidP="00730171">
            <w:pPr>
              <w:spacing w:before="60" w:after="60"/>
              <w:jc w:val="both"/>
            </w:pPr>
            <w:r>
              <w:t>Maximum amount of steam</w:t>
            </w:r>
          </w:p>
        </w:tc>
        <w:tc>
          <w:tcPr>
            <w:tcW w:w="1559" w:type="dxa"/>
            <w:gridSpan w:val="3"/>
            <w:shd w:val="clear" w:color="auto" w:fill="auto"/>
          </w:tcPr>
          <w:p w14:paraId="4F081507" w14:textId="77777777" w:rsidR="00696FB8" w:rsidRDefault="00696FB8" w:rsidP="00730171">
            <w:pPr>
              <w:spacing w:before="60" w:after="60"/>
              <w:jc w:val="center"/>
            </w:pPr>
            <w:r>
              <w:t>t/h</w:t>
            </w:r>
          </w:p>
        </w:tc>
        <w:tc>
          <w:tcPr>
            <w:tcW w:w="2693" w:type="dxa"/>
            <w:shd w:val="clear" w:color="auto" w:fill="auto"/>
          </w:tcPr>
          <w:p w14:paraId="041B7C26" w14:textId="77777777" w:rsidR="00696FB8" w:rsidRDefault="00696FB8" w:rsidP="00730171">
            <w:pPr>
              <w:spacing w:before="60" w:after="60"/>
              <w:jc w:val="both"/>
            </w:pPr>
          </w:p>
        </w:tc>
      </w:tr>
      <w:tr w:rsidR="00696FB8" w:rsidRPr="00C629E8" w14:paraId="5CF50EC3" w14:textId="77777777" w:rsidTr="00730171">
        <w:trPr>
          <w:cantSplit/>
          <w:trHeight w:val="322"/>
        </w:trPr>
        <w:tc>
          <w:tcPr>
            <w:tcW w:w="4962" w:type="dxa"/>
          </w:tcPr>
          <w:p w14:paraId="31412739" w14:textId="77777777" w:rsidR="00696FB8" w:rsidRPr="004A765B" w:rsidRDefault="00696FB8" w:rsidP="00730171">
            <w:pPr>
              <w:spacing w:before="60" w:after="60"/>
              <w:jc w:val="both"/>
            </w:pPr>
            <w:r>
              <w:t>Inlet steam pressure</w:t>
            </w:r>
          </w:p>
        </w:tc>
        <w:tc>
          <w:tcPr>
            <w:tcW w:w="1559" w:type="dxa"/>
            <w:gridSpan w:val="3"/>
            <w:shd w:val="clear" w:color="auto" w:fill="auto"/>
          </w:tcPr>
          <w:p w14:paraId="2B8A721A" w14:textId="77777777" w:rsidR="00696FB8" w:rsidRPr="00CC3EC4" w:rsidRDefault="00696FB8" w:rsidP="00730171">
            <w:pPr>
              <w:spacing w:before="60" w:after="60"/>
              <w:jc w:val="center"/>
            </w:pPr>
            <w:r>
              <w:t>MPa</w:t>
            </w:r>
          </w:p>
        </w:tc>
        <w:tc>
          <w:tcPr>
            <w:tcW w:w="2693" w:type="dxa"/>
            <w:shd w:val="clear" w:color="auto" w:fill="auto"/>
          </w:tcPr>
          <w:p w14:paraId="7948125A" w14:textId="77777777" w:rsidR="00696FB8" w:rsidRPr="00CC3EC4" w:rsidRDefault="00696FB8" w:rsidP="00730171">
            <w:pPr>
              <w:spacing w:before="60" w:after="60"/>
              <w:jc w:val="both"/>
            </w:pPr>
          </w:p>
        </w:tc>
      </w:tr>
      <w:tr w:rsidR="00696FB8" w:rsidRPr="00C629E8" w14:paraId="31DDD038" w14:textId="77777777" w:rsidTr="00730171">
        <w:trPr>
          <w:cantSplit/>
          <w:trHeight w:val="322"/>
        </w:trPr>
        <w:tc>
          <w:tcPr>
            <w:tcW w:w="4962" w:type="dxa"/>
          </w:tcPr>
          <w:p w14:paraId="404449A6" w14:textId="77777777" w:rsidR="00696FB8" w:rsidRPr="004A765B" w:rsidRDefault="00696FB8" w:rsidP="00730171">
            <w:pPr>
              <w:spacing w:before="60" w:after="60"/>
              <w:jc w:val="both"/>
            </w:pPr>
            <w:r>
              <w:t>Inlet steam temperature</w:t>
            </w:r>
          </w:p>
        </w:tc>
        <w:tc>
          <w:tcPr>
            <w:tcW w:w="1559" w:type="dxa"/>
            <w:gridSpan w:val="3"/>
            <w:shd w:val="clear" w:color="auto" w:fill="auto"/>
          </w:tcPr>
          <w:p w14:paraId="16CA33FB" w14:textId="77777777" w:rsidR="00696FB8" w:rsidRPr="000A4FF8" w:rsidRDefault="00696FB8" w:rsidP="00730171">
            <w:pPr>
              <w:spacing w:before="60" w:after="60"/>
              <w:jc w:val="center"/>
            </w:pPr>
            <w:r>
              <w:t>°C</w:t>
            </w:r>
          </w:p>
        </w:tc>
        <w:tc>
          <w:tcPr>
            <w:tcW w:w="2693" w:type="dxa"/>
            <w:shd w:val="clear" w:color="auto" w:fill="auto"/>
          </w:tcPr>
          <w:p w14:paraId="6638F361" w14:textId="77777777" w:rsidR="00696FB8" w:rsidRPr="00CC3EC4" w:rsidRDefault="00696FB8" w:rsidP="00730171">
            <w:pPr>
              <w:spacing w:before="60" w:after="60"/>
              <w:jc w:val="both"/>
            </w:pPr>
          </w:p>
        </w:tc>
      </w:tr>
      <w:tr w:rsidR="00696FB8" w:rsidRPr="00C629E8" w14:paraId="60066BD8" w14:textId="77777777" w:rsidTr="00730171">
        <w:trPr>
          <w:cantSplit/>
          <w:trHeight w:val="322"/>
        </w:trPr>
        <w:tc>
          <w:tcPr>
            <w:tcW w:w="4962" w:type="dxa"/>
          </w:tcPr>
          <w:p w14:paraId="2589B11D" w14:textId="77777777" w:rsidR="00696FB8" w:rsidRPr="004A765B" w:rsidRDefault="00696FB8" w:rsidP="00730171">
            <w:pPr>
              <w:spacing w:before="60" w:after="60"/>
              <w:jc w:val="both"/>
            </w:pPr>
            <w:r>
              <w:t>Outlet pressure of technological steam</w:t>
            </w:r>
          </w:p>
        </w:tc>
        <w:tc>
          <w:tcPr>
            <w:tcW w:w="1559" w:type="dxa"/>
            <w:gridSpan w:val="3"/>
            <w:shd w:val="clear" w:color="auto" w:fill="auto"/>
          </w:tcPr>
          <w:p w14:paraId="2E5C64ED" w14:textId="77777777" w:rsidR="00696FB8" w:rsidRPr="00CC3EC4" w:rsidRDefault="00696FB8" w:rsidP="00730171">
            <w:pPr>
              <w:spacing w:before="60" w:after="60"/>
              <w:jc w:val="center"/>
            </w:pPr>
            <w:r>
              <w:t>MPa</w:t>
            </w:r>
          </w:p>
        </w:tc>
        <w:tc>
          <w:tcPr>
            <w:tcW w:w="2693" w:type="dxa"/>
            <w:shd w:val="clear" w:color="auto" w:fill="auto"/>
          </w:tcPr>
          <w:p w14:paraId="2998A533" w14:textId="77777777" w:rsidR="00696FB8" w:rsidRPr="00CC3EC4" w:rsidRDefault="00696FB8" w:rsidP="00730171">
            <w:pPr>
              <w:spacing w:before="60" w:after="60"/>
              <w:jc w:val="both"/>
            </w:pPr>
          </w:p>
        </w:tc>
      </w:tr>
      <w:tr w:rsidR="00696FB8" w:rsidRPr="00C629E8" w14:paraId="4FA241D7" w14:textId="77777777" w:rsidTr="00730171">
        <w:trPr>
          <w:cantSplit/>
          <w:trHeight w:val="322"/>
        </w:trPr>
        <w:tc>
          <w:tcPr>
            <w:tcW w:w="4962" w:type="dxa"/>
          </w:tcPr>
          <w:p w14:paraId="716420E5" w14:textId="77777777" w:rsidR="00696FB8" w:rsidRPr="004A765B" w:rsidRDefault="00696FB8" w:rsidP="00730171">
            <w:pPr>
              <w:spacing w:before="60" w:after="60"/>
              <w:jc w:val="both"/>
            </w:pPr>
            <w:r>
              <w:lastRenderedPageBreak/>
              <w:t>Outlet temperature of technological steam</w:t>
            </w:r>
          </w:p>
        </w:tc>
        <w:tc>
          <w:tcPr>
            <w:tcW w:w="1559" w:type="dxa"/>
            <w:gridSpan w:val="3"/>
            <w:shd w:val="clear" w:color="auto" w:fill="auto"/>
          </w:tcPr>
          <w:p w14:paraId="294EF2D2" w14:textId="77777777" w:rsidR="00696FB8" w:rsidRPr="00CC3EC4" w:rsidRDefault="00696FB8" w:rsidP="00730171">
            <w:pPr>
              <w:spacing w:before="60" w:after="60"/>
              <w:jc w:val="center"/>
              <w:rPr>
                <w:highlight w:val="yellow"/>
              </w:rPr>
            </w:pPr>
            <w:r>
              <w:t>°C</w:t>
            </w:r>
          </w:p>
        </w:tc>
        <w:tc>
          <w:tcPr>
            <w:tcW w:w="2693" w:type="dxa"/>
            <w:shd w:val="clear" w:color="auto" w:fill="auto"/>
          </w:tcPr>
          <w:p w14:paraId="54C61F0E" w14:textId="77777777" w:rsidR="00696FB8" w:rsidRPr="00CC3EC4" w:rsidRDefault="00696FB8" w:rsidP="00730171">
            <w:pPr>
              <w:spacing w:before="60" w:after="60"/>
              <w:jc w:val="both"/>
              <w:rPr>
                <w:highlight w:val="yellow"/>
              </w:rPr>
            </w:pPr>
          </w:p>
        </w:tc>
      </w:tr>
      <w:tr w:rsidR="00696FB8" w:rsidRPr="00C629E8" w14:paraId="717A73EE" w14:textId="77777777" w:rsidTr="00730171">
        <w:trPr>
          <w:cantSplit/>
          <w:trHeight w:val="322"/>
        </w:trPr>
        <w:tc>
          <w:tcPr>
            <w:tcW w:w="4962" w:type="dxa"/>
          </w:tcPr>
          <w:p w14:paraId="1EC4A236" w14:textId="77777777" w:rsidR="00696FB8" w:rsidRPr="004A765B" w:rsidRDefault="00696FB8" w:rsidP="00730171">
            <w:pPr>
              <w:spacing w:before="60" w:after="60"/>
              <w:jc w:val="both"/>
            </w:pPr>
            <w:r>
              <w:t>Consumption of feeding water for spray</w:t>
            </w:r>
          </w:p>
        </w:tc>
        <w:tc>
          <w:tcPr>
            <w:tcW w:w="1559" w:type="dxa"/>
            <w:gridSpan w:val="3"/>
            <w:shd w:val="clear" w:color="auto" w:fill="auto"/>
          </w:tcPr>
          <w:p w14:paraId="788FA191" w14:textId="77777777" w:rsidR="00696FB8" w:rsidRDefault="00696FB8" w:rsidP="00730171">
            <w:pPr>
              <w:spacing w:before="60" w:after="60"/>
              <w:jc w:val="center"/>
            </w:pPr>
            <w:r>
              <w:t>t/h</w:t>
            </w:r>
          </w:p>
        </w:tc>
        <w:tc>
          <w:tcPr>
            <w:tcW w:w="2693" w:type="dxa"/>
            <w:shd w:val="clear" w:color="auto" w:fill="auto"/>
          </w:tcPr>
          <w:p w14:paraId="39364178" w14:textId="77777777" w:rsidR="00696FB8" w:rsidRPr="006C72A2" w:rsidRDefault="00696FB8" w:rsidP="00730171">
            <w:pPr>
              <w:spacing w:before="60" w:after="60"/>
              <w:jc w:val="both"/>
              <w:rPr>
                <w:highlight w:val="yellow"/>
              </w:rPr>
            </w:pPr>
          </w:p>
        </w:tc>
      </w:tr>
      <w:tr w:rsidR="00696FB8" w14:paraId="7EC59EFC" w14:textId="77777777" w:rsidTr="00730171">
        <w:trPr>
          <w:cantSplit/>
          <w:trHeight w:val="322"/>
        </w:trPr>
        <w:tc>
          <w:tcPr>
            <w:tcW w:w="9214" w:type="dxa"/>
            <w:gridSpan w:val="5"/>
            <w:shd w:val="clear" w:color="auto" w:fill="FF6600"/>
          </w:tcPr>
          <w:p w14:paraId="01BE5B6A" w14:textId="77777777" w:rsidR="00696FB8" w:rsidRPr="004A765B" w:rsidRDefault="00696FB8" w:rsidP="00730171">
            <w:pPr>
              <w:spacing w:before="60" w:after="60"/>
              <w:jc w:val="both"/>
              <w:rPr>
                <w:b/>
              </w:rPr>
            </w:pPr>
            <w:r>
              <w:rPr>
                <w:b/>
              </w:rPr>
              <w:t>Turbine hall crane</w:t>
            </w:r>
          </w:p>
        </w:tc>
      </w:tr>
      <w:tr w:rsidR="00696FB8" w14:paraId="7D085D1B" w14:textId="77777777" w:rsidTr="00730171">
        <w:trPr>
          <w:cantSplit/>
          <w:tblHeader/>
        </w:trPr>
        <w:tc>
          <w:tcPr>
            <w:tcW w:w="4962" w:type="dxa"/>
            <w:shd w:val="pct12" w:color="000000" w:fill="FFFFFF"/>
          </w:tcPr>
          <w:p w14:paraId="7E713390" w14:textId="77777777" w:rsidR="00696FB8" w:rsidRPr="004A765B" w:rsidRDefault="00696FB8" w:rsidP="00730171">
            <w:pPr>
              <w:numPr>
                <w:ilvl w:val="12"/>
                <w:numId w:val="0"/>
              </w:numPr>
              <w:spacing w:before="60" w:after="60"/>
              <w:rPr>
                <w:b/>
                <w:i/>
              </w:rPr>
            </w:pPr>
            <w:r>
              <w:rPr>
                <w:b/>
                <w:i/>
              </w:rPr>
              <w:t>Parameter</w:t>
            </w:r>
          </w:p>
        </w:tc>
        <w:tc>
          <w:tcPr>
            <w:tcW w:w="1559" w:type="dxa"/>
            <w:gridSpan w:val="3"/>
            <w:shd w:val="pct12" w:color="000000" w:fill="FFFFFF"/>
          </w:tcPr>
          <w:p w14:paraId="57D4228F" w14:textId="77777777" w:rsidR="00696FB8" w:rsidRDefault="00696FB8" w:rsidP="00730171">
            <w:pPr>
              <w:numPr>
                <w:ilvl w:val="12"/>
                <w:numId w:val="0"/>
              </w:numPr>
              <w:spacing w:before="60" w:after="60"/>
              <w:jc w:val="center"/>
              <w:rPr>
                <w:b/>
                <w:i/>
              </w:rPr>
            </w:pPr>
            <w:r>
              <w:rPr>
                <w:b/>
                <w:i/>
              </w:rPr>
              <w:t>Unit</w:t>
            </w:r>
          </w:p>
        </w:tc>
        <w:tc>
          <w:tcPr>
            <w:tcW w:w="2693" w:type="dxa"/>
            <w:shd w:val="pct12" w:color="000000" w:fill="FFFFFF"/>
          </w:tcPr>
          <w:p w14:paraId="003E9C8C" w14:textId="77777777" w:rsidR="00696FB8" w:rsidRDefault="00696FB8" w:rsidP="00730171">
            <w:pPr>
              <w:numPr>
                <w:ilvl w:val="12"/>
                <w:numId w:val="0"/>
              </w:numPr>
              <w:spacing w:before="60" w:after="60"/>
              <w:jc w:val="center"/>
              <w:rPr>
                <w:b/>
                <w:i/>
              </w:rPr>
            </w:pPr>
            <w:r>
              <w:rPr>
                <w:b/>
                <w:i/>
                <w:sz w:val="20"/>
              </w:rPr>
              <w:t>Value / data/ information</w:t>
            </w:r>
          </w:p>
        </w:tc>
      </w:tr>
      <w:tr w:rsidR="00696FB8" w14:paraId="2E939E76" w14:textId="77777777" w:rsidTr="00730171">
        <w:trPr>
          <w:trHeight w:val="103"/>
        </w:trPr>
        <w:tc>
          <w:tcPr>
            <w:tcW w:w="4962" w:type="dxa"/>
          </w:tcPr>
          <w:p w14:paraId="44E8C221" w14:textId="77777777" w:rsidR="00696FB8" w:rsidRPr="004A765B" w:rsidRDefault="00696FB8" w:rsidP="00730171">
            <w:pPr>
              <w:spacing w:before="60" w:after="60"/>
              <w:jc w:val="both"/>
            </w:pPr>
            <w:r>
              <w:t>Crane manufacturer</w:t>
            </w:r>
          </w:p>
        </w:tc>
        <w:tc>
          <w:tcPr>
            <w:tcW w:w="1559" w:type="dxa"/>
            <w:gridSpan w:val="3"/>
          </w:tcPr>
          <w:p w14:paraId="306C54D0" w14:textId="77777777" w:rsidR="00696FB8" w:rsidRDefault="00696FB8" w:rsidP="00730171">
            <w:pPr>
              <w:spacing w:before="60" w:after="60"/>
              <w:jc w:val="center"/>
            </w:pPr>
          </w:p>
        </w:tc>
        <w:tc>
          <w:tcPr>
            <w:tcW w:w="2693" w:type="dxa"/>
          </w:tcPr>
          <w:p w14:paraId="46FE8DD2" w14:textId="77777777" w:rsidR="00696FB8" w:rsidRDefault="00696FB8" w:rsidP="00730171">
            <w:pPr>
              <w:spacing w:before="60" w:after="60"/>
              <w:jc w:val="both"/>
            </w:pPr>
          </w:p>
        </w:tc>
      </w:tr>
      <w:tr w:rsidR="00696FB8" w14:paraId="3E7F18C9" w14:textId="77777777" w:rsidTr="00730171">
        <w:trPr>
          <w:trHeight w:val="103"/>
        </w:trPr>
        <w:tc>
          <w:tcPr>
            <w:tcW w:w="4962" w:type="dxa"/>
          </w:tcPr>
          <w:p w14:paraId="7032E14B" w14:textId="77777777" w:rsidR="00696FB8" w:rsidRPr="004A765B" w:rsidRDefault="00696FB8" w:rsidP="00730171">
            <w:pPr>
              <w:spacing w:before="60" w:after="60"/>
              <w:jc w:val="both"/>
            </w:pPr>
            <w:r>
              <w:t>Crane load bearing capacity</w:t>
            </w:r>
          </w:p>
        </w:tc>
        <w:tc>
          <w:tcPr>
            <w:tcW w:w="1559" w:type="dxa"/>
            <w:gridSpan w:val="3"/>
          </w:tcPr>
          <w:p w14:paraId="6AF9DE93" w14:textId="77777777" w:rsidR="00696FB8" w:rsidRDefault="00696FB8" w:rsidP="00730171">
            <w:pPr>
              <w:spacing w:before="60" w:after="60"/>
              <w:jc w:val="center"/>
            </w:pPr>
            <w:r>
              <w:t>t</w:t>
            </w:r>
          </w:p>
        </w:tc>
        <w:tc>
          <w:tcPr>
            <w:tcW w:w="2693" w:type="dxa"/>
          </w:tcPr>
          <w:p w14:paraId="0EDC8FA3" w14:textId="77777777" w:rsidR="00696FB8" w:rsidRDefault="00696FB8" w:rsidP="00730171">
            <w:pPr>
              <w:spacing w:before="60" w:after="60"/>
            </w:pPr>
          </w:p>
        </w:tc>
      </w:tr>
      <w:tr w:rsidR="00696FB8" w14:paraId="7058CE4A" w14:textId="77777777" w:rsidTr="00730171">
        <w:trPr>
          <w:trHeight w:val="103"/>
        </w:trPr>
        <w:tc>
          <w:tcPr>
            <w:tcW w:w="4962" w:type="dxa"/>
          </w:tcPr>
          <w:p w14:paraId="2CE6B62E" w14:textId="77777777" w:rsidR="00696FB8" w:rsidRPr="004A765B" w:rsidRDefault="00696FB8" w:rsidP="00730171">
            <w:pPr>
              <w:spacing w:before="60" w:after="60"/>
              <w:jc w:val="both"/>
            </w:pPr>
            <w:r>
              <w:t>Crane rails length</w:t>
            </w:r>
          </w:p>
        </w:tc>
        <w:tc>
          <w:tcPr>
            <w:tcW w:w="1559" w:type="dxa"/>
            <w:gridSpan w:val="3"/>
          </w:tcPr>
          <w:p w14:paraId="29E7D06A" w14:textId="77777777" w:rsidR="00696FB8" w:rsidRDefault="00696FB8" w:rsidP="00730171">
            <w:pPr>
              <w:spacing w:before="60" w:after="60"/>
              <w:jc w:val="center"/>
            </w:pPr>
            <w:r>
              <w:t>m</w:t>
            </w:r>
          </w:p>
        </w:tc>
        <w:tc>
          <w:tcPr>
            <w:tcW w:w="2693" w:type="dxa"/>
          </w:tcPr>
          <w:p w14:paraId="3D3333D9" w14:textId="77777777" w:rsidR="00696FB8" w:rsidRDefault="00696FB8" w:rsidP="00730171">
            <w:pPr>
              <w:spacing w:before="60" w:after="60"/>
            </w:pPr>
          </w:p>
        </w:tc>
      </w:tr>
      <w:tr w:rsidR="00696FB8" w14:paraId="11565CED" w14:textId="77777777" w:rsidTr="00730171">
        <w:trPr>
          <w:trHeight w:val="103"/>
        </w:trPr>
        <w:tc>
          <w:tcPr>
            <w:tcW w:w="4962" w:type="dxa"/>
          </w:tcPr>
          <w:p w14:paraId="19EEF182" w14:textId="77777777" w:rsidR="00696FB8" w:rsidRPr="004A765B" w:rsidRDefault="00696FB8" w:rsidP="00730171">
            <w:pPr>
              <w:spacing w:before="60" w:after="60"/>
              <w:jc w:val="both"/>
            </w:pPr>
            <w:r>
              <w:t>Bridge travel speed</w:t>
            </w:r>
          </w:p>
        </w:tc>
        <w:tc>
          <w:tcPr>
            <w:tcW w:w="1559" w:type="dxa"/>
            <w:gridSpan w:val="3"/>
          </w:tcPr>
          <w:p w14:paraId="7EB3CF2E" w14:textId="77777777" w:rsidR="00696FB8" w:rsidRDefault="00696FB8" w:rsidP="00730171">
            <w:pPr>
              <w:spacing w:before="60" w:after="60"/>
              <w:jc w:val="center"/>
            </w:pPr>
            <w:r>
              <w:t>m/min</w:t>
            </w:r>
          </w:p>
        </w:tc>
        <w:tc>
          <w:tcPr>
            <w:tcW w:w="2693" w:type="dxa"/>
          </w:tcPr>
          <w:p w14:paraId="53201870" w14:textId="77777777" w:rsidR="00696FB8" w:rsidRDefault="00696FB8" w:rsidP="00730171">
            <w:pPr>
              <w:spacing w:before="60" w:after="60"/>
            </w:pPr>
          </w:p>
        </w:tc>
      </w:tr>
      <w:tr w:rsidR="00696FB8" w14:paraId="16BB73B9" w14:textId="77777777" w:rsidTr="00730171">
        <w:trPr>
          <w:trHeight w:val="103"/>
        </w:trPr>
        <w:tc>
          <w:tcPr>
            <w:tcW w:w="4962" w:type="dxa"/>
          </w:tcPr>
          <w:p w14:paraId="3937BA94" w14:textId="77777777" w:rsidR="00696FB8" w:rsidRPr="004A765B" w:rsidRDefault="00696FB8" w:rsidP="00730171">
            <w:pPr>
              <w:spacing w:before="60" w:after="60"/>
              <w:jc w:val="both"/>
            </w:pPr>
            <w:r>
              <w:t>Crab travel speed</w:t>
            </w:r>
          </w:p>
        </w:tc>
        <w:tc>
          <w:tcPr>
            <w:tcW w:w="1559" w:type="dxa"/>
            <w:gridSpan w:val="3"/>
          </w:tcPr>
          <w:p w14:paraId="29FD885F" w14:textId="77777777" w:rsidR="00696FB8" w:rsidRDefault="00696FB8" w:rsidP="00730171">
            <w:pPr>
              <w:spacing w:before="60" w:after="60"/>
              <w:jc w:val="center"/>
            </w:pPr>
            <w:r>
              <w:t>m/min</w:t>
            </w:r>
          </w:p>
        </w:tc>
        <w:tc>
          <w:tcPr>
            <w:tcW w:w="2693" w:type="dxa"/>
          </w:tcPr>
          <w:p w14:paraId="7E657EB9" w14:textId="77777777" w:rsidR="00696FB8" w:rsidRDefault="00696FB8" w:rsidP="00730171">
            <w:pPr>
              <w:spacing w:before="60" w:after="60"/>
            </w:pPr>
          </w:p>
        </w:tc>
      </w:tr>
      <w:tr w:rsidR="00696FB8" w14:paraId="1293A510" w14:textId="77777777" w:rsidTr="00730171">
        <w:trPr>
          <w:trHeight w:val="103"/>
        </w:trPr>
        <w:tc>
          <w:tcPr>
            <w:tcW w:w="4962" w:type="dxa"/>
          </w:tcPr>
          <w:p w14:paraId="30534511" w14:textId="77777777" w:rsidR="00696FB8" w:rsidRDefault="00696FB8" w:rsidP="00730171">
            <w:pPr>
              <w:spacing w:before="60" w:after="60"/>
              <w:jc w:val="both"/>
            </w:pPr>
            <w:r>
              <w:t xml:space="preserve">Lifting speed </w:t>
            </w:r>
          </w:p>
        </w:tc>
        <w:tc>
          <w:tcPr>
            <w:tcW w:w="1559" w:type="dxa"/>
            <w:gridSpan w:val="3"/>
          </w:tcPr>
          <w:p w14:paraId="058D743F" w14:textId="77777777" w:rsidR="00696FB8" w:rsidRDefault="00696FB8" w:rsidP="00730171">
            <w:pPr>
              <w:spacing w:before="60" w:after="60"/>
              <w:jc w:val="center"/>
            </w:pPr>
            <w:r>
              <w:t>m/min</w:t>
            </w:r>
          </w:p>
        </w:tc>
        <w:tc>
          <w:tcPr>
            <w:tcW w:w="2693" w:type="dxa"/>
          </w:tcPr>
          <w:p w14:paraId="1EB14AEA" w14:textId="77777777" w:rsidR="00696FB8" w:rsidRDefault="00696FB8" w:rsidP="00730171">
            <w:pPr>
              <w:spacing w:before="60" w:after="60"/>
            </w:pPr>
          </w:p>
        </w:tc>
      </w:tr>
      <w:tr w:rsidR="00696FB8" w14:paraId="626B21EB" w14:textId="77777777" w:rsidTr="00730171">
        <w:trPr>
          <w:trHeight w:val="103"/>
        </w:trPr>
        <w:tc>
          <w:tcPr>
            <w:tcW w:w="4962" w:type="dxa"/>
          </w:tcPr>
          <w:p w14:paraId="4530172D" w14:textId="77777777" w:rsidR="00696FB8" w:rsidRDefault="00696FB8" w:rsidP="00730171">
            <w:pPr>
              <w:spacing w:before="60" w:after="60"/>
              <w:jc w:val="both"/>
            </w:pPr>
            <w:r>
              <w:t>Bridge travel engine output</w:t>
            </w:r>
          </w:p>
        </w:tc>
        <w:tc>
          <w:tcPr>
            <w:tcW w:w="1559" w:type="dxa"/>
            <w:gridSpan w:val="3"/>
            <w:shd w:val="clear" w:color="auto" w:fill="auto"/>
          </w:tcPr>
          <w:p w14:paraId="60F5F44F" w14:textId="77777777" w:rsidR="00696FB8" w:rsidRDefault="00696FB8" w:rsidP="00730171">
            <w:pPr>
              <w:spacing w:before="60" w:after="60"/>
              <w:jc w:val="center"/>
            </w:pPr>
            <w:r>
              <w:t>kW</w:t>
            </w:r>
          </w:p>
        </w:tc>
        <w:tc>
          <w:tcPr>
            <w:tcW w:w="2693" w:type="dxa"/>
            <w:shd w:val="clear" w:color="auto" w:fill="auto"/>
          </w:tcPr>
          <w:p w14:paraId="56AA682B" w14:textId="77777777" w:rsidR="00696FB8" w:rsidRDefault="00696FB8" w:rsidP="00730171">
            <w:pPr>
              <w:spacing w:before="60" w:after="60"/>
            </w:pPr>
          </w:p>
        </w:tc>
      </w:tr>
      <w:tr w:rsidR="00696FB8" w14:paraId="47960A40" w14:textId="77777777" w:rsidTr="00730171">
        <w:trPr>
          <w:trHeight w:val="103"/>
        </w:trPr>
        <w:tc>
          <w:tcPr>
            <w:tcW w:w="4962" w:type="dxa"/>
          </w:tcPr>
          <w:p w14:paraId="43012E94" w14:textId="77777777" w:rsidR="00696FB8" w:rsidRDefault="00696FB8" w:rsidP="00730171">
            <w:pPr>
              <w:spacing w:before="60" w:after="60"/>
              <w:jc w:val="both"/>
            </w:pPr>
            <w:r>
              <w:t>Crab travel engine output</w:t>
            </w:r>
          </w:p>
        </w:tc>
        <w:tc>
          <w:tcPr>
            <w:tcW w:w="1559" w:type="dxa"/>
            <w:gridSpan w:val="3"/>
            <w:shd w:val="clear" w:color="auto" w:fill="auto"/>
          </w:tcPr>
          <w:p w14:paraId="1F64C76C" w14:textId="77777777" w:rsidR="00696FB8" w:rsidRDefault="00696FB8" w:rsidP="00730171">
            <w:pPr>
              <w:spacing w:before="60" w:after="60"/>
              <w:jc w:val="center"/>
            </w:pPr>
            <w:r>
              <w:t>kW</w:t>
            </w:r>
          </w:p>
        </w:tc>
        <w:tc>
          <w:tcPr>
            <w:tcW w:w="2693" w:type="dxa"/>
            <w:shd w:val="clear" w:color="auto" w:fill="auto"/>
          </w:tcPr>
          <w:p w14:paraId="78434409" w14:textId="77777777" w:rsidR="00696FB8" w:rsidRDefault="00696FB8" w:rsidP="00730171">
            <w:pPr>
              <w:spacing w:before="60" w:after="60"/>
            </w:pPr>
          </w:p>
        </w:tc>
      </w:tr>
      <w:tr w:rsidR="00696FB8" w:rsidRPr="00C629E8" w14:paraId="17DCD09E" w14:textId="77777777" w:rsidTr="00730171">
        <w:trPr>
          <w:cantSplit/>
          <w:trHeight w:val="322"/>
        </w:trPr>
        <w:tc>
          <w:tcPr>
            <w:tcW w:w="4962" w:type="dxa"/>
          </w:tcPr>
          <w:p w14:paraId="62141230" w14:textId="77777777" w:rsidR="00696FB8" w:rsidRDefault="00696FB8" w:rsidP="00730171">
            <w:pPr>
              <w:spacing w:before="60" w:after="60"/>
              <w:jc w:val="both"/>
            </w:pPr>
            <w:r>
              <w:t>Precise lifting device engine output</w:t>
            </w:r>
          </w:p>
        </w:tc>
        <w:tc>
          <w:tcPr>
            <w:tcW w:w="1559" w:type="dxa"/>
            <w:gridSpan w:val="3"/>
            <w:shd w:val="clear" w:color="auto" w:fill="auto"/>
          </w:tcPr>
          <w:p w14:paraId="370AAC95" w14:textId="77777777" w:rsidR="00696FB8" w:rsidRDefault="00696FB8" w:rsidP="00730171">
            <w:pPr>
              <w:spacing w:before="60" w:after="60"/>
              <w:jc w:val="center"/>
            </w:pPr>
            <w:r>
              <w:t>kW</w:t>
            </w:r>
          </w:p>
        </w:tc>
        <w:tc>
          <w:tcPr>
            <w:tcW w:w="2693" w:type="dxa"/>
            <w:shd w:val="clear" w:color="auto" w:fill="auto"/>
          </w:tcPr>
          <w:p w14:paraId="2F8B8E3F" w14:textId="77777777" w:rsidR="00696FB8" w:rsidRDefault="00696FB8" w:rsidP="00730171">
            <w:pPr>
              <w:spacing w:before="60" w:after="60"/>
            </w:pPr>
          </w:p>
        </w:tc>
      </w:tr>
      <w:tr w:rsidR="00696FB8" w:rsidRPr="00C629E8" w14:paraId="4D3DBC37" w14:textId="77777777" w:rsidTr="00730171">
        <w:trPr>
          <w:cantSplit/>
          <w:trHeight w:val="322"/>
        </w:trPr>
        <w:tc>
          <w:tcPr>
            <w:tcW w:w="4962" w:type="dxa"/>
          </w:tcPr>
          <w:p w14:paraId="0D3C0D0D" w14:textId="77777777" w:rsidR="00696FB8" w:rsidRDefault="00696FB8" w:rsidP="00730171">
            <w:pPr>
              <w:spacing w:before="60" w:after="60"/>
            </w:pPr>
            <w:r>
              <w:t>Crane control</w:t>
            </w:r>
          </w:p>
        </w:tc>
        <w:tc>
          <w:tcPr>
            <w:tcW w:w="1559" w:type="dxa"/>
            <w:gridSpan w:val="3"/>
            <w:shd w:val="clear" w:color="auto" w:fill="auto"/>
          </w:tcPr>
          <w:p w14:paraId="53CD626B" w14:textId="77777777" w:rsidR="00696FB8" w:rsidRDefault="00696FB8" w:rsidP="00730171">
            <w:pPr>
              <w:spacing w:before="60" w:after="60"/>
              <w:jc w:val="center"/>
            </w:pPr>
            <w:r>
              <w:t>-</w:t>
            </w:r>
          </w:p>
        </w:tc>
        <w:tc>
          <w:tcPr>
            <w:tcW w:w="2693" w:type="dxa"/>
            <w:shd w:val="clear" w:color="auto" w:fill="auto"/>
          </w:tcPr>
          <w:p w14:paraId="094593A4" w14:textId="77777777" w:rsidR="00696FB8" w:rsidRDefault="00696FB8" w:rsidP="00730171">
            <w:pPr>
              <w:spacing w:before="60" w:after="60"/>
            </w:pPr>
          </w:p>
        </w:tc>
      </w:tr>
      <w:tr w:rsidR="00696FB8" w:rsidRPr="00C629E8" w14:paraId="7E360ADD" w14:textId="77777777" w:rsidTr="00730171">
        <w:trPr>
          <w:cantSplit/>
          <w:trHeight w:val="322"/>
        </w:trPr>
        <w:tc>
          <w:tcPr>
            <w:tcW w:w="4962" w:type="dxa"/>
          </w:tcPr>
          <w:p w14:paraId="546A6850" w14:textId="77777777" w:rsidR="00696FB8" w:rsidRDefault="00696FB8" w:rsidP="00730171">
            <w:pPr>
              <w:spacing w:before="60" w:after="60"/>
              <w:jc w:val="both"/>
            </w:pPr>
            <w:r>
              <w:t>Crane bridge with the drive</w:t>
            </w:r>
          </w:p>
        </w:tc>
        <w:tc>
          <w:tcPr>
            <w:tcW w:w="1559" w:type="dxa"/>
            <w:gridSpan w:val="3"/>
            <w:shd w:val="clear" w:color="auto" w:fill="auto"/>
          </w:tcPr>
          <w:p w14:paraId="1130B934" w14:textId="77777777" w:rsidR="00696FB8" w:rsidRDefault="00696FB8" w:rsidP="00730171">
            <w:pPr>
              <w:spacing w:before="60" w:after="60"/>
              <w:jc w:val="center"/>
            </w:pPr>
            <w:r>
              <w:t>t</w:t>
            </w:r>
          </w:p>
        </w:tc>
        <w:tc>
          <w:tcPr>
            <w:tcW w:w="2693" w:type="dxa"/>
            <w:shd w:val="clear" w:color="auto" w:fill="auto"/>
          </w:tcPr>
          <w:p w14:paraId="153DC833" w14:textId="77777777" w:rsidR="00696FB8" w:rsidRDefault="00696FB8" w:rsidP="00730171">
            <w:pPr>
              <w:spacing w:before="60" w:after="60"/>
            </w:pPr>
          </w:p>
        </w:tc>
      </w:tr>
      <w:tr w:rsidR="00696FB8" w:rsidRPr="00C629E8" w14:paraId="2C6DFCC8" w14:textId="77777777" w:rsidTr="00730171">
        <w:trPr>
          <w:cantSplit/>
          <w:trHeight w:val="322"/>
        </w:trPr>
        <w:tc>
          <w:tcPr>
            <w:tcW w:w="4962" w:type="dxa"/>
          </w:tcPr>
          <w:p w14:paraId="7A4BC548" w14:textId="77777777" w:rsidR="00696FB8" w:rsidRDefault="00696FB8" w:rsidP="00730171">
            <w:pPr>
              <w:spacing w:before="60" w:after="60"/>
              <w:jc w:val="both"/>
            </w:pPr>
            <w:r>
              <w:t>Crab with the drive</w:t>
            </w:r>
          </w:p>
        </w:tc>
        <w:tc>
          <w:tcPr>
            <w:tcW w:w="1559" w:type="dxa"/>
            <w:gridSpan w:val="3"/>
            <w:shd w:val="clear" w:color="auto" w:fill="auto"/>
          </w:tcPr>
          <w:p w14:paraId="47DC44E1" w14:textId="77777777" w:rsidR="00696FB8" w:rsidRDefault="00696FB8" w:rsidP="00730171">
            <w:pPr>
              <w:spacing w:before="60" w:after="60"/>
              <w:jc w:val="center"/>
            </w:pPr>
            <w:r>
              <w:t>t</w:t>
            </w:r>
          </w:p>
        </w:tc>
        <w:tc>
          <w:tcPr>
            <w:tcW w:w="2693" w:type="dxa"/>
            <w:shd w:val="clear" w:color="auto" w:fill="auto"/>
          </w:tcPr>
          <w:p w14:paraId="684B50F7" w14:textId="77777777" w:rsidR="00696FB8" w:rsidRDefault="00696FB8" w:rsidP="00730171">
            <w:pPr>
              <w:spacing w:before="60" w:after="60"/>
            </w:pPr>
          </w:p>
        </w:tc>
      </w:tr>
      <w:tr w:rsidR="00696FB8" w:rsidRPr="00C629E8" w14:paraId="0D73C8E1" w14:textId="77777777" w:rsidTr="00730171">
        <w:trPr>
          <w:cantSplit/>
          <w:trHeight w:val="322"/>
        </w:trPr>
        <w:tc>
          <w:tcPr>
            <w:tcW w:w="4962" w:type="dxa"/>
          </w:tcPr>
          <w:p w14:paraId="12875176" w14:textId="77777777" w:rsidR="00696FB8" w:rsidRDefault="00696FB8" w:rsidP="00730171">
            <w:pPr>
              <w:spacing w:before="60" w:after="60"/>
              <w:ind w:right="-57"/>
            </w:pPr>
            <w:r>
              <w:t xml:space="preserve">Lifting device with the drive, hauling rope and hooks </w:t>
            </w:r>
          </w:p>
        </w:tc>
        <w:tc>
          <w:tcPr>
            <w:tcW w:w="1559" w:type="dxa"/>
            <w:gridSpan w:val="3"/>
            <w:shd w:val="clear" w:color="auto" w:fill="auto"/>
          </w:tcPr>
          <w:p w14:paraId="6C4CD64F" w14:textId="77777777" w:rsidR="00696FB8" w:rsidRDefault="00696FB8" w:rsidP="00730171">
            <w:pPr>
              <w:spacing w:before="60" w:after="60"/>
              <w:jc w:val="center"/>
            </w:pPr>
            <w:r>
              <w:t>t</w:t>
            </w:r>
          </w:p>
        </w:tc>
        <w:tc>
          <w:tcPr>
            <w:tcW w:w="2693" w:type="dxa"/>
            <w:shd w:val="clear" w:color="auto" w:fill="auto"/>
          </w:tcPr>
          <w:p w14:paraId="5AC6889D" w14:textId="77777777" w:rsidR="00696FB8" w:rsidRDefault="00696FB8" w:rsidP="00730171">
            <w:pPr>
              <w:spacing w:before="60" w:after="60"/>
            </w:pPr>
          </w:p>
        </w:tc>
      </w:tr>
      <w:tr w:rsidR="00696FB8" w:rsidRPr="00C629E8" w14:paraId="3DAD6D93" w14:textId="77777777" w:rsidTr="00730171">
        <w:trPr>
          <w:cantSplit/>
          <w:trHeight w:val="322"/>
        </w:trPr>
        <w:tc>
          <w:tcPr>
            <w:tcW w:w="4962" w:type="dxa"/>
          </w:tcPr>
          <w:p w14:paraId="2DEE0B0C" w14:textId="77777777" w:rsidR="00696FB8" w:rsidRDefault="00696FB8" w:rsidP="00730171">
            <w:pPr>
              <w:spacing w:before="60" w:after="60"/>
              <w:jc w:val="both"/>
            </w:pPr>
            <w:r>
              <w:t>Total weight of the crane</w:t>
            </w:r>
          </w:p>
        </w:tc>
        <w:tc>
          <w:tcPr>
            <w:tcW w:w="1559" w:type="dxa"/>
            <w:gridSpan w:val="3"/>
            <w:shd w:val="clear" w:color="auto" w:fill="auto"/>
          </w:tcPr>
          <w:p w14:paraId="202AA4C0" w14:textId="77777777" w:rsidR="00696FB8" w:rsidRDefault="00696FB8" w:rsidP="00730171">
            <w:pPr>
              <w:spacing w:before="60" w:after="60"/>
              <w:jc w:val="center"/>
            </w:pPr>
            <w:r>
              <w:t>t</w:t>
            </w:r>
          </w:p>
        </w:tc>
        <w:tc>
          <w:tcPr>
            <w:tcW w:w="2693" w:type="dxa"/>
            <w:shd w:val="clear" w:color="auto" w:fill="auto"/>
          </w:tcPr>
          <w:p w14:paraId="1EFF27FA" w14:textId="77777777" w:rsidR="00696FB8" w:rsidRDefault="00696FB8" w:rsidP="00730171">
            <w:pPr>
              <w:spacing w:before="60" w:after="60"/>
            </w:pPr>
          </w:p>
        </w:tc>
      </w:tr>
    </w:tbl>
    <w:p w14:paraId="41516C61" w14:textId="77777777" w:rsidR="00696FB8" w:rsidRDefault="00696FB8" w:rsidP="00696FB8">
      <w:pPr>
        <w:tabs>
          <w:tab w:val="left" w:pos="5032"/>
          <w:tab w:val="left" w:pos="6591"/>
        </w:tabs>
        <w:spacing w:before="40" w:after="40"/>
        <w:ind w:left="70"/>
      </w:pPr>
    </w:p>
    <w:p w14:paraId="6BB7A61E" w14:textId="77777777" w:rsidR="00696FB8" w:rsidRPr="00A7411D" w:rsidRDefault="00696FB8" w:rsidP="00696FB8">
      <w:pPr>
        <w:pStyle w:val="Nadpis2"/>
        <w:spacing w:before="120" w:after="120"/>
        <w:ind w:left="1134"/>
        <w:rPr>
          <w:sz w:val="24"/>
          <w:szCs w:val="24"/>
        </w:rPr>
      </w:pPr>
      <w:r>
        <w:rPr>
          <w:sz w:val="24"/>
        </w:rPr>
        <w:t>Condensation, cooling PS - 03</w:t>
      </w:r>
    </w:p>
    <w:tbl>
      <w:tblPr>
        <w:tblW w:w="9214"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2"/>
        <w:gridCol w:w="1559"/>
        <w:gridCol w:w="2693"/>
      </w:tblGrid>
      <w:tr w:rsidR="00696FB8" w:rsidRPr="00C629E8" w14:paraId="0B39194E" w14:textId="77777777" w:rsidTr="00730171">
        <w:trPr>
          <w:cantSplit/>
          <w:trHeight w:val="322"/>
          <w:tblHeader/>
        </w:trPr>
        <w:tc>
          <w:tcPr>
            <w:tcW w:w="9214" w:type="dxa"/>
            <w:gridSpan w:val="3"/>
            <w:tcBorders>
              <w:top w:val="single" w:sz="12" w:space="0" w:color="auto"/>
              <w:bottom w:val="single" w:sz="6" w:space="0" w:color="auto"/>
            </w:tcBorders>
            <w:shd w:val="clear" w:color="auto" w:fill="FF6600"/>
          </w:tcPr>
          <w:p w14:paraId="7F6CC7C7" w14:textId="77777777" w:rsidR="00696FB8" w:rsidRPr="00EF5161" w:rsidRDefault="00696FB8" w:rsidP="00730171">
            <w:pPr>
              <w:spacing w:before="60" w:after="60"/>
              <w:jc w:val="both"/>
              <w:rPr>
                <w:b/>
              </w:rPr>
            </w:pPr>
            <w:r>
              <w:rPr>
                <w:b/>
              </w:rPr>
              <w:t>Condensation, cooling PS - 03</w:t>
            </w:r>
          </w:p>
        </w:tc>
      </w:tr>
      <w:tr w:rsidR="00696FB8" w:rsidRPr="003519BC" w14:paraId="2C50AFEC"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shd w:val="clear" w:color="auto" w:fill="FF9900"/>
          </w:tcPr>
          <w:p w14:paraId="288C6A21" w14:textId="77777777" w:rsidR="00696FB8" w:rsidRPr="00F3073B" w:rsidRDefault="00696FB8" w:rsidP="00730171">
            <w:pPr>
              <w:spacing w:before="60" w:after="60"/>
              <w:jc w:val="both"/>
              <w:rPr>
                <w:b/>
                <w:highlight w:val="yellow"/>
              </w:rPr>
            </w:pPr>
            <w:r>
              <w:rPr>
                <w:b/>
              </w:rPr>
              <w:t xml:space="preserve">Surface condenser </w:t>
            </w:r>
          </w:p>
        </w:tc>
        <w:tc>
          <w:tcPr>
            <w:tcW w:w="1559" w:type="dxa"/>
            <w:tcBorders>
              <w:top w:val="single" w:sz="6" w:space="0" w:color="auto"/>
              <w:left w:val="single" w:sz="6" w:space="0" w:color="auto"/>
              <w:bottom w:val="single" w:sz="6" w:space="0" w:color="auto"/>
              <w:right w:val="single" w:sz="6" w:space="0" w:color="auto"/>
            </w:tcBorders>
            <w:shd w:val="clear" w:color="auto" w:fill="FF9900"/>
          </w:tcPr>
          <w:p w14:paraId="2DD02E95" w14:textId="77777777" w:rsidR="00696FB8" w:rsidRPr="003519BC" w:rsidRDefault="00696FB8" w:rsidP="00730171">
            <w:pPr>
              <w:spacing w:before="60" w:after="60"/>
            </w:pPr>
          </w:p>
        </w:tc>
        <w:tc>
          <w:tcPr>
            <w:tcW w:w="2693" w:type="dxa"/>
            <w:tcBorders>
              <w:top w:val="single" w:sz="6" w:space="0" w:color="auto"/>
              <w:left w:val="single" w:sz="6" w:space="0" w:color="auto"/>
              <w:bottom w:val="single" w:sz="6" w:space="0" w:color="auto"/>
              <w:right w:val="single" w:sz="12" w:space="0" w:color="auto"/>
            </w:tcBorders>
            <w:shd w:val="clear" w:color="auto" w:fill="FF9900"/>
          </w:tcPr>
          <w:p w14:paraId="2697E59E" w14:textId="77777777" w:rsidR="00696FB8" w:rsidRPr="00EF5161" w:rsidRDefault="00696FB8" w:rsidP="00730171">
            <w:pPr>
              <w:spacing w:before="60" w:after="60"/>
              <w:jc w:val="both"/>
            </w:pPr>
          </w:p>
        </w:tc>
      </w:tr>
      <w:tr w:rsidR="00696FB8" w14:paraId="46BDE18A" w14:textId="77777777" w:rsidTr="00730171">
        <w:trPr>
          <w:cantSplit/>
        </w:trPr>
        <w:tc>
          <w:tcPr>
            <w:tcW w:w="4962" w:type="dxa"/>
            <w:tcBorders>
              <w:top w:val="single" w:sz="4" w:space="0" w:color="auto"/>
              <w:bottom w:val="single" w:sz="4" w:space="0" w:color="auto"/>
              <w:right w:val="single" w:sz="4" w:space="0" w:color="auto"/>
            </w:tcBorders>
            <w:shd w:val="pct12" w:color="000000" w:fill="FFFFFF"/>
          </w:tcPr>
          <w:p w14:paraId="2E79BC30" w14:textId="77777777" w:rsidR="00696FB8" w:rsidRDefault="00696FB8" w:rsidP="00730171">
            <w:pPr>
              <w:numPr>
                <w:ilvl w:val="12"/>
                <w:numId w:val="0"/>
              </w:numPr>
              <w:spacing w:before="60" w:after="60"/>
              <w:rPr>
                <w:b/>
                <w:i/>
              </w:rPr>
            </w:pPr>
            <w:r>
              <w:rPr>
                <w:b/>
                <w:i/>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0F3553E8" w14:textId="77777777" w:rsidR="00696FB8" w:rsidRDefault="00696FB8" w:rsidP="00730171">
            <w:pPr>
              <w:numPr>
                <w:ilvl w:val="12"/>
                <w:numId w:val="0"/>
              </w:numPr>
              <w:spacing w:before="60" w:after="60"/>
              <w:jc w:val="center"/>
              <w:rPr>
                <w:b/>
                <w:i/>
              </w:rPr>
            </w:pPr>
            <w:r>
              <w:rPr>
                <w:b/>
                <w:i/>
              </w:rPr>
              <w:t>Unit</w:t>
            </w:r>
          </w:p>
        </w:tc>
        <w:tc>
          <w:tcPr>
            <w:tcW w:w="2693" w:type="dxa"/>
            <w:tcBorders>
              <w:top w:val="single" w:sz="6" w:space="0" w:color="auto"/>
              <w:left w:val="single" w:sz="4" w:space="0" w:color="auto"/>
              <w:bottom w:val="single" w:sz="6" w:space="0" w:color="auto"/>
              <w:right w:val="single" w:sz="12" w:space="0" w:color="auto"/>
            </w:tcBorders>
            <w:shd w:val="pct12" w:color="000000" w:fill="FFFFFF"/>
          </w:tcPr>
          <w:p w14:paraId="0BE0B64A" w14:textId="77777777" w:rsidR="00696FB8" w:rsidRDefault="00696FB8" w:rsidP="00730171">
            <w:pPr>
              <w:numPr>
                <w:ilvl w:val="12"/>
                <w:numId w:val="0"/>
              </w:numPr>
              <w:spacing w:before="60" w:after="60"/>
              <w:jc w:val="center"/>
              <w:rPr>
                <w:b/>
                <w:i/>
              </w:rPr>
            </w:pPr>
            <w:r>
              <w:rPr>
                <w:b/>
                <w:i/>
                <w:sz w:val="20"/>
              </w:rPr>
              <w:t>Value / data/ information</w:t>
            </w:r>
          </w:p>
        </w:tc>
      </w:tr>
      <w:tr w:rsidR="00696FB8" w14:paraId="483536F8"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6" w:space="0" w:color="auto"/>
              <w:left w:val="single" w:sz="12" w:space="0" w:color="auto"/>
              <w:bottom w:val="single" w:sz="6" w:space="0" w:color="auto"/>
              <w:right w:val="single" w:sz="6" w:space="0" w:color="auto"/>
            </w:tcBorders>
          </w:tcPr>
          <w:p w14:paraId="7D824EDC" w14:textId="77777777" w:rsidR="00696FB8" w:rsidRDefault="00696FB8" w:rsidP="00730171">
            <w:pPr>
              <w:numPr>
                <w:ilvl w:val="12"/>
                <w:numId w:val="0"/>
              </w:numPr>
              <w:spacing w:before="60" w:after="60"/>
              <w:jc w:val="both"/>
            </w:pPr>
            <w:r>
              <w:t>Manufacturer</w:t>
            </w:r>
          </w:p>
        </w:tc>
        <w:tc>
          <w:tcPr>
            <w:tcW w:w="1559" w:type="dxa"/>
            <w:tcBorders>
              <w:top w:val="single" w:sz="6" w:space="0" w:color="auto"/>
              <w:left w:val="single" w:sz="6" w:space="0" w:color="auto"/>
              <w:bottom w:val="single" w:sz="6" w:space="0" w:color="auto"/>
              <w:right w:val="single" w:sz="6" w:space="0" w:color="auto"/>
            </w:tcBorders>
          </w:tcPr>
          <w:p w14:paraId="0B184510" w14:textId="77777777" w:rsidR="00696FB8" w:rsidRDefault="00696FB8" w:rsidP="00730171">
            <w:pPr>
              <w:numPr>
                <w:ilvl w:val="12"/>
                <w:numId w:val="0"/>
              </w:numPr>
              <w:spacing w:before="60" w:after="60"/>
              <w:jc w:val="center"/>
            </w:pPr>
            <w:r>
              <w:t>-</w:t>
            </w:r>
          </w:p>
        </w:tc>
        <w:tc>
          <w:tcPr>
            <w:tcW w:w="2693" w:type="dxa"/>
            <w:tcBorders>
              <w:top w:val="single" w:sz="6" w:space="0" w:color="auto"/>
              <w:left w:val="single" w:sz="6" w:space="0" w:color="auto"/>
              <w:bottom w:val="single" w:sz="6" w:space="0" w:color="auto"/>
              <w:right w:val="single" w:sz="12" w:space="0" w:color="auto"/>
            </w:tcBorders>
          </w:tcPr>
          <w:p w14:paraId="3D1E2318" w14:textId="77777777" w:rsidR="00696FB8" w:rsidRDefault="00696FB8" w:rsidP="00730171">
            <w:pPr>
              <w:numPr>
                <w:ilvl w:val="12"/>
                <w:numId w:val="0"/>
              </w:numPr>
              <w:spacing w:before="60" w:after="60"/>
              <w:jc w:val="center"/>
            </w:pPr>
          </w:p>
        </w:tc>
      </w:tr>
      <w:tr w:rsidR="00696FB8" w14:paraId="7B4A5C7E"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6" w:space="0" w:color="auto"/>
              <w:left w:val="single" w:sz="12" w:space="0" w:color="auto"/>
              <w:bottom w:val="single" w:sz="6" w:space="0" w:color="auto"/>
              <w:right w:val="single" w:sz="6" w:space="0" w:color="auto"/>
            </w:tcBorders>
          </w:tcPr>
          <w:p w14:paraId="3C8AAD79" w14:textId="77777777" w:rsidR="00696FB8" w:rsidRDefault="00696FB8" w:rsidP="00730171">
            <w:pPr>
              <w:numPr>
                <w:ilvl w:val="12"/>
                <w:numId w:val="0"/>
              </w:numPr>
              <w:spacing w:before="60" w:after="60"/>
              <w:jc w:val="both"/>
            </w:pPr>
            <w:r>
              <w:t>Type / number of draughts</w:t>
            </w:r>
          </w:p>
        </w:tc>
        <w:tc>
          <w:tcPr>
            <w:tcW w:w="1559" w:type="dxa"/>
            <w:tcBorders>
              <w:top w:val="single" w:sz="6" w:space="0" w:color="auto"/>
              <w:left w:val="single" w:sz="6" w:space="0" w:color="auto"/>
              <w:bottom w:val="single" w:sz="6" w:space="0" w:color="auto"/>
              <w:right w:val="single" w:sz="6" w:space="0" w:color="auto"/>
            </w:tcBorders>
          </w:tcPr>
          <w:p w14:paraId="2F2DCB95" w14:textId="77777777" w:rsidR="00696FB8" w:rsidRDefault="00696FB8" w:rsidP="00730171">
            <w:pPr>
              <w:numPr>
                <w:ilvl w:val="12"/>
                <w:numId w:val="0"/>
              </w:numPr>
              <w:spacing w:before="60" w:after="60"/>
              <w:jc w:val="center"/>
            </w:pPr>
            <w:r>
              <w:t>- / -</w:t>
            </w:r>
          </w:p>
        </w:tc>
        <w:tc>
          <w:tcPr>
            <w:tcW w:w="2693" w:type="dxa"/>
            <w:tcBorders>
              <w:top w:val="single" w:sz="6" w:space="0" w:color="auto"/>
              <w:left w:val="single" w:sz="6" w:space="0" w:color="auto"/>
              <w:bottom w:val="single" w:sz="6" w:space="0" w:color="auto"/>
              <w:right w:val="single" w:sz="12" w:space="0" w:color="auto"/>
            </w:tcBorders>
          </w:tcPr>
          <w:p w14:paraId="0AE7D7B1" w14:textId="77777777" w:rsidR="00696FB8" w:rsidRDefault="00696FB8" w:rsidP="00730171">
            <w:pPr>
              <w:numPr>
                <w:ilvl w:val="12"/>
                <w:numId w:val="0"/>
              </w:numPr>
              <w:spacing w:before="60" w:after="60"/>
              <w:jc w:val="center"/>
            </w:pPr>
          </w:p>
        </w:tc>
      </w:tr>
      <w:tr w:rsidR="00696FB8" w14:paraId="0595A2F0"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9214" w:type="dxa"/>
            <w:gridSpan w:val="3"/>
            <w:tcBorders>
              <w:top w:val="single" w:sz="6" w:space="0" w:color="auto"/>
              <w:left w:val="single" w:sz="12" w:space="0" w:color="auto"/>
              <w:bottom w:val="nil"/>
              <w:right w:val="single" w:sz="12" w:space="0" w:color="auto"/>
            </w:tcBorders>
          </w:tcPr>
          <w:p w14:paraId="6ECB3AA4" w14:textId="77777777" w:rsidR="00696FB8" w:rsidRDefault="00696FB8" w:rsidP="00730171">
            <w:pPr>
              <w:keepNext/>
              <w:numPr>
                <w:ilvl w:val="12"/>
                <w:numId w:val="0"/>
              </w:numPr>
              <w:spacing w:before="60" w:after="60"/>
            </w:pPr>
            <w:r>
              <w:t>Overall dimensions:</w:t>
            </w:r>
          </w:p>
        </w:tc>
      </w:tr>
      <w:tr w:rsidR="00696FB8" w14:paraId="49A0773C"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58988051" w14:textId="77777777" w:rsidR="00696FB8" w:rsidRDefault="00696FB8" w:rsidP="006954EF">
            <w:pPr>
              <w:numPr>
                <w:ilvl w:val="0"/>
                <w:numId w:val="24"/>
              </w:numPr>
              <w:spacing w:before="60" w:after="60"/>
            </w:pPr>
            <w:r>
              <w:t>length</w:t>
            </w:r>
          </w:p>
        </w:tc>
        <w:tc>
          <w:tcPr>
            <w:tcW w:w="1559" w:type="dxa"/>
            <w:tcBorders>
              <w:top w:val="nil"/>
              <w:left w:val="single" w:sz="6" w:space="0" w:color="auto"/>
              <w:bottom w:val="nil"/>
              <w:right w:val="single" w:sz="6" w:space="0" w:color="auto"/>
            </w:tcBorders>
          </w:tcPr>
          <w:p w14:paraId="6D7F86EE" w14:textId="77777777" w:rsidR="00696FB8" w:rsidRDefault="00696FB8" w:rsidP="00730171">
            <w:pPr>
              <w:numPr>
                <w:ilvl w:val="12"/>
                <w:numId w:val="0"/>
              </w:numPr>
              <w:spacing w:before="60" w:after="60"/>
              <w:jc w:val="center"/>
            </w:pPr>
            <w:r>
              <w:t>mm</w:t>
            </w:r>
          </w:p>
        </w:tc>
        <w:tc>
          <w:tcPr>
            <w:tcW w:w="2693" w:type="dxa"/>
            <w:tcBorders>
              <w:top w:val="nil"/>
              <w:left w:val="single" w:sz="6" w:space="0" w:color="auto"/>
              <w:bottom w:val="nil"/>
              <w:right w:val="single" w:sz="12" w:space="0" w:color="auto"/>
            </w:tcBorders>
          </w:tcPr>
          <w:p w14:paraId="50683AB1" w14:textId="77777777" w:rsidR="00696FB8" w:rsidRDefault="00696FB8" w:rsidP="00730171">
            <w:pPr>
              <w:numPr>
                <w:ilvl w:val="12"/>
                <w:numId w:val="0"/>
              </w:numPr>
              <w:spacing w:before="60" w:after="60"/>
              <w:jc w:val="center"/>
            </w:pPr>
          </w:p>
        </w:tc>
      </w:tr>
      <w:tr w:rsidR="00696FB8" w14:paraId="43772F2E"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2C0B17F5" w14:textId="77777777" w:rsidR="00696FB8" w:rsidRDefault="00696FB8" w:rsidP="006954EF">
            <w:pPr>
              <w:numPr>
                <w:ilvl w:val="0"/>
                <w:numId w:val="24"/>
              </w:numPr>
              <w:spacing w:before="60" w:after="60"/>
            </w:pPr>
            <w:r>
              <w:t>width</w:t>
            </w:r>
          </w:p>
        </w:tc>
        <w:tc>
          <w:tcPr>
            <w:tcW w:w="1559" w:type="dxa"/>
            <w:tcBorders>
              <w:top w:val="nil"/>
              <w:left w:val="single" w:sz="6" w:space="0" w:color="auto"/>
              <w:bottom w:val="nil"/>
              <w:right w:val="single" w:sz="6" w:space="0" w:color="auto"/>
            </w:tcBorders>
          </w:tcPr>
          <w:p w14:paraId="40A2DFB4" w14:textId="77777777" w:rsidR="00696FB8" w:rsidRDefault="00696FB8" w:rsidP="00730171">
            <w:pPr>
              <w:numPr>
                <w:ilvl w:val="12"/>
                <w:numId w:val="0"/>
              </w:numPr>
              <w:spacing w:before="60" w:after="60"/>
              <w:jc w:val="center"/>
            </w:pPr>
            <w:r>
              <w:t>mm</w:t>
            </w:r>
          </w:p>
        </w:tc>
        <w:tc>
          <w:tcPr>
            <w:tcW w:w="2693" w:type="dxa"/>
            <w:tcBorders>
              <w:top w:val="nil"/>
              <w:left w:val="single" w:sz="6" w:space="0" w:color="auto"/>
              <w:bottom w:val="nil"/>
              <w:right w:val="single" w:sz="12" w:space="0" w:color="auto"/>
            </w:tcBorders>
          </w:tcPr>
          <w:p w14:paraId="436CE417" w14:textId="77777777" w:rsidR="00696FB8" w:rsidRDefault="00696FB8" w:rsidP="00730171">
            <w:pPr>
              <w:numPr>
                <w:ilvl w:val="12"/>
                <w:numId w:val="0"/>
              </w:numPr>
              <w:spacing w:before="60" w:after="60"/>
              <w:jc w:val="center"/>
            </w:pPr>
          </w:p>
        </w:tc>
      </w:tr>
      <w:tr w:rsidR="00696FB8" w14:paraId="1F71F752"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single" w:sz="4" w:space="0" w:color="auto"/>
              <w:right w:val="single" w:sz="6" w:space="0" w:color="auto"/>
            </w:tcBorders>
          </w:tcPr>
          <w:p w14:paraId="4E59D5F8" w14:textId="77777777" w:rsidR="00696FB8" w:rsidRPr="004A765B" w:rsidRDefault="00696FB8" w:rsidP="006954EF">
            <w:pPr>
              <w:numPr>
                <w:ilvl w:val="0"/>
                <w:numId w:val="24"/>
              </w:numPr>
              <w:spacing w:before="60" w:after="60"/>
            </w:pPr>
            <w:r>
              <w:t>height</w:t>
            </w:r>
          </w:p>
        </w:tc>
        <w:tc>
          <w:tcPr>
            <w:tcW w:w="1559" w:type="dxa"/>
            <w:tcBorders>
              <w:top w:val="nil"/>
              <w:left w:val="single" w:sz="6" w:space="0" w:color="auto"/>
              <w:bottom w:val="single" w:sz="4" w:space="0" w:color="auto"/>
              <w:right w:val="single" w:sz="6" w:space="0" w:color="auto"/>
            </w:tcBorders>
          </w:tcPr>
          <w:p w14:paraId="67727843" w14:textId="77777777" w:rsidR="00696FB8" w:rsidRDefault="00696FB8" w:rsidP="00730171">
            <w:pPr>
              <w:numPr>
                <w:ilvl w:val="12"/>
                <w:numId w:val="0"/>
              </w:numPr>
              <w:spacing w:before="60" w:after="60"/>
              <w:jc w:val="center"/>
            </w:pPr>
            <w:r>
              <w:t>mm</w:t>
            </w:r>
          </w:p>
        </w:tc>
        <w:tc>
          <w:tcPr>
            <w:tcW w:w="2693" w:type="dxa"/>
            <w:tcBorders>
              <w:top w:val="nil"/>
              <w:left w:val="single" w:sz="6" w:space="0" w:color="auto"/>
              <w:bottom w:val="single" w:sz="4" w:space="0" w:color="auto"/>
              <w:right w:val="single" w:sz="12" w:space="0" w:color="auto"/>
            </w:tcBorders>
          </w:tcPr>
          <w:p w14:paraId="2D7C9522" w14:textId="77777777" w:rsidR="00696FB8" w:rsidRDefault="00696FB8" w:rsidP="00730171">
            <w:pPr>
              <w:numPr>
                <w:ilvl w:val="12"/>
                <w:numId w:val="0"/>
              </w:numPr>
              <w:spacing w:before="60" w:after="60"/>
              <w:jc w:val="center"/>
            </w:pPr>
          </w:p>
        </w:tc>
      </w:tr>
      <w:tr w:rsidR="00696FB8" w14:paraId="46CDEC05"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bottom w:val="nil"/>
              <w:right w:val="single" w:sz="12" w:space="0" w:color="auto"/>
            </w:tcBorders>
          </w:tcPr>
          <w:p w14:paraId="7229C094" w14:textId="77777777" w:rsidR="00696FB8" w:rsidRPr="004A765B" w:rsidRDefault="00696FB8" w:rsidP="00730171">
            <w:pPr>
              <w:numPr>
                <w:ilvl w:val="12"/>
                <w:numId w:val="0"/>
              </w:numPr>
              <w:spacing w:before="60" w:after="60"/>
            </w:pPr>
            <w:r>
              <w:t xml:space="preserve">Connecting flanges  </w:t>
            </w:r>
          </w:p>
        </w:tc>
      </w:tr>
      <w:tr w:rsidR="00696FB8" w14:paraId="1B28CEC7"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64E45833" w14:textId="77777777" w:rsidR="00696FB8" w:rsidRPr="004A765B" w:rsidRDefault="00696FB8" w:rsidP="006954EF">
            <w:pPr>
              <w:numPr>
                <w:ilvl w:val="0"/>
                <w:numId w:val="24"/>
              </w:numPr>
              <w:spacing w:before="60" w:after="60"/>
            </w:pPr>
            <w:r>
              <w:t>nominal pressure</w:t>
            </w:r>
          </w:p>
        </w:tc>
        <w:tc>
          <w:tcPr>
            <w:tcW w:w="1559" w:type="dxa"/>
            <w:tcBorders>
              <w:top w:val="nil"/>
              <w:left w:val="single" w:sz="6" w:space="0" w:color="auto"/>
              <w:bottom w:val="nil"/>
              <w:right w:val="single" w:sz="6" w:space="0" w:color="auto"/>
            </w:tcBorders>
          </w:tcPr>
          <w:p w14:paraId="27189B4F" w14:textId="77777777" w:rsidR="00696FB8" w:rsidRDefault="00696FB8" w:rsidP="00730171">
            <w:pPr>
              <w:numPr>
                <w:ilvl w:val="12"/>
                <w:numId w:val="0"/>
              </w:numPr>
              <w:spacing w:before="60" w:after="60"/>
              <w:jc w:val="center"/>
            </w:pPr>
            <w:r>
              <w:t>PN</w:t>
            </w:r>
          </w:p>
        </w:tc>
        <w:tc>
          <w:tcPr>
            <w:tcW w:w="2693" w:type="dxa"/>
            <w:tcBorders>
              <w:top w:val="nil"/>
              <w:left w:val="single" w:sz="6" w:space="0" w:color="auto"/>
              <w:bottom w:val="nil"/>
              <w:right w:val="single" w:sz="12" w:space="0" w:color="auto"/>
            </w:tcBorders>
          </w:tcPr>
          <w:p w14:paraId="760AE60F" w14:textId="77777777" w:rsidR="00696FB8" w:rsidRDefault="00696FB8" w:rsidP="00730171">
            <w:pPr>
              <w:numPr>
                <w:ilvl w:val="12"/>
                <w:numId w:val="0"/>
              </w:numPr>
              <w:spacing w:before="60" w:after="60"/>
              <w:jc w:val="center"/>
            </w:pPr>
          </w:p>
        </w:tc>
      </w:tr>
      <w:tr w:rsidR="00696FB8" w14:paraId="51C7A40D"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single" w:sz="4" w:space="0" w:color="auto"/>
              <w:right w:val="single" w:sz="6" w:space="0" w:color="auto"/>
            </w:tcBorders>
          </w:tcPr>
          <w:p w14:paraId="07916F8E" w14:textId="77777777" w:rsidR="00696FB8" w:rsidRPr="004A765B" w:rsidRDefault="00696FB8" w:rsidP="006954EF">
            <w:pPr>
              <w:numPr>
                <w:ilvl w:val="0"/>
                <w:numId w:val="24"/>
              </w:numPr>
              <w:spacing w:before="60" w:after="60"/>
            </w:pPr>
            <w:r>
              <w:t>nominal inside diameter</w:t>
            </w:r>
          </w:p>
        </w:tc>
        <w:tc>
          <w:tcPr>
            <w:tcW w:w="1559" w:type="dxa"/>
            <w:tcBorders>
              <w:top w:val="nil"/>
              <w:left w:val="single" w:sz="6" w:space="0" w:color="auto"/>
              <w:bottom w:val="single" w:sz="4" w:space="0" w:color="auto"/>
              <w:right w:val="single" w:sz="6" w:space="0" w:color="auto"/>
            </w:tcBorders>
          </w:tcPr>
          <w:p w14:paraId="71714418" w14:textId="77777777" w:rsidR="00696FB8" w:rsidRDefault="00696FB8" w:rsidP="00730171">
            <w:pPr>
              <w:numPr>
                <w:ilvl w:val="12"/>
                <w:numId w:val="0"/>
              </w:numPr>
              <w:spacing w:before="60" w:after="60"/>
              <w:jc w:val="center"/>
            </w:pPr>
            <w:r>
              <w:t>DN:</w:t>
            </w:r>
          </w:p>
        </w:tc>
        <w:tc>
          <w:tcPr>
            <w:tcW w:w="2693" w:type="dxa"/>
            <w:tcBorders>
              <w:top w:val="nil"/>
              <w:left w:val="single" w:sz="6" w:space="0" w:color="auto"/>
              <w:bottom w:val="single" w:sz="4" w:space="0" w:color="auto"/>
              <w:right w:val="single" w:sz="12" w:space="0" w:color="auto"/>
            </w:tcBorders>
          </w:tcPr>
          <w:p w14:paraId="214E3EB0" w14:textId="77777777" w:rsidR="00696FB8" w:rsidRDefault="00696FB8" w:rsidP="00730171">
            <w:pPr>
              <w:numPr>
                <w:ilvl w:val="12"/>
                <w:numId w:val="0"/>
              </w:numPr>
              <w:spacing w:before="60" w:after="60"/>
              <w:jc w:val="center"/>
            </w:pPr>
          </w:p>
        </w:tc>
      </w:tr>
      <w:tr w:rsidR="00696FB8" w14:paraId="1AF3FF94"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bottom w:val="nil"/>
              <w:right w:val="single" w:sz="12" w:space="0" w:color="auto"/>
            </w:tcBorders>
          </w:tcPr>
          <w:p w14:paraId="72ED76D0" w14:textId="77777777" w:rsidR="00696FB8" w:rsidRPr="004A765B" w:rsidRDefault="00696FB8" w:rsidP="00730171">
            <w:pPr>
              <w:numPr>
                <w:ilvl w:val="12"/>
                <w:numId w:val="0"/>
              </w:numPr>
              <w:spacing w:before="60" w:after="60"/>
            </w:pPr>
            <w:r>
              <w:t>Condensate flow:</w:t>
            </w:r>
          </w:p>
        </w:tc>
      </w:tr>
      <w:tr w:rsidR="00696FB8" w14:paraId="49D809BC"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1DA0878A" w14:textId="77777777" w:rsidR="00696FB8" w:rsidRPr="004A765B" w:rsidRDefault="00696FB8" w:rsidP="006954EF">
            <w:pPr>
              <w:numPr>
                <w:ilvl w:val="0"/>
                <w:numId w:val="24"/>
              </w:numPr>
              <w:spacing w:before="60" w:after="60"/>
            </w:pPr>
            <w:r>
              <w:lastRenderedPageBreak/>
              <w:t>nominal</w:t>
            </w:r>
          </w:p>
        </w:tc>
        <w:tc>
          <w:tcPr>
            <w:tcW w:w="1559" w:type="dxa"/>
            <w:tcBorders>
              <w:top w:val="nil"/>
              <w:left w:val="single" w:sz="6" w:space="0" w:color="auto"/>
              <w:bottom w:val="nil"/>
              <w:right w:val="single" w:sz="6" w:space="0" w:color="auto"/>
            </w:tcBorders>
          </w:tcPr>
          <w:p w14:paraId="327C8A82" w14:textId="77777777" w:rsidR="00696FB8" w:rsidRDefault="00696FB8" w:rsidP="00730171">
            <w:pPr>
              <w:numPr>
                <w:ilvl w:val="12"/>
                <w:numId w:val="0"/>
              </w:numPr>
              <w:spacing w:before="60" w:after="60"/>
              <w:jc w:val="center"/>
            </w:pPr>
            <w:r>
              <w:t>t/h</w:t>
            </w:r>
          </w:p>
        </w:tc>
        <w:tc>
          <w:tcPr>
            <w:tcW w:w="2693" w:type="dxa"/>
            <w:tcBorders>
              <w:top w:val="nil"/>
              <w:left w:val="single" w:sz="6" w:space="0" w:color="auto"/>
              <w:bottom w:val="nil"/>
              <w:right w:val="single" w:sz="12" w:space="0" w:color="auto"/>
            </w:tcBorders>
          </w:tcPr>
          <w:p w14:paraId="6EDA5ABD" w14:textId="77777777" w:rsidR="00696FB8" w:rsidRDefault="00696FB8" w:rsidP="00730171">
            <w:pPr>
              <w:numPr>
                <w:ilvl w:val="12"/>
                <w:numId w:val="0"/>
              </w:numPr>
              <w:spacing w:before="60" w:after="60"/>
              <w:jc w:val="center"/>
            </w:pPr>
          </w:p>
        </w:tc>
      </w:tr>
      <w:tr w:rsidR="00696FB8" w14:paraId="44A1A0DA"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single" w:sz="6" w:space="0" w:color="auto"/>
              <w:right w:val="single" w:sz="6" w:space="0" w:color="auto"/>
            </w:tcBorders>
          </w:tcPr>
          <w:p w14:paraId="7FFA3B8C" w14:textId="77777777" w:rsidR="00696FB8" w:rsidRPr="004A765B" w:rsidRDefault="00696FB8" w:rsidP="006954EF">
            <w:pPr>
              <w:numPr>
                <w:ilvl w:val="0"/>
                <w:numId w:val="24"/>
              </w:numPr>
              <w:spacing w:before="60" w:after="60"/>
            </w:pPr>
            <w:r>
              <w:t>maximum</w:t>
            </w:r>
          </w:p>
        </w:tc>
        <w:tc>
          <w:tcPr>
            <w:tcW w:w="1559" w:type="dxa"/>
            <w:tcBorders>
              <w:top w:val="nil"/>
              <w:left w:val="single" w:sz="6" w:space="0" w:color="auto"/>
              <w:bottom w:val="single" w:sz="6" w:space="0" w:color="auto"/>
              <w:right w:val="single" w:sz="6" w:space="0" w:color="auto"/>
            </w:tcBorders>
          </w:tcPr>
          <w:p w14:paraId="3DCB6A49" w14:textId="77777777" w:rsidR="00696FB8" w:rsidRDefault="00696FB8" w:rsidP="00730171">
            <w:pPr>
              <w:numPr>
                <w:ilvl w:val="12"/>
                <w:numId w:val="0"/>
              </w:numPr>
              <w:spacing w:before="60" w:after="60"/>
              <w:jc w:val="center"/>
            </w:pPr>
            <w:r>
              <w:t>t/h</w:t>
            </w:r>
          </w:p>
        </w:tc>
        <w:tc>
          <w:tcPr>
            <w:tcW w:w="2693" w:type="dxa"/>
            <w:tcBorders>
              <w:top w:val="nil"/>
              <w:left w:val="single" w:sz="6" w:space="0" w:color="auto"/>
              <w:bottom w:val="single" w:sz="6" w:space="0" w:color="auto"/>
              <w:right w:val="single" w:sz="12" w:space="0" w:color="auto"/>
            </w:tcBorders>
          </w:tcPr>
          <w:p w14:paraId="3FB9593F" w14:textId="77777777" w:rsidR="00696FB8" w:rsidRDefault="00696FB8" w:rsidP="00730171">
            <w:pPr>
              <w:numPr>
                <w:ilvl w:val="12"/>
                <w:numId w:val="0"/>
              </w:numPr>
              <w:spacing w:before="60" w:after="60"/>
              <w:jc w:val="center"/>
            </w:pPr>
          </w:p>
        </w:tc>
      </w:tr>
      <w:tr w:rsidR="00696FB8" w14:paraId="4F8D7C46"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9214" w:type="dxa"/>
            <w:gridSpan w:val="3"/>
            <w:tcBorders>
              <w:top w:val="single" w:sz="6" w:space="0" w:color="auto"/>
              <w:left w:val="single" w:sz="12" w:space="0" w:color="auto"/>
              <w:bottom w:val="nil"/>
              <w:right w:val="single" w:sz="12" w:space="0" w:color="auto"/>
            </w:tcBorders>
          </w:tcPr>
          <w:p w14:paraId="07A4924E" w14:textId="77777777" w:rsidR="00696FB8" w:rsidRPr="004A765B" w:rsidRDefault="00696FB8" w:rsidP="00730171">
            <w:pPr>
              <w:numPr>
                <w:ilvl w:val="12"/>
                <w:numId w:val="0"/>
              </w:numPr>
              <w:spacing w:before="60" w:after="60"/>
            </w:pPr>
            <w:r>
              <w:t>Cooling water flow:</w:t>
            </w:r>
          </w:p>
        </w:tc>
      </w:tr>
      <w:tr w:rsidR="00696FB8" w14:paraId="1B3C1ABB"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01E55D47" w14:textId="77777777" w:rsidR="00696FB8" w:rsidRPr="004A765B" w:rsidRDefault="00696FB8" w:rsidP="006954EF">
            <w:pPr>
              <w:numPr>
                <w:ilvl w:val="0"/>
                <w:numId w:val="24"/>
              </w:numPr>
              <w:spacing w:before="60" w:after="60"/>
            </w:pPr>
            <w:r>
              <w:t>nominal</w:t>
            </w:r>
          </w:p>
        </w:tc>
        <w:tc>
          <w:tcPr>
            <w:tcW w:w="1559" w:type="dxa"/>
            <w:tcBorders>
              <w:top w:val="nil"/>
              <w:left w:val="single" w:sz="6" w:space="0" w:color="auto"/>
              <w:bottom w:val="nil"/>
              <w:right w:val="single" w:sz="6" w:space="0" w:color="auto"/>
            </w:tcBorders>
          </w:tcPr>
          <w:p w14:paraId="57382A15" w14:textId="77777777" w:rsidR="00696FB8" w:rsidRDefault="00696FB8" w:rsidP="00730171">
            <w:pPr>
              <w:numPr>
                <w:ilvl w:val="12"/>
                <w:numId w:val="0"/>
              </w:numPr>
              <w:spacing w:before="60" w:after="60"/>
              <w:jc w:val="center"/>
            </w:pPr>
            <w:r>
              <w:t>t/h</w:t>
            </w:r>
          </w:p>
        </w:tc>
        <w:tc>
          <w:tcPr>
            <w:tcW w:w="2693" w:type="dxa"/>
            <w:tcBorders>
              <w:top w:val="nil"/>
              <w:left w:val="single" w:sz="6" w:space="0" w:color="auto"/>
              <w:bottom w:val="nil"/>
              <w:right w:val="single" w:sz="12" w:space="0" w:color="auto"/>
            </w:tcBorders>
          </w:tcPr>
          <w:p w14:paraId="20B357CD" w14:textId="77777777" w:rsidR="00696FB8" w:rsidRDefault="00696FB8" w:rsidP="00730171">
            <w:pPr>
              <w:numPr>
                <w:ilvl w:val="12"/>
                <w:numId w:val="0"/>
              </w:numPr>
              <w:spacing w:before="60" w:after="60"/>
              <w:jc w:val="center"/>
            </w:pPr>
          </w:p>
        </w:tc>
      </w:tr>
      <w:tr w:rsidR="00696FB8" w14:paraId="78E2B95E"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single" w:sz="6" w:space="0" w:color="auto"/>
              <w:right w:val="single" w:sz="6" w:space="0" w:color="auto"/>
            </w:tcBorders>
          </w:tcPr>
          <w:p w14:paraId="6BDA47CE" w14:textId="77777777" w:rsidR="00696FB8" w:rsidRPr="004A765B" w:rsidRDefault="00696FB8" w:rsidP="006954EF">
            <w:pPr>
              <w:numPr>
                <w:ilvl w:val="0"/>
                <w:numId w:val="24"/>
              </w:numPr>
              <w:spacing w:before="60" w:after="60"/>
            </w:pPr>
            <w:r>
              <w:t>maximum</w:t>
            </w:r>
          </w:p>
        </w:tc>
        <w:tc>
          <w:tcPr>
            <w:tcW w:w="1559" w:type="dxa"/>
            <w:tcBorders>
              <w:top w:val="nil"/>
              <w:left w:val="single" w:sz="6" w:space="0" w:color="auto"/>
              <w:bottom w:val="single" w:sz="6" w:space="0" w:color="auto"/>
              <w:right w:val="single" w:sz="6" w:space="0" w:color="auto"/>
            </w:tcBorders>
          </w:tcPr>
          <w:p w14:paraId="30019BCE" w14:textId="77777777" w:rsidR="00696FB8" w:rsidRDefault="00696FB8" w:rsidP="00730171">
            <w:pPr>
              <w:numPr>
                <w:ilvl w:val="12"/>
                <w:numId w:val="0"/>
              </w:numPr>
              <w:spacing w:before="60" w:after="60"/>
              <w:jc w:val="center"/>
            </w:pPr>
            <w:r>
              <w:t>t/h</w:t>
            </w:r>
          </w:p>
        </w:tc>
        <w:tc>
          <w:tcPr>
            <w:tcW w:w="2693" w:type="dxa"/>
            <w:tcBorders>
              <w:top w:val="nil"/>
              <w:left w:val="single" w:sz="6" w:space="0" w:color="auto"/>
              <w:bottom w:val="single" w:sz="6" w:space="0" w:color="auto"/>
              <w:right w:val="single" w:sz="12" w:space="0" w:color="auto"/>
            </w:tcBorders>
          </w:tcPr>
          <w:p w14:paraId="48C2EBF4" w14:textId="77777777" w:rsidR="00696FB8" w:rsidRDefault="00696FB8" w:rsidP="00730171">
            <w:pPr>
              <w:numPr>
                <w:ilvl w:val="12"/>
                <w:numId w:val="0"/>
              </w:numPr>
              <w:spacing w:before="60" w:after="60"/>
              <w:jc w:val="center"/>
            </w:pPr>
          </w:p>
        </w:tc>
      </w:tr>
      <w:tr w:rsidR="00696FB8" w14:paraId="629CD2AC"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6" w:space="0" w:color="auto"/>
              <w:left w:val="single" w:sz="12" w:space="0" w:color="auto"/>
              <w:bottom w:val="single" w:sz="6" w:space="0" w:color="auto"/>
              <w:right w:val="single" w:sz="6" w:space="0" w:color="auto"/>
            </w:tcBorders>
          </w:tcPr>
          <w:p w14:paraId="2CEE4129" w14:textId="77777777" w:rsidR="00696FB8" w:rsidRPr="004A765B" w:rsidRDefault="00696FB8" w:rsidP="00730171">
            <w:pPr>
              <w:numPr>
                <w:ilvl w:val="12"/>
                <w:numId w:val="0"/>
              </w:numPr>
              <w:spacing w:before="60" w:after="60"/>
              <w:jc w:val="both"/>
            </w:pPr>
            <w:r>
              <w:t>Heat transfer surface of the condenser</w:t>
            </w:r>
          </w:p>
        </w:tc>
        <w:tc>
          <w:tcPr>
            <w:tcW w:w="1559" w:type="dxa"/>
            <w:tcBorders>
              <w:top w:val="single" w:sz="6" w:space="0" w:color="auto"/>
              <w:left w:val="single" w:sz="6" w:space="0" w:color="auto"/>
              <w:bottom w:val="single" w:sz="6" w:space="0" w:color="auto"/>
              <w:right w:val="single" w:sz="6" w:space="0" w:color="auto"/>
            </w:tcBorders>
          </w:tcPr>
          <w:p w14:paraId="4B469F08" w14:textId="77777777" w:rsidR="00696FB8" w:rsidRDefault="00696FB8" w:rsidP="00730171">
            <w:pPr>
              <w:numPr>
                <w:ilvl w:val="12"/>
                <w:numId w:val="0"/>
              </w:numPr>
              <w:spacing w:before="60" w:after="60"/>
              <w:jc w:val="center"/>
              <w:rPr>
                <w:vertAlign w:val="superscript"/>
              </w:rPr>
            </w:pPr>
            <w:r>
              <w:t>m</w:t>
            </w:r>
            <w:r>
              <w:rPr>
                <w:vertAlign w:val="superscript"/>
              </w:rPr>
              <w:t>2</w:t>
            </w:r>
          </w:p>
        </w:tc>
        <w:tc>
          <w:tcPr>
            <w:tcW w:w="2693" w:type="dxa"/>
            <w:tcBorders>
              <w:top w:val="single" w:sz="6" w:space="0" w:color="auto"/>
              <w:left w:val="single" w:sz="6" w:space="0" w:color="auto"/>
              <w:bottom w:val="single" w:sz="6" w:space="0" w:color="auto"/>
              <w:right w:val="single" w:sz="12" w:space="0" w:color="auto"/>
            </w:tcBorders>
          </w:tcPr>
          <w:p w14:paraId="6F4FC747" w14:textId="77777777" w:rsidR="00696FB8" w:rsidRDefault="00696FB8" w:rsidP="00730171">
            <w:pPr>
              <w:numPr>
                <w:ilvl w:val="12"/>
                <w:numId w:val="0"/>
              </w:numPr>
              <w:spacing w:before="60" w:after="60"/>
              <w:jc w:val="center"/>
            </w:pPr>
          </w:p>
        </w:tc>
      </w:tr>
      <w:tr w:rsidR="00696FB8" w14:paraId="47CA549B"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6" w:space="0" w:color="auto"/>
              <w:left w:val="single" w:sz="12" w:space="0" w:color="auto"/>
              <w:bottom w:val="single" w:sz="6" w:space="0" w:color="auto"/>
              <w:right w:val="single" w:sz="6" w:space="0" w:color="auto"/>
            </w:tcBorders>
          </w:tcPr>
          <w:p w14:paraId="354AEF45" w14:textId="77777777" w:rsidR="00696FB8" w:rsidRPr="004A765B" w:rsidRDefault="00696FB8" w:rsidP="00730171">
            <w:pPr>
              <w:numPr>
                <w:ilvl w:val="12"/>
                <w:numId w:val="0"/>
              </w:numPr>
              <w:spacing w:before="60" w:after="60"/>
              <w:jc w:val="both"/>
            </w:pPr>
            <w:r>
              <w:t>Volume of the water chamber</w:t>
            </w:r>
          </w:p>
        </w:tc>
        <w:tc>
          <w:tcPr>
            <w:tcW w:w="1559" w:type="dxa"/>
            <w:tcBorders>
              <w:top w:val="single" w:sz="6" w:space="0" w:color="auto"/>
              <w:left w:val="single" w:sz="6" w:space="0" w:color="auto"/>
              <w:bottom w:val="single" w:sz="6" w:space="0" w:color="auto"/>
              <w:right w:val="single" w:sz="6" w:space="0" w:color="auto"/>
            </w:tcBorders>
          </w:tcPr>
          <w:p w14:paraId="16C9FB4B" w14:textId="77777777" w:rsidR="00696FB8" w:rsidRDefault="00696FB8" w:rsidP="00730171">
            <w:pPr>
              <w:numPr>
                <w:ilvl w:val="12"/>
                <w:numId w:val="0"/>
              </w:numPr>
              <w:spacing w:before="60" w:after="60"/>
              <w:jc w:val="center"/>
            </w:pPr>
            <w:r>
              <w:t>m</w:t>
            </w:r>
            <w:r>
              <w:rPr>
                <w:vertAlign w:val="superscript"/>
              </w:rPr>
              <w:t>3</w:t>
            </w:r>
          </w:p>
        </w:tc>
        <w:tc>
          <w:tcPr>
            <w:tcW w:w="2693" w:type="dxa"/>
            <w:tcBorders>
              <w:top w:val="single" w:sz="6" w:space="0" w:color="auto"/>
              <w:left w:val="single" w:sz="6" w:space="0" w:color="auto"/>
              <w:bottom w:val="single" w:sz="6" w:space="0" w:color="auto"/>
              <w:right w:val="single" w:sz="12" w:space="0" w:color="auto"/>
            </w:tcBorders>
          </w:tcPr>
          <w:p w14:paraId="5DBA1BD3" w14:textId="77777777" w:rsidR="00696FB8" w:rsidRDefault="00696FB8" w:rsidP="00730171">
            <w:pPr>
              <w:numPr>
                <w:ilvl w:val="12"/>
                <w:numId w:val="0"/>
              </w:numPr>
              <w:spacing w:before="60" w:after="60"/>
              <w:jc w:val="center"/>
            </w:pPr>
          </w:p>
        </w:tc>
      </w:tr>
      <w:tr w:rsidR="00696FB8" w14:paraId="25EF9824"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6" w:space="0" w:color="auto"/>
              <w:left w:val="single" w:sz="12" w:space="0" w:color="auto"/>
              <w:bottom w:val="single" w:sz="6" w:space="0" w:color="auto"/>
              <w:right w:val="single" w:sz="6" w:space="0" w:color="auto"/>
            </w:tcBorders>
          </w:tcPr>
          <w:p w14:paraId="381C87D0" w14:textId="77777777" w:rsidR="00696FB8" w:rsidRPr="004A765B" w:rsidRDefault="00696FB8" w:rsidP="00730171">
            <w:pPr>
              <w:numPr>
                <w:ilvl w:val="12"/>
                <w:numId w:val="0"/>
              </w:numPr>
              <w:spacing w:before="60" w:after="60"/>
              <w:jc w:val="both"/>
            </w:pPr>
            <w:r>
              <w:t>Volume of the steam chamber</w:t>
            </w:r>
          </w:p>
        </w:tc>
        <w:tc>
          <w:tcPr>
            <w:tcW w:w="1559" w:type="dxa"/>
            <w:tcBorders>
              <w:top w:val="single" w:sz="6" w:space="0" w:color="auto"/>
              <w:left w:val="single" w:sz="6" w:space="0" w:color="auto"/>
              <w:bottom w:val="single" w:sz="6" w:space="0" w:color="auto"/>
              <w:right w:val="single" w:sz="6" w:space="0" w:color="auto"/>
            </w:tcBorders>
          </w:tcPr>
          <w:p w14:paraId="399317AC" w14:textId="77777777" w:rsidR="00696FB8" w:rsidRDefault="00696FB8" w:rsidP="00730171">
            <w:pPr>
              <w:numPr>
                <w:ilvl w:val="12"/>
                <w:numId w:val="0"/>
              </w:numPr>
              <w:spacing w:before="60" w:after="60"/>
              <w:jc w:val="center"/>
            </w:pPr>
            <w:r>
              <w:t>m</w:t>
            </w:r>
            <w:r>
              <w:rPr>
                <w:vertAlign w:val="superscript"/>
              </w:rPr>
              <w:t>3</w:t>
            </w:r>
          </w:p>
        </w:tc>
        <w:tc>
          <w:tcPr>
            <w:tcW w:w="2693" w:type="dxa"/>
            <w:tcBorders>
              <w:top w:val="single" w:sz="6" w:space="0" w:color="auto"/>
              <w:left w:val="single" w:sz="6" w:space="0" w:color="auto"/>
              <w:bottom w:val="single" w:sz="6" w:space="0" w:color="auto"/>
              <w:right w:val="single" w:sz="12" w:space="0" w:color="auto"/>
            </w:tcBorders>
          </w:tcPr>
          <w:p w14:paraId="5AFFE48B" w14:textId="77777777" w:rsidR="00696FB8" w:rsidRDefault="00696FB8" w:rsidP="00730171">
            <w:pPr>
              <w:numPr>
                <w:ilvl w:val="12"/>
                <w:numId w:val="0"/>
              </w:numPr>
              <w:spacing w:before="60" w:after="60"/>
              <w:jc w:val="center"/>
            </w:pPr>
          </w:p>
        </w:tc>
      </w:tr>
      <w:tr w:rsidR="00696FB8" w14:paraId="04E3214A"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6" w:space="0" w:color="auto"/>
              <w:left w:val="single" w:sz="12" w:space="0" w:color="auto"/>
              <w:bottom w:val="single" w:sz="6" w:space="0" w:color="auto"/>
              <w:right w:val="single" w:sz="6" w:space="0" w:color="auto"/>
            </w:tcBorders>
          </w:tcPr>
          <w:p w14:paraId="73AC6947" w14:textId="77777777" w:rsidR="00696FB8" w:rsidRPr="004A765B" w:rsidRDefault="00696FB8" w:rsidP="00730171">
            <w:pPr>
              <w:numPr>
                <w:ilvl w:val="12"/>
                <w:numId w:val="0"/>
              </w:numPr>
              <w:spacing w:before="60" w:after="60"/>
              <w:jc w:val="both"/>
            </w:pPr>
            <w:r>
              <w:t>Useful volume of the collector</w:t>
            </w:r>
          </w:p>
        </w:tc>
        <w:tc>
          <w:tcPr>
            <w:tcW w:w="1559" w:type="dxa"/>
            <w:tcBorders>
              <w:top w:val="single" w:sz="6" w:space="0" w:color="auto"/>
              <w:left w:val="single" w:sz="6" w:space="0" w:color="auto"/>
              <w:bottom w:val="single" w:sz="6" w:space="0" w:color="auto"/>
              <w:right w:val="single" w:sz="6" w:space="0" w:color="auto"/>
            </w:tcBorders>
          </w:tcPr>
          <w:p w14:paraId="384FBE95" w14:textId="77777777" w:rsidR="00696FB8" w:rsidRDefault="00696FB8" w:rsidP="00730171">
            <w:pPr>
              <w:numPr>
                <w:ilvl w:val="12"/>
                <w:numId w:val="0"/>
              </w:numPr>
              <w:spacing w:before="60" w:after="60"/>
              <w:jc w:val="center"/>
            </w:pPr>
            <w:r>
              <w:t>m</w:t>
            </w:r>
            <w:r>
              <w:rPr>
                <w:vertAlign w:val="superscript"/>
              </w:rPr>
              <w:t>3</w:t>
            </w:r>
          </w:p>
        </w:tc>
        <w:tc>
          <w:tcPr>
            <w:tcW w:w="2693" w:type="dxa"/>
            <w:tcBorders>
              <w:top w:val="single" w:sz="6" w:space="0" w:color="auto"/>
              <w:left w:val="single" w:sz="6" w:space="0" w:color="auto"/>
              <w:bottom w:val="single" w:sz="6" w:space="0" w:color="auto"/>
              <w:right w:val="single" w:sz="12" w:space="0" w:color="auto"/>
            </w:tcBorders>
          </w:tcPr>
          <w:p w14:paraId="664F2248" w14:textId="77777777" w:rsidR="00696FB8" w:rsidRDefault="00696FB8" w:rsidP="00730171">
            <w:pPr>
              <w:numPr>
                <w:ilvl w:val="12"/>
                <w:numId w:val="0"/>
              </w:numPr>
              <w:spacing w:before="60" w:after="60"/>
              <w:jc w:val="center"/>
            </w:pPr>
          </w:p>
        </w:tc>
      </w:tr>
      <w:tr w:rsidR="00696FB8" w14:paraId="4B2383AE"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6" w:space="0" w:color="auto"/>
              <w:left w:val="single" w:sz="12" w:space="0" w:color="auto"/>
              <w:bottom w:val="single" w:sz="6" w:space="0" w:color="auto"/>
              <w:right w:val="single" w:sz="6" w:space="0" w:color="auto"/>
            </w:tcBorders>
          </w:tcPr>
          <w:p w14:paraId="1880D466" w14:textId="77777777" w:rsidR="00696FB8" w:rsidRDefault="00696FB8" w:rsidP="00730171">
            <w:pPr>
              <w:numPr>
                <w:ilvl w:val="12"/>
                <w:numId w:val="0"/>
              </w:numPr>
              <w:spacing w:before="60" w:after="60"/>
              <w:jc w:val="both"/>
            </w:pPr>
            <w:r>
              <w:t>Vacuum for working point „A“</w:t>
            </w:r>
          </w:p>
        </w:tc>
        <w:tc>
          <w:tcPr>
            <w:tcW w:w="1559" w:type="dxa"/>
            <w:tcBorders>
              <w:top w:val="single" w:sz="6" w:space="0" w:color="auto"/>
              <w:left w:val="single" w:sz="6" w:space="0" w:color="auto"/>
              <w:bottom w:val="single" w:sz="6" w:space="0" w:color="auto"/>
              <w:right w:val="single" w:sz="6" w:space="0" w:color="auto"/>
            </w:tcBorders>
          </w:tcPr>
          <w:p w14:paraId="21610F98" w14:textId="77777777" w:rsidR="00696FB8" w:rsidRDefault="00696FB8" w:rsidP="00730171">
            <w:pPr>
              <w:numPr>
                <w:ilvl w:val="12"/>
                <w:numId w:val="0"/>
              </w:numPr>
              <w:spacing w:before="60" w:after="60"/>
              <w:jc w:val="center"/>
            </w:pPr>
            <w:proofErr w:type="spellStart"/>
            <w:r>
              <w:t>kPa</w:t>
            </w:r>
            <w:proofErr w:type="spellEnd"/>
          </w:p>
        </w:tc>
        <w:tc>
          <w:tcPr>
            <w:tcW w:w="2693" w:type="dxa"/>
            <w:tcBorders>
              <w:top w:val="single" w:sz="6" w:space="0" w:color="auto"/>
              <w:left w:val="single" w:sz="6" w:space="0" w:color="auto"/>
              <w:bottom w:val="single" w:sz="6" w:space="0" w:color="auto"/>
              <w:right w:val="single" w:sz="12" w:space="0" w:color="auto"/>
            </w:tcBorders>
          </w:tcPr>
          <w:p w14:paraId="239FF916" w14:textId="77777777" w:rsidR="00696FB8" w:rsidRDefault="00696FB8" w:rsidP="00730171">
            <w:pPr>
              <w:numPr>
                <w:ilvl w:val="12"/>
                <w:numId w:val="0"/>
              </w:numPr>
              <w:spacing w:before="60" w:after="60"/>
              <w:jc w:val="center"/>
            </w:pPr>
          </w:p>
        </w:tc>
      </w:tr>
      <w:tr w:rsidR="00696FB8" w14:paraId="08AD7494"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6" w:space="0" w:color="auto"/>
              <w:left w:val="single" w:sz="12" w:space="0" w:color="auto"/>
              <w:bottom w:val="single" w:sz="6" w:space="0" w:color="auto"/>
              <w:right w:val="single" w:sz="6" w:space="0" w:color="auto"/>
            </w:tcBorders>
          </w:tcPr>
          <w:p w14:paraId="2C7F7704" w14:textId="77777777" w:rsidR="00696FB8" w:rsidRDefault="00696FB8" w:rsidP="00730171">
            <w:pPr>
              <w:numPr>
                <w:ilvl w:val="12"/>
                <w:numId w:val="0"/>
              </w:numPr>
              <w:spacing w:before="60" w:after="60"/>
              <w:jc w:val="both"/>
            </w:pPr>
            <w:r>
              <w:t>Vacuum for working point „B“</w:t>
            </w:r>
          </w:p>
        </w:tc>
        <w:tc>
          <w:tcPr>
            <w:tcW w:w="1559" w:type="dxa"/>
            <w:tcBorders>
              <w:top w:val="single" w:sz="6" w:space="0" w:color="auto"/>
              <w:left w:val="single" w:sz="6" w:space="0" w:color="auto"/>
              <w:bottom w:val="single" w:sz="6" w:space="0" w:color="auto"/>
              <w:right w:val="single" w:sz="6" w:space="0" w:color="auto"/>
            </w:tcBorders>
          </w:tcPr>
          <w:p w14:paraId="31058EE6" w14:textId="77777777" w:rsidR="00696FB8" w:rsidRDefault="00696FB8" w:rsidP="00730171">
            <w:pPr>
              <w:numPr>
                <w:ilvl w:val="12"/>
                <w:numId w:val="0"/>
              </w:numPr>
              <w:spacing w:before="60" w:after="60"/>
              <w:jc w:val="center"/>
            </w:pPr>
            <w:proofErr w:type="spellStart"/>
            <w:r>
              <w:t>kPa</w:t>
            </w:r>
            <w:proofErr w:type="spellEnd"/>
          </w:p>
        </w:tc>
        <w:tc>
          <w:tcPr>
            <w:tcW w:w="2693" w:type="dxa"/>
            <w:tcBorders>
              <w:top w:val="single" w:sz="6" w:space="0" w:color="auto"/>
              <w:left w:val="single" w:sz="6" w:space="0" w:color="auto"/>
              <w:bottom w:val="single" w:sz="6" w:space="0" w:color="auto"/>
              <w:right w:val="single" w:sz="12" w:space="0" w:color="auto"/>
            </w:tcBorders>
          </w:tcPr>
          <w:p w14:paraId="3D47DB1B" w14:textId="77777777" w:rsidR="00696FB8" w:rsidRDefault="00696FB8" w:rsidP="00730171">
            <w:pPr>
              <w:numPr>
                <w:ilvl w:val="12"/>
                <w:numId w:val="0"/>
              </w:numPr>
              <w:spacing w:before="60" w:after="60"/>
              <w:jc w:val="center"/>
            </w:pPr>
          </w:p>
        </w:tc>
      </w:tr>
      <w:tr w:rsidR="00696FB8" w14:paraId="0CB74753"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9214" w:type="dxa"/>
            <w:gridSpan w:val="3"/>
            <w:tcBorders>
              <w:top w:val="single" w:sz="6" w:space="0" w:color="auto"/>
              <w:left w:val="single" w:sz="12" w:space="0" w:color="auto"/>
              <w:bottom w:val="nil"/>
              <w:right w:val="single" w:sz="12" w:space="0" w:color="auto"/>
            </w:tcBorders>
          </w:tcPr>
          <w:p w14:paraId="015DF61C" w14:textId="77777777" w:rsidR="00696FB8" w:rsidRDefault="00696FB8" w:rsidP="00730171">
            <w:pPr>
              <w:numPr>
                <w:ilvl w:val="12"/>
                <w:numId w:val="0"/>
              </w:numPr>
              <w:spacing w:before="60" w:after="60"/>
            </w:pPr>
            <w:r>
              <w:t>Condenser pipes:</w:t>
            </w:r>
          </w:p>
        </w:tc>
      </w:tr>
      <w:tr w:rsidR="00696FB8" w14:paraId="79ED7A87"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6E37E2A3" w14:textId="77777777" w:rsidR="00696FB8" w:rsidRDefault="00696FB8" w:rsidP="006954EF">
            <w:pPr>
              <w:numPr>
                <w:ilvl w:val="0"/>
                <w:numId w:val="24"/>
              </w:numPr>
              <w:spacing w:before="60" w:after="60"/>
            </w:pPr>
            <w:r>
              <w:t>length</w:t>
            </w:r>
          </w:p>
        </w:tc>
        <w:tc>
          <w:tcPr>
            <w:tcW w:w="1559" w:type="dxa"/>
            <w:tcBorders>
              <w:top w:val="nil"/>
              <w:left w:val="single" w:sz="6" w:space="0" w:color="auto"/>
              <w:bottom w:val="nil"/>
              <w:right w:val="single" w:sz="6" w:space="0" w:color="auto"/>
            </w:tcBorders>
          </w:tcPr>
          <w:p w14:paraId="70FE885A" w14:textId="77777777" w:rsidR="00696FB8" w:rsidRDefault="00696FB8" w:rsidP="00730171">
            <w:pPr>
              <w:numPr>
                <w:ilvl w:val="12"/>
                <w:numId w:val="0"/>
              </w:numPr>
              <w:spacing w:before="60" w:after="60"/>
              <w:jc w:val="center"/>
            </w:pPr>
            <w:r>
              <w:t>mm</w:t>
            </w:r>
          </w:p>
        </w:tc>
        <w:tc>
          <w:tcPr>
            <w:tcW w:w="2693" w:type="dxa"/>
            <w:tcBorders>
              <w:top w:val="nil"/>
              <w:left w:val="single" w:sz="6" w:space="0" w:color="auto"/>
              <w:bottom w:val="nil"/>
              <w:right w:val="single" w:sz="12" w:space="0" w:color="auto"/>
            </w:tcBorders>
          </w:tcPr>
          <w:p w14:paraId="6FC1D3F6" w14:textId="77777777" w:rsidR="00696FB8" w:rsidRDefault="00696FB8" w:rsidP="00730171">
            <w:pPr>
              <w:numPr>
                <w:ilvl w:val="12"/>
                <w:numId w:val="0"/>
              </w:numPr>
              <w:spacing w:before="60" w:after="60"/>
              <w:jc w:val="center"/>
            </w:pPr>
          </w:p>
        </w:tc>
      </w:tr>
      <w:tr w:rsidR="00696FB8" w14:paraId="4036468B"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2682781E" w14:textId="77777777" w:rsidR="00696FB8" w:rsidRPr="004A765B" w:rsidRDefault="00696FB8" w:rsidP="006954EF">
            <w:pPr>
              <w:numPr>
                <w:ilvl w:val="0"/>
                <w:numId w:val="24"/>
              </w:numPr>
              <w:spacing w:before="60" w:after="60"/>
            </w:pPr>
            <w:r>
              <w:t>external diameter</w:t>
            </w:r>
          </w:p>
        </w:tc>
        <w:tc>
          <w:tcPr>
            <w:tcW w:w="1559" w:type="dxa"/>
            <w:tcBorders>
              <w:top w:val="nil"/>
              <w:left w:val="single" w:sz="6" w:space="0" w:color="auto"/>
              <w:bottom w:val="nil"/>
              <w:right w:val="single" w:sz="6" w:space="0" w:color="auto"/>
            </w:tcBorders>
          </w:tcPr>
          <w:p w14:paraId="7646E01A" w14:textId="77777777" w:rsidR="00696FB8" w:rsidRDefault="00696FB8" w:rsidP="00730171">
            <w:pPr>
              <w:numPr>
                <w:ilvl w:val="12"/>
                <w:numId w:val="0"/>
              </w:numPr>
              <w:spacing w:before="60" w:after="60"/>
              <w:jc w:val="center"/>
            </w:pPr>
            <w:r>
              <w:t>mm</w:t>
            </w:r>
          </w:p>
        </w:tc>
        <w:tc>
          <w:tcPr>
            <w:tcW w:w="2693" w:type="dxa"/>
            <w:tcBorders>
              <w:top w:val="nil"/>
              <w:left w:val="single" w:sz="6" w:space="0" w:color="auto"/>
              <w:bottom w:val="nil"/>
              <w:right w:val="single" w:sz="12" w:space="0" w:color="auto"/>
            </w:tcBorders>
          </w:tcPr>
          <w:p w14:paraId="1810310C" w14:textId="77777777" w:rsidR="00696FB8" w:rsidRDefault="00696FB8" w:rsidP="00730171">
            <w:pPr>
              <w:numPr>
                <w:ilvl w:val="12"/>
                <w:numId w:val="0"/>
              </w:numPr>
              <w:spacing w:before="60" w:after="60"/>
              <w:jc w:val="center"/>
            </w:pPr>
          </w:p>
        </w:tc>
      </w:tr>
      <w:tr w:rsidR="00696FB8" w14:paraId="4E8F5849"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7D3D0A46" w14:textId="77777777" w:rsidR="00696FB8" w:rsidRPr="004A765B" w:rsidRDefault="00696FB8" w:rsidP="006954EF">
            <w:pPr>
              <w:numPr>
                <w:ilvl w:val="0"/>
                <w:numId w:val="24"/>
              </w:numPr>
              <w:spacing w:before="60" w:after="60"/>
            </w:pPr>
            <w:r>
              <w:t>wall thickness</w:t>
            </w:r>
          </w:p>
        </w:tc>
        <w:tc>
          <w:tcPr>
            <w:tcW w:w="1559" w:type="dxa"/>
            <w:tcBorders>
              <w:top w:val="nil"/>
              <w:left w:val="single" w:sz="6" w:space="0" w:color="auto"/>
              <w:bottom w:val="nil"/>
              <w:right w:val="single" w:sz="6" w:space="0" w:color="auto"/>
            </w:tcBorders>
          </w:tcPr>
          <w:p w14:paraId="29C02015" w14:textId="77777777" w:rsidR="00696FB8" w:rsidRDefault="00696FB8" w:rsidP="00730171">
            <w:pPr>
              <w:numPr>
                <w:ilvl w:val="12"/>
                <w:numId w:val="0"/>
              </w:numPr>
              <w:spacing w:before="60" w:after="60"/>
              <w:jc w:val="center"/>
            </w:pPr>
            <w:r>
              <w:t>mm</w:t>
            </w:r>
          </w:p>
        </w:tc>
        <w:tc>
          <w:tcPr>
            <w:tcW w:w="2693" w:type="dxa"/>
            <w:tcBorders>
              <w:top w:val="nil"/>
              <w:left w:val="single" w:sz="6" w:space="0" w:color="auto"/>
              <w:bottom w:val="nil"/>
              <w:right w:val="single" w:sz="12" w:space="0" w:color="auto"/>
            </w:tcBorders>
          </w:tcPr>
          <w:p w14:paraId="4A9B9AD2" w14:textId="77777777" w:rsidR="00696FB8" w:rsidRDefault="00696FB8" w:rsidP="00730171">
            <w:pPr>
              <w:numPr>
                <w:ilvl w:val="12"/>
                <w:numId w:val="0"/>
              </w:numPr>
              <w:spacing w:before="60" w:after="60"/>
              <w:jc w:val="center"/>
            </w:pPr>
          </w:p>
        </w:tc>
      </w:tr>
      <w:tr w:rsidR="00696FB8" w14:paraId="0B5C42A5"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6C3AB4DE" w14:textId="77777777" w:rsidR="00696FB8" w:rsidRPr="004A765B" w:rsidRDefault="00696FB8" w:rsidP="006954EF">
            <w:pPr>
              <w:numPr>
                <w:ilvl w:val="0"/>
                <w:numId w:val="24"/>
              </w:numPr>
              <w:spacing w:before="60" w:after="60"/>
            </w:pPr>
            <w:r>
              <w:t>number</w:t>
            </w:r>
          </w:p>
        </w:tc>
        <w:tc>
          <w:tcPr>
            <w:tcW w:w="1559" w:type="dxa"/>
            <w:tcBorders>
              <w:top w:val="nil"/>
              <w:left w:val="single" w:sz="6" w:space="0" w:color="auto"/>
              <w:bottom w:val="nil"/>
              <w:right w:val="single" w:sz="6" w:space="0" w:color="auto"/>
            </w:tcBorders>
          </w:tcPr>
          <w:p w14:paraId="2339AC60" w14:textId="77777777" w:rsidR="00696FB8" w:rsidRDefault="00696FB8" w:rsidP="00730171">
            <w:pPr>
              <w:numPr>
                <w:ilvl w:val="12"/>
                <w:numId w:val="0"/>
              </w:numPr>
              <w:spacing w:before="60" w:after="60"/>
              <w:jc w:val="center"/>
            </w:pPr>
            <w:r>
              <w:t>items</w:t>
            </w:r>
          </w:p>
        </w:tc>
        <w:tc>
          <w:tcPr>
            <w:tcW w:w="2693" w:type="dxa"/>
            <w:tcBorders>
              <w:top w:val="nil"/>
              <w:left w:val="single" w:sz="6" w:space="0" w:color="auto"/>
              <w:bottom w:val="nil"/>
              <w:right w:val="single" w:sz="12" w:space="0" w:color="auto"/>
            </w:tcBorders>
          </w:tcPr>
          <w:p w14:paraId="76969EF0" w14:textId="77777777" w:rsidR="00696FB8" w:rsidRDefault="00696FB8" w:rsidP="00730171">
            <w:pPr>
              <w:numPr>
                <w:ilvl w:val="12"/>
                <w:numId w:val="0"/>
              </w:numPr>
              <w:spacing w:before="60" w:after="60"/>
              <w:jc w:val="center"/>
            </w:pPr>
          </w:p>
        </w:tc>
      </w:tr>
      <w:tr w:rsidR="00696FB8" w14:paraId="1721D2C2"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single" w:sz="6" w:space="0" w:color="auto"/>
              <w:right w:val="single" w:sz="6" w:space="0" w:color="auto"/>
            </w:tcBorders>
          </w:tcPr>
          <w:p w14:paraId="6D756551" w14:textId="77777777" w:rsidR="00696FB8" w:rsidRPr="004A765B" w:rsidRDefault="00696FB8" w:rsidP="006954EF">
            <w:pPr>
              <w:numPr>
                <w:ilvl w:val="0"/>
                <w:numId w:val="24"/>
              </w:numPr>
              <w:spacing w:before="60" w:after="60"/>
            </w:pPr>
            <w:r>
              <w:t>material</w:t>
            </w:r>
          </w:p>
        </w:tc>
        <w:tc>
          <w:tcPr>
            <w:tcW w:w="1559" w:type="dxa"/>
            <w:tcBorders>
              <w:top w:val="nil"/>
              <w:left w:val="single" w:sz="6" w:space="0" w:color="auto"/>
              <w:bottom w:val="single" w:sz="6" w:space="0" w:color="auto"/>
              <w:right w:val="single" w:sz="6" w:space="0" w:color="auto"/>
            </w:tcBorders>
          </w:tcPr>
          <w:p w14:paraId="4BBCC92A" w14:textId="77777777" w:rsidR="00696FB8" w:rsidRDefault="00696FB8" w:rsidP="00730171">
            <w:pPr>
              <w:numPr>
                <w:ilvl w:val="12"/>
                <w:numId w:val="0"/>
              </w:numPr>
              <w:spacing w:before="60" w:after="60"/>
              <w:jc w:val="center"/>
            </w:pPr>
            <w:r>
              <w:t>-</w:t>
            </w:r>
          </w:p>
        </w:tc>
        <w:tc>
          <w:tcPr>
            <w:tcW w:w="2693" w:type="dxa"/>
            <w:tcBorders>
              <w:top w:val="nil"/>
              <w:left w:val="single" w:sz="6" w:space="0" w:color="auto"/>
              <w:bottom w:val="single" w:sz="6" w:space="0" w:color="auto"/>
              <w:right w:val="single" w:sz="12" w:space="0" w:color="auto"/>
            </w:tcBorders>
          </w:tcPr>
          <w:p w14:paraId="247E2A19" w14:textId="77777777" w:rsidR="00696FB8" w:rsidRDefault="00696FB8" w:rsidP="00730171">
            <w:pPr>
              <w:numPr>
                <w:ilvl w:val="12"/>
                <w:numId w:val="0"/>
              </w:numPr>
              <w:spacing w:before="60" w:after="60"/>
              <w:jc w:val="center"/>
            </w:pPr>
          </w:p>
        </w:tc>
      </w:tr>
      <w:tr w:rsidR="00696FB8" w14:paraId="43114A39"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6" w:space="0" w:color="auto"/>
              <w:left w:val="single" w:sz="12" w:space="0" w:color="auto"/>
              <w:bottom w:val="single" w:sz="4" w:space="0" w:color="auto"/>
              <w:right w:val="single" w:sz="6" w:space="0" w:color="auto"/>
            </w:tcBorders>
          </w:tcPr>
          <w:p w14:paraId="079F0F82" w14:textId="77777777" w:rsidR="00696FB8" w:rsidRPr="004A765B" w:rsidRDefault="00696FB8" w:rsidP="00730171">
            <w:pPr>
              <w:numPr>
                <w:ilvl w:val="12"/>
                <w:numId w:val="0"/>
              </w:numPr>
              <w:spacing w:before="60" w:after="60"/>
              <w:jc w:val="both"/>
            </w:pPr>
            <w:r>
              <w:t>Nominal thermal output</w:t>
            </w:r>
          </w:p>
        </w:tc>
        <w:tc>
          <w:tcPr>
            <w:tcW w:w="1559" w:type="dxa"/>
            <w:tcBorders>
              <w:top w:val="single" w:sz="6" w:space="0" w:color="auto"/>
              <w:left w:val="single" w:sz="6" w:space="0" w:color="auto"/>
              <w:bottom w:val="single" w:sz="4" w:space="0" w:color="auto"/>
              <w:right w:val="single" w:sz="6" w:space="0" w:color="auto"/>
            </w:tcBorders>
          </w:tcPr>
          <w:p w14:paraId="7C229616" w14:textId="77777777" w:rsidR="00696FB8" w:rsidRDefault="00696FB8" w:rsidP="00730171">
            <w:pPr>
              <w:numPr>
                <w:ilvl w:val="12"/>
                <w:numId w:val="0"/>
              </w:numPr>
              <w:spacing w:before="60" w:after="60"/>
              <w:jc w:val="center"/>
              <w:rPr>
                <w:vertAlign w:val="subscript"/>
              </w:rPr>
            </w:pPr>
            <w:proofErr w:type="spellStart"/>
            <w:r>
              <w:t>MW</w:t>
            </w:r>
            <w:r>
              <w:rPr>
                <w:vertAlign w:val="subscript"/>
              </w:rPr>
              <w:t>t</w:t>
            </w:r>
            <w:proofErr w:type="spellEnd"/>
          </w:p>
        </w:tc>
        <w:tc>
          <w:tcPr>
            <w:tcW w:w="2693" w:type="dxa"/>
            <w:tcBorders>
              <w:top w:val="single" w:sz="6" w:space="0" w:color="auto"/>
              <w:left w:val="single" w:sz="6" w:space="0" w:color="auto"/>
              <w:bottom w:val="single" w:sz="4" w:space="0" w:color="auto"/>
              <w:right w:val="single" w:sz="12" w:space="0" w:color="auto"/>
            </w:tcBorders>
          </w:tcPr>
          <w:p w14:paraId="55E4BC1B" w14:textId="77777777" w:rsidR="00696FB8" w:rsidRDefault="00696FB8" w:rsidP="00730171">
            <w:pPr>
              <w:numPr>
                <w:ilvl w:val="12"/>
                <w:numId w:val="0"/>
              </w:numPr>
              <w:spacing w:before="60" w:after="60"/>
              <w:jc w:val="center"/>
            </w:pPr>
          </w:p>
        </w:tc>
      </w:tr>
      <w:tr w:rsidR="00696FB8" w14:paraId="622B9240"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6" w:space="0" w:color="auto"/>
              <w:left w:val="single" w:sz="12" w:space="0" w:color="auto"/>
              <w:bottom w:val="single" w:sz="4" w:space="0" w:color="auto"/>
              <w:right w:val="single" w:sz="6" w:space="0" w:color="auto"/>
            </w:tcBorders>
          </w:tcPr>
          <w:p w14:paraId="09595490" w14:textId="77777777" w:rsidR="00696FB8" w:rsidRPr="004A765B" w:rsidRDefault="00696FB8" w:rsidP="00730171">
            <w:pPr>
              <w:numPr>
                <w:ilvl w:val="12"/>
                <w:numId w:val="0"/>
              </w:numPr>
              <w:spacing w:before="60" w:after="60"/>
            </w:pPr>
            <w:r>
              <w:t>Temperature difference of emission steam in the condenser and heated cooling water at its nominal output</w:t>
            </w:r>
          </w:p>
        </w:tc>
        <w:tc>
          <w:tcPr>
            <w:tcW w:w="1559" w:type="dxa"/>
            <w:tcBorders>
              <w:top w:val="single" w:sz="6" w:space="0" w:color="auto"/>
              <w:left w:val="single" w:sz="6" w:space="0" w:color="auto"/>
              <w:bottom w:val="single" w:sz="4" w:space="0" w:color="auto"/>
              <w:right w:val="single" w:sz="6" w:space="0" w:color="auto"/>
            </w:tcBorders>
            <w:vAlign w:val="center"/>
          </w:tcPr>
          <w:p w14:paraId="430DC259" w14:textId="77777777" w:rsidR="00696FB8" w:rsidRDefault="00696FB8" w:rsidP="00730171">
            <w:pPr>
              <w:numPr>
                <w:ilvl w:val="12"/>
                <w:numId w:val="0"/>
              </w:numPr>
              <w:spacing w:before="60" w:after="60"/>
              <w:jc w:val="center"/>
            </w:pPr>
            <w:r>
              <w:t>°C</w:t>
            </w:r>
          </w:p>
        </w:tc>
        <w:tc>
          <w:tcPr>
            <w:tcW w:w="2693" w:type="dxa"/>
            <w:tcBorders>
              <w:top w:val="single" w:sz="6" w:space="0" w:color="auto"/>
              <w:left w:val="single" w:sz="6" w:space="0" w:color="auto"/>
              <w:bottom w:val="single" w:sz="4" w:space="0" w:color="auto"/>
              <w:right w:val="single" w:sz="12" w:space="0" w:color="auto"/>
            </w:tcBorders>
            <w:vAlign w:val="center"/>
          </w:tcPr>
          <w:p w14:paraId="01E5A65B" w14:textId="77777777" w:rsidR="00696FB8" w:rsidRDefault="00696FB8" w:rsidP="00730171">
            <w:pPr>
              <w:numPr>
                <w:ilvl w:val="12"/>
                <w:numId w:val="0"/>
              </w:numPr>
              <w:spacing w:before="60" w:after="60"/>
              <w:jc w:val="center"/>
            </w:pPr>
          </w:p>
        </w:tc>
      </w:tr>
      <w:tr w:rsidR="00696FB8" w14:paraId="6FEC7804"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6" w:space="0" w:color="auto"/>
              <w:right w:val="single" w:sz="6" w:space="0" w:color="auto"/>
            </w:tcBorders>
          </w:tcPr>
          <w:p w14:paraId="3C968D00" w14:textId="77777777" w:rsidR="00696FB8" w:rsidRPr="004A765B" w:rsidRDefault="00696FB8" w:rsidP="00730171">
            <w:pPr>
              <w:numPr>
                <w:ilvl w:val="12"/>
                <w:numId w:val="0"/>
              </w:numPr>
              <w:spacing w:before="60" w:after="60"/>
              <w:jc w:val="both"/>
            </w:pPr>
            <w:r>
              <w:t>Maximum thermal output</w:t>
            </w:r>
          </w:p>
        </w:tc>
        <w:tc>
          <w:tcPr>
            <w:tcW w:w="1559" w:type="dxa"/>
            <w:tcBorders>
              <w:top w:val="single" w:sz="4" w:space="0" w:color="auto"/>
              <w:left w:val="single" w:sz="6" w:space="0" w:color="auto"/>
              <w:bottom w:val="single" w:sz="6" w:space="0" w:color="auto"/>
              <w:right w:val="single" w:sz="6" w:space="0" w:color="auto"/>
            </w:tcBorders>
          </w:tcPr>
          <w:p w14:paraId="76AC0B1E" w14:textId="77777777" w:rsidR="00696FB8" w:rsidRDefault="00696FB8" w:rsidP="00730171">
            <w:pPr>
              <w:numPr>
                <w:ilvl w:val="12"/>
                <w:numId w:val="0"/>
              </w:numPr>
              <w:spacing w:before="60" w:after="60"/>
              <w:jc w:val="center"/>
            </w:pPr>
            <w:proofErr w:type="spellStart"/>
            <w:r>
              <w:t>MW</w:t>
            </w:r>
            <w:r>
              <w:rPr>
                <w:vertAlign w:val="subscript"/>
              </w:rPr>
              <w:t>t</w:t>
            </w:r>
            <w:proofErr w:type="spellEnd"/>
          </w:p>
        </w:tc>
        <w:tc>
          <w:tcPr>
            <w:tcW w:w="2693" w:type="dxa"/>
            <w:tcBorders>
              <w:top w:val="single" w:sz="4" w:space="0" w:color="auto"/>
              <w:left w:val="single" w:sz="6" w:space="0" w:color="auto"/>
              <w:bottom w:val="single" w:sz="6" w:space="0" w:color="auto"/>
              <w:right w:val="single" w:sz="12" w:space="0" w:color="auto"/>
            </w:tcBorders>
          </w:tcPr>
          <w:p w14:paraId="41338119" w14:textId="77777777" w:rsidR="00696FB8" w:rsidRDefault="00696FB8" w:rsidP="00730171">
            <w:pPr>
              <w:numPr>
                <w:ilvl w:val="12"/>
                <w:numId w:val="0"/>
              </w:numPr>
              <w:spacing w:before="60" w:after="60"/>
              <w:jc w:val="center"/>
            </w:pPr>
          </w:p>
        </w:tc>
      </w:tr>
      <w:tr w:rsidR="00696FB8" w14:paraId="0D76EAA3"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6" w:space="0" w:color="auto"/>
              <w:left w:val="single" w:sz="12" w:space="0" w:color="auto"/>
              <w:bottom w:val="single" w:sz="4" w:space="0" w:color="auto"/>
              <w:right w:val="single" w:sz="6" w:space="0" w:color="auto"/>
            </w:tcBorders>
          </w:tcPr>
          <w:p w14:paraId="5DC52CC9" w14:textId="77777777" w:rsidR="00696FB8" w:rsidRPr="004A765B" w:rsidRDefault="00696FB8" w:rsidP="00730171">
            <w:pPr>
              <w:numPr>
                <w:ilvl w:val="12"/>
                <w:numId w:val="0"/>
              </w:numPr>
              <w:spacing w:before="60" w:after="60"/>
              <w:jc w:val="both"/>
            </w:pPr>
            <w:r>
              <w:t>Total dry weight of the condenser</w:t>
            </w:r>
          </w:p>
        </w:tc>
        <w:tc>
          <w:tcPr>
            <w:tcW w:w="1559" w:type="dxa"/>
            <w:tcBorders>
              <w:top w:val="single" w:sz="6" w:space="0" w:color="auto"/>
              <w:left w:val="single" w:sz="6" w:space="0" w:color="auto"/>
              <w:bottom w:val="single" w:sz="4" w:space="0" w:color="auto"/>
              <w:right w:val="single" w:sz="6" w:space="0" w:color="auto"/>
            </w:tcBorders>
          </w:tcPr>
          <w:p w14:paraId="7053F442" w14:textId="77777777" w:rsidR="00696FB8" w:rsidRDefault="00696FB8" w:rsidP="00730171">
            <w:pPr>
              <w:numPr>
                <w:ilvl w:val="12"/>
                <w:numId w:val="0"/>
              </w:numPr>
              <w:spacing w:before="60" w:after="60"/>
              <w:jc w:val="center"/>
            </w:pPr>
            <w:r>
              <w:t>kg</w:t>
            </w:r>
          </w:p>
        </w:tc>
        <w:tc>
          <w:tcPr>
            <w:tcW w:w="2693" w:type="dxa"/>
            <w:tcBorders>
              <w:top w:val="single" w:sz="6" w:space="0" w:color="auto"/>
              <w:left w:val="single" w:sz="6" w:space="0" w:color="auto"/>
              <w:bottom w:val="single" w:sz="4" w:space="0" w:color="auto"/>
              <w:right w:val="single" w:sz="12" w:space="0" w:color="auto"/>
            </w:tcBorders>
          </w:tcPr>
          <w:p w14:paraId="5FCE6EA0" w14:textId="77777777" w:rsidR="00696FB8" w:rsidRDefault="00696FB8" w:rsidP="00730171">
            <w:pPr>
              <w:numPr>
                <w:ilvl w:val="12"/>
                <w:numId w:val="0"/>
              </w:numPr>
              <w:spacing w:before="60" w:after="60"/>
              <w:jc w:val="center"/>
            </w:pPr>
          </w:p>
        </w:tc>
      </w:tr>
      <w:tr w:rsidR="00696FB8" w14:paraId="15E05F3C"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12" w:space="0" w:color="auto"/>
              <w:right w:val="single" w:sz="6" w:space="0" w:color="auto"/>
            </w:tcBorders>
          </w:tcPr>
          <w:p w14:paraId="26142205" w14:textId="77777777" w:rsidR="00696FB8" w:rsidRPr="004A765B" w:rsidRDefault="00696FB8" w:rsidP="00730171">
            <w:pPr>
              <w:numPr>
                <w:ilvl w:val="12"/>
                <w:numId w:val="0"/>
              </w:numPr>
              <w:spacing w:before="60" w:after="60"/>
              <w:jc w:val="both"/>
            </w:pPr>
            <w:r>
              <w:t>Total service weight of the condenser</w:t>
            </w:r>
          </w:p>
        </w:tc>
        <w:tc>
          <w:tcPr>
            <w:tcW w:w="1559" w:type="dxa"/>
            <w:tcBorders>
              <w:top w:val="single" w:sz="4" w:space="0" w:color="auto"/>
              <w:left w:val="single" w:sz="6" w:space="0" w:color="auto"/>
              <w:bottom w:val="single" w:sz="12" w:space="0" w:color="auto"/>
              <w:right w:val="single" w:sz="6" w:space="0" w:color="auto"/>
            </w:tcBorders>
          </w:tcPr>
          <w:p w14:paraId="6D69D322" w14:textId="77777777" w:rsidR="00696FB8" w:rsidRDefault="00696FB8" w:rsidP="00730171">
            <w:pPr>
              <w:numPr>
                <w:ilvl w:val="12"/>
                <w:numId w:val="0"/>
              </w:numPr>
              <w:spacing w:before="60" w:after="60"/>
              <w:jc w:val="center"/>
            </w:pPr>
            <w:r>
              <w:t>kg</w:t>
            </w:r>
          </w:p>
        </w:tc>
        <w:tc>
          <w:tcPr>
            <w:tcW w:w="2693" w:type="dxa"/>
            <w:tcBorders>
              <w:top w:val="single" w:sz="4" w:space="0" w:color="auto"/>
              <w:left w:val="single" w:sz="6" w:space="0" w:color="auto"/>
              <w:bottom w:val="single" w:sz="12" w:space="0" w:color="auto"/>
              <w:right w:val="single" w:sz="12" w:space="0" w:color="auto"/>
            </w:tcBorders>
          </w:tcPr>
          <w:p w14:paraId="0FD5BDD5" w14:textId="77777777" w:rsidR="00696FB8" w:rsidRDefault="00696FB8" w:rsidP="00730171">
            <w:pPr>
              <w:numPr>
                <w:ilvl w:val="12"/>
                <w:numId w:val="0"/>
              </w:numPr>
              <w:spacing w:before="60" w:after="60"/>
              <w:jc w:val="center"/>
            </w:pPr>
          </w:p>
        </w:tc>
      </w:tr>
      <w:tr w:rsidR="00696FB8" w:rsidRPr="00C629E8" w14:paraId="612FB4B5" w14:textId="77777777" w:rsidTr="00730171">
        <w:tblPrEx>
          <w:tblBorders>
            <w:top w:val="single" w:sz="4" w:space="0" w:color="auto"/>
            <w:bottom w:val="single" w:sz="6" w:space="0" w:color="auto"/>
            <w:insideH w:val="single" w:sz="4" w:space="0" w:color="auto"/>
            <w:insideV w:val="single" w:sz="4" w:space="0" w:color="auto"/>
          </w:tblBorders>
        </w:tblPrEx>
        <w:trPr>
          <w:cantSplit/>
          <w:trHeight w:val="322"/>
        </w:trPr>
        <w:tc>
          <w:tcPr>
            <w:tcW w:w="9214" w:type="dxa"/>
            <w:gridSpan w:val="3"/>
            <w:shd w:val="clear" w:color="auto" w:fill="FFCC00"/>
          </w:tcPr>
          <w:p w14:paraId="5BB245E1" w14:textId="77777777" w:rsidR="00696FB8" w:rsidRPr="004A765B" w:rsidRDefault="00696FB8" w:rsidP="00730171">
            <w:pPr>
              <w:spacing w:before="60" w:after="60"/>
            </w:pPr>
            <w:bookmarkStart w:id="86" w:name="_Toc114036799"/>
            <w:bookmarkStart w:id="87" w:name="_Toc114040125"/>
            <w:bookmarkStart w:id="88" w:name="_Toc114040222"/>
            <w:bookmarkStart w:id="89" w:name="_Toc117038471"/>
            <w:bookmarkStart w:id="90" w:name="_Toc117055808"/>
            <w:r>
              <w:rPr>
                <w:b/>
              </w:rPr>
              <w:t>System of maintaining vacuum in the condenser (vacuum pumps)</w:t>
            </w:r>
          </w:p>
        </w:tc>
      </w:tr>
      <w:tr w:rsidR="00696FB8" w14:paraId="63300CB1" w14:textId="77777777" w:rsidTr="00730171">
        <w:trPr>
          <w:cantSplit/>
        </w:trPr>
        <w:tc>
          <w:tcPr>
            <w:tcW w:w="4962" w:type="dxa"/>
            <w:tcBorders>
              <w:top w:val="single" w:sz="4" w:space="0" w:color="auto"/>
              <w:bottom w:val="single" w:sz="4" w:space="0" w:color="auto"/>
              <w:right w:val="single" w:sz="4" w:space="0" w:color="auto"/>
            </w:tcBorders>
            <w:shd w:val="pct12" w:color="000000" w:fill="FFFFFF"/>
          </w:tcPr>
          <w:p w14:paraId="7E347A23" w14:textId="77777777" w:rsidR="00696FB8" w:rsidRPr="004A765B" w:rsidRDefault="00696FB8" w:rsidP="00730171">
            <w:pPr>
              <w:numPr>
                <w:ilvl w:val="12"/>
                <w:numId w:val="0"/>
              </w:numPr>
              <w:spacing w:before="60" w:after="60"/>
              <w:rPr>
                <w:b/>
                <w:i/>
              </w:rPr>
            </w:pPr>
            <w:r>
              <w:rPr>
                <w:b/>
                <w:i/>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3E3E909E" w14:textId="77777777" w:rsidR="00696FB8" w:rsidRDefault="00696FB8" w:rsidP="00730171">
            <w:pPr>
              <w:numPr>
                <w:ilvl w:val="12"/>
                <w:numId w:val="0"/>
              </w:numPr>
              <w:spacing w:before="60" w:after="60"/>
              <w:jc w:val="center"/>
              <w:rPr>
                <w:b/>
                <w:i/>
              </w:rPr>
            </w:pPr>
            <w:r>
              <w:rPr>
                <w:b/>
                <w:i/>
              </w:rPr>
              <w:t>Unit</w:t>
            </w:r>
          </w:p>
        </w:tc>
        <w:tc>
          <w:tcPr>
            <w:tcW w:w="2693" w:type="dxa"/>
            <w:tcBorders>
              <w:top w:val="single" w:sz="6" w:space="0" w:color="auto"/>
              <w:left w:val="single" w:sz="4" w:space="0" w:color="auto"/>
              <w:bottom w:val="single" w:sz="6" w:space="0" w:color="auto"/>
              <w:right w:val="single" w:sz="12" w:space="0" w:color="auto"/>
            </w:tcBorders>
            <w:shd w:val="pct12" w:color="000000" w:fill="FFFFFF"/>
          </w:tcPr>
          <w:p w14:paraId="013ED9A4" w14:textId="77777777" w:rsidR="00696FB8" w:rsidRDefault="00696FB8" w:rsidP="00730171">
            <w:pPr>
              <w:numPr>
                <w:ilvl w:val="12"/>
                <w:numId w:val="0"/>
              </w:numPr>
              <w:spacing w:before="60" w:after="60"/>
              <w:jc w:val="center"/>
              <w:rPr>
                <w:b/>
                <w:i/>
              </w:rPr>
            </w:pPr>
            <w:r>
              <w:rPr>
                <w:b/>
                <w:i/>
                <w:sz w:val="20"/>
              </w:rPr>
              <w:t>Value / data/ information</w:t>
            </w:r>
          </w:p>
        </w:tc>
      </w:tr>
      <w:tr w:rsidR="00696FB8" w14:paraId="67EDAAC1"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6" w:space="0" w:color="auto"/>
              <w:right w:val="single" w:sz="6" w:space="0" w:color="auto"/>
            </w:tcBorders>
          </w:tcPr>
          <w:p w14:paraId="4563D145" w14:textId="77777777" w:rsidR="00696FB8" w:rsidRPr="004A765B" w:rsidRDefault="00696FB8" w:rsidP="00730171">
            <w:pPr>
              <w:keepNext/>
              <w:numPr>
                <w:ilvl w:val="12"/>
                <w:numId w:val="0"/>
              </w:numPr>
              <w:spacing w:before="60" w:after="60"/>
              <w:jc w:val="both"/>
            </w:pPr>
            <w:r>
              <w:t>Manufacturer</w:t>
            </w:r>
          </w:p>
        </w:tc>
        <w:tc>
          <w:tcPr>
            <w:tcW w:w="1559" w:type="dxa"/>
            <w:tcBorders>
              <w:top w:val="single" w:sz="4" w:space="0" w:color="auto"/>
              <w:left w:val="single" w:sz="6" w:space="0" w:color="auto"/>
              <w:bottom w:val="single" w:sz="6" w:space="0" w:color="auto"/>
              <w:right w:val="single" w:sz="6" w:space="0" w:color="auto"/>
            </w:tcBorders>
          </w:tcPr>
          <w:p w14:paraId="216029BF" w14:textId="77777777" w:rsidR="00696FB8" w:rsidRDefault="00696FB8" w:rsidP="00730171">
            <w:pPr>
              <w:keepNext/>
              <w:numPr>
                <w:ilvl w:val="12"/>
                <w:numId w:val="0"/>
              </w:numPr>
              <w:spacing w:before="60" w:after="60"/>
              <w:jc w:val="center"/>
            </w:pPr>
            <w:r>
              <w:t>-</w:t>
            </w:r>
          </w:p>
        </w:tc>
        <w:tc>
          <w:tcPr>
            <w:tcW w:w="2693" w:type="dxa"/>
            <w:tcBorders>
              <w:top w:val="single" w:sz="4" w:space="0" w:color="auto"/>
              <w:left w:val="single" w:sz="6" w:space="0" w:color="auto"/>
              <w:bottom w:val="single" w:sz="6" w:space="0" w:color="auto"/>
              <w:right w:val="single" w:sz="12" w:space="0" w:color="auto"/>
            </w:tcBorders>
          </w:tcPr>
          <w:p w14:paraId="012E4A86" w14:textId="77777777" w:rsidR="00696FB8" w:rsidRDefault="00696FB8" w:rsidP="00730171">
            <w:pPr>
              <w:keepNext/>
              <w:numPr>
                <w:ilvl w:val="12"/>
                <w:numId w:val="0"/>
              </w:numPr>
              <w:spacing w:before="60" w:after="60"/>
              <w:jc w:val="center"/>
            </w:pPr>
          </w:p>
        </w:tc>
      </w:tr>
      <w:tr w:rsidR="00696FB8" w14:paraId="4EEE5594"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6" w:space="0" w:color="auto"/>
            </w:tcBorders>
          </w:tcPr>
          <w:p w14:paraId="23BC912C" w14:textId="77777777" w:rsidR="00696FB8" w:rsidRPr="004A765B" w:rsidRDefault="00696FB8" w:rsidP="00730171">
            <w:pPr>
              <w:numPr>
                <w:ilvl w:val="12"/>
                <w:numId w:val="0"/>
              </w:numPr>
              <w:spacing w:before="60" w:after="60"/>
              <w:jc w:val="both"/>
            </w:pPr>
            <w:r>
              <w:t>Vacuum pump type</w:t>
            </w:r>
          </w:p>
        </w:tc>
        <w:tc>
          <w:tcPr>
            <w:tcW w:w="1559" w:type="dxa"/>
            <w:tcBorders>
              <w:top w:val="single" w:sz="4" w:space="0" w:color="auto"/>
              <w:left w:val="single" w:sz="6" w:space="0" w:color="auto"/>
              <w:bottom w:val="single" w:sz="4" w:space="0" w:color="auto"/>
              <w:right w:val="single" w:sz="6" w:space="0" w:color="auto"/>
            </w:tcBorders>
          </w:tcPr>
          <w:p w14:paraId="141A08DF" w14:textId="77777777" w:rsidR="00696FB8" w:rsidRDefault="00696FB8" w:rsidP="00730171">
            <w:pPr>
              <w:numPr>
                <w:ilvl w:val="12"/>
                <w:numId w:val="0"/>
              </w:numPr>
              <w:spacing w:before="60" w:after="60"/>
              <w:jc w:val="center"/>
            </w:pPr>
            <w:r>
              <w:t>-</w:t>
            </w:r>
          </w:p>
        </w:tc>
        <w:tc>
          <w:tcPr>
            <w:tcW w:w="2693" w:type="dxa"/>
            <w:tcBorders>
              <w:top w:val="single" w:sz="4" w:space="0" w:color="auto"/>
              <w:left w:val="single" w:sz="6" w:space="0" w:color="auto"/>
              <w:bottom w:val="single" w:sz="4" w:space="0" w:color="auto"/>
              <w:right w:val="single" w:sz="12" w:space="0" w:color="auto"/>
            </w:tcBorders>
          </w:tcPr>
          <w:p w14:paraId="45D31C37" w14:textId="77777777" w:rsidR="00696FB8" w:rsidRDefault="00696FB8" w:rsidP="00730171">
            <w:pPr>
              <w:numPr>
                <w:ilvl w:val="12"/>
                <w:numId w:val="0"/>
              </w:numPr>
              <w:spacing w:before="60" w:after="60"/>
              <w:jc w:val="center"/>
            </w:pPr>
          </w:p>
        </w:tc>
      </w:tr>
      <w:tr w:rsidR="00696FB8" w14:paraId="244A8D99"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6" w:space="0" w:color="auto"/>
            </w:tcBorders>
          </w:tcPr>
          <w:p w14:paraId="2855E250" w14:textId="77777777" w:rsidR="00696FB8" w:rsidRPr="004A765B" w:rsidRDefault="00696FB8" w:rsidP="00730171">
            <w:pPr>
              <w:numPr>
                <w:ilvl w:val="12"/>
                <w:numId w:val="0"/>
              </w:numPr>
              <w:spacing w:before="60" w:after="60"/>
              <w:jc w:val="both"/>
            </w:pPr>
            <w:r>
              <w:t>Amount of exhausted air</w:t>
            </w:r>
          </w:p>
        </w:tc>
        <w:tc>
          <w:tcPr>
            <w:tcW w:w="1559" w:type="dxa"/>
            <w:tcBorders>
              <w:top w:val="single" w:sz="4" w:space="0" w:color="auto"/>
              <w:left w:val="single" w:sz="6" w:space="0" w:color="auto"/>
              <w:bottom w:val="single" w:sz="4" w:space="0" w:color="auto"/>
              <w:right w:val="single" w:sz="6" w:space="0" w:color="auto"/>
            </w:tcBorders>
          </w:tcPr>
          <w:p w14:paraId="01D7DED9" w14:textId="77777777" w:rsidR="00696FB8" w:rsidRDefault="00696FB8" w:rsidP="00730171">
            <w:pPr>
              <w:numPr>
                <w:ilvl w:val="12"/>
                <w:numId w:val="0"/>
              </w:numPr>
              <w:spacing w:before="60" w:after="60"/>
              <w:jc w:val="center"/>
            </w:pPr>
            <w:r>
              <w:t>kg/s</w:t>
            </w:r>
          </w:p>
        </w:tc>
        <w:tc>
          <w:tcPr>
            <w:tcW w:w="2693" w:type="dxa"/>
            <w:tcBorders>
              <w:top w:val="single" w:sz="4" w:space="0" w:color="auto"/>
              <w:left w:val="single" w:sz="6" w:space="0" w:color="auto"/>
              <w:bottom w:val="single" w:sz="4" w:space="0" w:color="auto"/>
              <w:right w:val="single" w:sz="12" w:space="0" w:color="auto"/>
            </w:tcBorders>
          </w:tcPr>
          <w:p w14:paraId="518CDEC2" w14:textId="77777777" w:rsidR="00696FB8" w:rsidRDefault="00696FB8" w:rsidP="00730171">
            <w:pPr>
              <w:numPr>
                <w:ilvl w:val="12"/>
                <w:numId w:val="0"/>
              </w:numPr>
              <w:spacing w:before="60" w:after="60"/>
              <w:jc w:val="center"/>
            </w:pPr>
          </w:p>
        </w:tc>
      </w:tr>
      <w:tr w:rsidR="00696FB8" w14:paraId="1FA387D5"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nil"/>
              <w:right w:val="single" w:sz="6" w:space="0" w:color="auto"/>
            </w:tcBorders>
          </w:tcPr>
          <w:p w14:paraId="5B26FE3F" w14:textId="77777777" w:rsidR="00696FB8" w:rsidRPr="004A765B" w:rsidRDefault="00696FB8" w:rsidP="00730171">
            <w:pPr>
              <w:spacing w:before="60" w:after="60"/>
            </w:pPr>
            <w:r>
              <w:t>Total required amount of cooling water</w:t>
            </w:r>
          </w:p>
        </w:tc>
        <w:tc>
          <w:tcPr>
            <w:tcW w:w="1559" w:type="dxa"/>
            <w:tcBorders>
              <w:top w:val="single" w:sz="4" w:space="0" w:color="auto"/>
              <w:left w:val="single" w:sz="6" w:space="0" w:color="auto"/>
              <w:bottom w:val="nil"/>
              <w:right w:val="single" w:sz="6" w:space="0" w:color="auto"/>
            </w:tcBorders>
          </w:tcPr>
          <w:p w14:paraId="01F4A4A9" w14:textId="77777777" w:rsidR="00696FB8" w:rsidRDefault="00696FB8" w:rsidP="00730171">
            <w:pPr>
              <w:numPr>
                <w:ilvl w:val="12"/>
                <w:numId w:val="0"/>
              </w:numPr>
              <w:spacing w:before="60" w:after="60"/>
              <w:jc w:val="center"/>
            </w:pPr>
            <w:r>
              <w:t>m</w:t>
            </w:r>
            <w:r>
              <w:rPr>
                <w:vertAlign w:val="superscript"/>
              </w:rPr>
              <w:t>3</w:t>
            </w:r>
            <w:r>
              <w:t>/h</w:t>
            </w:r>
          </w:p>
        </w:tc>
        <w:tc>
          <w:tcPr>
            <w:tcW w:w="2693" w:type="dxa"/>
            <w:tcBorders>
              <w:top w:val="single" w:sz="4" w:space="0" w:color="auto"/>
              <w:left w:val="single" w:sz="6" w:space="0" w:color="auto"/>
              <w:bottom w:val="nil"/>
              <w:right w:val="single" w:sz="12" w:space="0" w:color="auto"/>
            </w:tcBorders>
          </w:tcPr>
          <w:p w14:paraId="215D9ED8" w14:textId="77777777" w:rsidR="00696FB8" w:rsidRDefault="00696FB8" w:rsidP="00730171">
            <w:pPr>
              <w:numPr>
                <w:ilvl w:val="12"/>
                <w:numId w:val="0"/>
              </w:numPr>
              <w:spacing w:before="60" w:after="60"/>
              <w:jc w:val="center"/>
            </w:pPr>
          </w:p>
        </w:tc>
      </w:tr>
      <w:tr w:rsidR="00696FB8" w14:paraId="6A0B8CFF"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bottom w:val="nil"/>
              <w:right w:val="single" w:sz="12" w:space="0" w:color="auto"/>
            </w:tcBorders>
          </w:tcPr>
          <w:p w14:paraId="5F9ECC2C" w14:textId="77777777" w:rsidR="00696FB8" w:rsidRPr="004A765B" w:rsidRDefault="00696FB8" w:rsidP="00730171">
            <w:pPr>
              <w:numPr>
                <w:ilvl w:val="12"/>
                <w:numId w:val="0"/>
              </w:numPr>
              <w:spacing w:before="60" w:after="60"/>
            </w:pPr>
            <w:r>
              <w:t xml:space="preserve">Connecting flanges  </w:t>
            </w:r>
          </w:p>
        </w:tc>
      </w:tr>
      <w:tr w:rsidR="00696FB8" w14:paraId="7CC9BBE6"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582D0ABF" w14:textId="77777777" w:rsidR="00696FB8" w:rsidRPr="004A765B" w:rsidRDefault="00696FB8" w:rsidP="006954EF">
            <w:pPr>
              <w:numPr>
                <w:ilvl w:val="0"/>
                <w:numId w:val="24"/>
              </w:numPr>
              <w:spacing w:before="60" w:after="60"/>
            </w:pPr>
            <w:r>
              <w:t>nominal pressure</w:t>
            </w:r>
          </w:p>
        </w:tc>
        <w:tc>
          <w:tcPr>
            <w:tcW w:w="1559" w:type="dxa"/>
            <w:tcBorders>
              <w:top w:val="nil"/>
              <w:left w:val="single" w:sz="6" w:space="0" w:color="auto"/>
              <w:bottom w:val="nil"/>
              <w:right w:val="single" w:sz="6" w:space="0" w:color="auto"/>
            </w:tcBorders>
          </w:tcPr>
          <w:p w14:paraId="530221BE" w14:textId="77777777" w:rsidR="00696FB8" w:rsidRDefault="00696FB8" w:rsidP="00730171">
            <w:pPr>
              <w:numPr>
                <w:ilvl w:val="12"/>
                <w:numId w:val="0"/>
              </w:numPr>
              <w:spacing w:before="60" w:after="60"/>
              <w:jc w:val="center"/>
            </w:pPr>
            <w:r>
              <w:t>PN</w:t>
            </w:r>
          </w:p>
        </w:tc>
        <w:tc>
          <w:tcPr>
            <w:tcW w:w="2693" w:type="dxa"/>
            <w:tcBorders>
              <w:top w:val="nil"/>
              <w:left w:val="single" w:sz="6" w:space="0" w:color="auto"/>
              <w:bottom w:val="nil"/>
              <w:right w:val="single" w:sz="12" w:space="0" w:color="auto"/>
            </w:tcBorders>
          </w:tcPr>
          <w:p w14:paraId="13D5667E" w14:textId="77777777" w:rsidR="00696FB8" w:rsidRDefault="00696FB8" w:rsidP="00730171">
            <w:pPr>
              <w:numPr>
                <w:ilvl w:val="12"/>
                <w:numId w:val="0"/>
              </w:numPr>
              <w:spacing w:before="60" w:after="60"/>
              <w:jc w:val="center"/>
            </w:pPr>
          </w:p>
        </w:tc>
      </w:tr>
      <w:tr w:rsidR="00696FB8" w14:paraId="1C9C8864"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single" w:sz="4" w:space="0" w:color="auto"/>
              <w:right w:val="single" w:sz="6" w:space="0" w:color="auto"/>
            </w:tcBorders>
          </w:tcPr>
          <w:p w14:paraId="623A555F" w14:textId="77777777" w:rsidR="00696FB8" w:rsidRPr="004A765B" w:rsidRDefault="00696FB8" w:rsidP="006954EF">
            <w:pPr>
              <w:numPr>
                <w:ilvl w:val="0"/>
                <w:numId w:val="24"/>
              </w:numPr>
              <w:spacing w:before="60" w:after="60"/>
            </w:pPr>
            <w:r>
              <w:t>nominal inside diameter</w:t>
            </w:r>
          </w:p>
        </w:tc>
        <w:tc>
          <w:tcPr>
            <w:tcW w:w="1559" w:type="dxa"/>
            <w:tcBorders>
              <w:top w:val="nil"/>
              <w:left w:val="single" w:sz="6" w:space="0" w:color="auto"/>
              <w:bottom w:val="single" w:sz="4" w:space="0" w:color="auto"/>
              <w:right w:val="single" w:sz="6" w:space="0" w:color="auto"/>
            </w:tcBorders>
          </w:tcPr>
          <w:p w14:paraId="72EA1039" w14:textId="77777777" w:rsidR="00696FB8" w:rsidRDefault="00696FB8" w:rsidP="00730171">
            <w:pPr>
              <w:numPr>
                <w:ilvl w:val="12"/>
                <w:numId w:val="0"/>
              </w:numPr>
              <w:spacing w:before="60" w:after="60"/>
              <w:jc w:val="center"/>
            </w:pPr>
            <w:r>
              <w:t>DN:</w:t>
            </w:r>
          </w:p>
        </w:tc>
        <w:tc>
          <w:tcPr>
            <w:tcW w:w="2693" w:type="dxa"/>
            <w:tcBorders>
              <w:top w:val="nil"/>
              <w:left w:val="single" w:sz="6" w:space="0" w:color="auto"/>
              <w:bottom w:val="single" w:sz="4" w:space="0" w:color="auto"/>
              <w:right w:val="single" w:sz="12" w:space="0" w:color="auto"/>
            </w:tcBorders>
          </w:tcPr>
          <w:p w14:paraId="187D5E6F" w14:textId="77777777" w:rsidR="00696FB8" w:rsidRDefault="00696FB8" w:rsidP="00730171">
            <w:pPr>
              <w:numPr>
                <w:ilvl w:val="12"/>
                <w:numId w:val="0"/>
              </w:numPr>
              <w:spacing w:before="60" w:after="60"/>
              <w:jc w:val="center"/>
            </w:pPr>
          </w:p>
        </w:tc>
      </w:tr>
      <w:tr w:rsidR="00696FB8" w14:paraId="6392320D"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6" w:space="0" w:color="auto"/>
            </w:tcBorders>
          </w:tcPr>
          <w:p w14:paraId="3C29236B" w14:textId="77777777" w:rsidR="00696FB8" w:rsidRPr="004A765B" w:rsidRDefault="00696FB8" w:rsidP="00730171">
            <w:pPr>
              <w:numPr>
                <w:ilvl w:val="12"/>
                <w:numId w:val="0"/>
              </w:numPr>
              <w:spacing w:before="60" w:after="60"/>
              <w:jc w:val="both"/>
            </w:pPr>
            <w:r>
              <w:t>Number of vacuum pumps</w:t>
            </w:r>
          </w:p>
        </w:tc>
        <w:tc>
          <w:tcPr>
            <w:tcW w:w="1559" w:type="dxa"/>
            <w:tcBorders>
              <w:top w:val="single" w:sz="4" w:space="0" w:color="auto"/>
              <w:left w:val="single" w:sz="6" w:space="0" w:color="auto"/>
              <w:bottom w:val="single" w:sz="4" w:space="0" w:color="auto"/>
              <w:right w:val="single" w:sz="6" w:space="0" w:color="auto"/>
            </w:tcBorders>
          </w:tcPr>
          <w:p w14:paraId="11409777" w14:textId="77777777" w:rsidR="00696FB8" w:rsidRDefault="00696FB8" w:rsidP="00730171">
            <w:pPr>
              <w:numPr>
                <w:ilvl w:val="12"/>
                <w:numId w:val="0"/>
              </w:numPr>
              <w:spacing w:before="60" w:after="60"/>
              <w:jc w:val="center"/>
            </w:pPr>
            <w:r>
              <w:t>items</w:t>
            </w:r>
          </w:p>
        </w:tc>
        <w:tc>
          <w:tcPr>
            <w:tcW w:w="2693" w:type="dxa"/>
            <w:tcBorders>
              <w:top w:val="single" w:sz="4" w:space="0" w:color="auto"/>
              <w:left w:val="single" w:sz="6" w:space="0" w:color="auto"/>
              <w:bottom w:val="single" w:sz="4" w:space="0" w:color="auto"/>
              <w:right w:val="single" w:sz="12" w:space="0" w:color="auto"/>
            </w:tcBorders>
          </w:tcPr>
          <w:p w14:paraId="75FF70AA" w14:textId="77777777" w:rsidR="00696FB8" w:rsidRDefault="00696FB8" w:rsidP="00730171">
            <w:pPr>
              <w:numPr>
                <w:ilvl w:val="12"/>
                <w:numId w:val="0"/>
              </w:numPr>
              <w:spacing w:before="60" w:after="60"/>
              <w:jc w:val="center"/>
            </w:pPr>
          </w:p>
        </w:tc>
      </w:tr>
      <w:tr w:rsidR="00696FB8" w14:paraId="52777654"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12" w:space="0" w:color="auto"/>
              <w:right w:val="single" w:sz="6" w:space="0" w:color="auto"/>
            </w:tcBorders>
          </w:tcPr>
          <w:p w14:paraId="7A970625" w14:textId="77777777" w:rsidR="00696FB8" w:rsidRPr="004A765B" w:rsidRDefault="00696FB8" w:rsidP="00730171">
            <w:pPr>
              <w:numPr>
                <w:ilvl w:val="12"/>
                <w:numId w:val="0"/>
              </w:numPr>
              <w:spacing w:before="60" w:after="60"/>
              <w:jc w:val="both"/>
            </w:pPr>
            <w:r>
              <w:lastRenderedPageBreak/>
              <w:t>Total weight / unit</w:t>
            </w:r>
          </w:p>
        </w:tc>
        <w:tc>
          <w:tcPr>
            <w:tcW w:w="1559" w:type="dxa"/>
            <w:tcBorders>
              <w:top w:val="single" w:sz="4" w:space="0" w:color="auto"/>
              <w:left w:val="single" w:sz="6" w:space="0" w:color="auto"/>
              <w:bottom w:val="single" w:sz="12" w:space="0" w:color="auto"/>
              <w:right w:val="single" w:sz="6" w:space="0" w:color="auto"/>
            </w:tcBorders>
          </w:tcPr>
          <w:p w14:paraId="0ED3A917" w14:textId="77777777" w:rsidR="00696FB8" w:rsidRDefault="00696FB8" w:rsidP="00730171">
            <w:pPr>
              <w:numPr>
                <w:ilvl w:val="12"/>
                <w:numId w:val="0"/>
              </w:numPr>
              <w:spacing w:before="60" w:after="60"/>
              <w:jc w:val="center"/>
            </w:pPr>
            <w:r>
              <w:t>kg</w:t>
            </w:r>
          </w:p>
        </w:tc>
        <w:tc>
          <w:tcPr>
            <w:tcW w:w="2693" w:type="dxa"/>
            <w:tcBorders>
              <w:top w:val="single" w:sz="4" w:space="0" w:color="auto"/>
              <w:left w:val="single" w:sz="6" w:space="0" w:color="auto"/>
              <w:bottom w:val="single" w:sz="12" w:space="0" w:color="auto"/>
              <w:right w:val="single" w:sz="12" w:space="0" w:color="auto"/>
            </w:tcBorders>
          </w:tcPr>
          <w:p w14:paraId="690A7D58" w14:textId="77777777" w:rsidR="00696FB8" w:rsidRDefault="00696FB8" w:rsidP="00730171">
            <w:pPr>
              <w:numPr>
                <w:ilvl w:val="12"/>
                <w:numId w:val="0"/>
              </w:numPr>
              <w:spacing w:before="60" w:after="60"/>
              <w:jc w:val="center"/>
            </w:pPr>
          </w:p>
        </w:tc>
      </w:tr>
      <w:tr w:rsidR="00696FB8" w:rsidRPr="00C629E8" w14:paraId="37BEF543" w14:textId="77777777" w:rsidTr="00730171">
        <w:tblPrEx>
          <w:tblBorders>
            <w:top w:val="single" w:sz="4" w:space="0" w:color="auto"/>
            <w:bottom w:val="single" w:sz="6" w:space="0" w:color="auto"/>
            <w:insideH w:val="single" w:sz="4" w:space="0" w:color="auto"/>
            <w:insideV w:val="single" w:sz="4" w:space="0" w:color="auto"/>
          </w:tblBorders>
        </w:tblPrEx>
        <w:trPr>
          <w:cantSplit/>
          <w:trHeight w:val="322"/>
        </w:trPr>
        <w:tc>
          <w:tcPr>
            <w:tcW w:w="9214" w:type="dxa"/>
            <w:gridSpan w:val="3"/>
            <w:shd w:val="clear" w:color="auto" w:fill="FFCC00"/>
          </w:tcPr>
          <w:p w14:paraId="4C035ACB" w14:textId="77777777" w:rsidR="00696FB8" w:rsidRPr="004A765B" w:rsidRDefault="00696FB8" w:rsidP="00730171">
            <w:pPr>
              <w:spacing w:before="60" w:after="60"/>
            </w:pPr>
            <w:r>
              <w:rPr>
                <w:b/>
              </w:rPr>
              <w:t>System of continuous cleaning of the condenser pipes</w:t>
            </w:r>
          </w:p>
        </w:tc>
      </w:tr>
      <w:tr w:rsidR="00696FB8" w14:paraId="791FB5B7" w14:textId="77777777" w:rsidTr="00730171">
        <w:trPr>
          <w:cantSplit/>
        </w:trPr>
        <w:tc>
          <w:tcPr>
            <w:tcW w:w="4962" w:type="dxa"/>
            <w:tcBorders>
              <w:top w:val="single" w:sz="4" w:space="0" w:color="auto"/>
              <w:bottom w:val="single" w:sz="4" w:space="0" w:color="auto"/>
              <w:right w:val="single" w:sz="4" w:space="0" w:color="auto"/>
            </w:tcBorders>
            <w:shd w:val="pct12" w:color="000000" w:fill="FFFFFF"/>
          </w:tcPr>
          <w:p w14:paraId="33D3EB2D" w14:textId="77777777" w:rsidR="00696FB8" w:rsidRPr="004A765B" w:rsidRDefault="00696FB8" w:rsidP="00730171">
            <w:pPr>
              <w:numPr>
                <w:ilvl w:val="12"/>
                <w:numId w:val="0"/>
              </w:numPr>
              <w:spacing w:before="60" w:after="60"/>
              <w:rPr>
                <w:b/>
                <w:i/>
              </w:rPr>
            </w:pPr>
            <w:r>
              <w:rPr>
                <w:b/>
                <w:i/>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63F1DD09" w14:textId="77777777" w:rsidR="00696FB8" w:rsidRDefault="00696FB8" w:rsidP="00730171">
            <w:pPr>
              <w:numPr>
                <w:ilvl w:val="12"/>
                <w:numId w:val="0"/>
              </w:numPr>
              <w:spacing w:before="60" w:after="60"/>
              <w:jc w:val="center"/>
              <w:rPr>
                <w:b/>
                <w:i/>
              </w:rPr>
            </w:pPr>
            <w:r>
              <w:rPr>
                <w:b/>
                <w:i/>
              </w:rPr>
              <w:t>Unit</w:t>
            </w:r>
          </w:p>
        </w:tc>
        <w:tc>
          <w:tcPr>
            <w:tcW w:w="2693" w:type="dxa"/>
            <w:tcBorders>
              <w:top w:val="single" w:sz="6" w:space="0" w:color="auto"/>
              <w:left w:val="single" w:sz="4" w:space="0" w:color="auto"/>
              <w:bottom w:val="single" w:sz="6" w:space="0" w:color="auto"/>
              <w:right w:val="single" w:sz="12" w:space="0" w:color="auto"/>
            </w:tcBorders>
            <w:shd w:val="pct12" w:color="000000" w:fill="FFFFFF"/>
          </w:tcPr>
          <w:p w14:paraId="50B98B3E" w14:textId="77777777" w:rsidR="00696FB8" w:rsidRDefault="00696FB8" w:rsidP="00730171">
            <w:pPr>
              <w:numPr>
                <w:ilvl w:val="12"/>
                <w:numId w:val="0"/>
              </w:numPr>
              <w:spacing w:before="60" w:after="60"/>
              <w:jc w:val="center"/>
              <w:rPr>
                <w:b/>
                <w:i/>
              </w:rPr>
            </w:pPr>
            <w:r>
              <w:rPr>
                <w:b/>
                <w:i/>
                <w:sz w:val="20"/>
              </w:rPr>
              <w:t>Value / data/ information</w:t>
            </w:r>
          </w:p>
        </w:tc>
      </w:tr>
      <w:tr w:rsidR="00696FB8" w14:paraId="56379FEB"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6" w:space="0" w:color="auto"/>
              <w:right w:val="single" w:sz="6" w:space="0" w:color="auto"/>
            </w:tcBorders>
          </w:tcPr>
          <w:p w14:paraId="508B38C5" w14:textId="77777777" w:rsidR="00696FB8" w:rsidRPr="004A765B" w:rsidRDefault="00696FB8" w:rsidP="00730171">
            <w:pPr>
              <w:keepNext/>
              <w:numPr>
                <w:ilvl w:val="12"/>
                <w:numId w:val="0"/>
              </w:numPr>
              <w:spacing w:before="60" w:after="60"/>
              <w:jc w:val="both"/>
            </w:pPr>
            <w:r>
              <w:t>Manufacturer</w:t>
            </w:r>
          </w:p>
        </w:tc>
        <w:tc>
          <w:tcPr>
            <w:tcW w:w="1559" w:type="dxa"/>
            <w:tcBorders>
              <w:top w:val="single" w:sz="4" w:space="0" w:color="auto"/>
              <w:left w:val="single" w:sz="6" w:space="0" w:color="auto"/>
              <w:bottom w:val="single" w:sz="6" w:space="0" w:color="auto"/>
              <w:right w:val="single" w:sz="6" w:space="0" w:color="auto"/>
            </w:tcBorders>
          </w:tcPr>
          <w:p w14:paraId="080DD12F" w14:textId="77777777" w:rsidR="00696FB8" w:rsidRDefault="00696FB8" w:rsidP="00730171">
            <w:pPr>
              <w:keepNext/>
              <w:numPr>
                <w:ilvl w:val="12"/>
                <w:numId w:val="0"/>
              </w:numPr>
              <w:spacing w:before="60" w:after="60"/>
              <w:jc w:val="center"/>
            </w:pPr>
            <w:r>
              <w:t>-</w:t>
            </w:r>
          </w:p>
        </w:tc>
        <w:tc>
          <w:tcPr>
            <w:tcW w:w="2693" w:type="dxa"/>
            <w:tcBorders>
              <w:top w:val="single" w:sz="4" w:space="0" w:color="auto"/>
              <w:left w:val="single" w:sz="6" w:space="0" w:color="auto"/>
              <w:bottom w:val="single" w:sz="6" w:space="0" w:color="auto"/>
              <w:right w:val="single" w:sz="12" w:space="0" w:color="auto"/>
            </w:tcBorders>
          </w:tcPr>
          <w:p w14:paraId="151EB5F8" w14:textId="77777777" w:rsidR="00696FB8" w:rsidRDefault="00696FB8" w:rsidP="00730171">
            <w:pPr>
              <w:keepNext/>
              <w:numPr>
                <w:ilvl w:val="12"/>
                <w:numId w:val="0"/>
              </w:numPr>
              <w:spacing w:before="60" w:after="60"/>
              <w:jc w:val="center"/>
            </w:pPr>
          </w:p>
        </w:tc>
      </w:tr>
      <w:tr w:rsidR="00696FB8" w14:paraId="2718A68A"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6" w:space="0" w:color="auto"/>
              <w:left w:val="single" w:sz="12" w:space="0" w:color="auto"/>
              <w:bottom w:val="single" w:sz="4" w:space="0" w:color="auto"/>
              <w:right w:val="single" w:sz="6" w:space="0" w:color="auto"/>
            </w:tcBorders>
          </w:tcPr>
          <w:p w14:paraId="2EFED662" w14:textId="77777777" w:rsidR="00696FB8" w:rsidRPr="004A765B" w:rsidRDefault="00696FB8" w:rsidP="00730171">
            <w:pPr>
              <w:numPr>
                <w:ilvl w:val="12"/>
                <w:numId w:val="0"/>
              </w:numPr>
              <w:spacing w:before="60" w:after="60"/>
              <w:jc w:val="both"/>
            </w:pPr>
            <w:r>
              <w:t>Number of catch screens</w:t>
            </w:r>
          </w:p>
        </w:tc>
        <w:tc>
          <w:tcPr>
            <w:tcW w:w="1559" w:type="dxa"/>
            <w:tcBorders>
              <w:top w:val="single" w:sz="6" w:space="0" w:color="auto"/>
              <w:left w:val="single" w:sz="6" w:space="0" w:color="auto"/>
              <w:bottom w:val="single" w:sz="4" w:space="0" w:color="auto"/>
              <w:right w:val="single" w:sz="6" w:space="0" w:color="auto"/>
            </w:tcBorders>
          </w:tcPr>
          <w:p w14:paraId="0173498B" w14:textId="77777777" w:rsidR="00696FB8" w:rsidRDefault="00696FB8" w:rsidP="00730171">
            <w:pPr>
              <w:numPr>
                <w:ilvl w:val="12"/>
                <w:numId w:val="0"/>
              </w:numPr>
              <w:spacing w:before="60" w:after="60"/>
              <w:jc w:val="center"/>
            </w:pPr>
            <w:r>
              <w:t>items</w:t>
            </w:r>
          </w:p>
        </w:tc>
        <w:tc>
          <w:tcPr>
            <w:tcW w:w="2693" w:type="dxa"/>
            <w:tcBorders>
              <w:top w:val="single" w:sz="6" w:space="0" w:color="auto"/>
              <w:left w:val="single" w:sz="6" w:space="0" w:color="auto"/>
              <w:bottom w:val="single" w:sz="4" w:space="0" w:color="auto"/>
              <w:right w:val="single" w:sz="12" w:space="0" w:color="auto"/>
            </w:tcBorders>
          </w:tcPr>
          <w:p w14:paraId="3ED9081A" w14:textId="77777777" w:rsidR="00696FB8" w:rsidRDefault="00696FB8" w:rsidP="00730171">
            <w:pPr>
              <w:numPr>
                <w:ilvl w:val="12"/>
                <w:numId w:val="0"/>
              </w:numPr>
              <w:spacing w:before="60" w:after="60"/>
              <w:jc w:val="center"/>
            </w:pPr>
          </w:p>
        </w:tc>
      </w:tr>
      <w:tr w:rsidR="00696FB8" w14:paraId="12B6C5A2"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6" w:space="0" w:color="auto"/>
            </w:tcBorders>
          </w:tcPr>
          <w:p w14:paraId="77B9B9F2" w14:textId="77777777" w:rsidR="00696FB8" w:rsidRPr="004A765B" w:rsidRDefault="00696FB8" w:rsidP="00730171">
            <w:pPr>
              <w:numPr>
                <w:ilvl w:val="12"/>
                <w:numId w:val="0"/>
              </w:numPr>
              <w:spacing w:before="60" w:after="60"/>
              <w:jc w:val="both"/>
            </w:pPr>
            <w:r>
              <w:t>Catch screen diameter</w:t>
            </w:r>
          </w:p>
        </w:tc>
        <w:tc>
          <w:tcPr>
            <w:tcW w:w="1559" w:type="dxa"/>
            <w:tcBorders>
              <w:top w:val="single" w:sz="4" w:space="0" w:color="auto"/>
              <w:left w:val="single" w:sz="6" w:space="0" w:color="auto"/>
              <w:bottom w:val="single" w:sz="4" w:space="0" w:color="auto"/>
              <w:right w:val="single" w:sz="6" w:space="0" w:color="auto"/>
            </w:tcBorders>
          </w:tcPr>
          <w:p w14:paraId="2B1F7380" w14:textId="77777777" w:rsidR="00696FB8" w:rsidRDefault="00696FB8" w:rsidP="00730171">
            <w:pPr>
              <w:numPr>
                <w:ilvl w:val="12"/>
                <w:numId w:val="0"/>
              </w:numPr>
              <w:spacing w:before="60" w:after="60"/>
              <w:jc w:val="center"/>
            </w:pPr>
            <w:r>
              <w:t>mm</w:t>
            </w:r>
          </w:p>
        </w:tc>
        <w:tc>
          <w:tcPr>
            <w:tcW w:w="2693" w:type="dxa"/>
            <w:tcBorders>
              <w:top w:val="single" w:sz="4" w:space="0" w:color="auto"/>
              <w:left w:val="single" w:sz="6" w:space="0" w:color="auto"/>
              <w:bottom w:val="single" w:sz="4" w:space="0" w:color="auto"/>
              <w:right w:val="single" w:sz="12" w:space="0" w:color="auto"/>
            </w:tcBorders>
          </w:tcPr>
          <w:p w14:paraId="709EAF44" w14:textId="77777777" w:rsidR="00696FB8" w:rsidRDefault="00696FB8" w:rsidP="00730171">
            <w:pPr>
              <w:numPr>
                <w:ilvl w:val="12"/>
                <w:numId w:val="0"/>
              </w:numPr>
              <w:spacing w:before="60" w:after="60"/>
              <w:jc w:val="center"/>
            </w:pPr>
          </w:p>
        </w:tc>
      </w:tr>
      <w:tr w:rsidR="00696FB8" w14:paraId="406890FF"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6" w:space="0" w:color="auto"/>
            </w:tcBorders>
          </w:tcPr>
          <w:p w14:paraId="08C88A22" w14:textId="77777777" w:rsidR="00696FB8" w:rsidRPr="004A765B" w:rsidRDefault="00696FB8" w:rsidP="00730171">
            <w:pPr>
              <w:numPr>
                <w:ilvl w:val="12"/>
                <w:numId w:val="0"/>
              </w:numPr>
              <w:spacing w:before="60" w:after="60"/>
              <w:jc w:val="both"/>
            </w:pPr>
            <w:r>
              <w:t xml:space="preserve">Amount of recirculating water </w:t>
            </w:r>
          </w:p>
        </w:tc>
        <w:tc>
          <w:tcPr>
            <w:tcW w:w="1559" w:type="dxa"/>
            <w:tcBorders>
              <w:top w:val="single" w:sz="4" w:space="0" w:color="auto"/>
              <w:left w:val="single" w:sz="6" w:space="0" w:color="auto"/>
              <w:bottom w:val="single" w:sz="4" w:space="0" w:color="auto"/>
              <w:right w:val="single" w:sz="6" w:space="0" w:color="auto"/>
            </w:tcBorders>
          </w:tcPr>
          <w:p w14:paraId="1067E943" w14:textId="77777777" w:rsidR="00696FB8" w:rsidRDefault="00696FB8" w:rsidP="00730171">
            <w:pPr>
              <w:numPr>
                <w:ilvl w:val="12"/>
                <w:numId w:val="0"/>
              </w:numPr>
              <w:spacing w:before="60" w:after="60"/>
              <w:jc w:val="center"/>
            </w:pPr>
            <w:r>
              <w:t>kg/s</w:t>
            </w:r>
          </w:p>
        </w:tc>
        <w:tc>
          <w:tcPr>
            <w:tcW w:w="2693" w:type="dxa"/>
            <w:tcBorders>
              <w:top w:val="single" w:sz="4" w:space="0" w:color="auto"/>
              <w:left w:val="single" w:sz="6" w:space="0" w:color="auto"/>
              <w:bottom w:val="single" w:sz="4" w:space="0" w:color="auto"/>
              <w:right w:val="single" w:sz="12" w:space="0" w:color="auto"/>
            </w:tcBorders>
          </w:tcPr>
          <w:p w14:paraId="7D6C5793" w14:textId="77777777" w:rsidR="00696FB8" w:rsidRDefault="00696FB8" w:rsidP="00730171">
            <w:pPr>
              <w:numPr>
                <w:ilvl w:val="12"/>
                <w:numId w:val="0"/>
              </w:numPr>
              <w:spacing w:before="60" w:after="60"/>
              <w:jc w:val="center"/>
            </w:pPr>
          </w:p>
        </w:tc>
      </w:tr>
      <w:tr w:rsidR="00696FB8" w14:paraId="6267B886"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6" w:space="0" w:color="auto"/>
            </w:tcBorders>
          </w:tcPr>
          <w:p w14:paraId="068F6460" w14:textId="77777777" w:rsidR="00696FB8" w:rsidRPr="004A765B" w:rsidRDefault="00696FB8" w:rsidP="00730171">
            <w:pPr>
              <w:numPr>
                <w:ilvl w:val="12"/>
                <w:numId w:val="0"/>
              </w:numPr>
              <w:spacing w:before="60" w:after="60"/>
              <w:jc w:val="both"/>
            </w:pPr>
            <w:r>
              <w:t>Minimum flow rate of cooling water</w:t>
            </w:r>
          </w:p>
        </w:tc>
        <w:tc>
          <w:tcPr>
            <w:tcW w:w="1559" w:type="dxa"/>
            <w:tcBorders>
              <w:top w:val="single" w:sz="4" w:space="0" w:color="auto"/>
              <w:left w:val="single" w:sz="6" w:space="0" w:color="auto"/>
              <w:bottom w:val="single" w:sz="4" w:space="0" w:color="auto"/>
              <w:right w:val="single" w:sz="6" w:space="0" w:color="auto"/>
            </w:tcBorders>
          </w:tcPr>
          <w:p w14:paraId="460A7344" w14:textId="77777777" w:rsidR="00696FB8" w:rsidRDefault="00696FB8" w:rsidP="00730171">
            <w:pPr>
              <w:numPr>
                <w:ilvl w:val="12"/>
                <w:numId w:val="0"/>
              </w:numPr>
              <w:spacing w:before="60" w:after="60"/>
              <w:jc w:val="center"/>
            </w:pPr>
            <w:r>
              <w:t>m/s</w:t>
            </w:r>
          </w:p>
        </w:tc>
        <w:tc>
          <w:tcPr>
            <w:tcW w:w="2693" w:type="dxa"/>
            <w:tcBorders>
              <w:top w:val="single" w:sz="4" w:space="0" w:color="auto"/>
              <w:left w:val="single" w:sz="6" w:space="0" w:color="auto"/>
              <w:bottom w:val="single" w:sz="4" w:space="0" w:color="auto"/>
              <w:right w:val="single" w:sz="12" w:space="0" w:color="auto"/>
            </w:tcBorders>
          </w:tcPr>
          <w:p w14:paraId="19F4E0FB" w14:textId="77777777" w:rsidR="00696FB8" w:rsidRDefault="00696FB8" w:rsidP="00730171">
            <w:pPr>
              <w:numPr>
                <w:ilvl w:val="12"/>
                <w:numId w:val="0"/>
              </w:numPr>
              <w:spacing w:before="60" w:after="60"/>
              <w:jc w:val="center"/>
            </w:pPr>
          </w:p>
        </w:tc>
      </w:tr>
      <w:tr w:rsidR="00696FB8" w14:paraId="28A7DD7E"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6" w:space="0" w:color="auto"/>
            </w:tcBorders>
          </w:tcPr>
          <w:p w14:paraId="401EE77D" w14:textId="77777777" w:rsidR="00696FB8" w:rsidRPr="004A765B" w:rsidRDefault="00696FB8" w:rsidP="00730171">
            <w:pPr>
              <w:numPr>
                <w:ilvl w:val="12"/>
                <w:numId w:val="0"/>
              </w:numPr>
              <w:spacing w:before="60" w:after="60"/>
              <w:jc w:val="both"/>
            </w:pPr>
            <w:r>
              <w:t>Recirculation pump power input</w:t>
            </w:r>
          </w:p>
        </w:tc>
        <w:tc>
          <w:tcPr>
            <w:tcW w:w="1559" w:type="dxa"/>
            <w:tcBorders>
              <w:top w:val="single" w:sz="4" w:space="0" w:color="auto"/>
              <w:left w:val="single" w:sz="6" w:space="0" w:color="auto"/>
              <w:bottom w:val="single" w:sz="4" w:space="0" w:color="auto"/>
              <w:right w:val="single" w:sz="6" w:space="0" w:color="auto"/>
            </w:tcBorders>
          </w:tcPr>
          <w:p w14:paraId="7CA37515" w14:textId="77777777" w:rsidR="00696FB8" w:rsidRDefault="00696FB8" w:rsidP="00730171">
            <w:pPr>
              <w:numPr>
                <w:ilvl w:val="12"/>
                <w:numId w:val="0"/>
              </w:numPr>
              <w:spacing w:before="60" w:after="60"/>
              <w:jc w:val="center"/>
            </w:pPr>
            <w:r>
              <w:t>kW</w:t>
            </w:r>
          </w:p>
        </w:tc>
        <w:tc>
          <w:tcPr>
            <w:tcW w:w="2693" w:type="dxa"/>
            <w:tcBorders>
              <w:top w:val="single" w:sz="4" w:space="0" w:color="auto"/>
              <w:left w:val="single" w:sz="6" w:space="0" w:color="auto"/>
              <w:bottom w:val="single" w:sz="4" w:space="0" w:color="auto"/>
              <w:right w:val="single" w:sz="12" w:space="0" w:color="auto"/>
            </w:tcBorders>
          </w:tcPr>
          <w:p w14:paraId="25CF9C31" w14:textId="77777777" w:rsidR="00696FB8" w:rsidRDefault="00696FB8" w:rsidP="00730171">
            <w:pPr>
              <w:numPr>
                <w:ilvl w:val="12"/>
                <w:numId w:val="0"/>
              </w:numPr>
              <w:spacing w:before="60" w:after="60"/>
              <w:jc w:val="center"/>
            </w:pPr>
          </w:p>
        </w:tc>
      </w:tr>
      <w:tr w:rsidR="00696FB8" w14:paraId="34CB8EDA"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12" w:space="0" w:color="auto"/>
              <w:right w:val="single" w:sz="6" w:space="0" w:color="auto"/>
            </w:tcBorders>
          </w:tcPr>
          <w:p w14:paraId="4AE8EE82" w14:textId="77777777" w:rsidR="00696FB8" w:rsidRPr="004A765B" w:rsidRDefault="00696FB8" w:rsidP="00730171">
            <w:pPr>
              <w:numPr>
                <w:ilvl w:val="12"/>
                <w:numId w:val="0"/>
              </w:numPr>
              <w:spacing w:before="60" w:after="60"/>
              <w:jc w:val="both"/>
            </w:pPr>
            <w:r>
              <w:t xml:space="preserve">Total weight </w:t>
            </w:r>
          </w:p>
        </w:tc>
        <w:tc>
          <w:tcPr>
            <w:tcW w:w="1559" w:type="dxa"/>
            <w:tcBorders>
              <w:top w:val="single" w:sz="4" w:space="0" w:color="auto"/>
              <w:left w:val="single" w:sz="6" w:space="0" w:color="auto"/>
              <w:bottom w:val="single" w:sz="12" w:space="0" w:color="auto"/>
              <w:right w:val="single" w:sz="6" w:space="0" w:color="auto"/>
            </w:tcBorders>
          </w:tcPr>
          <w:p w14:paraId="6512D2DB" w14:textId="77777777" w:rsidR="00696FB8" w:rsidRDefault="00696FB8" w:rsidP="00730171">
            <w:pPr>
              <w:numPr>
                <w:ilvl w:val="12"/>
                <w:numId w:val="0"/>
              </w:numPr>
              <w:spacing w:before="60" w:after="60"/>
              <w:jc w:val="center"/>
            </w:pPr>
            <w:r>
              <w:t>kg</w:t>
            </w:r>
          </w:p>
        </w:tc>
        <w:tc>
          <w:tcPr>
            <w:tcW w:w="2693" w:type="dxa"/>
            <w:tcBorders>
              <w:top w:val="single" w:sz="4" w:space="0" w:color="auto"/>
              <w:left w:val="single" w:sz="6" w:space="0" w:color="auto"/>
              <w:bottom w:val="single" w:sz="12" w:space="0" w:color="auto"/>
              <w:right w:val="single" w:sz="12" w:space="0" w:color="auto"/>
            </w:tcBorders>
          </w:tcPr>
          <w:p w14:paraId="1E300F66" w14:textId="77777777" w:rsidR="00696FB8" w:rsidRDefault="00696FB8" w:rsidP="00730171">
            <w:pPr>
              <w:numPr>
                <w:ilvl w:val="12"/>
                <w:numId w:val="0"/>
              </w:numPr>
              <w:spacing w:before="60" w:after="60"/>
              <w:jc w:val="center"/>
            </w:pPr>
          </w:p>
        </w:tc>
      </w:tr>
      <w:bookmarkEnd w:id="86"/>
      <w:bookmarkEnd w:id="87"/>
      <w:bookmarkEnd w:id="88"/>
      <w:bookmarkEnd w:id="89"/>
      <w:bookmarkEnd w:id="90"/>
      <w:tr w:rsidR="00696FB8" w:rsidRPr="00C629E8" w14:paraId="68576CF3" w14:textId="77777777" w:rsidTr="00730171">
        <w:tblPrEx>
          <w:tblBorders>
            <w:top w:val="single" w:sz="4" w:space="0" w:color="auto"/>
            <w:bottom w:val="single" w:sz="6" w:space="0" w:color="auto"/>
            <w:insideH w:val="single" w:sz="4" w:space="0" w:color="auto"/>
            <w:insideV w:val="single" w:sz="4" w:space="0" w:color="auto"/>
          </w:tblBorders>
        </w:tblPrEx>
        <w:trPr>
          <w:cantSplit/>
          <w:trHeight w:val="322"/>
        </w:trPr>
        <w:tc>
          <w:tcPr>
            <w:tcW w:w="9214" w:type="dxa"/>
            <w:gridSpan w:val="3"/>
            <w:shd w:val="clear" w:color="auto" w:fill="FFCC00"/>
          </w:tcPr>
          <w:p w14:paraId="00341006" w14:textId="77777777" w:rsidR="00696FB8" w:rsidRPr="004A765B" w:rsidRDefault="00696FB8" w:rsidP="00730171">
            <w:pPr>
              <w:spacing w:before="60" w:after="60"/>
            </w:pPr>
            <w:r>
              <w:rPr>
                <w:b/>
              </w:rPr>
              <w:t>Pumps pumping condensate from the condenser (KČKO)</w:t>
            </w:r>
          </w:p>
        </w:tc>
      </w:tr>
      <w:tr w:rsidR="00696FB8" w14:paraId="1CAB77F8" w14:textId="77777777" w:rsidTr="00730171">
        <w:trPr>
          <w:cantSplit/>
        </w:trPr>
        <w:tc>
          <w:tcPr>
            <w:tcW w:w="4962" w:type="dxa"/>
            <w:tcBorders>
              <w:top w:val="single" w:sz="4" w:space="0" w:color="auto"/>
              <w:bottom w:val="single" w:sz="4" w:space="0" w:color="auto"/>
              <w:right w:val="single" w:sz="4" w:space="0" w:color="auto"/>
            </w:tcBorders>
            <w:shd w:val="pct12" w:color="000000" w:fill="FFFFFF"/>
          </w:tcPr>
          <w:p w14:paraId="7CFB9E03" w14:textId="77777777" w:rsidR="00696FB8" w:rsidRPr="004A765B" w:rsidRDefault="00696FB8" w:rsidP="00730171">
            <w:pPr>
              <w:numPr>
                <w:ilvl w:val="12"/>
                <w:numId w:val="0"/>
              </w:numPr>
              <w:spacing w:before="60" w:after="60"/>
              <w:rPr>
                <w:b/>
                <w:i/>
              </w:rPr>
            </w:pPr>
            <w:r>
              <w:rPr>
                <w:b/>
                <w:i/>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5BE9CB5B" w14:textId="77777777" w:rsidR="00696FB8" w:rsidRDefault="00696FB8" w:rsidP="00730171">
            <w:pPr>
              <w:numPr>
                <w:ilvl w:val="12"/>
                <w:numId w:val="0"/>
              </w:numPr>
              <w:spacing w:before="60" w:after="60"/>
              <w:jc w:val="center"/>
              <w:rPr>
                <w:b/>
                <w:i/>
              </w:rPr>
            </w:pPr>
            <w:r>
              <w:rPr>
                <w:b/>
                <w:i/>
              </w:rPr>
              <w:t>Unit</w:t>
            </w:r>
          </w:p>
        </w:tc>
        <w:tc>
          <w:tcPr>
            <w:tcW w:w="2693" w:type="dxa"/>
            <w:tcBorders>
              <w:top w:val="single" w:sz="6" w:space="0" w:color="auto"/>
              <w:left w:val="single" w:sz="4" w:space="0" w:color="auto"/>
              <w:bottom w:val="single" w:sz="6" w:space="0" w:color="auto"/>
              <w:right w:val="single" w:sz="12" w:space="0" w:color="auto"/>
            </w:tcBorders>
            <w:shd w:val="pct12" w:color="000000" w:fill="FFFFFF"/>
          </w:tcPr>
          <w:p w14:paraId="332B3C0C" w14:textId="77777777" w:rsidR="00696FB8" w:rsidRDefault="00696FB8" w:rsidP="00730171">
            <w:pPr>
              <w:numPr>
                <w:ilvl w:val="12"/>
                <w:numId w:val="0"/>
              </w:numPr>
              <w:spacing w:before="60" w:after="60"/>
              <w:jc w:val="center"/>
              <w:rPr>
                <w:b/>
                <w:i/>
              </w:rPr>
            </w:pPr>
            <w:r>
              <w:rPr>
                <w:b/>
                <w:i/>
                <w:sz w:val="20"/>
              </w:rPr>
              <w:t>Value / data/ information</w:t>
            </w:r>
          </w:p>
        </w:tc>
      </w:tr>
      <w:tr w:rsidR="00696FB8" w14:paraId="2985967E"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12" w:space="0" w:color="auto"/>
              <w:left w:val="single" w:sz="12" w:space="0" w:color="auto"/>
              <w:bottom w:val="single" w:sz="4" w:space="0" w:color="auto"/>
              <w:right w:val="single" w:sz="4" w:space="0" w:color="auto"/>
            </w:tcBorders>
          </w:tcPr>
          <w:p w14:paraId="7926363D" w14:textId="77777777" w:rsidR="00696FB8" w:rsidRPr="004A765B" w:rsidRDefault="00696FB8" w:rsidP="00730171">
            <w:pPr>
              <w:keepNext/>
              <w:spacing w:before="60" w:after="60"/>
              <w:jc w:val="both"/>
            </w:pPr>
            <w:r>
              <w:t>Manufacturer</w:t>
            </w:r>
          </w:p>
        </w:tc>
        <w:tc>
          <w:tcPr>
            <w:tcW w:w="1559" w:type="dxa"/>
            <w:tcBorders>
              <w:top w:val="single" w:sz="12" w:space="0" w:color="auto"/>
              <w:left w:val="single" w:sz="4" w:space="0" w:color="auto"/>
              <w:bottom w:val="single" w:sz="4" w:space="0" w:color="auto"/>
              <w:right w:val="single" w:sz="4" w:space="0" w:color="auto"/>
            </w:tcBorders>
          </w:tcPr>
          <w:p w14:paraId="49FBB77F" w14:textId="77777777" w:rsidR="00696FB8" w:rsidRDefault="00696FB8" w:rsidP="00730171">
            <w:pPr>
              <w:keepNext/>
              <w:numPr>
                <w:ilvl w:val="12"/>
                <w:numId w:val="0"/>
              </w:numPr>
              <w:spacing w:before="60" w:after="60"/>
              <w:jc w:val="center"/>
            </w:pPr>
            <w:r>
              <w:t>-</w:t>
            </w:r>
          </w:p>
        </w:tc>
        <w:tc>
          <w:tcPr>
            <w:tcW w:w="2693" w:type="dxa"/>
            <w:tcBorders>
              <w:top w:val="single" w:sz="12" w:space="0" w:color="auto"/>
              <w:left w:val="single" w:sz="4" w:space="0" w:color="auto"/>
              <w:bottom w:val="single" w:sz="4" w:space="0" w:color="auto"/>
              <w:right w:val="single" w:sz="12" w:space="0" w:color="auto"/>
            </w:tcBorders>
          </w:tcPr>
          <w:p w14:paraId="58BB6E5C" w14:textId="77777777" w:rsidR="00696FB8" w:rsidRDefault="00696FB8" w:rsidP="00730171">
            <w:pPr>
              <w:keepNext/>
              <w:numPr>
                <w:ilvl w:val="12"/>
                <w:numId w:val="0"/>
              </w:numPr>
              <w:spacing w:before="60" w:after="60"/>
            </w:pPr>
          </w:p>
        </w:tc>
      </w:tr>
      <w:tr w:rsidR="00696FB8" w14:paraId="63B142BE"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4" w:space="0" w:color="auto"/>
            </w:tcBorders>
          </w:tcPr>
          <w:p w14:paraId="04EB15CD" w14:textId="77777777" w:rsidR="00696FB8" w:rsidRPr="004A765B" w:rsidRDefault="00696FB8" w:rsidP="00730171">
            <w:pPr>
              <w:spacing w:before="60" w:after="60"/>
              <w:jc w:val="both"/>
            </w:pPr>
            <w:r>
              <w:t>Type</w:t>
            </w:r>
          </w:p>
        </w:tc>
        <w:tc>
          <w:tcPr>
            <w:tcW w:w="1559" w:type="dxa"/>
            <w:tcBorders>
              <w:top w:val="single" w:sz="4" w:space="0" w:color="auto"/>
              <w:left w:val="single" w:sz="4" w:space="0" w:color="auto"/>
              <w:bottom w:val="single" w:sz="4" w:space="0" w:color="auto"/>
              <w:right w:val="single" w:sz="4" w:space="0" w:color="auto"/>
            </w:tcBorders>
          </w:tcPr>
          <w:p w14:paraId="49B00B86" w14:textId="77777777" w:rsidR="00696FB8" w:rsidRDefault="00696FB8" w:rsidP="00730171">
            <w:pPr>
              <w:numPr>
                <w:ilvl w:val="12"/>
                <w:numId w:val="0"/>
              </w:numPr>
              <w:spacing w:before="60" w:after="60"/>
              <w:jc w:val="center"/>
            </w:pPr>
            <w:r>
              <w:t>items</w:t>
            </w:r>
          </w:p>
        </w:tc>
        <w:tc>
          <w:tcPr>
            <w:tcW w:w="2693" w:type="dxa"/>
            <w:tcBorders>
              <w:top w:val="single" w:sz="4" w:space="0" w:color="auto"/>
              <w:left w:val="single" w:sz="4" w:space="0" w:color="auto"/>
              <w:bottom w:val="single" w:sz="4" w:space="0" w:color="auto"/>
              <w:right w:val="single" w:sz="12" w:space="0" w:color="auto"/>
            </w:tcBorders>
          </w:tcPr>
          <w:p w14:paraId="01B6FA69" w14:textId="77777777" w:rsidR="00696FB8" w:rsidRDefault="00696FB8" w:rsidP="00730171">
            <w:pPr>
              <w:numPr>
                <w:ilvl w:val="12"/>
                <w:numId w:val="0"/>
              </w:numPr>
              <w:spacing w:before="60" w:after="60"/>
            </w:pPr>
          </w:p>
        </w:tc>
      </w:tr>
      <w:tr w:rsidR="00696FB8" w14:paraId="62AF7579"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4" w:space="0" w:color="auto"/>
            </w:tcBorders>
          </w:tcPr>
          <w:p w14:paraId="225A6080" w14:textId="77777777" w:rsidR="00696FB8" w:rsidRPr="004A765B" w:rsidRDefault="00696FB8" w:rsidP="00730171">
            <w:pPr>
              <w:spacing w:before="60" w:after="60"/>
              <w:jc w:val="both"/>
            </w:pPr>
            <w:r>
              <w:t xml:space="preserve">Pump type </w:t>
            </w:r>
          </w:p>
        </w:tc>
        <w:tc>
          <w:tcPr>
            <w:tcW w:w="1559" w:type="dxa"/>
            <w:tcBorders>
              <w:top w:val="single" w:sz="4" w:space="0" w:color="auto"/>
              <w:left w:val="single" w:sz="4" w:space="0" w:color="auto"/>
              <w:bottom w:val="single" w:sz="4" w:space="0" w:color="auto"/>
              <w:right w:val="single" w:sz="4" w:space="0" w:color="auto"/>
            </w:tcBorders>
          </w:tcPr>
          <w:p w14:paraId="0034C115" w14:textId="77777777" w:rsidR="00696FB8" w:rsidRDefault="00696FB8" w:rsidP="00730171">
            <w:pPr>
              <w:numPr>
                <w:ilvl w:val="12"/>
                <w:numId w:val="0"/>
              </w:numPr>
              <w:spacing w:before="60" w:after="60"/>
              <w:jc w:val="center"/>
            </w:pPr>
            <w:r>
              <w:t>-</w:t>
            </w:r>
          </w:p>
        </w:tc>
        <w:tc>
          <w:tcPr>
            <w:tcW w:w="2693" w:type="dxa"/>
            <w:tcBorders>
              <w:top w:val="single" w:sz="4" w:space="0" w:color="auto"/>
              <w:left w:val="single" w:sz="4" w:space="0" w:color="auto"/>
              <w:bottom w:val="single" w:sz="4" w:space="0" w:color="auto"/>
              <w:right w:val="single" w:sz="12" w:space="0" w:color="auto"/>
            </w:tcBorders>
          </w:tcPr>
          <w:p w14:paraId="02DFE70C" w14:textId="77777777" w:rsidR="00696FB8" w:rsidRDefault="00696FB8" w:rsidP="00730171">
            <w:pPr>
              <w:numPr>
                <w:ilvl w:val="12"/>
                <w:numId w:val="0"/>
              </w:numPr>
              <w:spacing w:before="60" w:after="60"/>
            </w:pPr>
          </w:p>
        </w:tc>
      </w:tr>
      <w:tr w:rsidR="00696FB8" w14:paraId="09855EF6"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4" w:space="0" w:color="auto"/>
            </w:tcBorders>
          </w:tcPr>
          <w:p w14:paraId="003AA16E" w14:textId="77777777" w:rsidR="00696FB8" w:rsidRPr="004A765B" w:rsidRDefault="00696FB8" w:rsidP="00730171">
            <w:pPr>
              <w:spacing w:before="60" w:after="60"/>
              <w:jc w:val="both"/>
            </w:pPr>
            <w:r>
              <w:t>Number of pumps</w:t>
            </w:r>
          </w:p>
        </w:tc>
        <w:tc>
          <w:tcPr>
            <w:tcW w:w="1559" w:type="dxa"/>
            <w:tcBorders>
              <w:top w:val="single" w:sz="4" w:space="0" w:color="auto"/>
              <w:left w:val="single" w:sz="4" w:space="0" w:color="auto"/>
              <w:bottom w:val="single" w:sz="4" w:space="0" w:color="auto"/>
              <w:right w:val="single" w:sz="4" w:space="0" w:color="auto"/>
            </w:tcBorders>
          </w:tcPr>
          <w:p w14:paraId="644F9D86" w14:textId="77777777" w:rsidR="00696FB8" w:rsidRDefault="00696FB8" w:rsidP="00730171">
            <w:pPr>
              <w:numPr>
                <w:ilvl w:val="12"/>
                <w:numId w:val="0"/>
              </w:numPr>
              <w:spacing w:before="60" w:after="60"/>
              <w:jc w:val="center"/>
            </w:pPr>
            <w:r>
              <w:t>items</w:t>
            </w:r>
          </w:p>
        </w:tc>
        <w:tc>
          <w:tcPr>
            <w:tcW w:w="2693" w:type="dxa"/>
            <w:tcBorders>
              <w:top w:val="single" w:sz="4" w:space="0" w:color="auto"/>
              <w:left w:val="single" w:sz="4" w:space="0" w:color="auto"/>
              <w:bottom w:val="single" w:sz="4" w:space="0" w:color="auto"/>
              <w:right w:val="single" w:sz="12" w:space="0" w:color="auto"/>
            </w:tcBorders>
          </w:tcPr>
          <w:p w14:paraId="5D5B1018" w14:textId="77777777" w:rsidR="00696FB8" w:rsidRDefault="00696FB8" w:rsidP="00730171">
            <w:pPr>
              <w:numPr>
                <w:ilvl w:val="12"/>
                <w:numId w:val="0"/>
              </w:numPr>
              <w:spacing w:before="60" w:after="60"/>
            </w:pPr>
          </w:p>
        </w:tc>
      </w:tr>
      <w:tr w:rsidR="00696FB8" w14:paraId="678926B6"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right w:val="single" w:sz="12" w:space="0" w:color="auto"/>
            </w:tcBorders>
          </w:tcPr>
          <w:p w14:paraId="5C98A89B" w14:textId="77777777" w:rsidR="00696FB8" w:rsidRPr="004A765B" w:rsidRDefault="00696FB8" w:rsidP="00730171">
            <w:pPr>
              <w:numPr>
                <w:ilvl w:val="12"/>
                <w:numId w:val="0"/>
              </w:numPr>
              <w:spacing w:before="60" w:after="60"/>
            </w:pPr>
            <w:r>
              <w:t>Condensate:</w:t>
            </w:r>
          </w:p>
        </w:tc>
      </w:tr>
      <w:tr w:rsidR="00696FB8" w14:paraId="1FEE32C0"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139EFD3F" w14:textId="77777777" w:rsidR="00696FB8" w:rsidRPr="004A765B" w:rsidRDefault="00696FB8" w:rsidP="006954EF">
            <w:pPr>
              <w:numPr>
                <w:ilvl w:val="0"/>
                <w:numId w:val="24"/>
              </w:numPr>
              <w:spacing w:before="60" w:after="60"/>
            </w:pPr>
            <w:r>
              <w:t>operating temperature</w:t>
            </w:r>
          </w:p>
        </w:tc>
        <w:tc>
          <w:tcPr>
            <w:tcW w:w="1559" w:type="dxa"/>
            <w:tcBorders>
              <w:left w:val="single" w:sz="4" w:space="0" w:color="auto"/>
              <w:right w:val="single" w:sz="4" w:space="0" w:color="auto"/>
            </w:tcBorders>
          </w:tcPr>
          <w:p w14:paraId="5566074B" w14:textId="77777777" w:rsidR="00696FB8" w:rsidRDefault="00696FB8" w:rsidP="00730171">
            <w:pPr>
              <w:numPr>
                <w:ilvl w:val="12"/>
                <w:numId w:val="0"/>
              </w:numPr>
              <w:spacing w:before="60" w:after="60"/>
              <w:jc w:val="center"/>
            </w:pPr>
            <w:r>
              <w:t>°C</w:t>
            </w:r>
          </w:p>
        </w:tc>
        <w:tc>
          <w:tcPr>
            <w:tcW w:w="2693" w:type="dxa"/>
            <w:tcBorders>
              <w:left w:val="single" w:sz="4" w:space="0" w:color="auto"/>
              <w:right w:val="single" w:sz="12" w:space="0" w:color="auto"/>
            </w:tcBorders>
          </w:tcPr>
          <w:p w14:paraId="4632A4EF" w14:textId="77777777" w:rsidR="00696FB8" w:rsidRDefault="00696FB8" w:rsidP="00730171">
            <w:pPr>
              <w:numPr>
                <w:ilvl w:val="12"/>
                <w:numId w:val="0"/>
              </w:numPr>
              <w:spacing w:before="60" w:after="60"/>
            </w:pPr>
          </w:p>
        </w:tc>
      </w:tr>
      <w:tr w:rsidR="00696FB8" w14:paraId="096619D2"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bottom w:val="single" w:sz="4" w:space="0" w:color="auto"/>
              <w:right w:val="single" w:sz="4" w:space="0" w:color="auto"/>
            </w:tcBorders>
          </w:tcPr>
          <w:p w14:paraId="101DC5FF" w14:textId="77777777" w:rsidR="00696FB8" w:rsidRPr="004A765B" w:rsidRDefault="00696FB8" w:rsidP="006954EF">
            <w:pPr>
              <w:numPr>
                <w:ilvl w:val="0"/>
                <w:numId w:val="24"/>
              </w:numPr>
              <w:spacing w:before="60" w:after="60"/>
            </w:pPr>
            <w:r>
              <w:t>maximum operating temperature</w:t>
            </w:r>
          </w:p>
        </w:tc>
        <w:tc>
          <w:tcPr>
            <w:tcW w:w="1559" w:type="dxa"/>
            <w:tcBorders>
              <w:left w:val="single" w:sz="4" w:space="0" w:color="auto"/>
              <w:bottom w:val="single" w:sz="4" w:space="0" w:color="auto"/>
              <w:right w:val="single" w:sz="4" w:space="0" w:color="auto"/>
            </w:tcBorders>
          </w:tcPr>
          <w:p w14:paraId="61417DBC" w14:textId="77777777" w:rsidR="00696FB8" w:rsidRDefault="00696FB8" w:rsidP="00730171">
            <w:pPr>
              <w:numPr>
                <w:ilvl w:val="12"/>
                <w:numId w:val="0"/>
              </w:numPr>
              <w:spacing w:before="60" w:after="60"/>
              <w:jc w:val="center"/>
            </w:pPr>
            <w:r>
              <w:t>°C</w:t>
            </w:r>
          </w:p>
        </w:tc>
        <w:tc>
          <w:tcPr>
            <w:tcW w:w="2693" w:type="dxa"/>
            <w:tcBorders>
              <w:left w:val="single" w:sz="4" w:space="0" w:color="auto"/>
              <w:bottom w:val="single" w:sz="4" w:space="0" w:color="auto"/>
              <w:right w:val="single" w:sz="12" w:space="0" w:color="auto"/>
            </w:tcBorders>
          </w:tcPr>
          <w:p w14:paraId="288174AF" w14:textId="77777777" w:rsidR="00696FB8" w:rsidRDefault="00696FB8" w:rsidP="00730171">
            <w:pPr>
              <w:numPr>
                <w:ilvl w:val="12"/>
                <w:numId w:val="0"/>
              </w:numPr>
              <w:spacing w:before="60" w:after="60"/>
            </w:pPr>
          </w:p>
        </w:tc>
      </w:tr>
      <w:tr w:rsidR="00696FB8" w14:paraId="716FEE49"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right w:val="single" w:sz="12" w:space="0" w:color="auto"/>
            </w:tcBorders>
          </w:tcPr>
          <w:p w14:paraId="2CF94244" w14:textId="77777777" w:rsidR="00696FB8" w:rsidRPr="004A765B" w:rsidRDefault="00696FB8" w:rsidP="00730171">
            <w:pPr>
              <w:numPr>
                <w:ilvl w:val="12"/>
                <w:numId w:val="0"/>
              </w:numPr>
              <w:spacing w:before="60" w:after="60"/>
            </w:pPr>
            <w:r>
              <w:t>Flow rate:</w:t>
            </w:r>
          </w:p>
        </w:tc>
      </w:tr>
      <w:tr w:rsidR="00696FB8" w14:paraId="6B2B5E58"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6E156093" w14:textId="77777777" w:rsidR="00696FB8" w:rsidRPr="004A765B" w:rsidRDefault="00696FB8" w:rsidP="006954EF">
            <w:pPr>
              <w:numPr>
                <w:ilvl w:val="0"/>
                <w:numId w:val="24"/>
              </w:numPr>
              <w:spacing w:before="60" w:after="60"/>
            </w:pPr>
            <w:r>
              <w:t xml:space="preserve">maximum </w:t>
            </w:r>
          </w:p>
        </w:tc>
        <w:tc>
          <w:tcPr>
            <w:tcW w:w="1559" w:type="dxa"/>
            <w:tcBorders>
              <w:left w:val="single" w:sz="4" w:space="0" w:color="auto"/>
              <w:right w:val="single" w:sz="4" w:space="0" w:color="auto"/>
            </w:tcBorders>
          </w:tcPr>
          <w:p w14:paraId="4526E38F" w14:textId="77777777" w:rsidR="00696FB8" w:rsidRDefault="00696FB8" w:rsidP="00730171">
            <w:pPr>
              <w:numPr>
                <w:ilvl w:val="12"/>
                <w:numId w:val="0"/>
              </w:numPr>
              <w:spacing w:before="60" w:after="60"/>
              <w:jc w:val="center"/>
            </w:pPr>
            <w:r>
              <w:t>m</w:t>
            </w:r>
            <w:r>
              <w:rPr>
                <w:vertAlign w:val="superscript"/>
              </w:rPr>
              <w:t>3</w:t>
            </w:r>
            <w:r>
              <w:t>/h</w:t>
            </w:r>
          </w:p>
        </w:tc>
        <w:tc>
          <w:tcPr>
            <w:tcW w:w="2693" w:type="dxa"/>
            <w:tcBorders>
              <w:left w:val="single" w:sz="4" w:space="0" w:color="auto"/>
              <w:right w:val="single" w:sz="12" w:space="0" w:color="auto"/>
            </w:tcBorders>
          </w:tcPr>
          <w:p w14:paraId="7FF4BE09" w14:textId="77777777" w:rsidR="00696FB8" w:rsidRDefault="00696FB8" w:rsidP="00730171">
            <w:pPr>
              <w:numPr>
                <w:ilvl w:val="12"/>
                <w:numId w:val="0"/>
              </w:numPr>
              <w:spacing w:before="60" w:after="60"/>
            </w:pPr>
          </w:p>
        </w:tc>
      </w:tr>
      <w:tr w:rsidR="00696FB8" w14:paraId="20A39AB6"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79CF5891" w14:textId="77777777" w:rsidR="00696FB8" w:rsidRPr="004A765B" w:rsidRDefault="00696FB8" w:rsidP="006954EF">
            <w:pPr>
              <w:numPr>
                <w:ilvl w:val="0"/>
                <w:numId w:val="24"/>
              </w:numPr>
              <w:spacing w:before="60" w:after="60"/>
            </w:pPr>
            <w:r>
              <w:t>nominal</w:t>
            </w:r>
          </w:p>
        </w:tc>
        <w:tc>
          <w:tcPr>
            <w:tcW w:w="1559" w:type="dxa"/>
            <w:tcBorders>
              <w:left w:val="single" w:sz="4" w:space="0" w:color="auto"/>
              <w:right w:val="single" w:sz="4" w:space="0" w:color="auto"/>
            </w:tcBorders>
          </w:tcPr>
          <w:p w14:paraId="2285A398" w14:textId="77777777" w:rsidR="00696FB8" w:rsidRDefault="00696FB8" w:rsidP="00730171">
            <w:pPr>
              <w:numPr>
                <w:ilvl w:val="12"/>
                <w:numId w:val="0"/>
              </w:numPr>
              <w:spacing w:before="60" w:after="60"/>
              <w:jc w:val="center"/>
            </w:pPr>
            <w:r>
              <w:t>m</w:t>
            </w:r>
            <w:r>
              <w:rPr>
                <w:vertAlign w:val="superscript"/>
              </w:rPr>
              <w:t>3</w:t>
            </w:r>
            <w:r>
              <w:t>/h</w:t>
            </w:r>
          </w:p>
        </w:tc>
        <w:tc>
          <w:tcPr>
            <w:tcW w:w="2693" w:type="dxa"/>
            <w:tcBorders>
              <w:left w:val="single" w:sz="4" w:space="0" w:color="auto"/>
              <w:right w:val="single" w:sz="12" w:space="0" w:color="auto"/>
            </w:tcBorders>
          </w:tcPr>
          <w:p w14:paraId="7BE1CDDD" w14:textId="77777777" w:rsidR="00696FB8" w:rsidRDefault="00696FB8" w:rsidP="00730171">
            <w:pPr>
              <w:numPr>
                <w:ilvl w:val="12"/>
                <w:numId w:val="0"/>
              </w:numPr>
              <w:spacing w:before="60" w:after="60"/>
            </w:pPr>
          </w:p>
        </w:tc>
      </w:tr>
      <w:tr w:rsidR="00696FB8" w14:paraId="21931406"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bottom w:val="single" w:sz="4" w:space="0" w:color="auto"/>
              <w:right w:val="single" w:sz="4" w:space="0" w:color="auto"/>
            </w:tcBorders>
          </w:tcPr>
          <w:p w14:paraId="3F7302AC" w14:textId="77777777" w:rsidR="00696FB8" w:rsidRPr="004A765B" w:rsidRDefault="00696FB8" w:rsidP="006954EF">
            <w:pPr>
              <w:numPr>
                <w:ilvl w:val="0"/>
                <w:numId w:val="24"/>
              </w:numPr>
              <w:spacing w:before="60" w:after="60"/>
            </w:pPr>
            <w:r>
              <w:t>minimum</w:t>
            </w:r>
          </w:p>
        </w:tc>
        <w:tc>
          <w:tcPr>
            <w:tcW w:w="1559" w:type="dxa"/>
            <w:tcBorders>
              <w:left w:val="single" w:sz="4" w:space="0" w:color="auto"/>
              <w:bottom w:val="single" w:sz="4" w:space="0" w:color="auto"/>
              <w:right w:val="single" w:sz="4" w:space="0" w:color="auto"/>
            </w:tcBorders>
          </w:tcPr>
          <w:p w14:paraId="3A3A500F" w14:textId="77777777" w:rsidR="00696FB8" w:rsidRDefault="00696FB8" w:rsidP="00730171">
            <w:pPr>
              <w:numPr>
                <w:ilvl w:val="12"/>
                <w:numId w:val="0"/>
              </w:numPr>
              <w:spacing w:before="60" w:after="60"/>
              <w:jc w:val="center"/>
            </w:pPr>
            <w:r>
              <w:t>m</w:t>
            </w:r>
            <w:r>
              <w:rPr>
                <w:vertAlign w:val="superscript"/>
              </w:rPr>
              <w:t>3</w:t>
            </w:r>
            <w:r>
              <w:t>/h</w:t>
            </w:r>
          </w:p>
        </w:tc>
        <w:tc>
          <w:tcPr>
            <w:tcW w:w="2693" w:type="dxa"/>
            <w:tcBorders>
              <w:left w:val="single" w:sz="4" w:space="0" w:color="auto"/>
              <w:bottom w:val="single" w:sz="4" w:space="0" w:color="auto"/>
              <w:right w:val="single" w:sz="12" w:space="0" w:color="auto"/>
            </w:tcBorders>
          </w:tcPr>
          <w:p w14:paraId="6A1E258A" w14:textId="77777777" w:rsidR="00696FB8" w:rsidRDefault="00696FB8" w:rsidP="00730171">
            <w:pPr>
              <w:numPr>
                <w:ilvl w:val="12"/>
                <w:numId w:val="0"/>
              </w:numPr>
              <w:spacing w:before="60" w:after="60"/>
            </w:pPr>
          </w:p>
        </w:tc>
      </w:tr>
      <w:tr w:rsidR="00696FB8" w14:paraId="77ED7530"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4" w:space="0" w:color="auto"/>
            </w:tcBorders>
          </w:tcPr>
          <w:p w14:paraId="2273EB72" w14:textId="77777777" w:rsidR="00696FB8" w:rsidRPr="004A765B" w:rsidRDefault="00696FB8" w:rsidP="00730171">
            <w:pPr>
              <w:spacing w:before="60" w:after="60"/>
            </w:pPr>
            <w:r>
              <w:t>Nominal delivery head</w:t>
            </w:r>
          </w:p>
        </w:tc>
        <w:tc>
          <w:tcPr>
            <w:tcW w:w="1559" w:type="dxa"/>
            <w:tcBorders>
              <w:top w:val="single" w:sz="4" w:space="0" w:color="auto"/>
              <w:left w:val="single" w:sz="4" w:space="0" w:color="auto"/>
              <w:bottom w:val="single" w:sz="4" w:space="0" w:color="auto"/>
              <w:right w:val="single" w:sz="4" w:space="0" w:color="auto"/>
            </w:tcBorders>
          </w:tcPr>
          <w:p w14:paraId="541C2FE8" w14:textId="77777777" w:rsidR="00696FB8" w:rsidRDefault="00696FB8" w:rsidP="00730171">
            <w:pPr>
              <w:numPr>
                <w:ilvl w:val="12"/>
                <w:numId w:val="0"/>
              </w:numPr>
              <w:spacing w:before="60" w:after="60"/>
              <w:jc w:val="center"/>
            </w:pPr>
            <w:r>
              <w:t>m of water column</w:t>
            </w:r>
          </w:p>
        </w:tc>
        <w:tc>
          <w:tcPr>
            <w:tcW w:w="2693" w:type="dxa"/>
            <w:tcBorders>
              <w:top w:val="single" w:sz="4" w:space="0" w:color="auto"/>
              <w:left w:val="single" w:sz="4" w:space="0" w:color="auto"/>
              <w:bottom w:val="single" w:sz="4" w:space="0" w:color="auto"/>
              <w:right w:val="single" w:sz="12" w:space="0" w:color="auto"/>
            </w:tcBorders>
          </w:tcPr>
          <w:p w14:paraId="5866B9A9" w14:textId="77777777" w:rsidR="00696FB8" w:rsidRDefault="00696FB8" w:rsidP="00730171">
            <w:pPr>
              <w:numPr>
                <w:ilvl w:val="12"/>
                <w:numId w:val="0"/>
              </w:numPr>
              <w:spacing w:before="60" w:after="60"/>
            </w:pPr>
          </w:p>
        </w:tc>
      </w:tr>
      <w:tr w:rsidR="00696FB8" w14:paraId="0C65C7CE"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4" w:space="0" w:color="auto"/>
            </w:tcBorders>
          </w:tcPr>
          <w:p w14:paraId="6BB5A8BF" w14:textId="77777777" w:rsidR="00696FB8" w:rsidRPr="004A765B" w:rsidRDefault="00696FB8" w:rsidP="00730171">
            <w:pPr>
              <w:spacing w:before="60" w:after="60"/>
            </w:pPr>
            <w:r>
              <w:t>Minimum suction head</w:t>
            </w:r>
          </w:p>
        </w:tc>
        <w:tc>
          <w:tcPr>
            <w:tcW w:w="1559" w:type="dxa"/>
            <w:tcBorders>
              <w:top w:val="single" w:sz="4" w:space="0" w:color="auto"/>
              <w:left w:val="single" w:sz="4" w:space="0" w:color="auto"/>
              <w:bottom w:val="single" w:sz="4" w:space="0" w:color="auto"/>
              <w:right w:val="single" w:sz="4" w:space="0" w:color="auto"/>
            </w:tcBorders>
          </w:tcPr>
          <w:p w14:paraId="3317A066" w14:textId="77777777" w:rsidR="00696FB8" w:rsidRDefault="00696FB8" w:rsidP="00730171">
            <w:pPr>
              <w:numPr>
                <w:ilvl w:val="12"/>
                <w:numId w:val="0"/>
              </w:numPr>
              <w:spacing w:before="60" w:after="60"/>
              <w:jc w:val="center"/>
            </w:pPr>
            <w:proofErr w:type="spellStart"/>
            <w:r>
              <w:t>kPa</w:t>
            </w:r>
            <w:proofErr w:type="spellEnd"/>
          </w:p>
        </w:tc>
        <w:tc>
          <w:tcPr>
            <w:tcW w:w="2693" w:type="dxa"/>
            <w:tcBorders>
              <w:top w:val="single" w:sz="4" w:space="0" w:color="auto"/>
              <w:left w:val="single" w:sz="4" w:space="0" w:color="auto"/>
              <w:bottom w:val="single" w:sz="4" w:space="0" w:color="auto"/>
              <w:right w:val="single" w:sz="12" w:space="0" w:color="auto"/>
            </w:tcBorders>
          </w:tcPr>
          <w:p w14:paraId="2C712A05" w14:textId="77777777" w:rsidR="00696FB8" w:rsidRDefault="00696FB8" w:rsidP="00730171">
            <w:pPr>
              <w:numPr>
                <w:ilvl w:val="12"/>
                <w:numId w:val="0"/>
              </w:numPr>
              <w:spacing w:before="60" w:after="60"/>
            </w:pPr>
          </w:p>
        </w:tc>
      </w:tr>
      <w:tr w:rsidR="00696FB8" w14:paraId="486D6EC1"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right w:val="single" w:sz="12" w:space="0" w:color="auto"/>
            </w:tcBorders>
          </w:tcPr>
          <w:p w14:paraId="37AECFFA" w14:textId="77777777" w:rsidR="00696FB8" w:rsidRPr="004A765B" w:rsidRDefault="00696FB8" w:rsidP="00730171">
            <w:pPr>
              <w:numPr>
                <w:ilvl w:val="12"/>
                <w:numId w:val="0"/>
              </w:numPr>
              <w:spacing w:before="60" w:after="60"/>
            </w:pPr>
            <w:r>
              <w:t>Speed:</w:t>
            </w:r>
          </w:p>
        </w:tc>
      </w:tr>
      <w:tr w:rsidR="00696FB8" w14:paraId="3A0B12B9"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293EC026" w14:textId="77777777" w:rsidR="00696FB8" w:rsidRPr="004A765B" w:rsidRDefault="00696FB8" w:rsidP="006954EF">
            <w:pPr>
              <w:numPr>
                <w:ilvl w:val="0"/>
                <w:numId w:val="24"/>
              </w:numPr>
              <w:spacing w:before="60" w:after="60"/>
            </w:pPr>
            <w:r>
              <w:t>nominal</w:t>
            </w:r>
          </w:p>
        </w:tc>
        <w:tc>
          <w:tcPr>
            <w:tcW w:w="1559" w:type="dxa"/>
            <w:tcBorders>
              <w:left w:val="single" w:sz="4" w:space="0" w:color="auto"/>
              <w:right w:val="single" w:sz="4" w:space="0" w:color="auto"/>
            </w:tcBorders>
          </w:tcPr>
          <w:p w14:paraId="675E4A11" w14:textId="77777777" w:rsidR="00696FB8" w:rsidRDefault="00696FB8" w:rsidP="00730171">
            <w:pPr>
              <w:numPr>
                <w:ilvl w:val="12"/>
                <w:numId w:val="0"/>
              </w:numPr>
              <w:spacing w:before="60" w:after="60"/>
              <w:jc w:val="center"/>
            </w:pPr>
            <w:r>
              <w:t>rpm</w:t>
            </w:r>
          </w:p>
        </w:tc>
        <w:tc>
          <w:tcPr>
            <w:tcW w:w="2693" w:type="dxa"/>
            <w:tcBorders>
              <w:left w:val="single" w:sz="4" w:space="0" w:color="auto"/>
              <w:right w:val="single" w:sz="12" w:space="0" w:color="auto"/>
            </w:tcBorders>
          </w:tcPr>
          <w:p w14:paraId="274C6D55" w14:textId="77777777" w:rsidR="00696FB8" w:rsidRDefault="00696FB8" w:rsidP="00730171">
            <w:pPr>
              <w:numPr>
                <w:ilvl w:val="12"/>
                <w:numId w:val="0"/>
              </w:numPr>
              <w:spacing w:before="60" w:after="60"/>
            </w:pPr>
          </w:p>
        </w:tc>
      </w:tr>
      <w:tr w:rsidR="00696FB8" w14:paraId="1183B81E"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bottom w:val="single" w:sz="4" w:space="0" w:color="auto"/>
              <w:right w:val="single" w:sz="4" w:space="0" w:color="auto"/>
            </w:tcBorders>
          </w:tcPr>
          <w:p w14:paraId="55DA0990" w14:textId="77777777" w:rsidR="00696FB8" w:rsidRPr="004A765B" w:rsidRDefault="00696FB8" w:rsidP="006954EF">
            <w:pPr>
              <w:numPr>
                <w:ilvl w:val="0"/>
                <w:numId w:val="24"/>
              </w:numPr>
              <w:spacing w:before="60" w:after="60"/>
            </w:pPr>
            <w:r>
              <w:t>minimum</w:t>
            </w:r>
          </w:p>
        </w:tc>
        <w:tc>
          <w:tcPr>
            <w:tcW w:w="1559" w:type="dxa"/>
            <w:tcBorders>
              <w:left w:val="single" w:sz="4" w:space="0" w:color="auto"/>
              <w:bottom w:val="single" w:sz="4" w:space="0" w:color="auto"/>
              <w:right w:val="single" w:sz="4" w:space="0" w:color="auto"/>
            </w:tcBorders>
          </w:tcPr>
          <w:p w14:paraId="28ADC8A8" w14:textId="77777777" w:rsidR="00696FB8" w:rsidRDefault="00696FB8" w:rsidP="00730171">
            <w:pPr>
              <w:numPr>
                <w:ilvl w:val="12"/>
                <w:numId w:val="0"/>
              </w:numPr>
              <w:spacing w:before="60" w:after="60"/>
              <w:jc w:val="center"/>
            </w:pPr>
            <w:r>
              <w:t>rpm</w:t>
            </w:r>
          </w:p>
        </w:tc>
        <w:tc>
          <w:tcPr>
            <w:tcW w:w="2693" w:type="dxa"/>
            <w:tcBorders>
              <w:left w:val="single" w:sz="4" w:space="0" w:color="auto"/>
              <w:bottom w:val="single" w:sz="4" w:space="0" w:color="auto"/>
              <w:right w:val="single" w:sz="12" w:space="0" w:color="auto"/>
            </w:tcBorders>
          </w:tcPr>
          <w:p w14:paraId="2DF7ABBA" w14:textId="77777777" w:rsidR="00696FB8" w:rsidRDefault="00696FB8" w:rsidP="00730171">
            <w:pPr>
              <w:numPr>
                <w:ilvl w:val="12"/>
                <w:numId w:val="0"/>
              </w:numPr>
              <w:spacing w:before="60" w:after="60"/>
            </w:pPr>
          </w:p>
        </w:tc>
      </w:tr>
      <w:tr w:rsidR="00696FB8" w14:paraId="69DFA362"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4" w:space="0" w:color="auto"/>
            </w:tcBorders>
          </w:tcPr>
          <w:p w14:paraId="053B1D8F" w14:textId="77777777" w:rsidR="00696FB8" w:rsidRPr="004A765B" w:rsidRDefault="00696FB8" w:rsidP="00730171">
            <w:pPr>
              <w:spacing w:before="60" w:after="60"/>
            </w:pPr>
            <w:r>
              <w:t>Efficiency for operating point</w:t>
            </w:r>
          </w:p>
        </w:tc>
        <w:tc>
          <w:tcPr>
            <w:tcW w:w="1559" w:type="dxa"/>
            <w:tcBorders>
              <w:top w:val="single" w:sz="4" w:space="0" w:color="auto"/>
              <w:left w:val="single" w:sz="4" w:space="0" w:color="auto"/>
              <w:bottom w:val="single" w:sz="4" w:space="0" w:color="auto"/>
              <w:right w:val="single" w:sz="4" w:space="0" w:color="auto"/>
            </w:tcBorders>
          </w:tcPr>
          <w:p w14:paraId="47E9B570" w14:textId="77777777" w:rsidR="00696FB8" w:rsidRDefault="00696FB8" w:rsidP="00730171">
            <w:pPr>
              <w:numPr>
                <w:ilvl w:val="12"/>
                <w:numId w:val="0"/>
              </w:numPr>
              <w:spacing w:before="60" w:after="60"/>
              <w:jc w:val="center"/>
            </w:pPr>
            <w:r>
              <w:t>%</w:t>
            </w:r>
          </w:p>
        </w:tc>
        <w:tc>
          <w:tcPr>
            <w:tcW w:w="2693" w:type="dxa"/>
            <w:tcBorders>
              <w:top w:val="single" w:sz="4" w:space="0" w:color="auto"/>
              <w:left w:val="single" w:sz="4" w:space="0" w:color="auto"/>
              <w:bottom w:val="single" w:sz="4" w:space="0" w:color="auto"/>
              <w:right w:val="single" w:sz="12" w:space="0" w:color="auto"/>
            </w:tcBorders>
          </w:tcPr>
          <w:p w14:paraId="6BE27642" w14:textId="77777777" w:rsidR="00696FB8" w:rsidRDefault="00696FB8" w:rsidP="00730171">
            <w:pPr>
              <w:numPr>
                <w:ilvl w:val="12"/>
                <w:numId w:val="0"/>
              </w:numPr>
              <w:spacing w:before="60" w:after="60"/>
            </w:pPr>
          </w:p>
        </w:tc>
      </w:tr>
      <w:tr w:rsidR="00696FB8" w14:paraId="1FA89399"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4" w:space="0" w:color="auto"/>
            </w:tcBorders>
          </w:tcPr>
          <w:p w14:paraId="438BC589" w14:textId="77777777" w:rsidR="00696FB8" w:rsidRPr="004A765B" w:rsidRDefault="00696FB8" w:rsidP="00730171">
            <w:pPr>
              <w:spacing w:before="60" w:after="60"/>
            </w:pPr>
            <w:r>
              <w:t>Nominal power input of the pump</w:t>
            </w:r>
          </w:p>
        </w:tc>
        <w:tc>
          <w:tcPr>
            <w:tcW w:w="1559" w:type="dxa"/>
            <w:tcBorders>
              <w:top w:val="single" w:sz="4" w:space="0" w:color="auto"/>
              <w:left w:val="single" w:sz="4" w:space="0" w:color="auto"/>
              <w:bottom w:val="single" w:sz="4" w:space="0" w:color="auto"/>
              <w:right w:val="single" w:sz="4" w:space="0" w:color="auto"/>
            </w:tcBorders>
          </w:tcPr>
          <w:p w14:paraId="6425F7ED" w14:textId="77777777" w:rsidR="00696FB8" w:rsidRDefault="00696FB8" w:rsidP="00730171">
            <w:pPr>
              <w:numPr>
                <w:ilvl w:val="12"/>
                <w:numId w:val="0"/>
              </w:numPr>
              <w:spacing w:before="60" w:after="60"/>
              <w:jc w:val="center"/>
            </w:pPr>
            <w:r>
              <w:t>kW</w:t>
            </w:r>
          </w:p>
        </w:tc>
        <w:tc>
          <w:tcPr>
            <w:tcW w:w="2693" w:type="dxa"/>
            <w:tcBorders>
              <w:top w:val="single" w:sz="4" w:space="0" w:color="auto"/>
              <w:left w:val="single" w:sz="4" w:space="0" w:color="auto"/>
              <w:bottom w:val="single" w:sz="4" w:space="0" w:color="auto"/>
              <w:right w:val="single" w:sz="12" w:space="0" w:color="auto"/>
            </w:tcBorders>
          </w:tcPr>
          <w:p w14:paraId="1FA5332A" w14:textId="77777777" w:rsidR="00696FB8" w:rsidRDefault="00696FB8" w:rsidP="00730171">
            <w:pPr>
              <w:numPr>
                <w:ilvl w:val="12"/>
                <w:numId w:val="0"/>
              </w:numPr>
              <w:spacing w:before="60" w:after="60"/>
            </w:pPr>
          </w:p>
        </w:tc>
      </w:tr>
      <w:tr w:rsidR="00696FB8" w14:paraId="4007DF42"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right w:val="single" w:sz="12" w:space="0" w:color="auto"/>
            </w:tcBorders>
          </w:tcPr>
          <w:p w14:paraId="2133170C" w14:textId="77777777" w:rsidR="00696FB8" w:rsidRPr="004A765B" w:rsidRDefault="00696FB8" w:rsidP="00730171">
            <w:pPr>
              <w:numPr>
                <w:ilvl w:val="12"/>
                <w:numId w:val="0"/>
              </w:numPr>
              <w:spacing w:before="60" w:after="60"/>
            </w:pPr>
            <w:r>
              <w:t>Material:</w:t>
            </w:r>
          </w:p>
        </w:tc>
      </w:tr>
      <w:tr w:rsidR="00696FB8" w14:paraId="6C9BB42D"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090CADCA" w14:textId="77777777" w:rsidR="00696FB8" w:rsidRPr="004A765B" w:rsidRDefault="00696FB8" w:rsidP="006954EF">
            <w:pPr>
              <w:numPr>
                <w:ilvl w:val="0"/>
                <w:numId w:val="24"/>
              </w:numPr>
              <w:spacing w:before="60" w:after="60"/>
            </w:pPr>
            <w:r>
              <w:t xml:space="preserve">casing </w:t>
            </w:r>
          </w:p>
        </w:tc>
        <w:tc>
          <w:tcPr>
            <w:tcW w:w="1559" w:type="dxa"/>
            <w:tcBorders>
              <w:left w:val="single" w:sz="4" w:space="0" w:color="auto"/>
              <w:right w:val="single" w:sz="4" w:space="0" w:color="auto"/>
            </w:tcBorders>
          </w:tcPr>
          <w:p w14:paraId="4673C472" w14:textId="77777777" w:rsidR="00696FB8" w:rsidRDefault="00696FB8" w:rsidP="00730171">
            <w:pPr>
              <w:numPr>
                <w:ilvl w:val="12"/>
                <w:numId w:val="0"/>
              </w:numPr>
              <w:spacing w:before="60" w:after="60"/>
              <w:jc w:val="center"/>
            </w:pPr>
            <w:r>
              <w:t>-</w:t>
            </w:r>
          </w:p>
        </w:tc>
        <w:tc>
          <w:tcPr>
            <w:tcW w:w="2693" w:type="dxa"/>
            <w:tcBorders>
              <w:left w:val="single" w:sz="4" w:space="0" w:color="auto"/>
              <w:right w:val="single" w:sz="12" w:space="0" w:color="auto"/>
            </w:tcBorders>
          </w:tcPr>
          <w:p w14:paraId="62442DBE" w14:textId="77777777" w:rsidR="00696FB8" w:rsidRDefault="00696FB8" w:rsidP="00730171">
            <w:pPr>
              <w:numPr>
                <w:ilvl w:val="12"/>
                <w:numId w:val="0"/>
              </w:numPr>
              <w:spacing w:before="60" w:after="60"/>
            </w:pPr>
          </w:p>
        </w:tc>
      </w:tr>
      <w:tr w:rsidR="00696FB8" w14:paraId="5DB554F9"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bottom w:val="single" w:sz="4" w:space="0" w:color="auto"/>
              <w:right w:val="single" w:sz="4" w:space="0" w:color="auto"/>
            </w:tcBorders>
          </w:tcPr>
          <w:p w14:paraId="2C5C209A" w14:textId="77777777" w:rsidR="00696FB8" w:rsidRPr="004A765B" w:rsidRDefault="00696FB8" w:rsidP="006954EF">
            <w:pPr>
              <w:numPr>
                <w:ilvl w:val="0"/>
                <w:numId w:val="24"/>
              </w:numPr>
              <w:spacing w:before="60" w:after="60"/>
            </w:pPr>
            <w:r>
              <w:lastRenderedPageBreak/>
              <w:t>impeller</w:t>
            </w:r>
          </w:p>
        </w:tc>
        <w:tc>
          <w:tcPr>
            <w:tcW w:w="1559" w:type="dxa"/>
            <w:tcBorders>
              <w:left w:val="single" w:sz="4" w:space="0" w:color="auto"/>
              <w:bottom w:val="single" w:sz="4" w:space="0" w:color="auto"/>
              <w:right w:val="single" w:sz="4" w:space="0" w:color="auto"/>
            </w:tcBorders>
          </w:tcPr>
          <w:p w14:paraId="655B9054" w14:textId="77777777" w:rsidR="00696FB8" w:rsidRDefault="00696FB8" w:rsidP="00730171">
            <w:pPr>
              <w:numPr>
                <w:ilvl w:val="12"/>
                <w:numId w:val="0"/>
              </w:numPr>
              <w:spacing w:before="60" w:after="60"/>
              <w:jc w:val="center"/>
            </w:pPr>
            <w:r>
              <w:t>-</w:t>
            </w:r>
          </w:p>
        </w:tc>
        <w:tc>
          <w:tcPr>
            <w:tcW w:w="2693" w:type="dxa"/>
            <w:tcBorders>
              <w:left w:val="single" w:sz="4" w:space="0" w:color="auto"/>
              <w:bottom w:val="single" w:sz="4" w:space="0" w:color="auto"/>
              <w:right w:val="single" w:sz="12" w:space="0" w:color="auto"/>
            </w:tcBorders>
          </w:tcPr>
          <w:p w14:paraId="04BCE54C" w14:textId="77777777" w:rsidR="00696FB8" w:rsidRDefault="00696FB8" w:rsidP="00730171">
            <w:pPr>
              <w:numPr>
                <w:ilvl w:val="12"/>
                <w:numId w:val="0"/>
              </w:numPr>
              <w:spacing w:before="60" w:after="60"/>
            </w:pPr>
          </w:p>
        </w:tc>
      </w:tr>
      <w:tr w:rsidR="00696FB8" w14:paraId="2325B621"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4" w:space="0" w:color="auto"/>
            </w:tcBorders>
          </w:tcPr>
          <w:p w14:paraId="1089AF6C" w14:textId="77777777" w:rsidR="00696FB8" w:rsidRPr="004A765B" w:rsidRDefault="00696FB8" w:rsidP="00730171">
            <w:pPr>
              <w:numPr>
                <w:ilvl w:val="12"/>
                <w:numId w:val="0"/>
              </w:numPr>
              <w:spacing w:before="60" w:after="60"/>
              <w:ind w:left="283" w:hanging="283"/>
            </w:pPr>
            <w:r>
              <w:t>Pump output control method</w:t>
            </w:r>
          </w:p>
        </w:tc>
        <w:tc>
          <w:tcPr>
            <w:tcW w:w="1559" w:type="dxa"/>
            <w:tcBorders>
              <w:top w:val="single" w:sz="4" w:space="0" w:color="auto"/>
              <w:left w:val="single" w:sz="4" w:space="0" w:color="auto"/>
              <w:bottom w:val="single" w:sz="4" w:space="0" w:color="auto"/>
              <w:right w:val="single" w:sz="4" w:space="0" w:color="auto"/>
            </w:tcBorders>
          </w:tcPr>
          <w:p w14:paraId="0D1B8958" w14:textId="77777777" w:rsidR="00696FB8" w:rsidRDefault="00696FB8" w:rsidP="00730171">
            <w:pPr>
              <w:numPr>
                <w:ilvl w:val="12"/>
                <w:numId w:val="0"/>
              </w:numPr>
              <w:spacing w:before="60" w:after="60"/>
              <w:jc w:val="center"/>
            </w:pPr>
            <w:r>
              <w:t>-</w:t>
            </w:r>
          </w:p>
        </w:tc>
        <w:tc>
          <w:tcPr>
            <w:tcW w:w="2693" w:type="dxa"/>
            <w:tcBorders>
              <w:top w:val="single" w:sz="4" w:space="0" w:color="auto"/>
              <w:left w:val="single" w:sz="4" w:space="0" w:color="auto"/>
              <w:bottom w:val="single" w:sz="4" w:space="0" w:color="auto"/>
              <w:right w:val="single" w:sz="12" w:space="0" w:color="auto"/>
            </w:tcBorders>
          </w:tcPr>
          <w:p w14:paraId="7470B6E7" w14:textId="77777777" w:rsidR="00696FB8" w:rsidRDefault="00696FB8" w:rsidP="00730171">
            <w:pPr>
              <w:numPr>
                <w:ilvl w:val="12"/>
                <w:numId w:val="0"/>
              </w:numPr>
              <w:spacing w:before="60" w:after="60"/>
            </w:pPr>
          </w:p>
        </w:tc>
      </w:tr>
      <w:tr w:rsidR="00696FB8" w14:paraId="4A7AECD5"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bottom w:val="nil"/>
              <w:right w:val="single" w:sz="12" w:space="0" w:color="auto"/>
            </w:tcBorders>
          </w:tcPr>
          <w:p w14:paraId="78C8CD5A" w14:textId="77777777" w:rsidR="00696FB8" w:rsidRPr="004A765B" w:rsidRDefault="00696FB8" w:rsidP="00730171">
            <w:pPr>
              <w:numPr>
                <w:ilvl w:val="12"/>
                <w:numId w:val="0"/>
              </w:numPr>
              <w:spacing w:before="60" w:after="60"/>
            </w:pPr>
            <w:r>
              <w:t xml:space="preserve">Connecting flanges  </w:t>
            </w:r>
          </w:p>
        </w:tc>
      </w:tr>
      <w:tr w:rsidR="00696FB8" w14:paraId="0BF96E4F"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68DC7A06" w14:textId="77777777" w:rsidR="00696FB8" w:rsidRPr="004A765B" w:rsidRDefault="00696FB8" w:rsidP="006954EF">
            <w:pPr>
              <w:numPr>
                <w:ilvl w:val="0"/>
                <w:numId w:val="24"/>
              </w:numPr>
              <w:spacing w:before="60" w:after="60"/>
            </w:pPr>
            <w:r>
              <w:t>nominal pressure</w:t>
            </w:r>
          </w:p>
        </w:tc>
        <w:tc>
          <w:tcPr>
            <w:tcW w:w="1559" w:type="dxa"/>
            <w:tcBorders>
              <w:top w:val="nil"/>
              <w:left w:val="single" w:sz="6" w:space="0" w:color="auto"/>
              <w:bottom w:val="nil"/>
              <w:right w:val="single" w:sz="6" w:space="0" w:color="auto"/>
            </w:tcBorders>
          </w:tcPr>
          <w:p w14:paraId="6D421F6E" w14:textId="77777777" w:rsidR="00696FB8" w:rsidRDefault="00696FB8" w:rsidP="00730171">
            <w:pPr>
              <w:numPr>
                <w:ilvl w:val="12"/>
                <w:numId w:val="0"/>
              </w:numPr>
              <w:spacing w:before="60" w:after="60"/>
              <w:jc w:val="center"/>
            </w:pPr>
            <w:r>
              <w:t>PN</w:t>
            </w:r>
          </w:p>
        </w:tc>
        <w:tc>
          <w:tcPr>
            <w:tcW w:w="2693" w:type="dxa"/>
            <w:tcBorders>
              <w:top w:val="nil"/>
              <w:left w:val="single" w:sz="6" w:space="0" w:color="auto"/>
              <w:bottom w:val="nil"/>
              <w:right w:val="single" w:sz="12" w:space="0" w:color="auto"/>
            </w:tcBorders>
          </w:tcPr>
          <w:p w14:paraId="1CBCA457" w14:textId="77777777" w:rsidR="00696FB8" w:rsidRDefault="00696FB8" w:rsidP="00730171">
            <w:pPr>
              <w:numPr>
                <w:ilvl w:val="12"/>
                <w:numId w:val="0"/>
              </w:numPr>
              <w:spacing w:before="60" w:after="60"/>
              <w:jc w:val="center"/>
            </w:pPr>
          </w:p>
        </w:tc>
      </w:tr>
      <w:tr w:rsidR="00696FB8" w14:paraId="74A9ED9E"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single" w:sz="4" w:space="0" w:color="auto"/>
              <w:right w:val="single" w:sz="6" w:space="0" w:color="auto"/>
            </w:tcBorders>
          </w:tcPr>
          <w:p w14:paraId="7B0971DC" w14:textId="77777777" w:rsidR="00696FB8" w:rsidRPr="004A765B" w:rsidRDefault="00696FB8" w:rsidP="006954EF">
            <w:pPr>
              <w:numPr>
                <w:ilvl w:val="0"/>
                <w:numId w:val="24"/>
              </w:numPr>
              <w:spacing w:before="60" w:after="60"/>
            </w:pPr>
            <w:r>
              <w:t>nominal inside diameter</w:t>
            </w:r>
          </w:p>
        </w:tc>
        <w:tc>
          <w:tcPr>
            <w:tcW w:w="1559" w:type="dxa"/>
            <w:tcBorders>
              <w:top w:val="nil"/>
              <w:left w:val="single" w:sz="6" w:space="0" w:color="auto"/>
              <w:bottom w:val="single" w:sz="4" w:space="0" w:color="auto"/>
              <w:right w:val="single" w:sz="6" w:space="0" w:color="auto"/>
            </w:tcBorders>
          </w:tcPr>
          <w:p w14:paraId="346208B9" w14:textId="77777777" w:rsidR="00696FB8" w:rsidRDefault="00696FB8" w:rsidP="00730171">
            <w:pPr>
              <w:numPr>
                <w:ilvl w:val="12"/>
                <w:numId w:val="0"/>
              </w:numPr>
              <w:spacing w:before="60" w:after="60"/>
              <w:jc w:val="center"/>
            </w:pPr>
            <w:r>
              <w:t>DN:</w:t>
            </w:r>
          </w:p>
        </w:tc>
        <w:tc>
          <w:tcPr>
            <w:tcW w:w="2693" w:type="dxa"/>
            <w:tcBorders>
              <w:top w:val="nil"/>
              <w:left w:val="single" w:sz="6" w:space="0" w:color="auto"/>
              <w:bottom w:val="single" w:sz="4" w:space="0" w:color="auto"/>
              <w:right w:val="single" w:sz="12" w:space="0" w:color="auto"/>
            </w:tcBorders>
          </w:tcPr>
          <w:p w14:paraId="2FF5682A" w14:textId="77777777" w:rsidR="00696FB8" w:rsidRDefault="00696FB8" w:rsidP="00730171">
            <w:pPr>
              <w:numPr>
                <w:ilvl w:val="12"/>
                <w:numId w:val="0"/>
              </w:numPr>
              <w:spacing w:before="60" w:after="60"/>
              <w:jc w:val="center"/>
            </w:pPr>
          </w:p>
        </w:tc>
      </w:tr>
      <w:tr w:rsidR="00696FB8" w14:paraId="49DF0FD0"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right w:val="single" w:sz="12" w:space="0" w:color="auto"/>
            </w:tcBorders>
          </w:tcPr>
          <w:p w14:paraId="360DC8D9" w14:textId="77777777" w:rsidR="00696FB8" w:rsidRPr="004A765B" w:rsidRDefault="00696FB8" w:rsidP="00730171">
            <w:pPr>
              <w:keepNext/>
              <w:numPr>
                <w:ilvl w:val="12"/>
                <w:numId w:val="0"/>
              </w:numPr>
              <w:spacing w:before="60" w:after="60"/>
            </w:pPr>
            <w:r>
              <w:t>Electromotor:</w:t>
            </w:r>
          </w:p>
        </w:tc>
      </w:tr>
      <w:tr w:rsidR="00696FB8" w14:paraId="1F3E9824"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0D6E7662" w14:textId="77777777" w:rsidR="00696FB8" w:rsidRPr="004A765B" w:rsidRDefault="00696FB8" w:rsidP="006954EF">
            <w:pPr>
              <w:numPr>
                <w:ilvl w:val="0"/>
                <w:numId w:val="24"/>
              </w:numPr>
              <w:spacing w:before="60" w:after="60"/>
            </w:pPr>
            <w:r>
              <w:t xml:space="preserve">manufacturer </w:t>
            </w:r>
          </w:p>
        </w:tc>
        <w:tc>
          <w:tcPr>
            <w:tcW w:w="1559" w:type="dxa"/>
            <w:tcBorders>
              <w:left w:val="single" w:sz="4" w:space="0" w:color="auto"/>
              <w:right w:val="single" w:sz="4" w:space="0" w:color="auto"/>
            </w:tcBorders>
          </w:tcPr>
          <w:p w14:paraId="61C03C94" w14:textId="77777777" w:rsidR="00696FB8" w:rsidRDefault="00696FB8" w:rsidP="00730171">
            <w:pPr>
              <w:spacing w:before="60" w:after="60"/>
              <w:jc w:val="center"/>
            </w:pPr>
            <w:r>
              <w:t>-</w:t>
            </w:r>
          </w:p>
        </w:tc>
        <w:tc>
          <w:tcPr>
            <w:tcW w:w="2693" w:type="dxa"/>
            <w:tcBorders>
              <w:left w:val="single" w:sz="4" w:space="0" w:color="auto"/>
              <w:right w:val="single" w:sz="12" w:space="0" w:color="auto"/>
            </w:tcBorders>
          </w:tcPr>
          <w:p w14:paraId="26E0F5B3" w14:textId="77777777" w:rsidR="00696FB8" w:rsidRDefault="00696FB8" w:rsidP="00730171">
            <w:pPr>
              <w:numPr>
                <w:ilvl w:val="12"/>
                <w:numId w:val="0"/>
              </w:numPr>
              <w:spacing w:before="60" w:after="60"/>
            </w:pPr>
          </w:p>
        </w:tc>
      </w:tr>
      <w:tr w:rsidR="00696FB8" w14:paraId="530099EE"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3F5F54D3" w14:textId="77777777" w:rsidR="00696FB8" w:rsidRPr="004A765B" w:rsidRDefault="00696FB8" w:rsidP="006954EF">
            <w:pPr>
              <w:numPr>
                <w:ilvl w:val="0"/>
                <w:numId w:val="24"/>
              </w:numPr>
              <w:spacing w:before="60" w:after="60"/>
            </w:pPr>
            <w:r>
              <w:t>type</w:t>
            </w:r>
          </w:p>
        </w:tc>
        <w:tc>
          <w:tcPr>
            <w:tcW w:w="1559" w:type="dxa"/>
            <w:tcBorders>
              <w:left w:val="single" w:sz="4" w:space="0" w:color="auto"/>
              <w:right w:val="single" w:sz="4" w:space="0" w:color="auto"/>
            </w:tcBorders>
          </w:tcPr>
          <w:p w14:paraId="474601E3" w14:textId="77777777" w:rsidR="00696FB8" w:rsidRDefault="00696FB8" w:rsidP="00730171">
            <w:pPr>
              <w:spacing w:before="60" w:after="60"/>
              <w:jc w:val="center"/>
            </w:pPr>
            <w:r>
              <w:t>-</w:t>
            </w:r>
          </w:p>
        </w:tc>
        <w:tc>
          <w:tcPr>
            <w:tcW w:w="2693" w:type="dxa"/>
            <w:tcBorders>
              <w:left w:val="single" w:sz="4" w:space="0" w:color="auto"/>
              <w:right w:val="single" w:sz="12" w:space="0" w:color="auto"/>
            </w:tcBorders>
          </w:tcPr>
          <w:p w14:paraId="63C33622" w14:textId="77777777" w:rsidR="00696FB8" w:rsidRDefault="00696FB8" w:rsidP="00730171">
            <w:pPr>
              <w:numPr>
                <w:ilvl w:val="12"/>
                <w:numId w:val="0"/>
              </w:numPr>
              <w:spacing w:before="60" w:after="60"/>
            </w:pPr>
          </w:p>
        </w:tc>
      </w:tr>
      <w:tr w:rsidR="00696FB8" w14:paraId="321B1BD2"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591E28A9" w14:textId="77777777" w:rsidR="00696FB8" w:rsidRPr="004A765B" w:rsidRDefault="00696FB8" w:rsidP="006954EF">
            <w:pPr>
              <w:numPr>
                <w:ilvl w:val="0"/>
                <w:numId w:val="24"/>
              </w:numPr>
              <w:spacing w:before="60" w:after="60"/>
            </w:pPr>
            <w:r>
              <w:t>degree of protection</w:t>
            </w:r>
          </w:p>
        </w:tc>
        <w:tc>
          <w:tcPr>
            <w:tcW w:w="1559" w:type="dxa"/>
            <w:tcBorders>
              <w:left w:val="single" w:sz="4" w:space="0" w:color="auto"/>
              <w:right w:val="single" w:sz="4" w:space="0" w:color="auto"/>
            </w:tcBorders>
          </w:tcPr>
          <w:p w14:paraId="750AB621" w14:textId="77777777" w:rsidR="00696FB8" w:rsidRDefault="00696FB8" w:rsidP="00730171">
            <w:pPr>
              <w:spacing w:before="60" w:after="60"/>
              <w:jc w:val="center"/>
            </w:pPr>
            <w:r>
              <w:t>IP</w:t>
            </w:r>
          </w:p>
        </w:tc>
        <w:tc>
          <w:tcPr>
            <w:tcW w:w="2693" w:type="dxa"/>
            <w:tcBorders>
              <w:left w:val="single" w:sz="4" w:space="0" w:color="auto"/>
              <w:right w:val="single" w:sz="12" w:space="0" w:color="auto"/>
            </w:tcBorders>
          </w:tcPr>
          <w:p w14:paraId="36FA0EEB" w14:textId="77777777" w:rsidR="00696FB8" w:rsidRDefault="00696FB8" w:rsidP="00730171">
            <w:pPr>
              <w:numPr>
                <w:ilvl w:val="12"/>
                <w:numId w:val="0"/>
              </w:numPr>
              <w:spacing w:before="60" w:after="60"/>
            </w:pPr>
          </w:p>
        </w:tc>
      </w:tr>
      <w:tr w:rsidR="00696FB8" w14:paraId="17862BB3"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550727F2" w14:textId="77777777" w:rsidR="00696FB8" w:rsidRPr="004A765B" w:rsidRDefault="00696FB8" w:rsidP="006954EF">
            <w:pPr>
              <w:numPr>
                <w:ilvl w:val="0"/>
                <w:numId w:val="24"/>
              </w:numPr>
              <w:spacing w:before="60" w:after="60"/>
            </w:pPr>
            <w:r>
              <w:t>nominal speed</w:t>
            </w:r>
          </w:p>
        </w:tc>
        <w:tc>
          <w:tcPr>
            <w:tcW w:w="1559" w:type="dxa"/>
            <w:tcBorders>
              <w:left w:val="single" w:sz="4" w:space="0" w:color="auto"/>
              <w:right w:val="single" w:sz="4" w:space="0" w:color="auto"/>
            </w:tcBorders>
          </w:tcPr>
          <w:p w14:paraId="0E9454E5" w14:textId="77777777" w:rsidR="00696FB8" w:rsidRDefault="00696FB8" w:rsidP="00730171">
            <w:pPr>
              <w:spacing w:before="60" w:after="60"/>
              <w:jc w:val="center"/>
            </w:pPr>
            <w:r>
              <w:t>rpm</w:t>
            </w:r>
          </w:p>
        </w:tc>
        <w:tc>
          <w:tcPr>
            <w:tcW w:w="2693" w:type="dxa"/>
            <w:tcBorders>
              <w:left w:val="single" w:sz="4" w:space="0" w:color="auto"/>
              <w:right w:val="single" w:sz="12" w:space="0" w:color="auto"/>
            </w:tcBorders>
          </w:tcPr>
          <w:p w14:paraId="6B8990D5" w14:textId="77777777" w:rsidR="00696FB8" w:rsidRDefault="00696FB8" w:rsidP="00730171">
            <w:pPr>
              <w:numPr>
                <w:ilvl w:val="12"/>
                <w:numId w:val="0"/>
              </w:numPr>
              <w:spacing w:before="60" w:after="60"/>
            </w:pPr>
          </w:p>
        </w:tc>
      </w:tr>
      <w:tr w:rsidR="00696FB8" w14:paraId="121DDC65"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1147304C" w14:textId="77777777" w:rsidR="00696FB8" w:rsidRPr="004A765B" w:rsidRDefault="00696FB8" w:rsidP="006954EF">
            <w:pPr>
              <w:numPr>
                <w:ilvl w:val="0"/>
                <w:numId w:val="24"/>
              </w:numPr>
              <w:spacing w:before="60" w:after="60"/>
            </w:pPr>
            <w:r>
              <w:t>nominal output</w:t>
            </w:r>
          </w:p>
        </w:tc>
        <w:tc>
          <w:tcPr>
            <w:tcW w:w="1559" w:type="dxa"/>
            <w:tcBorders>
              <w:left w:val="single" w:sz="4" w:space="0" w:color="auto"/>
              <w:right w:val="single" w:sz="4" w:space="0" w:color="auto"/>
            </w:tcBorders>
          </w:tcPr>
          <w:p w14:paraId="731484E9" w14:textId="77777777" w:rsidR="00696FB8" w:rsidRDefault="00696FB8" w:rsidP="00730171">
            <w:pPr>
              <w:spacing w:before="60" w:after="60"/>
              <w:jc w:val="center"/>
            </w:pPr>
            <w:r>
              <w:t>kW</w:t>
            </w:r>
          </w:p>
        </w:tc>
        <w:tc>
          <w:tcPr>
            <w:tcW w:w="2693" w:type="dxa"/>
            <w:tcBorders>
              <w:left w:val="single" w:sz="4" w:space="0" w:color="auto"/>
              <w:right w:val="single" w:sz="12" w:space="0" w:color="auto"/>
            </w:tcBorders>
          </w:tcPr>
          <w:p w14:paraId="753BCC69" w14:textId="77777777" w:rsidR="00696FB8" w:rsidRDefault="00696FB8" w:rsidP="00730171">
            <w:pPr>
              <w:numPr>
                <w:ilvl w:val="12"/>
                <w:numId w:val="0"/>
              </w:numPr>
              <w:spacing w:before="60" w:after="60"/>
            </w:pPr>
          </w:p>
        </w:tc>
      </w:tr>
      <w:tr w:rsidR="00696FB8" w14:paraId="65977C7D"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1E9CD919" w14:textId="77777777" w:rsidR="00696FB8" w:rsidRPr="004A765B" w:rsidRDefault="00696FB8" w:rsidP="006954EF">
            <w:pPr>
              <w:numPr>
                <w:ilvl w:val="0"/>
                <w:numId w:val="24"/>
              </w:numPr>
              <w:spacing w:before="60" w:after="60"/>
            </w:pPr>
            <w:r>
              <w:t>nominal voltage</w:t>
            </w:r>
          </w:p>
        </w:tc>
        <w:tc>
          <w:tcPr>
            <w:tcW w:w="1559" w:type="dxa"/>
            <w:tcBorders>
              <w:left w:val="single" w:sz="4" w:space="0" w:color="auto"/>
              <w:right w:val="single" w:sz="4" w:space="0" w:color="auto"/>
            </w:tcBorders>
          </w:tcPr>
          <w:p w14:paraId="024155B9" w14:textId="77777777" w:rsidR="00696FB8" w:rsidRDefault="00696FB8" w:rsidP="00730171">
            <w:pPr>
              <w:numPr>
                <w:ilvl w:val="12"/>
                <w:numId w:val="0"/>
              </w:numPr>
              <w:spacing w:before="60" w:after="60"/>
              <w:jc w:val="center"/>
            </w:pPr>
            <w:r>
              <w:t>V</w:t>
            </w:r>
          </w:p>
        </w:tc>
        <w:tc>
          <w:tcPr>
            <w:tcW w:w="2693" w:type="dxa"/>
            <w:tcBorders>
              <w:left w:val="single" w:sz="4" w:space="0" w:color="auto"/>
              <w:right w:val="single" w:sz="12" w:space="0" w:color="auto"/>
            </w:tcBorders>
          </w:tcPr>
          <w:p w14:paraId="1F82522E" w14:textId="77777777" w:rsidR="00696FB8" w:rsidRDefault="00696FB8" w:rsidP="00730171">
            <w:pPr>
              <w:numPr>
                <w:ilvl w:val="12"/>
                <w:numId w:val="0"/>
              </w:numPr>
              <w:spacing w:before="60" w:after="60"/>
            </w:pPr>
          </w:p>
        </w:tc>
      </w:tr>
      <w:tr w:rsidR="00696FB8" w14:paraId="627B2085"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7F8FA6B7" w14:textId="77777777" w:rsidR="00696FB8" w:rsidRPr="004A765B" w:rsidRDefault="00696FB8" w:rsidP="006954EF">
            <w:pPr>
              <w:numPr>
                <w:ilvl w:val="0"/>
                <w:numId w:val="24"/>
              </w:numPr>
              <w:spacing w:before="60" w:after="60"/>
            </w:pPr>
            <w:r>
              <w:t>variant</w:t>
            </w:r>
          </w:p>
        </w:tc>
        <w:tc>
          <w:tcPr>
            <w:tcW w:w="1559" w:type="dxa"/>
            <w:tcBorders>
              <w:left w:val="single" w:sz="4" w:space="0" w:color="auto"/>
              <w:right w:val="single" w:sz="4" w:space="0" w:color="auto"/>
            </w:tcBorders>
          </w:tcPr>
          <w:p w14:paraId="44FBBC7B" w14:textId="77777777" w:rsidR="00696FB8" w:rsidRDefault="00696FB8" w:rsidP="00730171">
            <w:pPr>
              <w:numPr>
                <w:ilvl w:val="12"/>
                <w:numId w:val="0"/>
              </w:numPr>
              <w:spacing w:before="60" w:after="60"/>
              <w:jc w:val="center"/>
            </w:pPr>
            <w:r>
              <w:t>-</w:t>
            </w:r>
          </w:p>
        </w:tc>
        <w:tc>
          <w:tcPr>
            <w:tcW w:w="2693" w:type="dxa"/>
            <w:tcBorders>
              <w:left w:val="single" w:sz="4" w:space="0" w:color="auto"/>
              <w:right w:val="single" w:sz="12" w:space="0" w:color="auto"/>
            </w:tcBorders>
          </w:tcPr>
          <w:p w14:paraId="087A9A39" w14:textId="77777777" w:rsidR="00696FB8" w:rsidRDefault="00696FB8" w:rsidP="00730171">
            <w:pPr>
              <w:numPr>
                <w:ilvl w:val="12"/>
                <w:numId w:val="0"/>
              </w:numPr>
              <w:spacing w:before="60" w:after="60"/>
            </w:pPr>
          </w:p>
        </w:tc>
      </w:tr>
      <w:tr w:rsidR="00696FB8" w14:paraId="3359BA06"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bottom w:val="single" w:sz="4" w:space="0" w:color="auto"/>
              <w:right w:val="single" w:sz="4" w:space="0" w:color="auto"/>
            </w:tcBorders>
          </w:tcPr>
          <w:p w14:paraId="289B87C7" w14:textId="77777777" w:rsidR="00696FB8" w:rsidRPr="004A765B" w:rsidRDefault="00696FB8" w:rsidP="006954EF">
            <w:pPr>
              <w:numPr>
                <w:ilvl w:val="0"/>
                <w:numId w:val="24"/>
              </w:numPr>
              <w:spacing w:before="60" w:after="60"/>
            </w:pPr>
            <w:r>
              <w:t>degree of protection</w:t>
            </w:r>
          </w:p>
        </w:tc>
        <w:tc>
          <w:tcPr>
            <w:tcW w:w="1559" w:type="dxa"/>
            <w:tcBorders>
              <w:left w:val="single" w:sz="4" w:space="0" w:color="auto"/>
              <w:bottom w:val="single" w:sz="4" w:space="0" w:color="auto"/>
              <w:right w:val="single" w:sz="4" w:space="0" w:color="auto"/>
            </w:tcBorders>
          </w:tcPr>
          <w:p w14:paraId="71B4A1A0" w14:textId="77777777" w:rsidR="00696FB8" w:rsidRDefault="00696FB8" w:rsidP="00730171">
            <w:pPr>
              <w:numPr>
                <w:ilvl w:val="12"/>
                <w:numId w:val="0"/>
              </w:numPr>
              <w:spacing w:before="60" w:after="60"/>
              <w:jc w:val="center"/>
            </w:pPr>
            <w:r>
              <w:t>IP</w:t>
            </w:r>
          </w:p>
        </w:tc>
        <w:tc>
          <w:tcPr>
            <w:tcW w:w="2693" w:type="dxa"/>
            <w:tcBorders>
              <w:left w:val="single" w:sz="4" w:space="0" w:color="auto"/>
              <w:bottom w:val="single" w:sz="4" w:space="0" w:color="auto"/>
              <w:right w:val="single" w:sz="12" w:space="0" w:color="auto"/>
            </w:tcBorders>
          </w:tcPr>
          <w:p w14:paraId="39A96A24" w14:textId="77777777" w:rsidR="00696FB8" w:rsidRDefault="00696FB8" w:rsidP="00730171">
            <w:pPr>
              <w:numPr>
                <w:ilvl w:val="12"/>
                <w:numId w:val="0"/>
              </w:numPr>
              <w:spacing w:before="60" w:after="60"/>
            </w:pPr>
          </w:p>
        </w:tc>
      </w:tr>
      <w:tr w:rsidR="00696FB8" w14:paraId="624BF59B"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12" w:space="0" w:color="auto"/>
              <w:right w:val="single" w:sz="4" w:space="0" w:color="auto"/>
            </w:tcBorders>
          </w:tcPr>
          <w:p w14:paraId="144254F2" w14:textId="77777777" w:rsidR="00696FB8" w:rsidRPr="004A765B" w:rsidRDefault="00696FB8" w:rsidP="00730171">
            <w:pPr>
              <w:numPr>
                <w:ilvl w:val="12"/>
                <w:numId w:val="0"/>
              </w:numPr>
              <w:spacing w:before="60" w:after="60"/>
              <w:ind w:left="283" w:hanging="283"/>
            </w:pPr>
            <w:r>
              <w:t>Weight of the set</w:t>
            </w:r>
          </w:p>
        </w:tc>
        <w:tc>
          <w:tcPr>
            <w:tcW w:w="1559" w:type="dxa"/>
            <w:tcBorders>
              <w:top w:val="single" w:sz="4" w:space="0" w:color="auto"/>
              <w:left w:val="single" w:sz="4" w:space="0" w:color="auto"/>
              <w:bottom w:val="single" w:sz="12" w:space="0" w:color="auto"/>
              <w:right w:val="single" w:sz="4" w:space="0" w:color="auto"/>
            </w:tcBorders>
          </w:tcPr>
          <w:p w14:paraId="4FC17672" w14:textId="77777777" w:rsidR="00696FB8" w:rsidRDefault="00696FB8" w:rsidP="00730171">
            <w:pPr>
              <w:numPr>
                <w:ilvl w:val="12"/>
                <w:numId w:val="0"/>
              </w:numPr>
              <w:spacing w:before="60" w:after="60"/>
              <w:jc w:val="center"/>
            </w:pPr>
            <w:r>
              <w:t>kg</w:t>
            </w:r>
          </w:p>
        </w:tc>
        <w:tc>
          <w:tcPr>
            <w:tcW w:w="2693" w:type="dxa"/>
            <w:tcBorders>
              <w:top w:val="single" w:sz="4" w:space="0" w:color="auto"/>
              <w:left w:val="single" w:sz="4" w:space="0" w:color="auto"/>
              <w:bottom w:val="single" w:sz="12" w:space="0" w:color="auto"/>
              <w:right w:val="single" w:sz="12" w:space="0" w:color="auto"/>
            </w:tcBorders>
          </w:tcPr>
          <w:p w14:paraId="4BE9C589" w14:textId="77777777" w:rsidR="00696FB8" w:rsidRDefault="00696FB8" w:rsidP="00730171">
            <w:pPr>
              <w:numPr>
                <w:ilvl w:val="12"/>
                <w:numId w:val="0"/>
              </w:numPr>
              <w:spacing w:before="60" w:after="60"/>
            </w:pPr>
          </w:p>
        </w:tc>
      </w:tr>
      <w:tr w:rsidR="00696FB8" w:rsidRPr="00C629E8" w14:paraId="5EF7C0FC" w14:textId="77777777" w:rsidTr="00730171">
        <w:tblPrEx>
          <w:tblBorders>
            <w:top w:val="single" w:sz="4" w:space="0" w:color="auto"/>
            <w:bottom w:val="single" w:sz="6" w:space="0" w:color="auto"/>
            <w:insideH w:val="single" w:sz="4" w:space="0" w:color="auto"/>
            <w:insideV w:val="single" w:sz="4" w:space="0" w:color="auto"/>
          </w:tblBorders>
        </w:tblPrEx>
        <w:trPr>
          <w:cantSplit/>
          <w:trHeight w:val="322"/>
        </w:trPr>
        <w:tc>
          <w:tcPr>
            <w:tcW w:w="9214" w:type="dxa"/>
            <w:gridSpan w:val="3"/>
            <w:shd w:val="clear" w:color="auto" w:fill="FFCC00"/>
          </w:tcPr>
          <w:p w14:paraId="171A172C" w14:textId="77777777" w:rsidR="00696FB8" w:rsidRPr="004A765B" w:rsidRDefault="00696FB8" w:rsidP="00730171">
            <w:pPr>
              <w:keepNext/>
              <w:spacing w:before="60" w:after="60"/>
            </w:pPr>
            <w:bookmarkStart w:id="91" w:name="_Toc103482535"/>
            <w:r>
              <w:rPr>
                <w:b/>
              </w:rPr>
              <w:t>Low pressure and medium pressure regeneration</w:t>
            </w:r>
            <w:r>
              <w:t xml:space="preserve"> (to be filled in) for each heater</w:t>
            </w:r>
          </w:p>
        </w:tc>
      </w:tr>
      <w:tr w:rsidR="00696FB8" w14:paraId="10A67FA9" w14:textId="77777777" w:rsidTr="00730171">
        <w:trPr>
          <w:cantSplit/>
        </w:trPr>
        <w:tc>
          <w:tcPr>
            <w:tcW w:w="4962" w:type="dxa"/>
            <w:tcBorders>
              <w:top w:val="single" w:sz="4" w:space="0" w:color="auto"/>
              <w:bottom w:val="single" w:sz="4" w:space="0" w:color="auto"/>
              <w:right w:val="single" w:sz="4" w:space="0" w:color="auto"/>
            </w:tcBorders>
            <w:shd w:val="pct12" w:color="000000" w:fill="FFFFFF"/>
          </w:tcPr>
          <w:p w14:paraId="61B360C2" w14:textId="77777777" w:rsidR="00696FB8" w:rsidRPr="004A765B" w:rsidRDefault="00696FB8" w:rsidP="00730171">
            <w:pPr>
              <w:numPr>
                <w:ilvl w:val="12"/>
                <w:numId w:val="0"/>
              </w:numPr>
              <w:spacing w:before="60" w:after="60"/>
              <w:rPr>
                <w:b/>
                <w:i/>
              </w:rPr>
            </w:pPr>
            <w:r>
              <w:rPr>
                <w:b/>
                <w:i/>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3993CAD1" w14:textId="77777777" w:rsidR="00696FB8" w:rsidRDefault="00696FB8" w:rsidP="00730171">
            <w:pPr>
              <w:numPr>
                <w:ilvl w:val="12"/>
                <w:numId w:val="0"/>
              </w:numPr>
              <w:spacing w:before="60" w:after="60"/>
              <w:jc w:val="center"/>
              <w:rPr>
                <w:b/>
                <w:i/>
              </w:rPr>
            </w:pPr>
            <w:r>
              <w:rPr>
                <w:b/>
                <w:i/>
              </w:rPr>
              <w:t>Unit</w:t>
            </w:r>
          </w:p>
        </w:tc>
        <w:tc>
          <w:tcPr>
            <w:tcW w:w="2693" w:type="dxa"/>
            <w:tcBorders>
              <w:top w:val="single" w:sz="6" w:space="0" w:color="auto"/>
              <w:left w:val="single" w:sz="4" w:space="0" w:color="auto"/>
              <w:bottom w:val="single" w:sz="6" w:space="0" w:color="auto"/>
              <w:right w:val="single" w:sz="12" w:space="0" w:color="auto"/>
            </w:tcBorders>
            <w:shd w:val="pct12" w:color="000000" w:fill="FFFFFF"/>
          </w:tcPr>
          <w:p w14:paraId="75D893AE" w14:textId="77777777" w:rsidR="00696FB8" w:rsidRDefault="00696FB8" w:rsidP="00730171">
            <w:pPr>
              <w:numPr>
                <w:ilvl w:val="12"/>
                <w:numId w:val="0"/>
              </w:numPr>
              <w:spacing w:before="60" w:after="60"/>
              <w:jc w:val="center"/>
              <w:rPr>
                <w:b/>
                <w:i/>
              </w:rPr>
            </w:pPr>
            <w:r>
              <w:rPr>
                <w:b/>
                <w:i/>
                <w:sz w:val="20"/>
              </w:rPr>
              <w:t>Value / data/ information</w:t>
            </w:r>
          </w:p>
        </w:tc>
      </w:tr>
      <w:tr w:rsidR="00696FB8" w14:paraId="79061944"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6" w:space="0" w:color="auto"/>
              <w:left w:val="single" w:sz="12" w:space="0" w:color="auto"/>
              <w:bottom w:val="single" w:sz="6" w:space="0" w:color="auto"/>
              <w:right w:val="single" w:sz="6" w:space="0" w:color="auto"/>
            </w:tcBorders>
          </w:tcPr>
          <w:p w14:paraId="5E7C3D33" w14:textId="77777777" w:rsidR="00696FB8" w:rsidRPr="004A765B" w:rsidRDefault="00696FB8" w:rsidP="00730171">
            <w:pPr>
              <w:numPr>
                <w:ilvl w:val="12"/>
                <w:numId w:val="0"/>
              </w:numPr>
              <w:spacing w:before="60" w:after="60"/>
              <w:jc w:val="both"/>
            </w:pPr>
            <w:r>
              <w:t>Manufacturer</w:t>
            </w:r>
          </w:p>
        </w:tc>
        <w:tc>
          <w:tcPr>
            <w:tcW w:w="1559" w:type="dxa"/>
            <w:tcBorders>
              <w:top w:val="single" w:sz="6" w:space="0" w:color="auto"/>
              <w:left w:val="single" w:sz="6" w:space="0" w:color="auto"/>
              <w:bottom w:val="single" w:sz="6" w:space="0" w:color="auto"/>
              <w:right w:val="single" w:sz="6" w:space="0" w:color="auto"/>
            </w:tcBorders>
          </w:tcPr>
          <w:p w14:paraId="5F44C051" w14:textId="77777777" w:rsidR="00696FB8" w:rsidRDefault="00696FB8" w:rsidP="00730171">
            <w:pPr>
              <w:numPr>
                <w:ilvl w:val="12"/>
                <w:numId w:val="0"/>
              </w:numPr>
              <w:spacing w:before="60" w:after="60"/>
              <w:jc w:val="center"/>
            </w:pPr>
            <w:r>
              <w:t>-</w:t>
            </w:r>
          </w:p>
        </w:tc>
        <w:tc>
          <w:tcPr>
            <w:tcW w:w="2693" w:type="dxa"/>
            <w:tcBorders>
              <w:top w:val="single" w:sz="6" w:space="0" w:color="auto"/>
              <w:left w:val="single" w:sz="6" w:space="0" w:color="auto"/>
              <w:bottom w:val="single" w:sz="6" w:space="0" w:color="auto"/>
              <w:right w:val="single" w:sz="12" w:space="0" w:color="auto"/>
            </w:tcBorders>
          </w:tcPr>
          <w:p w14:paraId="6B92C7C1" w14:textId="77777777" w:rsidR="00696FB8" w:rsidRDefault="00696FB8" w:rsidP="00730171">
            <w:pPr>
              <w:numPr>
                <w:ilvl w:val="12"/>
                <w:numId w:val="0"/>
              </w:numPr>
              <w:spacing w:before="60" w:after="60"/>
              <w:jc w:val="center"/>
            </w:pPr>
          </w:p>
        </w:tc>
      </w:tr>
      <w:tr w:rsidR="00696FB8" w14:paraId="2C399E07"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6" w:space="0" w:color="auto"/>
              <w:left w:val="single" w:sz="12" w:space="0" w:color="auto"/>
              <w:bottom w:val="single" w:sz="6" w:space="0" w:color="auto"/>
              <w:right w:val="single" w:sz="6" w:space="0" w:color="auto"/>
            </w:tcBorders>
          </w:tcPr>
          <w:p w14:paraId="7A04441B" w14:textId="77777777" w:rsidR="00696FB8" w:rsidRPr="004A765B" w:rsidRDefault="00696FB8" w:rsidP="00730171">
            <w:pPr>
              <w:numPr>
                <w:ilvl w:val="12"/>
                <w:numId w:val="0"/>
              </w:numPr>
              <w:spacing w:before="60" w:after="60"/>
              <w:jc w:val="both"/>
            </w:pPr>
            <w:r>
              <w:t>Type</w:t>
            </w:r>
          </w:p>
        </w:tc>
        <w:tc>
          <w:tcPr>
            <w:tcW w:w="1559" w:type="dxa"/>
            <w:tcBorders>
              <w:top w:val="single" w:sz="6" w:space="0" w:color="auto"/>
              <w:left w:val="single" w:sz="6" w:space="0" w:color="auto"/>
              <w:bottom w:val="single" w:sz="6" w:space="0" w:color="auto"/>
              <w:right w:val="single" w:sz="6" w:space="0" w:color="auto"/>
            </w:tcBorders>
          </w:tcPr>
          <w:p w14:paraId="10B5AA23" w14:textId="77777777" w:rsidR="00696FB8" w:rsidRDefault="00696FB8" w:rsidP="00730171">
            <w:pPr>
              <w:numPr>
                <w:ilvl w:val="12"/>
                <w:numId w:val="0"/>
              </w:numPr>
              <w:spacing w:before="60" w:after="60"/>
              <w:jc w:val="center"/>
            </w:pPr>
            <w:r>
              <w:t>-</w:t>
            </w:r>
          </w:p>
        </w:tc>
        <w:tc>
          <w:tcPr>
            <w:tcW w:w="2693" w:type="dxa"/>
            <w:tcBorders>
              <w:top w:val="single" w:sz="6" w:space="0" w:color="auto"/>
              <w:left w:val="single" w:sz="6" w:space="0" w:color="auto"/>
              <w:bottom w:val="single" w:sz="6" w:space="0" w:color="auto"/>
              <w:right w:val="single" w:sz="12" w:space="0" w:color="auto"/>
            </w:tcBorders>
          </w:tcPr>
          <w:p w14:paraId="244CAA9A" w14:textId="77777777" w:rsidR="00696FB8" w:rsidRDefault="00696FB8" w:rsidP="00730171">
            <w:pPr>
              <w:numPr>
                <w:ilvl w:val="12"/>
                <w:numId w:val="0"/>
              </w:numPr>
              <w:spacing w:before="60" w:after="60"/>
              <w:jc w:val="center"/>
            </w:pPr>
          </w:p>
        </w:tc>
      </w:tr>
      <w:tr w:rsidR="00696FB8" w14:paraId="03DF4E59"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6" w:space="0" w:color="auto"/>
              <w:left w:val="single" w:sz="12" w:space="0" w:color="auto"/>
              <w:bottom w:val="single" w:sz="4" w:space="0" w:color="auto"/>
              <w:right w:val="single" w:sz="6" w:space="0" w:color="auto"/>
            </w:tcBorders>
          </w:tcPr>
          <w:p w14:paraId="39704258" w14:textId="77777777" w:rsidR="00696FB8" w:rsidRPr="004A765B" w:rsidRDefault="00696FB8" w:rsidP="00730171">
            <w:pPr>
              <w:numPr>
                <w:ilvl w:val="12"/>
                <w:numId w:val="0"/>
              </w:numPr>
              <w:spacing w:before="60" w:after="60"/>
              <w:jc w:val="both"/>
            </w:pPr>
            <w:r>
              <w:t>Heat transfer surface – LPH (MPH)</w:t>
            </w:r>
          </w:p>
        </w:tc>
        <w:tc>
          <w:tcPr>
            <w:tcW w:w="1559" w:type="dxa"/>
            <w:tcBorders>
              <w:top w:val="single" w:sz="6" w:space="0" w:color="auto"/>
              <w:left w:val="single" w:sz="6" w:space="0" w:color="auto"/>
              <w:bottom w:val="single" w:sz="4" w:space="0" w:color="auto"/>
              <w:right w:val="single" w:sz="6" w:space="0" w:color="auto"/>
            </w:tcBorders>
          </w:tcPr>
          <w:p w14:paraId="22ADEE9B" w14:textId="77777777" w:rsidR="00696FB8" w:rsidRDefault="00696FB8" w:rsidP="00730171">
            <w:pPr>
              <w:numPr>
                <w:ilvl w:val="12"/>
                <w:numId w:val="0"/>
              </w:numPr>
              <w:spacing w:before="60" w:after="60"/>
              <w:jc w:val="center"/>
              <w:rPr>
                <w:vertAlign w:val="superscript"/>
              </w:rPr>
            </w:pPr>
            <w:r>
              <w:t>m</w:t>
            </w:r>
            <w:r>
              <w:rPr>
                <w:vertAlign w:val="superscript"/>
              </w:rPr>
              <w:t>2</w:t>
            </w:r>
          </w:p>
        </w:tc>
        <w:tc>
          <w:tcPr>
            <w:tcW w:w="2693" w:type="dxa"/>
            <w:tcBorders>
              <w:top w:val="single" w:sz="6" w:space="0" w:color="auto"/>
              <w:left w:val="single" w:sz="6" w:space="0" w:color="auto"/>
              <w:bottom w:val="single" w:sz="4" w:space="0" w:color="auto"/>
              <w:right w:val="single" w:sz="12" w:space="0" w:color="auto"/>
            </w:tcBorders>
          </w:tcPr>
          <w:p w14:paraId="05A77279" w14:textId="77777777" w:rsidR="00696FB8" w:rsidRDefault="00696FB8" w:rsidP="00730171">
            <w:pPr>
              <w:numPr>
                <w:ilvl w:val="12"/>
                <w:numId w:val="0"/>
              </w:numPr>
              <w:spacing w:before="60" w:after="60"/>
              <w:jc w:val="center"/>
            </w:pPr>
          </w:p>
        </w:tc>
      </w:tr>
      <w:tr w:rsidR="00696FB8" w14:paraId="50842BC0"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6" w:space="0" w:color="auto"/>
              <w:right w:val="single" w:sz="6" w:space="0" w:color="auto"/>
            </w:tcBorders>
          </w:tcPr>
          <w:p w14:paraId="28CD5D43" w14:textId="77777777" w:rsidR="00696FB8" w:rsidRPr="004A765B" w:rsidRDefault="00696FB8" w:rsidP="00730171">
            <w:pPr>
              <w:numPr>
                <w:ilvl w:val="12"/>
                <w:numId w:val="0"/>
              </w:numPr>
              <w:spacing w:before="60" w:after="60"/>
              <w:jc w:val="both"/>
            </w:pPr>
            <w:r>
              <w:t xml:space="preserve">Heat transfer surface - </w:t>
            </w:r>
            <w:proofErr w:type="spellStart"/>
            <w:r>
              <w:t>subcooler</w:t>
            </w:r>
            <w:proofErr w:type="spellEnd"/>
          </w:p>
        </w:tc>
        <w:tc>
          <w:tcPr>
            <w:tcW w:w="1559" w:type="dxa"/>
            <w:tcBorders>
              <w:top w:val="single" w:sz="4" w:space="0" w:color="auto"/>
              <w:left w:val="single" w:sz="6" w:space="0" w:color="auto"/>
              <w:bottom w:val="single" w:sz="6" w:space="0" w:color="auto"/>
              <w:right w:val="single" w:sz="6" w:space="0" w:color="auto"/>
            </w:tcBorders>
          </w:tcPr>
          <w:p w14:paraId="697F9E44" w14:textId="77777777" w:rsidR="00696FB8" w:rsidRDefault="00696FB8" w:rsidP="00730171">
            <w:pPr>
              <w:numPr>
                <w:ilvl w:val="12"/>
                <w:numId w:val="0"/>
              </w:numPr>
              <w:spacing w:before="60" w:after="60"/>
              <w:jc w:val="center"/>
            </w:pPr>
            <w:r>
              <w:t>m</w:t>
            </w:r>
            <w:r>
              <w:rPr>
                <w:vertAlign w:val="superscript"/>
              </w:rPr>
              <w:t>2</w:t>
            </w:r>
          </w:p>
        </w:tc>
        <w:tc>
          <w:tcPr>
            <w:tcW w:w="2693" w:type="dxa"/>
            <w:tcBorders>
              <w:top w:val="single" w:sz="4" w:space="0" w:color="auto"/>
              <w:left w:val="single" w:sz="6" w:space="0" w:color="auto"/>
              <w:bottom w:val="single" w:sz="6" w:space="0" w:color="auto"/>
              <w:right w:val="single" w:sz="12" w:space="0" w:color="auto"/>
            </w:tcBorders>
          </w:tcPr>
          <w:p w14:paraId="5FE7891E" w14:textId="77777777" w:rsidR="00696FB8" w:rsidRDefault="00696FB8" w:rsidP="00730171">
            <w:pPr>
              <w:numPr>
                <w:ilvl w:val="12"/>
                <w:numId w:val="0"/>
              </w:numPr>
              <w:spacing w:before="60" w:after="60"/>
              <w:jc w:val="center"/>
            </w:pPr>
          </w:p>
        </w:tc>
      </w:tr>
      <w:tr w:rsidR="00696FB8" w14:paraId="05F6C8D4"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9214" w:type="dxa"/>
            <w:gridSpan w:val="3"/>
            <w:tcBorders>
              <w:top w:val="single" w:sz="6" w:space="0" w:color="auto"/>
              <w:left w:val="single" w:sz="12" w:space="0" w:color="auto"/>
              <w:bottom w:val="nil"/>
              <w:right w:val="single" w:sz="12" w:space="0" w:color="auto"/>
            </w:tcBorders>
          </w:tcPr>
          <w:p w14:paraId="798F3525" w14:textId="77777777" w:rsidR="00696FB8" w:rsidRPr="004A765B" w:rsidRDefault="00696FB8" w:rsidP="00730171">
            <w:pPr>
              <w:numPr>
                <w:ilvl w:val="12"/>
                <w:numId w:val="0"/>
              </w:numPr>
              <w:spacing w:before="60" w:after="60"/>
            </w:pPr>
            <w:r>
              <w:t>Pipes:</w:t>
            </w:r>
          </w:p>
        </w:tc>
      </w:tr>
      <w:tr w:rsidR="00696FB8" w14:paraId="583CDC96"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67830E35" w14:textId="77777777" w:rsidR="00696FB8" w:rsidRPr="004A765B" w:rsidRDefault="00696FB8" w:rsidP="006954EF">
            <w:pPr>
              <w:numPr>
                <w:ilvl w:val="0"/>
                <w:numId w:val="24"/>
              </w:numPr>
              <w:spacing w:before="60" w:after="60"/>
            </w:pPr>
            <w:r>
              <w:t>length</w:t>
            </w:r>
          </w:p>
        </w:tc>
        <w:tc>
          <w:tcPr>
            <w:tcW w:w="1559" w:type="dxa"/>
            <w:tcBorders>
              <w:top w:val="nil"/>
              <w:left w:val="single" w:sz="6" w:space="0" w:color="auto"/>
              <w:bottom w:val="nil"/>
              <w:right w:val="single" w:sz="6" w:space="0" w:color="auto"/>
            </w:tcBorders>
          </w:tcPr>
          <w:p w14:paraId="29C4F301" w14:textId="77777777" w:rsidR="00696FB8" w:rsidRDefault="00696FB8" w:rsidP="00730171">
            <w:pPr>
              <w:numPr>
                <w:ilvl w:val="12"/>
                <w:numId w:val="0"/>
              </w:numPr>
              <w:spacing w:before="60" w:after="60"/>
              <w:jc w:val="center"/>
            </w:pPr>
            <w:r>
              <w:t>mm</w:t>
            </w:r>
          </w:p>
        </w:tc>
        <w:tc>
          <w:tcPr>
            <w:tcW w:w="2693" w:type="dxa"/>
            <w:tcBorders>
              <w:top w:val="nil"/>
              <w:left w:val="single" w:sz="6" w:space="0" w:color="auto"/>
              <w:bottom w:val="nil"/>
              <w:right w:val="single" w:sz="12" w:space="0" w:color="auto"/>
            </w:tcBorders>
          </w:tcPr>
          <w:p w14:paraId="03AB287C" w14:textId="77777777" w:rsidR="00696FB8" w:rsidRDefault="00696FB8" w:rsidP="00730171">
            <w:pPr>
              <w:numPr>
                <w:ilvl w:val="12"/>
                <w:numId w:val="0"/>
              </w:numPr>
              <w:spacing w:before="60" w:after="60"/>
              <w:jc w:val="center"/>
            </w:pPr>
          </w:p>
        </w:tc>
      </w:tr>
      <w:tr w:rsidR="00696FB8" w14:paraId="30C7E881"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31E74188" w14:textId="77777777" w:rsidR="00696FB8" w:rsidRPr="004A765B" w:rsidRDefault="00696FB8" w:rsidP="006954EF">
            <w:pPr>
              <w:numPr>
                <w:ilvl w:val="0"/>
                <w:numId w:val="24"/>
              </w:numPr>
              <w:spacing w:before="60" w:after="60"/>
            </w:pPr>
            <w:r>
              <w:t>external diameter</w:t>
            </w:r>
          </w:p>
        </w:tc>
        <w:tc>
          <w:tcPr>
            <w:tcW w:w="1559" w:type="dxa"/>
            <w:tcBorders>
              <w:top w:val="nil"/>
              <w:left w:val="single" w:sz="6" w:space="0" w:color="auto"/>
              <w:bottom w:val="nil"/>
              <w:right w:val="single" w:sz="6" w:space="0" w:color="auto"/>
            </w:tcBorders>
          </w:tcPr>
          <w:p w14:paraId="0FC9CC7C" w14:textId="77777777" w:rsidR="00696FB8" w:rsidRDefault="00696FB8" w:rsidP="00730171">
            <w:pPr>
              <w:numPr>
                <w:ilvl w:val="12"/>
                <w:numId w:val="0"/>
              </w:numPr>
              <w:spacing w:before="60" w:after="60"/>
              <w:jc w:val="center"/>
            </w:pPr>
            <w:r>
              <w:t>mm</w:t>
            </w:r>
          </w:p>
        </w:tc>
        <w:tc>
          <w:tcPr>
            <w:tcW w:w="2693" w:type="dxa"/>
            <w:tcBorders>
              <w:top w:val="nil"/>
              <w:left w:val="single" w:sz="6" w:space="0" w:color="auto"/>
              <w:bottom w:val="nil"/>
              <w:right w:val="single" w:sz="12" w:space="0" w:color="auto"/>
            </w:tcBorders>
          </w:tcPr>
          <w:p w14:paraId="4BB66EDD" w14:textId="77777777" w:rsidR="00696FB8" w:rsidRDefault="00696FB8" w:rsidP="00730171">
            <w:pPr>
              <w:numPr>
                <w:ilvl w:val="12"/>
                <w:numId w:val="0"/>
              </w:numPr>
              <w:spacing w:before="60" w:after="60"/>
              <w:jc w:val="center"/>
            </w:pPr>
          </w:p>
        </w:tc>
      </w:tr>
      <w:tr w:rsidR="00696FB8" w14:paraId="473D8C89"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002F7D00" w14:textId="77777777" w:rsidR="00696FB8" w:rsidRPr="004A765B" w:rsidRDefault="00696FB8" w:rsidP="006954EF">
            <w:pPr>
              <w:numPr>
                <w:ilvl w:val="0"/>
                <w:numId w:val="24"/>
              </w:numPr>
              <w:spacing w:before="60" w:after="60"/>
            </w:pPr>
            <w:r>
              <w:t>wall thickness</w:t>
            </w:r>
          </w:p>
        </w:tc>
        <w:tc>
          <w:tcPr>
            <w:tcW w:w="1559" w:type="dxa"/>
            <w:tcBorders>
              <w:top w:val="nil"/>
              <w:left w:val="single" w:sz="6" w:space="0" w:color="auto"/>
              <w:bottom w:val="nil"/>
              <w:right w:val="single" w:sz="6" w:space="0" w:color="auto"/>
            </w:tcBorders>
          </w:tcPr>
          <w:p w14:paraId="38DB1E33" w14:textId="77777777" w:rsidR="00696FB8" w:rsidRDefault="00696FB8" w:rsidP="00730171">
            <w:pPr>
              <w:numPr>
                <w:ilvl w:val="12"/>
                <w:numId w:val="0"/>
              </w:numPr>
              <w:spacing w:before="60" w:after="60"/>
              <w:jc w:val="center"/>
            </w:pPr>
            <w:r>
              <w:t>mm</w:t>
            </w:r>
          </w:p>
        </w:tc>
        <w:tc>
          <w:tcPr>
            <w:tcW w:w="2693" w:type="dxa"/>
            <w:tcBorders>
              <w:top w:val="nil"/>
              <w:left w:val="single" w:sz="6" w:space="0" w:color="auto"/>
              <w:bottom w:val="nil"/>
              <w:right w:val="single" w:sz="12" w:space="0" w:color="auto"/>
            </w:tcBorders>
          </w:tcPr>
          <w:p w14:paraId="49226305" w14:textId="77777777" w:rsidR="00696FB8" w:rsidRDefault="00696FB8" w:rsidP="00730171">
            <w:pPr>
              <w:numPr>
                <w:ilvl w:val="12"/>
                <w:numId w:val="0"/>
              </w:numPr>
              <w:spacing w:before="60" w:after="60"/>
              <w:jc w:val="center"/>
            </w:pPr>
          </w:p>
        </w:tc>
      </w:tr>
      <w:tr w:rsidR="00696FB8" w14:paraId="4B3CBA8F"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1F4535D1" w14:textId="77777777" w:rsidR="00696FB8" w:rsidRPr="004A765B" w:rsidRDefault="00696FB8" w:rsidP="006954EF">
            <w:pPr>
              <w:numPr>
                <w:ilvl w:val="0"/>
                <w:numId w:val="24"/>
              </w:numPr>
              <w:spacing w:before="60" w:after="60"/>
            </w:pPr>
            <w:r>
              <w:t>number</w:t>
            </w:r>
          </w:p>
        </w:tc>
        <w:tc>
          <w:tcPr>
            <w:tcW w:w="1559" w:type="dxa"/>
            <w:tcBorders>
              <w:top w:val="nil"/>
              <w:left w:val="single" w:sz="6" w:space="0" w:color="auto"/>
              <w:bottom w:val="nil"/>
              <w:right w:val="single" w:sz="6" w:space="0" w:color="auto"/>
            </w:tcBorders>
          </w:tcPr>
          <w:p w14:paraId="3D2E68CB" w14:textId="77777777" w:rsidR="00696FB8" w:rsidRDefault="00696FB8" w:rsidP="00730171">
            <w:pPr>
              <w:numPr>
                <w:ilvl w:val="12"/>
                <w:numId w:val="0"/>
              </w:numPr>
              <w:spacing w:before="60" w:after="60"/>
              <w:jc w:val="center"/>
            </w:pPr>
            <w:r>
              <w:t>items</w:t>
            </w:r>
          </w:p>
        </w:tc>
        <w:tc>
          <w:tcPr>
            <w:tcW w:w="2693" w:type="dxa"/>
            <w:tcBorders>
              <w:top w:val="nil"/>
              <w:left w:val="single" w:sz="6" w:space="0" w:color="auto"/>
              <w:bottom w:val="nil"/>
              <w:right w:val="single" w:sz="12" w:space="0" w:color="auto"/>
            </w:tcBorders>
          </w:tcPr>
          <w:p w14:paraId="387713BB" w14:textId="77777777" w:rsidR="00696FB8" w:rsidRDefault="00696FB8" w:rsidP="00730171">
            <w:pPr>
              <w:numPr>
                <w:ilvl w:val="12"/>
                <w:numId w:val="0"/>
              </w:numPr>
              <w:spacing w:before="60" w:after="60"/>
              <w:jc w:val="center"/>
            </w:pPr>
          </w:p>
        </w:tc>
      </w:tr>
      <w:tr w:rsidR="00696FB8" w14:paraId="1448DEF2"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single" w:sz="6" w:space="0" w:color="auto"/>
              <w:right w:val="single" w:sz="6" w:space="0" w:color="auto"/>
            </w:tcBorders>
          </w:tcPr>
          <w:p w14:paraId="73CDE0AE" w14:textId="77777777" w:rsidR="00696FB8" w:rsidRPr="004A765B" w:rsidRDefault="00696FB8" w:rsidP="006954EF">
            <w:pPr>
              <w:numPr>
                <w:ilvl w:val="0"/>
                <w:numId w:val="24"/>
              </w:numPr>
              <w:spacing w:before="60" w:after="60"/>
            </w:pPr>
            <w:r>
              <w:t>material</w:t>
            </w:r>
          </w:p>
        </w:tc>
        <w:tc>
          <w:tcPr>
            <w:tcW w:w="1559" w:type="dxa"/>
            <w:tcBorders>
              <w:top w:val="nil"/>
              <w:left w:val="single" w:sz="6" w:space="0" w:color="auto"/>
              <w:bottom w:val="single" w:sz="6" w:space="0" w:color="auto"/>
              <w:right w:val="single" w:sz="6" w:space="0" w:color="auto"/>
            </w:tcBorders>
          </w:tcPr>
          <w:p w14:paraId="3C316028" w14:textId="77777777" w:rsidR="00696FB8" w:rsidRDefault="00696FB8" w:rsidP="00730171">
            <w:pPr>
              <w:numPr>
                <w:ilvl w:val="12"/>
                <w:numId w:val="0"/>
              </w:numPr>
              <w:spacing w:before="60" w:after="60"/>
              <w:jc w:val="center"/>
            </w:pPr>
            <w:r>
              <w:t>-</w:t>
            </w:r>
          </w:p>
        </w:tc>
        <w:tc>
          <w:tcPr>
            <w:tcW w:w="2693" w:type="dxa"/>
            <w:tcBorders>
              <w:top w:val="nil"/>
              <w:left w:val="single" w:sz="6" w:space="0" w:color="auto"/>
              <w:bottom w:val="single" w:sz="6" w:space="0" w:color="auto"/>
              <w:right w:val="single" w:sz="12" w:space="0" w:color="auto"/>
            </w:tcBorders>
          </w:tcPr>
          <w:p w14:paraId="4D42BC91" w14:textId="77777777" w:rsidR="00696FB8" w:rsidRDefault="00696FB8" w:rsidP="00730171">
            <w:pPr>
              <w:numPr>
                <w:ilvl w:val="12"/>
                <w:numId w:val="0"/>
              </w:numPr>
              <w:spacing w:before="60" w:after="60"/>
              <w:jc w:val="center"/>
            </w:pPr>
          </w:p>
        </w:tc>
      </w:tr>
      <w:tr w:rsidR="00696FB8" w14:paraId="1B8398D0"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bottom w:val="nil"/>
              <w:right w:val="single" w:sz="12" w:space="0" w:color="auto"/>
            </w:tcBorders>
          </w:tcPr>
          <w:p w14:paraId="4A9D9C57" w14:textId="77777777" w:rsidR="00696FB8" w:rsidRPr="004A765B" w:rsidRDefault="00696FB8" w:rsidP="00730171">
            <w:pPr>
              <w:numPr>
                <w:ilvl w:val="12"/>
                <w:numId w:val="0"/>
              </w:numPr>
              <w:spacing w:before="60" w:after="60"/>
            </w:pPr>
            <w:r>
              <w:t>Steam chamber:</w:t>
            </w:r>
          </w:p>
        </w:tc>
      </w:tr>
      <w:tr w:rsidR="00696FB8" w14:paraId="193C71E5"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228A29EC" w14:textId="77777777" w:rsidR="00696FB8" w:rsidRPr="004A765B" w:rsidRDefault="00696FB8" w:rsidP="006954EF">
            <w:pPr>
              <w:numPr>
                <w:ilvl w:val="0"/>
                <w:numId w:val="24"/>
              </w:numPr>
              <w:spacing w:before="60" w:after="60"/>
            </w:pPr>
            <w:r>
              <w:t>nominal pressure</w:t>
            </w:r>
          </w:p>
        </w:tc>
        <w:tc>
          <w:tcPr>
            <w:tcW w:w="1559" w:type="dxa"/>
            <w:tcBorders>
              <w:top w:val="nil"/>
              <w:left w:val="single" w:sz="6" w:space="0" w:color="auto"/>
              <w:bottom w:val="nil"/>
              <w:right w:val="single" w:sz="6" w:space="0" w:color="auto"/>
            </w:tcBorders>
          </w:tcPr>
          <w:p w14:paraId="29770BB7" w14:textId="77777777" w:rsidR="00696FB8" w:rsidRDefault="00696FB8" w:rsidP="00730171">
            <w:pPr>
              <w:numPr>
                <w:ilvl w:val="12"/>
                <w:numId w:val="0"/>
              </w:numPr>
              <w:spacing w:before="60" w:after="60"/>
              <w:jc w:val="center"/>
            </w:pPr>
            <w:proofErr w:type="spellStart"/>
            <w:r>
              <w:t>kPa</w:t>
            </w:r>
            <w:proofErr w:type="spellEnd"/>
          </w:p>
        </w:tc>
        <w:tc>
          <w:tcPr>
            <w:tcW w:w="2693" w:type="dxa"/>
            <w:tcBorders>
              <w:top w:val="nil"/>
              <w:left w:val="single" w:sz="6" w:space="0" w:color="auto"/>
              <w:bottom w:val="nil"/>
              <w:right w:val="single" w:sz="12" w:space="0" w:color="auto"/>
            </w:tcBorders>
          </w:tcPr>
          <w:p w14:paraId="5709422C" w14:textId="77777777" w:rsidR="00696FB8" w:rsidRDefault="00696FB8" w:rsidP="00730171">
            <w:pPr>
              <w:numPr>
                <w:ilvl w:val="12"/>
                <w:numId w:val="0"/>
              </w:numPr>
              <w:spacing w:before="60" w:after="60"/>
              <w:jc w:val="center"/>
            </w:pPr>
          </w:p>
        </w:tc>
      </w:tr>
      <w:tr w:rsidR="00696FB8" w14:paraId="4ECE5FD9"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3EEA24D9" w14:textId="77777777" w:rsidR="00696FB8" w:rsidRPr="004A765B" w:rsidRDefault="00696FB8" w:rsidP="006954EF">
            <w:pPr>
              <w:numPr>
                <w:ilvl w:val="0"/>
                <w:numId w:val="24"/>
              </w:numPr>
              <w:spacing w:before="60" w:after="60"/>
            </w:pPr>
            <w:r>
              <w:t>maximum pressure</w:t>
            </w:r>
          </w:p>
        </w:tc>
        <w:tc>
          <w:tcPr>
            <w:tcW w:w="1559" w:type="dxa"/>
            <w:tcBorders>
              <w:top w:val="nil"/>
              <w:left w:val="single" w:sz="6" w:space="0" w:color="auto"/>
              <w:bottom w:val="nil"/>
              <w:right w:val="single" w:sz="6" w:space="0" w:color="auto"/>
            </w:tcBorders>
          </w:tcPr>
          <w:p w14:paraId="37947DB0" w14:textId="77777777" w:rsidR="00696FB8" w:rsidRDefault="00696FB8" w:rsidP="00730171">
            <w:pPr>
              <w:numPr>
                <w:ilvl w:val="12"/>
                <w:numId w:val="0"/>
              </w:numPr>
              <w:spacing w:before="60" w:after="60"/>
              <w:jc w:val="center"/>
            </w:pPr>
            <w:proofErr w:type="spellStart"/>
            <w:r>
              <w:t>kPa</w:t>
            </w:r>
            <w:proofErr w:type="spellEnd"/>
          </w:p>
        </w:tc>
        <w:tc>
          <w:tcPr>
            <w:tcW w:w="2693" w:type="dxa"/>
            <w:tcBorders>
              <w:top w:val="nil"/>
              <w:left w:val="single" w:sz="6" w:space="0" w:color="auto"/>
              <w:bottom w:val="nil"/>
              <w:right w:val="single" w:sz="12" w:space="0" w:color="auto"/>
            </w:tcBorders>
          </w:tcPr>
          <w:p w14:paraId="56A68F25" w14:textId="77777777" w:rsidR="00696FB8" w:rsidRDefault="00696FB8" w:rsidP="00730171">
            <w:pPr>
              <w:numPr>
                <w:ilvl w:val="12"/>
                <w:numId w:val="0"/>
              </w:numPr>
              <w:spacing w:before="60" w:after="60"/>
              <w:jc w:val="center"/>
            </w:pPr>
          </w:p>
        </w:tc>
      </w:tr>
      <w:tr w:rsidR="00696FB8" w14:paraId="06C451C0"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single" w:sz="6" w:space="0" w:color="auto"/>
              <w:right w:val="single" w:sz="6" w:space="0" w:color="auto"/>
            </w:tcBorders>
          </w:tcPr>
          <w:p w14:paraId="5E3FE6C4" w14:textId="77777777" w:rsidR="00696FB8" w:rsidRPr="004A765B" w:rsidRDefault="00696FB8" w:rsidP="006954EF">
            <w:pPr>
              <w:numPr>
                <w:ilvl w:val="0"/>
                <w:numId w:val="24"/>
              </w:numPr>
              <w:spacing w:before="60" w:after="60"/>
            </w:pPr>
            <w:r>
              <w:t>maximum temperature</w:t>
            </w:r>
          </w:p>
        </w:tc>
        <w:tc>
          <w:tcPr>
            <w:tcW w:w="1559" w:type="dxa"/>
            <w:tcBorders>
              <w:top w:val="nil"/>
              <w:left w:val="single" w:sz="6" w:space="0" w:color="auto"/>
              <w:bottom w:val="single" w:sz="6" w:space="0" w:color="auto"/>
              <w:right w:val="single" w:sz="6" w:space="0" w:color="auto"/>
            </w:tcBorders>
          </w:tcPr>
          <w:p w14:paraId="5484CC5C" w14:textId="77777777" w:rsidR="00696FB8" w:rsidRDefault="00696FB8" w:rsidP="00730171">
            <w:pPr>
              <w:numPr>
                <w:ilvl w:val="12"/>
                <w:numId w:val="0"/>
              </w:numPr>
              <w:spacing w:before="60" w:after="60"/>
              <w:jc w:val="center"/>
            </w:pPr>
            <w:r>
              <w:t>°C</w:t>
            </w:r>
          </w:p>
        </w:tc>
        <w:tc>
          <w:tcPr>
            <w:tcW w:w="2693" w:type="dxa"/>
            <w:tcBorders>
              <w:top w:val="nil"/>
              <w:left w:val="single" w:sz="6" w:space="0" w:color="auto"/>
              <w:bottom w:val="single" w:sz="6" w:space="0" w:color="auto"/>
              <w:right w:val="single" w:sz="12" w:space="0" w:color="auto"/>
            </w:tcBorders>
          </w:tcPr>
          <w:p w14:paraId="05A0D97D" w14:textId="77777777" w:rsidR="00696FB8" w:rsidRDefault="00696FB8" w:rsidP="00730171">
            <w:pPr>
              <w:numPr>
                <w:ilvl w:val="12"/>
                <w:numId w:val="0"/>
              </w:numPr>
              <w:spacing w:before="60" w:after="60"/>
              <w:jc w:val="center"/>
            </w:pPr>
          </w:p>
        </w:tc>
      </w:tr>
      <w:tr w:rsidR="00696FB8" w14:paraId="524BF6E0"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9214" w:type="dxa"/>
            <w:gridSpan w:val="3"/>
            <w:tcBorders>
              <w:top w:val="single" w:sz="6" w:space="0" w:color="auto"/>
              <w:left w:val="single" w:sz="12" w:space="0" w:color="auto"/>
              <w:bottom w:val="nil"/>
              <w:right w:val="single" w:sz="12" w:space="0" w:color="auto"/>
            </w:tcBorders>
          </w:tcPr>
          <w:p w14:paraId="3480F536" w14:textId="77777777" w:rsidR="00696FB8" w:rsidRPr="004A765B" w:rsidRDefault="00696FB8" w:rsidP="00730171">
            <w:pPr>
              <w:numPr>
                <w:ilvl w:val="12"/>
                <w:numId w:val="0"/>
              </w:numPr>
              <w:spacing w:before="60" w:after="60"/>
            </w:pPr>
            <w:r>
              <w:t>Condensate:</w:t>
            </w:r>
          </w:p>
        </w:tc>
      </w:tr>
      <w:tr w:rsidR="00696FB8" w14:paraId="6713F5FC"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474ADC8C" w14:textId="77777777" w:rsidR="00696FB8" w:rsidRPr="004A765B" w:rsidRDefault="00696FB8" w:rsidP="006954EF">
            <w:pPr>
              <w:numPr>
                <w:ilvl w:val="0"/>
                <w:numId w:val="24"/>
              </w:numPr>
              <w:spacing w:before="60" w:after="60"/>
            </w:pPr>
            <w:r>
              <w:t>maximum amount</w:t>
            </w:r>
          </w:p>
        </w:tc>
        <w:tc>
          <w:tcPr>
            <w:tcW w:w="1559" w:type="dxa"/>
            <w:tcBorders>
              <w:top w:val="nil"/>
              <w:left w:val="single" w:sz="6" w:space="0" w:color="auto"/>
              <w:bottom w:val="nil"/>
              <w:right w:val="single" w:sz="6" w:space="0" w:color="auto"/>
            </w:tcBorders>
          </w:tcPr>
          <w:p w14:paraId="1DFBB34A" w14:textId="77777777" w:rsidR="00696FB8" w:rsidRDefault="00696FB8" w:rsidP="00730171">
            <w:pPr>
              <w:numPr>
                <w:ilvl w:val="12"/>
                <w:numId w:val="0"/>
              </w:numPr>
              <w:spacing w:before="60" w:after="60"/>
              <w:jc w:val="center"/>
              <w:rPr>
                <w:vertAlign w:val="superscript"/>
              </w:rPr>
            </w:pPr>
            <w:r>
              <w:t>t.h</w:t>
            </w:r>
            <w:r>
              <w:rPr>
                <w:vertAlign w:val="superscript"/>
              </w:rPr>
              <w:t>-1</w:t>
            </w:r>
          </w:p>
        </w:tc>
        <w:tc>
          <w:tcPr>
            <w:tcW w:w="2693" w:type="dxa"/>
            <w:tcBorders>
              <w:top w:val="nil"/>
              <w:left w:val="single" w:sz="6" w:space="0" w:color="auto"/>
              <w:bottom w:val="nil"/>
              <w:right w:val="single" w:sz="12" w:space="0" w:color="auto"/>
            </w:tcBorders>
          </w:tcPr>
          <w:p w14:paraId="5C19DBD9" w14:textId="77777777" w:rsidR="00696FB8" w:rsidRDefault="00696FB8" w:rsidP="00730171">
            <w:pPr>
              <w:numPr>
                <w:ilvl w:val="12"/>
                <w:numId w:val="0"/>
              </w:numPr>
              <w:spacing w:before="60" w:after="60"/>
              <w:jc w:val="center"/>
            </w:pPr>
          </w:p>
        </w:tc>
      </w:tr>
      <w:tr w:rsidR="00696FB8" w14:paraId="5776EE27"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03D0C2CE" w14:textId="77777777" w:rsidR="00696FB8" w:rsidRPr="004A765B" w:rsidRDefault="00696FB8" w:rsidP="006954EF">
            <w:pPr>
              <w:numPr>
                <w:ilvl w:val="0"/>
                <w:numId w:val="24"/>
              </w:numPr>
              <w:spacing w:before="60" w:after="60"/>
            </w:pPr>
            <w:r>
              <w:lastRenderedPageBreak/>
              <w:t>pressure loss at maximum flow rate</w:t>
            </w:r>
          </w:p>
        </w:tc>
        <w:tc>
          <w:tcPr>
            <w:tcW w:w="1559" w:type="dxa"/>
            <w:tcBorders>
              <w:top w:val="nil"/>
              <w:left w:val="single" w:sz="6" w:space="0" w:color="auto"/>
              <w:bottom w:val="nil"/>
              <w:right w:val="single" w:sz="6" w:space="0" w:color="auto"/>
            </w:tcBorders>
          </w:tcPr>
          <w:p w14:paraId="7ACE0EC8" w14:textId="77777777" w:rsidR="00696FB8" w:rsidRDefault="00696FB8" w:rsidP="00730171">
            <w:pPr>
              <w:numPr>
                <w:ilvl w:val="12"/>
                <w:numId w:val="0"/>
              </w:numPr>
              <w:spacing w:before="60" w:after="60"/>
              <w:jc w:val="center"/>
            </w:pPr>
            <w:proofErr w:type="spellStart"/>
            <w:r>
              <w:t>kPa</w:t>
            </w:r>
            <w:proofErr w:type="spellEnd"/>
          </w:p>
        </w:tc>
        <w:tc>
          <w:tcPr>
            <w:tcW w:w="2693" w:type="dxa"/>
            <w:tcBorders>
              <w:top w:val="nil"/>
              <w:left w:val="single" w:sz="6" w:space="0" w:color="auto"/>
              <w:bottom w:val="nil"/>
              <w:right w:val="single" w:sz="12" w:space="0" w:color="auto"/>
            </w:tcBorders>
          </w:tcPr>
          <w:p w14:paraId="4E1A0677" w14:textId="77777777" w:rsidR="00696FB8" w:rsidRDefault="00696FB8" w:rsidP="00730171">
            <w:pPr>
              <w:numPr>
                <w:ilvl w:val="12"/>
                <w:numId w:val="0"/>
              </w:numPr>
              <w:spacing w:before="60" w:after="60"/>
              <w:jc w:val="center"/>
            </w:pPr>
          </w:p>
        </w:tc>
      </w:tr>
      <w:tr w:rsidR="00696FB8" w14:paraId="1DD0D887"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single" w:sz="6" w:space="0" w:color="auto"/>
              <w:right w:val="single" w:sz="6" w:space="0" w:color="auto"/>
            </w:tcBorders>
          </w:tcPr>
          <w:p w14:paraId="089B2FBA" w14:textId="77777777" w:rsidR="00696FB8" w:rsidRPr="004A765B" w:rsidRDefault="00696FB8" w:rsidP="006954EF">
            <w:pPr>
              <w:numPr>
                <w:ilvl w:val="0"/>
                <w:numId w:val="24"/>
              </w:numPr>
              <w:spacing w:before="60" w:after="60"/>
            </w:pPr>
            <w:r>
              <w:t xml:space="preserve">number of ways of the condensate  </w:t>
            </w:r>
          </w:p>
        </w:tc>
        <w:tc>
          <w:tcPr>
            <w:tcW w:w="1559" w:type="dxa"/>
            <w:tcBorders>
              <w:top w:val="nil"/>
              <w:left w:val="single" w:sz="6" w:space="0" w:color="auto"/>
              <w:bottom w:val="single" w:sz="6" w:space="0" w:color="auto"/>
              <w:right w:val="single" w:sz="6" w:space="0" w:color="auto"/>
            </w:tcBorders>
          </w:tcPr>
          <w:p w14:paraId="4482B914" w14:textId="77777777" w:rsidR="00696FB8" w:rsidRDefault="00696FB8" w:rsidP="00730171">
            <w:pPr>
              <w:numPr>
                <w:ilvl w:val="12"/>
                <w:numId w:val="0"/>
              </w:numPr>
              <w:spacing w:before="60" w:after="60"/>
              <w:jc w:val="center"/>
            </w:pPr>
            <w:r>
              <w:t>items</w:t>
            </w:r>
          </w:p>
        </w:tc>
        <w:tc>
          <w:tcPr>
            <w:tcW w:w="2693" w:type="dxa"/>
            <w:tcBorders>
              <w:top w:val="nil"/>
              <w:left w:val="single" w:sz="6" w:space="0" w:color="auto"/>
              <w:bottom w:val="single" w:sz="6" w:space="0" w:color="auto"/>
              <w:right w:val="single" w:sz="12" w:space="0" w:color="auto"/>
            </w:tcBorders>
          </w:tcPr>
          <w:p w14:paraId="66030B2E" w14:textId="77777777" w:rsidR="00696FB8" w:rsidRDefault="00696FB8" w:rsidP="00730171">
            <w:pPr>
              <w:numPr>
                <w:ilvl w:val="12"/>
                <w:numId w:val="0"/>
              </w:numPr>
              <w:spacing w:before="60" w:after="60"/>
              <w:jc w:val="center"/>
            </w:pPr>
          </w:p>
        </w:tc>
      </w:tr>
      <w:tr w:rsidR="00696FB8" w14:paraId="76548684"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6" w:space="0" w:color="auto"/>
              <w:left w:val="single" w:sz="12" w:space="0" w:color="auto"/>
              <w:bottom w:val="single" w:sz="4" w:space="0" w:color="auto"/>
              <w:right w:val="single" w:sz="6" w:space="0" w:color="auto"/>
            </w:tcBorders>
          </w:tcPr>
          <w:p w14:paraId="700F6D56" w14:textId="77777777" w:rsidR="00696FB8" w:rsidRPr="004A765B" w:rsidRDefault="00696FB8" w:rsidP="00730171">
            <w:pPr>
              <w:numPr>
                <w:ilvl w:val="12"/>
                <w:numId w:val="0"/>
              </w:numPr>
              <w:spacing w:before="60" w:after="60"/>
              <w:jc w:val="both"/>
            </w:pPr>
            <w:r>
              <w:t xml:space="preserve">Heat output of the heater including </w:t>
            </w:r>
            <w:proofErr w:type="spellStart"/>
            <w:r>
              <w:t>subcooler</w:t>
            </w:r>
            <w:proofErr w:type="spellEnd"/>
          </w:p>
        </w:tc>
        <w:tc>
          <w:tcPr>
            <w:tcW w:w="1559" w:type="dxa"/>
            <w:tcBorders>
              <w:top w:val="single" w:sz="6" w:space="0" w:color="auto"/>
              <w:left w:val="single" w:sz="6" w:space="0" w:color="auto"/>
              <w:bottom w:val="single" w:sz="4" w:space="0" w:color="auto"/>
              <w:right w:val="single" w:sz="6" w:space="0" w:color="auto"/>
            </w:tcBorders>
          </w:tcPr>
          <w:p w14:paraId="1AE26239" w14:textId="77777777" w:rsidR="00696FB8" w:rsidRDefault="00696FB8" w:rsidP="00730171">
            <w:pPr>
              <w:numPr>
                <w:ilvl w:val="12"/>
                <w:numId w:val="0"/>
              </w:numPr>
              <w:spacing w:before="60" w:after="60"/>
              <w:jc w:val="center"/>
            </w:pPr>
            <w:r>
              <w:t>kW</w:t>
            </w:r>
          </w:p>
        </w:tc>
        <w:tc>
          <w:tcPr>
            <w:tcW w:w="2693" w:type="dxa"/>
            <w:tcBorders>
              <w:top w:val="single" w:sz="6" w:space="0" w:color="auto"/>
              <w:left w:val="single" w:sz="6" w:space="0" w:color="auto"/>
              <w:bottom w:val="single" w:sz="4" w:space="0" w:color="auto"/>
              <w:right w:val="single" w:sz="12" w:space="0" w:color="auto"/>
            </w:tcBorders>
          </w:tcPr>
          <w:p w14:paraId="79DEE06C" w14:textId="77777777" w:rsidR="00696FB8" w:rsidRDefault="00696FB8" w:rsidP="00730171">
            <w:pPr>
              <w:numPr>
                <w:ilvl w:val="12"/>
                <w:numId w:val="0"/>
              </w:numPr>
              <w:spacing w:before="60" w:after="60"/>
              <w:jc w:val="center"/>
            </w:pPr>
          </w:p>
        </w:tc>
      </w:tr>
      <w:tr w:rsidR="00696FB8" w14:paraId="4095C61E"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6" w:space="0" w:color="auto"/>
            </w:tcBorders>
          </w:tcPr>
          <w:p w14:paraId="23B97CC0" w14:textId="77777777" w:rsidR="00696FB8" w:rsidRPr="004A765B" w:rsidRDefault="00696FB8" w:rsidP="00730171">
            <w:pPr>
              <w:numPr>
                <w:ilvl w:val="12"/>
                <w:numId w:val="0"/>
              </w:numPr>
              <w:spacing w:before="60" w:after="60"/>
              <w:jc w:val="both"/>
            </w:pPr>
            <w:r>
              <w:t>Difference of end temperatures</w:t>
            </w:r>
          </w:p>
        </w:tc>
        <w:tc>
          <w:tcPr>
            <w:tcW w:w="1559" w:type="dxa"/>
            <w:tcBorders>
              <w:top w:val="single" w:sz="4" w:space="0" w:color="auto"/>
              <w:left w:val="single" w:sz="6" w:space="0" w:color="auto"/>
              <w:bottom w:val="single" w:sz="4" w:space="0" w:color="auto"/>
              <w:right w:val="single" w:sz="6" w:space="0" w:color="auto"/>
            </w:tcBorders>
          </w:tcPr>
          <w:p w14:paraId="1DF3A2E6" w14:textId="77777777" w:rsidR="00696FB8" w:rsidRDefault="00696FB8" w:rsidP="00730171">
            <w:pPr>
              <w:numPr>
                <w:ilvl w:val="12"/>
                <w:numId w:val="0"/>
              </w:numPr>
              <w:spacing w:before="60" w:after="60"/>
              <w:jc w:val="center"/>
            </w:pPr>
            <w:r>
              <w:t>°C</w:t>
            </w:r>
          </w:p>
        </w:tc>
        <w:tc>
          <w:tcPr>
            <w:tcW w:w="2693" w:type="dxa"/>
            <w:tcBorders>
              <w:top w:val="single" w:sz="4" w:space="0" w:color="auto"/>
              <w:left w:val="single" w:sz="6" w:space="0" w:color="auto"/>
              <w:bottom w:val="single" w:sz="4" w:space="0" w:color="auto"/>
              <w:right w:val="single" w:sz="12" w:space="0" w:color="auto"/>
            </w:tcBorders>
          </w:tcPr>
          <w:p w14:paraId="26BD2088" w14:textId="77777777" w:rsidR="00696FB8" w:rsidRDefault="00696FB8" w:rsidP="00730171">
            <w:pPr>
              <w:numPr>
                <w:ilvl w:val="12"/>
                <w:numId w:val="0"/>
              </w:numPr>
              <w:spacing w:before="60" w:after="60"/>
              <w:jc w:val="center"/>
            </w:pPr>
          </w:p>
        </w:tc>
      </w:tr>
      <w:tr w:rsidR="00696FB8" w14:paraId="03CB8F2D"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bottom w:val="nil"/>
              <w:right w:val="single" w:sz="12" w:space="0" w:color="auto"/>
            </w:tcBorders>
          </w:tcPr>
          <w:p w14:paraId="4CDE3607" w14:textId="77777777" w:rsidR="00696FB8" w:rsidRPr="004A765B" w:rsidRDefault="00696FB8" w:rsidP="00730171">
            <w:pPr>
              <w:numPr>
                <w:ilvl w:val="12"/>
                <w:numId w:val="0"/>
              </w:numPr>
              <w:spacing w:before="60" w:after="60"/>
            </w:pPr>
            <w:r>
              <w:t xml:space="preserve">Connecting flanges  </w:t>
            </w:r>
          </w:p>
        </w:tc>
      </w:tr>
      <w:tr w:rsidR="00696FB8" w14:paraId="4377F5D7"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334062A7" w14:textId="77777777" w:rsidR="00696FB8" w:rsidRPr="004A765B" w:rsidRDefault="00696FB8" w:rsidP="006954EF">
            <w:pPr>
              <w:numPr>
                <w:ilvl w:val="0"/>
                <w:numId w:val="24"/>
              </w:numPr>
              <w:spacing w:before="60" w:after="60"/>
            </w:pPr>
            <w:r>
              <w:t>nominal pressure</w:t>
            </w:r>
          </w:p>
        </w:tc>
        <w:tc>
          <w:tcPr>
            <w:tcW w:w="1559" w:type="dxa"/>
            <w:tcBorders>
              <w:top w:val="nil"/>
              <w:left w:val="single" w:sz="6" w:space="0" w:color="auto"/>
              <w:bottom w:val="nil"/>
              <w:right w:val="single" w:sz="6" w:space="0" w:color="auto"/>
            </w:tcBorders>
          </w:tcPr>
          <w:p w14:paraId="48156813" w14:textId="77777777" w:rsidR="00696FB8" w:rsidRDefault="00696FB8" w:rsidP="00730171">
            <w:pPr>
              <w:numPr>
                <w:ilvl w:val="12"/>
                <w:numId w:val="0"/>
              </w:numPr>
              <w:spacing w:before="60" w:after="60"/>
              <w:jc w:val="center"/>
            </w:pPr>
            <w:r>
              <w:t>PN</w:t>
            </w:r>
          </w:p>
        </w:tc>
        <w:tc>
          <w:tcPr>
            <w:tcW w:w="2693" w:type="dxa"/>
            <w:tcBorders>
              <w:top w:val="nil"/>
              <w:left w:val="single" w:sz="6" w:space="0" w:color="auto"/>
              <w:bottom w:val="nil"/>
              <w:right w:val="single" w:sz="12" w:space="0" w:color="auto"/>
            </w:tcBorders>
          </w:tcPr>
          <w:p w14:paraId="78467EB6" w14:textId="77777777" w:rsidR="00696FB8" w:rsidRDefault="00696FB8" w:rsidP="00730171">
            <w:pPr>
              <w:numPr>
                <w:ilvl w:val="12"/>
                <w:numId w:val="0"/>
              </w:numPr>
              <w:spacing w:before="60" w:after="60"/>
              <w:jc w:val="center"/>
            </w:pPr>
          </w:p>
        </w:tc>
      </w:tr>
      <w:tr w:rsidR="00696FB8" w14:paraId="246108E4"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single" w:sz="4" w:space="0" w:color="auto"/>
              <w:right w:val="single" w:sz="6" w:space="0" w:color="auto"/>
            </w:tcBorders>
          </w:tcPr>
          <w:p w14:paraId="6C1F1E55" w14:textId="77777777" w:rsidR="00696FB8" w:rsidRPr="004A765B" w:rsidRDefault="00696FB8" w:rsidP="006954EF">
            <w:pPr>
              <w:numPr>
                <w:ilvl w:val="0"/>
                <w:numId w:val="24"/>
              </w:numPr>
              <w:spacing w:before="60" w:after="60"/>
            </w:pPr>
            <w:r>
              <w:t>nominal inside diameter</w:t>
            </w:r>
          </w:p>
        </w:tc>
        <w:tc>
          <w:tcPr>
            <w:tcW w:w="1559" w:type="dxa"/>
            <w:tcBorders>
              <w:top w:val="nil"/>
              <w:left w:val="single" w:sz="6" w:space="0" w:color="auto"/>
              <w:bottom w:val="single" w:sz="4" w:space="0" w:color="auto"/>
              <w:right w:val="single" w:sz="6" w:space="0" w:color="auto"/>
            </w:tcBorders>
          </w:tcPr>
          <w:p w14:paraId="00DB8BEF" w14:textId="77777777" w:rsidR="00696FB8" w:rsidRDefault="00696FB8" w:rsidP="00730171">
            <w:pPr>
              <w:numPr>
                <w:ilvl w:val="12"/>
                <w:numId w:val="0"/>
              </w:numPr>
              <w:spacing w:before="60" w:after="60"/>
              <w:jc w:val="center"/>
            </w:pPr>
            <w:r>
              <w:t>DN:</w:t>
            </w:r>
          </w:p>
        </w:tc>
        <w:tc>
          <w:tcPr>
            <w:tcW w:w="2693" w:type="dxa"/>
            <w:tcBorders>
              <w:top w:val="nil"/>
              <w:left w:val="single" w:sz="6" w:space="0" w:color="auto"/>
              <w:bottom w:val="single" w:sz="4" w:space="0" w:color="auto"/>
              <w:right w:val="single" w:sz="12" w:space="0" w:color="auto"/>
            </w:tcBorders>
          </w:tcPr>
          <w:p w14:paraId="0193F66B" w14:textId="77777777" w:rsidR="00696FB8" w:rsidRDefault="00696FB8" w:rsidP="00730171">
            <w:pPr>
              <w:numPr>
                <w:ilvl w:val="12"/>
                <w:numId w:val="0"/>
              </w:numPr>
              <w:spacing w:before="60" w:after="60"/>
              <w:jc w:val="center"/>
            </w:pPr>
          </w:p>
        </w:tc>
      </w:tr>
      <w:tr w:rsidR="00696FB8" w14:paraId="28432603"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6" w:space="0" w:color="auto"/>
            </w:tcBorders>
          </w:tcPr>
          <w:p w14:paraId="399EE3A3" w14:textId="77777777" w:rsidR="00696FB8" w:rsidRPr="004A765B" w:rsidRDefault="00696FB8" w:rsidP="00730171">
            <w:pPr>
              <w:numPr>
                <w:ilvl w:val="12"/>
                <w:numId w:val="0"/>
              </w:numPr>
              <w:spacing w:before="60" w:after="60"/>
              <w:jc w:val="both"/>
            </w:pPr>
            <w:r>
              <w:t xml:space="preserve">Total weight </w:t>
            </w:r>
          </w:p>
        </w:tc>
        <w:tc>
          <w:tcPr>
            <w:tcW w:w="1559" w:type="dxa"/>
            <w:tcBorders>
              <w:top w:val="single" w:sz="4" w:space="0" w:color="auto"/>
              <w:left w:val="single" w:sz="6" w:space="0" w:color="auto"/>
              <w:bottom w:val="single" w:sz="4" w:space="0" w:color="auto"/>
              <w:right w:val="single" w:sz="6" w:space="0" w:color="auto"/>
            </w:tcBorders>
          </w:tcPr>
          <w:p w14:paraId="1F8FB660" w14:textId="77777777" w:rsidR="00696FB8" w:rsidRDefault="00696FB8" w:rsidP="00730171">
            <w:pPr>
              <w:numPr>
                <w:ilvl w:val="12"/>
                <w:numId w:val="0"/>
              </w:numPr>
              <w:spacing w:before="60" w:after="60"/>
              <w:jc w:val="center"/>
            </w:pPr>
            <w:r>
              <w:t>kg</w:t>
            </w:r>
          </w:p>
        </w:tc>
        <w:tc>
          <w:tcPr>
            <w:tcW w:w="2693" w:type="dxa"/>
            <w:tcBorders>
              <w:top w:val="single" w:sz="4" w:space="0" w:color="auto"/>
              <w:left w:val="single" w:sz="6" w:space="0" w:color="auto"/>
              <w:bottom w:val="single" w:sz="4" w:space="0" w:color="auto"/>
              <w:right w:val="single" w:sz="12" w:space="0" w:color="auto"/>
            </w:tcBorders>
          </w:tcPr>
          <w:p w14:paraId="67544E0D" w14:textId="77777777" w:rsidR="00696FB8" w:rsidRDefault="00696FB8" w:rsidP="00730171">
            <w:pPr>
              <w:numPr>
                <w:ilvl w:val="12"/>
                <w:numId w:val="0"/>
              </w:numPr>
              <w:spacing w:before="60" w:after="60"/>
              <w:jc w:val="center"/>
            </w:pPr>
          </w:p>
        </w:tc>
      </w:tr>
      <w:tr w:rsidR="00696FB8" w:rsidRPr="006B73D5" w14:paraId="4CF22962" w14:textId="77777777" w:rsidTr="00730171">
        <w:trPr>
          <w:cantSplit/>
          <w:trHeight w:val="322"/>
        </w:trPr>
        <w:tc>
          <w:tcPr>
            <w:tcW w:w="4962" w:type="dxa"/>
            <w:tcBorders>
              <w:top w:val="single" w:sz="6" w:space="0" w:color="auto"/>
              <w:bottom w:val="single" w:sz="6" w:space="0" w:color="auto"/>
            </w:tcBorders>
            <w:shd w:val="clear" w:color="auto" w:fill="FF9900"/>
          </w:tcPr>
          <w:p w14:paraId="3315FA09" w14:textId="77777777" w:rsidR="00696FB8" w:rsidRPr="006B73D5" w:rsidRDefault="00696FB8" w:rsidP="00730171">
            <w:pPr>
              <w:spacing w:before="60" w:after="60"/>
              <w:jc w:val="both"/>
              <w:rPr>
                <w:b/>
              </w:rPr>
            </w:pPr>
            <w:r>
              <w:rPr>
                <w:b/>
              </w:rPr>
              <w:t>Internal cooling circuit</w:t>
            </w:r>
          </w:p>
        </w:tc>
        <w:tc>
          <w:tcPr>
            <w:tcW w:w="1559" w:type="dxa"/>
            <w:tcBorders>
              <w:top w:val="single" w:sz="6" w:space="0" w:color="auto"/>
              <w:bottom w:val="single" w:sz="6" w:space="0" w:color="auto"/>
            </w:tcBorders>
            <w:shd w:val="clear" w:color="auto" w:fill="FF9900"/>
          </w:tcPr>
          <w:p w14:paraId="6D2606E8" w14:textId="77777777" w:rsidR="00696FB8" w:rsidRPr="006B73D5" w:rsidRDefault="00696FB8" w:rsidP="00730171">
            <w:pPr>
              <w:spacing w:before="60" w:after="60"/>
              <w:rPr>
                <w:b/>
              </w:rPr>
            </w:pPr>
          </w:p>
        </w:tc>
        <w:tc>
          <w:tcPr>
            <w:tcW w:w="2693" w:type="dxa"/>
            <w:tcBorders>
              <w:top w:val="single" w:sz="6" w:space="0" w:color="auto"/>
              <w:bottom w:val="single" w:sz="6" w:space="0" w:color="auto"/>
            </w:tcBorders>
            <w:shd w:val="clear" w:color="auto" w:fill="FF9900"/>
          </w:tcPr>
          <w:p w14:paraId="66E3D1BD" w14:textId="77777777" w:rsidR="00696FB8" w:rsidRPr="006B73D5" w:rsidRDefault="00696FB8" w:rsidP="00730171">
            <w:pPr>
              <w:spacing w:before="60" w:after="60"/>
              <w:jc w:val="both"/>
              <w:rPr>
                <w:b/>
              </w:rPr>
            </w:pPr>
          </w:p>
        </w:tc>
      </w:tr>
      <w:tr w:rsidR="00696FB8" w14:paraId="558DC332"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9214" w:type="dxa"/>
            <w:gridSpan w:val="3"/>
            <w:tcBorders>
              <w:top w:val="single" w:sz="6" w:space="0" w:color="auto"/>
              <w:left w:val="single" w:sz="12" w:space="0" w:color="auto"/>
              <w:bottom w:val="single" w:sz="12" w:space="0" w:color="auto"/>
              <w:right w:val="single" w:sz="12" w:space="0" w:color="auto"/>
            </w:tcBorders>
            <w:shd w:val="clear" w:color="auto" w:fill="FFCC00"/>
          </w:tcPr>
          <w:p w14:paraId="012A79C2" w14:textId="77777777" w:rsidR="00696FB8" w:rsidRDefault="00696FB8" w:rsidP="00730171">
            <w:pPr>
              <w:numPr>
                <w:ilvl w:val="12"/>
                <w:numId w:val="0"/>
              </w:numPr>
              <w:spacing w:before="60" w:after="60"/>
            </w:pPr>
            <w:r>
              <w:rPr>
                <w:b/>
              </w:rPr>
              <w:t>Plate heat exchanger</w:t>
            </w:r>
          </w:p>
        </w:tc>
      </w:tr>
      <w:tr w:rsidR="00696FB8" w14:paraId="78F3EFC2" w14:textId="77777777" w:rsidTr="00730171">
        <w:trPr>
          <w:cantSplit/>
        </w:trPr>
        <w:tc>
          <w:tcPr>
            <w:tcW w:w="4962" w:type="dxa"/>
            <w:tcBorders>
              <w:top w:val="single" w:sz="4" w:space="0" w:color="auto"/>
              <w:bottom w:val="single" w:sz="4" w:space="0" w:color="auto"/>
              <w:right w:val="single" w:sz="4" w:space="0" w:color="auto"/>
            </w:tcBorders>
            <w:shd w:val="pct12" w:color="000000" w:fill="FFFFFF"/>
          </w:tcPr>
          <w:p w14:paraId="3A862617" w14:textId="77777777" w:rsidR="00696FB8" w:rsidRDefault="00696FB8" w:rsidP="00730171">
            <w:pPr>
              <w:numPr>
                <w:ilvl w:val="12"/>
                <w:numId w:val="0"/>
              </w:numPr>
              <w:spacing w:before="60" w:after="60"/>
              <w:rPr>
                <w:b/>
                <w:i/>
              </w:rPr>
            </w:pPr>
            <w:r>
              <w:rPr>
                <w:b/>
                <w:i/>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477005E4" w14:textId="77777777" w:rsidR="00696FB8" w:rsidRDefault="00696FB8" w:rsidP="00730171">
            <w:pPr>
              <w:numPr>
                <w:ilvl w:val="12"/>
                <w:numId w:val="0"/>
              </w:numPr>
              <w:spacing w:before="60" w:after="60"/>
              <w:jc w:val="center"/>
              <w:rPr>
                <w:b/>
                <w:i/>
              </w:rPr>
            </w:pPr>
            <w:r>
              <w:rPr>
                <w:b/>
                <w:i/>
              </w:rPr>
              <w:t>Unit</w:t>
            </w:r>
          </w:p>
        </w:tc>
        <w:tc>
          <w:tcPr>
            <w:tcW w:w="2693" w:type="dxa"/>
            <w:tcBorders>
              <w:top w:val="single" w:sz="6" w:space="0" w:color="auto"/>
              <w:left w:val="single" w:sz="4" w:space="0" w:color="auto"/>
              <w:bottom w:val="single" w:sz="6" w:space="0" w:color="auto"/>
              <w:right w:val="single" w:sz="12" w:space="0" w:color="auto"/>
            </w:tcBorders>
            <w:shd w:val="pct12" w:color="000000" w:fill="FFFFFF"/>
          </w:tcPr>
          <w:p w14:paraId="2F9EC4E2" w14:textId="77777777" w:rsidR="00696FB8" w:rsidRDefault="00696FB8" w:rsidP="00730171">
            <w:pPr>
              <w:numPr>
                <w:ilvl w:val="12"/>
                <w:numId w:val="0"/>
              </w:numPr>
              <w:spacing w:before="60" w:after="60"/>
              <w:jc w:val="center"/>
              <w:rPr>
                <w:b/>
                <w:i/>
              </w:rPr>
            </w:pPr>
            <w:r>
              <w:rPr>
                <w:b/>
                <w:i/>
                <w:sz w:val="20"/>
              </w:rPr>
              <w:t>Value / data/ information</w:t>
            </w:r>
          </w:p>
        </w:tc>
      </w:tr>
      <w:tr w:rsidR="00696FB8" w14:paraId="52573729"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4141E7A1" w14:textId="77777777" w:rsidR="00696FB8" w:rsidRDefault="00696FB8" w:rsidP="00730171">
            <w:pPr>
              <w:numPr>
                <w:ilvl w:val="12"/>
                <w:numId w:val="0"/>
              </w:numPr>
              <w:spacing w:before="60" w:after="60"/>
              <w:jc w:val="both"/>
            </w:pPr>
            <w:r>
              <w:t>Manufacturer</w:t>
            </w:r>
          </w:p>
        </w:tc>
        <w:tc>
          <w:tcPr>
            <w:tcW w:w="1559" w:type="dxa"/>
          </w:tcPr>
          <w:p w14:paraId="185FD299" w14:textId="77777777" w:rsidR="00696FB8" w:rsidRDefault="00696FB8" w:rsidP="00730171">
            <w:pPr>
              <w:numPr>
                <w:ilvl w:val="12"/>
                <w:numId w:val="0"/>
              </w:numPr>
              <w:spacing w:before="60" w:after="60"/>
              <w:jc w:val="center"/>
            </w:pPr>
            <w:r>
              <w:t>-</w:t>
            </w:r>
          </w:p>
        </w:tc>
        <w:tc>
          <w:tcPr>
            <w:tcW w:w="2693" w:type="dxa"/>
          </w:tcPr>
          <w:p w14:paraId="2F1EF985" w14:textId="77777777" w:rsidR="00696FB8" w:rsidRDefault="00696FB8" w:rsidP="00730171">
            <w:pPr>
              <w:numPr>
                <w:ilvl w:val="12"/>
                <w:numId w:val="0"/>
              </w:numPr>
              <w:spacing w:before="60" w:after="60"/>
              <w:jc w:val="both"/>
            </w:pPr>
          </w:p>
        </w:tc>
      </w:tr>
      <w:tr w:rsidR="00696FB8" w14:paraId="59E7E6B4"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76EC038C" w14:textId="77777777" w:rsidR="00696FB8" w:rsidRDefault="00696FB8" w:rsidP="00730171">
            <w:pPr>
              <w:numPr>
                <w:ilvl w:val="12"/>
                <w:numId w:val="0"/>
              </w:numPr>
              <w:spacing w:before="60" w:after="60"/>
              <w:jc w:val="both"/>
            </w:pPr>
            <w:r>
              <w:t>Number of pieces</w:t>
            </w:r>
          </w:p>
        </w:tc>
        <w:tc>
          <w:tcPr>
            <w:tcW w:w="1559" w:type="dxa"/>
          </w:tcPr>
          <w:p w14:paraId="57510207" w14:textId="77777777" w:rsidR="00696FB8" w:rsidRDefault="00696FB8" w:rsidP="00730171">
            <w:pPr>
              <w:numPr>
                <w:ilvl w:val="12"/>
                <w:numId w:val="0"/>
              </w:numPr>
              <w:spacing w:before="60" w:after="60"/>
              <w:jc w:val="center"/>
            </w:pPr>
            <w:r>
              <w:t>items</w:t>
            </w:r>
          </w:p>
        </w:tc>
        <w:tc>
          <w:tcPr>
            <w:tcW w:w="2693" w:type="dxa"/>
          </w:tcPr>
          <w:p w14:paraId="59C79D3C" w14:textId="77777777" w:rsidR="00696FB8" w:rsidRDefault="00696FB8" w:rsidP="00730171">
            <w:pPr>
              <w:numPr>
                <w:ilvl w:val="12"/>
                <w:numId w:val="0"/>
              </w:numPr>
              <w:spacing w:before="60" w:after="60"/>
            </w:pPr>
          </w:p>
        </w:tc>
      </w:tr>
      <w:bookmarkEnd w:id="91"/>
      <w:tr w:rsidR="00696FB8" w14:paraId="18C86DAA"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308A746A" w14:textId="77777777" w:rsidR="00696FB8" w:rsidRDefault="00696FB8" w:rsidP="00730171">
            <w:pPr>
              <w:numPr>
                <w:ilvl w:val="12"/>
                <w:numId w:val="0"/>
              </w:numPr>
              <w:spacing w:before="60" w:after="60"/>
              <w:jc w:val="both"/>
            </w:pPr>
            <w:r>
              <w:t>Cooling water flow (closed system)</w:t>
            </w:r>
          </w:p>
        </w:tc>
        <w:tc>
          <w:tcPr>
            <w:tcW w:w="1559" w:type="dxa"/>
          </w:tcPr>
          <w:p w14:paraId="4AA0C4FF" w14:textId="77777777" w:rsidR="00696FB8" w:rsidRDefault="00696FB8" w:rsidP="00730171">
            <w:pPr>
              <w:numPr>
                <w:ilvl w:val="12"/>
                <w:numId w:val="0"/>
              </w:numPr>
              <w:spacing w:before="60" w:after="60"/>
              <w:jc w:val="center"/>
            </w:pPr>
            <w:r>
              <w:t>l/s</w:t>
            </w:r>
          </w:p>
        </w:tc>
        <w:tc>
          <w:tcPr>
            <w:tcW w:w="2693" w:type="dxa"/>
          </w:tcPr>
          <w:p w14:paraId="14B25736" w14:textId="77777777" w:rsidR="00696FB8" w:rsidRDefault="00696FB8" w:rsidP="00730171">
            <w:pPr>
              <w:numPr>
                <w:ilvl w:val="12"/>
                <w:numId w:val="0"/>
              </w:numPr>
              <w:spacing w:before="60" w:after="60"/>
            </w:pPr>
          </w:p>
        </w:tc>
      </w:tr>
      <w:tr w:rsidR="00696FB8" w14:paraId="29784890"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4962" w:type="dxa"/>
          </w:tcPr>
          <w:p w14:paraId="5C23CB54" w14:textId="77777777" w:rsidR="00696FB8" w:rsidRDefault="00696FB8" w:rsidP="00730171">
            <w:pPr>
              <w:numPr>
                <w:ilvl w:val="12"/>
                <w:numId w:val="0"/>
              </w:numPr>
              <w:spacing w:before="60" w:after="60"/>
              <w:jc w:val="both"/>
            </w:pPr>
            <w:r>
              <w:t>Cooling water inlet temperature</w:t>
            </w:r>
          </w:p>
        </w:tc>
        <w:tc>
          <w:tcPr>
            <w:tcW w:w="1559" w:type="dxa"/>
          </w:tcPr>
          <w:p w14:paraId="643C34AC" w14:textId="77777777" w:rsidR="00696FB8" w:rsidRDefault="00696FB8" w:rsidP="00730171">
            <w:pPr>
              <w:numPr>
                <w:ilvl w:val="12"/>
                <w:numId w:val="0"/>
              </w:numPr>
              <w:spacing w:before="60" w:after="60"/>
              <w:jc w:val="center"/>
            </w:pPr>
            <w:r>
              <w:t>°C</w:t>
            </w:r>
          </w:p>
        </w:tc>
        <w:tc>
          <w:tcPr>
            <w:tcW w:w="2693" w:type="dxa"/>
          </w:tcPr>
          <w:p w14:paraId="74BD9E8C" w14:textId="77777777" w:rsidR="00696FB8" w:rsidRDefault="00696FB8" w:rsidP="00730171">
            <w:pPr>
              <w:numPr>
                <w:ilvl w:val="12"/>
                <w:numId w:val="0"/>
              </w:numPr>
              <w:spacing w:before="60" w:after="60"/>
              <w:jc w:val="both"/>
            </w:pPr>
          </w:p>
        </w:tc>
      </w:tr>
      <w:tr w:rsidR="00696FB8" w14:paraId="1D35E31A"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06847EC7" w14:textId="77777777" w:rsidR="00696FB8" w:rsidRPr="004A765B" w:rsidRDefault="00696FB8" w:rsidP="00730171">
            <w:pPr>
              <w:numPr>
                <w:ilvl w:val="12"/>
                <w:numId w:val="0"/>
              </w:numPr>
              <w:spacing w:before="60" w:after="60"/>
              <w:jc w:val="both"/>
            </w:pPr>
            <w:r>
              <w:t xml:space="preserve">Cooling water outlet temperature </w:t>
            </w:r>
          </w:p>
        </w:tc>
        <w:tc>
          <w:tcPr>
            <w:tcW w:w="1559" w:type="dxa"/>
          </w:tcPr>
          <w:p w14:paraId="24005031" w14:textId="77777777" w:rsidR="00696FB8" w:rsidRDefault="00696FB8" w:rsidP="00730171">
            <w:pPr>
              <w:numPr>
                <w:ilvl w:val="12"/>
                <w:numId w:val="0"/>
              </w:numPr>
              <w:spacing w:before="60" w:after="60"/>
              <w:jc w:val="center"/>
            </w:pPr>
            <w:r>
              <w:t>°C</w:t>
            </w:r>
          </w:p>
        </w:tc>
        <w:tc>
          <w:tcPr>
            <w:tcW w:w="2693" w:type="dxa"/>
          </w:tcPr>
          <w:p w14:paraId="3B112E9C" w14:textId="77777777" w:rsidR="00696FB8" w:rsidRDefault="00696FB8" w:rsidP="00730171">
            <w:pPr>
              <w:numPr>
                <w:ilvl w:val="12"/>
                <w:numId w:val="0"/>
              </w:numPr>
              <w:spacing w:before="60" w:after="60"/>
              <w:jc w:val="both"/>
            </w:pPr>
          </w:p>
        </w:tc>
      </w:tr>
      <w:tr w:rsidR="00696FB8" w14:paraId="248BC7AC"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37561A69" w14:textId="77777777" w:rsidR="00696FB8" w:rsidRPr="004A765B" w:rsidRDefault="00696FB8" w:rsidP="00730171">
            <w:pPr>
              <w:numPr>
                <w:ilvl w:val="12"/>
                <w:numId w:val="0"/>
              </w:numPr>
              <w:spacing w:before="60" w:after="60"/>
              <w:jc w:val="both"/>
            </w:pPr>
            <w:r>
              <w:t>Cooled water inlet temperature</w:t>
            </w:r>
          </w:p>
        </w:tc>
        <w:tc>
          <w:tcPr>
            <w:tcW w:w="1559" w:type="dxa"/>
          </w:tcPr>
          <w:p w14:paraId="7D40104C" w14:textId="77777777" w:rsidR="00696FB8" w:rsidRDefault="00696FB8" w:rsidP="00730171">
            <w:pPr>
              <w:numPr>
                <w:ilvl w:val="12"/>
                <w:numId w:val="0"/>
              </w:numPr>
              <w:spacing w:before="60" w:after="60"/>
              <w:jc w:val="center"/>
            </w:pPr>
            <w:r>
              <w:t>°C</w:t>
            </w:r>
          </w:p>
        </w:tc>
        <w:tc>
          <w:tcPr>
            <w:tcW w:w="2693" w:type="dxa"/>
          </w:tcPr>
          <w:p w14:paraId="1DBE31DE" w14:textId="77777777" w:rsidR="00696FB8" w:rsidRDefault="00696FB8" w:rsidP="00730171">
            <w:pPr>
              <w:numPr>
                <w:ilvl w:val="12"/>
                <w:numId w:val="0"/>
              </w:numPr>
              <w:spacing w:before="60" w:after="60"/>
              <w:jc w:val="both"/>
            </w:pPr>
          </w:p>
        </w:tc>
      </w:tr>
      <w:tr w:rsidR="00696FB8" w14:paraId="481CB85E"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2177E9E7" w14:textId="77777777" w:rsidR="00696FB8" w:rsidRPr="004A765B" w:rsidRDefault="00696FB8" w:rsidP="00730171">
            <w:pPr>
              <w:numPr>
                <w:ilvl w:val="12"/>
                <w:numId w:val="0"/>
              </w:numPr>
              <w:spacing w:before="60" w:after="60"/>
              <w:jc w:val="both"/>
            </w:pPr>
            <w:r>
              <w:t xml:space="preserve">Cooled water outlet temperature </w:t>
            </w:r>
          </w:p>
        </w:tc>
        <w:tc>
          <w:tcPr>
            <w:tcW w:w="1559" w:type="dxa"/>
          </w:tcPr>
          <w:p w14:paraId="10550349" w14:textId="77777777" w:rsidR="00696FB8" w:rsidRDefault="00696FB8" w:rsidP="00730171">
            <w:pPr>
              <w:numPr>
                <w:ilvl w:val="12"/>
                <w:numId w:val="0"/>
              </w:numPr>
              <w:spacing w:before="60" w:after="60"/>
              <w:jc w:val="center"/>
            </w:pPr>
            <w:r>
              <w:t>°C</w:t>
            </w:r>
          </w:p>
        </w:tc>
        <w:tc>
          <w:tcPr>
            <w:tcW w:w="2693" w:type="dxa"/>
          </w:tcPr>
          <w:p w14:paraId="286BBC1F" w14:textId="77777777" w:rsidR="00696FB8" w:rsidRDefault="00696FB8" w:rsidP="00730171">
            <w:pPr>
              <w:numPr>
                <w:ilvl w:val="12"/>
                <w:numId w:val="0"/>
              </w:numPr>
              <w:spacing w:before="60" w:after="60"/>
              <w:jc w:val="both"/>
            </w:pPr>
          </w:p>
        </w:tc>
      </w:tr>
      <w:tr w:rsidR="00696FB8" w14:paraId="7CBB42AC"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10D9D674" w14:textId="77777777" w:rsidR="00696FB8" w:rsidRPr="004A765B" w:rsidRDefault="00696FB8" w:rsidP="00730171">
            <w:pPr>
              <w:numPr>
                <w:ilvl w:val="12"/>
                <w:numId w:val="0"/>
              </w:numPr>
              <w:spacing w:before="60" w:after="60"/>
              <w:jc w:val="both"/>
            </w:pPr>
            <w:r>
              <w:t>Power output</w:t>
            </w:r>
          </w:p>
        </w:tc>
        <w:tc>
          <w:tcPr>
            <w:tcW w:w="1559" w:type="dxa"/>
          </w:tcPr>
          <w:p w14:paraId="1004CDA0" w14:textId="77777777" w:rsidR="00696FB8" w:rsidRDefault="00696FB8" w:rsidP="00730171">
            <w:pPr>
              <w:numPr>
                <w:ilvl w:val="12"/>
                <w:numId w:val="0"/>
              </w:numPr>
              <w:spacing w:before="60" w:after="60"/>
              <w:jc w:val="center"/>
            </w:pPr>
            <w:r>
              <w:t>kW</w:t>
            </w:r>
          </w:p>
        </w:tc>
        <w:tc>
          <w:tcPr>
            <w:tcW w:w="2693" w:type="dxa"/>
          </w:tcPr>
          <w:p w14:paraId="2351306B" w14:textId="77777777" w:rsidR="00696FB8" w:rsidRDefault="00696FB8" w:rsidP="00730171">
            <w:pPr>
              <w:numPr>
                <w:ilvl w:val="12"/>
                <w:numId w:val="0"/>
              </w:numPr>
              <w:spacing w:before="60" w:after="60"/>
              <w:jc w:val="both"/>
            </w:pPr>
          </w:p>
        </w:tc>
      </w:tr>
      <w:tr w:rsidR="00696FB8" w14:paraId="0AD60652"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36F9BD77" w14:textId="77777777" w:rsidR="00696FB8" w:rsidRPr="004A765B" w:rsidRDefault="00696FB8" w:rsidP="00730171">
            <w:pPr>
              <w:numPr>
                <w:ilvl w:val="12"/>
                <w:numId w:val="0"/>
              </w:numPr>
              <w:spacing w:before="60" w:after="60"/>
              <w:jc w:val="both"/>
            </w:pPr>
            <w:r>
              <w:t xml:space="preserve">Pressure loss </w:t>
            </w:r>
            <w:proofErr w:type="spellStart"/>
            <w:r>
              <w:t>Δp</w:t>
            </w:r>
            <w:proofErr w:type="spellEnd"/>
          </w:p>
        </w:tc>
        <w:tc>
          <w:tcPr>
            <w:tcW w:w="1559" w:type="dxa"/>
          </w:tcPr>
          <w:p w14:paraId="25E6572C" w14:textId="77777777" w:rsidR="00696FB8" w:rsidRDefault="00696FB8" w:rsidP="00730171">
            <w:pPr>
              <w:numPr>
                <w:ilvl w:val="12"/>
                <w:numId w:val="0"/>
              </w:numPr>
              <w:spacing w:before="60" w:after="60"/>
              <w:jc w:val="center"/>
            </w:pPr>
            <w:proofErr w:type="spellStart"/>
            <w:r>
              <w:t>kPa</w:t>
            </w:r>
            <w:proofErr w:type="spellEnd"/>
          </w:p>
        </w:tc>
        <w:tc>
          <w:tcPr>
            <w:tcW w:w="2693" w:type="dxa"/>
          </w:tcPr>
          <w:p w14:paraId="10AAFDC4" w14:textId="77777777" w:rsidR="00696FB8" w:rsidRDefault="00696FB8" w:rsidP="00730171">
            <w:pPr>
              <w:numPr>
                <w:ilvl w:val="12"/>
                <w:numId w:val="0"/>
              </w:numPr>
              <w:spacing w:before="60" w:after="60"/>
              <w:jc w:val="both"/>
            </w:pPr>
          </w:p>
        </w:tc>
      </w:tr>
      <w:tr w:rsidR="00696FB8" w14:paraId="5B414026"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4FBD4185" w14:textId="77777777" w:rsidR="00696FB8" w:rsidRPr="004A765B" w:rsidRDefault="00696FB8" w:rsidP="00730171">
            <w:pPr>
              <w:numPr>
                <w:ilvl w:val="12"/>
                <w:numId w:val="0"/>
              </w:numPr>
              <w:spacing w:before="60" w:after="60"/>
              <w:jc w:val="both"/>
            </w:pPr>
            <w:r>
              <w:t>Heat transfer surface</w:t>
            </w:r>
          </w:p>
        </w:tc>
        <w:tc>
          <w:tcPr>
            <w:tcW w:w="1559" w:type="dxa"/>
          </w:tcPr>
          <w:p w14:paraId="2A875AF8" w14:textId="77777777" w:rsidR="00696FB8" w:rsidRDefault="00696FB8" w:rsidP="00730171">
            <w:pPr>
              <w:numPr>
                <w:ilvl w:val="12"/>
                <w:numId w:val="0"/>
              </w:numPr>
              <w:spacing w:before="60" w:after="60"/>
              <w:jc w:val="center"/>
            </w:pPr>
            <w:r>
              <w:t>m2</w:t>
            </w:r>
          </w:p>
        </w:tc>
        <w:tc>
          <w:tcPr>
            <w:tcW w:w="2693" w:type="dxa"/>
          </w:tcPr>
          <w:p w14:paraId="25B992CB" w14:textId="77777777" w:rsidR="00696FB8" w:rsidRDefault="00696FB8" w:rsidP="00730171">
            <w:pPr>
              <w:numPr>
                <w:ilvl w:val="12"/>
                <w:numId w:val="0"/>
              </w:numPr>
              <w:spacing w:before="60" w:after="60"/>
              <w:jc w:val="both"/>
            </w:pPr>
          </w:p>
        </w:tc>
      </w:tr>
      <w:tr w:rsidR="00696FB8" w14:paraId="60013404"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7146D9CD" w14:textId="77777777" w:rsidR="00696FB8" w:rsidRPr="004A765B" w:rsidRDefault="00696FB8" w:rsidP="00730171">
            <w:pPr>
              <w:numPr>
                <w:ilvl w:val="12"/>
                <w:numId w:val="0"/>
              </w:numPr>
              <w:spacing w:before="60" w:after="60"/>
              <w:jc w:val="both"/>
            </w:pPr>
            <w:r>
              <w:t>Nominal inside diameter for cooling water connection</w:t>
            </w:r>
          </w:p>
        </w:tc>
        <w:tc>
          <w:tcPr>
            <w:tcW w:w="1559" w:type="dxa"/>
          </w:tcPr>
          <w:p w14:paraId="461E922C" w14:textId="77777777" w:rsidR="00696FB8" w:rsidRDefault="00696FB8" w:rsidP="00730171">
            <w:pPr>
              <w:numPr>
                <w:ilvl w:val="12"/>
                <w:numId w:val="0"/>
              </w:numPr>
              <w:spacing w:before="60" w:after="60"/>
              <w:jc w:val="center"/>
            </w:pPr>
            <w:r>
              <w:t>mm</w:t>
            </w:r>
          </w:p>
        </w:tc>
        <w:tc>
          <w:tcPr>
            <w:tcW w:w="2693" w:type="dxa"/>
          </w:tcPr>
          <w:p w14:paraId="1DDA6FD6" w14:textId="77777777" w:rsidR="00696FB8" w:rsidRDefault="00696FB8" w:rsidP="00730171">
            <w:pPr>
              <w:numPr>
                <w:ilvl w:val="12"/>
                <w:numId w:val="0"/>
              </w:numPr>
              <w:spacing w:before="60" w:after="60"/>
              <w:jc w:val="both"/>
            </w:pPr>
          </w:p>
        </w:tc>
      </w:tr>
      <w:tr w:rsidR="00696FB8" w14:paraId="700FBA63"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29355E0A" w14:textId="77777777" w:rsidR="00696FB8" w:rsidRPr="004A765B" w:rsidRDefault="00696FB8" w:rsidP="00730171">
            <w:pPr>
              <w:numPr>
                <w:ilvl w:val="12"/>
                <w:numId w:val="0"/>
              </w:numPr>
              <w:spacing w:before="60" w:after="60"/>
              <w:jc w:val="both"/>
            </w:pPr>
            <w:r>
              <w:t>Nominal inside diameter for cooled water connection</w:t>
            </w:r>
          </w:p>
        </w:tc>
        <w:tc>
          <w:tcPr>
            <w:tcW w:w="1559" w:type="dxa"/>
          </w:tcPr>
          <w:p w14:paraId="7F655E46" w14:textId="77777777" w:rsidR="00696FB8" w:rsidRDefault="00696FB8" w:rsidP="00730171">
            <w:pPr>
              <w:numPr>
                <w:ilvl w:val="12"/>
                <w:numId w:val="0"/>
              </w:numPr>
              <w:spacing w:before="60" w:after="60"/>
              <w:jc w:val="center"/>
            </w:pPr>
            <w:r>
              <w:t>mm</w:t>
            </w:r>
          </w:p>
        </w:tc>
        <w:tc>
          <w:tcPr>
            <w:tcW w:w="2693" w:type="dxa"/>
          </w:tcPr>
          <w:p w14:paraId="6EDEAFEB" w14:textId="77777777" w:rsidR="00696FB8" w:rsidRDefault="00696FB8" w:rsidP="00730171">
            <w:pPr>
              <w:numPr>
                <w:ilvl w:val="12"/>
                <w:numId w:val="0"/>
              </w:numPr>
              <w:spacing w:before="60" w:after="60"/>
              <w:jc w:val="both"/>
            </w:pPr>
          </w:p>
        </w:tc>
      </w:tr>
      <w:tr w:rsidR="00696FB8" w14:paraId="3576D840"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Borders>
              <w:bottom w:val="single" w:sz="4" w:space="0" w:color="auto"/>
            </w:tcBorders>
          </w:tcPr>
          <w:p w14:paraId="266E5716" w14:textId="77777777" w:rsidR="00696FB8" w:rsidRPr="004A765B" w:rsidRDefault="00696FB8" w:rsidP="00730171">
            <w:pPr>
              <w:numPr>
                <w:ilvl w:val="12"/>
                <w:numId w:val="0"/>
              </w:numPr>
              <w:spacing w:before="60" w:after="60"/>
              <w:jc w:val="both"/>
            </w:pPr>
            <w:r>
              <w:t>Total weight</w:t>
            </w:r>
          </w:p>
        </w:tc>
        <w:tc>
          <w:tcPr>
            <w:tcW w:w="1559" w:type="dxa"/>
            <w:tcBorders>
              <w:bottom w:val="single" w:sz="4" w:space="0" w:color="auto"/>
            </w:tcBorders>
          </w:tcPr>
          <w:p w14:paraId="720FA8DA" w14:textId="77777777" w:rsidR="00696FB8" w:rsidRDefault="00696FB8" w:rsidP="00730171">
            <w:pPr>
              <w:numPr>
                <w:ilvl w:val="12"/>
                <w:numId w:val="0"/>
              </w:numPr>
              <w:spacing w:before="60" w:after="60"/>
              <w:jc w:val="center"/>
            </w:pPr>
            <w:r>
              <w:t>kg</w:t>
            </w:r>
          </w:p>
        </w:tc>
        <w:tc>
          <w:tcPr>
            <w:tcW w:w="2693" w:type="dxa"/>
            <w:tcBorders>
              <w:bottom w:val="single" w:sz="4" w:space="0" w:color="auto"/>
            </w:tcBorders>
          </w:tcPr>
          <w:p w14:paraId="5DCDA66F" w14:textId="77777777" w:rsidR="00696FB8" w:rsidRDefault="00696FB8" w:rsidP="00730171">
            <w:pPr>
              <w:numPr>
                <w:ilvl w:val="12"/>
                <w:numId w:val="0"/>
              </w:numPr>
              <w:spacing w:before="60" w:after="60"/>
              <w:jc w:val="both"/>
            </w:pPr>
          </w:p>
        </w:tc>
      </w:tr>
      <w:tr w:rsidR="00696FB8" w14:paraId="26660D4C"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9214" w:type="dxa"/>
            <w:gridSpan w:val="3"/>
            <w:shd w:val="clear" w:color="auto" w:fill="FFCC00"/>
          </w:tcPr>
          <w:p w14:paraId="2B52E69E" w14:textId="77777777" w:rsidR="00696FB8" w:rsidRPr="004A765B" w:rsidRDefault="00696FB8" w:rsidP="00730171">
            <w:pPr>
              <w:numPr>
                <w:ilvl w:val="12"/>
                <w:numId w:val="0"/>
              </w:numPr>
              <w:spacing w:before="60" w:after="60"/>
            </w:pPr>
            <w:r>
              <w:rPr>
                <w:b/>
              </w:rPr>
              <w:t>Circulation pumps of the internal cooling circuit</w:t>
            </w:r>
          </w:p>
        </w:tc>
      </w:tr>
      <w:tr w:rsidR="00696FB8" w14:paraId="4BBE0362"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3418E48B" w14:textId="77777777" w:rsidR="00696FB8" w:rsidRPr="004A765B" w:rsidRDefault="00696FB8" w:rsidP="00730171">
            <w:pPr>
              <w:keepNext/>
              <w:spacing w:before="60" w:after="60"/>
              <w:jc w:val="both"/>
            </w:pPr>
            <w:r>
              <w:t>Manufacturer</w:t>
            </w:r>
          </w:p>
        </w:tc>
        <w:tc>
          <w:tcPr>
            <w:tcW w:w="1559" w:type="dxa"/>
          </w:tcPr>
          <w:p w14:paraId="3A046A5C" w14:textId="77777777" w:rsidR="00696FB8" w:rsidRDefault="00696FB8" w:rsidP="00730171">
            <w:pPr>
              <w:keepNext/>
              <w:numPr>
                <w:ilvl w:val="12"/>
                <w:numId w:val="0"/>
              </w:numPr>
              <w:spacing w:before="60" w:after="60"/>
              <w:jc w:val="center"/>
            </w:pPr>
            <w:r>
              <w:t>-</w:t>
            </w:r>
          </w:p>
        </w:tc>
        <w:tc>
          <w:tcPr>
            <w:tcW w:w="2693" w:type="dxa"/>
          </w:tcPr>
          <w:p w14:paraId="5671184C" w14:textId="77777777" w:rsidR="00696FB8" w:rsidRDefault="00696FB8" w:rsidP="00730171">
            <w:pPr>
              <w:keepNext/>
              <w:numPr>
                <w:ilvl w:val="12"/>
                <w:numId w:val="0"/>
              </w:numPr>
              <w:spacing w:before="60" w:after="60"/>
            </w:pPr>
          </w:p>
        </w:tc>
      </w:tr>
      <w:tr w:rsidR="00696FB8" w14:paraId="64E77137"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5394B665" w14:textId="77777777" w:rsidR="00696FB8" w:rsidRPr="004A765B" w:rsidRDefault="00696FB8" w:rsidP="00730171">
            <w:pPr>
              <w:spacing w:before="60" w:after="60"/>
              <w:jc w:val="both"/>
            </w:pPr>
            <w:r>
              <w:t xml:space="preserve">Pump type </w:t>
            </w:r>
          </w:p>
        </w:tc>
        <w:tc>
          <w:tcPr>
            <w:tcW w:w="1559" w:type="dxa"/>
          </w:tcPr>
          <w:p w14:paraId="0B261AD5" w14:textId="77777777" w:rsidR="00696FB8" w:rsidRDefault="00696FB8" w:rsidP="00730171">
            <w:pPr>
              <w:numPr>
                <w:ilvl w:val="12"/>
                <w:numId w:val="0"/>
              </w:numPr>
              <w:spacing w:before="60" w:after="60"/>
              <w:jc w:val="center"/>
            </w:pPr>
            <w:r>
              <w:t>-</w:t>
            </w:r>
          </w:p>
        </w:tc>
        <w:tc>
          <w:tcPr>
            <w:tcW w:w="2693" w:type="dxa"/>
          </w:tcPr>
          <w:p w14:paraId="4FE0248F" w14:textId="77777777" w:rsidR="00696FB8" w:rsidRDefault="00696FB8" w:rsidP="00730171">
            <w:pPr>
              <w:numPr>
                <w:ilvl w:val="12"/>
                <w:numId w:val="0"/>
              </w:numPr>
              <w:spacing w:before="60" w:after="60"/>
            </w:pPr>
          </w:p>
        </w:tc>
      </w:tr>
      <w:tr w:rsidR="00696FB8" w14:paraId="4D15204B"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1DEF4112" w14:textId="77777777" w:rsidR="00696FB8" w:rsidRPr="004A765B" w:rsidRDefault="00696FB8" w:rsidP="00730171">
            <w:pPr>
              <w:spacing w:before="60" w:after="60"/>
              <w:jc w:val="both"/>
            </w:pPr>
            <w:r>
              <w:t>Number of pumps</w:t>
            </w:r>
          </w:p>
        </w:tc>
        <w:tc>
          <w:tcPr>
            <w:tcW w:w="1559" w:type="dxa"/>
          </w:tcPr>
          <w:p w14:paraId="7EA00D34" w14:textId="77777777" w:rsidR="00696FB8" w:rsidRDefault="00696FB8" w:rsidP="00730171">
            <w:pPr>
              <w:numPr>
                <w:ilvl w:val="12"/>
                <w:numId w:val="0"/>
              </w:numPr>
              <w:spacing w:before="60" w:after="60"/>
              <w:jc w:val="center"/>
            </w:pPr>
            <w:r>
              <w:t>items</w:t>
            </w:r>
          </w:p>
        </w:tc>
        <w:tc>
          <w:tcPr>
            <w:tcW w:w="2693" w:type="dxa"/>
          </w:tcPr>
          <w:p w14:paraId="5D277089" w14:textId="77777777" w:rsidR="00696FB8" w:rsidRDefault="00696FB8" w:rsidP="00730171">
            <w:pPr>
              <w:numPr>
                <w:ilvl w:val="12"/>
                <w:numId w:val="0"/>
              </w:numPr>
              <w:spacing w:before="60" w:after="60"/>
            </w:pPr>
          </w:p>
        </w:tc>
      </w:tr>
      <w:tr w:rsidR="00696FB8" w14:paraId="3D425761"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3E84C5FF" w14:textId="77777777" w:rsidR="00696FB8" w:rsidRPr="004A765B" w:rsidRDefault="00696FB8" w:rsidP="00730171">
            <w:pPr>
              <w:numPr>
                <w:ilvl w:val="12"/>
                <w:numId w:val="0"/>
              </w:numPr>
              <w:spacing w:before="60" w:after="60"/>
            </w:pPr>
            <w:r>
              <w:t>Cooling water:</w:t>
            </w:r>
          </w:p>
        </w:tc>
        <w:tc>
          <w:tcPr>
            <w:tcW w:w="1559" w:type="dxa"/>
          </w:tcPr>
          <w:p w14:paraId="06AC9EEF" w14:textId="77777777" w:rsidR="00696FB8" w:rsidRDefault="00696FB8" w:rsidP="00730171">
            <w:pPr>
              <w:numPr>
                <w:ilvl w:val="12"/>
                <w:numId w:val="0"/>
              </w:numPr>
              <w:spacing w:before="60" w:after="60"/>
              <w:jc w:val="both"/>
            </w:pPr>
          </w:p>
        </w:tc>
        <w:tc>
          <w:tcPr>
            <w:tcW w:w="2693" w:type="dxa"/>
          </w:tcPr>
          <w:p w14:paraId="2759DB64" w14:textId="77777777" w:rsidR="00696FB8" w:rsidRDefault="00696FB8" w:rsidP="00730171">
            <w:pPr>
              <w:numPr>
                <w:ilvl w:val="12"/>
                <w:numId w:val="0"/>
              </w:numPr>
              <w:spacing w:before="60" w:after="60"/>
              <w:jc w:val="both"/>
            </w:pPr>
          </w:p>
        </w:tc>
      </w:tr>
      <w:tr w:rsidR="00696FB8" w14:paraId="598267E9"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351F0C17" w14:textId="77777777" w:rsidR="00696FB8" w:rsidRPr="004A765B" w:rsidRDefault="00696FB8" w:rsidP="006954EF">
            <w:pPr>
              <w:numPr>
                <w:ilvl w:val="0"/>
                <w:numId w:val="24"/>
              </w:numPr>
              <w:spacing w:before="60" w:after="60"/>
            </w:pPr>
            <w:r>
              <w:t>operating temperature</w:t>
            </w:r>
          </w:p>
        </w:tc>
        <w:tc>
          <w:tcPr>
            <w:tcW w:w="1559" w:type="dxa"/>
          </w:tcPr>
          <w:p w14:paraId="031F9EC2" w14:textId="77777777" w:rsidR="00696FB8" w:rsidRDefault="00696FB8" w:rsidP="00730171">
            <w:pPr>
              <w:numPr>
                <w:ilvl w:val="12"/>
                <w:numId w:val="0"/>
              </w:numPr>
              <w:spacing w:before="60" w:after="60"/>
              <w:jc w:val="center"/>
            </w:pPr>
            <w:r>
              <w:t>°C</w:t>
            </w:r>
          </w:p>
        </w:tc>
        <w:tc>
          <w:tcPr>
            <w:tcW w:w="2693" w:type="dxa"/>
          </w:tcPr>
          <w:p w14:paraId="6F1A2821" w14:textId="77777777" w:rsidR="00696FB8" w:rsidRDefault="00696FB8" w:rsidP="00730171">
            <w:pPr>
              <w:numPr>
                <w:ilvl w:val="12"/>
                <w:numId w:val="0"/>
              </w:numPr>
              <w:spacing w:before="60" w:after="60"/>
            </w:pPr>
          </w:p>
        </w:tc>
      </w:tr>
      <w:tr w:rsidR="00696FB8" w14:paraId="4CDAAFFE"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7AD93207" w14:textId="77777777" w:rsidR="00696FB8" w:rsidRPr="004A765B" w:rsidRDefault="00696FB8" w:rsidP="006954EF">
            <w:pPr>
              <w:numPr>
                <w:ilvl w:val="0"/>
                <w:numId w:val="24"/>
              </w:numPr>
              <w:spacing w:before="60" w:after="60"/>
            </w:pPr>
            <w:r>
              <w:t>maximum operating temperature</w:t>
            </w:r>
          </w:p>
        </w:tc>
        <w:tc>
          <w:tcPr>
            <w:tcW w:w="1559" w:type="dxa"/>
          </w:tcPr>
          <w:p w14:paraId="79613552" w14:textId="77777777" w:rsidR="00696FB8" w:rsidRDefault="00696FB8" w:rsidP="00730171">
            <w:pPr>
              <w:numPr>
                <w:ilvl w:val="12"/>
                <w:numId w:val="0"/>
              </w:numPr>
              <w:spacing w:before="60" w:after="60"/>
              <w:jc w:val="center"/>
            </w:pPr>
            <w:r>
              <w:t>°C</w:t>
            </w:r>
          </w:p>
        </w:tc>
        <w:tc>
          <w:tcPr>
            <w:tcW w:w="2693" w:type="dxa"/>
          </w:tcPr>
          <w:p w14:paraId="21477185" w14:textId="77777777" w:rsidR="00696FB8" w:rsidRDefault="00696FB8" w:rsidP="00730171">
            <w:pPr>
              <w:numPr>
                <w:ilvl w:val="12"/>
                <w:numId w:val="0"/>
              </w:numPr>
              <w:spacing w:before="60" w:after="60"/>
            </w:pPr>
          </w:p>
        </w:tc>
      </w:tr>
      <w:tr w:rsidR="00696FB8" w14:paraId="0C210535"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7C9E7158" w14:textId="77777777" w:rsidR="00696FB8" w:rsidRPr="004A765B" w:rsidRDefault="00696FB8" w:rsidP="00730171">
            <w:pPr>
              <w:numPr>
                <w:ilvl w:val="12"/>
                <w:numId w:val="0"/>
              </w:numPr>
              <w:spacing w:before="60" w:after="60"/>
            </w:pPr>
            <w:r>
              <w:t>Flow rate:</w:t>
            </w:r>
          </w:p>
        </w:tc>
        <w:tc>
          <w:tcPr>
            <w:tcW w:w="1559" w:type="dxa"/>
          </w:tcPr>
          <w:p w14:paraId="656F4782" w14:textId="77777777" w:rsidR="00696FB8" w:rsidRDefault="00696FB8" w:rsidP="00730171">
            <w:pPr>
              <w:numPr>
                <w:ilvl w:val="12"/>
                <w:numId w:val="0"/>
              </w:numPr>
              <w:spacing w:before="60" w:after="60"/>
              <w:jc w:val="both"/>
            </w:pPr>
          </w:p>
        </w:tc>
        <w:tc>
          <w:tcPr>
            <w:tcW w:w="2693" w:type="dxa"/>
          </w:tcPr>
          <w:p w14:paraId="791740E2" w14:textId="77777777" w:rsidR="00696FB8" w:rsidRDefault="00696FB8" w:rsidP="00730171">
            <w:pPr>
              <w:numPr>
                <w:ilvl w:val="12"/>
                <w:numId w:val="0"/>
              </w:numPr>
              <w:spacing w:before="60" w:after="60"/>
              <w:jc w:val="both"/>
            </w:pPr>
          </w:p>
        </w:tc>
      </w:tr>
      <w:tr w:rsidR="00696FB8" w14:paraId="6ED599C3"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69D17354" w14:textId="77777777" w:rsidR="00696FB8" w:rsidRPr="004A765B" w:rsidRDefault="00696FB8" w:rsidP="006954EF">
            <w:pPr>
              <w:numPr>
                <w:ilvl w:val="0"/>
                <w:numId w:val="24"/>
              </w:numPr>
              <w:spacing w:before="60" w:after="60"/>
            </w:pPr>
            <w:r>
              <w:lastRenderedPageBreak/>
              <w:t xml:space="preserve">maximum </w:t>
            </w:r>
          </w:p>
        </w:tc>
        <w:tc>
          <w:tcPr>
            <w:tcW w:w="1559" w:type="dxa"/>
          </w:tcPr>
          <w:p w14:paraId="23425CBF" w14:textId="77777777" w:rsidR="00696FB8" w:rsidRDefault="00696FB8" w:rsidP="00730171">
            <w:pPr>
              <w:numPr>
                <w:ilvl w:val="12"/>
                <w:numId w:val="0"/>
              </w:numPr>
              <w:spacing w:before="60" w:after="60"/>
              <w:jc w:val="center"/>
            </w:pPr>
            <w:r>
              <w:t>m</w:t>
            </w:r>
            <w:r>
              <w:rPr>
                <w:vertAlign w:val="superscript"/>
              </w:rPr>
              <w:t>3</w:t>
            </w:r>
            <w:r>
              <w:t>/h</w:t>
            </w:r>
          </w:p>
        </w:tc>
        <w:tc>
          <w:tcPr>
            <w:tcW w:w="2693" w:type="dxa"/>
          </w:tcPr>
          <w:p w14:paraId="43ECCF32" w14:textId="77777777" w:rsidR="00696FB8" w:rsidRDefault="00696FB8" w:rsidP="00730171">
            <w:pPr>
              <w:numPr>
                <w:ilvl w:val="12"/>
                <w:numId w:val="0"/>
              </w:numPr>
              <w:spacing w:before="60" w:after="60"/>
            </w:pPr>
          </w:p>
        </w:tc>
      </w:tr>
      <w:tr w:rsidR="00696FB8" w14:paraId="0844571A"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1378BD90" w14:textId="77777777" w:rsidR="00696FB8" w:rsidRPr="004A765B" w:rsidRDefault="00696FB8" w:rsidP="006954EF">
            <w:pPr>
              <w:numPr>
                <w:ilvl w:val="0"/>
                <w:numId w:val="24"/>
              </w:numPr>
              <w:spacing w:before="60" w:after="60"/>
            </w:pPr>
            <w:r>
              <w:t>nominal</w:t>
            </w:r>
          </w:p>
        </w:tc>
        <w:tc>
          <w:tcPr>
            <w:tcW w:w="1559" w:type="dxa"/>
          </w:tcPr>
          <w:p w14:paraId="1A0CEA32" w14:textId="77777777" w:rsidR="00696FB8" w:rsidRDefault="00696FB8" w:rsidP="00730171">
            <w:pPr>
              <w:numPr>
                <w:ilvl w:val="12"/>
                <w:numId w:val="0"/>
              </w:numPr>
              <w:spacing w:before="60" w:after="60"/>
              <w:jc w:val="center"/>
            </w:pPr>
            <w:r>
              <w:t>m</w:t>
            </w:r>
            <w:r>
              <w:rPr>
                <w:vertAlign w:val="superscript"/>
              </w:rPr>
              <w:t>3</w:t>
            </w:r>
            <w:r>
              <w:t>/h</w:t>
            </w:r>
          </w:p>
        </w:tc>
        <w:tc>
          <w:tcPr>
            <w:tcW w:w="2693" w:type="dxa"/>
          </w:tcPr>
          <w:p w14:paraId="7C81526F" w14:textId="77777777" w:rsidR="00696FB8" w:rsidRDefault="00696FB8" w:rsidP="00730171">
            <w:pPr>
              <w:numPr>
                <w:ilvl w:val="12"/>
                <w:numId w:val="0"/>
              </w:numPr>
              <w:spacing w:before="60" w:after="60"/>
            </w:pPr>
          </w:p>
        </w:tc>
      </w:tr>
      <w:tr w:rsidR="00696FB8" w14:paraId="7FD6EE94"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40CE2DC7" w14:textId="77777777" w:rsidR="00696FB8" w:rsidRPr="004A765B" w:rsidRDefault="00696FB8" w:rsidP="006954EF">
            <w:pPr>
              <w:numPr>
                <w:ilvl w:val="0"/>
                <w:numId w:val="24"/>
              </w:numPr>
              <w:spacing w:before="60" w:after="60"/>
            </w:pPr>
            <w:r>
              <w:t>minimum</w:t>
            </w:r>
          </w:p>
        </w:tc>
        <w:tc>
          <w:tcPr>
            <w:tcW w:w="1559" w:type="dxa"/>
          </w:tcPr>
          <w:p w14:paraId="40BF0103" w14:textId="77777777" w:rsidR="00696FB8" w:rsidRDefault="00696FB8" w:rsidP="00730171">
            <w:pPr>
              <w:numPr>
                <w:ilvl w:val="12"/>
                <w:numId w:val="0"/>
              </w:numPr>
              <w:spacing w:before="60" w:after="60"/>
              <w:jc w:val="center"/>
            </w:pPr>
            <w:r>
              <w:t>m</w:t>
            </w:r>
            <w:r>
              <w:rPr>
                <w:vertAlign w:val="superscript"/>
              </w:rPr>
              <w:t>3</w:t>
            </w:r>
            <w:r>
              <w:t>/h</w:t>
            </w:r>
          </w:p>
        </w:tc>
        <w:tc>
          <w:tcPr>
            <w:tcW w:w="2693" w:type="dxa"/>
          </w:tcPr>
          <w:p w14:paraId="7A96A222" w14:textId="77777777" w:rsidR="00696FB8" w:rsidRDefault="00696FB8" w:rsidP="00730171">
            <w:pPr>
              <w:numPr>
                <w:ilvl w:val="12"/>
                <w:numId w:val="0"/>
              </w:numPr>
              <w:spacing w:before="60" w:after="60"/>
            </w:pPr>
          </w:p>
        </w:tc>
      </w:tr>
      <w:tr w:rsidR="00696FB8" w14:paraId="78BCCA3C"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738BAA42" w14:textId="77777777" w:rsidR="00696FB8" w:rsidRPr="004A765B" w:rsidRDefault="00696FB8" w:rsidP="00730171">
            <w:pPr>
              <w:spacing w:before="60" w:after="60"/>
            </w:pPr>
            <w:r>
              <w:t>Nominal delivery head</w:t>
            </w:r>
          </w:p>
        </w:tc>
        <w:tc>
          <w:tcPr>
            <w:tcW w:w="1559" w:type="dxa"/>
          </w:tcPr>
          <w:p w14:paraId="500FA7FA" w14:textId="77777777" w:rsidR="00696FB8" w:rsidRDefault="00696FB8" w:rsidP="00730171">
            <w:pPr>
              <w:numPr>
                <w:ilvl w:val="12"/>
                <w:numId w:val="0"/>
              </w:numPr>
              <w:spacing w:before="60" w:after="60"/>
              <w:jc w:val="center"/>
            </w:pPr>
            <w:r>
              <w:t>m of water column</w:t>
            </w:r>
          </w:p>
        </w:tc>
        <w:tc>
          <w:tcPr>
            <w:tcW w:w="2693" w:type="dxa"/>
          </w:tcPr>
          <w:p w14:paraId="03AC015C" w14:textId="77777777" w:rsidR="00696FB8" w:rsidRDefault="00696FB8" w:rsidP="00730171">
            <w:pPr>
              <w:numPr>
                <w:ilvl w:val="12"/>
                <w:numId w:val="0"/>
              </w:numPr>
              <w:spacing w:before="60" w:after="60"/>
            </w:pPr>
          </w:p>
        </w:tc>
      </w:tr>
      <w:tr w:rsidR="00696FB8" w14:paraId="72E7331C"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7DA75941" w14:textId="77777777" w:rsidR="00696FB8" w:rsidRPr="004A765B" w:rsidRDefault="00696FB8" w:rsidP="00730171">
            <w:pPr>
              <w:spacing w:before="60" w:after="60"/>
            </w:pPr>
            <w:r>
              <w:t>Minimum suction head</w:t>
            </w:r>
          </w:p>
        </w:tc>
        <w:tc>
          <w:tcPr>
            <w:tcW w:w="1559" w:type="dxa"/>
          </w:tcPr>
          <w:p w14:paraId="1817FD64" w14:textId="77777777" w:rsidR="00696FB8" w:rsidRDefault="00696FB8" w:rsidP="00730171">
            <w:pPr>
              <w:numPr>
                <w:ilvl w:val="12"/>
                <w:numId w:val="0"/>
              </w:numPr>
              <w:spacing w:before="60" w:after="60"/>
              <w:jc w:val="center"/>
            </w:pPr>
            <w:proofErr w:type="spellStart"/>
            <w:r>
              <w:t>kPa</w:t>
            </w:r>
            <w:proofErr w:type="spellEnd"/>
          </w:p>
        </w:tc>
        <w:tc>
          <w:tcPr>
            <w:tcW w:w="2693" w:type="dxa"/>
          </w:tcPr>
          <w:p w14:paraId="6B6092A8" w14:textId="77777777" w:rsidR="00696FB8" w:rsidRDefault="00696FB8" w:rsidP="00730171">
            <w:pPr>
              <w:numPr>
                <w:ilvl w:val="12"/>
                <w:numId w:val="0"/>
              </w:numPr>
              <w:spacing w:before="60" w:after="60"/>
            </w:pPr>
          </w:p>
        </w:tc>
      </w:tr>
      <w:tr w:rsidR="00696FB8" w14:paraId="1D89AF6E"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2AA0B195" w14:textId="77777777" w:rsidR="00696FB8" w:rsidRPr="004A765B" w:rsidRDefault="00696FB8" w:rsidP="00730171">
            <w:pPr>
              <w:numPr>
                <w:ilvl w:val="12"/>
                <w:numId w:val="0"/>
              </w:numPr>
              <w:spacing w:before="60" w:after="60"/>
            </w:pPr>
            <w:r>
              <w:t>Speed:</w:t>
            </w:r>
          </w:p>
        </w:tc>
        <w:tc>
          <w:tcPr>
            <w:tcW w:w="1559" w:type="dxa"/>
          </w:tcPr>
          <w:p w14:paraId="71C97712" w14:textId="77777777" w:rsidR="00696FB8" w:rsidRDefault="00696FB8" w:rsidP="00730171">
            <w:pPr>
              <w:numPr>
                <w:ilvl w:val="12"/>
                <w:numId w:val="0"/>
              </w:numPr>
              <w:spacing w:before="60" w:after="60"/>
              <w:jc w:val="both"/>
            </w:pPr>
          </w:p>
        </w:tc>
        <w:tc>
          <w:tcPr>
            <w:tcW w:w="2693" w:type="dxa"/>
          </w:tcPr>
          <w:p w14:paraId="58E9D47D" w14:textId="77777777" w:rsidR="00696FB8" w:rsidRDefault="00696FB8" w:rsidP="00730171">
            <w:pPr>
              <w:numPr>
                <w:ilvl w:val="12"/>
                <w:numId w:val="0"/>
              </w:numPr>
              <w:spacing w:before="60" w:after="60"/>
              <w:jc w:val="both"/>
            </w:pPr>
          </w:p>
        </w:tc>
      </w:tr>
      <w:tr w:rsidR="00696FB8" w14:paraId="0C4C312D"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461BD7A4" w14:textId="77777777" w:rsidR="00696FB8" w:rsidRPr="004A765B" w:rsidRDefault="00696FB8" w:rsidP="006954EF">
            <w:pPr>
              <w:numPr>
                <w:ilvl w:val="0"/>
                <w:numId w:val="24"/>
              </w:numPr>
              <w:spacing w:before="60" w:after="60"/>
            </w:pPr>
            <w:r>
              <w:t>nominal</w:t>
            </w:r>
          </w:p>
        </w:tc>
        <w:tc>
          <w:tcPr>
            <w:tcW w:w="1559" w:type="dxa"/>
          </w:tcPr>
          <w:p w14:paraId="352C8FC3" w14:textId="77777777" w:rsidR="00696FB8" w:rsidRDefault="00696FB8" w:rsidP="00730171">
            <w:pPr>
              <w:numPr>
                <w:ilvl w:val="12"/>
                <w:numId w:val="0"/>
              </w:numPr>
              <w:spacing w:before="60" w:after="60"/>
              <w:jc w:val="center"/>
            </w:pPr>
            <w:r>
              <w:t>rpm</w:t>
            </w:r>
          </w:p>
        </w:tc>
        <w:tc>
          <w:tcPr>
            <w:tcW w:w="2693" w:type="dxa"/>
          </w:tcPr>
          <w:p w14:paraId="0993F5DF" w14:textId="77777777" w:rsidR="00696FB8" w:rsidRDefault="00696FB8" w:rsidP="00730171">
            <w:pPr>
              <w:numPr>
                <w:ilvl w:val="12"/>
                <w:numId w:val="0"/>
              </w:numPr>
              <w:spacing w:before="60" w:after="60"/>
            </w:pPr>
          </w:p>
        </w:tc>
      </w:tr>
      <w:tr w:rsidR="00696FB8" w14:paraId="4D8BD9D5"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6207318F" w14:textId="77777777" w:rsidR="00696FB8" w:rsidRPr="004A765B" w:rsidRDefault="00696FB8" w:rsidP="006954EF">
            <w:pPr>
              <w:numPr>
                <w:ilvl w:val="0"/>
                <w:numId w:val="24"/>
              </w:numPr>
              <w:spacing w:before="60" w:after="60"/>
            </w:pPr>
            <w:r>
              <w:t>minimum</w:t>
            </w:r>
          </w:p>
        </w:tc>
        <w:tc>
          <w:tcPr>
            <w:tcW w:w="1559" w:type="dxa"/>
          </w:tcPr>
          <w:p w14:paraId="49052D37" w14:textId="77777777" w:rsidR="00696FB8" w:rsidRDefault="00696FB8" w:rsidP="00730171">
            <w:pPr>
              <w:numPr>
                <w:ilvl w:val="12"/>
                <w:numId w:val="0"/>
              </w:numPr>
              <w:spacing w:before="60" w:after="60"/>
              <w:jc w:val="center"/>
            </w:pPr>
            <w:r>
              <w:t>rpm</w:t>
            </w:r>
          </w:p>
        </w:tc>
        <w:tc>
          <w:tcPr>
            <w:tcW w:w="2693" w:type="dxa"/>
          </w:tcPr>
          <w:p w14:paraId="66A470E4" w14:textId="77777777" w:rsidR="00696FB8" w:rsidRDefault="00696FB8" w:rsidP="00730171">
            <w:pPr>
              <w:numPr>
                <w:ilvl w:val="12"/>
                <w:numId w:val="0"/>
              </w:numPr>
              <w:spacing w:before="60" w:after="60"/>
            </w:pPr>
          </w:p>
        </w:tc>
      </w:tr>
      <w:tr w:rsidR="00696FB8" w14:paraId="6F94E253"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093095A7" w14:textId="77777777" w:rsidR="00696FB8" w:rsidRPr="004A765B" w:rsidRDefault="00696FB8" w:rsidP="00730171">
            <w:pPr>
              <w:spacing w:before="60" w:after="60"/>
            </w:pPr>
            <w:r>
              <w:t>Efficiency for operating point</w:t>
            </w:r>
          </w:p>
        </w:tc>
        <w:tc>
          <w:tcPr>
            <w:tcW w:w="1559" w:type="dxa"/>
          </w:tcPr>
          <w:p w14:paraId="27E9CFE8" w14:textId="77777777" w:rsidR="00696FB8" w:rsidRDefault="00696FB8" w:rsidP="00730171">
            <w:pPr>
              <w:numPr>
                <w:ilvl w:val="12"/>
                <w:numId w:val="0"/>
              </w:numPr>
              <w:spacing w:before="60" w:after="60"/>
              <w:jc w:val="center"/>
            </w:pPr>
            <w:r>
              <w:t>%</w:t>
            </w:r>
          </w:p>
        </w:tc>
        <w:tc>
          <w:tcPr>
            <w:tcW w:w="2693" w:type="dxa"/>
          </w:tcPr>
          <w:p w14:paraId="4FD9BF83" w14:textId="77777777" w:rsidR="00696FB8" w:rsidRDefault="00696FB8" w:rsidP="00730171">
            <w:pPr>
              <w:numPr>
                <w:ilvl w:val="12"/>
                <w:numId w:val="0"/>
              </w:numPr>
              <w:spacing w:before="60" w:after="60"/>
            </w:pPr>
          </w:p>
        </w:tc>
      </w:tr>
      <w:tr w:rsidR="00696FB8" w14:paraId="2854BB79"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3DBB6CE9" w14:textId="77777777" w:rsidR="00696FB8" w:rsidRPr="004A765B" w:rsidRDefault="00696FB8" w:rsidP="00730171">
            <w:pPr>
              <w:spacing w:before="60" w:after="60"/>
            </w:pPr>
            <w:r>
              <w:t>Nominal power input of the pump</w:t>
            </w:r>
          </w:p>
        </w:tc>
        <w:tc>
          <w:tcPr>
            <w:tcW w:w="1559" w:type="dxa"/>
          </w:tcPr>
          <w:p w14:paraId="5A4DE9B4" w14:textId="77777777" w:rsidR="00696FB8" w:rsidRDefault="00696FB8" w:rsidP="00730171">
            <w:pPr>
              <w:numPr>
                <w:ilvl w:val="12"/>
                <w:numId w:val="0"/>
              </w:numPr>
              <w:spacing w:before="60" w:after="60"/>
              <w:jc w:val="center"/>
            </w:pPr>
            <w:r>
              <w:t>kW</w:t>
            </w:r>
          </w:p>
        </w:tc>
        <w:tc>
          <w:tcPr>
            <w:tcW w:w="2693" w:type="dxa"/>
          </w:tcPr>
          <w:p w14:paraId="7A0B8E08" w14:textId="77777777" w:rsidR="00696FB8" w:rsidRDefault="00696FB8" w:rsidP="00730171">
            <w:pPr>
              <w:numPr>
                <w:ilvl w:val="12"/>
                <w:numId w:val="0"/>
              </w:numPr>
              <w:spacing w:before="60" w:after="60"/>
            </w:pPr>
          </w:p>
        </w:tc>
      </w:tr>
      <w:tr w:rsidR="00696FB8" w14:paraId="48E9F59A"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55A8E074" w14:textId="77777777" w:rsidR="00696FB8" w:rsidRPr="004A765B" w:rsidRDefault="00696FB8" w:rsidP="00730171">
            <w:pPr>
              <w:numPr>
                <w:ilvl w:val="12"/>
                <w:numId w:val="0"/>
              </w:numPr>
              <w:spacing w:before="60" w:after="60"/>
            </w:pPr>
            <w:r>
              <w:t>Material:</w:t>
            </w:r>
          </w:p>
        </w:tc>
        <w:tc>
          <w:tcPr>
            <w:tcW w:w="1559" w:type="dxa"/>
          </w:tcPr>
          <w:p w14:paraId="4AB7B7A1" w14:textId="77777777" w:rsidR="00696FB8" w:rsidRDefault="00696FB8" w:rsidP="00730171">
            <w:pPr>
              <w:numPr>
                <w:ilvl w:val="12"/>
                <w:numId w:val="0"/>
              </w:numPr>
              <w:spacing w:before="60" w:after="60"/>
              <w:jc w:val="both"/>
            </w:pPr>
          </w:p>
        </w:tc>
        <w:tc>
          <w:tcPr>
            <w:tcW w:w="2693" w:type="dxa"/>
          </w:tcPr>
          <w:p w14:paraId="050C6E23" w14:textId="77777777" w:rsidR="00696FB8" w:rsidRDefault="00696FB8" w:rsidP="00730171">
            <w:pPr>
              <w:numPr>
                <w:ilvl w:val="12"/>
                <w:numId w:val="0"/>
              </w:numPr>
              <w:spacing w:before="60" w:after="60"/>
              <w:jc w:val="both"/>
            </w:pPr>
          </w:p>
        </w:tc>
      </w:tr>
      <w:tr w:rsidR="00696FB8" w14:paraId="1CCD2CC1"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527FFA53" w14:textId="77777777" w:rsidR="00696FB8" w:rsidRPr="004A765B" w:rsidRDefault="00696FB8" w:rsidP="006954EF">
            <w:pPr>
              <w:numPr>
                <w:ilvl w:val="0"/>
                <w:numId w:val="24"/>
              </w:numPr>
              <w:spacing w:before="60" w:after="60"/>
            </w:pPr>
            <w:r>
              <w:t xml:space="preserve">casing </w:t>
            </w:r>
          </w:p>
        </w:tc>
        <w:tc>
          <w:tcPr>
            <w:tcW w:w="1559" w:type="dxa"/>
          </w:tcPr>
          <w:p w14:paraId="12B312C7" w14:textId="77777777" w:rsidR="00696FB8" w:rsidRDefault="00696FB8" w:rsidP="00730171">
            <w:pPr>
              <w:numPr>
                <w:ilvl w:val="12"/>
                <w:numId w:val="0"/>
              </w:numPr>
              <w:spacing w:before="60" w:after="60"/>
              <w:jc w:val="center"/>
            </w:pPr>
            <w:r>
              <w:t>-</w:t>
            </w:r>
          </w:p>
        </w:tc>
        <w:tc>
          <w:tcPr>
            <w:tcW w:w="2693" w:type="dxa"/>
          </w:tcPr>
          <w:p w14:paraId="7AE420D9" w14:textId="77777777" w:rsidR="00696FB8" w:rsidRDefault="00696FB8" w:rsidP="00730171">
            <w:pPr>
              <w:numPr>
                <w:ilvl w:val="12"/>
                <w:numId w:val="0"/>
              </w:numPr>
              <w:spacing w:before="60" w:after="60"/>
            </w:pPr>
          </w:p>
        </w:tc>
      </w:tr>
      <w:tr w:rsidR="00696FB8" w14:paraId="5CA57175"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063AAEC6" w14:textId="77777777" w:rsidR="00696FB8" w:rsidRPr="004A765B" w:rsidRDefault="00696FB8" w:rsidP="006954EF">
            <w:pPr>
              <w:numPr>
                <w:ilvl w:val="0"/>
                <w:numId w:val="24"/>
              </w:numPr>
              <w:spacing w:before="60" w:after="60"/>
            </w:pPr>
            <w:r>
              <w:t>impeller</w:t>
            </w:r>
          </w:p>
        </w:tc>
        <w:tc>
          <w:tcPr>
            <w:tcW w:w="1559" w:type="dxa"/>
          </w:tcPr>
          <w:p w14:paraId="144FA06C" w14:textId="77777777" w:rsidR="00696FB8" w:rsidRDefault="00696FB8" w:rsidP="00730171">
            <w:pPr>
              <w:numPr>
                <w:ilvl w:val="12"/>
                <w:numId w:val="0"/>
              </w:numPr>
              <w:spacing w:before="60" w:after="60"/>
              <w:jc w:val="center"/>
            </w:pPr>
            <w:r>
              <w:t>-</w:t>
            </w:r>
          </w:p>
        </w:tc>
        <w:tc>
          <w:tcPr>
            <w:tcW w:w="2693" w:type="dxa"/>
          </w:tcPr>
          <w:p w14:paraId="4DCA1571" w14:textId="77777777" w:rsidR="00696FB8" w:rsidRDefault="00696FB8" w:rsidP="00730171">
            <w:pPr>
              <w:numPr>
                <w:ilvl w:val="12"/>
                <w:numId w:val="0"/>
              </w:numPr>
              <w:spacing w:before="60" w:after="60"/>
            </w:pPr>
          </w:p>
        </w:tc>
      </w:tr>
      <w:tr w:rsidR="00696FB8" w14:paraId="7CEF761B"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51FE7470" w14:textId="77777777" w:rsidR="00696FB8" w:rsidRPr="004A765B" w:rsidRDefault="00696FB8" w:rsidP="00730171">
            <w:pPr>
              <w:numPr>
                <w:ilvl w:val="12"/>
                <w:numId w:val="0"/>
              </w:numPr>
              <w:spacing w:before="60" w:after="60"/>
              <w:ind w:left="283" w:hanging="283"/>
            </w:pPr>
            <w:r>
              <w:t>Pump output control method</w:t>
            </w:r>
          </w:p>
        </w:tc>
        <w:tc>
          <w:tcPr>
            <w:tcW w:w="1559" w:type="dxa"/>
          </w:tcPr>
          <w:p w14:paraId="29C5CBD9" w14:textId="77777777" w:rsidR="00696FB8" w:rsidRDefault="00696FB8" w:rsidP="00730171">
            <w:pPr>
              <w:numPr>
                <w:ilvl w:val="12"/>
                <w:numId w:val="0"/>
              </w:numPr>
              <w:spacing w:before="60" w:after="60"/>
              <w:jc w:val="center"/>
            </w:pPr>
            <w:r>
              <w:t>-</w:t>
            </w:r>
          </w:p>
        </w:tc>
        <w:tc>
          <w:tcPr>
            <w:tcW w:w="2693" w:type="dxa"/>
          </w:tcPr>
          <w:p w14:paraId="242A1189" w14:textId="77777777" w:rsidR="00696FB8" w:rsidRDefault="00696FB8" w:rsidP="00730171">
            <w:pPr>
              <w:numPr>
                <w:ilvl w:val="12"/>
                <w:numId w:val="0"/>
              </w:numPr>
              <w:spacing w:before="60" w:after="60"/>
            </w:pPr>
          </w:p>
        </w:tc>
      </w:tr>
      <w:tr w:rsidR="00696FB8" w14:paraId="3A9BD049"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0992D2A3" w14:textId="77777777" w:rsidR="00696FB8" w:rsidRPr="004A765B" w:rsidRDefault="00696FB8" w:rsidP="00730171">
            <w:pPr>
              <w:numPr>
                <w:ilvl w:val="12"/>
                <w:numId w:val="0"/>
              </w:numPr>
              <w:spacing w:before="60" w:after="60"/>
            </w:pPr>
            <w:r>
              <w:t>Connecting flanges</w:t>
            </w:r>
          </w:p>
        </w:tc>
        <w:tc>
          <w:tcPr>
            <w:tcW w:w="1559" w:type="dxa"/>
          </w:tcPr>
          <w:p w14:paraId="60A76F2F" w14:textId="77777777" w:rsidR="00696FB8" w:rsidRDefault="00696FB8" w:rsidP="00730171">
            <w:pPr>
              <w:numPr>
                <w:ilvl w:val="12"/>
                <w:numId w:val="0"/>
              </w:numPr>
              <w:spacing w:before="60" w:after="60"/>
              <w:jc w:val="both"/>
            </w:pPr>
          </w:p>
        </w:tc>
        <w:tc>
          <w:tcPr>
            <w:tcW w:w="2693" w:type="dxa"/>
          </w:tcPr>
          <w:p w14:paraId="12615237" w14:textId="77777777" w:rsidR="00696FB8" w:rsidRDefault="00696FB8" w:rsidP="00730171">
            <w:pPr>
              <w:numPr>
                <w:ilvl w:val="12"/>
                <w:numId w:val="0"/>
              </w:numPr>
              <w:spacing w:before="60" w:after="60"/>
              <w:jc w:val="both"/>
            </w:pPr>
          </w:p>
        </w:tc>
      </w:tr>
      <w:tr w:rsidR="00696FB8" w14:paraId="75AE4CCC"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0692653A" w14:textId="77777777" w:rsidR="00696FB8" w:rsidRPr="004A765B" w:rsidRDefault="00696FB8" w:rsidP="006954EF">
            <w:pPr>
              <w:numPr>
                <w:ilvl w:val="0"/>
                <w:numId w:val="24"/>
              </w:numPr>
              <w:spacing w:before="60" w:after="60"/>
            </w:pPr>
            <w:r>
              <w:t>nominal pressure</w:t>
            </w:r>
          </w:p>
        </w:tc>
        <w:tc>
          <w:tcPr>
            <w:tcW w:w="1559" w:type="dxa"/>
          </w:tcPr>
          <w:p w14:paraId="39421A58" w14:textId="77777777" w:rsidR="00696FB8" w:rsidRDefault="00696FB8" w:rsidP="00730171">
            <w:pPr>
              <w:numPr>
                <w:ilvl w:val="12"/>
                <w:numId w:val="0"/>
              </w:numPr>
              <w:spacing w:before="60" w:after="60"/>
              <w:jc w:val="center"/>
            </w:pPr>
            <w:r>
              <w:t>PN</w:t>
            </w:r>
          </w:p>
        </w:tc>
        <w:tc>
          <w:tcPr>
            <w:tcW w:w="2693" w:type="dxa"/>
          </w:tcPr>
          <w:p w14:paraId="37F96541" w14:textId="77777777" w:rsidR="00696FB8" w:rsidRDefault="00696FB8" w:rsidP="00730171">
            <w:pPr>
              <w:numPr>
                <w:ilvl w:val="12"/>
                <w:numId w:val="0"/>
              </w:numPr>
              <w:spacing w:before="60" w:after="60"/>
              <w:jc w:val="center"/>
            </w:pPr>
          </w:p>
        </w:tc>
      </w:tr>
      <w:tr w:rsidR="00696FB8" w14:paraId="7BB4ECCD"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3AC51450" w14:textId="77777777" w:rsidR="00696FB8" w:rsidRPr="004A765B" w:rsidRDefault="00696FB8" w:rsidP="006954EF">
            <w:pPr>
              <w:numPr>
                <w:ilvl w:val="0"/>
                <w:numId w:val="24"/>
              </w:numPr>
              <w:spacing w:before="60" w:after="60"/>
            </w:pPr>
            <w:r>
              <w:t>nominal inside diameter</w:t>
            </w:r>
          </w:p>
        </w:tc>
        <w:tc>
          <w:tcPr>
            <w:tcW w:w="1559" w:type="dxa"/>
          </w:tcPr>
          <w:p w14:paraId="35A9119D" w14:textId="77777777" w:rsidR="00696FB8" w:rsidRDefault="00696FB8" w:rsidP="00730171">
            <w:pPr>
              <w:numPr>
                <w:ilvl w:val="12"/>
                <w:numId w:val="0"/>
              </w:numPr>
              <w:spacing w:before="60" w:after="60"/>
              <w:jc w:val="center"/>
            </w:pPr>
            <w:r>
              <w:t>DN:</w:t>
            </w:r>
          </w:p>
        </w:tc>
        <w:tc>
          <w:tcPr>
            <w:tcW w:w="2693" w:type="dxa"/>
          </w:tcPr>
          <w:p w14:paraId="321571A1" w14:textId="77777777" w:rsidR="00696FB8" w:rsidRDefault="00696FB8" w:rsidP="00730171">
            <w:pPr>
              <w:numPr>
                <w:ilvl w:val="12"/>
                <w:numId w:val="0"/>
              </w:numPr>
              <w:spacing w:before="60" w:after="60"/>
              <w:jc w:val="center"/>
            </w:pPr>
          </w:p>
        </w:tc>
      </w:tr>
      <w:tr w:rsidR="00696FB8" w14:paraId="3F2845A7"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66ED60F7" w14:textId="77777777" w:rsidR="00696FB8" w:rsidRPr="004A765B" w:rsidRDefault="00696FB8" w:rsidP="00730171">
            <w:pPr>
              <w:keepNext/>
              <w:numPr>
                <w:ilvl w:val="12"/>
                <w:numId w:val="0"/>
              </w:numPr>
              <w:spacing w:before="60" w:after="60"/>
            </w:pPr>
            <w:r>
              <w:t>Electromotor:</w:t>
            </w:r>
          </w:p>
        </w:tc>
        <w:tc>
          <w:tcPr>
            <w:tcW w:w="1559" w:type="dxa"/>
          </w:tcPr>
          <w:p w14:paraId="3BADE488" w14:textId="77777777" w:rsidR="00696FB8" w:rsidRDefault="00696FB8" w:rsidP="00730171">
            <w:pPr>
              <w:numPr>
                <w:ilvl w:val="12"/>
                <w:numId w:val="0"/>
              </w:numPr>
              <w:spacing w:before="60" w:after="60"/>
              <w:jc w:val="both"/>
            </w:pPr>
          </w:p>
        </w:tc>
        <w:tc>
          <w:tcPr>
            <w:tcW w:w="2693" w:type="dxa"/>
          </w:tcPr>
          <w:p w14:paraId="19251877" w14:textId="77777777" w:rsidR="00696FB8" w:rsidRDefault="00696FB8" w:rsidP="00730171">
            <w:pPr>
              <w:numPr>
                <w:ilvl w:val="12"/>
                <w:numId w:val="0"/>
              </w:numPr>
              <w:spacing w:before="60" w:after="60"/>
              <w:jc w:val="both"/>
            </w:pPr>
          </w:p>
        </w:tc>
      </w:tr>
      <w:tr w:rsidR="00696FB8" w14:paraId="00D17BD3"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0704E8E5" w14:textId="77777777" w:rsidR="00696FB8" w:rsidRPr="004A765B" w:rsidRDefault="00696FB8" w:rsidP="006954EF">
            <w:pPr>
              <w:numPr>
                <w:ilvl w:val="0"/>
                <w:numId w:val="24"/>
              </w:numPr>
              <w:spacing w:before="60" w:after="60"/>
            </w:pPr>
            <w:r>
              <w:t xml:space="preserve">manufacturer </w:t>
            </w:r>
          </w:p>
        </w:tc>
        <w:tc>
          <w:tcPr>
            <w:tcW w:w="1559" w:type="dxa"/>
          </w:tcPr>
          <w:p w14:paraId="626748C5" w14:textId="77777777" w:rsidR="00696FB8" w:rsidRDefault="00696FB8" w:rsidP="00730171">
            <w:pPr>
              <w:spacing w:before="60" w:after="60"/>
              <w:jc w:val="center"/>
            </w:pPr>
            <w:r>
              <w:t>-</w:t>
            </w:r>
          </w:p>
        </w:tc>
        <w:tc>
          <w:tcPr>
            <w:tcW w:w="2693" w:type="dxa"/>
          </w:tcPr>
          <w:p w14:paraId="2F5F9485" w14:textId="77777777" w:rsidR="00696FB8" w:rsidRDefault="00696FB8" w:rsidP="00730171">
            <w:pPr>
              <w:numPr>
                <w:ilvl w:val="12"/>
                <w:numId w:val="0"/>
              </w:numPr>
              <w:spacing w:before="60" w:after="60"/>
            </w:pPr>
          </w:p>
        </w:tc>
      </w:tr>
      <w:tr w:rsidR="00696FB8" w14:paraId="5091F8DE"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7F880864" w14:textId="77777777" w:rsidR="00696FB8" w:rsidRPr="004A765B" w:rsidRDefault="00696FB8" w:rsidP="006954EF">
            <w:pPr>
              <w:numPr>
                <w:ilvl w:val="0"/>
                <w:numId w:val="24"/>
              </w:numPr>
              <w:spacing w:before="60" w:after="60"/>
            </w:pPr>
            <w:r>
              <w:t>type</w:t>
            </w:r>
          </w:p>
        </w:tc>
        <w:tc>
          <w:tcPr>
            <w:tcW w:w="1559" w:type="dxa"/>
          </w:tcPr>
          <w:p w14:paraId="20B6F41E" w14:textId="77777777" w:rsidR="00696FB8" w:rsidRDefault="00696FB8" w:rsidP="00730171">
            <w:pPr>
              <w:spacing w:before="60" w:after="60"/>
              <w:jc w:val="center"/>
            </w:pPr>
            <w:r>
              <w:t>-</w:t>
            </w:r>
          </w:p>
        </w:tc>
        <w:tc>
          <w:tcPr>
            <w:tcW w:w="2693" w:type="dxa"/>
          </w:tcPr>
          <w:p w14:paraId="25BFF7CB" w14:textId="77777777" w:rsidR="00696FB8" w:rsidRDefault="00696FB8" w:rsidP="00730171">
            <w:pPr>
              <w:numPr>
                <w:ilvl w:val="12"/>
                <w:numId w:val="0"/>
              </w:numPr>
              <w:spacing w:before="60" w:after="60"/>
            </w:pPr>
          </w:p>
        </w:tc>
      </w:tr>
      <w:tr w:rsidR="00696FB8" w14:paraId="68CC7C26"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0B05397D" w14:textId="77777777" w:rsidR="00696FB8" w:rsidRPr="004A765B" w:rsidRDefault="00696FB8" w:rsidP="006954EF">
            <w:pPr>
              <w:numPr>
                <w:ilvl w:val="0"/>
                <w:numId w:val="24"/>
              </w:numPr>
              <w:spacing w:before="60" w:after="60"/>
            </w:pPr>
            <w:r>
              <w:t>degree of protection</w:t>
            </w:r>
          </w:p>
        </w:tc>
        <w:tc>
          <w:tcPr>
            <w:tcW w:w="1559" w:type="dxa"/>
          </w:tcPr>
          <w:p w14:paraId="627B25E8" w14:textId="77777777" w:rsidR="00696FB8" w:rsidRDefault="00696FB8" w:rsidP="00730171">
            <w:pPr>
              <w:spacing w:before="60" w:after="60"/>
              <w:jc w:val="center"/>
            </w:pPr>
            <w:r>
              <w:t>IP</w:t>
            </w:r>
          </w:p>
        </w:tc>
        <w:tc>
          <w:tcPr>
            <w:tcW w:w="2693" w:type="dxa"/>
          </w:tcPr>
          <w:p w14:paraId="296A29A6" w14:textId="77777777" w:rsidR="00696FB8" w:rsidRDefault="00696FB8" w:rsidP="00730171">
            <w:pPr>
              <w:numPr>
                <w:ilvl w:val="12"/>
                <w:numId w:val="0"/>
              </w:numPr>
              <w:spacing w:before="60" w:after="60"/>
            </w:pPr>
          </w:p>
        </w:tc>
      </w:tr>
      <w:tr w:rsidR="00696FB8" w14:paraId="5B213DA8"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07C3BC83" w14:textId="77777777" w:rsidR="00696FB8" w:rsidRPr="004A765B" w:rsidRDefault="00696FB8" w:rsidP="006954EF">
            <w:pPr>
              <w:numPr>
                <w:ilvl w:val="0"/>
                <w:numId w:val="24"/>
              </w:numPr>
              <w:spacing w:before="60" w:after="60"/>
            </w:pPr>
            <w:r>
              <w:t>nominal speed</w:t>
            </w:r>
          </w:p>
        </w:tc>
        <w:tc>
          <w:tcPr>
            <w:tcW w:w="1559" w:type="dxa"/>
          </w:tcPr>
          <w:p w14:paraId="7B23A6FB" w14:textId="77777777" w:rsidR="00696FB8" w:rsidRDefault="00696FB8" w:rsidP="00730171">
            <w:pPr>
              <w:spacing w:before="60" w:after="60"/>
              <w:jc w:val="center"/>
            </w:pPr>
            <w:r>
              <w:t>rpm</w:t>
            </w:r>
          </w:p>
        </w:tc>
        <w:tc>
          <w:tcPr>
            <w:tcW w:w="2693" w:type="dxa"/>
          </w:tcPr>
          <w:p w14:paraId="21C9F0A2" w14:textId="77777777" w:rsidR="00696FB8" w:rsidRDefault="00696FB8" w:rsidP="00730171">
            <w:pPr>
              <w:numPr>
                <w:ilvl w:val="12"/>
                <w:numId w:val="0"/>
              </w:numPr>
              <w:spacing w:before="60" w:after="60"/>
            </w:pPr>
          </w:p>
        </w:tc>
      </w:tr>
      <w:tr w:rsidR="00696FB8" w14:paraId="6108B67A"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254748D3" w14:textId="77777777" w:rsidR="00696FB8" w:rsidRPr="004A765B" w:rsidRDefault="00696FB8" w:rsidP="006954EF">
            <w:pPr>
              <w:numPr>
                <w:ilvl w:val="0"/>
                <w:numId w:val="24"/>
              </w:numPr>
              <w:spacing w:before="60" w:after="60"/>
            </w:pPr>
            <w:r>
              <w:t>nominal output</w:t>
            </w:r>
          </w:p>
        </w:tc>
        <w:tc>
          <w:tcPr>
            <w:tcW w:w="1559" w:type="dxa"/>
          </w:tcPr>
          <w:p w14:paraId="3AC1849E" w14:textId="77777777" w:rsidR="00696FB8" w:rsidRDefault="00696FB8" w:rsidP="00730171">
            <w:pPr>
              <w:spacing w:before="60" w:after="60"/>
              <w:jc w:val="center"/>
            </w:pPr>
            <w:r>
              <w:t>kW</w:t>
            </w:r>
          </w:p>
        </w:tc>
        <w:tc>
          <w:tcPr>
            <w:tcW w:w="2693" w:type="dxa"/>
          </w:tcPr>
          <w:p w14:paraId="2D09838E" w14:textId="77777777" w:rsidR="00696FB8" w:rsidRDefault="00696FB8" w:rsidP="00730171">
            <w:pPr>
              <w:numPr>
                <w:ilvl w:val="12"/>
                <w:numId w:val="0"/>
              </w:numPr>
              <w:spacing w:before="60" w:after="60"/>
            </w:pPr>
          </w:p>
        </w:tc>
      </w:tr>
      <w:tr w:rsidR="00696FB8" w14:paraId="2A70DB3E"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264D42A2" w14:textId="77777777" w:rsidR="00696FB8" w:rsidRPr="004A765B" w:rsidRDefault="00696FB8" w:rsidP="006954EF">
            <w:pPr>
              <w:numPr>
                <w:ilvl w:val="0"/>
                <w:numId w:val="24"/>
              </w:numPr>
              <w:spacing w:before="60" w:after="60"/>
            </w:pPr>
            <w:r>
              <w:t>nominal voltage</w:t>
            </w:r>
          </w:p>
        </w:tc>
        <w:tc>
          <w:tcPr>
            <w:tcW w:w="1559" w:type="dxa"/>
          </w:tcPr>
          <w:p w14:paraId="7D02124C" w14:textId="77777777" w:rsidR="00696FB8" w:rsidRDefault="00696FB8" w:rsidP="00730171">
            <w:pPr>
              <w:numPr>
                <w:ilvl w:val="12"/>
                <w:numId w:val="0"/>
              </w:numPr>
              <w:spacing w:before="60" w:after="60"/>
              <w:jc w:val="center"/>
            </w:pPr>
            <w:r>
              <w:t>V</w:t>
            </w:r>
          </w:p>
        </w:tc>
        <w:tc>
          <w:tcPr>
            <w:tcW w:w="2693" w:type="dxa"/>
          </w:tcPr>
          <w:p w14:paraId="5384D875" w14:textId="77777777" w:rsidR="00696FB8" w:rsidRDefault="00696FB8" w:rsidP="00730171">
            <w:pPr>
              <w:numPr>
                <w:ilvl w:val="12"/>
                <w:numId w:val="0"/>
              </w:numPr>
              <w:spacing w:before="60" w:after="60"/>
            </w:pPr>
          </w:p>
        </w:tc>
      </w:tr>
      <w:tr w:rsidR="00696FB8" w14:paraId="34DA10F8"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4697B217" w14:textId="77777777" w:rsidR="00696FB8" w:rsidRPr="004A765B" w:rsidRDefault="00696FB8" w:rsidP="006954EF">
            <w:pPr>
              <w:numPr>
                <w:ilvl w:val="0"/>
                <w:numId w:val="24"/>
              </w:numPr>
              <w:spacing w:before="60" w:after="60"/>
            </w:pPr>
            <w:r>
              <w:t>variant</w:t>
            </w:r>
          </w:p>
        </w:tc>
        <w:tc>
          <w:tcPr>
            <w:tcW w:w="1559" w:type="dxa"/>
          </w:tcPr>
          <w:p w14:paraId="4497EAA8" w14:textId="77777777" w:rsidR="00696FB8" w:rsidRDefault="00696FB8" w:rsidP="00730171">
            <w:pPr>
              <w:numPr>
                <w:ilvl w:val="12"/>
                <w:numId w:val="0"/>
              </w:numPr>
              <w:spacing w:before="60" w:after="60"/>
              <w:jc w:val="center"/>
            </w:pPr>
            <w:r>
              <w:t>-</w:t>
            </w:r>
          </w:p>
        </w:tc>
        <w:tc>
          <w:tcPr>
            <w:tcW w:w="2693" w:type="dxa"/>
          </w:tcPr>
          <w:p w14:paraId="131201C1" w14:textId="77777777" w:rsidR="00696FB8" w:rsidRDefault="00696FB8" w:rsidP="00730171">
            <w:pPr>
              <w:numPr>
                <w:ilvl w:val="12"/>
                <w:numId w:val="0"/>
              </w:numPr>
              <w:spacing w:before="60" w:after="60"/>
            </w:pPr>
          </w:p>
        </w:tc>
      </w:tr>
      <w:tr w:rsidR="00696FB8" w14:paraId="0C311B58"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2CC9DB5A" w14:textId="77777777" w:rsidR="00696FB8" w:rsidRPr="004A765B" w:rsidRDefault="00696FB8" w:rsidP="006954EF">
            <w:pPr>
              <w:numPr>
                <w:ilvl w:val="0"/>
                <w:numId w:val="24"/>
              </w:numPr>
              <w:spacing w:before="60" w:after="60"/>
            </w:pPr>
            <w:r>
              <w:t>degree of protection</w:t>
            </w:r>
          </w:p>
        </w:tc>
        <w:tc>
          <w:tcPr>
            <w:tcW w:w="1559" w:type="dxa"/>
          </w:tcPr>
          <w:p w14:paraId="56F0DCB1" w14:textId="77777777" w:rsidR="00696FB8" w:rsidRDefault="00696FB8" w:rsidP="00730171">
            <w:pPr>
              <w:numPr>
                <w:ilvl w:val="12"/>
                <w:numId w:val="0"/>
              </w:numPr>
              <w:spacing w:before="60" w:after="60"/>
              <w:jc w:val="center"/>
            </w:pPr>
            <w:r>
              <w:t>IP</w:t>
            </w:r>
          </w:p>
        </w:tc>
        <w:tc>
          <w:tcPr>
            <w:tcW w:w="2693" w:type="dxa"/>
          </w:tcPr>
          <w:p w14:paraId="714F59B3" w14:textId="77777777" w:rsidR="00696FB8" w:rsidRDefault="00696FB8" w:rsidP="00730171">
            <w:pPr>
              <w:numPr>
                <w:ilvl w:val="12"/>
                <w:numId w:val="0"/>
              </w:numPr>
              <w:spacing w:before="60" w:after="60"/>
            </w:pPr>
          </w:p>
        </w:tc>
      </w:tr>
      <w:tr w:rsidR="00696FB8" w14:paraId="17C1809B"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4962" w:type="dxa"/>
          </w:tcPr>
          <w:p w14:paraId="52F2C76C" w14:textId="77777777" w:rsidR="00696FB8" w:rsidRPr="004A765B" w:rsidRDefault="00696FB8" w:rsidP="00730171">
            <w:pPr>
              <w:numPr>
                <w:ilvl w:val="12"/>
                <w:numId w:val="0"/>
              </w:numPr>
              <w:spacing w:before="60" w:after="60"/>
              <w:ind w:left="283" w:hanging="283"/>
            </w:pPr>
            <w:r>
              <w:t>Weight of the set</w:t>
            </w:r>
          </w:p>
        </w:tc>
        <w:tc>
          <w:tcPr>
            <w:tcW w:w="1559" w:type="dxa"/>
          </w:tcPr>
          <w:p w14:paraId="46D96CE0" w14:textId="77777777" w:rsidR="00696FB8" w:rsidRDefault="00696FB8" w:rsidP="00730171">
            <w:pPr>
              <w:numPr>
                <w:ilvl w:val="12"/>
                <w:numId w:val="0"/>
              </w:numPr>
              <w:spacing w:before="60" w:after="60"/>
              <w:jc w:val="center"/>
            </w:pPr>
            <w:r>
              <w:t>kg</w:t>
            </w:r>
          </w:p>
        </w:tc>
        <w:tc>
          <w:tcPr>
            <w:tcW w:w="2693" w:type="dxa"/>
          </w:tcPr>
          <w:p w14:paraId="1E32A3C5" w14:textId="77777777" w:rsidR="00696FB8" w:rsidRDefault="00696FB8" w:rsidP="00730171">
            <w:pPr>
              <w:numPr>
                <w:ilvl w:val="12"/>
                <w:numId w:val="0"/>
              </w:numPr>
              <w:spacing w:before="60" w:after="60"/>
            </w:pPr>
          </w:p>
        </w:tc>
      </w:tr>
    </w:tbl>
    <w:p w14:paraId="756F6B15" w14:textId="77777777" w:rsidR="00696FB8" w:rsidRDefault="00696FB8" w:rsidP="00696FB8"/>
    <w:p w14:paraId="4E6C0E59" w14:textId="77777777" w:rsidR="00696FB8" w:rsidRPr="00810E8A" w:rsidRDefault="00696FB8" w:rsidP="00696FB8">
      <w:pPr>
        <w:pStyle w:val="Nadpis2"/>
        <w:spacing w:before="120" w:after="120"/>
        <w:ind w:left="1134"/>
        <w:rPr>
          <w:sz w:val="24"/>
          <w:szCs w:val="24"/>
        </w:rPr>
      </w:pPr>
      <w:r>
        <w:rPr>
          <w:sz w:val="24"/>
        </w:rPr>
        <w:t xml:space="preserve">Heat leading </w:t>
      </w:r>
      <w:proofErr w:type="gramStart"/>
      <w:r>
        <w:rPr>
          <w:sz w:val="24"/>
        </w:rPr>
        <w:t>out  –</w:t>
      </w:r>
      <w:proofErr w:type="gramEnd"/>
      <w:r>
        <w:rPr>
          <w:sz w:val="24"/>
        </w:rPr>
        <w:t xml:space="preserve"> PS - 04</w:t>
      </w:r>
    </w:p>
    <w:tbl>
      <w:tblPr>
        <w:tblW w:w="9072"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20"/>
        <w:gridCol w:w="54"/>
        <w:gridCol w:w="1505"/>
        <w:gridCol w:w="26"/>
        <w:gridCol w:w="2667"/>
      </w:tblGrid>
      <w:tr w:rsidR="00696FB8" w:rsidRPr="00C629E8" w14:paraId="2114E0F8" w14:textId="77777777" w:rsidTr="00936903">
        <w:trPr>
          <w:cantSplit/>
          <w:trHeight w:val="322"/>
          <w:tblHeader/>
        </w:trPr>
        <w:tc>
          <w:tcPr>
            <w:tcW w:w="9072" w:type="dxa"/>
            <w:gridSpan w:val="5"/>
            <w:tcBorders>
              <w:top w:val="single" w:sz="12" w:space="0" w:color="auto"/>
              <w:bottom w:val="single" w:sz="12" w:space="0" w:color="auto"/>
            </w:tcBorders>
            <w:shd w:val="clear" w:color="auto" w:fill="FF6600"/>
          </w:tcPr>
          <w:p w14:paraId="226F40C7" w14:textId="77777777" w:rsidR="00696FB8" w:rsidRPr="00EF5161" w:rsidRDefault="00696FB8" w:rsidP="00730171">
            <w:pPr>
              <w:spacing w:before="60" w:after="60"/>
              <w:jc w:val="both"/>
              <w:rPr>
                <w:b/>
                <w:highlight w:val="yellow"/>
              </w:rPr>
            </w:pPr>
            <w:r>
              <w:rPr>
                <w:b/>
              </w:rPr>
              <w:t>Heat leading out  – PS - 04</w:t>
            </w:r>
          </w:p>
        </w:tc>
      </w:tr>
      <w:tr w:rsidR="00696FB8" w:rsidRPr="00C629E8" w14:paraId="69F96BDC" w14:textId="77777777" w:rsidTr="00936903">
        <w:trPr>
          <w:cantSplit/>
          <w:trHeight w:val="322"/>
        </w:trPr>
        <w:tc>
          <w:tcPr>
            <w:tcW w:w="9072" w:type="dxa"/>
            <w:gridSpan w:val="5"/>
            <w:tcBorders>
              <w:top w:val="single" w:sz="12" w:space="0" w:color="auto"/>
              <w:bottom w:val="single" w:sz="6" w:space="0" w:color="auto"/>
            </w:tcBorders>
            <w:shd w:val="clear" w:color="auto" w:fill="FFCC00"/>
          </w:tcPr>
          <w:p w14:paraId="3907594B" w14:textId="77777777" w:rsidR="00696FB8" w:rsidRPr="005B64B8" w:rsidRDefault="00696FB8" w:rsidP="00730171">
            <w:pPr>
              <w:spacing w:before="60" w:after="60"/>
              <w:jc w:val="both"/>
            </w:pPr>
            <w:r>
              <w:rPr>
                <w:b/>
              </w:rPr>
              <w:t>Exchanger - heater of heating water</w:t>
            </w:r>
          </w:p>
        </w:tc>
      </w:tr>
      <w:tr w:rsidR="00696FB8" w:rsidRPr="00C629E8" w14:paraId="094FE0A1" w14:textId="77777777" w:rsidTr="00936903">
        <w:trPr>
          <w:cantSplit/>
          <w:trHeight w:val="157"/>
        </w:trPr>
        <w:tc>
          <w:tcPr>
            <w:tcW w:w="4874" w:type="dxa"/>
            <w:gridSpan w:val="2"/>
            <w:tcBorders>
              <w:top w:val="single" w:sz="4" w:space="0" w:color="auto"/>
              <w:left w:val="single" w:sz="12" w:space="0" w:color="auto"/>
              <w:bottom w:val="single" w:sz="4" w:space="0" w:color="auto"/>
              <w:right w:val="single" w:sz="4" w:space="0" w:color="auto"/>
            </w:tcBorders>
            <w:shd w:val="pct12" w:color="000000" w:fill="FFFFFF"/>
          </w:tcPr>
          <w:p w14:paraId="20ABBA0E" w14:textId="77777777" w:rsidR="00696FB8" w:rsidRPr="00C629E8" w:rsidRDefault="00696FB8" w:rsidP="00730171">
            <w:pPr>
              <w:numPr>
                <w:ilvl w:val="12"/>
                <w:numId w:val="0"/>
              </w:numPr>
              <w:spacing w:before="60" w:after="60"/>
              <w:rPr>
                <w:b/>
                <w:i/>
                <w:sz w:val="20"/>
              </w:rPr>
            </w:pPr>
            <w:r>
              <w:rPr>
                <w:b/>
                <w:i/>
                <w:sz w:val="20"/>
              </w:rPr>
              <w:t>Parameter</w:t>
            </w:r>
          </w:p>
        </w:tc>
        <w:tc>
          <w:tcPr>
            <w:tcW w:w="1531" w:type="dxa"/>
            <w:gridSpan w:val="2"/>
            <w:tcBorders>
              <w:top w:val="single" w:sz="4" w:space="0" w:color="auto"/>
              <w:left w:val="single" w:sz="4" w:space="0" w:color="auto"/>
              <w:bottom w:val="single" w:sz="4" w:space="0" w:color="auto"/>
              <w:right w:val="single" w:sz="4" w:space="0" w:color="auto"/>
            </w:tcBorders>
            <w:shd w:val="pct12" w:color="000000" w:fill="FFFFFF"/>
          </w:tcPr>
          <w:p w14:paraId="770D6A79" w14:textId="77777777" w:rsidR="00696FB8" w:rsidRPr="00C629E8" w:rsidRDefault="00696FB8" w:rsidP="00730171">
            <w:pPr>
              <w:numPr>
                <w:ilvl w:val="12"/>
                <w:numId w:val="0"/>
              </w:numPr>
              <w:spacing w:before="60" w:after="60"/>
              <w:jc w:val="center"/>
              <w:rPr>
                <w:b/>
                <w:i/>
                <w:sz w:val="20"/>
              </w:rPr>
            </w:pPr>
            <w:r>
              <w:rPr>
                <w:b/>
                <w:i/>
                <w:sz w:val="20"/>
              </w:rPr>
              <w:t>Unit</w:t>
            </w:r>
          </w:p>
        </w:tc>
        <w:tc>
          <w:tcPr>
            <w:tcW w:w="2667" w:type="dxa"/>
            <w:tcBorders>
              <w:top w:val="single" w:sz="4" w:space="0" w:color="auto"/>
              <w:left w:val="single" w:sz="4" w:space="0" w:color="auto"/>
              <w:bottom w:val="single" w:sz="4" w:space="0" w:color="auto"/>
              <w:right w:val="single" w:sz="12" w:space="0" w:color="auto"/>
            </w:tcBorders>
            <w:shd w:val="pct12" w:color="000000" w:fill="FFFFFF"/>
          </w:tcPr>
          <w:p w14:paraId="58BA976C"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rsidRPr="00C629E8" w14:paraId="024A743D" w14:textId="77777777" w:rsidTr="00936903">
        <w:trPr>
          <w:cantSplit/>
          <w:trHeight w:val="322"/>
        </w:trPr>
        <w:tc>
          <w:tcPr>
            <w:tcW w:w="4874" w:type="dxa"/>
            <w:gridSpan w:val="2"/>
            <w:tcBorders>
              <w:top w:val="single" w:sz="6" w:space="0" w:color="auto"/>
            </w:tcBorders>
          </w:tcPr>
          <w:p w14:paraId="58694486" w14:textId="77777777" w:rsidR="00696FB8" w:rsidRDefault="00696FB8" w:rsidP="00730171">
            <w:pPr>
              <w:spacing w:before="60" w:after="60"/>
              <w:jc w:val="both"/>
            </w:pPr>
            <w:r>
              <w:lastRenderedPageBreak/>
              <w:t xml:space="preserve">Heating water flow, min. </w:t>
            </w:r>
          </w:p>
        </w:tc>
        <w:tc>
          <w:tcPr>
            <w:tcW w:w="1531" w:type="dxa"/>
            <w:gridSpan w:val="2"/>
            <w:tcBorders>
              <w:top w:val="single" w:sz="6" w:space="0" w:color="auto"/>
            </w:tcBorders>
            <w:shd w:val="clear" w:color="auto" w:fill="auto"/>
          </w:tcPr>
          <w:p w14:paraId="59769FD2" w14:textId="77777777" w:rsidR="00696FB8" w:rsidRDefault="00696FB8" w:rsidP="00730171">
            <w:pPr>
              <w:spacing w:before="60" w:after="60"/>
              <w:jc w:val="center"/>
            </w:pPr>
            <w:r>
              <w:t>l/s</w:t>
            </w:r>
          </w:p>
        </w:tc>
        <w:tc>
          <w:tcPr>
            <w:tcW w:w="2667" w:type="dxa"/>
            <w:tcBorders>
              <w:top w:val="single" w:sz="6" w:space="0" w:color="auto"/>
            </w:tcBorders>
            <w:shd w:val="clear" w:color="auto" w:fill="auto"/>
          </w:tcPr>
          <w:p w14:paraId="36DE1EA5" w14:textId="77777777" w:rsidR="00696FB8" w:rsidRDefault="00696FB8" w:rsidP="00730171">
            <w:pPr>
              <w:spacing w:before="60" w:after="60"/>
              <w:jc w:val="both"/>
            </w:pPr>
          </w:p>
        </w:tc>
      </w:tr>
      <w:tr w:rsidR="00696FB8" w:rsidRPr="00C629E8" w14:paraId="6C1569F8" w14:textId="77777777" w:rsidTr="00936903">
        <w:trPr>
          <w:cantSplit/>
          <w:trHeight w:val="322"/>
        </w:trPr>
        <w:tc>
          <w:tcPr>
            <w:tcW w:w="4874" w:type="dxa"/>
            <w:gridSpan w:val="2"/>
          </w:tcPr>
          <w:p w14:paraId="7D5A08E5" w14:textId="77777777" w:rsidR="00696FB8" w:rsidRDefault="00696FB8" w:rsidP="00730171">
            <w:pPr>
              <w:spacing w:before="60" w:after="60"/>
              <w:jc w:val="both"/>
            </w:pPr>
            <w:r>
              <w:t xml:space="preserve">Heating water flow, max. </w:t>
            </w:r>
          </w:p>
        </w:tc>
        <w:tc>
          <w:tcPr>
            <w:tcW w:w="1531" w:type="dxa"/>
            <w:gridSpan w:val="2"/>
            <w:shd w:val="clear" w:color="auto" w:fill="auto"/>
          </w:tcPr>
          <w:p w14:paraId="02143701" w14:textId="77777777" w:rsidR="00696FB8" w:rsidRDefault="00696FB8" w:rsidP="00730171">
            <w:pPr>
              <w:spacing w:before="60" w:after="60"/>
              <w:jc w:val="center"/>
            </w:pPr>
            <w:r>
              <w:t>l/s</w:t>
            </w:r>
          </w:p>
        </w:tc>
        <w:tc>
          <w:tcPr>
            <w:tcW w:w="2667" w:type="dxa"/>
            <w:shd w:val="clear" w:color="auto" w:fill="auto"/>
          </w:tcPr>
          <w:p w14:paraId="5C8EC481" w14:textId="77777777" w:rsidR="00696FB8" w:rsidRDefault="00696FB8" w:rsidP="00730171">
            <w:pPr>
              <w:spacing w:before="60" w:after="60"/>
              <w:jc w:val="both"/>
            </w:pPr>
          </w:p>
        </w:tc>
      </w:tr>
      <w:tr w:rsidR="00696FB8" w:rsidRPr="00C629E8" w14:paraId="5D02EC9F" w14:textId="77777777" w:rsidTr="00936903">
        <w:trPr>
          <w:cantSplit/>
          <w:trHeight w:val="322"/>
        </w:trPr>
        <w:tc>
          <w:tcPr>
            <w:tcW w:w="4874" w:type="dxa"/>
            <w:gridSpan w:val="2"/>
          </w:tcPr>
          <w:p w14:paraId="0C8F4F86" w14:textId="77777777" w:rsidR="00696FB8" w:rsidRDefault="00696FB8" w:rsidP="00730171">
            <w:pPr>
              <w:spacing w:before="60" w:after="60"/>
              <w:jc w:val="both"/>
            </w:pPr>
            <w:r>
              <w:t>Heating water inlet temperature</w:t>
            </w:r>
          </w:p>
        </w:tc>
        <w:tc>
          <w:tcPr>
            <w:tcW w:w="1531" w:type="dxa"/>
            <w:gridSpan w:val="2"/>
            <w:shd w:val="clear" w:color="auto" w:fill="auto"/>
          </w:tcPr>
          <w:p w14:paraId="70EA880A" w14:textId="77777777" w:rsidR="00696FB8" w:rsidRDefault="00696FB8" w:rsidP="00730171">
            <w:pPr>
              <w:spacing w:before="60" w:after="60"/>
              <w:jc w:val="center"/>
            </w:pPr>
            <w:r>
              <w:t>°C</w:t>
            </w:r>
          </w:p>
        </w:tc>
        <w:tc>
          <w:tcPr>
            <w:tcW w:w="2667" w:type="dxa"/>
            <w:shd w:val="clear" w:color="auto" w:fill="auto"/>
          </w:tcPr>
          <w:p w14:paraId="7071E8F5" w14:textId="77777777" w:rsidR="00696FB8" w:rsidRDefault="00696FB8" w:rsidP="00730171">
            <w:pPr>
              <w:spacing w:before="60" w:after="60"/>
              <w:jc w:val="both"/>
            </w:pPr>
          </w:p>
        </w:tc>
      </w:tr>
      <w:tr w:rsidR="00696FB8" w:rsidRPr="00C629E8" w14:paraId="5510A8A9" w14:textId="77777777" w:rsidTr="00936903">
        <w:trPr>
          <w:cantSplit/>
          <w:trHeight w:val="322"/>
        </w:trPr>
        <w:tc>
          <w:tcPr>
            <w:tcW w:w="4874" w:type="dxa"/>
            <w:gridSpan w:val="2"/>
          </w:tcPr>
          <w:p w14:paraId="543C8613" w14:textId="77777777" w:rsidR="00696FB8" w:rsidRDefault="00696FB8" w:rsidP="00730171">
            <w:pPr>
              <w:spacing w:before="60" w:after="60"/>
              <w:jc w:val="both"/>
            </w:pPr>
            <w:r>
              <w:t xml:space="preserve">Heating water outlet temperature </w:t>
            </w:r>
          </w:p>
        </w:tc>
        <w:tc>
          <w:tcPr>
            <w:tcW w:w="1531" w:type="dxa"/>
            <w:gridSpan w:val="2"/>
            <w:shd w:val="clear" w:color="auto" w:fill="auto"/>
          </w:tcPr>
          <w:p w14:paraId="30F05979" w14:textId="77777777" w:rsidR="00696FB8" w:rsidRDefault="00696FB8" w:rsidP="00730171">
            <w:pPr>
              <w:spacing w:before="60" w:after="60"/>
              <w:jc w:val="center"/>
            </w:pPr>
            <w:r>
              <w:t>°C</w:t>
            </w:r>
          </w:p>
        </w:tc>
        <w:tc>
          <w:tcPr>
            <w:tcW w:w="2667" w:type="dxa"/>
            <w:shd w:val="clear" w:color="auto" w:fill="auto"/>
          </w:tcPr>
          <w:p w14:paraId="0FA5573E" w14:textId="77777777" w:rsidR="00696FB8" w:rsidRDefault="00696FB8" w:rsidP="00730171">
            <w:pPr>
              <w:spacing w:before="60" w:after="60"/>
              <w:jc w:val="both"/>
            </w:pPr>
          </w:p>
        </w:tc>
      </w:tr>
      <w:tr w:rsidR="00696FB8" w:rsidRPr="00C629E8" w14:paraId="49C5CB8F" w14:textId="77777777" w:rsidTr="00936903">
        <w:trPr>
          <w:cantSplit/>
          <w:trHeight w:val="322"/>
        </w:trPr>
        <w:tc>
          <w:tcPr>
            <w:tcW w:w="4874" w:type="dxa"/>
            <w:gridSpan w:val="2"/>
            <w:tcBorders>
              <w:top w:val="single" w:sz="6" w:space="0" w:color="auto"/>
            </w:tcBorders>
          </w:tcPr>
          <w:p w14:paraId="7B232BA4" w14:textId="77777777" w:rsidR="00696FB8" w:rsidRDefault="00696FB8" w:rsidP="00730171">
            <w:pPr>
              <w:spacing w:before="60" w:after="60"/>
              <w:jc w:val="both"/>
            </w:pPr>
            <w:r>
              <w:t>Nominal inside diameter of heating water piping</w:t>
            </w:r>
          </w:p>
        </w:tc>
        <w:tc>
          <w:tcPr>
            <w:tcW w:w="1531" w:type="dxa"/>
            <w:gridSpan w:val="2"/>
            <w:tcBorders>
              <w:top w:val="single" w:sz="6" w:space="0" w:color="auto"/>
            </w:tcBorders>
            <w:shd w:val="clear" w:color="auto" w:fill="auto"/>
          </w:tcPr>
          <w:p w14:paraId="0F4E2107" w14:textId="77777777" w:rsidR="00696FB8" w:rsidRPr="00B36C66" w:rsidRDefault="00696FB8" w:rsidP="00730171">
            <w:pPr>
              <w:spacing w:before="60" w:after="60"/>
              <w:jc w:val="center"/>
            </w:pPr>
            <w:r>
              <w:t>DN:</w:t>
            </w:r>
          </w:p>
        </w:tc>
        <w:tc>
          <w:tcPr>
            <w:tcW w:w="2667" w:type="dxa"/>
            <w:tcBorders>
              <w:top w:val="single" w:sz="6" w:space="0" w:color="auto"/>
            </w:tcBorders>
            <w:shd w:val="clear" w:color="auto" w:fill="auto"/>
          </w:tcPr>
          <w:p w14:paraId="4355B321" w14:textId="77777777" w:rsidR="00696FB8" w:rsidRDefault="00696FB8" w:rsidP="00730171">
            <w:pPr>
              <w:spacing w:before="60" w:after="60"/>
              <w:jc w:val="both"/>
            </w:pPr>
          </w:p>
        </w:tc>
      </w:tr>
      <w:tr w:rsidR="00696FB8" w:rsidRPr="00C629E8" w14:paraId="14371F10" w14:textId="77777777" w:rsidTr="00936903">
        <w:trPr>
          <w:cantSplit/>
          <w:trHeight w:val="322"/>
        </w:trPr>
        <w:tc>
          <w:tcPr>
            <w:tcW w:w="4874" w:type="dxa"/>
            <w:gridSpan w:val="2"/>
            <w:tcBorders>
              <w:top w:val="single" w:sz="6" w:space="0" w:color="auto"/>
            </w:tcBorders>
          </w:tcPr>
          <w:p w14:paraId="441F0D3B" w14:textId="77777777" w:rsidR="00696FB8" w:rsidRDefault="00696FB8" w:rsidP="00730171">
            <w:pPr>
              <w:spacing w:before="60" w:after="60"/>
              <w:jc w:val="both"/>
            </w:pPr>
            <w:r>
              <w:t xml:space="preserve">Nominal pressure of heating water </w:t>
            </w:r>
          </w:p>
        </w:tc>
        <w:tc>
          <w:tcPr>
            <w:tcW w:w="1531" w:type="dxa"/>
            <w:gridSpan w:val="2"/>
            <w:tcBorders>
              <w:top w:val="single" w:sz="6" w:space="0" w:color="auto"/>
            </w:tcBorders>
            <w:shd w:val="clear" w:color="auto" w:fill="auto"/>
          </w:tcPr>
          <w:p w14:paraId="764B79EE" w14:textId="77777777" w:rsidR="00696FB8" w:rsidRPr="00B36C66" w:rsidRDefault="00696FB8" w:rsidP="00730171">
            <w:pPr>
              <w:spacing w:before="60" w:after="60"/>
              <w:jc w:val="center"/>
            </w:pPr>
            <w:r>
              <w:t>PN</w:t>
            </w:r>
          </w:p>
        </w:tc>
        <w:tc>
          <w:tcPr>
            <w:tcW w:w="2667" w:type="dxa"/>
            <w:tcBorders>
              <w:top w:val="single" w:sz="6" w:space="0" w:color="auto"/>
            </w:tcBorders>
            <w:shd w:val="clear" w:color="auto" w:fill="auto"/>
          </w:tcPr>
          <w:p w14:paraId="48919612" w14:textId="77777777" w:rsidR="00696FB8" w:rsidRDefault="00696FB8" w:rsidP="00730171">
            <w:pPr>
              <w:spacing w:before="60" w:after="60"/>
              <w:jc w:val="both"/>
            </w:pPr>
          </w:p>
        </w:tc>
      </w:tr>
      <w:tr w:rsidR="00696FB8" w:rsidRPr="00C629E8" w14:paraId="007900BC" w14:textId="77777777" w:rsidTr="00936903">
        <w:trPr>
          <w:cantSplit/>
          <w:trHeight w:val="322"/>
        </w:trPr>
        <w:tc>
          <w:tcPr>
            <w:tcW w:w="4874" w:type="dxa"/>
            <w:gridSpan w:val="2"/>
            <w:tcBorders>
              <w:top w:val="single" w:sz="6" w:space="0" w:color="auto"/>
            </w:tcBorders>
          </w:tcPr>
          <w:p w14:paraId="21AF5938" w14:textId="77777777" w:rsidR="00696FB8" w:rsidRDefault="00696FB8" w:rsidP="00730171">
            <w:pPr>
              <w:spacing w:before="60" w:after="60"/>
              <w:jc w:val="both"/>
            </w:pPr>
            <w:r>
              <w:t>Inlet steam temperature</w:t>
            </w:r>
          </w:p>
        </w:tc>
        <w:tc>
          <w:tcPr>
            <w:tcW w:w="1531" w:type="dxa"/>
            <w:gridSpan w:val="2"/>
            <w:tcBorders>
              <w:top w:val="single" w:sz="6" w:space="0" w:color="auto"/>
            </w:tcBorders>
            <w:shd w:val="clear" w:color="auto" w:fill="auto"/>
          </w:tcPr>
          <w:p w14:paraId="5EFE79DB" w14:textId="77777777" w:rsidR="00696FB8" w:rsidRDefault="00696FB8" w:rsidP="00730171">
            <w:pPr>
              <w:spacing w:before="60" w:after="60"/>
              <w:jc w:val="center"/>
            </w:pPr>
            <w:r>
              <w:t>°C</w:t>
            </w:r>
          </w:p>
        </w:tc>
        <w:tc>
          <w:tcPr>
            <w:tcW w:w="2667" w:type="dxa"/>
            <w:tcBorders>
              <w:top w:val="single" w:sz="6" w:space="0" w:color="auto"/>
            </w:tcBorders>
            <w:shd w:val="clear" w:color="auto" w:fill="auto"/>
          </w:tcPr>
          <w:p w14:paraId="6395AF75" w14:textId="77777777" w:rsidR="00696FB8" w:rsidRDefault="00696FB8" w:rsidP="00730171">
            <w:pPr>
              <w:spacing w:before="60" w:after="60"/>
              <w:jc w:val="both"/>
            </w:pPr>
          </w:p>
        </w:tc>
      </w:tr>
      <w:tr w:rsidR="00696FB8" w:rsidRPr="00C629E8" w14:paraId="3602AFD8" w14:textId="77777777" w:rsidTr="00936903">
        <w:trPr>
          <w:cantSplit/>
          <w:trHeight w:val="322"/>
        </w:trPr>
        <w:tc>
          <w:tcPr>
            <w:tcW w:w="4874" w:type="dxa"/>
            <w:gridSpan w:val="2"/>
          </w:tcPr>
          <w:p w14:paraId="3D1DEEFC" w14:textId="77777777" w:rsidR="00696FB8" w:rsidRDefault="00696FB8" w:rsidP="00730171">
            <w:pPr>
              <w:spacing w:before="60" w:after="60"/>
              <w:jc w:val="both"/>
            </w:pPr>
            <w:r>
              <w:t xml:space="preserve">Condensate outlet temperature </w:t>
            </w:r>
          </w:p>
        </w:tc>
        <w:tc>
          <w:tcPr>
            <w:tcW w:w="1531" w:type="dxa"/>
            <w:gridSpan w:val="2"/>
            <w:shd w:val="clear" w:color="auto" w:fill="auto"/>
          </w:tcPr>
          <w:p w14:paraId="4066065A" w14:textId="77777777" w:rsidR="00696FB8" w:rsidRDefault="00696FB8" w:rsidP="00730171">
            <w:pPr>
              <w:spacing w:before="60" w:after="60"/>
              <w:jc w:val="center"/>
            </w:pPr>
            <w:r>
              <w:t>°C</w:t>
            </w:r>
          </w:p>
        </w:tc>
        <w:tc>
          <w:tcPr>
            <w:tcW w:w="2667" w:type="dxa"/>
            <w:shd w:val="clear" w:color="auto" w:fill="auto"/>
          </w:tcPr>
          <w:p w14:paraId="250E709B" w14:textId="77777777" w:rsidR="00696FB8" w:rsidRDefault="00696FB8" w:rsidP="00730171">
            <w:pPr>
              <w:spacing w:before="60" w:after="60"/>
              <w:jc w:val="both"/>
            </w:pPr>
          </w:p>
        </w:tc>
      </w:tr>
      <w:tr w:rsidR="00696FB8" w:rsidRPr="00C629E8" w14:paraId="78FDBEB8" w14:textId="77777777" w:rsidTr="00936903">
        <w:trPr>
          <w:cantSplit/>
          <w:trHeight w:val="322"/>
        </w:trPr>
        <w:tc>
          <w:tcPr>
            <w:tcW w:w="4874" w:type="dxa"/>
            <w:gridSpan w:val="2"/>
          </w:tcPr>
          <w:p w14:paraId="2020BA87" w14:textId="77777777" w:rsidR="00696FB8" w:rsidRDefault="00696FB8" w:rsidP="00730171">
            <w:pPr>
              <w:spacing w:before="60" w:after="60"/>
              <w:jc w:val="both"/>
            </w:pPr>
            <w:r>
              <w:t>Power output</w:t>
            </w:r>
          </w:p>
        </w:tc>
        <w:tc>
          <w:tcPr>
            <w:tcW w:w="1531" w:type="dxa"/>
            <w:gridSpan w:val="2"/>
            <w:shd w:val="clear" w:color="auto" w:fill="auto"/>
          </w:tcPr>
          <w:p w14:paraId="22A08458" w14:textId="77777777" w:rsidR="00696FB8" w:rsidRDefault="00696FB8" w:rsidP="00730171">
            <w:pPr>
              <w:spacing w:before="60" w:after="60"/>
              <w:jc w:val="center"/>
            </w:pPr>
            <w:r>
              <w:t>MW</w:t>
            </w:r>
          </w:p>
        </w:tc>
        <w:tc>
          <w:tcPr>
            <w:tcW w:w="2667" w:type="dxa"/>
            <w:shd w:val="clear" w:color="auto" w:fill="auto"/>
          </w:tcPr>
          <w:p w14:paraId="0301D966" w14:textId="77777777" w:rsidR="00696FB8" w:rsidRDefault="00696FB8" w:rsidP="00730171">
            <w:pPr>
              <w:spacing w:before="60" w:after="60"/>
              <w:jc w:val="both"/>
            </w:pPr>
          </w:p>
        </w:tc>
      </w:tr>
      <w:tr w:rsidR="00696FB8" w:rsidRPr="00C629E8" w14:paraId="7A97E98B" w14:textId="77777777" w:rsidTr="00936903">
        <w:trPr>
          <w:cantSplit/>
          <w:trHeight w:val="322"/>
        </w:trPr>
        <w:tc>
          <w:tcPr>
            <w:tcW w:w="4874" w:type="dxa"/>
            <w:gridSpan w:val="2"/>
          </w:tcPr>
          <w:p w14:paraId="398AA08B" w14:textId="77777777" w:rsidR="00696FB8" w:rsidRDefault="00696FB8" w:rsidP="00730171">
            <w:pPr>
              <w:spacing w:before="60" w:after="60"/>
              <w:jc w:val="both"/>
            </w:pPr>
            <w:r>
              <w:t xml:space="preserve">Pressure loss </w:t>
            </w:r>
            <w:proofErr w:type="spellStart"/>
            <w:r>
              <w:t>Δp</w:t>
            </w:r>
            <w:proofErr w:type="spellEnd"/>
          </w:p>
        </w:tc>
        <w:tc>
          <w:tcPr>
            <w:tcW w:w="1531" w:type="dxa"/>
            <w:gridSpan w:val="2"/>
            <w:shd w:val="clear" w:color="auto" w:fill="auto"/>
          </w:tcPr>
          <w:p w14:paraId="163DBD1B" w14:textId="77777777" w:rsidR="00696FB8" w:rsidRDefault="00696FB8" w:rsidP="00730171">
            <w:pPr>
              <w:spacing w:before="60" w:after="60"/>
              <w:jc w:val="center"/>
            </w:pPr>
            <w:proofErr w:type="spellStart"/>
            <w:r>
              <w:t>kPa</w:t>
            </w:r>
            <w:proofErr w:type="spellEnd"/>
          </w:p>
        </w:tc>
        <w:tc>
          <w:tcPr>
            <w:tcW w:w="2667" w:type="dxa"/>
            <w:shd w:val="clear" w:color="auto" w:fill="auto"/>
          </w:tcPr>
          <w:p w14:paraId="598C68A8" w14:textId="77777777" w:rsidR="00696FB8" w:rsidRDefault="00696FB8" w:rsidP="00730171">
            <w:pPr>
              <w:spacing w:before="60" w:after="60"/>
              <w:jc w:val="both"/>
            </w:pPr>
          </w:p>
        </w:tc>
      </w:tr>
      <w:tr w:rsidR="00696FB8" w:rsidRPr="00C629E8" w14:paraId="12183EE7" w14:textId="77777777" w:rsidTr="00936903">
        <w:trPr>
          <w:cantSplit/>
          <w:trHeight w:val="322"/>
        </w:trPr>
        <w:tc>
          <w:tcPr>
            <w:tcW w:w="4874" w:type="dxa"/>
            <w:gridSpan w:val="2"/>
          </w:tcPr>
          <w:p w14:paraId="30E764A5" w14:textId="77777777" w:rsidR="00696FB8" w:rsidRPr="004A765B" w:rsidRDefault="00696FB8" w:rsidP="00730171">
            <w:pPr>
              <w:spacing w:before="60" w:after="60"/>
              <w:jc w:val="both"/>
            </w:pPr>
            <w:r>
              <w:t>Heat transfer surface</w:t>
            </w:r>
          </w:p>
        </w:tc>
        <w:tc>
          <w:tcPr>
            <w:tcW w:w="1531" w:type="dxa"/>
            <w:gridSpan w:val="2"/>
            <w:shd w:val="clear" w:color="auto" w:fill="auto"/>
          </w:tcPr>
          <w:p w14:paraId="380CDE31" w14:textId="77777777" w:rsidR="00696FB8" w:rsidRDefault="00696FB8" w:rsidP="00730171">
            <w:pPr>
              <w:spacing w:before="60" w:after="60"/>
              <w:jc w:val="center"/>
            </w:pPr>
            <w:r>
              <w:t>m</w:t>
            </w:r>
            <w:r>
              <w:rPr>
                <w:vertAlign w:val="superscript"/>
              </w:rPr>
              <w:t>2</w:t>
            </w:r>
          </w:p>
        </w:tc>
        <w:tc>
          <w:tcPr>
            <w:tcW w:w="2667" w:type="dxa"/>
            <w:shd w:val="clear" w:color="auto" w:fill="auto"/>
          </w:tcPr>
          <w:p w14:paraId="60B4C5E1" w14:textId="77777777" w:rsidR="00696FB8" w:rsidRDefault="00696FB8" w:rsidP="00730171">
            <w:pPr>
              <w:spacing w:before="60" w:after="60"/>
              <w:jc w:val="both"/>
            </w:pPr>
          </w:p>
        </w:tc>
      </w:tr>
      <w:tr w:rsidR="00696FB8" w:rsidRPr="00C629E8" w14:paraId="61F01701" w14:textId="77777777" w:rsidTr="00936903">
        <w:trPr>
          <w:cantSplit/>
          <w:trHeight w:val="322"/>
        </w:trPr>
        <w:tc>
          <w:tcPr>
            <w:tcW w:w="4874" w:type="dxa"/>
            <w:gridSpan w:val="2"/>
          </w:tcPr>
          <w:p w14:paraId="4731E88D" w14:textId="77777777" w:rsidR="00696FB8" w:rsidRPr="004A765B" w:rsidRDefault="00696FB8" w:rsidP="00730171">
            <w:pPr>
              <w:spacing w:before="60" w:after="60"/>
              <w:jc w:val="both"/>
            </w:pPr>
            <w:r>
              <w:t>Total weight</w:t>
            </w:r>
          </w:p>
        </w:tc>
        <w:tc>
          <w:tcPr>
            <w:tcW w:w="1531" w:type="dxa"/>
            <w:gridSpan w:val="2"/>
            <w:shd w:val="clear" w:color="auto" w:fill="auto"/>
          </w:tcPr>
          <w:p w14:paraId="60B351BF" w14:textId="77777777" w:rsidR="00696FB8" w:rsidRDefault="00696FB8" w:rsidP="00730171">
            <w:pPr>
              <w:spacing w:before="60" w:after="60"/>
              <w:jc w:val="center"/>
            </w:pPr>
            <w:r>
              <w:t>kg</w:t>
            </w:r>
          </w:p>
        </w:tc>
        <w:tc>
          <w:tcPr>
            <w:tcW w:w="2667" w:type="dxa"/>
            <w:shd w:val="clear" w:color="auto" w:fill="auto"/>
          </w:tcPr>
          <w:p w14:paraId="5A53F523" w14:textId="77777777" w:rsidR="00696FB8" w:rsidRDefault="00696FB8" w:rsidP="00730171">
            <w:pPr>
              <w:spacing w:before="60" w:after="60"/>
              <w:jc w:val="both"/>
            </w:pPr>
          </w:p>
        </w:tc>
      </w:tr>
      <w:tr w:rsidR="00696FB8" w:rsidRPr="00C629E8" w14:paraId="1704B316" w14:textId="77777777" w:rsidTr="00936903">
        <w:trPr>
          <w:cantSplit/>
          <w:trHeight w:val="322"/>
        </w:trPr>
        <w:tc>
          <w:tcPr>
            <w:tcW w:w="4874" w:type="dxa"/>
            <w:gridSpan w:val="2"/>
          </w:tcPr>
          <w:p w14:paraId="52AF72A7" w14:textId="77777777" w:rsidR="00696FB8" w:rsidRPr="004A765B" w:rsidRDefault="00696FB8" w:rsidP="00730171">
            <w:pPr>
              <w:spacing w:before="60" w:after="60"/>
              <w:jc w:val="both"/>
            </w:pPr>
            <w:r>
              <w:t>Manufacturer</w:t>
            </w:r>
          </w:p>
        </w:tc>
        <w:tc>
          <w:tcPr>
            <w:tcW w:w="1531" w:type="dxa"/>
            <w:gridSpan w:val="2"/>
            <w:shd w:val="clear" w:color="auto" w:fill="auto"/>
          </w:tcPr>
          <w:p w14:paraId="2FCE6316" w14:textId="77777777" w:rsidR="00696FB8" w:rsidRDefault="00696FB8" w:rsidP="00730171">
            <w:pPr>
              <w:spacing w:before="60" w:after="60"/>
              <w:jc w:val="center"/>
            </w:pPr>
            <w:r>
              <w:t>-</w:t>
            </w:r>
          </w:p>
        </w:tc>
        <w:tc>
          <w:tcPr>
            <w:tcW w:w="2667" w:type="dxa"/>
            <w:shd w:val="clear" w:color="auto" w:fill="auto"/>
          </w:tcPr>
          <w:p w14:paraId="1BBC047B" w14:textId="77777777" w:rsidR="00696FB8" w:rsidRDefault="00696FB8" w:rsidP="00730171">
            <w:pPr>
              <w:spacing w:before="60" w:after="60"/>
              <w:jc w:val="both"/>
            </w:pPr>
          </w:p>
        </w:tc>
      </w:tr>
      <w:tr w:rsidR="00696FB8" w:rsidRPr="00C629E8" w14:paraId="670D61DC" w14:textId="77777777" w:rsidTr="00936903">
        <w:trPr>
          <w:cantSplit/>
          <w:trHeight w:val="322"/>
        </w:trPr>
        <w:tc>
          <w:tcPr>
            <w:tcW w:w="9072" w:type="dxa"/>
            <w:gridSpan w:val="5"/>
            <w:tcBorders>
              <w:top w:val="single" w:sz="6" w:space="0" w:color="auto"/>
              <w:bottom w:val="single" w:sz="6" w:space="0" w:color="auto"/>
            </w:tcBorders>
            <w:shd w:val="clear" w:color="auto" w:fill="FFCC00"/>
          </w:tcPr>
          <w:p w14:paraId="2A5702A6" w14:textId="77777777" w:rsidR="00696FB8" w:rsidRPr="004A765B" w:rsidRDefault="00696FB8" w:rsidP="00730171">
            <w:pPr>
              <w:spacing w:before="60" w:after="60"/>
              <w:jc w:val="both"/>
              <w:rPr>
                <w:b/>
              </w:rPr>
            </w:pPr>
            <w:r>
              <w:rPr>
                <w:b/>
              </w:rPr>
              <w:t>Condensate pumps of condensate from heating water heater (KČOTV)</w:t>
            </w:r>
          </w:p>
        </w:tc>
      </w:tr>
      <w:tr w:rsidR="00696FB8" w:rsidRPr="00C629E8" w14:paraId="69DDBDDE" w14:textId="77777777" w:rsidTr="00936903">
        <w:trPr>
          <w:cantSplit/>
          <w:trHeight w:val="157"/>
        </w:trPr>
        <w:tc>
          <w:tcPr>
            <w:tcW w:w="4874" w:type="dxa"/>
            <w:gridSpan w:val="2"/>
            <w:tcBorders>
              <w:top w:val="single" w:sz="4" w:space="0" w:color="auto"/>
              <w:left w:val="single" w:sz="12" w:space="0" w:color="auto"/>
              <w:bottom w:val="single" w:sz="4" w:space="0" w:color="auto"/>
              <w:right w:val="single" w:sz="4" w:space="0" w:color="auto"/>
            </w:tcBorders>
            <w:shd w:val="pct12" w:color="000000" w:fill="FFFFFF"/>
          </w:tcPr>
          <w:p w14:paraId="077020AC" w14:textId="77777777" w:rsidR="00696FB8" w:rsidRPr="004A765B" w:rsidRDefault="00696FB8" w:rsidP="00730171">
            <w:pPr>
              <w:numPr>
                <w:ilvl w:val="12"/>
                <w:numId w:val="0"/>
              </w:numPr>
              <w:spacing w:before="60" w:after="60"/>
              <w:rPr>
                <w:b/>
                <w:i/>
                <w:sz w:val="20"/>
              </w:rPr>
            </w:pPr>
            <w:r>
              <w:rPr>
                <w:b/>
                <w:i/>
                <w:sz w:val="20"/>
              </w:rPr>
              <w:t>Parameter</w:t>
            </w:r>
          </w:p>
        </w:tc>
        <w:tc>
          <w:tcPr>
            <w:tcW w:w="1531" w:type="dxa"/>
            <w:gridSpan w:val="2"/>
            <w:tcBorders>
              <w:top w:val="single" w:sz="4" w:space="0" w:color="auto"/>
              <w:left w:val="single" w:sz="4" w:space="0" w:color="auto"/>
              <w:bottom w:val="single" w:sz="4" w:space="0" w:color="auto"/>
              <w:right w:val="single" w:sz="4" w:space="0" w:color="auto"/>
            </w:tcBorders>
            <w:shd w:val="pct12" w:color="000000" w:fill="FFFFFF"/>
          </w:tcPr>
          <w:p w14:paraId="73A2219A" w14:textId="77777777" w:rsidR="00696FB8" w:rsidRPr="00C629E8" w:rsidRDefault="00696FB8" w:rsidP="00730171">
            <w:pPr>
              <w:numPr>
                <w:ilvl w:val="12"/>
                <w:numId w:val="0"/>
              </w:numPr>
              <w:spacing w:before="60" w:after="60"/>
              <w:jc w:val="center"/>
              <w:rPr>
                <w:b/>
                <w:i/>
                <w:sz w:val="20"/>
              </w:rPr>
            </w:pPr>
            <w:r>
              <w:rPr>
                <w:b/>
                <w:i/>
                <w:sz w:val="20"/>
              </w:rPr>
              <w:t>Unit</w:t>
            </w:r>
          </w:p>
        </w:tc>
        <w:tc>
          <w:tcPr>
            <w:tcW w:w="2667" w:type="dxa"/>
            <w:tcBorders>
              <w:top w:val="single" w:sz="4" w:space="0" w:color="auto"/>
              <w:left w:val="single" w:sz="4" w:space="0" w:color="auto"/>
              <w:bottom w:val="single" w:sz="4" w:space="0" w:color="auto"/>
              <w:right w:val="single" w:sz="12" w:space="0" w:color="auto"/>
            </w:tcBorders>
            <w:shd w:val="pct12" w:color="000000" w:fill="FFFFFF"/>
          </w:tcPr>
          <w:p w14:paraId="2DEFF6D9" w14:textId="77777777" w:rsidR="00696FB8" w:rsidRPr="00C629E8" w:rsidRDefault="00696FB8" w:rsidP="00730171">
            <w:pPr>
              <w:numPr>
                <w:ilvl w:val="12"/>
                <w:numId w:val="0"/>
              </w:numPr>
              <w:spacing w:before="60" w:after="60"/>
              <w:jc w:val="center"/>
              <w:rPr>
                <w:b/>
                <w:i/>
                <w:sz w:val="20"/>
              </w:rPr>
            </w:pPr>
            <w:r>
              <w:rPr>
                <w:b/>
                <w:i/>
                <w:sz w:val="20"/>
              </w:rPr>
              <w:t>Value / data/ information</w:t>
            </w:r>
          </w:p>
        </w:tc>
      </w:tr>
      <w:tr w:rsidR="00696FB8" w14:paraId="3AD4E0E5"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top w:val="single" w:sz="12" w:space="0" w:color="auto"/>
              <w:left w:val="single" w:sz="12" w:space="0" w:color="auto"/>
              <w:bottom w:val="single" w:sz="4" w:space="0" w:color="auto"/>
              <w:right w:val="single" w:sz="4" w:space="0" w:color="auto"/>
            </w:tcBorders>
          </w:tcPr>
          <w:p w14:paraId="7AC9E215" w14:textId="77777777" w:rsidR="00696FB8" w:rsidRPr="004A765B" w:rsidRDefault="00696FB8" w:rsidP="00730171">
            <w:pPr>
              <w:keepNext/>
              <w:spacing w:before="60" w:after="60"/>
              <w:jc w:val="both"/>
            </w:pPr>
            <w:r>
              <w:t>Manufacturer</w:t>
            </w:r>
          </w:p>
        </w:tc>
        <w:tc>
          <w:tcPr>
            <w:tcW w:w="1531" w:type="dxa"/>
            <w:gridSpan w:val="2"/>
            <w:tcBorders>
              <w:top w:val="single" w:sz="12" w:space="0" w:color="auto"/>
              <w:left w:val="single" w:sz="4" w:space="0" w:color="auto"/>
              <w:bottom w:val="single" w:sz="4" w:space="0" w:color="auto"/>
              <w:right w:val="single" w:sz="4" w:space="0" w:color="auto"/>
            </w:tcBorders>
          </w:tcPr>
          <w:p w14:paraId="2DF34A2C" w14:textId="77777777" w:rsidR="00696FB8" w:rsidRDefault="00696FB8" w:rsidP="00730171">
            <w:pPr>
              <w:keepNext/>
              <w:numPr>
                <w:ilvl w:val="12"/>
                <w:numId w:val="0"/>
              </w:numPr>
              <w:spacing w:before="60" w:after="60"/>
              <w:jc w:val="center"/>
            </w:pPr>
            <w:r>
              <w:t>-</w:t>
            </w:r>
          </w:p>
        </w:tc>
        <w:tc>
          <w:tcPr>
            <w:tcW w:w="2667" w:type="dxa"/>
            <w:tcBorders>
              <w:top w:val="single" w:sz="12" w:space="0" w:color="auto"/>
              <w:left w:val="single" w:sz="4" w:space="0" w:color="auto"/>
              <w:bottom w:val="single" w:sz="4" w:space="0" w:color="auto"/>
              <w:right w:val="single" w:sz="12" w:space="0" w:color="auto"/>
            </w:tcBorders>
          </w:tcPr>
          <w:p w14:paraId="69714E47" w14:textId="77777777" w:rsidR="00696FB8" w:rsidRDefault="00696FB8" w:rsidP="00730171">
            <w:pPr>
              <w:keepNext/>
              <w:numPr>
                <w:ilvl w:val="12"/>
                <w:numId w:val="0"/>
              </w:numPr>
              <w:spacing w:before="60" w:after="60"/>
            </w:pPr>
          </w:p>
        </w:tc>
      </w:tr>
      <w:tr w:rsidR="00696FB8" w14:paraId="53B02C58"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top w:val="single" w:sz="4" w:space="0" w:color="auto"/>
              <w:left w:val="single" w:sz="12" w:space="0" w:color="auto"/>
              <w:bottom w:val="single" w:sz="4" w:space="0" w:color="auto"/>
              <w:right w:val="single" w:sz="4" w:space="0" w:color="auto"/>
            </w:tcBorders>
          </w:tcPr>
          <w:p w14:paraId="13C488A3" w14:textId="77777777" w:rsidR="00696FB8" w:rsidRPr="004A765B" w:rsidRDefault="00696FB8" w:rsidP="00730171">
            <w:pPr>
              <w:spacing w:before="60" w:after="60"/>
              <w:jc w:val="both"/>
            </w:pPr>
            <w:r>
              <w:t>Type</w:t>
            </w:r>
          </w:p>
        </w:tc>
        <w:tc>
          <w:tcPr>
            <w:tcW w:w="1531" w:type="dxa"/>
            <w:gridSpan w:val="2"/>
            <w:tcBorders>
              <w:top w:val="single" w:sz="4" w:space="0" w:color="auto"/>
              <w:left w:val="single" w:sz="4" w:space="0" w:color="auto"/>
              <w:bottom w:val="single" w:sz="4" w:space="0" w:color="auto"/>
              <w:right w:val="single" w:sz="4" w:space="0" w:color="auto"/>
            </w:tcBorders>
          </w:tcPr>
          <w:p w14:paraId="75BA87B7" w14:textId="77777777" w:rsidR="00696FB8" w:rsidRDefault="00696FB8" w:rsidP="00730171">
            <w:pPr>
              <w:numPr>
                <w:ilvl w:val="12"/>
                <w:numId w:val="0"/>
              </w:numPr>
              <w:spacing w:before="60" w:after="60"/>
              <w:jc w:val="center"/>
            </w:pPr>
            <w:r>
              <w:t>items</w:t>
            </w:r>
          </w:p>
        </w:tc>
        <w:tc>
          <w:tcPr>
            <w:tcW w:w="2667" w:type="dxa"/>
            <w:tcBorders>
              <w:top w:val="single" w:sz="4" w:space="0" w:color="auto"/>
              <w:left w:val="single" w:sz="4" w:space="0" w:color="auto"/>
              <w:bottom w:val="single" w:sz="4" w:space="0" w:color="auto"/>
              <w:right w:val="single" w:sz="12" w:space="0" w:color="auto"/>
            </w:tcBorders>
          </w:tcPr>
          <w:p w14:paraId="0FF561A8" w14:textId="77777777" w:rsidR="00696FB8" w:rsidRDefault="00696FB8" w:rsidP="00730171">
            <w:pPr>
              <w:numPr>
                <w:ilvl w:val="12"/>
                <w:numId w:val="0"/>
              </w:numPr>
              <w:spacing w:before="60" w:after="60"/>
            </w:pPr>
          </w:p>
        </w:tc>
      </w:tr>
      <w:tr w:rsidR="00696FB8" w14:paraId="10A246E5"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top w:val="single" w:sz="4" w:space="0" w:color="auto"/>
              <w:left w:val="single" w:sz="12" w:space="0" w:color="auto"/>
              <w:bottom w:val="single" w:sz="4" w:space="0" w:color="auto"/>
              <w:right w:val="single" w:sz="4" w:space="0" w:color="auto"/>
            </w:tcBorders>
          </w:tcPr>
          <w:p w14:paraId="28A1FC4B" w14:textId="77777777" w:rsidR="00696FB8" w:rsidRPr="004A765B" w:rsidRDefault="00696FB8" w:rsidP="00730171">
            <w:pPr>
              <w:spacing w:before="60" w:after="60"/>
              <w:jc w:val="both"/>
            </w:pPr>
            <w:r>
              <w:t xml:space="preserve">Pump type </w:t>
            </w:r>
          </w:p>
        </w:tc>
        <w:tc>
          <w:tcPr>
            <w:tcW w:w="1531" w:type="dxa"/>
            <w:gridSpan w:val="2"/>
            <w:tcBorders>
              <w:top w:val="single" w:sz="4" w:space="0" w:color="auto"/>
              <w:left w:val="single" w:sz="4" w:space="0" w:color="auto"/>
              <w:bottom w:val="single" w:sz="4" w:space="0" w:color="auto"/>
              <w:right w:val="single" w:sz="4" w:space="0" w:color="auto"/>
            </w:tcBorders>
          </w:tcPr>
          <w:p w14:paraId="6958984B" w14:textId="77777777" w:rsidR="00696FB8" w:rsidRDefault="00696FB8" w:rsidP="00730171">
            <w:pPr>
              <w:numPr>
                <w:ilvl w:val="12"/>
                <w:numId w:val="0"/>
              </w:numPr>
              <w:spacing w:before="60" w:after="60"/>
              <w:jc w:val="center"/>
            </w:pPr>
            <w:r>
              <w:t>-</w:t>
            </w:r>
          </w:p>
        </w:tc>
        <w:tc>
          <w:tcPr>
            <w:tcW w:w="2667" w:type="dxa"/>
            <w:tcBorders>
              <w:top w:val="single" w:sz="4" w:space="0" w:color="auto"/>
              <w:left w:val="single" w:sz="4" w:space="0" w:color="auto"/>
              <w:bottom w:val="single" w:sz="4" w:space="0" w:color="auto"/>
              <w:right w:val="single" w:sz="12" w:space="0" w:color="auto"/>
            </w:tcBorders>
          </w:tcPr>
          <w:p w14:paraId="06D7674A" w14:textId="77777777" w:rsidR="00696FB8" w:rsidRDefault="00696FB8" w:rsidP="00730171">
            <w:pPr>
              <w:numPr>
                <w:ilvl w:val="12"/>
                <w:numId w:val="0"/>
              </w:numPr>
              <w:spacing w:before="60" w:after="60"/>
            </w:pPr>
          </w:p>
        </w:tc>
      </w:tr>
      <w:tr w:rsidR="00696FB8" w14:paraId="00BEBF28"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top w:val="single" w:sz="4" w:space="0" w:color="auto"/>
              <w:left w:val="single" w:sz="12" w:space="0" w:color="auto"/>
              <w:bottom w:val="single" w:sz="4" w:space="0" w:color="auto"/>
              <w:right w:val="single" w:sz="4" w:space="0" w:color="auto"/>
            </w:tcBorders>
          </w:tcPr>
          <w:p w14:paraId="3C867DD5" w14:textId="77777777" w:rsidR="00696FB8" w:rsidRPr="004A765B" w:rsidRDefault="00696FB8" w:rsidP="00730171">
            <w:pPr>
              <w:spacing w:before="60" w:after="60"/>
              <w:jc w:val="both"/>
            </w:pPr>
            <w:r>
              <w:t>Number of pumps</w:t>
            </w:r>
          </w:p>
        </w:tc>
        <w:tc>
          <w:tcPr>
            <w:tcW w:w="1531" w:type="dxa"/>
            <w:gridSpan w:val="2"/>
            <w:tcBorders>
              <w:top w:val="single" w:sz="4" w:space="0" w:color="auto"/>
              <w:left w:val="single" w:sz="4" w:space="0" w:color="auto"/>
              <w:bottom w:val="single" w:sz="4" w:space="0" w:color="auto"/>
              <w:right w:val="single" w:sz="4" w:space="0" w:color="auto"/>
            </w:tcBorders>
          </w:tcPr>
          <w:p w14:paraId="0E962887" w14:textId="77777777" w:rsidR="00696FB8" w:rsidRDefault="00696FB8" w:rsidP="00730171">
            <w:pPr>
              <w:numPr>
                <w:ilvl w:val="12"/>
                <w:numId w:val="0"/>
              </w:numPr>
              <w:spacing w:before="60" w:after="60"/>
              <w:jc w:val="center"/>
            </w:pPr>
            <w:r>
              <w:t>items</w:t>
            </w:r>
          </w:p>
        </w:tc>
        <w:tc>
          <w:tcPr>
            <w:tcW w:w="2667" w:type="dxa"/>
            <w:tcBorders>
              <w:top w:val="single" w:sz="4" w:space="0" w:color="auto"/>
              <w:left w:val="single" w:sz="4" w:space="0" w:color="auto"/>
              <w:bottom w:val="single" w:sz="4" w:space="0" w:color="auto"/>
              <w:right w:val="single" w:sz="12" w:space="0" w:color="auto"/>
            </w:tcBorders>
          </w:tcPr>
          <w:p w14:paraId="319D75D8" w14:textId="77777777" w:rsidR="00696FB8" w:rsidRDefault="00696FB8" w:rsidP="00730171">
            <w:pPr>
              <w:numPr>
                <w:ilvl w:val="12"/>
                <w:numId w:val="0"/>
              </w:numPr>
              <w:spacing w:before="60" w:after="60"/>
            </w:pPr>
          </w:p>
        </w:tc>
      </w:tr>
      <w:tr w:rsidR="00696FB8" w14:paraId="20C8A260"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072" w:type="dxa"/>
            <w:gridSpan w:val="5"/>
            <w:tcBorders>
              <w:top w:val="single" w:sz="4" w:space="0" w:color="auto"/>
              <w:left w:val="single" w:sz="12" w:space="0" w:color="auto"/>
              <w:right w:val="single" w:sz="12" w:space="0" w:color="auto"/>
            </w:tcBorders>
          </w:tcPr>
          <w:p w14:paraId="30B81349" w14:textId="77777777" w:rsidR="00696FB8" w:rsidRPr="004A765B" w:rsidRDefault="00696FB8" w:rsidP="00730171">
            <w:pPr>
              <w:numPr>
                <w:ilvl w:val="12"/>
                <w:numId w:val="0"/>
              </w:numPr>
              <w:spacing w:before="60" w:after="60"/>
            </w:pPr>
            <w:r>
              <w:t>Condensate:</w:t>
            </w:r>
          </w:p>
        </w:tc>
      </w:tr>
      <w:tr w:rsidR="00696FB8" w14:paraId="29A46412"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right w:val="single" w:sz="4" w:space="0" w:color="auto"/>
            </w:tcBorders>
          </w:tcPr>
          <w:p w14:paraId="4C0A0D76" w14:textId="77777777" w:rsidR="00696FB8" w:rsidRPr="004A765B" w:rsidRDefault="00696FB8" w:rsidP="006954EF">
            <w:pPr>
              <w:numPr>
                <w:ilvl w:val="0"/>
                <w:numId w:val="24"/>
              </w:numPr>
              <w:spacing w:before="60" w:after="60"/>
            </w:pPr>
            <w:r>
              <w:t>operating temperature</w:t>
            </w:r>
          </w:p>
        </w:tc>
        <w:tc>
          <w:tcPr>
            <w:tcW w:w="1531" w:type="dxa"/>
            <w:gridSpan w:val="2"/>
            <w:tcBorders>
              <w:left w:val="single" w:sz="4" w:space="0" w:color="auto"/>
              <w:right w:val="single" w:sz="4" w:space="0" w:color="auto"/>
            </w:tcBorders>
          </w:tcPr>
          <w:p w14:paraId="38B33C20" w14:textId="77777777" w:rsidR="00696FB8" w:rsidRDefault="00696FB8" w:rsidP="00730171">
            <w:pPr>
              <w:numPr>
                <w:ilvl w:val="12"/>
                <w:numId w:val="0"/>
              </w:numPr>
              <w:spacing w:before="60" w:after="60"/>
              <w:jc w:val="center"/>
            </w:pPr>
            <w:r>
              <w:t>°C</w:t>
            </w:r>
          </w:p>
        </w:tc>
        <w:tc>
          <w:tcPr>
            <w:tcW w:w="2667" w:type="dxa"/>
            <w:tcBorders>
              <w:left w:val="single" w:sz="4" w:space="0" w:color="auto"/>
              <w:right w:val="single" w:sz="12" w:space="0" w:color="auto"/>
            </w:tcBorders>
          </w:tcPr>
          <w:p w14:paraId="4F166819" w14:textId="77777777" w:rsidR="00696FB8" w:rsidRDefault="00696FB8" w:rsidP="00730171">
            <w:pPr>
              <w:numPr>
                <w:ilvl w:val="12"/>
                <w:numId w:val="0"/>
              </w:numPr>
              <w:spacing w:before="60" w:after="60"/>
            </w:pPr>
          </w:p>
        </w:tc>
      </w:tr>
      <w:tr w:rsidR="00696FB8" w14:paraId="0C69B8DF"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bottom w:val="single" w:sz="4" w:space="0" w:color="auto"/>
              <w:right w:val="single" w:sz="4" w:space="0" w:color="auto"/>
            </w:tcBorders>
          </w:tcPr>
          <w:p w14:paraId="229FC9FA" w14:textId="77777777" w:rsidR="00696FB8" w:rsidRPr="004A765B" w:rsidRDefault="00696FB8" w:rsidP="006954EF">
            <w:pPr>
              <w:numPr>
                <w:ilvl w:val="0"/>
                <w:numId w:val="24"/>
              </w:numPr>
              <w:spacing w:before="60" w:after="60"/>
            </w:pPr>
            <w:r>
              <w:t>maximum operating temperature</w:t>
            </w:r>
          </w:p>
        </w:tc>
        <w:tc>
          <w:tcPr>
            <w:tcW w:w="1531" w:type="dxa"/>
            <w:gridSpan w:val="2"/>
            <w:tcBorders>
              <w:left w:val="single" w:sz="4" w:space="0" w:color="auto"/>
              <w:bottom w:val="single" w:sz="4" w:space="0" w:color="auto"/>
              <w:right w:val="single" w:sz="4" w:space="0" w:color="auto"/>
            </w:tcBorders>
          </w:tcPr>
          <w:p w14:paraId="67144194" w14:textId="77777777" w:rsidR="00696FB8" w:rsidRDefault="00696FB8" w:rsidP="00730171">
            <w:pPr>
              <w:numPr>
                <w:ilvl w:val="12"/>
                <w:numId w:val="0"/>
              </w:numPr>
              <w:spacing w:before="60" w:after="60"/>
              <w:jc w:val="center"/>
            </w:pPr>
            <w:r>
              <w:t>°C</w:t>
            </w:r>
          </w:p>
        </w:tc>
        <w:tc>
          <w:tcPr>
            <w:tcW w:w="2667" w:type="dxa"/>
            <w:tcBorders>
              <w:left w:val="single" w:sz="4" w:space="0" w:color="auto"/>
              <w:bottom w:val="single" w:sz="4" w:space="0" w:color="auto"/>
              <w:right w:val="single" w:sz="12" w:space="0" w:color="auto"/>
            </w:tcBorders>
          </w:tcPr>
          <w:p w14:paraId="0F24A8BB" w14:textId="77777777" w:rsidR="00696FB8" w:rsidRDefault="00696FB8" w:rsidP="00730171">
            <w:pPr>
              <w:numPr>
                <w:ilvl w:val="12"/>
                <w:numId w:val="0"/>
              </w:numPr>
              <w:spacing w:before="60" w:after="60"/>
            </w:pPr>
          </w:p>
        </w:tc>
      </w:tr>
      <w:tr w:rsidR="00696FB8" w14:paraId="67A3C5C7"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072" w:type="dxa"/>
            <w:gridSpan w:val="5"/>
            <w:tcBorders>
              <w:top w:val="single" w:sz="4" w:space="0" w:color="auto"/>
              <w:left w:val="single" w:sz="12" w:space="0" w:color="auto"/>
              <w:right w:val="single" w:sz="12" w:space="0" w:color="auto"/>
            </w:tcBorders>
          </w:tcPr>
          <w:p w14:paraId="4EE5F98F" w14:textId="77777777" w:rsidR="00696FB8" w:rsidRPr="004A765B" w:rsidRDefault="00696FB8" w:rsidP="00730171">
            <w:pPr>
              <w:numPr>
                <w:ilvl w:val="12"/>
                <w:numId w:val="0"/>
              </w:numPr>
              <w:spacing w:before="60" w:after="60"/>
            </w:pPr>
            <w:r>
              <w:t>Flow rate:</w:t>
            </w:r>
          </w:p>
        </w:tc>
      </w:tr>
      <w:tr w:rsidR="00696FB8" w14:paraId="279BA9E5"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right w:val="single" w:sz="4" w:space="0" w:color="auto"/>
            </w:tcBorders>
          </w:tcPr>
          <w:p w14:paraId="10E7538A" w14:textId="77777777" w:rsidR="00696FB8" w:rsidRPr="004A765B" w:rsidRDefault="00696FB8" w:rsidP="006954EF">
            <w:pPr>
              <w:numPr>
                <w:ilvl w:val="0"/>
                <w:numId w:val="24"/>
              </w:numPr>
              <w:spacing w:before="60" w:after="60"/>
            </w:pPr>
            <w:r>
              <w:t xml:space="preserve">maximum </w:t>
            </w:r>
          </w:p>
        </w:tc>
        <w:tc>
          <w:tcPr>
            <w:tcW w:w="1531" w:type="dxa"/>
            <w:gridSpan w:val="2"/>
            <w:tcBorders>
              <w:left w:val="single" w:sz="4" w:space="0" w:color="auto"/>
              <w:right w:val="single" w:sz="4" w:space="0" w:color="auto"/>
            </w:tcBorders>
          </w:tcPr>
          <w:p w14:paraId="157C8C5C" w14:textId="77777777" w:rsidR="00696FB8" w:rsidRDefault="00696FB8" w:rsidP="00730171">
            <w:pPr>
              <w:numPr>
                <w:ilvl w:val="12"/>
                <w:numId w:val="0"/>
              </w:numPr>
              <w:spacing w:before="60" w:after="60"/>
              <w:jc w:val="center"/>
            </w:pPr>
            <w:r>
              <w:t>m</w:t>
            </w:r>
            <w:r>
              <w:rPr>
                <w:vertAlign w:val="superscript"/>
              </w:rPr>
              <w:t>3</w:t>
            </w:r>
            <w:r>
              <w:t>/h</w:t>
            </w:r>
          </w:p>
        </w:tc>
        <w:tc>
          <w:tcPr>
            <w:tcW w:w="2667" w:type="dxa"/>
            <w:tcBorders>
              <w:left w:val="single" w:sz="4" w:space="0" w:color="auto"/>
              <w:right w:val="single" w:sz="12" w:space="0" w:color="auto"/>
            </w:tcBorders>
          </w:tcPr>
          <w:p w14:paraId="662153E0" w14:textId="77777777" w:rsidR="00696FB8" w:rsidRDefault="00696FB8" w:rsidP="00730171">
            <w:pPr>
              <w:numPr>
                <w:ilvl w:val="12"/>
                <w:numId w:val="0"/>
              </w:numPr>
              <w:spacing w:before="60" w:after="60"/>
            </w:pPr>
          </w:p>
        </w:tc>
      </w:tr>
      <w:tr w:rsidR="00696FB8" w14:paraId="4714A734"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right w:val="single" w:sz="4" w:space="0" w:color="auto"/>
            </w:tcBorders>
          </w:tcPr>
          <w:p w14:paraId="19D170CA" w14:textId="77777777" w:rsidR="00696FB8" w:rsidRPr="004A765B" w:rsidRDefault="00696FB8" w:rsidP="006954EF">
            <w:pPr>
              <w:numPr>
                <w:ilvl w:val="0"/>
                <w:numId w:val="24"/>
              </w:numPr>
              <w:spacing w:before="60" w:after="60"/>
            </w:pPr>
            <w:r>
              <w:t>nominal</w:t>
            </w:r>
          </w:p>
        </w:tc>
        <w:tc>
          <w:tcPr>
            <w:tcW w:w="1531" w:type="dxa"/>
            <w:gridSpan w:val="2"/>
            <w:tcBorders>
              <w:left w:val="single" w:sz="4" w:space="0" w:color="auto"/>
              <w:right w:val="single" w:sz="4" w:space="0" w:color="auto"/>
            </w:tcBorders>
          </w:tcPr>
          <w:p w14:paraId="12E0AA83" w14:textId="77777777" w:rsidR="00696FB8" w:rsidRDefault="00696FB8" w:rsidP="00730171">
            <w:pPr>
              <w:numPr>
                <w:ilvl w:val="12"/>
                <w:numId w:val="0"/>
              </w:numPr>
              <w:spacing w:before="60" w:after="60"/>
              <w:jc w:val="center"/>
            </w:pPr>
            <w:r>
              <w:t>m</w:t>
            </w:r>
            <w:r>
              <w:rPr>
                <w:vertAlign w:val="superscript"/>
              </w:rPr>
              <w:t>3</w:t>
            </w:r>
            <w:r>
              <w:t>/h</w:t>
            </w:r>
          </w:p>
        </w:tc>
        <w:tc>
          <w:tcPr>
            <w:tcW w:w="2667" w:type="dxa"/>
            <w:tcBorders>
              <w:left w:val="single" w:sz="4" w:space="0" w:color="auto"/>
              <w:right w:val="single" w:sz="12" w:space="0" w:color="auto"/>
            </w:tcBorders>
          </w:tcPr>
          <w:p w14:paraId="4FFA0EBF" w14:textId="77777777" w:rsidR="00696FB8" w:rsidRDefault="00696FB8" w:rsidP="00730171">
            <w:pPr>
              <w:numPr>
                <w:ilvl w:val="12"/>
                <w:numId w:val="0"/>
              </w:numPr>
              <w:spacing w:before="60" w:after="60"/>
            </w:pPr>
          </w:p>
        </w:tc>
      </w:tr>
      <w:tr w:rsidR="00696FB8" w14:paraId="2B0DA900"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bottom w:val="single" w:sz="4" w:space="0" w:color="auto"/>
              <w:right w:val="single" w:sz="4" w:space="0" w:color="auto"/>
            </w:tcBorders>
          </w:tcPr>
          <w:p w14:paraId="7E5F4C5B" w14:textId="77777777" w:rsidR="00696FB8" w:rsidRPr="004A765B" w:rsidRDefault="00696FB8" w:rsidP="006954EF">
            <w:pPr>
              <w:numPr>
                <w:ilvl w:val="0"/>
                <w:numId w:val="24"/>
              </w:numPr>
              <w:spacing w:before="60" w:after="60"/>
            </w:pPr>
            <w:r>
              <w:t>minimum</w:t>
            </w:r>
          </w:p>
        </w:tc>
        <w:tc>
          <w:tcPr>
            <w:tcW w:w="1531" w:type="dxa"/>
            <w:gridSpan w:val="2"/>
            <w:tcBorders>
              <w:left w:val="single" w:sz="4" w:space="0" w:color="auto"/>
              <w:bottom w:val="single" w:sz="4" w:space="0" w:color="auto"/>
              <w:right w:val="single" w:sz="4" w:space="0" w:color="auto"/>
            </w:tcBorders>
          </w:tcPr>
          <w:p w14:paraId="2901306D" w14:textId="77777777" w:rsidR="00696FB8" w:rsidRDefault="00696FB8" w:rsidP="00730171">
            <w:pPr>
              <w:numPr>
                <w:ilvl w:val="12"/>
                <w:numId w:val="0"/>
              </w:numPr>
              <w:spacing w:before="60" w:after="60"/>
              <w:jc w:val="center"/>
            </w:pPr>
            <w:r>
              <w:t>m</w:t>
            </w:r>
            <w:r>
              <w:rPr>
                <w:vertAlign w:val="superscript"/>
              </w:rPr>
              <w:t>3</w:t>
            </w:r>
            <w:r>
              <w:t>/h</w:t>
            </w:r>
          </w:p>
        </w:tc>
        <w:tc>
          <w:tcPr>
            <w:tcW w:w="2667" w:type="dxa"/>
            <w:tcBorders>
              <w:left w:val="single" w:sz="4" w:space="0" w:color="auto"/>
              <w:bottom w:val="single" w:sz="4" w:space="0" w:color="auto"/>
              <w:right w:val="single" w:sz="12" w:space="0" w:color="auto"/>
            </w:tcBorders>
          </w:tcPr>
          <w:p w14:paraId="2DAB98B2" w14:textId="77777777" w:rsidR="00696FB8" w:rsidRDefault="00696FB8" w:rsidP="00730171">
            <w:pPr>
              <w:numPr>
                <w:ilvl w:val="12"/>
                <w:numId w:val="0"/>
              </w:numPr>
              <w:spacing w:before="60" w:after="60"/>
            </w:pPr>
          </w:p>
        </w:tc>
      </w:tr>
      <w:tr w:rsidR="00696FB8" w14:paraId="08814A1E"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top w:val="single" w:sz="4" w:space="0" w:color="auto"/>
              <w:left w:val="single" w:sz="12" w:space="0" w:color="auto"/>
              <w:bottom w:val="single" w:sz="4" w:space="0" w:color="auto"/>
              <w:right w:val="single" w:sz="4" w:space="0" w:color="auto"/>
            </w:tcBorders>
          </w:tcPr>
          <w:p w14:paraId="461931A7" w14:textId="77777777" w:rsidR="00696FB8" w:rsidRPr="004A765B" w:rsidRDefault="00696FB8" w:rsidP="00730171">
            <w:pPr>
              <w:spacing w:before="60" w:after="60"/>
            </w:pPr>
            <w:r>
              <w:t>Nominal delivery head</w:t>
            </w:r>
          </w:p>
        </w:tc>
        <w:tc>
          <w:tcPr>
            <w:tcW w:w="1531" w:type="dxa"/>
            <w:gridSpan w:val="2"/>
            <w:tcBorders>
              <w:top w:val="single" w:sz="4" w:space="0" w:color="auto"/>
              <w:left w:val="single" w:sz="4" w:space="0" w:color="auto"/>
              <w:bottom w:val="single" w:sz="4" w:space="0" w:color="auto"/>
              <w:right w:val="single" w:sz="4" w:space="0" w:color="auto"/>
            </w:tcBorders>
          </w:tcPr>
          <w:p w14:paraId="4F92A68A" w14:textId="77777777" w:rsidR="00696FB8" w:rsidRDefault="00696FB8" w:rsidP="00730171">
            <w:pPr>
              <w:numPr>
                <w:ilvl w:val="12"/>
                <w:numId w:val="0"/>
              </w:numPr>
              <w:spacing w:before="60" w:after="60"/>
              <w:jc w:val="center"/>
            </w:pPr>
            <w:r>
              <w:t>m of water column</w:t>
            </w:r>
          </w:p>
        </w:tc>
        <w:tc>
          <w:tcPr>
            <w:tcW w:w="2667" w:type="dxa"/>
            <w:tcBorders>
              <w:top w:val="single" w:sz="4" w:space="0" w:color="auto"/>
              <w:left w:val="single" w:sz="4" w:space="0" w:color="auto"/>
              <w:bottom w:val="single" w:sz="4" w:space="0" w:color="auto"/>
              <w:right w:val="single" w:sz="12" w:space="0" w:color="auto"/>
            </w:tcBorders>
          </w:tcPr>
          <w:p w14:paraId="480BD1ED" w14:textId="77777777" w:rsidR="00696FB8" w:rsidRDefault="00696FB8" w:rsidP="00730171">
            <w:pPr>
              <w:numPr>
                <w:ilvl w:val="12"/>
                <w:numId w:val="0"/>
              </w:numPr>
              <w:spacing w:before="60" w:after="60"/>
            </w:pPr>
          </w:p>
        </w:tc>
      </w:tr>
      <w:tr w:rsidR="00696FB8" w14:paraId="241FCB94"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top w:val="single" w:sz="4" w:space="0" w:color="auto"/>
              <w:left w:val="single" w:sz="12" w:space="0" w:color="auto"/>
              <w:bottom w:val="single" w:sz="4" w:space="0" w:color="auto"/>
              <w:right w:val="single" w:sz="4" w:space="0" w:color="auto"/>
            </w:tcBorders>
          </w:tcPr>
          <w:p w14:paraId="63050C48" w14:textId="77777777" w:rsidR="00696FB8" w:rsidRPr="004A765B" w:rsidRDefault="00696FB8" w:rsidP="00730171">
            <w:pPr>
              <w:spacing w:before="60" w:after="60"/>
            </w:pPr>
            <w:r>
              <w:t>Minimum suction head</w:t>
            </w:r>
          </w:p>
        </w:tc>
        <w:tc>
          <w:tcPr>
            <w:tcW w:w="1531" w:type="dxa"/>
            <w:gridSpan w:val="2"/>
            <w:tcBorders>
              <w:top w:val="single" w:sz="4" w:space="0" w:color="auto"/>
              <w:left w:val="single" w:sz="4" w:space="0" w:color="auto"/>
              <w:bottom w:val="single" w:sz="4" w:space="0" w:color="auto"/>
              <w:right w:val="single" w:sz="4" w:space="0" w:color="auto"/>
            </w:tcBorders>
          </w:tcPr>
          <w:p w14:paraId="53B50683" w14:textId="77777777" w:rsidR="00696FB8" w:rsidRDefault="00696FB8" w:rsidP="00730171">
            <w:pPr>
              <w:numPr>
                <w:ilvl w:val="12"/>
                <w:numId w:val="0"/>
              </w:numPr>
              <w:spacing w:before="60" w:after="60"/>
              <w:jc w:val="center"/>
            </w:pPr>
            <w:proofErr w:type="spellStart"/>
            <w:r>
              <w:t>kPa</w:t>
            </w:r>
            <w:proofErr w:type="spellEnd"/>
          </w:p>
        </w:tc>
        <w:tc>
          <w:tcPr>
            <w:tcW w:w="2667" w:type="dxa"/>
            <w:tcBorders>
              <w:top w:val="single" w:sz="4" w:space="0" w:color="auto"/>
              <w:left w:val="single" w:sz="4" w:space="0" w:color="auto"/>
              <w:bottom w:val="single" w:sz="4" w:space="0" w:color="auto"/>
              <w:right w:val="single" w:sz="12" w:space="0" w:color="auto"/>
            </w:tcBorders>
          </w:tcPr>
          <w:p w14:paraId="62C7C00E" w14:textId="77777777" w:rsidR="00696FB8" w:rsidRDefault="00696FB8" w:rsidP="00730171">
            <w:pPr>
              <w:numPr>
                <w:ilvl w:val="12"/>
                <w:numId w:val="0"/>
              </w:numPr>
              <w:spacing w:before="60" w:after="60"/>
            </w:pPr>
          </w:p>
        </w:tc>
      </w:tr>
      <w:tr w:rsidR="00696FB8" w14:paraId="722217FB"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072" w:type="dxa"/>
            <w:gridSpan w:val="5"/>
            <w:tcBorders>
              <w:top w:val="single" w:sz="4" w:space="0" w:color="auto"/>
              <w:left w:val="single" w:sz="12" w:space="0" w:color="auto"/>
              <w:right w:val="single" w:sz="12" w:space="0" w:color="auto"/>
            </w:tcBorders>
          </w:tcPr>
          <w:p w14:paraId="72D1B538" w14:textId="77777777" w:rsidR="00696FB8" w:rsidRPr="004A765B" w:rsidRDefault="00696FB8" w:rsidP="00730171">
            <w:pPr>
              <w:numPr>
                <w:ilvl w:val="12"/>
                <w:numId w:val="0"/>
              </w:numPr>
              <w:spacing w:before="60" w:after="60"/>
            </w:pPr>
            <w:r>
              <w:t>Speed:</w:t>
            </w:r>
          </w:p>
        </w:tc>
      </w:tr>
      <w:tr w:rsidR="00696FB8" w14:paraId="67F70EA7"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right w:val="single" w:sz="4" w:space="0" w:color="auto"/>
            </w:tcBorders>
          </w:tcPr>
          <w:p w14:paraId="20FEF517" w14:textId="77777777" w:rsidR="00696FB8" w:rsidRPr="004A765B" w:rsidRDefault="00696FB8" w:rsidP="006954EF">
            <w:pPr>
              <w:numPr>
                <w:ilvl w:val="0"/>
                <w:numId w:val="24"/>
              </w:numPr>
              <w:spacing w:before="60" w:after="60"/>
            </w:pPr>
            <w:r>
              <w:t>nominal</w:t>
            </w:r>
          </w:p>
        </w:tc>
        <w:tc>
          <w:tcPr>
            <w:tcW w:w="1531" w:type="dxa"/>
            <w:gridSpan w:val="2"/>
            <w:tcBorders>
              <w:left w:val="single" w:sz="4" w:space="0" w:color="auto"/>
              <w:right w:val="single" w:sz="4" w:space="0" w:color="auto"/>
            </w:tcBorders>
          </w:tcPr>
          <w:p w14:paraId="700D4566" w14:textId="77777777" w:rsidR="00696FB8" w:rsidRDefault="00696FB8" w:rsidP="00730171">
            <w:pPr>
              <w:numPr>
                <w:ilvl w:val="12"/>
                <w:numId w:val="0"/>
              </w:numPr>
              <w:spacing w:before="60" w:after="60"/>
              <w:jc w:val="center"/>
            </w:pPr>
            <w:r>
              <w:t>rpm</w:t>
            </w:r>
          </w:p>
        </w:tc>
        <w:tc>
          <w:tcPr>
            <w:tcW w:w="2667" w:type="dxa"/>
            <w:tcBorders>
              <w:left w:val="single" w:sz="4" w:space="0" w:color="auto"/>
              <w:right w:val="single" w:sz="12" w:space="0" w:color="auto"/>
            </w:tcBorders>
          </w:tcPr>
          <w:p w14:paraId="482C5649" w14:textId="77777777" w:rsidR="00696FB8" w:rsidRDefault="00696FB8" w:rsidP="00730171">
            <w:pPr>
              <w:numPr>
                <w:ilvl w:val="12"/>
                <w:numId w:val="0"/>
              </w:numPr>
              <w:spacing w:before="60" w:after="60"/>
            </w:pPr>
          </w:p>
        </w:tc>
      </w:tr>
      <w:tr w:rsidR="00696FB8" w14:paraId="6BA5D0CD"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bottom w:val="single" w:sz="4" w:space="0" w:color="auto"/>
              <w:right w:val="single" w:sz="4" w:space="0" w:color="auto"/>
            </w:tcBorders>
          </w:tcPr>
          <w:p w14:paraId="0BF9F83C" w14:textId="77777777" w:rsidR="00696FB8" w:rsidRPr="004A765B" w:rsidRDefault="00696FB8" w:rsidP="006954EF">
            <w:pPr>
              <w:numPr>
                <w:ilvl w:val="0"/>
                <w:numId w:val="24"/>
              </w:numPr>
              <w:spacing w:before="60" w:after="60"/>
            </w:pPr>
            <w:r>
              <w:t>minimum</w:t>
            </w:r>
          </w:p>
        </w:tc>
        <w:tc>
          <w:tcPr>
            <w:tcW w:w="1531" w:type="dxa"/>
            <w:gridSpan w:val="2"/>
            <w:tcBorders>
              <w:left w:val="single" w:sz="4" w:space="0" w:color="auto"/>
              <w:bottom w:val="single" w:sz="4" w:space="0" w:color="auto"/>
              <w:right w:val="single" w:sz="4" w:space="0" w:color="auto"/>
            </w:tcBorders>
          </w:tcPr>
          <w:p w14:paraId="0FB4C7ED" w14:textId="77777777" w:rsidR="00696FB8" w:rsidRDefault="00696FB8" w:rsidP="00730171">
            <w:pPr>
              <w:numPr>
                <w:ilvl w:val="12"/>
                <w:numId w:val="0"/>
              </w:numPr>
              <w:spacing w:before="60" w:after="60"/>
              <w:jc w:val="center"/>
            </w:pPr>
            <w:r>
              <w:t>rpm</w:t>
            </w:r>
          </w:p>
        </w:tc>
        <w:tc>
          <w:tcPr>
            <w:tcW w:w="2667" w:type="dxa"/>
            <w:tcBorders>
              <w:left w:val="single" w:sz="4" w:space="0" w:color="auto"/>
              <w:bottom w:val="single" w:sz="4" w:space="0" w:color="auto"/>
              <w:right w:val="single" w:sz="12" w:space="0" w:color="auto"/>
            </w:tcBorders>
          </w:tcPr>
          <w:p w14:paraId="2566966E" w14:textId="77777777" w:rsidR="00696FB8" w:rsidRDefault="00696FB8" w:rsidP="00730171">
            <w:pPr>
              <w:numPr>
                <w:ilvl w:val="12"/>
                <w:numId w:val="0"/>
              </w:numPr>
              <w:spacing w:before="60" w:after="60"/>
            </w:pPr>
          </w:p>
        </w:tc>
      </w:tr>
      <w:tr w:rsidR="00696FB8" w14:paraId="2678E116"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top w:val="single" w:sz="4" w:space="0" w:color="auto"/>
              <w:left w:val="single" w:sz="12" w:space="0" w:color="auto"/>
              <w:bottom w:val="single" w:sz="4" w:space="0" w:color="auto"/>
              <w:right w:val="single" w:sz="4" w:space="0" w:color="auto"/>
            </w:tcBorders>
          </w:tcPr>
          <w:p w14:paraId="53483651" w14:textId="77777777" w:rsidR="00696FB8" w:rsidRPr="004A765B" w:rsidRDefault="00696FB8" w:rsidP="00730171">
            <w:pPr>
              <w:spacing w:before="60" w:after="60"/>
            </w:pPr>
            <w:r>
              <w:t>Efficiency for operating point</w:t>
            </w:r>
          </w:p>
        </w:tc>
        <w:tc>
          <w:tcPr>
            <w:tcW w:w="1531" w:type="dxa"/>
            <w:gridSpan w:val="2"/>
            <w:tcBorders>
              <w:top w:val="single" w:sz="4" w:space="0" w:color="auto"/>
              <w:left w:val="single" w:sz="4" w:space="0" w:color="auto"/>
              <w:bottom w:val="single" w:sz="4" w:space="0" w:color="auto"/>
              <w:right w:val="single" w:sz="4" w:space="0" w:color="auto"/>
            </w:tcBorders>
          </w:tcPr>
          <w:p w14:paraId="1458A65B" w14:textId="77777777" w:rsidR="00696FB8" w:rsidRDefault="00696FB8" w:rsidP="00730171">
            <w:pPr>
              <w:numPr>
                <w:ilvl w:val="12"/>
                <w:numId w:val="0"/>
              </w:numPr>
              <w:spacing w:before="60" w:after="60"/>
              <w:jc w:val="center"/>
            </w:pPr>
            <w:r>
              <w:t>%</w:t>
            </w:r>
          </w:p>
        </w:tc>
        <w:tc>
          <w:tcPr>
            <w:tcW w:w="2667" w:type="dxa"/>
            <w:tcBorders>
              <w:top w:val="single" w:sz="4" w:space="0" w:color="auto"/>
              <w:left w:val="single" w:sz="4" w:space="0" w:color="auto"/>
              <w:bottom w:val="single" w:sz="4" w:space="0" w:color="auto"/>
              <w:right w:val="single" w:sz="12" w:space="0" w:color="auto"/>
            </w:tcBorders>
          </w:tcPr>
          <w:p w14:paraId="27F2BE3D" w14:textId="77777777" w:rsidR="00696FB8" w:rsidRDefault="00696FB8" w:rsidP="00730171">
            <w:pPr>
              <w:numPr>
                <w:ilvl w:val="12"/>
                <w:numId w:val="0"/>
              </w:numPr>
              <w:spacing w:before="60" w:after="60"/>
            </w:pPr>
          </w:p>
        </w:tc>
      </w:tr>
      <w:tr w:rsidR="00696FB8" w14:paraId="28F488BF"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top w:val="single" w:sz="4" w:space="0" w:color="auto"/>
              <w:left w:val="single" w:sz="12" w:space="0" w:color="auto"/>
              <w:bottom w:val="single" w:sz="4" w:space="0" w:color="auto"/>
              <w:right w:val="single" w:sz="4" w:space="0" w:color="auto"/>
            </w:tcBorders>
          </w:tcPr>
          <w:p w14:paraId="065FC1F1" w14:textId="77777777" w:rsidR="00696FB8" w:rsidRPr="004A765B" w:rsidRDefault="00696FB8" w:rsidP="00730171">
            <w:pPr>
              <w:spacing w:before="60" w:after="60"/>
            </w:pPr>
            <w:r>
              <w:lastRenderedPageBreak/>
              <w:t>Nominal power input of the pump</w:t>
            </w:r>
          </w:p>
        </w:tc>
        <w:tc>
          <w:tcPr>
            <w:tcW w:w="1531" w:type="dxa"/>
            <w:gridSpan w:val="2"/>
            <w:tcBorders>
              <w:top w:val="single" w:sz="4" w:space="0" w:color="auto"/>
              <w:left w:val="single" w:sz="4" w:space="0" w:color="auto"/>
              <w:bottom w:val="single" w:sz="4" w:space="0" w:color="auto"/>
              <w:right w:val="single" w:sz="4" w:space="0" w:color="auto"/>
            </w:tcBorders>
          </w:tcPr>
          <w:p w14:paraId="229FEFD4" w14:textId="77777777" w:rsidR="00696FB8" w:rsidRDefault="00696FB8" w:rsidP="00730171">
            <w:pPr>
              <w:numPr>
                <w:ilvl w:val="12"/>
                <w:numId w:val="0"/>
              </w:numPr>
              <w:spacing w:before="60" w:after="60"/>
              <w:jc w:val="center"/>
            </w:pPr>
            <w:r>
              <w:t>kW</w:t>
            </w:r>
          </w:p>
        </w:tc>
        <w:tc>
          <w:tcPr>
            <w:tcW w:w="2667" w:type="dxa"/>
            <w:tcBorders>
              <w:top w:val="single" w:sz="4" w:space="0" w:color="auto"/>
              <w:left w:val="single" w:sz="4" w:space="0" w:color="auto"/>
              <w:bottom w:val="single" w:sz="4" w:space="0" w:color="auto"/>
              <w:right w:val="single" w:sz="12" w:space="0" w:color="auto"/>
            </w:tcBorders>
          </w:tcPr>
          <w:p w14:paraId="6CC0511C" w14:textId="77777777" w:rsidR="00696FB8" w:rsidRDefault="00696FB8" w:rsidP="00730171">
            <w:pPr>
              <w:numPr>
                <w:ilvl w:val="12"/>
                <w:numId w:val="0"/>
              </w:numPr>
              <w:spacing w:before="60" w:after="60"/>
            </w:pPr>
          </w:p>
        </w:tc>
      </w:tr>
      <w:tr w:rsidR="00696FB8" w14:paraId="49218424"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072" w:type="dxa"/>
            <w:gridSpan w:val="5"/>
            <w:tcBorders>
              <w:top w:val="single" w:sz="4" w:space="0" w:color="auto"/>
              <w:left w:val="single" w:sz="12" w:space="0" w:color="auto"/>
              <w:right w:val="single" w:sz="12" w:space="0" w:color="auto"/>
            </w:tcBorders>
          </w:tcPr>
          <w:p w14:paraId="482EDEAE" w14:textId="77777777" w:rsidR="00696FB8" w:rsidRPr="004A765B" w:rsidRDefault="00696FB8" w:rsidP="00730171">
            <w:pPr>
              <w:numPr>
                <w:ilvl w:val="12"/>
                <w:numId w:val="0"/>
              </w:numPr>
              <w:spacing w:before="60" w:after="60"/>
            </w:pPr>
            <w:r>
              <w:t>Material:</w:t>
            </w:r>
          </w:p>
        </w:tc>
      </w:tr>
      <w:tr w:rsidR="00696FB8" w14:paraId="50002CE1"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right w:val="single" w:sz="4" w:space="0" w:color="auto"/>
            </w:tcBorders>
          </w:tcPr>
          <w:p w14:paraId="25D72522" w14:textId="77777777" w:rsidR="00696FB8" w:rsidRPr="004A765B" w:rsidRDefault="00696FB8" w:rsidP="006954EF">
            <w:pPr>
              <w:numPr>
                <w:ilvl w:val="0"/>
                <w:numId w:val="24"/>
              </w:numPr>
              <w:spacing w:before="60" w:after="60"/>
            </w:pPr>
            <w:r>
              <w:t xml:space="preserve">casing </w:t>
            </w:r>
          </w:p>
        </w:tc>
        <w:tc>
          <w:tcPr>
            <w:tcW w:w="1531" w:type="dxa"/>
            <w:gridSpan w:val="2"/>
            <w:tcBorders>
              <w:left w:val="single" w:sz="4" w:space="0" w:color="auto"/>
              <w:right w:val="single" w:sz="4" w:space="0" w:color="auto"/>
            </w:tcBorders>
          </w:tcPr>
          <w:p w14:paraId="49B84AD7" w14:textId="77777777" w:rsidR="00696FB8" w:rsidRDefault="00696FB8" w:rsidP="00730171">
            <w:pPr>
              <w:numPr>
                <w:ilvl w:val="12"/>
                <w:numId w:val="0"/>
              </w:numPr>
              <w:spacing w:before="60" w:after="60"/>
              <w:jc w:val="center"/>
            </w:pPr>
            <w:r>
              <w:t>-</w:t>
            </w:r>
          </w:p>
        </w:tc>
        <w:tc>
          <w:tcPr>
            <w:tcW w:w="2667" w:type="dxa"/>
            <w:tcBorders>
              <w:left w:val="single" w:sz="4" w:space="0" w:color="auto"/>
              <w:right w:val="single" w:sz="12" w:space="0" w:color="auto"/>
            </w:tcBorders>
          </w:tcPr>
          <w:p w14:paraId="3E1BEA81" w14:textId="77777777" w:rsidR="00696FB8" w:rsidRDefault="00696FB8" w:rsidP="00730171">
            <w:pPr>
              <w:numPr>
                <w:ilvl w:val="12"/>
                <w:numId w:val="0"/>
              </w:numPr>
              <w:spacing w:before="60" w:after="60"/>
            </w:pPr>
          </w:p>
        </w:tc>
      </w:tr>
      <w:tr w:rsidR="00696FB8" w14:paraId="028995D6"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bottom w:val="single" w:sz="4" w:space="0" w:color="auto"/>
              <w:right w:val="single" w:sz="4" w:space="0" w:color="auto"/>
            </w:tcBorders>
          </w:tcPr>
          <w:p w14:paraId="31C6A1A9" w14:textId="77777777" w:rsidR="00696FB8" w:rsidRPr="004A765B" w:rsidRDefault="00696FB8" w:rsidP="006954EF">
            <w:pPr>
              <w:numPr>
                <w:ilvl w:val="0"/>
                <w:numId w:val="24"/>
              </w:numPr>
              <w:spacing w:before="60" w:after="60"/>
            </w:pPr>
            <w:r>
              <w:t>impeller</w:t>
            </w:r>
          </w:p>
        </w:tc>
        <w:tc>
          <w:tcPr>
            <w:tcW w:w="1531" w:type="dxa"/>
            <w:gridSpan w:val="2"/>
            <w:tcBorders>
              <w:left w:val="single" w:sz="4" w:space="0" w:color="auto"/>
              <w:bottom w:val="single" w:sz="4" w:space="0" w:color="auto"/>
              <w:right w:val="single" w:sz="4" w:space="0" w:color="auto"/>
            </w:tcBorders>
          </w:tcPr>
          <w:p w14:paraId="2C3495C8" w14:textId="77777777" w:rsidR="00696FB8" w:rsidRDefault="00696FB8" w:rsidP="00730171">
            <w:pPr>
              <w:numPr>
                <w:ilvl w:val="12"/>
                <w:numId w:val="0"/>
              </w:numPr>
              <w:spacing w:before="60" w:after="60"/>
              <w:jc w:val="center"/>
            </w:pPr>
            <w:r>
              <w:t>-</w:t>
            </w:r>
          </w:p>
        </w:tc>
        <w:tc>
          <w:tcPr>
            <w:tcW w:w="2667" w:type="dxa"/>
            <w:tcBorders>
              <w:left w:val="single" w:sz="4" w:space="0" w:color="auto"/>
              <w:bottom w:val="single" w:sz="4" w:space="0" w:color="auto"/>
              <w:right w:val="single" w:sz="12" w:space="0" w:color="auto"/>
            </w:tcBorders>
          </w:tcPr>
          <w:p w14:paraId="7862D4C6" w14:textId="77777777" w:rsidR="00696FB8" w:rsidRDefault="00696FB8" w:rsidP="00730171">
            <w:pPr>
              <w:numPr>
                <w:ilvl w:val="12"/>
                <w:numId w:val="0"/>
              </w:numPr>
              <w:spacing w:before="60" w:after="60"/>
            </w:pPr>
          </w:p>
        </w:tc>
      </w:tr>
      <w:tr w:rsidR="00696FB8" w14:paraId="4AC8D61B"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top w:val="single" w:sz="4" w:space="0" w:color="auto"/>
              <w:left w:val="single" w:sz="12" w:space="0" w:color="auto"/>
              <w:bottom w:val="single" w:sz="4" w:space="0" w:color="auto"/>
              <w:right w:val="single" w:sz="4" w:space="0" w:color="auto"/>
            </w:tcBorders>
          </w:tcPr>
          <w:p w14:paraId="7345E76A" w14:textId="77777777" w:rsidR="00696FB8" w:rsidRPr="004A765B" w:rsidRDefault="00696FB8" w:rsidP="00730171">
            <w:pPr>
              <w:numPr>
                <w:ilvl w:val="12"/>
                <w:numId w:val="0"/>
              </w:numPr>
              <w:spacing w:before="60" w:after="60"/>
              <w:ind w:left="283" w:hanging="283"/>
            </w:pPr>
            <w:r>
              <w:t>Pump output control method</w:t>
            </w:r>
          </w:p>
        </w:tc>
        <w:tc>
          <w:tcPr>
            <w:tcW w:w="1531" w:type="dxa"/>
            <w:gridSpan w:val="2"/>
            <w:tcBorders>
              <w:top w:val="single" w:sz="4" w:space="0" w:color="auto"/>
              <w:left w:val="single" w:sz="4" w:space="0" w:color="auto"/>
              <w:bottom w:val="single" w:sz="4" w:space="0" w:color="auto"/>
              <w:right w:val="single" w:sz="4" w:space="0" w:color="auto"/>
            </w:tcBorders>
          </w:tcPr>
          <w:p w14:paraId="5BCBC1F3" w14:textId="77777777" w:rsidR="00696FB8" w:rsidRDefault="00696FB8" w:rsidP="00730171">
            <w:pPr>
              <w:numPr>
                <w:ilvl w:val="12"/>
                <w:numId w:val="0"/>
              </w:numPr>
              <w:spacing w:before="60" w:after="60"/>
              <w:jc w:val="center"/>
            </w:pPr>
            <w:r>
              <w:t>-</w:t>
            </w:r>
          </w:p>
        </w:tc>
        <w:tc>
          <w:tcPr>
            <w:tcW w:w="2667" w:type="dxa"/>
            <w:tcBorders>
              <w:top w:val="single" w:sz="4" w:space="0" w:color="auto"/>
              <w:left w:val="single" w:sz="4" w:space="0" w:color="auto"/>
              <w:bottom w:val="single" w:sz="4" w:space="0" w:color="auto"/>
              <w:right w:val="single" w:sz="12" w:space="0" w:color="auto"/>
            </w:tcBorders>
          </w:tcPr>
          <w:p w14:paraId="32DC5C2C" w14:textId="77777777" w:rsidR="00696FB8" w:rsidRDefault="00696FB8" w:rsidP="00730171">
            <w:pPr>
              <w:numPr>
                <w:ilvl w:val="12"/>
                <w:numId w:val="0"/>
              </w:numPr>
              <w:spacing w:before="60" w:after="60"/>
            </w:pPr>
          </w:p>
        </w:tc>
      </w:tr>
      <w:tr w:rsidR="00696FB8" w14:paraId="1A67E3CE" w14:textId="77777777" w:rsidTr="00936903">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9072" w:type="dxa"/>
            <w:gridSpan w:val="5"/>
            <w:tcBorders>
              <w:top w:val="single" w:sz="4" w:space="0" w:color="auto"/>
              <w:left w:val="single" w:sz="12" w:space="0" w:color="auto"/>
              <w:bottom w:val="nil"/>
              <w:right w:val="single" w:sz="12" w:space="0" w:color="auto"/>
            </w:tcBorders>
          </w:tcPr>
          <w:p w14:paraId="15CAA6A6" w14:textId="77777777" w:rsidR="00696FB8" w:rsidRPr="004A765B" w:rsidRDefault="00696FB8" w:rsidP="00730171">
            <w:pPr>
              <w:numPr>
                <w:ilvl w:val="12"/>
                <w:numId w:val="0"/>
              </w:numPr>
              <w:spacing w:before="60" w:after="60"/>
            </w:pPr>
            <w:r>
              <w:t xml:space="preserve">Connecting flanges  </w:t>
            </w:r>
          </w:p>
        </w:tc>
      </w:tr>
      <w:tr w:rsidR="00696FB8" w14:paraId="0AF1D1F2" w14:textId="77777777" w:rsidTr="00936903">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874" w:type="dxa"/>
            <w:gridSpan w:val="2"/>
            <w:tcBorders>
              <w:top w:val="nil"/>
              <w:left w:val="single" w:sz="12" w:space="0" w:color="auto"/>
              <w:bottom w:val="nil"/>
              <w:right w:val="single" w:sz="6" w:space="0" w:color="auto"/>
            </w:tcBorders>
          </w:tcPr>
          <w:p w14:paraId="1E9B23D7" w14:textId="77777777" w:rsidR="00696FB8" w:rsidRPr="004A765B" w:rsidRDefault="00696FB8" w:rsidP="006954EF">
            <w:pPr>
              <w:numPr>
                <w:ilvl w:val="0"/>
                <w:numId w:val="24"/>
              </w:numPr>
              <w:spacing w:before="60" w:after="60"/>
            </w:pPr>
            <w:r>
              <w:t>nominal pressure</w:t>
            </w:r>
          </w:p>
        </w:tc>
        <w:tc>
          <w:tcPr>
            <w:tcW w:w="1531" w:type="dxa"/>
            <w:gridSpan w:val="2"/>
            <w:tcBorders>
              <w:top w:val="nil"/>
              <w:left w:val="single" w:sz="6" w:space="0" w:color="auto"/>
              <w:bottom w:val="nil"/>
              <w:right w:val="single" w:sz="6" w:space="0" w:color="auto"/>
            </w:tcBorders>
          </w:tcPr>
          <w:p w14:paraId="40BAA5F4" w14:textId="77777777" w:rsidR="00696FB8" w:rsidRDefault="00696FB8" w:rsidP="00730171">
            <w:pPr>
              <w:numPr>
                <w:ilvl w:val="12"/>
                <w:numId w:val="0"/>
              </w:numPr>
              <w:spacing w:before="60" w:after="60"/>
              <w:jc w:val="center"/>
            </w:pPr>
            <w:r>
              <w:t>PN</w:t>
            </w:r>
          </w:p>
        </w:tc>
        <w:tc>
          <w:tcPr>
            <w:tcW w:w="2667" w:type="dxa"/>
            <w:tcBorders>
              <w:top w:val="nil"/>
              <w:left w:val="single" w:sz="6" w:space="0" w:color="auto"/>
              <w:bottom w:val="nil"/>
              <w:right w:val="single" w:sz="12" w:space="0" w:color="auto"/>
            </w:tcBorders>
          </w:tcPr>
          <w:p w14:paraId="537D59FB" w14:textId="77777777" w:rsidR="00696FB8" w:rsidRDefault="00696FB8" w:rsidP="00730171">
            <w:pPr>
              <w:numPr>
                <w:ilvl w:val="12"/>
                <w:numId w:val="0"/>
              </w:numPr>
              <w:spacing w:before="60" w:after="60"/>
              <w:jc w:val="center"/>
            </w:pPr>
          </w:p>
        </w:tc>
      </w:tr>
      <w:tr w:rsidR="00696FB8" w14:paraId="7834BFBE" w14:textId="77777777" w:rsidTr="00936903">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874" w:type="dxa"/>
            <w:gridSpan w:val="2"/>
            <w:tcBorders>
              <w:top w:val="nil"/>
              <w:left w:val="single" w:sz="12" w:space="0" w:color="auto"/>
              <w:bottom w:val="single" w:sz="4" w:space="0" w:color="auto"/>
              <w:right w:val="single" w:sz="6" w:space="0" w:color="auto"/>
            </w:tcBorders>
          </w:tcPr>
          <w:p w14:paraId="7A0FE9A2" w14:textId="77777777" w:rsidR="00696FB8" w:rsidRPr="004A765B" w:rsidRDefault="00696FB8" w:rsidP="006954EF">
            <w:pPr>
              <w:numPr>
                <w:ilvl w:val="0"/>
                <w:numId w:val="24"/>
              </w:numPr>
              <w:spacing w:before="60" w:after="60"/>
            </w:pPr>
            <w:r>
              <w:t>nominal inside diameter</w:t>
            </w:r>
          </w:p>
        </w:tc>
        <w:tc>
          <w:tcPr>
            <w:tcW w:w="1531" w:type="dxa"/>
            <w:gridSpan w:val="2"/>
            <w:tcBorders>
              <w:top w:val="nil"/>
              <w:left w:val="single" w:sz="6" w:space="0" w:color="auto"/>
              <w:bottom w:val="single" w:sz="4" w:space="0" w:color="auto"/>
              <w:right w:val="single" w:sz="6" w:space="0" w:color="auto"/>
            </w:tcBorders>
          </w:tcPr>
          <w:p w14:paraId="4F82D8F2" w14:textId="77777777" w:rsidR="00696FB8" w:rsidRDefault="00696FB8" w:rsidP="00730171">
            <w:pPr>
              <w:numPr>
                <w:ilvl w:val="12"/>
                <w:numId w:val="0"/>
              </w:numPr>
              <w:spacing w:before="60" w:after="60"/>
              <w:jc w:val="center"/>
            </w:pPr>
            <w:r>
              <w:t>DN:</w:t>
            </w:r>
          </w:p>
        </w:tc>
        <w:tc>
          <w:tcPr>
            <w:tcW w:w="2667" w:type="dxa"/>
            <w:tcBorders>
              <w:top w:val="nil"/>
              <w:left w:val="single" w:sz="6" w:space="0" w:color="auto"/>
              <w:bottom w:val="single" w:sz="4" w:space="0" w:color="auto"/>
              <w:right w:val="single" w:sz="12" w:space="0" w:color="auto"/>
            </w:tcBorders>
          </w:tcPr>
          <w:p w14:paraId="69C9A7BC" w14:textId="77777777" w:rsidR="00696FB8" w:rsidRDefault="00696FB8" w:rsidP="00730171">
            <w:pPr>
              <w:numPr>
                <w:ilvl w:val="12"/>
                <w:numId w:val="0"/>
              </w:numPr>
              <w:spacing w:before="60" w:after="60"/>
              <w:jc w:val="center"/>
            </w:pPr>
          </w:p>
        </w:tc>
      </w:tr>
      <w:tr w:rsidR="00696FB8" w14:paraId="75BA211B"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072" w:type="dxa"/>
            <w:gridSpan w:val="5"/>
            <w:tcBorders>
              <w:top w:val="single" w:sz="4" w:space="0" w:color="auto"/>
              <w:left w:val="single" w:sz="12" w:space="0" w:color="auto"/>
              <w:right w:val="single" w:sz="12" w:space="0" w:color="auto"/>
            </w:tcBorders>
          </w:tcPr>
          <w:p w14:paraId="1AACE42C" w14:textId="77777777" w:rsidR="00696FB8" w:rsidRPr="004A765B" w:rsidRDefault="00696FB8" w:rsidP="00730171">
            <w:pPr>
              <w:keepNext/>
              <w:numPr>
                <w:ilvl w:val="12"/>
                <w:numId w:val="0"/>
              </w:numPr>
              <w:spacing w:before="60" w:after="60"/>
            </w:pPr>
            <w:r>
              <w:t>Electromotor:</w:t>
            </w:r>
          </w:p>
        </w:tc>
      </w:tr>
      <w:tr w:rsidR="00696FB8" w14:paraId="6B8305B0"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right w:val="single" w:sz="4" w:space="0" w:color="auto"/>
            </w:tcBorders>
          </w:tcPr>
          <w:p w14:paraId="009500B3" w14:textId="77777777" w:rsidR="00696FB8" w:rsidRPr="004A765B" w:rsidRDefault="00696FB8" w:rsidP="006954EF">
            <w:pPr>
              <w:numPr>
                <w:ilvl w:val="0"/>
                <w:numId w:val="24"/>
              </w:numPr>
              <w:spacing w:before="60" w:after="60"/>
            </w:pPr>
            <w:r>
              <w:t>manufacturer ...</w:t>
            </w:r>
          </w:p>
        </w:tc>
        <w:tc>
          <w:tcPr>
            <w:tcW w:w="1531" w:type="dxa"/>
            <w:gridSpan w:val="2"/>
            <w:tcBorders>
              <w:left w:val="single" w:sz="4" w:space="0" w:color="auto"/>
              <w:right w:val="single" w:sz="4" w:space="0" w:color="auto"/>
            </w:tcBorders>
          </w:tcPr>
          <w:p w14:paraId="6F48781D" w14:textId="77777777" w:rsidR="00696FB8" w:rsidRDefault="00696FB8" w:rsidP="00730171">
            <w:pPr>
              <w:spacing w:before="60" w:after="60"/>
              <w:jc w:val="center"/>
            </w:pPr>
            <w:r>
              <w:t>-</w:t>
            </w:r>
          </w:p>
        </w:tc>
        <w:tc>
          <w:tcPr>
            <w:tcW w:w="2667" w:type="dxa"/>
            <w:tcBorders>
              <w:left w:val="single" w:sz="4" w:space="0" w:color="auto"/>
              <w:right w:val="single" w:sz="12" w:space="0" w:color="auto"/>
            </w:tcBorders>
          </w:tcPr>
          <w:p w14:paraId="4A34ED5E" w14:textId="77777777" w:rsidR="00696FB8" w:rsidRDefault="00696FB8" w:rsidP="00730171">
            <w:pPr>
              <w:numPr>
                <w:ilvl w:val="12"/>
                <w:numId w:val="0"/>
              </w:numPr>
              <w:spacing w:before="60" w:after="60"/>
            </w:pPr>
          </w:p>
        </w:tc>
      </w:tr>
      <w:tr w:rsidR="00696FB8" w14:paraId="2DF43FCC"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right w:val="single" w:sz="4" w:space="0" w:color="auto"/>
            </w:tcBorders>
          </w:tcPr>
          <w:p w14:paraId="1C7E2946" w14:textId="77777777" w:rsidR="00696FB8" w:rsidRPr="004A765B" w:rsidRDefault="00696FB8" w:rsidP="006954EF">
            <w:pPr>
              <w:numPr>
                <w:ilvl w:val="0"/>
                <w:numId w:val="24"/>
              </w:numPr>
              <w:spacing w:before="60" w:after="60"/>
            </w:pPr>
            <w:r>
              <w:t>type</w:t>
            </w:r>
          </w:p>
        </w:tc>
        <w:tc>
          <w:tcPr>
            <w:tcW w:w="1531" w:type="dxa"/>
            <w:gridSpan w:val="2"/>
            <w:tcBorders>
              <w:left w:val="single" w:sz="4" w:space="0" w:color="auto"/>
              <w:right w:val="single" w:sz="4" w:space="0" w:color="auto"/>
            </w:tcBorders>
          </w:tcPr>
          <w:p w14:paraId="2F02317B" w14:textId="77777777" w:rsidR="00696FB8" w:rsidRDefault="00696FB8" w:rsidP="00730171">
            <w:pPr>
              <w:spacing w:before="60" w:after="60"/>
              <w:jc w:val="center"/>
            </w:pPr>
            <w:r>
              <w:t>-</w:t>
            </w:r>
          </w:p>
        </w:tc>
        <w:tc>
          <w:tcPr>
            <w:tcW w:w="2667" w:type="dxa"/>
            <w:tcBorders>
              <w:left w:val="single" w:sz="4" w:space="0" w:color="auto"/>
              <w:right w:val="single" w:sz="12" w:space="0" w:color="auto"/>
            </w:tcBorders>
          </w:tcPr>
          <w:p w14:paraId="0231075E" w14:textId="77777777" w:rsidR="00696FB8" w:rsidRDefault="00696FB8" w:rsidP="00730171">
            <w:pPr>
              <w:numPr>
                <w:ilvl w:val="12"/>
                <w:numId w:val="0"/>
              </w:numPr>
              <w:spacing w:before="60" w:after="60"/>
            </w:pPr>
          </w:p>
        </w:tc>
      </w:tr>
      <w:tr w:rsidR="00696FB8" w14:paraId="62A0E12C"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right w:val="single" w:sz="4" w:space="0" w:color="auto"/>
            </w:tcBorders>
          </w:tcPr>
          <w:p w14:paraId="0E4033C1" w14:textId="77777777" w:rsidR="00696FB8" w:rsidRPr="004A765B" w:rsidRDefault="00696FB8" w:rsidP="006954EF">
            <w:pPr>
              <w:numPr>
                <w:ilvl w:val="0"/>
                <w:numId w:val="24"/>
              </w:numPr>
              <w:spacing w:before="60" w:after="60"/>
            </w:pPr>
            <w:r>
              <w:t>degree of protection</w:t>
            </w:r>
          </w:p>
        </w:tc>
        <w:tc>
          <w:tcPr>
            <w:tcW w:w="1531" w:type="dxa"/>
            <w:gridSpan w:val="2"/>
            <w:tcBorders>
              <w:left w:val="single" w:sz="4" w:space="0" w:color="auto"/>
              <w:right w:val="single" w:sz="4" w:space="0" w:color="auto"/>
            </w:tcBorders>
          </w:tcPr>
          <w:p w14:paraId="500E37E6" w14:textId="77777777" w:rsidR="00696FB8" w:rsidRDefault="00696FB8" w:rsidP="00730171">
            <w:pPr>
              <w:spacing w:before="60" w:after="60"/>
              <w:jc w:val="center"/>
            </w:pPr>
            <w:r>
              <w:t>IP</w:t>
            </w:r>
          </w:p>
        </w:tc>
        <w:tc>
          <w:tcPr>
            <w:tcW w:w="2667" w:type="dxa"/>
            <w:tcBorders>
              <w:left w:val="single" w:sz="4" w:space="0" w:color="auto"/>
              <w:right w:val="single" w:sz="12" w:space="0" w:color="auto"/>
            </w:tcBorders>
          </w:tcPr>
          <w:p w14:paraId="4C8342A7" w14:textId="77777777" w:rsidR="00696FB8" w:rsidRDefault="00696FB8" w:rsidP="00730171">
            <w:pPr>
              <w:numPr>
                <w:ilvl w:val="12"/>
                <w:numId w:val="0"/>
              </w:numPr>
              <w:spacing w:before="60" w:after="60"/>
            </w:pPr>
          </w:p>
        </w:tc>
      </w:tr>
      <w:tr w:rsidR="00696FB8" w14:paraId="6CBBE0BE"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right w:val="single" w:sz="4" w:space="0" w:color="auto"/>
            </w:tcBorders>
          </w:tcPr>
          <w:p w14:paraId="50EB5363" w14:textId="77777777" w:rsidR="00696FB8" w:rsidRPr="004A765B" w:rsidRDefault="00696FB8" w:rsidP="006954EF">
            <w:pPr>
              <w:numPr>
                <w:ilvl w:val="0"/>
                <w:numId w:val="24"/>
              </w:numPr>
              <w:spacing w:before="60" w:after="60"/>
            </w:pPr>
            <w:r>
              <w:t>nominal speed</w:t>
            </w:r>
          </w:p>
        </w:tc>
        <w:tc>
          <w:tcPr>
            <w:tcW w:w="1531" w:type="dxa"/>
            <w:gridSpan w:val="2"/>
            <w:tcBorders>
              <w:left w:val="single" w:sz="4" w:space="0" w:color="auto"/>
              <w:right w:val="single" w:sz="4" w:space="0" w:color="auto"/>
            </w:tcBorders>
          </w:tcPr>
          <w:p w14:paraId="6EEAE736" w14:textId="77777777" w:rsidR="00696FB8" w:rsidRDefault="00696FB8" w:rsidP="00730171">
            <w:pPr>
              <w:spacing w:before="60" w:after="60"/>
              <w:jc w:val="center"/>
            </w:pPr>
            <w:r>
              <w:t>rpm</w:t>
            </w:r>
          </w:p>
        </w:tc>
        <w:tc>
          <w:tcPr>
            <w:tcW w:w="2667" w:type="dxa"/>
            <w:tcBorders>
              <w:left w:val="single" w:sz="4" w:space="0" w:color="auto"/>
              <w:right w:val="single" w:sz="12" w:space="0" w:color="auto"/>
            </w:tcBorders>
          </w:tcPr>
          <w:p w14:paraId="44B4F22F" w14:textId="77777777" w:rsidR="00696FB8" w:rsidRDefault="00696FB8" w:rsidP="00730171">
            <w:pPr>
              <w:numPr>
                <w:ilvl w:val="12"/>
                <w:numId w:val="0"/>
              </w:numPr>
              <w:spacing w:before="60" w:after="60"/>
            </w:pPr>
          </w:p>
        </w:tc>
      </w:tr>
      <w:tr w:rsidR="00696FB8" w:rsidRPr="004A765B" w14:paraId="61B37B6D"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right w:val="single" w:sz="4" w:space="0" w:color="auto"/>
            </w:tcBorders>
          </w:tcPr>
          <w:p w14:paraId="7EA9D9E6" w14:textId="77777777" w:rsidR="00696FB8" w:rsidRPr="004A765B" w:rsidRDefault="00696FB8" w:rsidP="006954EF">
            <w:pPr>
              <w:numPr>
                <w:ilvl w:val="0"/>
                <w:numId w:val="24"/>
              </w:numPr>
              <w:spacing w:before="60" w:after="60"/>
            </w:pPr>
            <w:r>
              <w:t>nominal output</w:t>
            </w:r>
          </w:p>
        </w:tc>
        <w:tc>
          <w:tcPr>
            <w:tcW w:w="1531" w:type="dxa"/>
            <w:gridSpan w:val="2"/>
            <w:tcBorders>
              <w:left w:val="single" w:sz="4" w:space="0" w:color="auto"/>
              <w:right w:val="single" w:sz="4" w:space="0" w:color="auto"/>
            </w:tcBorders>
          </w:tcPr>
          <w:p w14:paraId="55193694" w14:textId="77777777" w:rsidR="00696FB8" w:rsidRPr="004A765B" w:rsidRDefault="00696FB8" w:rsidP="00730171">
            <w:pPr>
              <w:spacing w:before="60" w:after="60"/>
              <w:jc w:val="center"/>
            </w:pPr>
            <w:r>
              <w:t>kW</w:t>
            </w:r>
          </w:p>
        </w:tc>
        <w:tc>
          <w:tcPr>
            <w:tcW w:w="2667" w:type="dxa"/>
            <w:tcBorders>
              <w:left w:val="single" w:sz="4" w:space="0" w:color="auto"/>
              <w:right w:val="single" w:sz="12" w:space="0" w:color="auto"/>
            </w:tcBorders>
          </w:tcPr>
          <w:p w14:paraId="434FA681" w14:textId="77777777" w:rsidR="00696FB8" w:rsidRPr="004A765B" w:rsidRDefault="00696FB8" w:rsidP="00730171">
            <w:pPr>
              <w:numPr>
                <w:ilvl w:val="12"/>
                <w:numId w:val="0"/>
              </w:numPr>
              <w:spacing w:before="60" w:after="60"/>
            </w:pPr>
          </w:p>
        </w:tc>
      </w:tr>
      <w:tr w:rsidR="00696FB8" w:rsidRPr="004A765B" w14:paraId="7ADB3C60"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right w:val="single" w:sz="4" w:space="0" w:color="auto"/>
            </w:tcBorders>
          </w:tcPr>
          <w:p w14:paraId="3D92F943" w14:textId="77777777" w:rsidR="00696FB8" w:rsidRPr="004A765B" w:rsidRDefault="00696FB8" w:rsidP="006954EF">
            <w:pPr>
              <w:numPr>
                <w:ilvl w:val="0"/>
                <w:numId w:val="24"/>
              </w:numPr>
              <w:spacing w:before="60" w:after="60"/>
            </w:pPr>
            <w:r>
              <w:t>nominal voltage</w:t>
            </w:r>
          </w:p>
        </w:tc>
        <w:tc>
          <w:tcPr>
            <w:tcW w:w="1531" w:type="dxa"/>
            <w:gridSpan w:val="2"/>
            <w:tcBorders>
              <w:left w:val="single" w:sz="4" w:space="0" w:color="auto"/>
              <w:right w:val="single" w:sz="4" w:space="0" w:color="auto"/>
            </w:tcBorders>
          </w:tcPr>
          <w:p w14:paraId="4A71520F" w14:textId="77777777" w:rsidR="00696FB8" w:rsidRPr="004A765B" w:rsidRDefault="00696FB8" w:rsidP="00730171">
            <w:pPr>
              <w:numPr>
                <w:ilvl w:val="12"/>
                <w:numId w:val="0"/>
              </w:numPr>
              <w:spacing w:before="60" w:after="60"/>
              <w:jc w:val="center"/>
            </w:pPr>
            <w:r>
              <w:t>V</w:t>
            </w:r>
          </w:p>
        </w:tc>
        <w:tc>
          <w:tcPr>
            <w:tcW w:w="2667" w:type="dxa"/>
            <w:tcBorders>
              <w:left w:val="single" w:sz="4" w:space="0" w:color="auto"/>
              <w:right w:val="single" w:sz="12" w:space="0" w:color="auto"/>
            </w:tcBorders>
          </w:tcPr>
          <w:p w14:paraId="7865F7AA" w14:textId="77777777" w:rsidR="00696FB8" w:rsidRPr="004A765B" w:rsidRDefault="00696FB8" w:rsidP="00730171">
            <w:pPr>
              <w:numPr>
                <w:ilvl w:val="12"/>
                <w:numId w:val="0"/>
              </w:numPr>
              <w:spacing w:before="60" w:after="60"/>
            </w:pPr>
          </w:p>
        </w:tc>
      </w:tr>
      <w:tr w:rsidR="00696FB8" w:rsidRPr="004A765B" w14:paraId="4E6BD95C"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right w:val="single" w:sz="4" w:space="0" w:color="auto"/>
            </w:tcBorders>
          </w:tcPr>
          <w:p w14:paraId="47A82663" w14:textId="77777777" w:rsidR="00696FB8" w:rsidRPr="004A765B" w:rsidRDefault="00696FB8" w:rsidP="006954EF">
            <w:pPr>
              <w:numPr>
                <w:ilvl w:val="0"/>
                <w:numId w:val="24"/>
              </w:numPr>
              <w:spacing w:before="60" w:after="60"/>
            </w:pPr>
            <w:r>
              <w:t>variant</w:t>
            </w:r>
          </w:p>
        </w:tc>
        <w:tc>
          <w:tcPr>
            <w:tcW w:w="1531" w:type="dxa"/>
            <w:gridSpan w:val="2"/>
            <w:tcBorders>
              <w:left w:val="single" w:sz="4" w:space="0" w:color="auto"/>
              <w:right w:val="single" w:sz="4" w:space="0" w:color="auto"/>
            </w:tcBorders>
          </w:tcPr>
          <w:p w14:paraId="18D57304" w14:textId="77777777" w:rsidR="00696FB8" w:rsidRPr="004A765B" w:rsidRDefault="00696FB8" w:rsidP="00730171">
            <w:pPr>
              <w:numPr>
                <w:ilvl w:val="12"/>
                <w:numId w:val="0"/>
              </w:numPr>
              <w:spacing w:before="60" w:after="60"/>
              <w:jc w:val="center"/>
            </w:pPr>
            <w:r>
              <w:t>-</w:t>
            </w:r>
          </w:p>
        </w:tc>
        <w:tc>
          <w:tcPr>
            <w:tcW w:w="2667" w:type="dxa"/>
            <w:tcBorders>
              <w:left w:val="single" w:sz="4" w:space="0" w:color="auto"/>
              <w:right w:val="single" w:sz="12" w:space="0" w:color="auto"/>
            </w:tcBorders>
          </w:tcPr>
          <w:p w14:paraId="4FAA2C21" w14:textId="77777777" w:rsidR="00696FB8" w:rsidRPr="004A765B" w:rsidRDefault="00696FB8" w:rsidP="00730171">
            <w:pPr>
              <w:numPr>
                <w:ilvl w:val="12"/>
                <w:numId w:val="0"/>
              </w:numPr>
              <w:spacing w:before="60" w:after="60"/>
            </w:pPr>
          </w:p>
        </w:tc>
      </w:tr>
      <w:tr w:rsidR="00696FB8" w:rsidRPr="004A765B" w14:paraId="573D9B1F"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left w:val="single" w:sz="12" w:space="0" w:color="auto"/>
              <w:bottom w:val="single" w:sz="4" w:space="0" w:color="auto"/>
              <w:right w:val="single" w:sz="4" w:space="0" w:color="auto"/>
            </w:tcBorders>
          </w:tcPr>
          <w:p w14:paraId="1A7E836E" w14:textId="77777777" w:rsidR="00696FB8" w:rsidRPr="004A765B" w:rsidRDefault="00696FB8" w:rsidP="006954EF">
            <w:pPr>
              <w:numPr>
                <w:ilvl w:val="0"/>
                <w:numId w:val="24"/>
              </w:numPr>
              <w:spacing w:before="60" w:after="60"/>
            </w:pPr>
            <w:r>
              <w:t>degree of protection</w:t>
            </w:r>
          </w:p>
        </w:tc>
        <w:tc>
          <w:tcPr>
            <w:tcW w:w="1531" w:type="dxa"/>
            <w:gridSpan w:val="2"/>
            <w:tcBorders>
              <w:left w:val="single" w:sz="4" w:space="0" w:color="auto"/>
              <w:bottom w:val="single" w:sz="4" w:space="0" w:color="auto"/>
              <w:right w:val="single" w:sz="4" w:space="0" w:color="auto"/>
            </w:tcBorders>
          </w:tcPr>
          <w:p w14:paraId="0284C0BF" w14:textId="77777777" w:rsidR="00696FB8" w:rsidRPr="004A765B" w:rsidRDefault="00696FB8" w:rsidP="00730171">
            <w:pPr>
              <w:numPr>
                <w:ilvl w:val="12"/>
                <w:numId w:val="0"/>
              </w:numPr>
              <w:spacing w:before="60" w:after="60"/>
              <w:jc w:val="center"/>
            </w:pPr>
            <w:r>
              <w:t>IP</w:t>
            </w:r>
          </w:p>
        </w:tc>
        <w:tc>
          <w:tcPr>
            <w:tcW w:w="2667" w:type="dxa"/>
            <w:tcBorders>
              <w:left w:val="single" w:sz="4" w:space="0" w:color="auto"/>
              <w:bottom w:val="single" w:sz="4" w:space="0" w:color="auto"/>
              <w:right w:val="single" w:sz="12" w:space="0" w:color="auto"/>
            </w:tcBorders>
          </w:tcPr>
          <w:p w14:paraId="39E31230" w14:textId="77777777" w:rsidR="00696FB8" w:rsidRPr="004A765B" w:rsidRDefault="00696FB8" w:rsidP="00730171">
            <w:pPr>
              <w:numPr>
                <w:ilvl w:val="12"/>
                <w:numId w:val="0"/>
              </w:numPr>
              <w:spacing w:before="60" w:after="60"/>
            </w:pPr>
          </w:p>
        </w:tc>
      </w:tr>
      <w:tr w:rsidR="00696FB8" w:rsidRPr="004A765B" w14:paraId="0E964B70" w14:textId="77777777" w:rsidTr="009369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74" w:type="dxa"/>
            <w:gridSpan w:val="2"/>
            <w:tcBorders>
              <w:top w:val="single" w:sz="4" w:space="0" w:color="auto"/>
              <w:left w:val="single" w:sz="12" w:space="0" w:color="auto"/>
              <w:bottom w:val="single" w:sz="4" w:space="0" w:color="auto"/>
              <w:right w:val="single" w:sz="4" w:space="0" w:color="auto"/>
            </w:tcBorders>
          </w:tcPr>
          <w:p w14:paraId="7174E361" w14:textId="77777777" w:rsidR="00696FB8" w:rsidRPr="004A765B" w:rsidRDefault="00696FB8" w:rsidP="00730171">
            <w:pPr>
              <w:numPr>
                <w:ilvl w:val="12"/>
                <w:numId w:val="0"/>
              </w:numPr>
              <w:spacing w:before="60" w:after="60"/>
              <w:ind w:left="283" w:hanging="283"/>
            </w:pPr>
            <w:r>
              <w:t>Weight of the set</w:t>
            </w:r>
          </w:p>
        </w:tc>
        <w:tc>
          <w:tcPr>
            <w:tcW w:w="1531" w:type="dxa"/>
            <w:gridSpan w:val="2"/>
            <w:tcBorders>
              <w:top w:val="single" w:sz="4" w:space="0" w:color="auto"/>
              <w:left w:val="single" w:sz="4" w:space="0" w:color="auto"/>
              <w:bottom w:val="single" w:sz="4" w:space="0" w:color="auto"/>
              <w:right w:val="single" w:sz="4" w:space="0" w:color="auto"/>
            </w:tcBorders>
          </w:tcPr>
          <w:p w14:paraId="2C43E864" w14:textId="77777777" w:rsidR="00696FB8" w:rsidRPr="004A765B" w:rsidRDefault="00696FB8" w:rsidP="00730171">
            <w:pPr>
              <w:numPr>
                <w:ilvl w:val="12"/>
                <w:numId w:val="0"/>
              </w:numPr>
              <w:spacing w:before="60" w:after="60"/>
              <w:jc w:val="center"/>
            </w:pPr>
            <w:r>
              <w:t>kg</w:t>
            </w:r>
          </w:p>
        </w:tc>
        <w:tc>
          <w:tcPr>
            <w:tcW w:w="2667" w:type="dxa"/>
            <w:tcBorders>
              <w:top w:val="single" w:sz="4" w:space="0" w:color="auto"/>
              <w:left w:val="single" w:sz="4" w:space="0" w:color="auto"/>
              <w:bottom w:val="single" w:sz="4" w:space="0" w:color="auto"/>
              <w:right w:val="single" w:sz="12" w:space="0" w:color="auto"/>
            </w:tcBorders>
          </w:tcPr>
          <w:p w14:paraId="44370A63" w14:textId="77777777" w:rsidR="00696FB8" w:rsidRPr="004A765B" w:rsidRDefault="00696FB8" w:rsidP="00730171">
            <w:pPr>
              <w:numPr>
                <w:ilvl w:val="12"/>
                <w:numId w:val="0"/>
              </w:numPr>
              <w:spacing w:before="60" w:after="60"/>
            </w:pPr>
          </w:p>
        </w:tc>
      </w:tr>
      <w:tr w:rsidR="00CE54B7" w:rsidRPr="00C629E8" w14:paraId="5CC4DF15" w14:textId="77777777" w:rsidTr="00936903">
        <w:trPr>
          <w:cantSplit/>
          <w:trHeight w:val="322"/>
        </w:trPr>
        <w:tc>
          <w:tcPr>
            <w:tcW w:w="9072" w:type="dxa"/>
            <w:gridSpan w:val="5"/>
            <w:tcBorders>
              <w:top w:val="single" w:sz="6" w:space="0" w:color="auto"/>
              <w:bottom w:val="single" w:sz="6" w:space="0" w:color="auto"/>
            </w:tcBorders>
            <w:shd w:val="clear" w:color="auto" w:fill="FFCC00"/>
          </w:tcPr>
          <w:p w14:paraId="602A95E2" w14:textId="37D22379" w:rsidR="00CE54B7" w:rsidRPr="00E4743D" w:rsidRDefault="00CE54B7" w:rsidP="00716EBC">
            <w:pPr>
              <w:spacing w:before="60" w:after="60"/>
              <w:jc w:val="both"/>
              <w:rPr>
                <w:b/>
              </w:rPr>
            </w:pPr>
            <w:r>
              <w:rPr>
                <w:b/>
              </w:rPr>
              <w:t>Facility for the recovery of heat from flue gases</w:t>
            </w:r>
          </w:p>
        </w:tc>
      </w:tr>
      <w:tr w:rsidR="001B03F2" w:rsidRPr="004A765B" w14:paraId="0BEC11EB"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3356528C" w14:textId="065A88BC" w:rsidR="001B03F2" w:rsidRPr="001B03F2" w:rsidRDefault="001B03F2" w:rsidP="00730171">
            <w:pPr>
              <w:numPr>
                <w:ilvl w:val="12"/>
                <w:numId w:val="0"/>
              </w:numPr>
              <w:spacing w:before="60" w:after="60"/>
              <w:ind w:left="283" w:hanging="283"/>
              <w:rPr>
                <w:b/>
                <w:bCs/>
              </w:rPr>
            </w:pPr>
            <w:r>
              <w:rPr>
                <w:b/>
              </w:rPr>
              <w:t>Heat pump:</w:t>
            </w:r>
          </w:p>
        </w:tc>
        <w:tc>
          <w:tcPr>
            <w:tcW w:w="1559" w:type="dxa"/>
            <w:gridSpan w:val="2"/>
            <w:tcBorders>
              <w:top w:val="single" w:sz="4" w:space="0" w:color="auto"/>
              <w:left w:val="single" w:sz="4" w:space="0" w:color="auto"/>
              <w:bottom w:val="single" w:sz="4" w:space="0" w:color="auto"/>
              <w:right w:val="single" w:sz="4" w:space="0" w:color="auto"/>
            </w:tcBorders>
          </w:tcPr>
          <w:p w14:paraId="11A99C4E" w14:textId="77777777" w:rsidR="001B03F2" w:rsidRDefault="001B03F2" w:rsidP="00730171">
            <w:pPr>
              <w:numPr>
                <w:ilvl w:val="12"/>
                <w:numId w:val="0"/>
              </w:numPr>
              <w:spacing w:before="60" w:after="60"/>
              <w:jc w:val="center"/>
            </w:pPr>
          </w:p>
        </w:tc>
        <w:tc>
          <w:tcPr>
            <w:tcW w:w="2693" w:type="dxa"/>
            <w:gridSpan w:val="2"/>
            <w:tcBorders>
              <w:top w:val="single" w:sz="4" w:space="0" w:color="auto"/>
              <w:left w:val="single" w:sz="4" w:space="0" w:color="auto"/>
              <w:bottom w:val="single" w:sz="4" w:space="0" w:color="auto"/>
              <w:right w:val="single" w:sz="12" w:space="0" w:color="auto"/>
            </w:tcBorders>
          </w:tcPr>
          <w:p w14:paraId="32DE0ED7" w14:textId="77777777" w:rsidR="001B03F2" w:rsidRPr="004A765B" w:rsidRDefault="001B03F2" w:rsidP="00730171">
            <w:pPr>
              <w:numPr>
                <w:ilvl w:val="12"/>
                <w:numId w:val="0"/>
              </w:numPr>
              <w:spacing w:before="60" w:after="60"/>
            </w:pPr>
          </w:p>
        </w:tc>
      </w:tr>
      <w:tr w:rsidR="00E4743D" w:rsidRPr="004A765B" w14:paraId="78C47347"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16D8EAE9" w14:textId="73AAEA6B" w:rsidR="00CE54B7" w:rsidRPr="004A765B" w:rsidRDefault="007A1295" w:rsidP="006954EF">
            <w:pPr>
              <w:numPr>
                <w:ilvl w:val="0"/>
                <w:numId w:val="24"/>
              </w:numPr>
              <w:spacing w:before="60" w:after="60"/>
            </w:pPr>
            <w:r>
              <w:t>Manufacturer</w:t>
            </w:r>
          </w:p>
        </w:tc>
        <w:tc>
          <w:tcPr>
            <w:tcW w:w="1559" w:type="dxa"/>
            <w:gridSpan w:val="2"/>
            <w:tcBorders>
              <w:top w:val="single" w:sz="4" w:space="0" w:color="auto"/>
              <w:left w:val="single" w:sz="4" w:space="0" w:color="auto"/>
              <w:bottom w:val="single" w:sz="4" w:space="0" w:color="auto"/>
              <w:right w:val="single" w:sz="4" w:space="0" w:color="auto"/>
            </w:tcBorders>
          </w:tcPr>
          <w:p w14:paraId="1AB8ACB6" w14:textId="2ED32E4D" w:rsidR="00CE54B7" w:rsidRPr="004A765B" w:rsidRDefault="007A1295" w:rsidP="00730171">
            <w:pPr>
              <w:numPr>
                <w:ilvl w:val="12"/>
                <w:numId w:val="0"/>
              </w:numPr>
              <w:spacing w:before="60" w:after="60"/>
              <w:jc w:val="center"/>
            </w:pPr>
            <w:r>
              <w:t>-</w:t>
            </w:r>
          </w:p>
        </w:tc>
        <w:tc>
          <w:tcPr>
            <w:tcW w:w="2693" w:type="dxa"/>
            <w:gridSpan w:val="2"/>
            <w:tcBorders>
              <w:top w:val="single" w:sz="4" w:space="0" w:color="auto"/>
              <w:left w:val="single" w:sz="4" w:space="0" w:color="auto"/>
              <w:bottom w:val="single" w:sz="4" w:space="0" w:color="auto"/>
              <w:right w:val="single" w:sz="12" w:space="0" w:color="auto"/>
            </w:tcBorders>
          </w:tcPr>
          <w:p w14:paraId="39C68135" w14:textId="77777777" w:rsidR="00CE54B7" w:rsidRPr="004A765B" w:rsidRDefault="00CE54B7" w:rsidP="00730171">
            <w:pPr>
              <w:numPr>
                <w:ilvl w:val="12"/>
                <w:numId w:val="0"/>
              </w:numPr>
              <w:spacing w:before="60" w:after="60"/>
            </w:pPr>
          </w:p>
        </w:tc>
      </w:tr>
      <w:tr w:rsidR="00E4743D" w:rsidRPr="004A765B" w14:paraId="576B43D8"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4B8E9129" w14:textId="44839AA8" w:rsidR="007A1295" w:rsidRDefault="007A1295" w:rsidP="006954EF">
            <w:pPr>
              <w:numPr>
                <w:ilvl w:val="0"/>
                <w:numId w:val="24"/>
              </w:numPr>
              <w:spacing w:before="60" w:after="60"/>
            </w:pPr>
            <w:r>
              <w:t>Type</w:t>
            </w:r>
          </w:p>
        </w:tc>
        <w:tc>
          <w:tcPr>
            <w:tcW w:w="1559" w:type="dxa"/>
            <w:gridSpan w:val="2"/>
            <w:tcBorders>
              <w:top w:val="single" w:sz="4" w:space="0" w:color="auto"/>
              <w:left w:val="single" w:sz="4" w:space="0" w:color="auto"/>
              <w:bottom w:val="single" w:sz="4" w:space="0" w:color="auto"/>
              <w:right w:val="single" w:sz="4" w:space="0" w:color="auto"/>
            </w:tcBorders>
          </w:tcPr>
          <w:p w14:paraId="3763BB9F" w14:textId="19F1A540" w:rsidR="007A1295" w:rsidRPr="004A765B" w:rsidRDefault="007A1295" w:rsidP="00730171">
            <w:pPr>
              <w:numPr>
                <w:ilvl w:val="12"/>
                <w:numId w:val="0"/>
              </w:numPr>
              <w:spacing w:before="60" w:after="60"/>
              <w:jc w:val="center"/>
            </w:pPr>
            <w:r>
              <w:t>-</w:t>
            </w:r>
          </w:p>
        </w:tc>
        <w:tc>
          <w:tcPr>
            <w:tcW w:w="2693" w:type="dxa"/>
            <w:gridSpan w:val="2"/>
            <w:tcBorders>
              <w:top w:val="single" w:sz="4" w:space="0" w:color="auto"/>
              <w:left w:val="single" w:sz="4" w:space="0" w:color="auto"/>
              <w:bottom w:val="single" w:sz="4" w:space="0" w:color="auto"/>
              <w:right w:val="single" w:sz="12" w:space="0" w:color="auto"/>
            </w:tcBorders>
          </w:tcPr>
          <w:p w14:paraId="0821818E" w14:textId="77777777" w:rsidR="007A1295" w:rsidRPr="004A765B" w:rsidRDefault="007A1295" w:rsidP="00730171">
            <w:pPr>
              <w:numPr>
                <w:ilvl w:val="12"/>
                <w:numId w:val="0"/>
              </w:numPr>
              <w:spacing w:before="60" w:after="60"/>
            </w:pPr>
          </w:p>
        </w:tc>
      </w:tr>
      <w:tr w:rsidR="000C6CDC" w:rsidRPr="004A765B" w14:paraId="27CCBDD7"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61C09BCC" w14:textId="43D81D35" w:rsidR="000C6CDC" w:rsidRDefault="000C6CDC" w:rsidP="006954EF">
            <w:pPr>
              <w:numPr>
                <w:ilvl w:val="0"/>
                <w:numId w:val="24"/>
              </w:numPr>
              <w:spacing w:before="60" w:after="60"/>
            </w:pPr>
            <w:r>
              <w:t>Cooling medium</w:t>
            </w:r>
          </w:p>
        </w:tc>
        <w:tc>
          <w:tcPr>
            <w:tcW w:w="1559" w:type="dxa"/>
            <w:gridSpan w:val="2"/>
            <w:tcBorders>
              <w:top w:val="single" w:sz="4" w:space="0" w:color="auto"/>
              <w:left w:val="single" w:sz="4" w:space="0" w:color="auto"/>
              <w:bottom w:val="single" w:sz="4" w:space="0" w:color="auto"/>
              <w:right w:val="single" w:sz="4" w:space="0" w:color="auto"/>
            </w:tcBorders>
          </w:tcPr>
          <w:p w14:paraId="3525B8C7" w14:textId="37F64D19" w:rsidR="000C6CDC" w:rsidRDefault="003137B1" w:rsidP="00730171">
            <w:pPr>
              <w:numPr>
                <w:ilvl w:val="12"/>
                <w:numId w:val="0"/>
              </w:numPr>
              <w:spacing w:before="60" w:after="60"/>
              <w:jc w:val="center"/>
            </w:pPr>
            <w:r>
              <w:t>-</w:t>
            </w:r>
          </w:p>
        </w:tc>
        <w:tc>
          <w:tcPr>
            <w:tcW w:w="2693" w:type="dxa"/>
            <w:gridSpan w:val="2"/>
            <w:tcBorders>
              <w:top w:val="single" w:sz="4" w:space="0" w:color="auto"/>
              <w:left w:val="single" w:sz="4" w:space="0" w:color="auto"/>
              <w:bottom w:val="single" w:sz="4" w:space="0" w:color="auto"/>
              <w:right w:val="single" w:sz="12" w:space="0" w:color="auto"/>
            </w:tcBorders>
          </w:tcPr>
          <w:p w14:paraId="032E71B4" w14:textId="77777777" w:rsidR="000C6CDC" w:rsidRPr="004A765B" w:rsidRDefault="000C6CDC" w:rsidP="00730171">
            <w:pPr>
              <w:numPr>
                <w:ilvl w:val="12"/>
                <w:numId w:val="0"/>
              </w:numPr>
              <w:spacing w:before="60" w:after="60"/>
            </w:pPr>
          </w:p>
        </w:tc>
      </w:tr>
      <w:tr w:rsidR="00E4743D" w:rsidRPr="004A765B" w14:paraId="54A001C9"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53EE5057" w14:textId="1DB90EF0" w:rsidR="00305046" w:rsidRDefault="00305046" w:rsidP="006954EF">
            <w:pPr>
              <w:numPr>
                <w:ilvl w:val="0"/>
                <w:numId w:val="24"/>
              </w:numPr>
              <w:spacing w:before="60" w:after="60"/>
            </w:pPr>
            <w:r>
              <w:t>Power input</w:t>
            </w:r>
          </w:p>
        </w:tc>
        <w:tc>
          <w:tcPr>
            <w:tcW w:w="1559" w:type="dxa"/>
            <w:gridSpan w:val="2"/>
            <w:tcBorders>
              <w:top w:val="single" w:sz="4" w:space="0" w:color="auto"/>
              <w:left w:val="single" w:sz="4" w:space="0" w:color="auto"/>
              <w:bottom w:val="single" w:sz="4" w:space="0" w:color="auto"/>
              <w:right w:val="single" w:sz="4" w:space="0" w:color="auto"/>
            </w:tcBorders>
          </w:tcPr>
          <w:p w14:paraId="788CFE28" w14:textId="4128FB7C" w:rsidR="00305046" w:rsidRDefault="00305046" w:rsidP="00730171">
            <w:pPr>
              <w:numPr>
                <w:ilvl w:val="12"/>
                <w:numId w:val="0"/>
              </w:numPr>
              <w:spacing w:before="60" w:after="60"/>
              <w:jc w:val="center"/>
            </w:pPr>
            <w:proofErr w:type="spellStart"/>
            <w:r>
              <w:t>KW</w:t>
            </w:r>
            <w:r>
              <w:rPr>
                <w:vertAlign w:val="subscript"/>
              </w:rPr>
              <w:t>e</w:t>
            </w:r>
            <w:proofErr w:type="spellEnd"/>
          </w:p>
        </w:tc>
        <w:tc>
          <w:tcPr>
            <w:tcW w:w="2693" w:type="dxa"/>
            <w:gridSpan w:val="2"/>
            <w:tcBorders>
              <w:top w:val="single" w:sz="4" w:space="0" w:color="auto"/>
              <w:left w:val="single" w:sz="4" w:space="0" w:color="auto"/>
              <w:bottom w:val="single" w:sz="4" w:space="0" w:color="auto"/>
              <w:right w:val="single" w:sz="12" w:space="0" w:color="auto"/>
            </w:tcBorders>
          </w:tcPr>
          <w:p w14:paraId="53FF3B97" w14:textId="77777777" w:rsidR="00305046" w:rsidRPr="004A765B" w:rsidRDefault="00305046" w:rsidP="00730171">
            <w:pPr>
              <w:numPr>
                <w:ilvl w:val="12"/>
                <w:numId w:val="0"/>
              </w:numPr>
              <w:spacing w:before="60" w:after="60"/>
            </w:pPr>
          </w:p>
        </w:tc>
      </w:tr>
      <w:tr w:rsidR="00E4743D" w:rsidRPr="004A765B" w14:paraId="145B4273"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5ED1FC25" w14:textId="643E2903" w:rsidR="00305046" w:rsidRDefault="00305046" w:rsidP="006954EF">
            <w:pPr>
              <w:numPr>
                <w:ilvl w:val="0"/>
                <w:numId w:val="24"/>
              </w:numPr>
              <w:spacing w:before="60" w:after="60"/>
            </w:pPr>
            <w:r>
              <w:t>Power output</w:t>
            </w:r>
          </w:p>
        </w:tc>
        <w:tc>
          <w:tcPr>
            <w:tcW w:w="1559" w:type="dxa"/>
            <w:gridSpan w:val="2"/>
            <w:tcBorders>
              <w:top w:val="single" w:sz="4" w:space="0" w:color="auto"/>
              <w:left w:val="single" w:sz="4" w:space="0" w:color="auto"/>
              <w:bottom w:val="single" w:sz="4" w:space="0" w:color="auto"/>
              <w:right w:val="single" w:sz="4" w:space="0" w:color="auto"/>
            </w:tcBorders>
          </w:tcPr>
          <w:p w14:paraId="38C30177" w14:textId="40163229" w:rsidR="00305046" w:rsidRDefault="00305046" w:rsidP="00730171">
            <w:pPr>
              <w:numPr>
                <w:ilvl w:val="12"/>
                <w:numId w:val="0"/>
              </w:numPr>
              <w:spacing w:before="60" w:after="60"/>
              <w:jc w:val="center"/>
            </w:pPr>
            <w:proofErr w:type="spellStart"/>
            <w:r>
              <w:t>kW</w:t>
            </w:r>
            <w:r>
              <w:rPr>
                <w:vertAlign w:val="subscript"/>
              </w:rPr>
              <w:t>t</w:t>
            </w:r>
            <w:proofErr w:type="spellEnd"/>
          </w:p>
        </w:tc>
        <w:tc>
          <w:tcPr>
            <w:tcW w:w="2693" w:type="dxa"/>
            <w:gridSpan w:val="2"/>
            <w:tcBorders>
              <w:top w:val="single" w:sz="4" w:space="0" w:color="auto"/>
              <w:left w:val="single" w:sz="4" w:space="0" w:color="auto"/>
              <w:bottom w:val="single" w:sz="4" w:space="0" w:color="auto"/>
              <w:right w:val="single" w:sz="12" w:space="0" w:color="auto"/>
            </w:tcBorders>
          </w:tcPr>
          <w:p w14:paraId="2C1C0CE5" w14:textId="77777777" w:rsidR="00305046" w:rsidRPr="004A765B" w:rsidRDefault="00305046" w:rsidP="00730171">
            <w:pPr>
              <w:numPr>
                <w:ilvl w:val="12"/>
                <w:numId w:val="0"/>
              </w:numPr>
              <w:spacing w:before="60" w:after="60"/>
            </w:pPr>
          </w:p>
        </w:tc>
      </w:tr>
      <w:tr w:rsidR="00E712A2" w:rsidRPr="004A765B" w14:paraId="22C50AC6"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23C0048C" w14:textId="41672C47" w:rsidR="00E712A2" w:rsidRDefault="00E712A2" w:rsidP="006954EF">
            <w:pPr>
              <w:numPr>
                <w:ilvl w:val="0"/>
                <w:numId w:val="24"/>
              </w:numPr>
              <w:spacing w:before="60" w:after="60"/>
            </w:pPr>
            <w:r>
              <w:t>Type and parameters of other energy (for example, steam)</w:t>
            </w:r>
          </w:p>
        </w:tc>
        <w:tc>
          <w:tcPr>
            <w:tcW w:w="1559" w:type="dxa"/>
            <w:gridSpan w:val="2"/>
            <w:tcBorders>
              <w:top w:val="single" w:sz="4" w:space="0" w:color="auto"/>
              <w:left w:val="single" w:sz="4" w:space="0" w:color="auto"/>
              <w:bottom w:val="single" w:sz="4" w:space="0" w:color="auto"/>
              <w:right w:val="single" w:sz="4" w:space="0" w:color="auto"/>
            </w:tcBorders>
          </w:tcPr>
          <w:p w14:paraId="187B403C" w14:textId="52605B59" w:rsidR="00E712A2" w:rsidRDefault="00E712A2" w:rsidP="00AB2FBF">
            <w:pPr>
              <w:numPr>
                <w:ilvl w:val="12"/>
                <w:numId w:val="0"/>
              </w:numPr>
              <w:spacing w:before="60" w:after="60"/>
              <w:jc w:val="center"/>
            </w:pPr>
            <w:r>
              <w:t>-</w:t>
            </w:r>
          </w:p>
        </w:tc>
        <w:tc>
          <w:tcPr>
            <w:tcW w:w="2693" w:type="dxa"/>
            <w:gridSpan w:val="2"/>
            <w:tcBorders>
              <w:top w:val="single" w:sz="4" w:space="0" w:color="auto"/>
              <w:left w:val="single" w:sz="4" w:space="0" w:color="auto"/>
              <w:bottom w:val="single" w:sz="4" w:space="0" w:color="auto"/>
              <w:right w:val="single" w:sz="12" w:space="0" w:color="auto"/>
            </w:tcBorders>
          </w:tcPr>
          <w:p w14:paraId="4B5BFB50" w14:textId="77777777" w:rsidR="00E712A2" w:rsidRPr="004A765B" w:rsidRDefault="00E712A2" w:rsidP="00AB2FBF">
            <w:pPr>
              <w:numPr>
                <w:ilvl w:val="12"/>
                <w:numId w:val="0"/>
              </w:numPr>
              <w:spacing w:before="60" w:after="60"/>
            </w:pPr>
          </w:p>
        </w:tc>
      </w:tr>
      <w:tr w:rsidR="002C22B3" w:rsidRPr="004A765B" w14:paraId="395F5374" w14:textId="77777777" w:rsidTr="00395F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51EDB707" w14:textId="36CE7510" w:rsidR="002C22B3" w:rsidRDefault="002C22B3" w:rsidP="006954EF">
            <w:pPr>
              <w:numPr>
                <w:ilvl w:val="0"/>
                <w:numId w:val="24"/>
              </w:numPr>
              <w:spacing w:before="60" w:after="60"/>
            </w:pPr>
            <w:r>
              <w:t>Consumption of other energy (not electricity), for example, steam</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9372C4" w14:textId="1821F56F" w:rsidR="002C22B3" w:rsidRDefault="00E82227" w:rsidP="00395F84">
            <w:pPr>
              <w:numPr>
                <w:ilvl w:val="12"/>
                <w:numId w:val="0"/>
              </w:numPr>
              <w:spacing w:before="60" w:after="60"/>
              <w:jc w:val="center"/>
            </w:pPr>
            <w:r>
              <w:t>t/h (</w:t>
            </w:r>
            <w:proofErr w:type="spellStart"/>
            <w:r>
              <w:t>kW</w:t>
            </w:r>
            <w:r>
              <w:rPr>
                <w:vertAlign w:val="subscript"/>
              </w:rPr>
              <w:t>t</w:t>
            </w:r>
            <w:proofErr w:type="spellEnd"/>
            <w:r>
              <w:t>)</w:t>
            </w:r>
          </w:p>
        </w:tc>
        <w:tc>
          <w:tcPr>
            <w:tcW w:w="2693" w:type="dxa"/>
            <w:gridSpan w:val="2"/>
            <w:tcBorders>
              <w:top w:val="single" w:sz="4" w:space="0" w:color="auto"/>
              <w:left w:val="single" w:sz="4" w:space="0" w:color="auto"/>
              <w:bottom w:val="single" w:sz="4" w:space="0" w:color="auto"/>
              <w:right w:val="single" w:sz="12" w:space="0" w:color="auto"/>
            </w:tcBorders>
          </w:tcPr>
          <w:p w14:paraId="5EA6A045" w14:textId="77777777" w:rsidR="002C22B3" w:rsidRPr="004A765B" w:rsidRDefault="002C22B3" w:rsidP="00AB2FBF">
            <w:pPr>
              <w:numPr>
                <w:ilvl w:val="12"/>
                <w:numId w:val="0"/>
              </w:numPr>
              <w:spacing w:before="60" w:after="60"/>
            </w:pPr>
          </w:p>
        </w:tc>
      </w:tr>
      <w:tr w:rsidR="004845AE" w:rsidRPr="004A765B" w14:paraId="36F27354"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2279A050" w14:textId="534CCFFA" w:rsidR="004845AE" w:rsidRDefault="004845AE" w:rsidP="006954EF">
            <w:pPr>
              <w:numPr>
                <w:ilvl w:val="0"/>
                <w:numId w:val="24"/>
              </w:numPr>
              <w:spacing w:before="60" w:after="60"/>
            </w:pPr>
            <w:r>
              <w:t>Operation range</w:t>
            </w:r>
          </w:p>
        </w:tc>
        <w:tc>
          <w:tcPr>
            <w:tcW w:w="1559" w:type="dxa"/>
            <w:gridSpan w:val="2"/>
            <w:tcBorders>
              <w:top w:val="single" w:sz="4" w:space="0" w:color="auto"/>
              <w:left w:val="single" w:sz="4" w:space="0" w:color="auto"/>
              <w:bottom w:val="single" w:sz="4" w:space="0" w:color="auto"/>
              <w:right w:val="single" w:sz="4" w:space="0" w:color="auto"/>
            </w:tcBorders>
          </w:tcPr>
          <w:p w14:paraId="2F07DE2D" w14:textId="13C1157F" w:rsidR="004845AE" w:rsidRDefault="004845AE" w:rsidP="00AB2FBF">
            <w:pPr>
              <w:numPr>
                <w:ilvl w:val="12"/>
                <w:numId w:val="0"/>
              </w:numPr>
              <w:spacing w:before="60" w:after="60"/>
              <w:jc w:val="center"/>
            </w:pPr>
            <w:r>
              <w:t>-</w:t>
            </w:r>
          </w:p>
        </w:tc>
        <w:tc>
          <w:tcPr>
            <w:tcW w:w="2693" w:type="dxa"/>
            <w:gridSpan w:val="2"/>
            <w:tcBorders>
              <w:top w:val="single" w:sz="4" w:space="0" w:color="auto"/>
              <w:left w:val="single" w:sz="4" w:space="0" w:color="auto"/>
              <w:bottom w:val="single" w:sz="4" w:space="0" w:color="auto"/>
              <w:right w:val="single" w:sz="12" w:space="0" w:color="auto"/>
            </w:tcBorders>
          </w:tcPr>
          <w:p w14:paraId="5BE33844" w14:textId="77777777" w:rsidR="004845AE" w:rsidRPr="004A765B" w:rsidRDefault="004845AE" w:rsidP="00AB2FBF">
            <w:pPr>
              <w:numPr>
                <w:ilvl w:val="12"/>
                <w:numId w:val="0"/>
              </w:numPr>
              <w:spacing w:before="60" w:after="60"/>
            </w:pPr>
          </w:p>
        </w:tc>
      </w:tr>
      <w:tr w:rsidR="00AB2FBF" w:rsidRPr="004A765B" w14:paraId="291041FC"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474D77CA" w14:textId="3F4976AE" w:rsidR="00AB2FBF" w:rsidRDefault="00AB2FBF" w:rsidP="006954EF">
            <w:pPr>
              <w:numPr>
                <w:ilvl w:val="0"/>
                <w:numId w:val="24"/>
              </w:numPr>
              <w:spacing w:before="60" w:after="60"/>
            </w:pPr>
            <w:r>
              <w:t>Type</w:t>
            </w:r>
          </w:p>
        </w:tc>
        <w:tc>
          <w:tcPr>
            <w:tcW w:w="1559" w:type="dxa"/>
            <w:gridSpan w:val="2"/>
            <w:tcBorders>
              <w:top w:val="single" w:sz="4" w:space="0" w:color="auto"/>
              <w:left w:val="single" w:sz="4" w:space="0" w:color="auto"/>
              <w:bottom w:val="single" w:sz="4" w:space="0" w:color="auto"/>
              <w:right w:val="single" w:sz="4" w:space="0" w:color="auto"/>
            </w:tcBorders>
          </w:tcPr>
          <w:p w14:paraId="01F94CF7" w14:textId="005AB4F4" w:rsidR="00AB2FBF" w:rsidRDefault="00AB2FBF" w:rsidP="00AB2FBF">
            <w:pPr>
              <w:numPr>
                <w:ilvl w:val="12"/>
                <w:numId w:val="0"/>
              </w:numPr>
              <w:spacing w:before="60" w:after="60"/>
              <w:jc w:val="center"/>
            </w:pPr>
            <w:r>
              <w:t>items</w:t>
            </w:r>
          </w:p>
        </w:tc>
        <w:tc>
          <w:tcPr>
            <w:tcW w:w="2693" w:type="dxa"/>
            <w:gridSpan w:val="2"/>
            <w:tcBorders>
              <w:top w:val="single" w:sz="4" w:space="0" w:color="auto"/>
              <w:left w:val="single" w:sz="4" w:space="0" w:color="auto"/>
              <w:bottom w:val="single" w:sz="4" w:space="0" w:color="auto"/>
              <w:right w:val="single" w:sz="12" w:space="0" w:color="auto"/>
            </w:tcBorders>
          </w:tcPr>
          <w:p w14:paraId="540A4545" w14:textId="77777777" w:rsidR="00AB2FBF" w:rsidRPr="004A765B" w:rsidRDefault="00AB2FBF" w:rsidP="00AB2FBF">
            <w:pPr>
              <w:numPr>
                <w:ilvl w:val="12"/>
                <w:numId w:val="0"/>
              </w:numPr>
              <w:spacing w:before="60" w:after="60"/>
            </w:pPr>
          </w:p>
        </w:tc>
      </w:tr>
      <w:tr w:rsidR="00AB2FBF" w:rsidRPr="004A765B" w14:paraId="63B70E5C"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1869FEA0" w14:textId="32DCA08D" w:rsidR="00AB2FBF" w:rsidRDefault="00AB2FBF" w:rsidP="006954EF">
            <w:pPr>
              <w:numPr>
                <w:ilvl w:val="0"/>
                <w:numId w:val="24"/>
              </w:numPr>
              <w:spacing w:before="60" w:after="60"/>
            </w:pPr>
            <w:r>
              <w:t>Weight:</w:t>
            </w:r>
          </w:p>
        </w:tc>
        <w:tc>
          <w:tcPr>
            <w:tcW w:w="1559" w:type="dxa"/>
            <w:gridSpan w:val="2"/>
            <w:tcBorders>
              <w:top w:val="single" w:sz="4" w:space="0" w:color="auto"/>
              <w:left w:val="single" w:sz="4" w:space="0" w:color="auto"/>
              <w:bottom w:val="single" w:sz="4" w:space="0" w:color="auto"/>
              <w:right w:val="single" w:sz="4" w:space="0" w:color="auto"/>
            </w:tcBorders>
          </w:tcPr>
          <w:p w14:paraId="355A0715" w14:textId="550805A2" w:rsidR="00AB2FBF" w:rsidRDefault="00AB2FBF" w:rsidP="00AB2FBF">
            <w:pPr>
              <w:numPr>
                <w:ilvl w:val="12"/>
                <w:numId w:val="0"/>
              </w:numPr>
              <w:spacing w:before="60" w:after="60"/>
              <w:jc w:val="center"/>
            </w:pPr>
            <w:r>
              <w:t>kg</w:t>
            </w:r>
          </w:p>
        </w:tc>
        <w:tc>
          <w:tcPr>
            <w:tcW w:w="2693" w:type="dxa"/>
            <w:gridSpan w:val="2"/>
            <w:tcBorders>
              <w:top w:val="single" w:sz="4" w:space="0" w:color="auto"/>
              <w:left w:val="single" w:sz="4" w:space="0" w:color="auto"/>
              <w:bottom w:val="single" w:sz="4" w:space="0" w:color="auto"/>
              <w:right w:val="single" w:sz="12" w:space="0" w:color="auto"/>
            </w:tcBorders>
          </w:tcPr>
          <w:p w14:paraId="59CE8AFE" w14:textId="77777777" w:rsidR="00AB2FBF" w:rsidRPr="004A765B" w:rsidRDefault="00AB2FBF" w:rsidP="00AB2FBF">
            <w:pPr>
              <w:numPr>
                <w:ilvl w:val="12"/>
                <w:numId w:val="0"/>
              </w:numPr>
              <w:spacing w:before="60" w:after="60"/>
            </w:pPr>
          </w:p>
        </w:tc>
      </w:tr>
      <w:tr w:rsidR="001F2DEC" w:rsidRPr="004A765B" w14:paraId="66AED14A"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779EAB94" w14:textId="66F703BB" w:rsidR="001F2DEC" w:rsidRDefault="001F2DEC" w:rsidP="006954EF">
            <w:pPr>
              <w:numPr>
                <w:ilvl w:val="0"/>
                <w:numId w:val="24"/>
              </w:numPr>
              <w:spacing w:before="60" w:after="60"/>
            </w:pPr>
            <w:r>
              <w:t>Main dimensions: (b x l x h)</w:t>
            </w:r>
          </w:p>
        </w:tc>
        <w:tc>
          <w:tcPr>
            <w:tcW w:w="1559" w:type="dxa"/>
            <w:gridSpan w:val="2"/>
            <w:tcBorders>
              <w:top w:val="single" w:sz="4" w:space="0" w:color="auto"/>
              <w:left w:val="single" w:sz="4" w:space="0" w:color="auto"/>
              <w:bottom w:val="single" w:sz="4" w:space="0" w:color="auto"/>
              <w:right w:val="single" w:sz="4" w:space="0" w:color="auto"/>
            </w:tcBorders>
          </w:tcPr>
          <w:p w14:paraId="1D2944F4" w14:textId="634F4CF8" w:rsidR="001F2DEC" w:rsidRDefault="001F2DEC" w:rsidP="001F2DEC">
            <w:pPr>
              <w:numPr>
                <w:ilvl w:val="12"/>
                <w:numId w:val="0"/>
              </w:numPr>
              <w:spacing w:before="60" w:after="60"/>
              <w:jc w:val="center"/>
            </w:pPr>
            <w:r>
              <w:t>m</w:t>
            </w:r>
          </w:p>
        </w:tc>
        <w:tc>
          <w:tcPr>
            <w:tcW w:w="2693" w:type="dxa"/>
            <w:gridSpan w:val="2"/>
            <w:tcBorders>
              <w:top w:val="single" w:sz="4" w:space="0" w:color="auto"/>
              <w:left w:val="single" w:sz="4" w:space="0" w:color="auto"/>
              <w:bottom w:val="single" w:sz="4" w:space="0" w:color="auto"/>
              <w:right w:val="single" w:sz="12" w:space="0" w:color="auto"/>
            </w:tcBorders>
          </w:tcPr>
          <w:p w14:paraId="5347059A" w14:textId="49DAF34C" w:rsidR="001F2DEC" w:rsidRPr="004A765B" w:rsidRDefault="001F2DEC" w:rsidP="001F2DEC">
            <w:pPr>
              <w:numPr>
                <w:ilvl w:val="12"/>
                <w:numId w:val="0"/>
              </w:numPr>
              <w:spacing w:before="60" w:after="60"/>
              <w:jc w:val="center"/>
            </w:pPr>
            <w:r>
              <w:t xml:space="preserve">x         </w:t>
            </w:r>
            <w:proofErr w:type="spellStart"/>
            <w:r>
              <w:t>x</w:t>
            </w:r>
            <w:proofErr w:type="spellEnd"/>
          </w:p>
        </w:tc>
      </w:tr>
      <w:tr w:rsidR="001F2DEC" w:rsidRPr="004A765B" w14:paraId="3A10C9A4"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073FC1FC" w14:textId="164979B6" w:rsidR="001F2DEC" w:rsidRPr="001B03F2" w:rsidRDefault="001F2DEC" w:rsidP="001F2DEC">
            <w:pPr>
              <w:numPr>
                <w:ilvl w:val="12"/>
                <w:numId w:val="0"/>
              </w:numPr>
              <w:spacing w:before="60" w:after="60"/>
              <w:ind w:left="283" w:hanging="283"/>
              <w:rPr>
                <w:b/>
                <w:bCs/>
              </w:rPr>
            </w:pPr>
            <w:r>
              <w:rPr>
                <w:b/>
              </w:rPr>
              <w:lastRenderedPageBreak/>
              <w:t>Condensing exchanger:</w:t>
            </w:r>
          </w:p>
        </w:tc>
        <w:tc>
          <w:tcPr>
            <w:tcW w:w="1559" w:type="dxa"/>
            <w:gridSpan w:val="2"/>
            <w:tcBorders>
              <w:top w:val="single" w:sz="4" w:space="0" w:color="auto"/>
              <w:left w:val="single" w:sz="4" w:space="0" w:color="auto"/>
              <w:bottom w:val="single" w:sz="4" w:space="0" w:color="auto"/>
              <w:right w:val="single" w:sz="4" w:space="0" w:color="auto"/>
            </w:tcBorders>
          </w:tcPr>
          <w:p w14:paraId="3401A46F" w14:textId="77777777" w:rsidR="001F2DEC" w:rsidRDefault="001F2DEC" w:rsidP="001F2DEC">
            <w:pPr>
              <w:numPr>
                <w:ilvl w:val="12"/>
                <w:numId w:val="0"/>
              </w:numPr>
              <w:spacing w:before="60" w:after="60"/>
              <w:jc w:val="center"/>
            </w:pPr>
          </w:p>
        </w:tc>
        <w:tc>
          <w:tcPr>
            <w:tcW w:w="2693" w:type="dxa"/>
            <w:gridSpan w:val="2"/>
            <w:tcBorders>
              <w:top w:val="single" w:sz="4" w:space="0" w:color="auto"/>
              <w:left w:val="single" w:sz="4" w:space="0" w:color="auto"/>
              <w:bottom w:val="single" w:sz="4" w:space="0" w:color="auto"/>
              <w:right w:val="single" w:sz="12" w:space="0" w:color="auto"/>
            </w:tcBorders>
          </w:tcPr>
          <w:p w14:paraId="3E0DFF88" w14:textId="77777777" w:rsidR="001F2DEC" w:rsidRPr="004A765B" w:rsidRDefault="001F2DEC" w:rsidP="001F2DEC">
            <w:pPr>
              <w:numPr>
                <w:ilvl w:val="12"/>
                <w:numId w:val="0"/>
              </w:numPr>
              <w:spacing w:before="60" w:after="60"/>
            </w:pPr>
          </w:p>
        </w:tc>
      </w:tr>
      <w:tr w:rsidR="001F2DEC" w:rsidRPr="004A765B" w14:paraId="1E3BB36E"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049E2448" w14:textId="708D6F42" w:rsidR="001F2DEC" w:rsidRDefault="001F2DEC" w:rsidP="006954EF">
            <w:pPr>
              <w:numPr>
                <w:ilvl w:val="0"/>
                <w:numId w:val="24"/>
              </w:numPr>
              <w:spacing w:before="60" w:after="60"/>
            </w:pPr>
            <w:r>
              <w:t>Manufacturer</w:t>
            </w:r>
          </w:p>
        </w:tc>
        <w:tc>
          <w:tcPr>
            <w:tcW w:w="1559" w:type="dxa"/>
            <w:gridSpan w:val="2"/>
            <w:tcBorders>
              <w:top w:val="single" w:sz="4" w:space="0" w:color="auto"/>
              <w:left w:val="single" w:sz="4" w:space="0" w:color="auto"/>
              <w:bottom w:val="single" w:sz="4" w:space="0" w:color="auto"/>
              <w:right w:val="single" w:sz="4" w:space="0" w:color="auto"/>
            </w:tcBorders>
          </w:tcPr>
          <w:p w14:paraId="41E292C2" w14:textId="7CF2226C" w:rsidR="001F2DEC" w:rsidRDefault="001F2DEC" w:rsidP="001F2DEC">
            <w:pPr>
              <w:numPr>
                <w:ilvl w:val="12"/>
                <w:numId w:val="0"/>
              </w:numPr>
              <w:spacing w:before="60" w:after="60"/>
              <w:jc w:val="center"/>
            </w:pPr>
            <w:r>
              <w:t>-</w:t>
            </w:r>
          </w:p>
        </w:tc>
        <w:tc>
          <w:tcPr>
            <w:tcW w:w="2693" w:type="dxa"/>
            <w:gridSpan w:val="2"/>
            <w:tcBorders>
              <w:top w:val="single" w:sz="4" w:space="0" w:color="auto"/>
              <w:left w:val="single" w:sz="4" w:space="0" w:color="auto"/>
              <w:bottom w:val="single" w:sz="4" w:space="0" w:color="auto"/>
              <w:right w:val="single" w:sz="12" w:space="0" w:color="auto"/>
            </w:tcBorders>
          </w:tcPr>
          <w:p w14:paraId="2C24E396" w14:textId="77777777" w:rsidR="001F2DEC" w:rsidRPr="004A765B" w:rsidRDefault="001F2DEC" w:rsidP="001F2DEC">
            <w:pPr>
              <w:numPr>
                <w:ilvl w:val="12"/>
                <w:numId w:val="0"/>
              </w:numPr>
              <w:spacing w:before="60" w:after="60"/>
            </w:pPr>
          </w:p>
        </w:tc>
      </w:tr>
      <w:tr w:rsidR="001F2DEC" w:rsidRPr="004A765B" w14:paraId="6F6899FE"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6C80AAF1" w14:textId="701F755A" w:rsidR="001F2DEC" w:rsidRDefault="001F2DEC" w:rsidP="006954EF">
            <w:pPr>
              <w:numPr>
                <w:ilvl w:val="0"/>
                <w:numId w:val="24"/>
              </w:numPr>
              <w:spacing w:before="60" w:after="60"/>
            </w:pPr>
            <w:r>
              <w:t>Type</w:t>
            </w:r>
          </w:p>
        </w:tc>
        <w:tc>
          <w:tcPr>
            <w:tcW w:w="1559" w:type="dxa"/>
            <w:gridSpan w:val="2"/>
            <w:tcBorders>
              <w:top w:val="single" w:sz="4" w:space="0" w:color="auto"/>
              <w:left w:val="single" w:sz="4" w:space="0" w:color="auto"/>
              <w:bottom w:val="single" w:sz="4" w:space="0" w:color="auto"/>
              <w:right w:val="single" w:sz="4" w:space="0" w:color="auto"/>
            </w:tcBorders>
          </w:tcPr>
          <w:p w14:paraId="1F2AC1B6" w14:textId="01E60219" w:rsidR="001F2DEC" w:rsidRDefault="001F2DEC" w:rsidP="001F2DEC">
            <w:pPr>
              <w:numPr>
                <w:ilvl w:val="12"/>
                <w:numId w:val="0"/>
              </w:numPr>
              <w:spacing w:before="60" w:after="60"/>
              <w:jc w:val="center"/>
            </w:pPr>
            <w:r>
              <w:t>-</w:t>
            </w:r>
          </w:p>
        </w:tc>
        <w:tc>
          <w:tcPr>
            <w:tcW w:w="2693" w:type="dxa"/>
            <w:gridSpan w:val="2"/>
            <w:tcBorders>
              <w:top w:val="single" w:sz="4" w:space="0" w:color="auto"/>
              <w:left w:val="single" w:sz="4" w:space="0" w:color="auto"/>
              <w:bottom w:val="single" w:sz="4" w:space="0" w:color="auto"/>
              <w:right w:val="single" w:sz="12" w:space="0" w:color="auto"/>
            </w:tcBorders>
          </w:tcPr>
          <w:p w14:paraId="465614CB" w14:textId="77777777" w:rsidR="001F2DEC" w:rsidRPr="004A765B" w:rsidRDefault="001F2DEC" w:rsidP="001F2DEC">
            <w:pPr>
              <w:numPr>
                <w:ilvl w:val="12"/>
                <w:numId w:val="0"/>
              </w:numPr>
              <w:spacing w:before="60" w:after="60"/>
            </w:pPr>
          </w:p>
        </w:tc>
      </w:tr>
      <w:tr w:rsidR="001F2DEC" w:rsidRPr="004A765B" w14:paraId="0F2F76D9"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4BA2BB33" w14:textId="66632AB7" w:rsidR="001F2DEC" w:rsidRDefault="001F2DEC" w:rsidP="006954EF">
            <w:pPr>
              <w:numPr>
                <w:ilvl w:val="0"/>
                <w:numId w:val="24"/>
              </w:numPr>
              <w:spacing w:before="60" w:after="60"/>
            </w:pPr>
            <w:r>
              <w:t>Power output</w:t>
            </w:r>
          </w:p>
        </w:tc>
        <w:tc>
          <w:tcPr>
            <w:tcW w:w="1559" w:type="dxa"/>
            <w:gridSpan w:val="2"/>
            <w:tcBorders>
              <w:top w:val="single" w:sz="4" w:space="0" w:color="auto"/>
              <w:left w:val="single" w:sz="4" w:space="0" w:color="auto"/>
              <w:bottom w:val="single" w:sz="4" w:space="0" w:color="auto"/>
              <w:right w:val="single" w:sz="4" w:space="0" w:color="auto"/>
            </w:tcBorders>
          </w:tcPr>
          <w:p w14:paraId="3CF4827F" w14:textId="056A8E18" w:rsidR="001F2DEC" w:rsidRDefault="001F2DEC" w:rsidP="001F2DEC">
            <w:pPr>
              <w:numPr>
                <w:ilvl w:val="12"/>
                <w:numId w:val="0"/>
              </w:numPr>
              <w:spacing w:before="60" w:after="60"/>
              <w:jc w:val="center"/>
            </w:pPr>
            <w:proofErr w:type="spellStart"/>
            <w:r>
              <w:t>kW</w:t>
            </w:r>
            <w:r>
              <w:rPr>
                <w:vertAlign w:val="subscript"/>
              </w:rPr>
              <w:t>t</w:t>
            </w:r>
            <w:proofErr w:type="spellEnd"/>
          </w:p>
        </w:tc>
        <w:tc>
          <w:tcPr>
            <w:tcW w:w="2693" w:type="dxa"/>
            <w:gridSpan w:val="2"/>
            <w:tcBorders>
              <w:top w:val="single" w:sz="4" w:space="0" w:color="auto"/>
              <w:left w:val="single" w:sz="4" w:space="0" w:color="auto"/>
              <w:bottom w:val="single" w:sz="4" w:space="0" w:color="auto"/>
              <w:right w:val="single" w:sz="12" w:space="0" w:color="auto"/>
            </w:tcBorders>
          </w:tcPr>
          <w:p w14:paraId="0B3F1C5B" w14:textId="77777777" w:rsidR="001F2DEC" w:rsidRPr="004A765B" w:rsidRDefault="001F2DEC" w:rsidP="001F2DEC">
            <w:pPr>
              <w:numPr>
                <w:ilvl w:val="12"/>
                <w:numId w:val="0"/>
              </w:numPr>
              <w:spacing w:before="60" w:after="60"/>
            </w:pPr>
          </w:p>
        </w:tc>
      </w:tr>
      <w:tr w:rsidR="001F2DEC" w:rsidRPr="004A765B" w14:paraId="0182707D"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4B3F1326" w14:textId="71C1B48F" w:rsidR="001F2DEC" w:rsidRDefault="001F2DEC" w:rsidP="006954EF">
            <w:pPr>
              <w:numPr>
                <w:ilvl w:val="0"/>
                <w:numId w:val="24"/>
              </w:numPr>
              <w:spacing w:before="60" w:after="60"/>
            </w:pPr>
            <w:r>
              <w:t>Composition of condensate</w:t>
            </w:r>
          </w:p>
        </w:tc>
        <w:tc>
          <w:tcPr>
            <w:tcW w:w="1559" w:type="dxa"/>
            <w:gridSpan w:val="2"/>
            <w:tcBorders>
              <w:top w:val="single" w:sz="4" w:space="0" w:color="auto"/>
              <w:left w:val="single" w:sz="4" w:space="0" w:color="auto"/>
              <w:bottom w:val="single" w:sz="4" w:space="0" w:color="auto"/>
              <w:right w:val="single" w:sz="4" w:space="0" w:color="auto"/>
            </w:tcBorders>
          </w:tcPr>
          <w:p w14:paraId="4DCE87D9" w14:textId="084BB055" w:rsidR="001F2DEC" w:rsidRPr="004A765B" w:rsidRDefault="001F2DEC" w:rsidP="001F2DEC">
            <w:pPr>
              <w:numPr>
                <w:ilvl w:val="12"/>
                <w:numId w:val="0"/>
              </w:numPr>
              <w:spacing w:before="60" w:after="60"/>
              <w:jc w:val="center"/>
            </w:pPr>
            <w:r>
              <w:t>-</w:t>
            </w:r>
          </w:p>
        </w:tc>
        <w:tc>
          <w:tcPr>
            <w:tcW w:w="2693" w:type="dxa"/>
            <w:gridSpan w:val="2"/>
            <w:tcBorders>
              <w:top w:val="single" w:sz="4" w:space="0" w:color="auto"/>
              <w:left w:val="single" w:sz="4" w:space="0" w:color="auto"/>
              <w:bottom w:val="single" w:sz="4" w:space="0" w:color="auto"/>
              <w:right w:val="single" w:sz="12" w:space="0" w:color="auto"/>
            </w:tcBorders>
          </w:tcPr>
          <w:p w14:paraId="073E7105" w14:textId="77777777" w:rsidR="001F2DEC" w:rsidRPr="004A765B" w:rsidRDefault="001F2DEC" w:rsidP="001F2DEC">
            <w:pPr>
              <w:numPr>
                <w:ilvl w:val="12"/>
                <w:numId w:val="0"/>
              </w:numPr>
              <w:spacing w:before="60" w:after="60"/>
            </w:pPr>
          </w:p>
        </w:tc>
      </w:tr>
      <w:tr w:rsidR="001F2DEC" w:rsidRPr="004A765B" w14:paraId="5D360A36"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78F32C4C" w14:textId="46828F7A" w:rsidR="001F2DEC" w:rsidRDefault="001F2DEC" w:rsidP="006954EF">
            <w:pPr>
              <w:numPr>
                <w:ilvl w:val="0"/>
                <w:numId w:val="24"/>
              </w:numPr>
              <w:spacing w:before="60" w:after="60"/>
            </w:pPr>
            <w:r>
              <w:t>Exchanger cleaning system</w:t>
            </w:r>
          </w:p>
        </w:tc>
        <w:tc>
          <w:tcPr>
            <w:tcW w:w="1559" w:type="dxa"/>
            <w:gridSpan w:val="2"/>
            <w:tcBorders>
              <w:top w:val="single" w:sz="4" w:space="0" w:color="auto"/>
              <w:left w:val="single" w:sz="4" w:space="0" w:color="auto"/>
              <w:bottom w:val="single" w:sz="4" w:space="0" w:color="auto"/>
              <w:right w:val="single" w:sz="4" w:space="0" w:color="auto"/>
            </w:tcBorders>
          </w:tcPr>
          <w:p w14:paraId="23F74643" w14:textId="4CAE2A1A" w:rsidR="001F2DEC" w:rsidRPr="004A765B" w:rsidRDefault="001F2DEC" w:rsidP="001F2DEC">
            <w:pPr>
              <w:numPr>
                <w:ilvl w:val="12"/>
                <w:numId w:val="0"/>
              </w:numPr>
              <w:spacing w:before="60" w:after="60"/>
              <w:jc w:val="center"/>
            </w:pPr>
            <w:r>
              <w:t>-</w:t>
            </w:r>
          </w:p>
        </w:tc>
        <w:tc>
          <w:tcPr>
            <w:tcW w:w="2693" w:type="dxa"/>
            <w:gridSpan w:val="2"/>
            <w:tcBorders>
              <w:top w:val="single" w:sz="4" w:space="0" w:color="auto"/>
              <w:left w:val="single" w:sz="4" w:space="0" w:color="auto"/>
              <w:bottom w:val="single" w:sz="4" w:space="0" w:color="auto"/>
              <w:right w:val="single" w:sz="12" w:space="0" w:color="auto"/>
            </w:tcBorders>
          </w:tcPr>
          <w:p w14:paraId="604F4C7C" w14:textId="77777777" w:rsidR="001F2DEC" w:rsidRPr="004A765B" w:rsidRDefault="001F2DEC" w:rsidP="001F2DEC">
            <w:pPr>
              <w:numPr>
                <w:ilvl w:val="12"/>
                <w:numId w:val="0"/>
              </w:numPr>
              <w:spacing w:before="60" w:after="60"/>
            </w:pPr>
          </w:p>
        </w:tc>
      </w:tr>
      <w:tr w:rsidR="001F2DEC" w:rsidRPr="004A765B" w14:paraId="6C3174E8"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2B5BF05D" w14:textId="3E52585E" w:rsidR="001F2DEC" w:rsidRDefault="001F2DEC" w:rsidP="006954EF">
            <w:pPr>
              <w:numPr>
                <w:ilvl w:val="0"/>
                <w:numId w:val="24"/>
              </w:numPr>
              <w:spacing w:before="60" w:after="60"/>
            </w:pPr>
            <w:r>
              <w:t>Operation range</w:t>
            </w:r>
          </w:p>
        </w:tc>
        <w:tc>
          <w:tcPr>
            <w:tcW w:w="1559" w:type="dxa"/>
            <w:gridSpan w:val="2"/>
            <w:tcBorders>
              <w:top w:val="single" w:sz="4" w:space="0" w:color="auto"/>
              <w:left w:val="single" w:sz="4" w:space="0" w:color="auto"/>
              <w:bottom w:val="single" w:sz="4" w:space="0" w:color="auto"/>
              <w:right w:val="single" w:sz="4" w:space="0" w:color="auto"/>
            </w:tcBorders>
          </w:tcPr>
          <w:p w14:paraId="0120DBE2" w14:textId="3FAA3E12" w:rsidR="001F2DEC" w:rsidRPr="004A765B" w:rsidRDefault="001F2DEC" w:rsidP="001F2DEC">
            <w:pPr>
              <w:numPr>
                <w:ilvl w:val="12"/>
                <w:numId w:val="0"/>
              </w:numPr>
              <w:spacing w:before="60" w:after="60"/>
              <w:jc w:val="center"/>
            </w:pPr>
            <w:r>
              <w:t>-</w:t>
            </w:r>
          </w:p>
        </w:tc>
        <w:tc>
          <w:tcPr>
            <w:tcW w:w="2693" w:type="dxa"/>
            <w:gridSpan w:val="2"/>
            <w:tcBorders>
              <w:top w:val="single" w:sz="4" w:space="0" w:color="auto"/>
              <w:left w:val="single" w:sz="4" w:space="0" w:color="auto"/>
              <w:bottom w:val="single" w:sz="4" w:space="0" w:color="auto"/>
              <w:right w:val="single" w:sz="12" w:space="0" w:color="auto"/>
            </w:tcBorders>
          </w:tcPr>
          <w:p w14:paraId="64A01423" w14:textId="77777777" w:rsidR="001F2DEC" w:rsidRPr="004A765B" w:rsidRDefault="001F2DEC" w:rsidP="001F2DEC">
            <w:pPr>
              <w:numPr>
                <w:ilvl w:val="12"/>
                <w:numId w:val="0"/>
              </w:numPr>
              <w:spacing w:before="60" w:after="60"/>
            </w:pPr>
          </w:p>
        </w:tc>
      </w:tr>
      <w:tr w:rsidR="001F2DEC" w:rsidRPr="004A765B" w14:paraId="789CC9F9"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613C599D" w14:textId="38A38B1E" w:rsidR="001F2DEC" w:rsidRDefault="001F2DEC" w:rsidP="006954EF">
            <w:pPr>
              <w:numPr>
                <w:ilvl w:val="0"/>
                <w:numId w:val="24"/>
              </w:numPr>
              <w:spacing w:before="60" w:after="60"/>
            </w:pPr>
            <w:r>
              <w:t>Type</w:t>
            </w:r>
          </w:p>
        </w:tc>
        <w:tc>
          <w:tcPr>
            <w:tcW w:w="1559" w:type="dxa"/>
            <w:gridSpan w:val="2"/>
            <w:tcBorders>
              <w:top w:val="single" w:sz="4" w:space="0" w:color="auto"/>
              <w:left w:val="single" w:sz="4" w:space="0" w:color="auto"/>
              <w:bottom w:val="single" w:sz="4" w:space="0" w:color="auto"/>
              <w:right w:val="single" w:sz="4" w:space="0" w:color="auto"/>
            </w:tcBorders>
          </w:tcPr>
          <w:p w14:paraId="6346C8E7" w14:textId="5945C324" w:rsidR="001F2DEC" w:rsidRPr="004A765B" w:rsidRDefault="00CB5B9A" w:rsidP="001F2DEC">
            <w:pPr>
              <w:numPr>
                <w:ilvl w:val="12"/>
                <w:numId w:val="0"/>
              </w:numPr>
              <w:spacing w:before="60" w:after="60"/>
              <w:jc w:val="center"/>
            </w:pPr>
            <w:r>
              <w:t>items</w:t>
            </w:r>
          </w:p>
        </w:tc>
        <w:tc>
          <w:tcPr>
            <w:tcW w:w="2693" w:type="dxa"/>
            <w:gridSpan w:val="2"/>
            <w:tcBorders>
              <w:top w:val="single" w:sz="4" w:space="0" w:color="auto"/>
              <w:left w:val="single" w:sz="4" w:space="0" w:color="auto"/>
              <w:bottom w:val="single" w:sz="4" w:space="0" w:color="auto"/>
              <w:right w:val="single" w:sz="12" w:space="0" w:color="auto"/>
            </w:tcBorders>
          </w:tcPr>
          <w:p w14:paraId="2D964333" w14:textId="77777777" w:rsidR="001F2DEC" w:rsidRPr="004A765B" w:rsidRDefault="001F2DEC" w:rsidP="001F2DEC">
            <w:pPr>
              <w:numPr>
                <w:ilvl w:val="12"/>
                <w:numId w:val="0"/>
              </w:numPr>
              <w:spacing w:before="60" w:after="60"/>
            </w:pPr>
          </w:p>
        </w:tc>
      </w:tr>
      <w:tr w:rsidR="001F2DEC" w:rsidRPr="004A765B" w14:paraId="057238C5"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4" w:space="0" w:color="auto"/>
              <w:right w:val="single" w:sz="4" w:space="0" w:color="auto"/>
            </w:tcBorders>
          </w:tcPr>
          <w:p w14:paraId="7B4B30E3" w14:textId="6F33F7D4" w:rsidR="001F2DEC" w:rsidRDefault="001F2DEC" w:rsidP="006954EF">
            <w:pPr>
              <w:numPr>
                <w:ilvl w:val="0"/>
                <w:numId w:val="24"/>
              </w:numPr>
              <w:spacing w:before="60" w:after="60"/>
            </w:pPr>
            <w:r>
              <w:t>Weight:</w:t>
            </w:r>
          </w:p>
        </w:tc>
        <w:tc>
          <w:tcPr>
            <w:tcW w:w="1559" w:type="dxa"/>
            <w:gridSpan w:val="2"/>
            <w:tcBorders>
              <w:top w:val="single" w:sz="4" w:space="0" w:color="auto"/>
              <w:left w:val="single" w:sz="4" w:space="0" w:color="auto"/>
              <w:bottom w:val="single" w:sz="4" w:space="0" w:color="auto"/>
              <w:right w:val="single" w:sz="4" w:space="0" w:color="auto"/>
            </w:tcBorders>
          </w:tcPr>
          <w:p w14:paraId="0E9F7ABD" w14:textId="5C1CB8E1" w:rsidR="001F2DEC" w:rsidRPr="004A765B" w:rsidRDefault="00CB5B9A" w:rsidP="001F2DEC">
            <w:pPr>
              <w:numPr>
                <w:ilvl w:val="12"/>
                <w:numId w:val="0"/>
              </w:numPr>
              <w:spacing w:before="60" w:after="60"/>
              <w:jc w:val="center"/>
            </w:pPr>
            <w:r>
              <w:t>kg</w:t>
            </w:r>
          </w:p>
        </w:tc>
        <w:tc>
          <w:tcPr>
            <w:tcW w:w="2693" w:type="dxa"/>
            <w:gridSpan w:val="2"/>
            <w:tcBorders>
              <w:top w:val="single" w:sz="4" w:space="0" w:color="auto"/>
              <w:left w:val="single" w:sz="4" w:space="0" w:color="auto"/>
              <w:bottom w:val="single" w:sz="4" w:space="0" w:color="auto"/>
              <w:right w:val="single" w:sz="12" w:space="0" w:color="auto"/>
            </w:tcBorders>
          </w:tcPr>
          <w:p w14:paraId="17346B52" w14:textId="77777777" w:rsidR="001F2DEC" w:rsidRPr="004A765B" w:rsidRDefault="001F2DEC" w:rsidP="001F2DEC">
            <w:pPr>
              <w:numPr>
                <w:ilvl w:val="12"/>
                <w:numId w:val="0"/>
              </w:numPr>
              <w:spacing w:before="60" w:after="60"/>
            </w:pPr>
          </w:p>
        </w:tc>
      </w:tr>
      <w:tr w:rsidR="001F2DEC" w:rsidRPr="004A765B" w14:paraId="2E5C813F" w14:textId="77777777" w:rsidTr="002C1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20" w:type="dxa"/>
            <w:tcBorders>
              <w:top w:val="single" w:sz="4" w:space="0" w:color="auto"/>
              <w:left w:val="single" w:sz="12" w:space="0" w:color="auto"/>
              <w:bottom w:val="single" w:sz="12" w:space="0" w:color="auto"/>
              <w:right w:val="single" w:sz="4" w:space="0" w:color="auto"/>
            </w:tcBorders>
          </w:tcPr>
          <w:p w14:paraId="4D83884F" w14:textId="74E25B4B" w:rsidR="001F2DEC" w:rsidRDefault="001F2DEC" w:rsidP="001F2DEC">
            <w:pPr>
              <w:numPr>
                <w:ilvl w:val="12"/>
                <w:numId w:val="0"/>
              </w:numPr>
              <w:spacing w:before="60" w:after="60"/>
              <w:ind w:left="283" w:hanging="283"/>
            </w:pPr>
            <w:r>
              <w:t>Main dimensions: (b x l x h)</w:t>
            </w:r>
          </w:p>
        </w:tc>
        <w:tc>
          <w:tcPr>
            <w:tcW w:w="1559" w:type="dxa"/>
            <w:gridSpan w:val="2"/>
            <w:tcBorders>
              <w:top w:val="single" w:sz="4" w:space="0" w:color="auto"/>
              <w:left w:val="single" w:sz="4" w:space="0" w:color="auto"/>
              <w:bottom w:val="single" w:sz="12" w:space="0" w:color="auto"/>
              <w:right w:val="single" w:sz="4" w:space="0" w:color="auto"/>
            </w:tcBorders>
          </w:tcPr>
          <w:p w14:paraId="4A11237A" w14:textId="12DAE036" w:rsidR="001F2DEC" w:rsidRPr="004A765B" w:rsidRDefault="001F2DEC" w:rsidP="001F2DEC">
            <w:pPr>
              <w:numPr>
                <w:ilvl w:val="12"/>
                <w:numId w:val="0"/>
              </w:numPr>
              <w:spacing w:before="60" w:after="60"/>
              <w:jc w:val="center"/>
            </w:pPr>
            <w:r>
              <w:t>m</w:t>
            </w:r>
          </w:p>
        </w:tc>
        <w:tc>
          <w:tcPr>
            <w:tcW w:w="2693" w:type="dxa"/>
            <w:gridSpan w:val="2"/>
            <w:tcBorders>
              <w:top w:val="single" w:sz="4" w:space="0" w:color="auto"/>
              <w:left w:val="single" w:sz="4" w:space="0" w:color="auto"/>
              <w:bottom w:val="single" w:sz="12" w:space="0" w:color="auto"/>
              <w:right w:val="single" w:sz="12" w:space="0" w:color="auto"/>
            </w:tcBorders>
          </w:tcPr>
          <w:p w14:paraId="0E8AE4ED" w14:textId="7DCC69F0" w:rsidR="001F2DEC" w:rsidRPr="004A765B" w:rsidRDefault="001F2DEC" w:rsidP="001F2DEC">
            <w:pPr>
              <w:numPr>
                <w:ilvl w:val="12"/>
                <w:numId w:val="0"/>
              </w:numPr>
              <w:spacing w:before="60" w:after="60"/>
              <w:jc w:val="center"/>
            </w:pPr>
            <w:r>
              <w:t xml:space="preserve">x         </w:t>
            </w:r>
            <w:proofErr w:type="spellStart"/>
            <w:r>
              <w:t>x</w:t>
            </w:r>
            <w:proofErr w:type="spellEnd"/>
          </w:p>
        </w:tc>
      </w:tr>
    </w:tbl>
    <w:p w14:paraId="36D8C880" w14:textId="77777777" w:rsidR="00696FB8" w:rsidRPr="004A765B" w:rsidRDefault="00696FB8" w:rsidP="00696FB8">
      <w:pPr>
        <w:tabs>
          <w:tab w:val="left" w:pos="5032"/>
          <w:tab w:val="left" w:pos="6591"/>
        </w:tabs>
        <w:spacing w:before="40" w:after="40"/>
        <w:ind w:left="70"/>
      </w:pPr>
    </w:p>
    <w:p w14:paraId="3590B4E9" w14:textId="77777777" w:rsidR="00696FB8" w:rsidRPr="004A765B" w:rsidRDefault="00696FB8" w:rsidP="00696FB8">
      <w:pPr>
        <w:pStyle w:val="Nadpis2"/>
        <w:spacing w:before="120" w:after="120"/>
        <w:ind w:left="1134"/>
        <w:rPr>
          <w:sz w:val="24"/>
          <w:szCs w:val="24"/>
        </w:rPr>
      </w:pPr>
      <w:r>
        <w:rPr>
          <w:sz w:val="24"/>
        </w:rPr>
        <w:t>Slag and fly ash system - PS11</w:t>
      </w:r>
    </w:p>
    <w:tbl>
      <w:tblPr>
        <w:tblW w:w="9072" w:type="dxa"/>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20"/>
        <w:gridCol w:w="1559"/>
        <w:gridCol w:w="2693"/>
      </w:tblGrid>
      <w:tr w:rsidR="00696FB8" w:rsidRPr="004A765B" w14:paraId="414F7783" w14:textId="77777777" w:rsidTr="00730171">
        <w:trPr>
          <w:cantSplit/>
          <w:trHeight w:val="322"/>
          <w:tblHeader/>
        </w:trPr>
        <w:tc>
          <w:tcPr>
            <w:tcW w:w="9072" w:type="dxa"/>
            <w:gridSpan w:val="3"/>
            <w:tcBorders>
              <w:top w:val="single" w:sz="6" w:space="0" w:color="auto"/>
              <w:left w:val="single" w:sz="12" w:space="0" w:color="auto"/>
              <w:bottom w:val="single" w:sz="6" w:space="0" w:color="auto"/>
              <w:right w:val="single" w:sz="12" w:space="0" w:color="auto"/>
            </w:tcBorders>
            <w:shd w:val="clear" w:color="auto" w:fill="FF6600"/>
          </w:tcPr>
          <w:p w14:paraId="0B792364" w14:textId="77777777" w:rsidR="00696FB8" w:rsidRPr="004A765B" w:rsidRDefault="00696FB8" w:rsidP="006405D8">
            <w:pPr>
              <w:keepNext/>
              <w:spacing w:before="40" w:after="40"/>
              <w:jc w:val="both"/>
              <w:rPr>
                <w:b/>
              </w:rPr>
            </w:pPr>
            <w:r>
              <w:rPr>
                <w:b/>
              </w:rPr>
              <w:t>Slag and fly ash system - PS11</w:t>
            </w:r>
          </w:p>
        </w:tc>
      </w:tr>
      <w:tr w:rsidR="00696FB8" w:rsidRPr="004A765B" w14:paraId="051A983D" w14:textId="77777777" w:rsidTr="00730171">
        <w:trPr>
          <w:cantSplit/>
          <w:trHeight w:val="322"/>
        </w:trPr>
        <w:tc>
          <w:tcPr>
            <w:tcW w:w="9072" w:type="dxa"/>
            <w:gridSpan w:val="3"/>
            <w:tcBorders>
              <w:top w:val="single" w:sz="6" w:space="0" w:color="auto"/>
              <w:left w:val="single" w:sz="12" w:space="0" w:color="auto"/>
              <w:bottom w:val="single" w:sz="6" w:space="0" w:color="auto"/>
              <w:right w:val="single" w:sz="12" w:space="0" w:color="auto"/>
            </w:tcBorders>
            <w:shd w:val="clear" w:color="auto" w:fill="FF9900"/>
          </w:tcPr>
          <w:p w14:paraId="20A8C1AC" w14:textId="77777777" w:rsidR="00696FB8" w:rsidRPr="00E324AE" w:rsidRDefault="00696FB8" w:rsidP="006405D8">
            <w:pPr>
              <w:keepNext/>
              <w:spacing w:before="40" w:after="40"/>
              <w:jc w:val="both"/>
              <w:rPr>
                <w:b/>
                <w:bCs/>
              </w:rPr>
            </w:pPr>
            <w:r>
              <w:rPr>
                <w:b/>
              </w:rPr>
              <w:t>Flue-dust fly ash</w:t>
            </w:r>
          </w:p>
        </w:tc>
      </w:tr>
      <w:tr w:rsidR="00696FB8" w:rsidRPr="004A765B" w14:paraId="5834D4C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84F0AD7" w14:textId="77777777" w:rsidR="00696FB8" w:rsidRPr="004A765B" w:rsidRDefault="00696FB8" w:rsidP="00730171">
            <w:pPr>
              <w:spacing w:before="40" w:after="40"/>
              <w:jc w:val="both"/>
            </w:pPr>
            <w:r>
              <w:t>Content of fly ash in raw flue gas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5FBA2A" w14:textId="77777777" w:rsidR="00696FB8" w:rsidRPr="004A765B" w:rsidRDefault="00696FB8" w:rsidP="00730171">
            <w:pPr>
              <w:spacing w:before="40" w:after="40"/>
              <w:jc w:val="center"/>
            </w:pPr>
            <w:r>
              <w:t>g/Nm</w:t>
            </w:r>
            <w:r>
              <w:rPr>
                <w:vertAlign w:val="superscript"/>
              </w:rPr>
              <w:t>3</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275B1DA" w14:textId="77777777" w:rsidR="00696FB8" w:rsidRPr="004A765B" w:rsidRDefault="00696FB8" w:rsidP="00730171">
            <w:pPr>
              <w:spacing w:before="40" w:after="40"/>
              <w:jc w:val="both"/>
            </w:pPr>
          </w:p>
        </w:tc>
      </w:tr>
      <w:tr w:rsidR="00696FB8" w:rsidRPr="004A765B" w14:paraId="76DA477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DD4D027" w14:textId="77777777" w:rsidR="00696FB8" w:rsidRPr="004A765B" w:rsidRDefault="00696FB8" w:rsidP="00730171">
            <w:pPr>
              <w:spacing w:before="40" w:after="40"/>
              <w:jc w:val="both"/>
            </w:pPr>
            <w:r>
              <w:t xml:space="preserve">Quantity of fly ash </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4268E5" w14:textId="77777777" w:rsidR="00696FB8" w:rsidRPr="004A765B" w:rsidRDefault="00696FB8" w:rsidP="00730171">
            <w:pPr>
              <w:spacing w:before="40" w:after="40"/>
              <w:jc w:val="center"/>
            </w:pPr>
            <w:r>
              <w:t>kg/h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6BEF56D" w14:textId="77777777" w:rsidR="00696FB8" w:rsidRPr="004A765B" w:rsidRDefault="00696FB8" w:rsidP="00730171">
            <w:pPr>
              <w:spacing w:before="40" w:after="40"/>
              <w:jc w:val="both"/>
            </w:pPr>
          </w:p>
        </w:tc>
      </w:tr>
      <w:tr w:rsidR="00696FB8" w:rsidRPr="004A765B" w14:paraId="191B9A4F"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EF382A8" w14:textId="77777777" w:rsidR="00696FB8" w:rsidRPr="004A765B" w:rsidRDefault="00696FB8" w:rsidP="00730171">
            <w:pPr>
              <w:spacing w:before="40" w:after="40"/>
              <w:jc w:val="both"/>
            </w:pPr>
            <w:r>
              <w:t>Temperature of flue-dust fly ash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EE84152" w14:textId="77777777" w:rsidR="00696FB8" w:rsidRPr="004A765B" w:rsidRDefault="00696FB8" w:rsidP="00730171">
            <w:pPr>
              <w:spacing w:before="40" w:after="40"/>
              <w:jc w:val="center"/>
            </w:pPr>
            <w:r>
              <w:t>°C</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F1EBBE8" w14:textId="77777777" w:rsidR="00696FB8" w:rsidRPr="004A765B" w:rsidRDefault="00696FB8" w:rsidP="00730171">
            <w:pPr>
              <w:spacing w:before="40" w:after="40"/>
              <w:jc w:val="both"/>
            </w:pPr>
          </w:p>
        </w:tc>
      </w:tr>
      <w:tr w:rsidR="00696FB8" w:rsidRPr="004A765B" w14:paraId="193009F9" w14:textId="77777777" w:rsidTr="00730171">
        <w:trPr>
          <w:cantSplit/>
          <w:trHeight w:val="322"/>
        </w:trPr>
        <w:tc>
          <w:tcPr>
            <w:tcW w:w="9072" w:type="dxa"/>
            <w:gridSpan w:val="3"/>
            <w:tcBorders>
              <w:top w:val="single" w:sz="6" w:space="0" w:color="auto"/>
              <w:left w:val="single" w:sz="12" w:space="0" w:color="auto"/>
              <w:bottom w:val="single" w:sz="6" w:space="0" w:color="auto"/>
              <w:right w:val="single" w:sz="12" w:space="0" w:color="auto"/>
            </w:tcBorders>
            <w:shd w:val="clear" w:color="auto" w:fill="FF9900"/>
          </w:tcPr>
          <w:p w14:paraId="52FB992C" w14:textId="77777777" w:rsidR="00696FB8" w:rsidRPr="00E324AE" w:rsidRDefault="00696FB8" w:rsidP="00730171">
            <w:pPr>
              <w:spacing w:before="40" w:after="40"/>
              <w:jc w:val="both"/>
              <w:rPr>
                <w:b/>
                <w:bCs/>
              </w:rPr>
            </w:pPr>
            <w:r>
              <w:rPr>
                <w:b/>
              </w:rPr>
              <w:t>Mechanical transport of fly ash</w:t>
            </w:r>
          </w:p>
        </w:tc>
      </w:tr>
      <w:tr w:rsidR="00696FB8" w:rsidRPr="004A765B" w14:paraId="258C1B76"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2FB58E4" w14:textId="77777777" w:rsidR="00696FB8" w:rsidRPr="004A765B" w:rsidRDefault="00696FB8" w:rsidP="00730171">
            <w:pPr>
              <w:spacing w:before="40" w:after="40"/>
              <w:jc w:val="both"/>
            </w:pPr>
            <w:r>
              <w:t>Number of longitudinal conveyors per 1 line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8E0EF3" w14:textId="77777777" w:rsidR="00696FB8" w:rsidRPr="004A765B" w:rsidRDefault="00696FB8" w:rsidP="00730171">
            <w:pPr>
              <w:spacing w:before="40" w:after="4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7E05E3C" w14:textId="77777777" w:rsidR="00696FB8" w:rsidRPr="004A765B" w:rsidRDefault="00696FB8" w:rsidP="00730171">
            <w:pPr>
              <w:spacing w:before="40" w:after="40"/>
              <w:jc w:val="both"/>
            </w:pPr>
          </w:p>
        </w:tc>
      </w:tr>
      <w:tr w:rsidR="00696FB8" w:rsidRPr="004A765B" w14:paraId="3699CAA2"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B06346B" w14:textId="77777777" w:rsidR="00696FB8" w:rsidRPr="004A765B" w:rsidRDefault="00696FB8" w:rsidP="00730171">
            <w:pPr>
              <w:spacing w:before="40" w:after="40"/>
              <w:jc w:val="both"/>
            </w:pPr>
            <w:r>
              <w:t>Transported amount per 1 line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815A958" w14:textId="77777777" w:rsidR="00696FB8" w:rsidRPr="004A765B" w:rsidRDefault="00696FB8" w:rsidP="00730171">
            <w:pPr>
              <w:spacing w:before="40" w:after="40"/>
              <w:jc w:val="center"/>
            </w:pPr>
            <w:r>
              <w:t>kg/h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20E387C" w14:textId="77777777" w:rsidR="00696FB8" w:rsidRPr="004A765B" w:rsidRDefault="00696FB8" w:rsidP="00730171">
            <w:pPr>
              <w:spacing w:before="40" w:after="40"/>
              <w:jc w:val="both"/>
            </w:pPr>
          </w:p>
        </w:tc>
      </w:tr>
      <w:tr w:rsidR="00696FB8" w:rsidRPr="004A765B" w14:paraId="742F137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4FF7DAC" w14:textId="77777777" w:rsidR="00696FB8" w:rsidRPr="004A765B" w:rsidRDefault="00696FB8" w:rsidP="00730171">
            <w:pPr>
              <w:spacing w:before="40" w:after="40"/>
              <w:jc w:val="both"/>
            </w:pPr>
            <w:r>
              <w:t>Discharge from boiler and electric filter (double flaps)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84FAA4" w14:textId="77777777" w:rsidR="00696FB8" w:rsidRPr="004A765B" w:rsidRDefault="00696FB8" w:rsidP="00730171">
            <w:pPr>
              <w:spacing w:before="40" w:after="40"/>
              <w:jc w:val="center"/>
            </w:pPr>
            <w:r>
              <w:t>type</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090202C" w14:textId="77777777" w:rsidR="00696FB8" w:rsidRPr="004A765B" w:rsidRDefault="00696FB8" w:rsidP="00730171">
            <w:pPr>
              <w:spacing w:before="40" w:after="40"/>
              <w:jc w:val="both"/>
            </w:pPr>
          </w:p>
        </w:tc>
      </w:tr>
      <w:tr w:rsidR="00696FB8" w:rsidRPr="004A765B" w14:paraId="68A0431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D0ADA7B" w14:textId="77777777" w:rsidR="00696FB8" w:rsidRPr="004A765B" w:rsidRDefault="00696FB8" w:rsidP="00730171">
            <w:pPr>
              <w:spacing w:before="40" w:after="4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6C6C23" w14:textId="77777777" w:rsidR="00696FB8" w:rsidRPr="004A765B" w:rsidRDefault="00696FB8" w:rsidP="00730171">
            <w:pPr>
              <w:spacing w:before="40" w:after="4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E7D512F" w14:textId="77777777" w:rsidR="00696FB8" w:rsidRPr="004A765B" w:rsidRDefault="00696FB8" w:rsidP="00730171">
            <w:pPr>
              <w:spacing w:before="40" w:after="40"/>
              <w:jc w:val="both"/>
            </w:pPr>
          </w:p>
        </w:tc>
      </w:tr>
      <w:tr w:rsidR="00696FB8" w:rsidRPr="004A765B" w14:paraId="0E05C1A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73A2949" w14:textId="77777777" w:rsidR="00696FB8" w:rsidRPr="004A765B" w:rsidRDefault="00696FB8" w:rsidP="00730171">
            <w:pPr>
              <w:spacing w:before="40" w:after="40"/>
              <w:jc w:val="both"/>
            </w:pPr>
            <w:r>
              <w:t>Drive 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D4EB940" w14:textId="77777777" w:rsidR="00696FB8" w:rsidRPr="004A765B" w:rsidRDefault="00696FB8" w:rsidP="00730171">
            <w:pPr>
              <w:spacing w:before="40" w:after="4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0259D07" w14:textId="77777777" w:rsidR="00696FB8" w:rsidRPr="004A765B" w:rsidRDefault="00696FB8" w:rsidP="00730171">
            <w:pPr>
              <w:spacing w:before="40" w:after="40"/>
              <w:jc w:val="both"/>
            </w:pPr>
          </w:p>
        </w:tc>
      </w:tr>
      <w:tr w:rsidR="00696FB8" w:rsidRPr="004A765B" w14:paraId="787BFCC4"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DE3E32A" w14:textId="77777777" w:rsidR="00696FB8" w:rsidRPr="004A765B" w:rsidRDefault="00696FB8" w:rsidP="00730171">
            <w:pPr>
              <w:spacing w:before="40" w:after="40"/>
              <w:jc w:val="both"/>
            </w:pPr>
            <w:r>
              <w:t>Electric output of drives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8E8983" w14:textId="77777777" w:rsidR="00696FB8" w:rsidRPr="004A765B" w:rsidRDefault="00696FB8" w:rsidP="00730171">
            <w:pPr>
              <w:spacing w:before="40" w:after="4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93E5CD4" w14:textId="77777777" w:rsidR="00696FB8" w:rsidRPr="004A765B" w:rsidRDefault="00696FB8" w:rsidP="00730171">
            <w:pPr>
              <w:spacing w:before="40" w:after="40"/>
              <w:jc w:val="both"/>
            </w:pPr>
          </w:p>
        </w:tc>
      </w:tr>
      <w:tr w:rsidR="00696FB8" w:rsidRPr="004A765B" w14:paraId="3545F2E7"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479CDD8B" w14:textId="77777777" w:rsidR="00696FB8" w:rsidRPr="00E324AE" w:rsidRDefault="00696FB8" w:rsidP="00730171">
            <w:pPr>
              <w:spacing w:before="40" w:after="40"/>
              <w:jc w:val="both"/>
              <w:rPr>
                <w:b/>
                <w:bCs/>
              </w:rPr>
            </w:pPr>
            <w:r>
              <w:rPr>
                <w:b/>
              </w:rPr>
              <w:t>Cross conveyors</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67EBFE87" w14:textId="77777777" w:rsidR="00696FB8" w:rsidRPr="004A765B" w:rsidRDefault="00696FB8" w:rsidP="00730171">
            <w:pPr>
              <w:spacing w:before="40" w:after="40"/>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6390637F" w14:textId="77777777" w:rsidR="00696FB8" w:rsidRPr="004A765B" w:rsidRDefault="00696FB8" w:rsidP="00730171">
            <w:pPr>
              <w:spacing w:before="40" w:after="40"/>
              <w:jc w:val="both"/>
            </w:pPr>
          </w:p>
        </w:tc>
      </w:tr>
      <w:tr w:rsidR="00696FB8" w:rsidRPr="004A765B" w14:paraId="3A4A1E79"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78453BF" w14:textId="77777777" w:rsidR="00696FB8" w:rsidRPr="004A765B" w:rsidRDefault="00696FB8" w:rsidP="00730171">
            <w:pPr>
              <w:spacing w:before="40" w:after="4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A8D9956" w14:textId="77777777" w:rsidR="00696FB8" w:rsidRPr="004A765B" w:rsidRDefault="00696FB8" w:rsidP="00730171">
            <w:pPr>
              <w:spacing w:before="40" w:after="4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5402EA3" w14:textId="77777777" w:rsidR="00696FB8" w:rsidRPr="004A765B" w:rsidRDefault="00696FB8" w:rsidP="00730171">
            <w:pPr>
              <w:spacing w:before="40" w:after="40"/>
              <w:jc w:val="both"/>
            </w:pPr>
          </w:p>
        </w:tc>
      </w:tr>
      <w:tr w:rsidR="00696FB8" w:rsidRPr="004A765B" w14:paraId="03D00FFB"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87FDA27" w14:textId="77777777" w:rsidR="00696FB8" w:rsidRPr="004A765B" w:rsidRDefault="00696FB8" w:rsidP="00730171">
            <w:pPr>
              <w:spacing w:before="40" w:after="4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BE0EDF8" w14:textId="77777777" w:rsidR="00696FB8" w:rsidRPr="004A765B" w:rsidRDefault="00696FB8" w:rsidP="00730171">
            <w:pPr>
              <w:spacing w:before="40" w:after="4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F164133" w14:textId="77777777" w:rsidR="00696FB8" w:rsidRPr="004A765B" w:rsidRDefault="00696FB8" w:rsidP="00730171">
            <w:pPr>
              <w:spacing w:before="40" w:after="40"/>
              <w:jc w:val="both"/>
            </w:pPr>
          </w:p>
        </w:tc>
      </w:tr>
      <w:tr w:rsidR="00696FB8" w:rsidRPr="004A765B" w14:paraId="737D985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001CA7A" w14:textId="77777777" w:rsidR="00696FB8" w:rsidRPr="004A765B" w:rsidRDefault="00696FB8" w:rsidP="00730171">
            <w:pPr>
              <w:spacing w:before="40" w:after="40"/>
              <w:jc w:val="both"/>
            </w:pPr>
            <w:r>
              <w:t>Throughput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FC1904C" w14:textId="77777777" w:rsidR="00696FB8" w:rsidRPr="004A765B" w:rsidRDefault="00696FB8" w:rsidP="00730171">
            <w:pPr>
              <w:spacing w:before="40" w:after="40"/>
              <w:jc w:val="center"/>
            </w:pPr>
            <w:r>
              <w:t>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FC9959D" w14:textId="77777777" w:rsidR="00696FB8" w:rsidRPr="004A765B" w:rsidRDefault="00696FB8" w:rsidP="00730171">
            <w:pPr>
              <w:spacing w:before="40" w:after="40"/>
              <w:jc w:val="both"/>
            </w:pPr>
          </w:p>
        </w:tc>
      </w:tr>
      <w:tr w:rsidR="00696FB8" w:rsidRPr="004A765B" w14:paraId="4B1B935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44A9953" w14:textId="77777777" w:rsidR="00696FB8" w:rsidRPr="004A765B" w:rsidRDefault="00696FB8" w:rsidP="00730171">
            <w:pPr>
              <w:spacing w:before="40" w:after="40"/>
              <w:jc w:val="both"/>
            </w:pPr>
            <w:r>
              <w:t>Power input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CE8DCE5" w14:textId="77777777" w:rsidR="00696FB8" w:rsidRPr="004A765B" w:rsidRDefault="00696FB8" w:rsidP="00730171">
            <w:pPr>
              <w:spacing w:before="40" w:after="4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C6F0B90" w14:textId="77777777" w:rsidR="00696FB8" w:rsidRPr="004A765B" w:rsidRDefault="00696FB8" w:rsidP="00730171">
            <w:pPr>
              <w:spacing w:before="40" w:after="40"/>
              <w:jc w:val="both"/>
            </w:pPr>
          </w:p>
        </w:tc>
      </w:tr>
      <w:tr w:rsidR="00696FB8" w:rsidRPr="004A765B" w14:paraId="12BC7B02"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7BF140F5" w14:textId="77777777" w:rsidR="00696FB8" w:rsidRPr="00E324AE" w:rsidRDefault="00696FB8" w:rsidP="00730171">
            <w:pPr>
              <w:tabs>
                <w:tab w:val="left" w:pos="7200"/>
              </w:tabs>
              <w:spacing w:before="40" w:after="40"/>
              <w:ind w:right="110"/>
              <w:jc w:val="both"/>
              <w:rPr>
                <w:b/>
                <w:bCs/>
              </w:rPr>
            </w:pPr>
            <w:r>
              <w:rPr>
                <w:b/>
              </w:rPr>
              <w:t>Shredder</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7155DF9A" w14:textId="77777777" w:rsidR="00696FB8" w:rsidRPr="004A765B" w:rsidRDefault="00696FB8" w:rsidP="00730171">
            <w:pPr>
              <w:tabs>
                <w:tab w:val="left" w:pos="7200"/>
              </w:tabs>
              <w:spacing w:before="40" w:after="40"/>
              <w:ind w:right="110"/>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067006AB" w14:textId="77777777" w:rsidR="00696FB8" w:rsidRPr="004A765B" w:rsidRDefault="00696FB8" w:rsidP="00730171">
            <w:pPr>
              <w:tabs>
                <w:tab w:val="left" w:pos="7200"/>
              </w:tabs>
              <w:spacing w:before="40" w:after="40"/>
              <w:ind w:right="110"/>
              <w:jc w:val="both"/>
            </w:pPr>
          </w:p>
        </w:tc>
      </w:tr>
      <w:tr w:rsidR="00696FB8" w:rsidRPr="004A765B" w14:paraId="54B4A32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3C7A7A2"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76DC9F"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3FAB9BE" w14:textId="77777777" w:rsidR="00696FB8" w:rsidRPr="004A765B" w:rsidRDefault="00696FB8" w:rsidP="00730171">
            <w:pPr>
              <w:tabs>
                <w:tab w:val="left" w:pos="7200"/>
              </w:tabs>
              <w:spacing w:before="40" w:after="40"/>
              <w:ind w:right="110"/>
              <w:jc w:val="both"/>
            </w:pPr>
          </w:p>
        </w:tc>
      </w:tr>
      <w:tr w:rsidR="00696FB8" w:rsidRPr="004A765B" w14:paraId="79335F6F"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0E34BE2"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AE2F299"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F8194BA" w14:textId="77777777" w:rsidR="00696FB8" w:rsidRPr="004A765B" w:rsidRDefault="00696FB8" w:rsidP="00730171">
            <w:pPr>
              <w:tabs>
                <w:tab w:val="left" w:pos="7200"/>
              </w:tabs>
              <w:spacing w:before="40" w:after="40"/>
              <w:ind w:right="110"/>
            </w:pPr>
          </w:p>
        </w:tc>
      </w:tr>
      <w:tr w:rsidR="00696FB8" w:rsidRPr="004A765B" w14:paraId="05AF409B"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2E12A8C" w14:textId="77777777" w:rsidR="00696FB8" w:rsidRPr="004A765B" w:rsidRDefault="00696FB8" w:rsidP="00730171">
            <w:pPr>
              <w:tabs>
                <w:tab w:val="left" w:pos="7200"/>
              </w:tabs>
              <w:spacing w:before="40" w:after="40"/>
              <w:ind w:right="110"/>
              <w:jc w:val="both"/>
            </w:pPr>
            <w:r>
              <w:t>Throughput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32A1533" w14:textId="77777777" w:rsidR="00696FB8" w:rsidRPr="004A765B" w:rsidRDefault="00696FB8" w:rsidP="00730171">
            <w:pPr>
              <w:tabs>
                <w:tab w:val="left" w:pos="7200"/>
              </w:tabs>
              <w:spacing w:before="40" w:after="40"/>
              <w:ind w:right="110"/>
              <w:jc w:val="center"/>
            </w:pPr>
            <w:r>
              <w:t>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07C254A" w14:textId="77777777" w:rsidR="00696FB8" w:rsidRPr="004A765B" w:rsidRDefault="00696FB8" w:rsidP="00730171">
            <w:pPr>
              <w:tabs>
                <w:tab w:val="left" w:pos="7200"/>
              </w:tabs>
              <w:spacing w:before="40" w:after="40"/>
              <w:ind w:right="110"/>
              <w:jc w:val="both"/>
            </w:pPr>
          </w:p>
        </w:tc>
      </w:tr>
      <w:tr w:rsidR="00696FB8" w:rsidRPr="004A765B" w14:paraId="4EC0ACA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F4E410B" w14:textId="77777777" w:rsidR="00696FB8" w:rsidRPr="004A765B" w:rsidRDefault="00696FB8" w:rsidP="00730171">
            <w:pPr>
              <w:tabs>
                <w:tab w:val="left" w:pos="7200"/>
              </w:tabs>
              <w:spacing w:before="40" w:after="40"/>
              <w:ind w:right="110"/>
              <w:jc w:val="both"/>
            </w:pPr>
            <w:r>
              <w:t>Power input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20874" w14:textId="77777777" w:rsidR="00696FB8" w:rsidRPr="004A765B" w:rsidRDefault="00696FB8" w:rsidP="00730171">
            <w:pPr>
              <w:tabs>
                <w:tab w:val="left" w:pos="7200"/>
              </w:tabs>
              <w:spacing w:before="40" w:after="40"/>
              <w:ind w:right="11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CAB3296" w14:textId="77777777" w:rsidR="00696FB8" w:rsidRPr="004A765B" w:rsidRDefault="00696FB8" w:rsidP="00730171">
            <w:pPr>
              <w:tabs>
                <w:tab w:val="left" w:pos="7200"/>
              </w:tabs>
              <w:spacing w:before="40" w:after="40"/>
              <w:ind w:right="110"/>
              <w:jc w:val="both"/>
            </w:pPr>
          </w:p>
        </w:tc>
      </w:tr>
      <w:tr w:rsidR="00696FB8" w:rsidRPr="004A765B" w14:paraId="4F03DF55"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50ABC4B4" w14:textId="77777777" w:rsidR="00696FB8" w:rsidRPr="00E324AE" w:rsidRDefault="00696FB8" w:rsidP="00730171">
            <w:pPr>
              <w:keepNext/>
              <w:tabs>
                <w:tab w:val="left" w:pos="7200"/>
              </w:tabs>
              <w:spacing w:before="40" w:after="40"/>
              <w:ind w:right="108"/>
              <w:jc w:val="both"/>
              <w:rPr>
                <w:b/>
                <w:bCs/>
              </w:rPr>
            </w:pPr>
            <w:r>
              <w:rPr>
                <w:b/>
              </w:rPr>
              <w:lastRenderedPageBreak/>
              <w:t xml:space="preserve">Feeding station </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68A5FEE9" w14:textId="77777777" w:rsidR="00696FB8" w:rsidRPr="004A765B" w:rsidRDefault="00696FB8" w:rsidP="00730171">
            <w:pPr>
              <w:keepNext/>
              <w:tabs>
                <w:tab w:val="left" w:pos="7200"/>
              </w:tabs>
              <w:spacing w:before="40" w:after="40"/>
              <w:ind w:right="108"/>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43312276" w14:textId="77777777" w:rsidR="00696FB8" w:rsidRPr="004A765B" w:rsidRDefault="00696FB8" w:rsidP="00730171">
            <w:pPr>
              <w:keepNext/>
              <w:tabs>
                <w:tab w:val="left" w:pos="7200"/>
              </w:tabs>
              <w:spacing w:before="40" w:after="40"/>
              <w:ind w:right="108"/>
              <w:jc w:val="both"/>
            </w:pPr>
          </w:p>
        </w:tc>
      </w:tr>
      <w:tr w:rsidR="00696FB8" w:rsidRPr="004A765B" w14:paraId="31915BD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29BB13E" w14:textId="77777777" w:rsidR="00696FB8" w:rsidRPr="004A765B" w:rsidRDefault="00696FB8" w:rsidP="00730171">
            <w:pPr>
              <w:tabs>
                <w:tab w:val="left" w:pos="7200"/>
              </w:tabs>
              <w:spacing w:before="40" w:after="40"/>
              <w:ind w:right="110"/>
              <w:jc w:val="both"/>
            </w:pPr>
            <w:r>
              <w:t>Throughput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9EB90E9" w14:textId="77777777" w:rsidR="00696FB8" w:rsidRPr="004A765B" w:rsidRDefault="00696FB8" w:rsidP="00730171">
            <w:pPr>
              <w:tabs>
                <w:tab w:val="left" w:pos="7200"/>
              </w:tabs>
              <w:spacing w:before="40" w:after="40"/>
              <w:ind w:right="110"/>
              <w:jc w:val="center"/>
            </w:pPr>
            <w:r>
              <w:t>kg/h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D22F803" w14:textId="77777777" w:rsidR="00696FB8" w:rsidRPr="004A765B" w:rsidRDefault="00696FB8" w:rsidP="00730171">
            <w:pPr>
              <w:tabs>
                <w:tab w:val="left" w:pos="7200"/>
              </w:tabs>
              <w:spacing w:before="40" w:after="40"/>
              <w:ind w:right="110"/>
              <w:jc w:val="both"/>
            </w:pPr>
          </w:p>
        </w:tc>
      </w:tr>
      <w:tr w:rsidR="00696FB8" w:rsidRPr="004A765B" w14:paraId="5A5DAB6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07DFFC8" w14:textId="77777777" w:rsidR="00696FB8" w:rsidRPr="004A765B" w:rsidRDefault="00696FB8" w:rsidP="00730171">
            <w:pPr>
              <w:tabs>
                <w:tab w:val="left" w:pos="7200"/>
              </w:tabs>
              <w:spacing w:before="40" w:after="40"/>
              <w:ind w:right="110"/>
              <w:jc w:val="both"/>
            </w:pPr>
            <w:r>
              <w:t>Volume of interim storage tank</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CCA74F8" w14:textId="77777777" w:rsidR="00696FB8" w:rsidRPr="004A765B" w:rsidRDefault="00696FB8" w:rsidP="00730171">
            <w:pPr>
              <w:tabs>
                <w:tab w:val="left" w:pos="7200"/>
              </w:tabs>
              <w:spacing w:before="40" w:after="40"/>
              <w:ind w:right="110"/>
              <w:jc w:val="center"/>
            </w:pPr>
            <w:r>
              <w:t>m</w:t>
            </w:r>
            <w:r>
              <w:rPr>
                <w:vertAlign w:val="superscript"/>
              </w:rPr>
              <w:t>3</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DF63BB7" w14:textId="77777777" w:rsidR="00696FB8" w:rsidRPr="004A765B" w:rsidRDefault="00696FB8" w:rsidP="00730171">
            <w:pPr>
              <w:tabs>
                <w:tab w:val="left" w:pos="7200"/>
              </w:tabs>
              <w:spacing w:before="40" w:after="40"/>
              <w:ind w:right="110"/>
              <w:jc w:val="both"/>
            </w:pPr>
          </w:p>
        </w:tc>
      </w:tr>
      <w:tr w:rsidR="00696FB8" w:rsidRPr="004A765B" w14:paraId="331A47F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6866D88" w14:textId="77777777" w:rsidR="00696FB8" w:rsidRPr="004A765B" w:rsidRDefault="00696FB8" w:rsidP="00730171">
            <w:pPr>
              <w:tabs>
                <w:tab w:val="left" w:pos="7200"/>
              </w:tabs>
              <w:spacing w:before="40" w:after="40"/>
              <w:ind w:right="110"/>
              <w:jc w:val="both"/>
            </w:pPr>
            <w:r>
              <w:t>Volume of the feeding station reservoir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E24DAB0" w14:textId="77777777" w:rsidR="00696FB8" w:rsidRPr="004A765B" w:rsidRDefault="00696FB8" w:rsidP="00730171">
            <w:pPr>
              <w:tabs>
                <w:tab w:val="left" w:pos="7200"/>
              </w:tabs>
              <w:spacing w:before="40" w:after="40"/>
              <w:ind w:right="110"/>
              <w:jc w:val="center"/>
            </w:pPr>
            <w:r>
              <w:t>m</w:t>
            </w:r>
            <w:r>
              <w:rPr>
                <w:vertAlign w:val="superscript"/>
              </w:rPr>
              <w:t>3</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6E67B6F" w14:textId="77777777" w:rsidR="00696FB8" w:rsidRPr="004A765B" w:rsidRDefault="00696FB8" w:rsidP="00730171">
            <w:pPr>
              <w:tabs>
                <w:tab w:val="left" w:pos="7200"/>
              </w:tabs>
              <w:spacing w:before="40" w:after="40"/>
              <w:ind w:right="110"/>
              <w:jc w:val="both"/>
            </w:pPr>
          </w:p>
        </w:tc>
      </w:tr>
      <w:tr w:rsidR="00696FB8" w:rsidRPr="004A765B" w14:paraId="3B927FAF"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12468A46" w14:textId="77777777" w:rsidR="00696FB8" w:rsidRPr="004A765B" w:rsidRDefault="00696FB8" w:rsidP="00730171">
            <w:pPr>
              <w:tabs>
                <w:tab w:val="left" w:pos="7200"/>
              </w:tabs>
              <w:spacing w:before="40" w:after="40"/>
              <w:ind w:right="110"/>
              <w:jc w:val="both"/>
            </w:pPr>
            <w:r>
              <w:t>Air consumption for the feeding station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3348DE" w14:textId="77777777" w:rsidR="00696FB8" w:rsidRPr="004A765B" w:rsidRDefault="00696FB8" w:rsidP="00730171">
            <w:pPr>
              <w:tabs>
                <w:tab w:val="left" w:pos="7200"/>
              </w:tabs>
              <w:spacing w:before="40" w:after="40"/>
              <w:ind w:right="110"/>
              <w:jc w:val="center"/>
            </w:pPr>
            <w:r>
              <w:t>Nm</w:t>
            </w:r>
            <w:r>
              <w:rPr>
                <w:vertAlign w:val="superscript"/>
              </w:rPr>
              <w:t>3</w:t>
            </w:r>
            <w:r>
              <w: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57F3148" w14:textId="77777777" w:rsidR="00696FB8" w:rsidRPr="004A765B" w:rsidRDefault="00696FB8" w:rsidP="00730171">
            <w:pPr>
              <w:tabs>
                <w:tab w:val="left" w:pos="7200"/>
              </w:tabs>
              <w:spacing w:before="40" w:after="40"/>
              <w:ind w:right="110"/>
              <w:jc w:val="both"/>
            </w:pPr>
          </w:p>
        </w:tc>
      </w:tr>
      <w:tr w:rsidR="00696FB8" w:rsidRPr="004A765B" w14:paraId="48E0EC26"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E391EF5" w14:textId="77777777" w:rsidR="00696FB8" w:rsidRPr="004A765B" w:rsidRDefault="00696FB8" w:rsidP="00730171">
            <w:pPr>
              <w:tabs>
                <w:tab w:val="left" w:pos="7200"/>
              </w:tabs>
              <w:spacing w:before="40" w:after="40"/>
              <w:ind w:right="110"/>
              <w:jc w:val="both"/>
            </w:pPr>
            <w:r>
              <w:t>Max. operating pressure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0659AA8" w14:textId="77777777" w:rsidR="00696FB8" w:rsidRPr="004A765B" w:rsidRDefault="00696FB8" w:rsidP="00730171">
            <w:pPr>
              <w:tabs>
                <w:tab w:val="left" w:pos="7200"/>
              </w:tabs>
              <w:spacing w:before="40" w:after="40"/>
              <w:ind w:right="110"/>
              <w:jc w:val="center"/>
            </w:pPr>
            <w:r>
              <w:t>MPa</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4EB1067" w14:textId="77777777" w:rsidR="00696FB8" w:rsidRPr="004A765B" w:rsidRDefault="00696FB8" w:rsidP="00730171">
            <w:pPr>
              <w:tabs>
                <w:tab w:val="left" w:pos="7200"/>
              </w:tabs>
              <w:spacing w:before="40" w:after="40"/>
              <w:ind w:right="110"/>
              <w:jc w:val="both"/>
            </w:pPr>
          </w:p>
        </w:tc>
      </w:tr>
      <w:tr w:rsidR="00696FB8" w:rsidRPr="004A765B" w14:paraId="144BE752"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7D05880" w14:textId="77777777" w:rsidR="00696FB8" w:rsidRPr="004A765B" w:rsidRDefault="00696FB8" w:rsidP="00730171">
            <w:pPr>
              <w:tabs>
                <w:tab w:val="left" w:pos="7200"/>
              </w:tabs>
              <w:spacing w:before="40" w:after="40"/>
              <w:ind w:right="110"/>
              <w:jc w:val="both"/>
            </w:pPr>
            <w:r>
              <w:t>Material</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E01985"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63FAFE6" w14:textId="77777777" w:rsidR="00696FB8" w:rsidRPr="004A765B" w:rsidRDefault="00696FB8" w:rsidP="00730171">
            <w:pPr>
              <w:tabs>
                <w:tab w:val="left" w:pos="7200"/>
              </w:tabs>
              <w:spacing w:before="40" w:after="40"/>
              <w:ind w:right="110"/>
            </w:pPr>
          </w:p>
        </w:tc>
      </w:tr>
      <w:tr w:rsidR="00696FB8" w:rsidRPr="004A765B" w14:paraId="74CF379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EF5E352" w14:textId="77777777" w:rsidR="00696FB8" w:rsidRPr="004A765B" w:rsidRDefault="00696FB8" w:rsidP="00730171">
            <w:pPr>
              <w:tabs>
                <w:tab w:val="left" w:pos="7200"/>
              </w:tabs>
              <w:spacing w:before="40" w:after="40"/>
              <w:ind w:right="110"/>
              <w:jc w:val="both"/>
            </w:pPr>
            <w:r>
              <w:t>Electric output of heating</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1E92E8" w14:textId="77777777" w:rsidR="00696FB8" w:rsidRPr="004A765B" w:rsidRDefault="00696FB8" w:rsidP="00730171">
            <w:pPr>
              <w:tabs>
                <w:tab w:val="left" w:pos="7200"/>
              </w:tabs>
              <w:spacing w:before="40" w:after="40"/>
              <w:ind w:right="11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1F6D17C" w14:textId="77777777" w:rsidR="00696FB8" w:rsidRPr="004A765B" w:rsidRDefault="00696FB8" w:rsidP="00730171">
            <w:pPr>
              <w:tabs>
                <w:tab w:val="left" w:pos="7200"/>
              </w:tabs>
              <w:spacing w:before="40" w:after="40"/>
              <w:ind w:right="110"/>
              <w:jc w:val="both"/>
            </w:pPr>
          </w:p>
        </w:tc>
      </w:tr>
      <w:tr w:rsidR="00696FB8" w:rsidRPr="004A765B" w14:paraId="4616DFC1"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4C95A3BB" w14:textId="77777777" w:rsidR="00696FB8" w:rsidRPr="00E324AE" w:rsidRDefault="00696FB8" w:rsidP="00730171">
            <w:pPr>
              <w:tabs>
                <w:tab w:val="left" w:pos="7200"/>
              </w:tabs>
              <w:spacing w:before="40" w:after="40"/>
              <w:ind w:right="110"/>
              <w:jc w:val="both"/>
              <w:rPr>
                <w:b/>
                <w:bCs/>
              </w:rPr>
            </w:pPr>
            <w:r>
              <w:rPr>
                <w:b/>
              </w:rPr>
              <w:t>Switch</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23B72D1A" w14:textId="77777777" w:rsidR="00696FB8" w:rsidRPr="004A765B" w:rsidRDefault="00696FB8" w:rsidP="00730171">
            <w:pPr>
              <w:tabs>
                <w:tab w:val="left" w:pos="7200"/>
              </w:tabs>
              <w:spacing w:before="40" w:after="40"/>
              <w:ind w:right="110"/>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454A1510" w14:textId="77777777" w:rsidR="00696FB8" w:rsidRPr="004A765B" w:rsidRDefault="00696FB8" w:rsidP="00730171">
            <w:pPr>
              <w:tabs>
                <w:tab w:val="left" w:pos="7200"/>
              </w:tabs>
              <w:spacing w:before="40" w:after="40"/>
              <w:ind w:right="110"/>
              <w:jc w:val="both"/>
            </w:pPr>
          </w:p>
        </w:tc>
      </w:tr>
      <w:tr w:rsidR="00696FB8" w:rsidRPr="004A765B" w14:paraId="4E3DAF8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692B9E4"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5F2444E"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A335480" w14:textId="77777777" w:rsidR="00696FB8" w:rsidRPr="004A765B" w:rsidRDefault="00696FB8" w:rsidP="00730171">
            <w:pPr>
              <w:tabs>
                <w:tab w:val="left" w:pos="7200"/>
              </w:tabs>
              <w:spacing w:before="40" w:after="40"/>
              <w:ind w:right="110"/>
              <w:jc w:val="both"/>
            </w:pPr>
          </w:p>
        </w:tc>
      </w:tr>
      <w:tr w:rsidR="00696FB8" w:rsidRPr="004A765B" w14:paraId="4DB64A27"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F84BA7F"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1F360CC"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0D5309A" w14:textId="77777777" w:rsidR="00696FB8" w:rsidRPr="004A765B" w:rsidRDefault="00696FB8" w:rsidP="00730171">
            <w:pPr>
              <w:tabs>
                <w:tab w:val="left" w:pos="7200"/>
              </w:tabs>
              <w:spacing w:before="40" w:after="40"/>
              <w:ind w:right="110"/>
              <w:jc w:val="both"/>
            </w:pPr>
          </w:p>
        </w:tc>
      </w:tr>
      <w:tr w:rsidR="00696FB8" w:rsidRPr="004A765B" w14:paraId="1EF6541F"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5479B93" w14:textId="77777777" w:rsidR="00696FB8" w:rsidRPr="004A765B" w:rsidRDefault="00696FB8" w:rsidP="00730171">
            <w:pPr>
              <w:tabs>
                <w:tab w:val="left" w:pos="7200"/>
              </w:tabs>
              <w:spacing w:before="40" w:after="40"/>
              <w:ind w:right="110"/>
              <w:jc w:val="both"/>
            </w:pPr>
            <w:r>
              <w:t>Material</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7283557"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C930367" w14:textId="77777777" w:rsidR="00696FB8" w:rsidRPr="004A765B" w:rsidRDefault="00696FB8" w:rsidP="00730171">
            <w:pPr>
              <w:tabs>
                <w:tab w:val="left" w:pos="7200"/>
              </w:tabs>
              <w:spacing w:before="40" w:after="40"/>
              <w:ind w:right="110"/>
              <w:jc w:val="both"/>
            </w:pPr>
          </w:p>
        </w:tc>
      </w:tr>
      <w:tr w:rsidR="00696FB8" w:rsidRPr="004A765B" w14:paraId="2FAE08A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B05EA99" w14:textId="77777777" w:rsidR="00696FB8" w:rsidRPr="004A765B" w:rsidRDefault="00696FB8" w:rsidP="00730171">
            <w:pPr>
              <w:tabs>
                <w:tab w:val="left" w:pos="7200"/>
              </w:tabs>
              <w:spacing w:before="40" w:after="40"/>
              <w:ind w:right="110"/>
              <w:jc w:val="both"/>
            </w:pPr>
            <w:r>
              <w:t>Manner of switch control</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D05D868"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44BEC1E" w14:textId="77777777" w:rsidR="00696FB8" w:rsidRPr="004A765B" w:rsidRDefault="00696FB8" w:rsidP="00730171">
            <w:pPr>
              <w:tabs>
                <w:tab w:val="left" w:pos="7200"/>
              </w:tabs>
              <w:spacing w:before="40" w:after="40"/>
              <w:ind w:right="110"/>
              <w:jc w:val="both"/>
            </w:pPr>
          </w:p>
        </w:tc>
      </w:tr>
      <w:tr w:rsidR="00696FB8" w:rsidRPr="004A765B" w14:paraId="1AC3D59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428F9D27" w14:textId="77777777" w:rsidR="00696FB8" w:rsidRPr="00E324AE" w:rsidRDefault="00696FB8" w:rsidP="00730171">
            <w:pPr>
              <w:tabs>
                <w:tab w:val="left" w:pos="7200"/>
              </w:tabs>
              <w:spacing w:before="40" w:after="40"/>
              <w:ind w:right="110"/>
              <w:jc w:val="both"/>
              <w:rPr>
                <w:b/>
                <w:bCs/>
              </w:rPr>
            </w:pPr>
            <w:r>
              <w:rPr>
                <w:b/>
              </w:rPr>
              <w:t>Pneumatic transport of ash to silo</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1A8CC5E0" w14:textId="77777777" w:rsidR="00696FB8" w:rsidRPr="004A765B" w:rsidRDefault="00696FB8" w:rsidP="00730171">
            <w:pPr>
              <w:tabs>
                <w:tab w:val="left" w:pos="7200"/>
              </w:tabs>
              <w:spacing w:before="40" w:after="40"/>
              <w:ind w:right="110"/>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258FDAA6" w14:textId="77777777" w:rsidR="00696FB8" w:rsidRPr="004A765B" w:rsidRDefault="00696FB8" w:rsidP="00730171">
            <w:pPr>
              <w:tabs>
                <w:tab w:val="left" w:pos="7200"/>
              </w:tabs>
              <w:spacing w:before="40" w:after="40"/>
              <w:ind w:right="110"/>
              <w:jc w:val="both"/>
            </w:pPr>
          </w:p>
        </w:tc>
      </w:tr>
      <w:tr w:rsidR="00696FB8" w:rsidRPr="004A765B" w14:paraId="124DC1D7"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5E5E00A" w14:textId="77777777" w:rsidR="00696FB8" w:rsidRPr="004A765B" w:rsidRDefault="00696FB8" w:rsidP="00730171">
            <w:pPr>
              <w:tabs>
                <w:tab w:val="left" w:pos="7200"/>
              </w:tabs>
              <w:spacing w:before="40" w:after="40"/>
              <w:ind w:right="110"/>
              <w:jc w:val="both"/>
            </w:pPr>
            <w:r>
              <w:t xml:space="preserve">Pressure air drying </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ED0C5D6" w14:textId="77777777" w:rsidR="00696FB8" w:rsidRPr="004A765B" w:rsidRDefault="00696FB8" w:rsidP="00730171">
            <w:pPr>
              <w:tabs>
                <w:tab w:val="left" w:pos="7200"/>
              </w:tabs>
              <w:spacing w:before="40" w:after="40"/>
              <w:ind w:right="110"/>
              <w:jc w:val="center"/>
            </w:pPr>
            <w:r>
              <w:t>°C</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A42734A" w14:textId="77777777" w:rsidR="00696FB8" w:rsidRPr="004A765B" w:rsidRDefault="00696FB8" w:rsidP="00730171">
            <w:pPr>
              <w:tabs>
                <w:tab w:val="left" w:pos="7200"/>
              </w:tabs>
              <w:spacing w:before="40" w:after="40"/>
              <w:ind w:right="110"/>
              <w:jc w:val="both"/>
            </w:pPr>
          </w:p>
        </w:tc>
      </w:tr>
      <w:tr w:rsidR="00696FB8" w:rsidRPr="004A765B" w14:paraId="01244EA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C12146B" w14:textId="77777777" w:rsidR="00696FB8" w:rsidRPr="004A765B" w:rsidRDefault="00696FB8" w:rsidP="00730171">
            <w:pPr>
              <w:tabs>
                <w:tab w:val="left" w:pos="7200"/>
              </w:tabs>
              <w:spacing w:before="40" w:after="40"/>
              <w:ind w:right="110"/>
              <w:jc w:val="both"/>
            </w:pPr>
            <w:r>
              <w:t>Operating pressure for fly ash transport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CA6395D" w14:textId="77777777" w:rsidR="00696FB8" w:rsidRPr="004A765B" w:rsidRDefault="00696FB8" w:rsidP="00730171">
            <w:pPr>
              <w:tabs>
                <w:tab w:val="left" w:pos="7200"/>
              </w:tabs>
              <w:spacing w:before="40" w:after="40"/>
              <w:ind w:right="110"/>
              <w:jc w:val="center"/>
            </w:pPr>
            <w:r>
              <w:t>bar</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FF3A596" w14:textId="77777777" w:rsidR="00696FB8" w:rsidRPr="004A765B" w:rsidRDefault="00696FB8" w:rsidP="00730171">
            <w:pPr>
              <w:tabs>
                <w:tab w:val="left" w:pos="7200"/>
              </w:tabs>
              <w:spacing w:before="40" w:after="40"/>
              <w:ind w:right="110"/>
              <w:jc w:val="both"/>
            </w:pPr>
          </w:p>
        </w:tc>
      </w:tr>
      <w:tr w:rsidR="00696FB8" w:rsidRPr="004A765B" w14:paraId="2B963A1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8E90F83" w14:textId="77777777" w:rsidR="00696FB8" w:rsidRPr="004A765B" w:rsidRDefault="00696FB8" w:rsidP="00730171">
            <w:pPr>
              <w:tabs>
                <w:tab w:val="left" w:pos="7200"/>
              </w:tabs>
              <w:spacing w:before="40" w:after="40"/>
              <w:ind w:right="110"/>
              <w:jc w:val="both"/>
            </w:pPr>
            <w:r>
              <w:t>Number of interim tanks of the feeding station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005080E"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C12E2DD" w14:textId="77777777" w:rsidR="00696FB8" w:rsidRPr="004A765B" w:rsidRDefault="00696FB8" w:rsidP="00730171">
            <w:pPr>
              <w:tabs>
                <w:tab w:val="left" w:pos="7200"/>
              </w:tabs>
              <w:spacing w:before="40" w:after="40"/>
              <w:ind w:right="110"/>
              <w:jc w:val="both"/>
            </w:pPr>
          </w:p>
        </w:tc>
      </w:tr>
      <w:tr w:rsidR="00696FB8" w:rsidRPr="004A765B" w14:paraId="3804628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D3E425E" w14:textId="77777777" w:rsidR="00696FB8" w:rsidRPr="004A765B" w:rsidRDefault="00696FB8" w:rsidP="00730171">
            <w:pPr>
              <w:tabs>
                <w:tab w:val="left" w:pos="7200"/>
              </w:tabs>
              <w:spacing w:before="40" w:after="40"/>
              <w:ind w:right="110"/>
              <w:jc w:val="both"/>
            </w:pPr>
            <w:r>
              <w:t>Number of feeding stations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84DFBA"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C87924D" w14:textId="77777777" w:rsidR="00696FB8" w:rsidRPr="004A765B" w:rsidRDefault="00696FB8" w:rsidP="00730171">
            <w:pPr>
              <w:tabs>
                <w:tab w:val="left" w:pos="7200"/>
              </w:tabs>
              <w:spacing w:before="40" w:after="40"/>
              <w:ind w:right="110"/>
              <w:jc w:val="both"/>
            </w:pPr>
          </w:p>
        </w:tc>
      </w:tr>
      <w:tr w:rsidR="00696FB8" w:rsidRPr="004A765B" w14:paraId="5D419CC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1B4389C4" w14:textId="77777777" w:rsidR="00696FB8" w:rsidRPr="004A765B" w:rsidRDefault="00696FB8" w:rsidP="00730171">
            <w:pPr>
              <w:tabs>
                <w:tab w:val="left" w:pos="7200"/>
              </w:tabs>
              <w:spacing w:before="40" w:after="40"/>
              <w:ind w:right="110"/>
              <w:jc w:val="both"/>
            </w:pPr>
            <w:r>
              <w:t>Number of transport routes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908DFB3"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47A920C" w14:textId="77777777" w:rsidR="00696FB8" w:rsidRPr="004A765B" w:rsidRDefault="00696FB8" w:rsidP="00730171">
            <w:pPr>
              <w:tabs>
                <w:tab w:val="left" w:pos="7200"/>
              </w:tabs>
              <w:spacing w:before="40" w:after="40"/>
              <w:ind w:right="110"/>
              <w:jc w:val="both"/>
            </w:pPr>
          </w:p>
        </w:tc>
      </w:tr>
      <w:tr w:rsidR="00696FB8" w:rsidRPr="004A765B" w14:paraId="63FFC8D6"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3928E7B2" w14:textId="77777777" w:rsidR="00696FB8" w:rsidRPr="00E324AE" w:rsidRDefault="00696FB8" w:rsidP="00730171">
            <w:pPr>
              <w:tabs>
                <w:tab w:val="left" w:pos="7200"/>
              </w:tabs>
              <w:spacing w:before="40" w:after="40"/>
              <w:ind w:right="110"/>
              <w:jc w:val="both"/>
              <w:rPr>
                <w:b/>
                <w:bCs/>
              </w:rPr>
            </w:pPr>
            <w:r>
              <w:rPr>
                <w:b/>
              </w:rPr>
              <w:t>Fly ash silo</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714D6A3B" w14:textId="77777777" w:rsidR="00696FB8" w:rsidRPr="004A765B" w:rsidRDefault="00696FB8" w:rsidP="00730171">
            <w:pPr>
              <w:tabs>
                <w:tab w:val="left" w:pos="7200"/>
              </w:tabs>
              <w:spacing w:before="40" w:after="40"/>
              <w:ind w:right="110"/>
              <w:jc w:val="both"/>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41F16014" w14:textId="77777777" w:rsidR="00696FB8" w:rsidRPr="004A765B" w:rsidRDefault="00696FB8" w:rsidP="00730171">
            <w:pPr>
              <w:tabs>
                <w:tab w:val="left" w:pos="7200"/>
              </w:tabs>
              <w:spacing w:before="40" w:after="40"/>
              <w:ind w:right="110"/>
              <w:jc w:val="both"/>
            </w:pPr>
          </w:p>
        </w:tc>
      </w:tr>
      <w:tr w:rsidR="00696FB8" w:rsidRPr="004A765B" w14:paraId="5064F63B"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6C8B752"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D2DAF1D"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CA3BBB6" w14:textId="77777777" w:rsidR="00696FB8" w:rsidRPr="004A765B" w:rsidRDefault="00696FB8" w:rsidP="00730171">
            <w:pPr>
              <w:tabs>
                <w:tab w:val="left" w:pos="7200"/>
              </w:tabs>
              <w:spacing w:before="40" w:after="40"/>
              <w:ind w:right="110"/>
            </w:pPr>
          </w:p>
        </w:tc>
      </w:tr>
      <w:tr w:rsidR="00696FB8" w:rsidRPr="004A765B" w14:paraId="31A477F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C47095A" w14:textId="77777777" w:rsidR="00696FB8" w:rsidRPr="004A765B" w:rsidRDefault="00696FB8" w:rsidP="00730171">
            <w:pPr>
              <w:tabs>
                <w:tab w:val="left" w:pos="7200"/>
              </w:tabs>
              <w:spacing w:before="40" w:after="40"/>
              <w:ind w:right="110"/>
              <w:jc w:val="both"/>
            </w:pPr>
            <w:r>
              <w:t>Silo volume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3EAC51" w14:textId="77777777" w:rsidR="00696FB8" w:rsidRPr="004A765B" w:rsidRDefault="00696FB8" w:rsidP="00730171">
            <w:pPr>
              <w:tabs>
                <w:tab w:val="left" w:pos="7200"/>
              </w:tabs>
              <w:spacing w:before="40" w:after="40"/>
              <w:ind w:right="110"/>
              <w:jc w:val="center"/>
            </w:pPr>
            <w:r>
              <w:t>m</w:t>
            </w:r>
            <w:r>
              <w:rPr>
                <w:vertAlign w:val="superscript"/>
              </w:rPr>
              <w:t>3</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B658B78" w14:textId="77777777" w:rsidR="00696FB8" w:rsidRPr="004A765B" w:rsidRDefault="00696FB8" w:rsidP="00730171">
            <w:pPr>
              <w:tabs>
                <w:tab w:val="left" w:pos="7200"/>
              </w:tabs>
              <w:spacing w:before="40" w:after="40"/>
              <w:ind w:right="110"/>
            </w:pPr>
          </w:p>
        </w:tc>
      </w:tr>
      <w:tr w:rsidR="00696FB8" w:rsidRPr="004A765B" w14:paraId="3BF0FB8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D9A7AC6" w14:textId="77777777" w:rsidR="00696FB8" w:rsidRPr="004A765B" w:rsidRDefault="00696FB8" w:rsidP="00730171">
            <w:pPr>
              <w:tabs>
                <w:tab w:val="left" w:pos="7200"/>
              </w:tabs>
              <w:spacing w:before="40" w:after="40"/>
              <w:ind w:right="110"/>
              <w:jc w:val="both"/>
            </w:pPr>
            <w:r>
              <w:t>Gross volume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64BB11" w14:textId="77777777" w:rsidR="00696FB8" w:rsidRPr="004A765B" w:rsidRDefault="00696FB8" w:rsidP="00730171">
            <w:pPr>
              <w:tabs>
                <w:tab w:val="left" w:pos="7200"/>
              </w:tabs>
              <w:spacing w:before="40" w:after="40"/>
              <w:ind w:right="110"/>
              <w:jc w:val="center"/>
            </w:pPr>
            <w:r>
              <w:t>m</w:t>
            </w:r>
            <w:r>
              <w:rPr>
                <w:vertAlign w:val="superscript"/>
              </w:rPr>
              <w:t>3</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56983C6" w14:textId="77777777" w:rsidR="00696FB8" w:rsidRPr="004A765B" w:rsidRDefault="00696FB8" w:rsidP="00730171">
            <w:pPr>
              <w:tabs>
                <w:tab w:val="left" w:pos="7200"/>
              </w:tabs>
              <w:spacing w:before="40" w:after="40"/>
              <w:ind w:right="110"/>
            </w:pPr>
          </w:p>
        </w:tc>
      </w:tr>
      <w:tr w:rsidR="00696FB8" w:rsidRPr="004A765B" w14:paraId="06EA86B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6ED3CA9" w14:textId="77777777" w:rsidR="00696FB8" w:rsidRPr="004A765B" w:rsidRDefault="00696FB8" w:rsidP="00730171">
            <w:pPr>
              <w:tabs>
                <w:tab w:val="left" w:pos="7200"/>
              </w:tabs>
              <w:spacing w:before="40" w:after="40"/>
              <w:ind w:right="110"/>
              <w:jc w:val="both"/>
            </w:pPr>
            <w:r>
              <w:t>Diameter of the cylindrical part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63CED18"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A60996C" w14:textId="77777777" w:rsidR="00696FB8" w:rsidRPr="004A765B" w:rsidRDefault="00696FB8" w:rsidP="00730171">
            <w:pPr>
              <w:tabs>
                <w:tab w:val="left" w:pos="7200"/>
              </w:tabs>
              <w:spacing w:before="40" w:after="40"/>
              <w:ind w:right="110"/>
            </w:pPr>
          </w:p>
        </w:tc>
      </w:tr>
      <w:tr w:rsidR="00696FB8" w:rsidRPr="004A765B" w14:paraId="2B5565F5"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E3E38EC" w14:textId="77777777" w:rsidR="00696FB8" w:rsidRPr="004A765B" w:rsidRDefault="00696FB8" w:rsidP="00730171">
            <w:pPr>
              <w:tabs>
                <w:tab w:val="left" w:pos="7200"/>
              </w:tabs>
              <w:spacing w:before="40" w:after="40"/>
              <w:ind w:right="110"/>
              <w:jc w:val="both"/>
            </w:pPr>
            <w:r>
              <w:t>Height of the cylindrical part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1AA2E7"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CE86AC8" w14:textId="77777777" w:rsidR="00696FB8" w:rsidRPr="004A765B" w:rsidRDefault="00696FB8" w:rsidP="00730171">
            <w:pPr>
              <w:tabs>
                <w:tab w:val="left" w:pos="7200"/>
              </w:tabs>
              <w:spacing w:before="40" w:after="40"/>
              <w:ind w:right="110"/>
            </w:pPr>
          </w:p>
        </w:tc>
      </w:tr>
      <w:tr w:rsidR="00696FB8" w:rsidRPr="004A765B" w14:paraId="15C1685C"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6351FAE" w14:textId="77777777" w:rsidR="00696FB8" w:rsidRPr="004A765B" w:rsidRDefault="00696FB8" w:rsidP="00730171">
            <w:pPr>
              <w:tabs>
                <w:tab w:val="left" w:pos="7200"/>
              </w:tabs>
              <w:spacing w:before="40" w:after="40"/>
              <w:ind w:right="110"/>
              <w:jc w:val="both"/>
            </w:pPr>
            <w:r>
              <w:t>Wall thickness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F0D081D"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1FD1953" w14:textId="77777777" w:rsidR="00696FB8" w:rsidRPr="004A765B" w:rsidRDefault="00696FB8" w:rsidP="00730171">
            <w:pPr>
              <w:tabs>
                <w:tab w:val="left" w:pos="7200"/>
              </w:tabs>
              <w:spacing w:before="40" w:after="40"/>
              <w:ind w:right="110"/>
            </w:pPr>
          </w:p>
        </w:tc>
      </w:tr>
      <w:tr w:rsidR="00696FB8" w:rsidRPr="004A765B" w14:paraId="1BB43731"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7CD57C8" w14:textId="77777777" w:rsidR="00696FB8" w:rsidRPr="004A765B" w:rsidRDefault="00696FB8" w:rsidP="00730171">
            <w:pPr>
              <w:tabs>
                <w:tab w:val="left" w:pos="7200"/>
              </w:tabs>
              <w:spacing w:before="40" w:after="40"/>
              <w:ind w:right="110"/>
              <w:jc w:val="both"/>
            </w:pPr>
            <w:r>
              <w:t>Total height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BAD5CA3"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4C7AFE9" w14:textId="77777777" w:rsidR="00696FB8" w:rsidRPr="004A765B" w:rsidRDefault="00696FB8" w:rsidP="00730171">
            <w:pPr>
              <w:tabs>
                <w:tab w:val="left" w:pos="7200"/>
              </w:tabs>
              <w:spacing w:before="40" w:after="40"/>
              <w:ind w:right="110"/>
            </w:pPr>
          </w:p>
        </w:tc>
      </w:tr>
      <w:tr w:rsidR="00696FB8" w:rsidRPr="004A765B" w14:paraId="727DC6A2"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BB61975" w14:textId="77777777" w:rsidR="00696FB8" w:rsidRPr="004A765B" w:rsidRDefault="00696FB8" w:rsidP="00730171">
            <w:pPr>
              <w:tabs>
                <w:tab w:val="left" w:pos="7200"/>
              </w:tabs>
              <w:spacing w:before="40" w:after="40"/>
              <w:ind w:right="110"/>
              <w:jc w:val="both"/>
            </w:pPr>
            <w:r>
              <w:t>Wall material</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FB825C"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2C4C9C8" w14:textId="77777777" w:rsidR="00696FB8" w:rsidRPr="004A765B" w:rsidRDefault="00696FB8" w:rsidP="00730171">
            <w:pPr>
              <w:tabs>
                <w:tab w:val="left" w:pos="7200"/>
              </w:tabs>
              <w:spacing w:before="40" w:after="40"/>
              <w:ind w:right="110"/>
            </w:pPr>
          </w:p>
        </w:tc>
      </w:tr>
      <w:tr w:rsidR="00696FB8" w:rsidRPr="004A765B" w14:paraId="6D0E763F"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E3A31E8" w14:textId="77777777" w:rsidR="00696FB8" w:rsidRPr="004A765B" w:rsidRDefault="00696FB8" w:rsidP="00730171">
            <w:pPr>
              <w:tabs>
                <w:tab w:val="left" w:pos="7200"/>
              </w:tabs>
              <w:spacing w:before="40" w:after="40"/>
              <w:ind w:right="110"/>
              <w:jc w:val="both"/>
            </w:pPr>
            <w:r>
              <w:t>Closure at the silo outlet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9997143" w14:textId="77777777" w:rsidR="00696FB8" w:rsidRPr="004A765B" w:rsidRDefault="00696FB8" w:rsidP="00730171">
            <w:pPr>
              <w:tabs>
                <w:tab w:val="left" w:pos="7200"/>
              </w:tabs>
              <w:spacing w:before="40" w:after="40"/>
              <w:ind w:right="110"/>
              <w:jc w:val="center"/>
            </w:pPr>
            <w:r>
              <w:t>type</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E9B0B55" w14:textId="77777777" w:rsidR="00696FB8" w:rsidRPr="004A765B" w:rsidRDefault="00696FB8" w:rsidP="00730171">
            <w:pPr>
              <w:tabs>
                <w:tab w:val="left" w:pos="7200"/>
              </w:tabs>
              <w:spacing w:before="40" w:after="40"/>
              <w:ind w:right="110"/>
            </w:pPr>
          </w:p>
        </w:tc>
      </w:tr>
      <w:tr w:rsidR="00696FB8" w:rsidRPr="004A765B" w14:paraId="57250EB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EDB3BD5" w14:textId="77777777" w:rsidR="00696FB8" w:rsidRPr="004A765B" w:rsidRDefault="00696FB8" w:rsidP="00730171">
            <w:pPr>
              <w:tabs>
                <w:tab w:val="left" w:pos="7200"/>
              </w:tabs>
              <w:spacing w:before="40" w:after="40"/>
              <w:ind w:right="110"/>
              <w:jc w:val="both"/>
            </w:pPr>
            <w:r>
              <w:t>Releasing device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B93386B" w14:textId="77777777" w:rsidR="00696FB8" w:rsidRPr="004A765B" w:rsidRDefault="00696FB8" w:rsidP="00730171">
            <w:pPr>
              <w:tabs>
                <w:tab w:val="left" w:pos="7200"/>
              </w:tabs>
              <w:spacing w:before="40" w:after="40"/>
              <w:ind w:right="110"/>
              <w:jc w:val="center"/>
            </w:pPr>
            <w:r>
              <w:t>type</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9E812C5" w14:textId="77777777" w:rsidR="00696FB8" w:rsidRPr="004A765B" w:rsidRDefault="00696FB8" w:rsidP="00730171">
            <w:pPr>
              <w:tabs>
                <w:tab w:val="left" w:pos="7200"/>
              </w:tabs>
              <w:spacing w:before="40" w:after="40"/>
              <w:ind w:right="110"/>
            </w:pPr>
          </w:p>
        </w:tc>
      </w:tr>
      <w:tr w:rsidR="00696FB8" w:rsidRPr="004A765B" w14:paraId="288EFA92"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3B28C20" w14:textId="77777777" w:rsidR="00696FB8" w:rsidRPr="004A765B" w:rsidRDefault="00696FB8" w:rsidP="00730171">
            <w:pPr>
              <w:tabs>
                <w:tab w:val="left" w:pos="7200"/>
              </w:tabs>
              <w:spacing w:before="40" w:after="40"/>
              <w:ind w:right="110"/>
              <w:jc w:val="both"/>
            </w:pPr>
            <w:r>
              <w:t>Discharge element of the silo</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3B674F4" w14:textId="77777777" w:rsidR="00696FB8" w:rsidRPr="004A765B" w:rsidRDefault="00696FB8" w:rsidP="00730171">
            <w:pPr>
              <w:tabs>
                <w:tab w:val="left" w:pos="7200"/>
              </w:tabs>
              <w:spacing w:before="40" w:after="40"/>
              <w:ind w:right="110"/>
              <w:jc w:val="center"/>
            </w:pPr>
            <w:r>
              <w:t>type</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9B1797F" w14:textId="77777777" w:rsidR="00696FB8" w:rsidRPr="004A765B" w:rsidRDefault="00696FB8" w:rsidP="00730171">
            <w:pPr>
              <w:tabs>
                <w:tab w:val="left" w:pos="7200"/>
              </w:tabs>
              <w:spacing w:before="40" w:after="40"/>
              <w:ind w:right="110"/>
            </w:pPr>
          </w:p>
        </w:tc>
      </w:tr>
      <w:tr w:rsidR="00696FB8" w:rsidRPr="004A765B" w14:paraId="54B8A37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102F6937" w14:textId="77777777" w:rsidR="00696FB8" w:rsidRPr="004A765B" w:rsidRDefault="00696FB8" w:rsidP="00730171">
            <w:pPr>
              <w:tabs>
                <w:tab w:val="left" w:pos="7200"/>
              </w:tabs>
              <w:spacing w:before="40" w:after="40"/>
              <w:ind w:right="110"/>
              <w:jc w:val="both"/>
            </w:pPr>
            <w:r>
              <w:t>Power input of electric heating of the silo</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5E422F9" w14:textId="77777777" w:rsidR="00696FB8" w:rsidRPr="004A765B" w:rsidRDefault="00696FB8" w:rsidP="00730171">
            <w:pPr>
              <w:tabs>
                <w:tab w:val="left" w:pos="7200"/>
              </w:tabs>
              <w:spacing w:before="40" w:after="40"/>
              <w:ind w:right="11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C1E6295" w14:textId="77777777" w:rsidR="00696FB8" w:rsidRPr="004A765B" w:rsidRDefault="00696FB8" w:rsidP="00730171">
            <w:pPr>
              <w:tabs>
                <w:tab w:val="left" w:pos="7200"/>
              </w:tabs>
              <w:spacing w:before="40" w:after="40"/>
              <w:ind w:right="110"/>
            </w:pPr>
          </w:p>
        </w:tc>
      </w:tr>
      <w:tr w:rsidR="00696FB8" w:rsidRPr="004A765B" w14:paraId="42AAA377"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A6465BF" w14:textId="77777777" w:rsidR="00696FB8" w:rsidRPr="004A765B" w:rsidRDefault="00696FB8" w:rsidP="00730171">
            <w:pPr>
              <w:tabs>
                <w:tab w:val="left" w:pos="7200"/>
              </w:tabs>
              <w:spacing w:before="40" w:after="40"/>
              <w:ind w:right="110"/>
              <w:jc w:val="both"/>
            </w:pPr>
            <w:r>
              <w:t>Insulation type/thickness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8A035D8"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53E50B3" w14:textId="77777777" w:rsidR="00696FB8" w:rsidRPr="004A765B" w:rsidRDefault="00696FB8" w:rsidP="00730171">
            <w:pPr>
              <w:tabs>
                <w:tab w:val="left" w:pos="7200"/>
              </w:tabs>
              <w:spacing w:before="40" w:after="40"/>
              <w:ind w:right="110"/>
            </w:pPr>
          </w:p>
        </w:tc>
      </w:tr>
      <w:tr w:rsidR="00696FB8" w:rsidRPr="004A765B" w14:paraId="53789FE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74DEE2A" w14:textId="77777777" w:rsidR="00696FB8" w:rsidRPr="004A765B" w:rsidRDefault="00696FB8" w:rsidP="00730171">
            <w:pPr>
              <w:tabs>
                <w:tab w:val="left" w:pos="7200"/>
              </w:tabs>
              <w:spacing w:before="40" w:after="40"/>
              <w:ind w:right="110"/>
              <w:jc w:val="both"/>
            </w:pPr>
            <w:r>
              <w:t>Type of the gauge of level of ash in the silo</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3B6843E"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BFC2733" w14:textId="77777777" w:rsidR="00696FB8" w:rsidRPr="004A765B" w:rsidRDefault="00696FB8" w:rsidP="00730171">
            <w:pPr>
              <w:tabs>
                <w:tab w:val="left" w:pos="7200"/>
              </w:tabs>
              <w:spacing w:before="40" w:after="40"/>
              <w:ind w:right="110"/>
            </w:pPr>
          </w:p>
        </w:tc>
      </w:tr>
      <w:tr w:rsidR="00696FB8" w:rsidRPr="004A765B" w14:paraId="399165F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59C1D1D" w14:textId="77777777" w:rsidR="00696FB8" w:rsidRPr="004A765B" w:rsidRDefault="00696FB8" w:rsidP="00730171">
            <w:pPr>
              <w:tabs>
                <w:tab w:val="left" w:pos="7200"/>
              </w:tabs>
              <w:spacing w:before="40" w:after="40"/>
              <w:ind w:right="110"/>
              <w:jc w:val="both"/>
            </w:pPr>
            <w:r>
              <w:t>Cone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115CF74" w14:textId="77777777" w:rsidR="00696FB8" w:rsidRPr="004A765B" w:rsidRDefault="00696FB8" w:rsidP="00730171">
            <w:pPr>
              <w:tabs>
                <w:tab w:val="left" w:pos="7200"/>
              </w:tabs>
              <w:spacing w:before="40" w:after="40"/>
              <w:ind w:right="110"/>
              <w:jc w:val="center"/>
            </w:pP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CC480E4" w14:textId="77777777" w:rsidR="00696FB8" w:rsidRPr="004A765B" w:rsidRDefault="00696FB8" w:rsidP="00730171">
            <w:pPr>
              <w:tabs>
                <w:tab w:val="left" w:pos="7200"/>
              </w:tabs>
              <w:spacing w:before="40" w:after="40"/>
              <w:ind w:right="110"/>
              <w:jc w:val="both"/>
            </w:pPr>
          </w:p>
        </w:tc>
      </w:tr>
      <w:tr w:rsidR="00696FB8" w:rsidRPr="004A765B" w14:paraId="01C97E05"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1A00DAD2" w14:textId="77777777" w:rsidR="00696FB8" w:rsidRPr="004A765B" w:rsidRDefault="00696FB8" w:rsidP="00730171">
            <w:pPr>
              <w:tabs>
                <w:tab w:val="left" w:pos="7200"/>
              </w:tabs>
              <w:spacing w:before="40" w:after="40"/>
              <w:ind w:right="110"/>
              <w:jc w:val="both"/>
            </w:pPr>
            <w:r>
              <w:t>Cone angle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DD75EF7" w14:textId="77777777" w:rsidR="00696FB8" w:rsidRPr="004A765B" w:rsidRDefault="00696FB8" w:rsidP="00730171">
            <w:pPr>
              <w:tabs>
                <w:tab w:val="left" w:pos="7200"/>
              </w:tabs>
              <w:spacing w:before="40" w:after="40"/>
              <w:ind w:right="110"/>
              <w:jc w:val="center"/>
            </w:pPr>
            <w:r>
              <w:t>grad</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A62F7CE" w14:textId="77777777" w:rsidR="00696FB8" w:rsidRPr="004A765B" w:rsidRDefault="00696FB8" w:rsidP="00730171">
            <w:pPr>
              <w:tabs>
                <w:tab w:val="left" w:pos="7200"/>
              </w:tabs>
              <w:spacing w:before="40" w:after="40"/>
              <w:ind w:right="110"/>
            </w:pPr>
          </w:p>
        </w:tc>
      </w:tr>
      <w:tr w:rsidR="00696FB8" w:rsidRPr="004A765B" w14:paraId="3D9CEB2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9F433AD" w14:textId="77777777" w:rsidR="00696FB8" w:rsidRPr="004A765B" w:rsidRDefault="00696FB8" w:rsidP="00730171">
            <w:pPr>
              <w:tabs>
                <w:tab w:val="left" w:pos="7200"/>
              </w:tabs>
              <w:spacing w:before="40" w:after="40"/>
              <w:ind w:right="110"/>
              <w:jc w:val="both"/>
            </w:pPr>
            <w:r>
              <w:t>Height of the conical part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6F2D9F"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C35F8F6" w14:textId="77777777" w:rsidR="00696FB8" w:rsidRPr="004A765B" w:rsidRDefault="00696FB8" w:rsidP="00730171">
            <w:pPr>
              <w:tabs>
                <w:tab w:val="left" w:pos="7200"/>
              </w:tabs>
              <w:spacing w:before="40" w:after="40"/>
              <w:ind w:right="110"/>
            </w:pPr>
          </w:p>
        </w:tc>
      </w:tr>
      <w:tr w:rsidR="00696FB8" w:rsidRPr="004A765B" w14:paraId="2631989B"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7F625B0" w14:textId="77777777" w:rsidR="00696FB8" w:rsidRPr="004A765B" w:rsidRDefault="00696FB8" w:rsidP="00730171">
            <w:pPr>
              <w:tabs>
                <w:tab w:val="left" w:pos="7200"/>
              </w:tabs>
              <w:spacing w:before="40" w:after="40"/>
              <w:ind w:right="110"/>
              <w:jc w:val="both"/>
            </w:pPr>
            <w:r>
              <w:lastRenderedPageBreak/>
              <w:t>Discharge method</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910A7B4"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EFE8B45" w14:textId="77777777" w:rsidR="00696FB8" w:rsidRPr="004A765B" w:rsidRDefault="00696FB8" w:rsidP="00730171">
            <w:pPr>
              <w:tabs>
                <w:tab w:val="left" w:pos="7200"/>
              </w:tabs>
              <w:spacing w:before="40" w:after="40"/>
              <w:ind w:right="110"/>
            </w:pPr>
          </w:p>
        </w:tc>
      </w:tr>
      <w:tr w:rsidR="00696FB8" w:rsidRPr="004A765B" w14:paraId="70459F5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7B8312C" w14:textId="77777777" w:rsidR="00696FB8" w:rsidRPr="004A765B" w:rsidRDefault="00696FB8" w:rsidP="00730171">
            <w:pPr>
              <w:tabs>
                <w:tab w:val="left" w:pos="7200"/>
              </w:tabs>
              <w:spacing w:before="40" w:after="40"/>
              <w:ind w:right="110"/>
              <w:jc w:val="both"/>
            </w:pPr>
            <w:r>
              <w:t>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0434E08"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1157C12" w14:textId="77777777" w:rsidR="00696FB8" w:rsidRPr="004A765B" w:rsidRDefault="00696FB8" w:rsidP="00730171">
            <w:pPr>
              <w:tabs>
                <w:tab w:val="left" w:pos="7200"/>
              </w:tabs>
              <w:spacing w:before="40" w:after="40"/>
              <w:ind w:right="110"/>
            </w:pPr>
          </w:p>
        </w:tc>
      </w:tr>
      <w:tr w:rsidR="00696FB8" w:rsidRPr="004A765B" w14:paraId="74C96419"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9FEE6E2" w14:textId="77777777" w:rsidR="00696FB8" w:rsidRPr="004A765B" w:rsidRDefault="00696FB8" w:rsidP="00730171">
            <w:pPr>
              <w:tabs>
                <w:tab w:val="left" w:pos="7200"/>
              </w:tabs>
              <w:spacing w:before="40" w:after="40"/>
              <w:ind w:right="110"/>
              <w:jc w:val="both"/>
            </w:pPr>
            <w:r>
              <w:t>Silo filter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2EC45F2" w14:textId="77777777" w:rsidR="00696FB8" w:rsidRPr="004A765B" w:rsidRDefault="00696FB8" w:rsidP="00730171">
            <w:pPr>
              <w:tabs>
                <w:tab w:val="left" w:pos="7200"/>
              </w:tabs>
              <w:spacing w:before="40" w:after="40"/>
              <w:ind w:right="110"/>
              <w:jc w:val="center"/>
            </w:pP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D440039" w14:textId="77777777" w:rsidR="00696FB8" w:rsidRPr="004A765B" w:rsidRDefault="00696FB8" w:rsidP="00730171">
            <w:pPr>
              <w:tabs>
                <w:tab w:val="left" w:pos="7200"/>
              </w:tabs>
              <w:spacing w:before="40" w:after="40"/>
              <w:ind w:right="110"/>
              <w:jc w:val="both"/>
            </w:pPr>
          </w:p>
        </w:tc>
      </w:tr>
      <w:tr w:rsidR="00696FB8" w:rsidRPr="004A765B" w14:paraId="32BC24CB"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D11F84F"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56FD7D2"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EB78D80" w14:textId="77777777" w:rsidR="00696FB8" w:rsidRPr="004A765B" w:rsidRDefault="00696FB8" w:rsidP="00730171">
            <w:pPr>
              <w:tabs>
                <w:tab w:val="left" w:pos="7200"/>
              </w:tabs>
              <w:spacing w:before="40" w:after="40"/>
              <w:ind w:right="110"/>
              <w:jc w:val="both"/>
            </w:pPr>
          </w:p>
        </w:tc>
      </w:tr>
      <w:tr w:rsidR="00696FB8" w:rsidRPr="004A765B" w14:paraId="6B4F2036"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6DC498C" w14:textId="77777777" w:rsidR="00696FB8" w:rsidRPr="004A765B" w:rsidRDefault="00696FB8" w:rsidP="00730171">
            <w:pPr>
              <w:tabs>
                <w:tab w:val="left" w:pos="7200"/>
              </w:tabs>
              <w:spacing w:before="40" w:after="40"/>
              <w:ind w:right="110"/>
              <w:jc w:val="both"/>
            </w:pPr>
            <w:r>
              <w:t>Filter 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FE7CD6"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D081D0B" w14:textId="77777777" w:rsidR="00696FB8" w:rsidRPr="004A765B" w:rsidRDefault="00696FB8" w:rsidP="00730171">
            <w:pPr>
              <w:tabs>
                <w:tab w:val="left" w:pos="7200"/>
              </w:tabs>
              <w:spacing w:before="40" w:after="40"/>
              <w:ind w:right="110"/>
              <w:jc w:val="both"/>
            </w:pPr>
          </w:p>
        </w:tc>
      </w:tr>
      <w:tr w:rsidR="00696FB8" w:rsidRPr="004A765B" w14:paraId="23C1D4A2"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593A323" w14:textId="77777777" w:rsidR="00696FB8" w:rsidRPr="004A765B" w:rsidRDefault="00696FB8" w:rsidP="00730171">
            <w:pPr>
              <w:tabs>
                <w:tab w:val="left" w:pos="7200"/>
              </w:tabs>
              <w:spacing w:before="40" w:after="40"/>
              <w:ind w:right="110"/>
              <w:jc w:val="both"/>
            </w:pPr>
            <w:r>
              <w:t>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BE668BB"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14CA0CD" w14:textId="77777777" w:rsidR="00696FB8" w:rsidRPr="004A765B" w:rsidRDefault="00696FB8" w:rsidP="00730171">
            <w:pPr>
              <w:tabs>
                <w:tab w:val="left" w:pos="7200"/>
              </w:tabs>
              <w:spacing w:before="40" w:after="40"/>
              <w:ind w:right="110"/>
              <w:jc w:val="both"/>
            </w:pPr>
          </w:p>
        </w:tc>
      </w:tr>
      <w:tr w:rsidR="00696FB8" w:rsidRPr="004A765B" w14:paraId="1142B137"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E06FD94" w14:textId="77777777" w:rsidR="00696FB8" w:rsidRPr="004A765B" w:rsidRDefault="00696FB8" w:rsidP="00730171">
            <w:pPr>
              <w:tabs>
                <w:tab w:val="left" w:pos="7200"/>
              </w:tabs>
              <w:spacing w:before="40" w:after="40"/>
              <w:ind w:right="110"/>
              <w:jc w:val="both"/>
            </w:pPr>
            <w:r>
              <w:t>Filter efficiency</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D3AEF7B"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9021DEB" w14:textId="77777777" w:rsidR="00696FB8" w:rsidRPr="004A765B" w:rsidRDefault="00696FB8" w:rsidP="00730171">
            <w:pPr>
              <w:tabs>
                <w:tab w:val="left" w:pos="7200"/>
              </w:tabs>
              <w:spacing w:before="40" w:after="40"/>
              <w:ind w:right="110"/>
              <w:jc w:val="both"/>
            </w:pPr>
          </w:p>
        </w:tc>
      </w:tr>
      <w:tr w:rsidR="00696FB8" w:rsidRPr="004A765B" w14:paraId="6862351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6955396" w14:textId="77777777" w:rsidR="00696FB8" w:rsidRPr="004A765B" w:rsidRDefault="00696FB8" w:rsidP="00730171">
            <w:pPr>
              <w:tabs>
                <w:tab w:val="left" w:pos="7200"/>
              </w:tabs>
              <w:spacing w:before="40" w:after="40"/>
              <w:ind w:right="110"/>
              <w:jc w:val="both"/>
            </w:pPr>
            <w:r>
              <w:t>Filter cleaning method</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B47BB4"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BFA9CE7" w14:textId="77777777" w:rsidR="00696FB8" w:rsidRPr="004A765B" w:rsidRDefault="00696FB8" w:rsidP="00730171">
            <w:pPr>
              <w:tabs>
                <w:tab w:val="left" w:pos="7200"/>
              </w:tabs>
              <w:spacing w:before="40" w:after="40"/>
              <w:ind w:right="110"/>
              <w:jc w:val="both"/>
            </w:pPr>
          </w:p>
        </w:tc>
      </w:tr>
      <w:tr w:rsidR="00696FB8" w:rsidRPr="004A765B" w14:paraId="389066F0" w14:textId="77777777" w:rsidTr="00730171">
        <w:trPr>
          <w:cantSplit/>
          <w:trHeight w:val="322"/>
        </w:trPr>
        <w:tc>
          <w:tcPr>
            <w:tcW w:w="9072" w:type="dxa"/>
            <w:gridSpan w:val="3"/>
            <w:tcBorders>
              <w:top w:val="single" w:sz="6" w:space="0" w:color="auto"/>
              <w:left w:val="single" w:sz="12" w:space="0" w:color="auto"/>
              <w:bottom w:val="single" w:sz="6" w:space="0" w:color="auto"/>
              <w:right w:val="single" w:sz="12" w:space="0" w:color="auto"/>
            </w:tcBorders>
            <w:shd w:val="clear" w:color="auto" w:fill="FFCC00"/>
          </w:tcPr>
          <w:p w14:paraId="1A9A9D47" w14:textId="77777777" w:rsidR="00696FB8" w:rsidRPr="004A765B" w:rsidRDefault="00696FB8" w:rsidP="00730171">
            <w:pPr>
              <w:tabs>
                <w:tab w:val="left" w:pos="7200"/>
              </w:tabs>
              <w:spacing w:before="40" w:after="40"/>
              <w:ind w:right="110"/>
              <w:jc w:val="both"/>
              <w:rPr>
                <w:b/>
              </w:rPr>
            </w:pPr>
            <w:r>
              <w:rPr>
                <w:b/>
              </w:rPr>
              <w:t>Dosing of fly ash from the silo</w:t>
            </w:r>
          </w:p>
        </w:tc>
      </w:tr>
      <w:tr w:rsidR="00696FB8" w:rsidRPr="004A765B" w14:paraId="55F989DF"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16C9DD3B" w14:textId="77777777" w:rsidR="00696FB8" w:rsidRPr="004A765B" w:rsidRDefault="00696FB8" w:rsidP="00730171">
            <w:pPr>
              <w:tabs>
                <w:tab w:val="left" w:pos="7200"/>
              </w:tabs>
              <w:spacing w:before="40" w:after="40"/>
              <w:ind w:right="110"/>
              <w:jc w:val="both"/>
            </w:pPr>
            <w:r>
              <w:t>Cell feeder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938E451" w14:textId="77777777" w:rsidR="00696FB8" w:rsidRPr="004A765B" w:rsidRDefault="00696FB8" w:rsidP="00730171">
            <w:pPr>
              <w:tabs>
                <w:tab w:val="left" w:pos="7200"/>
              </w:tabs>
              <w:spacing w:before="40" w:after="40"/>
              <w:ind w:right="110"/>
              <w:jc w:val="center"/>
            </w:pP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69BE6FE" w14:textId="77777777" w:rsidR="00696FB8" w:rsidRPr="004A765B" w:rsidRDefault="00696FB8" w:rsidP="00730171">
            <w:pPr>
              <w:tabs>
                <w:tab w:val="left" w:pos="7200"/>
              </w:tabs>
              <w:spacing w:before="40" w:after="40"/>
              <w:ind w:right="110"/>
              <w:jc w:val="both"/>
            </w:pPr>
          </w:p>
        </w:tc>
      </w:tr>
      <w:tr w:rsidR="00696FB8" w:rsidRPr="004A765B" w14:paraId="1D5A6BD4"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12B038E" w14:textId="77777777" w:rsidR="00696FB8" w:rsidRPr="004A765B" w:rsidRDefault="00696FB8" w:rsidP="00730171">
            <w:pPr>
              <w:tabs>
                <w:tab w:val="left" w:pos="7200"/>
              </w:tabs>
              <w:spacing w:before="40" w:after="40"/>
              <w:ind w:right="110"/>
              <w:jc w:val="both"/>
            </w:pPr>
            <w:r>
              <w:t>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A344CBB"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3707C39" w14:textId="77777777" w:rsidR="00696FB8" w:rsidRPr="004A765B" w:rsidRDefault="00696FB8" w:rsidP="00730171">
            <w:pPr>
              <w:tabs>
                <w:tab w:val="left" w:pos="7200"/>
              </w:tabs>
              <w:spacing w:before="40" w:after="40"/>
              <w:ind w:right="110"/>
              <w:jc w:val="both"/>
            </w:pPr>
          </w:p>
        </w:tc>
      </w:tr>
      <w:tr w:rsidR="00696FB8" w:rsidRPr="004A765B" w14:paraId="505D84BF"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0E764AE" w14:textId="77777777" w:rsidR="00696FB8" w:rsidRPr="004A765B" w:rsidRDefault="00696FB8" w:rsidP="00730171">
            <w:pPr>
              <w:tabs>
                <w:tab w:val="left" w:pos="7200"/>
              </w:tabs>
              <w:spacing w:before="40" w:after="40"/>
              <w:ind w:right="110"/>
              <w:jc w:val="both"/>
            </w:pPr>
            <w:r>
              <w:t>Weight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80E37AF" w14:textId="77777777" w:rsidR="00696FB8" w:rsidRPr="004A765B" w:rsidRDefault="00696FB8" w:rsidP="00730171">
            <w:pPr>
              <w:tabs>
                <w:tab w:val="left" w:pos="7200"/>
              </w:tabs>
              <w:spacing w:before="40" w:after="40"/>
              <w:ind w:right="110"/>
              <w:jc w:val="center"/>
            </w:pPr>
            <w:r>
              <w:t>kg</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47B1190" w14:textId="77777777" w:rsidR="00696FB8" w:rsidRPr="004A765B" w:rsidRDefault="00696FB8" w:rsidP="00730171">
            <w:pPr>
              <w:tabs>
                <w:tab w:val="left" w:pos="7200"/>
              </w:tabs>
              <w:spacing w:before="40" w:after="40"/>
              <w:ind w:right="110"/>
              <w:jc w:val="both"/>
            </w:pPr>
          </w:p>
        </w:tc>
      </w:tr>
      <w:tr w:rsidR="00696FB8" w:rsidRPr="004A765B" w14:paraId="48B11F35"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EBA7F82" w14:textId="77777777" w:rsidR="00696FB8" w:rsidRPr="004A765B" w:rsidRDefault="00696FB8" w:rsidP="00730171">
            <w:pPr>
              <w:tabs>
                <w:tab w:val="left" w:pos="7200"/>
              </w:tabs>
              <w:spacing w:before="40" w:after="40"/>
              <w:ind w:right="110"/>
              <w:jc w:val="both"/>
            </w:pPr>
            <w:r>
              <w:t>Material</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BA7C30" w14:textId="77777777" w:rsidR="00696FB8" w:rsidRPr="004A765B" w:rsidRDefault="00696FB8" w:rsidP="00730171">
            <w:pPr>
              <w:tabs>
                <w:tab w:val="left" w:pos="7200"/>
              </w:tabs>
              <w:spacing w:before="40" w:after="40"/>
              <w:ind w:right="110"/>
              <w:jc w:val="center"/>
            </w:pPr>
            <w:proofErr w:type="gramStart"/>
            <w:r>
              <w:t>mat</w:t>
            </w:r>
            <w:proofErr w:type="gramEnd"/>
            <w:r>
              <w:t>. no.</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43B0EBC" w14:textId="77777777" w:rsidR="00696FB8" w:rsidRPr="004A765B" w:rsidRDefault="00696FB8" w:rsidP="00730171">
            <w:pPr>
              <w:tabs>
                <w:tab w:val="left" w:pos="7200"/>
              </w:tabs>
              <w:spacing w:before="40" w:after="40"/>
              <w:ind w:right="110"/>
              <w:jc w:val="both"/>
            </w:pPr>
          </w:p>
        </w:tc>
      </w:tr>
      <w:tr w:rsidR="00696FB8" w:rsidRPr="004A765B" w14:paraId="28E0DA67"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E071715" w14:textId="77777777" w:rsidR="00696FB8" w:rsidRPr="004A765B" w:rsidRDefault="00696FB8" w:rsidP="00730171">
            <w:pPr>
              <w:tabs>
                <w:tab w:val="left" w:pos="7200"/>
              </w:tabs>
              <w:spacing w:before="40" w:after="40"/>
              <w:ind w:right="110"/>
              <w:jc w:val="both"/>
            </w:pPr>
            <w:r>
              <w:t>Drive 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10D70E0"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BAFF898" w14:textId="77777777" w:rsidR="00696FB8" w:rsidRPr="004A765B" w:rsidRDefault="00696FB8" w:rsidP="00730171">
            <w:pPr>
              <w:tabs>
                <w:tab w:val="left" w:pos="7200"/>
              </w:tabs>
              <w:spacing w:before="40" w:after="40"/>
              <w:ind w:right="110"/>
              <w:jc w:val="both"/>
            </w:pPr>
          </w:p>
        </w:tc>
      </w:tr>
      <w:tr w:rsidR="00696FB8" w:rsidRPr="004A765B" w14:paraId="7D1F0B5F"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527781C" w14:textId="77777777" w:rsidR="00696FB8" w:rsidRPr="004A765B" w:rsidRDefault="00696FB8" w:rsidP="00730171">
            <w:pPr>
              <w:tabs>
                <w:tab w:val="left" w:pos="7200"/>
              </w:tabs>
              <w:spacing w:before="40" w:after="40"/>
              <w:ind w:right="110"/>
              <w:jc w:val="both"/>
            </w:pPr>
            <w:r>
              <w:t>Weighing vessel</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37AA14" w14:textId="77777777" w:rsidR="00696FB8" w:rsidRPr="004A765B" w:rsidRDefault="00696FB8" w:rsidP="00730171">
            <w:pPr>
              <w:tabs>
                <w:tab w:val="left" w:pos="7200"/>
              </w:tabs>
              <w:spacing w:before="40" w:after="40"/>
              <w:ind w:right="110"/>
              <w:jc w:val="center"/>
            </w:pP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084AE4A" w14:textId="77777777" w:rsidR="00696FB8" w:rsidRPr="004A765B" w:rsidRDefault="00696FB8" w:rsidP="00730171">
            <w:pPr>
              <w:tabs>
                <w:tab w:val="left" w:pos="7200"/>
              </w:tabs>
              <w:spacing w:before="40" w:after="40"/>
              <w:ind w:right="110"/>
              <w:jc w:val="both"/>
            </w:pPr>
          </w:p>
        </w:tc>
      </w:tr>
      <w:tr w:rsidR="00696FB8" w:rsidRPr="004A765B" w14:paraId="2C46661B"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B042816" w14:textId="77777777" w:rsidR="00696FB8" w:rsidRPr="004A765B" w:rsidRDefault="00696FB8" w:rsidP="00730171">
            <w:pPr>
              <w:tabs>
                <w:tab w:val="left" w:pos="7200"/>
              </w:tabs>
              <w:spacing w:before="40" w:after="40"/>
              <w:ind w:right="110"/>
              <w:jc w:val="both"/>
            </w:pPr>
            <w:r>
              <w:t>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9829AA6"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273B72A" w14:textId="77777777" w:rsidR="00696FB8" w:rsidRPr="004A765B" w:rsidRDefault="00696FB8" w:rsidP="00730171">
            <w:pPr>
              <w:tabs>
                <w:tab w:val="left" w:pos="7200"/>
              </w:tabs>
              <w:spacing w:before="40" w:after="40"/>
              <w:ind w:right="110"/>
              <w:jc w:val="both"/>
            </w:pPr>
          </w:p>
        </w:tc>
      </w:tr>
      <w:tr w:rsidR="00696FB8" w:rsidRPr="004A765B" w14:paraId="4C2CE6F0" w14:textId="77777777" w:rsidTr="004A765B">
        <w:trPr>
          <w:cantSplit/>
          <w:trHeight w:val="322"/>
        </w:trPr>
        <w:tc>
          <w:tcPr>
            <w:tcW w:w="4820" w:type="dxa"/>
            <w:tcBorders>
              <w:top w:val="single" w:sz="6" w:space="0" w:color="auto"/>
              <w:left w:val="single" w:sz="12" w:space="0" w:color="auto"/>
              <w:bottom w:val="single" w:sz="4" w:space="0" w:color="auto"/>
              <w:right w:val="single" w:sz="6" w:space="0" w:color="auto"/>
            </w:tcBorders>
          </w:tcPr>
          <w:p w14:paraId="23C7D4DB" w14:textId="77777777" w:rsidR="00696FB8" w:rsidRPr="004A765B" w:rsidRDefault="00696FB8" w:rsidP="00730171">
            <w:pPr>
              <w:tabs>
                <w:tab w:val="left" w:pos="7200"/>
              </w:tabs>
              <w:spacing w:before="40" w:after="40"/>
              <w:ind w:right="110"/>
              <w:jc w:val="both"/>
            </w:pPr>
            <w:r>
              <w:t>Vessel volume</w:t>
            </w:r>
          </w:p>
        </w:tc>
        <w:tc>
          <w:tcPr>
            <w:tcW w:w="1559" w:type="dxa"/>
            <w:tcBorders>
              <w:top w:val="single" w:sz="6" w:space="0" w:color="auto"/>
              <w:left w:val="single" w:sz="6" w:space="0" w:color="auto"/>
              <w:bottom w:val="single" w:sz="4" w:space="0" w:color="auto"/>
              <w:right w:val="single" w:sz="6" w:space="0" w:color="auto"/>
            </w:tcBorders>
            <w:shd w:val="clear" w:color="auto" w:fill="auto"/>
          </w:tcPr>
          <w:p w14:paraId="443DA522" w14:textId="77777777" w:rsidR="00696FB8" w:rsidRPr="004A765B" w:rsidRDefault="00696FB8" w:rsidP="00730171">
            <w:pPr>
              <w:tabs>
                <w:tab w:val="left" w:pos="7200"/>
              </w:tabs>
              <w:spacing w:before="40" w:after="40"/>
              <w:ind w:right="110"/>
              <w:jc w:val="center"/>
            </w:pPr>
            <w:r>
              <w:t>m</w:t>
            </w:r>
            <w:r>
              <w:rPr>
                <w:vertAlign w:val="superscript"/>
              </w:rPr>
              <w:t>3</w:t>
            </w:r>
          </w:p>
        </w:tc>
        <w:tc>
          <w:tcPr>
            <w:tcW w:w="2693" w:type="dxa"/>
            <w:tcBorders>
              <w:top w:val="single" w:sz="6" w:space="0" w:color="auto"/>
              <w:left w:val="single" w:sz="6" w:space="0" w:color="auto"/>
              <w:bottom w:val="single" w:sz="4" w:space="0" w:color="auto"/>
              <w:right w:val="single" w:sz="12" w:space="0" w:color="auto"/>
            </w:tcBorders>
            <w:shd w:val="clear" w:color="auto" w:fill="auto"/>
          </w:tcPr>
          <w:p w14:paraId="0BF4DF73" w14:textId="77777777" w:rsidR="00696FB8" w:rsidRPr="004A765B" w:rsidRDefault="00696FB8" w:rsidP="00730171">
            <w:pPr>
              <w:tabs>
                <w:tab w:val="left" w:pos="7200"/>
              </w:tabs>
              <w:spacing w:before="40" w:after="40"/>
              <w:ind w:right="110"/>
              <w:jc w:val="both"/>
            </w:pPr>
          </w:p>
        </w:tc>
      </w:tr>
      <w:tr w:rsidR="00696FB8" w:rsidRPr="004A765B" w14:paraId="7E44F3C9" w14:textId="77777777" w:rsidTr="004A765B">
        <w:trPr>
          <w:cantSplit/>
          <w:trHeight w:val="322"/>
        </w:trPr>
        <w:tc>
          <w:tcPr>
            <w:tcW w:w="4820" w:type="dxa"/>
            <w:tcBorders>
              <w:top w:val="single" w:sz="4" w:space="0" w:color="auto"/>
              <w:left w:val="single" w:sz="12" w:space="0" w:color="auto"/>
              <w:bottom w:val="single" w:sz="4" w:space="0" w:color="auto"/>
              <w:right w:val="single" w:sz="6" w:space="0" w:color="auto"/>
            </w:tcBorders>
          </w:tcPr>
          <w:p w14:paraId="71A46CD0" w14:textId="77777777" w:rsidR="00696FB8" w:rsidRPr="004A765B" w:rsidRDefault="00696FB8" w:rsidP="00730171">
            <w:pPr>
              <w:tabs>
                <w:tab w:val="left" w:pos="7200"/>
              </w:tabs>
              <w:spacing w:before="40" w:after="40"/>
              <w:ind w:right="110"/>
              <w:jc w:val="both"/>
            </w:pPr>
            <w:r>
              <w:t>Weighing method</w:t>
            </w:r>
          </w:p>
        </w:tc>
        <w:tc>
          <w:tcPr>
            <w:tcW w:w="1559" w:type="dxa"/>
            <w:tcBorders>
              <w:top w:val="single" w:sz="4" w:space="0" w:color="auto"/>
              <w:left w:val="single" w:sz="6" w:space="0" w:color="auto"/>
              <w:bottom w:val="single" w:sz="4" w:space="0" w:color="auto"/>
              <w:right w:val="single" w:sz="6" w:space="0" w:color="auto"/>
            </w:tcBorders>
            <w:shd w:val="clear" w:color="auto" w:fill="auto"/>
          </w:tcPr>
          <w:p w14:paraId="4BEF496B" w14:textId="77777777" w:rsidR="00696FB8" w:rsidRPr="004A765B" w:rsidRDefault="00696FB8" w:rsidP="00730171">
            <w:pPr>
              <w:tabs>
                <w:tab w:val="left" w:pos="7200"/>
              </w:tabs>
              <w:spacing w:before="40" w:after="40"/>
              <w:ind w:right="110"/>
              <w:jc w:val="center"/>
            </w:pPr>
            <w:r>
              <w:t>-</w:t>
            </w:r>
          </w:p>
        </w:tc>
        <w:tc>
          <w:tcPr>
            <w:tcW w:w="2693" w:type="dxa"/>
            <w:tcBorders>
              <w:top w:val="single" w:sz="4" w:space="0" w:color="auto"/>
              <w:left w:val="single" w:sz="6" w:space="0" w:color="auto"/>
              <w:bottom w:val="single" w:sz="4" w:space="0" w:color="auto"/>
              <w:right w:val="single" w:sz="12" w:space="0" w:color="auto"/>
            </w:tcBorders>
            <w:shd w:val="clear" w:color="auto" w:fill="auto"/>
          </w:tcPr>
          <w:p w14:paraId="35E07067" w14:textId="77777777" w:rsidR="00696FB8" w:rsidRPr="004A765B" w:rsidRDefault="00696FB8" w:rsidP="00730171">
            <w:pPr>
              <w:tabs>
                <w:tab w:val="left" w:pos="7200"/>
              </w:tabs>
              <w:spacing w:before="40" w:after="40"/>
              <w:ind w:right="110"/>
              <w:jc w:val="both"/>
            </w:pPr>
          </w:p>
        </w:tc>
      </w:tr>
      <w:tr w:rsidR="00696FB8" w:rsidRPr="004A765B" w14:paraId="7A965B88" w14:textId="77777777" w:rsidTr="004A765B">
        <w:trPr>
          <w:cantSplit/>
          <w:trHeight w:val="322"/>
        </w:trPr>
        <w:tc>
          <w:tcPr>
            <w:tcW w:w="4820" w:type="dxa"/>
            <w:tcBorders>
              <w:top w:val="single" w:sz="4" w:space="0" w:color="auto"/>
              <w:left w:val="single" w:sz="12" w:space="0" w:color="auto"/>
              <w:bottom w:val="single" w:sz="4" w:space="0" w:color="auto"/>
              <w:right w:val="single" w:sz="6" w:space="0" w:color="auto"/>
            </w:tcBorders>
          </w:tcPr>
          <w:p w14:paraId="36495417" w14:textId="77777777" w:rsidR="00696FB8" w:rsidRPr="004A765B" w:rsidRDefault="00696FB8" w:rsidP="00730171">
            <w:pPr>
              <w:tabs>
                <w:tab w:val="left" w:pos="7200"/>
              </w:tabs>
              <w:spacing w:before="40" w:after="40"/>
              <w:ind w:right="110"/>
              <w:jc w:val="both"/>
            </w:pPr>
            <w:r>
              <w:t>Screw conveyor</w:t>
            </w:r>
          </w:p>
        </w:tc>
        <w:tc>
          <w:tcPr>
            <w:tcW w:w="1559" w:type="dxa"/>
            <w:tcBorders>
              <w:top w:val="single" w:sz="4" w:space="0" w:color="auto"/>
              <w:left w:val="single" w:sz="6" w:space="0" w:color="auto"/>
              <w:bottom w:val="single" w:sz="4" w:space="0" w:color="auto"/>
              <w:right w:val="single" w:sz="6" w:space="0" w:color="auto"/>
            </w:tcBorders>
            <w:shd w:val="clear" w:color="auto" w:fill="auto"/>
          </w:tcPr>
          <w:p w14:paraId="362BC9C0" w14:textId="77777777" w:rsidR="00696FB8" w:rsidRPr="004A765B" w:rsidRDefault="00696FB8" w:rsidP="00730171">
            <w:pPr>
              <w:tabs>
                <w:tab w:val="left" w:pos="7200"/>
              </w:tabs>
              <w:spacing w:before="40" w:after="40"/>
              <w:ind w:right="110"/>
              <w:jc w:val="center"/>
            </w:pPr>
          </w:p>
        </w:tc>
        <w:tc>
          <w:tcPr>
            <w:tcW w:w="2693" w:type="dxa"/>
            <w:tcBorders>
              <w:top w:val="single" w:sz="4" w:space="0" w:color="auto"/>
              <w:left w:val="single" w:sz="6" w:space="0" w:color="auto"/>
              <w:bottom w:val="single" w:sz="4" w:space="0" w:color="auto"/>
              <w:right w:val="single" w:sz="12" w:space="0" w:color="auto"/>
            </w:tcBorders>
            <w:shd w:val="clear" w:color="auto" w:fill="auto"/>
          </w:tcPr>
          <w:p w14:paraId="48E7AAF5" w14:textId="77777777" w:rsidR="00696FB8" w:rsidRPr="004A765B" w:rsidRDefault="00696FB8" w:rsidP="00730171">
            <w:pPr>
              <w:tabs>
                <w:tab w:val="left" w:pos="7200"/>
              </w:tabs>
              <w:spacing w:before="40" w:after="40"/>
              <w:ind w:right="110"/>
              <w:jc w:val="both"/>
            </w:pPr>
          </w:p>
        </w:tc>
      </w:tr>
      <w:tr w:rsidR="00696FB8" w:rsidRPr="004A765B" w14:paraId="14D42380" w14:textId="77777777" w:rsidTr="004A765B">
        <w:trPr>
          <w:cantSplit/>
          <w:trHeight w:val="322"/>
        </w:trPr>
        <w:tc>
          <w:tcPr>
            <w:tcW w:w="4820" w:type="dxa"/>
            <w:tcBorders>
              <w:top w:val="single" w:sz="4" w:space="0" w:color="auto"/>
              <w:left w:val="single" w:sz="12" w:space="0" w:color="auto"/>
              <w:bottom w:val="single" w:sz="4" w:space="0" w:color="auto"/>
              <w:right w:val="single" w:sz="6" w:space="0" w:color="auto"/>
            </w:tcBorders>
          </w:tcPr>
          <w:p w14:paraId="75426B23" w14:textId="77777777" w:rsidR="00696FB8" w:rsidRPr="004A765B" w:rsidRDefault="00696FB8" w:rsidP="00730171">
            <w:pPr>
              <w:tabs>
                <w:tab w:val="left" w:pos="7200"/>
              </w:tabs>
              <w:spacing w:before="40" w:after="40"/>
              <w:ind w:right="110"/>
              <w:jc w:val="both"/>
            </w:pPr>
            <w:r>
              <w:t>Manufacturer</w:t>
            </w:r>
          </w:p>
        </w:tc>
        <w:tc>
          <w:tcPr>
            <w:tcW w:w="1559" w:type="dxa"/>
            <w:tcBorders>
              <w:top w:val="single" w:sz="4" w:space="0" w:color="auto"/>
              <w:left w:val="single" w:sz="6" w:space="0" w:color="auto"/>
              <w:bottom w:val="single" w:sz="4" w:space="0" w:color="auto"/>
              <w:right w:val="single" w:sz="6" w:space="0" w:color="auto"/>
            </w:tcBorders>
            <w:shd w:val="clear" w:color="auto" w:fill="auto"/>
          </w:tcPr>
          <w:p w14:paraId="10150BF0" w14:textId="77777777" w:rsidR="00696FB8" w:rsidRPr="004A765B" w:rsidRDefault="00696FB8" w:rsidP="00730171">
            <w:pPr>
              <w:tabs>
                <w:tab w:val="left" w:pos="7200"/>
              </w:tabs>
              <w:spacing w:before="40" w:after="40"/>
              <w:ind w:right="110"/>
              <w:jc w:val="center"/>
            </w:pPr>
            <w:r>
              <w:t>-</w:t>
            </w:r>
          </w:p>
        </w:tc>
        <w:tc>
          <w:tcPr>
            <w:tcW w:w="2693" w:type="dxa"/>
            <w:tcBorders>
              <w:top w:val="single" w:sz="4" w:space="0" w:color="auto"/>
              <w:left w:val="single" w:sz="6" w:space="0" w:color="auto"/>
              <w:bottom w:val="single" w:sz="4" w:space="0" w:color="auto"/>
              <w:right w:val="single" w:sz="12" w:space="0" w:color="auto"/>
            </w:tcBorders>
            <w:shd w:val="clear" w:color="auto" w:fill="auto"/>
          </w:tcPr>
          <w:p w14:paraId="1277B129" w14:textId="77777777" w:rsidR="00696FB8" w:rsidRPr="004A765B" w:rsidRDefault="00696FB8" w:rsidP="00730171">
            <w:pPr>
              <w:tabs>
                <w:tab w:val="left" w:pos="7200"/>
              </w:tabs>
              <w:spacing w:before="40" w:after="40"/>
              <w:ind w:right="110"/>
              <w:jc w:val="both"/>
            </w:pPr>
          </w:p>
        </w:tc>
      </w:tr>
      <w:tr w:rsidR="00696FB8" w:rsidRPr="004A765B" w14:paraId="1A3B0209" w14:textId="77777777" w:rsidTr="004A765B">
        <w:trPr>
          <w:cantSplit/>
          <w:trHeight w:val="322"/>
        </w:trPr>
        <w:tc>
          <w:tcPr>
            <w:tcW w:w="4820" w:type="dxa"/>
            <w:tcBorders>
              <w:top w:val="single" w:sz="4" w:space="0" w:color="auto"/>
              <w:left w:val="single" w:sz="12" w:space="0" w:color="auto"/>
              <w:bottom w:val="single" w:sz="6" w:space="0" w:color="auto"/>
              <w:right w:val="single" w:sz="6" w:space="0" w:color="auto"/>
            </w:tcBorders>
          </w:tcPr>
          <w:p w14:paraId="2962A26B" w14:textId="77777777" w:rsidR="00696FB8" w:rsidRPr="004A765B" w:rsidRDefault="00696FB8" w:rsidP="00730171">
            <w:pPr>
              <w:tabs>
                <w:tab w:val="left" w:pos="7200"/>
              </w:tabs>
              <w:spacing w:before="40" w:after="40"/>
              <w:ind w:right="110"/>
              <w:jc w:val="both"/>
            </w:pPr>
            <w:r>
              <w:t>Type</w:t>
            </w:r>
          </w:p>
        </w:tc>
        <w:tc>
          <w:tcPr>
            <w:tcW w:w="1559" w:type="dxa"/>
            <w:tcBorders>
              <w:top w:val="single" w:sz="4" w:space="0" w:color="auto"/>
              <w:left w:val="single" w:sz="6" w:space="0" w:color="auto"/>
              <w:bottom w:val="single" w:sz="6" w:space="0" w:color="auto"/>
              <w:right w:val="single" w:sz="6" w:space="0" w:color="auto"/>
            </w:tcBorders>
            <w:shd w:val="clear" w:color="auto" w:fill="auto"/>
          </w:tcPr>
          <w:p w14:paraId="47FDB032" w14:textId="77777777" w:rsidR="00696FB8" w:rsidRPr="004A765B" w:rsidRDefault="00696FB8" w:rsidP="00730171">
            <w:pPr>
              <w:tabs>
                <w:tab w:val="left" w:pos="7200"/>
              </w:tabs>
              <w:spacing w:before="40" w:after="40"/>
              <w:ind w:right="110"/>
              <w:jc w:val="center"/>
            </w:pPr>
            <w:r>
              <w:t>-</w:t>
            </w:r>
          </w:p>
        </w:tc>
        <w:tc>
          <w:tcPr>
            <w:tcW w:w="2693" w:type="dxa"/>
            <w:tcBorders>
              <w:top w:val="single" w:sz="4" w:space="0" w:color="auto"/>
              <w:left w:val="single" w:sz="6" w:space="0" w:color="auto"/>
              <w:bottom w:val="single" w:sz="6" w:space="0" w:color="auto"/>
              <w:right w:val="single" w:sz="12" w:space="0" w:color="auto"/>
            </w:tcBorders>
            <w:shd w:val="clear" w:color="auto" w:fill="auto"/>
          </w:tcPr>
          <w:p w14:paraId="6A5D5962" w14:textId="77777777" w:rsidR="00696FB8" w:rsidRPr="004A765B" w:rsidRDefault="00696FB8" w:rsidP="00730171">
            <w:pPr>
              <w:tabs>
                <w:tab w:val="left" w:pos="7200"/>
              </w:tabs>
              <w:spacing w:before="40" w:after="40"/>
              <w:ind w:right="110"/>
              <w:jc w:val="both"/>
            </w:pPr>
          </w:p>
        </w:tc>
      </w:tr>
      <w:tr w:rsidR="00696FB8" w:rsidRPr="004A765B" w14:paraId="2C3C1AAA" w14:textId="77777777" w:rsidTr="00730171">
        <w:trPr>
          <w:cantSplit/>
          <w:trHeight w:val="322"/>
        </w:trPr>
        <w:tc>
          <w:tcPr>
            <w:tcW w:w="9072" w:type="dxa"/>
            <w:gridSpan w:val="3"/>
            <w:tcBorders>
              <w:top w:val="single" w:sz="6" w:space="0" w:color="auto"/>
              <w:left w:val="single" w:sz="12" w:space="0" w:color="auto"/>
              <w:bottom w:val="single" w:sz="6" w:space="0" w:color="auto"/>
              <w:right w:val="single" w:sz="12" w:space="0" w:color="auto"/>
            </w:tcBorders>
            <w:shd w:val="clear" w:color="auto" w:fill="FF9900"/>
          </w:tcPr>
          <w:p w14:paraId="64C9C94A" w14:textId="77777777" w:rsidR="00696FB8" w:rsidRPr="004A765B" w:rsidRDefault="00696FB8" w:rsidP="00730171">
            <w:pPr>
              <w:tabs>
                <w:tab w:val="left" w:pos="7200"/>
              </w:tabs>
              <w:spacing w:before="40" w:after="40"/>
              <w:ind w:right="110"/>
              <w:jc w:val="both"/>
              <w:rPr>
                <w:b/>
              </w:rPr>
            </w:pPr>
            <w:bookmarkStart w:id="92" w:name="_Toc304913919"/>
            <w:r>
              <w:rPr>
                <w:b/>
              </w:rPr>
              <w:t>Dust from the baghouse catalytic filter</w:t>
            </w:r>
            <w:bookmarkEnd w:id="92"/>
          </w:p>
        </w:tc>
      </w:tr>
      <w:tr w:rsidR="00696FB8" w:rsidRPr="004A765B" w14:paraId="0C841AA7"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18D7AC20" w14:textId="77777777" w:rsidR="00696FB8" w:rsidRPr="004A765B" w:rsidRDefault="00696FB8" w:rsidP="00730171">
            <w:pPr>
              <w:tabs>
                <w:tab w:val="left" w:pos="7200"/>
              </w:tabs>
              <w:spacing w:before="40" w:after="40"/>
              <w:ind w:right="110"/>
              <w:jc w:val="both"/>
            </w:pPr>
            <w:r>
              <w:t>Mechanical transport of dust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4F2FC3A" w14:textId="77777777" w:rsidR="00696FB8" w:rsidRPr="004A765B" w:rsidRDefault="00696FB8" w:rsidP="00730171">
            <w:pPr>
              <w:tabs>
                <w:tab w:val="left" w:pos="7200"/>
              </w:tabs>
              <w:spacing w:before="40" w:after="40"/>
              <w:ind w:right="110"/>
              <w:jc w:val="center"/>
            </w:pP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8C3042E" w14:textId="77777777" w:rsidR="00696FB8" w:rsidRPr="004A765B" w:rsidRDefault="00696FB8" w:rsidP="00730171">
            <w:pPr>
              <w:tabs>
                <w:tab w:val="left" w:pos="7200"/>
              </w:tabs>
              <w:spacing w:before="40" w:after="40"/>
              <w:ind w:right="110"/>
              <w:jc w:val="both"/>
            </w:pPr>
          </w:p>
        </w:tc>
      </w:tr>
      <w:tr w:rsidR="00696FB8" w:rsidRPr="004A765B" w14:paraId="164BF01B"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2FF2626" w14:textId="77777777" w:rsidR="00696FB8" w:rsidRPr="004A765B" w:rsidRDefault="00696FB8" w:rsidP="00730171">
            <w:pPr>
              <w:tabs>
                <w:tab w:val="left" w:pos="7200"/>
              </w:tabs>
              <w:spacing w:before="40" w:after="40"/>
              <w:ind w:right="110"/>
              <w:jc w:val="both"/>
            </w:pPr>
            <w:r>
              <w:t>Number of longitudinal conveyors per 1 line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1676375"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65F6FAD" w14:textId="77777777" w:rsidR="00696FB8" w:rsidRPr="004A765B" w:rsidRDefault="00696FB8" w:rsidP="00730171">
            <w:pPr>
              <w:tabs>
                <w:tab w:val="left" w:pos="7200"/>
              </w:tabs>
              <w:spacing w:before="40" w:after="40"/>
              <w:ind w:right="110"/>
              <w:jc w:val="both"/>
            </w:pPr>
          </w:p>
        </w:tc>
      </w:tr>
      <w:tr w:rsidR="00696FB8" w:rsidRPr="004A765B" w14:paraId="221DED56"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A46EE62" w14:textId="77777777" w:rsidR="00696FB8" w:rsidRPr="004A765B" w:rsidRDefault="00696FB8" w:rsidP="00730171">
            <w:pPr>
              <w:tabs>
                <w:tab w:val="left" w:pos="7200"/>
              </w:tabs>
              <w:spacing w:before="40" w:after="40"/>
              <w:ind w:right="110"/>
              <w:jc w:val="both"/>
            </w:pPr>
            <w:r>
              <w:t>Transported amount per 1 line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3416BF" w14:textId="77777777" w:rsidR="00696FB8" w:rsidRPr="004A765B" w:rsidRDefault="00696FB8" w:rsidP="00730171">
            <w:pPr>
              <w:tabs>
                <w:tab w:val="left" w:pos="7200"/>
              </w:tabs>
              <w:spacing w:before="40" w:after="40"/>
              <w:ind w:right="110"/>
              <w:jc w:val="center"/>
            </w:pPr>
            <w:r>
              <w:t>kg/h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F595BA6" w14:textId="77777777" w:rsidR="00696FB8" w:rsidRPr="004A765B" w:rsidRDefault="00696FB8" w:rsidP="00730171">
            <w:pPr>
              <w:tabs>
                <w:tab w:val="left" w:pos="7200"/>
              </w:tabs>
              <w:spacing w:before="40" w:after="40"/>
              <w:ind w:right="110"/>
              <w:jc w:val="both"/>
            </w:pPr>
          </w:p>
        </w:tc>
      </w:tr>
      <w:tr w:rsidR="00696FB8" w:rsidRPr="004A765B" w14:paraId="2DC8205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126C3CC"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73254DA"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0EE3730" w14:textId="77777777" w:rsidR="00696FB8" w:rsidRPr="004A765B" w:rsidRDefault="00696FB8" w:rsidP="00730171">
            <w:pPr>
              <w:tabs>
                <w:tab w:val="left" w:pos="7200"/>
              </w:tabs>
              <w:spacing w:before="40" w:after="40"/>
              <w:ind w:right="110"/>
              <w:jc w:val="both"/>
            </w:pPr>
          </w:p>
        </w:tc>
      </w:tr>
      <w:tr w:rsidR="00696FB8" w:rsidRPr="004A765B" w14:paraId="122FA406"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18DF675" w14:textId="77777777" w:rsidR="00696FB8" w:rsidRPr="004A765B" w:rsidRDefault="00696FB8" w:rsidP="00730171">
            <w:pPr>
              <w:tabs>
                <w:tab w:val="left" w:pos="7200"/>
              </w:tabs>
              <w:spacing w:before="40" w:after="40"/>
              <w:ind w:right="110"/>
              <w:jc w:val="both"/>
            </w:pPr>
            <w:r>
              <w:t>Drive 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34D791"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C3ED99F" w14:textId="77777777" w:rsidR="00696FB8" w:rsidRPr="004A765B" w:rsidRDefault="00696FB8" w:rsidP="00730171">
            <w:pPr>
              <w:tabs>
                <w:tab w:val="left" w:pos="7200"/>
              </w:tabs>
              <w:spacing w:before="40" w:after="40"/>
              <w:ind w:right="110"/>
            </w:pPr>
          </w:p>
        </w:tc>
      </w:tr>
      <w:tr w:rsidR="00696FB8" w:rsidRPr="004A765B" w14:paraId="366D6B3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8B42603" w14:textId="77777777" w:rsidR="00696FB8" w:rsidRPr="004A765B" w:rsidRDefault="00696FB8" w:rsidP="00730171">
            <w:pPr>
              <w:tabs>
                <w:tab w:val="left" w:pos="7200"/>
              </w:tabs>
              <w:spacing w:before="40" w:after="40"/>
              <w:ind w:right="110"/>
              <w:jc w:val="both"/>
            </w:pPr>
            <w:r>
              <w:t>Power input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22324E5" w14:textId="77777777" w:rsidR="00696FB8" w:rsidRPr="004A765B" w:rsidRDefault="00696FB8" w:rsidP="00730171">
            <w:pPr>
              <w:tabs>
                <w:tab w:val="left" w:pos="7200"/>
              </w:tabs>
              <w:spacing w:before="40" w:after="40"/>
              <w:ind w:right="11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94B3CEE" w14:textId="77777777" w:rsidR="00696FB8" w:rsidRPr="004A765B" w:rsidRDefault="00696FB8" w:rsidP="00730171">
            <w:pPr>
              <w:tabs>
                <w:tab w:val="left" w:pos="7200"/>
              </w:tabs>
              <w:spacing w:before="40" w:after="40"/>
              <w:ind w:right="110"/>
              <w:jc w:val="both"/>
            </w:pPr>
          </w:p>
        </w:tc>
      </w:tr>
      <w:tr w:rsidR="00696FB8" w:rsidRPr="004A765B" w14:paraId="3E8FDE0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1EB65D38" w14:textId="77777777" w:rsidR="00696FB8" w:rsidRPr="004A765B" w:rsidRDefault="00696FB8" w:rsidP="00730171">
            <w:pPr>
              <w:tabs>
                <w:tab w:val="left" w:pos="7200"/>
              </w:tabs>
              <w:spacing w:before="40" w:after="40"/>
              <w:ind w:right="110"/>
              <w:jc w:val="both"/>
            </w:pPr>
            <w:r>
              <w:t>Cross conveyors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522F114" w14:textId="77777777" w:rsidR="00696FB8" w:rsidRPr="004A765B" w:rsidRDefault="00696FB8" w:rsidP="00730171">
            <w:pPr>
              <w:tabs>
                <w:tab w:val="left" w:pos="7200"/>
              </w:tabs>
              <w:spacing w:before="40" w:after="40"/>
              <w:ind w:right="110"/>
              <w:jc w:val="center"/>
            </w:pP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8876DE6" w14:textId="77777777" w:rsidR="00696FB8" w:rsidRPr="004A765B" w:rsidRDefault="00696FB8" w:rsidP="00730171">
            <w:pPr>
              <w:tabs>
                <w:tab w:val="left" w:pos="7200"/>
              </w:tabs>
              <w:spacing w:before="40" w:after="40"/>
              <w:ind w:right="110"/>
              <w:jc w:val="both"/>
            </w:pPr>
          </w:p>
        </w:tc>
      </w:tr>
      <w:tr w:rsidR="00696FB8" w:rsidRPr="004A765B" w14:paraId="4C967E5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045ABB4"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D8E736"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B2B061E" w14:textId="77777777" w:rsidR="00696FB8" w:rsidRPr="004A765B" w:rsidRDefault="00696FB8" w:rsidP="00730171">
            <w:pPr>
              <w:tabs>
                <w:tab w:val="left" w:pos="7200"/>
              </w:tabs>
              <w:spacing w:before="40" w:after="40"/>
              <w:ind w:right="110"/>
              <w:jc w:val="both"/>
            </w:pPr>
          </w:p>
        </w:tc>
      </w:tr>
      <w:tr w:rsidR="00696FB8" w:rsidRPr="004A765B" w14:paraId="3F3020AC"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479E0D1"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2B28C84"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6C56E94" w14:textId="77777777" w:rsidR="00696FB8" w:rsidRPr="004A765B" w:rsidRDefault="00696FB8" w:rsidP="00730171">
            <w:pPr>
              <w:tabs>
                <w:tab w:val="left" w:pos="7200"/>
              </w:tabs>
              <w:spacing w:before="40" w:after="40"/>
              <w:ind w:right="110"/>
            </w:pPr>
          </w:p>
        </w:tc>
      </w:tr>
      <w:tr w:rsidR="00696FB8" w:rsidRPr="004A765B" w14:paraId="2C756FEF"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4623875" w14:textId="77777777" w:rsidR="00696FB8" w:rsidRPr="004A765B" w:rsidRDefault="00696FB8" w:rsidP="00730171">
            <w:pPr>
              <w:tabs>
                <w:tab w:val="left" w:pos="7200"/>
              </w:tabs>
              <w:spacing w:before="40" w:after="40"/>
              <w:ind w:right="110"/>
              <w:jc w:val="both"/>
            </w:pPr>
            <w:r>
              <w:t>Throughput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1CAF67" w14:textId="77777777" w:rsidR="00696FB8" w:rsidRPr="004A765B" w:rsidRDefault="00696FB8" w:rsidP="00730171">
            <w:pPr>
              <w:tabs>
                <w:tab w:val="left" w:pos="7200"/>
              </w:tabs>
              <w:spacing w:before="40" w:after="40"/>
              <w:ind w:right="110"/>
              <w:jc w:val="center"/>
            </w:pPr>
            <w:r>
              <w:t>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281E685" w14:textId="77777777" w:rsidR="00696FB8" w:rsidRPr="004A765B" w:rsidRDefault="00696FB8" w:rsidP="00730171">
            <w:pPr>
              <w:tabs>
                <w:tab w:val="left" w:pos="7200"/>
              </w:tabs>
              <w:spacing w:before="40" w:after="40"/>
              <w:ind w:right="110"/>
              <w:jc w:val="both"/>
            </w:pPr>
          </w:p>
        </w:tc>
      </w:tr>
      <w:tr w:rsidR="00696FB8" w:rsidRPr="004A765B" w14:paraId="22EB244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053E1B7" w14:textId="77777777" w:rsidR="00696FB8" w:rsidRPr="004A765B" w:rsidRDefault="00696FB8" w:rsidP="00730171">
            <w:pPr>
              <w:tabs>
                <w:tab w:val="left" w:pos="7200"/>
              </w:tabs>
              <w:spacing w:before="40" w:after="40"/>
              <w:ind w:right="110"/>
              <w:jc w:val="both"/>
            </w:pPr>
            <w:r>
              <w:t>Power input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D0704AC" w14:textId="77777777" w:rsidR="00696FB8" w:rsidRPr="004A765B" w:rsidRDefault="00696FB8" w:rsidP="00730171">
            <w:pPr>
              <w:tabs>
                <w:tab w:val="left" w:pos="7200"/>
              </w:tabs>
              <w:spacing w:before="40" w:after="40"/>
              <w:ind w:right="11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14AF022" w14:textId="77777777" w:rsidR="00696FB8" w:rsidRPr="004A765B" w:rsidRDefault="00696FB8" w:rsidP="00730171">
            <w:pPr>
              <w:tabs>
                <w:tab w:val="left" w:pos="7200"/>
              </w:tabs>
              <w:spacing w:before="40" w:after="40"/>
              <w:ind w:right="110"/>
              <w:jc w:val="both"/>
            </w:pPr>
          </w:p>
        </w:tc>
      </w:tr>
      <w:tr w:rsidR="00696FB8" w:rsidRPr="004A765B" w14:paraId="6D447E0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1DBFFDA" w14:textId="77777777" w:rsidR="00696FB8" w:rsidRPr="004A765B" w:rsidRDefault="00696FB8" w:rsidP="00730171">
            <w:pPr>
              <w:tabs>
                <w:tab w:val="left" w:pos="7200"/>
              </w:tabs>
              <w:spacing w:before="40" w:after="40"/>
              <w:ind w:right="110"/>
              <w:jc w:val="both"/>
            </w:pPr>
            <w:r>
              <w:t>Weight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F32749" w14:textId="77777777" w:rsidR="00696FB8" w:rsidRPr="004A765B" w:rsidRDefault="00696FB8" w:rsidP="00730171">
            <w:pPr>
              <w:tabs>
                <w:tab w:val="left" w:pos="7200"/>
              </w:tabs>
              <w:spacing w:before="40" w:after="40"/>
              <w:ind w:right="110"/>
              <w:jc w:val="center"/>
            </w:pP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E36F43D" w14:textId="77777777" w:rsidR="00696FB8" w:rsidRPr="004A765B" w:rsidRDefault="00696FB8" w:rsidP="00730171">
            <w:pPr>
              <w:tabs>
                <w:tab w:val="left" w:pos="7200"/>
              </w:tabs>
              <w:spacing w:before="40" w:after="40"/>
              <w:ind w:right="110"/>
              <w:jc w:val="both"/>
            </w:pPr>
          </w:p>
        </w:tc>
      </w:tr>
      <w:tr w:rsidR="00696FB8" w:rsidRPr="004A765B" w14:paraId="2186733C"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7A3E9BF"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4B3381"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E03C416" w14:textId="77777777" w:rsidR="00696FB8" w:rsidRPr="004A765B" w:rsidRDefault="00696FB8" w:rsidP="00730171">
            <w:pPr>
              <w:tabs>
                <w:tab w:val="left" w:pos="7200"/>
              </w:tabs>
              <w:spacing w:before="40" w:after="40"/>
              <w:ind w:right="110"/>
              <w:jc w:val="both"/>
            </w:pPr>
          </w:p>
        </w:tc>
      </w:tr>
      <w:tr w:rsidR="00696FB8" w:rsidRPr="004A765B" w14:paraId="77DE2B16"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DFF865C"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D24ECB"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5256D48" w14:textId="77777777" w:rsidR="00696FB8" w:rsidRPr="004A765B" w:rsidRDefault="00696FB8" w:rsidP="00730171">
            <w:pPr>
              <w:tabs>
                <w:tab w:val="left" w:pos="7200"/>
              </w:tabs>
              <w:spacing w:before="40" w:after="40"/>
              <w:ind w:right="110"/>
              <w:jc w:val="both"/>
            </w:pPr>
          </w:p>
        </w:tc>
      </w:tr>
      <w:tr w:rsidR="00696FB8" w:rsidRPr="004A765B" w14:paraId="2CCC0C95"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127D338" w14:textId="77777777" w:rsidR="00696FB8" w:rsidRPr="004A765B" w:rsidRDefault="00696FB8" w:rsidP="00730171">
            <w:pPr>
              <w:tabs>
                <w:tab w:val="left" w:pos="7200"/>
              </w:tabs>
              <w:spacing w:before="40" w:after="40"/>
              <w:ind w:right="110"/>
              <w:jc w:val="both"/>
            </w:pPr>
            <w:r>
              <w:t>Throughput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FDED84C" w14:textId="77777777" w:rsidR="00696FB8" w:rsidRPr="004A765B" w:rsidRDefault="00696FB8" w:rsidP="00730171">
            <w:pPr>
              <w:tabs>
                <w:tab w:val="left" w:pos="7200"/>
              </w:tabs>
              <w:spacing w:before="40" w:after="40"/>
              <w:ind w:right="110"/>
              <w:jc w:val="center"/>
            </w:pPr>
            <w:r>
              <w:t>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31CA3FD" w14:textId="77777777" w:rsidR="00696FB8" w:rsidRPr="004A765B" w:rsidRDefault="00696FB8" w:rsidP="00730171">
            <w:pPr>
              <w:tabs>
                <w:tab w:val="left" w:pos="7200"/>
              </w:tabs>
              <w:spacing w:before="40" w:after="40"/>
              <w:ind w:right="110"/>
              <w:jc w:val="both"/>
            </w:pPr>
          </w:p>
        </w:tc>
      </w:tr>
      <w:tr w:rsidR="00696FB8" w:rsidRPr="004A765B" w14:paraId="2993CF8C"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B0B8AB8" w14:textId="77777777" w:rsidR="00696FB8" w:rsidRPr="004A765B" w:rsidRDefault="00696FB8" w:rsidP="00730171">
            <w:pPr>
              <w:tabs>
                <w:tab w:val="left" w:pos="7200"/>
              </w:tabs>
              <w:spacing w:before="40" w:after="40"/>
              <w:ind w:right="110"/>
              <w:jc w:val="both"/>
            </w:pPr>
            <w:r>
              <w:lastRenderedPageBreak/>
              <w:t>Big-bag handling</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4D57F78"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D881B80" w14:textId="77777777" w:rsidR="00696FB8" w:rsidRPr="004A765B" w:rsidRDefault="00696FB8" w:rsidP="00730171">
            <w:pPr>
              <w:tabs>
                <w:tab w:val="left" w:pos="7200"/>
              </w:tabs>
              <w:spacing w:before="40" w:after="40"/>
              <w:ind w:right="110"/>
              <w:jc w:val="both"/>
            </w:pPr>
          </w:p>
        </w:tc>
      </w:tr>
      <w:tr w:rsidR="00696FB8" w:rsidRPr="004A765B" w14:paraId="3131D68E" w14:textId="77777777" w:rsidTr="00730171">
        <w:trPr>
          <w:cantSplit/>
          <w:trHeight w:val="322"/>
        </w:trPr>
        <w:tc>
          <w:tcPr>
            <w:tcW w:w="9072" w:type="dxa"/>
            <w:gridSpan w:val="3"/>
            <w:tcBorders>
              <w:top w:val="single" w:sz="6" w:space="0" w:color="auto"/>
              <w:left w:val="single" w:sz="12" w:space="0" w:color="auto"/>
              <w:bottom w:val="single" w:sz="6" w:space="0" w:color="auto"/>
              <w:right w:val="single" w:sz="12" w:space="0" w:color="auto"/>
            </w:tcBorders>
            <w:shd w:val="clear" w:color="auto" w:fill="FF9900"/>
          </w:tcPr>
          <w:p w14:paraId="268E03BB" w14:textId="77777777" w:rsidR="00696FB8" w:rsidRPr="004A765B" w:rsidRDefault="00696FB8" w:rsidP="00DC121C">
            <w:pPr>
              <w:tabs>
                <w:tab w:val="left" w:pos="7200"/>
              </w:tabs>
              <w:spacing w:before="40" w:after="40"/>
              <w:ind w:right="110"/>
              <w:rPr>
                <w:b/>
              </w:rPr>
            </w:pPr>
            <w:bookmarkStart w:id="93" w:name="_Toc304913923"/>
            <w:r>
              <w:rPr>
                <w:b/>
              </w:rPr>
              <w:t>Washing of fly ash</w:t>
            </w:r>
            <w:bookmarkEnd w:id="93"/>
          </w:p>
        </w:tc>
      </w:tr>
      <w:tr w:rsidR="00696FB8" w:rsidRPr="004A765B" w14:paraId="0DFEAFA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000D336" w14:textId="77777777" w:rsidR="00696FB8" w:rsidRPr="004A765B" w:rsidRDefault="00696FB8" w:rsidP="00730171">
            <w:pPr>
              <w:tabs>
                <w:tab w:val="left" w:pos="7200"/>
              </w:tabs>
              <w:spacing w:before="40" w:after="40"/>
              <w:ind w:right="110"/>
              <w:jc w:val="both"/>
            </w:pPr>
            <w:r>
              <w:t>Operating mode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AB39F5A"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7F50646" w14:textId="77777777" w:rsidR="00696FB8" w:rsidRPr="004A765B" w:rsidRDefault="00696FB8" w:rsidP="00730171">
            <w:pPr>
              <w:tabs>
                <w:tab w:val="left" w:pos="7200"/>
              </w:tabs>
              <w:spacing w:before="40" w:after="40"/>
              <w:ind w:right="110"/>
              <w:jc w:val="both"/>
            </w:pPr>
          </w:p>
        </w:tc>
      </w:tr>
      <w:tr w:rsidR="00696FB8" w:rsidRPr="004A765B" w14:paraId="62C65A15"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EA6709C" w14:textId="77777777" w:rsidR="00696FB8" w:rsidRPr="004A765B" w:rsidRDefault="00696FB8" w:rsidP="00730171">
            <w:pPr>
              <w:tabs>
                <w:tab w:val="left" w:pos="7200"/>
              </w:tabs>
              <w:spacing w:before="40" w:after="40"/>
              <w:ind w:right="110"/>
              <w:jc w:val="both"/>
            </w:pPr>
            <w:r>
              <w:t>Method of fly ash discharge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23B1F09"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1227A9B" w14:textId="77777777" w:rsidR="00696FB8" w:rsidRPr="004A765B" w:rsidRDefault="00696FB8" w:rsidP="00730171">
            <w:pPr>
              <w:tabs>
                <w:tab w:val="left" w:pos="7200"/>
              </w:tabs>
              <w:spacing w:before="40" w:after="40"/>
              <w:ind w:right="110"/>
              <w:jc w:val="both"/>
            </w:pPr>
          </w:p>
        </w:tc>
      </w:tr>
      <w:tr w:rsidR="00696FB8" w:rsidRPr="004A765B" w14:paraId="53FF8B6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E7AC64C" w14:textId="77777777" w:rsidR="00696FB8" w:rsidRPr="004A765B" w:rsidRDefault="00696FB8" w:rsidP="00730171">
            <w:pPr>
              <w:tabs>
                <w:tab w:val="left" w:pos="7200"/>
              </w:tabs>
              <w:spacing w:before="40" w:after="40"/>
              <w:ind w:right="110"/>
              <w:jc w:val="both"/>
            </w:pPr>
            <w:r>
              <w:t>Throughput (converted to dry fly ash)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716364F" w14:textId="77777777" w:rsidR="00696FB8" w:rsidRPr="004A765B" w:rsidRDefault="00696FB8" w:rsidP="00730171">
            <w:pPr>
              <w:tabs>
                <w:tab w:val="left" w:pos="7200"/>
              </w:tabs>
              <w:spacing w:before="40" w:after="40"/>
              <w:ind w:right="110"/>
              <w:jc w:val="center"/>
            </w:pPr>
            <w:r>
              <w:t>kg/h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A2E79B3" w14:textId="77777777" w:rsidR="00696FB8" w:rsidRPr="004A765B" w:rsidRDefault="00696FB8" w:rsidP="00730171">
            <w:pPr>
              <w:tabs>
                <w:tab w:val="left" w:pos="7200"/>
              </w:tabs>
              <w:spacing w:before="40" w:after="40"/>
              <w:ind w:right="110"/>
              <w:jc w:val="both"/>
            </w:pPr>
          </w:p>
        </w:tc>
      </w:tr>
      <w:tr w:rsidR="00696FB8" w:rsidRPr="004A765B" w14:paraId="446B643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D933A1F" w14:textId="77777777" w:rsidR="00696FB8" w:rsidRPr="004A765B" w:rsidRDefault="00696FB8" w:rsidP="00730171">
            <w:pPr>
              <w:tabs>
                <w:tab w:val="left" w:pos="7200"/>
              </w:tabs>
              <w:spacing w:before="40" w:after="40"/>
              <w:ind w:right="110"/>
              <w:jc w:val="both"/>
            </w:pPr>
            <w:r>
              <w:t>Wet fly ash throughput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972FA" w14:textId="77777777" w:rsidR="00696FB8" w:rsidRPr="004A765B" w:rsidRDefault="00696FB8" w:rsidP="00730171">
            <w:pPr>
              <w:tabs>
                <w:tab w:val="left" w:pos="7200"/>
              </w:tabs>
              <w:spacing w:before="40" w:after="40"/>
              <w:ind w:right="110"/>
              <w:jc w:val="center"/>
            </w:pPr>
            <w:r>
              <w:t>kg/h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52CD81C" w14:textId="77777777" w:rsidR="00696FB8" w:rsidRPr="004A765B" w:rsidRDefault="00696FB8" w:rsidP="00730171">
            <w:pPr>
              <w:tabs>
                <w:tab w:val="left" w:pos="7200"/>
              </w:tabs>
              <w:spacing w:before="40" w:after="40"/>
              <w:ind w:right="110"/>
              <w:jc w:val="both"/>
            </w:pPr>
          </w:p>
        </w:tc>
      </w:tr>
      <w:tr w:rsidR="00696FB8" w:rsidRPr="004A765B" w14:paraId="0DB395B2"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6F16F98" w14:textId="77777777" w:rsidR="00696FB8" w:rsidRPr="004A765B" w:rsidRDefault="00696FB8" w:rsidP="00730171">
            <w:pPr>
              <w:tabs>
                <w:tab w:val="left" w:pos="7200"/>
              </w:tabs>
              <w:spacing w:before="40" w:after="40"/>
              <w:ind w:right="110"/>
              <w:jc w:val="both"/>
            </w:pPr>
            <w:r>
              <w:t>Max. fly ash throughput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7530896" w14:textId="77777777" w:rsidR="00696FB8" w:rsidRPr="004A765B" w:rsidRDefault="00696FB8" w:rsidP="00730171">
            <w:pPr>
              <w:tabs>
                <w:tab w:val="left" w:pos="7200"/>
              </w:tabs>
              <w:spacing w:before="40" w:after="40"/>
              <w:ind w:right="110"/>
              <w:jc w:val="center"/>
            </w:pPr>
            <w:r>
              <w:t>kg/h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77D51B0" w14:textId="77777777" w:rsidR="00696FB8" w:rsidRPr="004A765B" w:rsidRDefault="00696FB8" w:rsidP="00730171">
            <w:pPr>
              <w:tabs>
                <w:tab w:val="left" w:pos="7200"/>
              </w:tabs>
              <w:spacing w:before="40" w:after="40"/>
              <w:ind w:right="110"/>
              <w:jc w:val="both"/>
            </w:pPr>
          </w:p>
        </w:tc>
      </w:tr>
      <w:tr w:rsidR="00696FB8" w:rsidRPr="004A765B" w14:paraId="1539B809"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D828F74" w14:textId="77777777" w:rsidR="00696FB8" w:rsidRPr="004A765B" w:rsidRDefault="00696FB8" w:rsidP="00730171">
            <w:pPr>
              <w:tabs>
                <w:tab w:val="left" w:pos="7200"/>
              </w:tabs>
              <w:spacing w:before="40" w:after="40"/>
              <w:ind w:right="110"/>
              <w:jc w:val="both"/>
            </w:pPr>
            <w:r>
              <w:t>Washed fly ash moisture content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C61B0C" w14:textId="77777777" w:rsidR="00696FB8" w:rsidRPr="004A765B" w:rsidRDefault="00696FB8" w:rsidP="00730171">
            <w:pPr>
              <w:tabs>
                <w:tab w:val="left" w:pos="7200"/>
              </w:tabs>
              <w:spacing w:before="40" w:after="40"/>
              <w:ind w:right="110"/>
              <w:jc w:val="center"/>
            </w:pPr>
            <w:r>
              <w:t>% by weight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F088741" w14:textId="77777777" w:rsidR="00696FB8" w:rsidRPr="004A765B" w:rsidRDefault="00696FB8" w:rsidP="00730171">
            <w:pPr>
              <w:tabs>
                <w:tab w:val="left" w:pos="7200"/>
              </w:tabs>
              <w:spacing w:before="40" w:after="40"/>
              <w:ind w:right="110"/>
              <w:jc w:val="both"/>
            </w:pPr>
          </w:p>
        </w:tc>
      </w:tr>
      <w:tr w:rsidR="00696FB8" w:rsidRPr="004A765B" w14:paraId="0230E5A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255E891" w14:textId="77777777" w:rsidR="00696FB8" w:rsidRPr="004A765B" w:rsidRDefault="00696FB8" w:rsidP="00730171">
            <w:pPr>
              <w:tabs>
                <w:tab w:val="left" w:pos="7200"/>
              </w:tabs>
              <w:spacing w:before="40" w:after="40"/>
              <w:ind w:right="110"/>
              <w:jc w:val="both"/>
            </w:pPr>
            <w:r>
              <w:t>Washed fly ash properties (hazardousness)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4C7DE77" w14:textId="77777777" w:rsidR="00696FB8" w:rsidRPr="004A765B" w:rsidRDefault="00696FB8" w:rsidP="00730171">
            <w:pPr>
              <w:tabs>
                <w:tab w:val="left" w:pos="7200"/>
              </w:tabs>
              <w:spacing w:before="40" w:after="40"/>
              <w:ind w:right="110"/>
              <w:jc w:val="center"/>
            </w:pP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2AE4243" w14:textId="77777777" w:rsidR="00696FB8" w:rsidRPr="004A765B" w:rsidRDefault="00696FB8" w:rsidP="00730171">
            <w:pPr>
              <w:tabs>
                <w:tab w:val="left" w:pos="7200"/>
              </w:tabs>
              <w:spacing w:before="40" w:after="40"/>
              <w:ind w:right="110"/>
            </w:pPr>
          </w:p>
        </w:tc>
      </w:tr>
      <w:tr w:rsidR="00696FB8" w:rsidRPr="004A765B" w14:paraId="5AA4CD7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28E7CF74" w14:textId="77777777" w:rsidR="00696FB8" w:rsidRPr="004A765B" w:rsidRDefault="00696FB8" w:rsidP="00730171">
            <w:pPr>
              <w:tabs>
                <w:tab w:val="left" w:pos="7200"/>
              </w:tabs>
              <w:spacing w:before="40" w:after="40"/>
              <w:ind w:right="110"/>
              <w:jc w:val="both"/>
              <w:rPr>
                <w:b/>
              </w:rPr>
            </w:pPr>
            <w:r>
              <w:rPr>
                <w:b/>
              </w:rPr>
              <w:t>Mixing equipment</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600E520F" w14:textId="77777777" w:rsidR="00696FB8" w:rsidRPr="004A765B" w:rsidRDefault="00696FB8" w:rsidP="00730171">
            <w:pPr>
              <w:tabs>
                <w:tab w:val="left" w:pos="7200"/>
              </w:tabs>
              <w:spacing w:before="40" w:after="40"/>
              <w:ind w:right="110"/>
              <w:jc w:val="both"/>
              <w:rPr>
                <w:b/>
              </w:rPr>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206EEDC8" w14:textId="77777777" w:rsidR="00696FB8" w:rsidRPr="004A765B" w:rsidRDefault="00696FB8" w:rsidP="00730171">
            <w:pPr>
              <w:tabs>
                <w:tab w:val="left" w:pos="7200"/>
              </w:tabs>
              <w:spacing w:before="40" w:after="40"/>
              <w:ind w:right="110"/>
              <w:jc w:val="both"/>
              <w:rPr>
                <w:b/>
              </w:rPr>
            </w:pPr>
          </w:p>
        </w:tc>
      </w:tr>
      <w:tr w:rsidR="00696FB8" w:rsidRPr="004A765B" w14:paraId="31274F6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F6A8CAA"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5A3586F"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6846BC5" w14:textId="77777777" w:rsidR="00696FB8" w:rsidRPr="004A765B" w:rsidRDefault="00696FB8" w:rsidP="00730171">
            <w:pPr>
              <w:tabs>
                <w:tab w:val="left" w:pos="7200"/>
              </w:tabs>
              <w:spacing w:before="40" w:after="40"/>
              <w:ind w:right="110"/>
            </w:pPr>
          </w:p>
        </w:tc>
      </w:tr>
      <w:tr w:rsidR="00696FB8" w:rsidRPr="004A765B" w14:paraId="2D19125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C1E7019" w14:textId="77777777" w:rsidR="00696FB8" w:rsidRPr="004A765B" w:rsidRDefault="00696FB8" w:rsidP="00730171">
            <w:pPr>
              <w:tabs>
                <w:tab w:val="left" w:pos="7200"/>
              </w:tabs>
              <w:spacing w:before="40" w:after="40"/>
              <w:ind w:right="110"/>
              <w:jc w:val="both"/>
            </w:pPr>
            <w:r>
              <w:t>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6BF39B6"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115D1A9" w14:textId="77777777" w:rsidR="00696FB8" w:rsidRPr="004A765B" w:rsidRDefault="00696FB8" w:rsidP="00730171">
            <w:pPr>
              <w:tabs>
                <w:tab w:val="left" w:pos="7200"/>
              </w:tabs>
              <w:spacing w:before="40" w:after="40"/>
              <w:ind w:right="110"/>
            </w:pPr>
          </w:p>
        </w:tc>
      </w:tr>
      <w:tr w:rsidR="00696FB8" w:rsidRPr="004A765B" w14:paraId="58E887F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5E26F0D"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ACB0377"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950B97B" w14:textId="77777777" w:rsidR="00696FB8" w:rsidRPr="004A765B" w:rsidRDefault="00696FB8" w:rsidP="00730171">
            <w:pPr>
              <w:tabs>
                <w:tab w:val="left" w:pos="7200"/>
              </w:tabs>
              <w:spacing w:before="40" w:after="40"/>
              <w:ind w:right="110"/>
            </w:pPr>
          </w:p>
        </w:tc>
      </w:tr>
      <w:tr w:rsidR="00696FB8" w:rsidRPr="004A765B" w14:paraId="5DB8A376"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BB3DD5F" w14:textId="77777777" w:rsidR="00696FB8" w:rsidRPr="004A765B" w:rsidRDefault="00696FB8" w:rsidP="00730171">
            <w:pPr>
              <w:tabs>
                <w:tab w:val="left" w:pos="7200"/>
              </w:tabs>
              <w:spacing w:before="40" w:after="40"/>
              <w:ind w:right="110"/>
              <w:jc w:val="both"/>
            </w:pPr>
            <w:r>
              <w:t>Material</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4087E2"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CA9EB67" w14:textId="77777777" w:rsidR="00696FB8" w:rsidRPr="004A765B" w:rsidRDefault="00696FB8" w:rsidP="00730171">
            <w:pPr>
              <w:tabs>
                <w:tab w:val="left" w:pos="7200"/>
              </w:tabs>
              <w:spacing w:before="40" w:after="40"/>
              <w:ind w:right="110"/>
            </w:pPr>
          </w:p>
        </w:tc>
      </w:tr>
      <w:tr w:rsidR="00696FB8" w:rsidRPr="004A765B" w14:paraId="20D262F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F63C5EE" w14:textId="77777777" w:rsidR="00696FB8" w:rsidRPr="004A765B" w:rsidRDefault="00696FB8" w:rsidP="00730171">
            <w:pPr>
              <w:tabs>
                <w:tab w:val="left" w:pos="7200"/>
              </w:tabs>
              <w:spacing w:before="40" w:after="40"/>
              <w:ind w:right="110"/>
              <w:jc w:val="both"/>
            </w:pPr>
            <w:r>
              <w:t>Transported amount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1ACE9B2" w14:textId="77777777" w:rsidR="00696FB8" w:rsidRPr="004A765B" w:rsidRDefault="00696FB8" w:rsidP="00730171">
            <w:pPr>
              <w:tabs>
                <w:tab w:val="left" w:pos="7200"/>
              </w:tabs>
              <w:spacing w:before="40" w:after="40"/>
              <w:ind w:right="110"/>
              <w:jc w:val="center"/>
            </w:pPr>
            <w:r>
              <w:t>kg/h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18E07E9" w14:textId="77777777" w:rsidR="00696FB8" w:rsidRPr="004A765B" w:rsidRDefault="00696FB8" w:rsidP="00730171">
            <w:pPr>
              <w:tabs>
                <w:tab w:val="left" w:pos="7200"/>
              </w:tabs>
              <w:spacing w:before="40" w:after="40"/>
              <w:ind w:right="110"/>
            </w:pPr>
          </w:p>
        </w:tc>
      </w:tr>
      <w:tr w:rsidR="00696FB8" w:rsidRPr="004A765B" w14:paraId="0761012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22B8F19" w14:textId="77777777" w:rsidR="00696FB8" w:rsidRPr="004A765B" w:rsidRDefault="00696FB8" w:rsidP="00730171">
            <w:pPr>
              <w:tabs>
                <w:tab w:val="left" w:pos="7200"/>
              </w:tabs>
              <w:spacing w:before="40" w:after="40"/>
              <w:ind w:right="110"/>
              <w:jc w:val="both"/>
            </w:pPr>
            <w:r>
              <w:t>Power control method</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C1D851B"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3881A2D" w14:textId="77777777" w:rsidR="00696FB8" w:rsidRPr="004A765B" w:rsidRDefault="00696FB8" w:rsidP="00730171">
            <w:pPr>
              <w:tabs>
                <w:tab w:val="left" w:pos="7200"/>
              </w:tabs>
              <w:spacing w:before="40" w:after="40"/>
              <w:ind w:right="110"/>
            </w:pPr>
          </w:p>
        </w:tc>
      </w:tr>
      <w:tr w:rsidR="00696FB8" w:rsidRPr="004A765B" w14:paraId="6DA1243C"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2F74D4C2" w14:textId="77777777" w:rsidR="00696FB8" w:rsidRPr="008F588D" w:rsidRDefault="00696FB8" w:rsidP="00730171">
            <w:pPr>
              <w:tabs>
                <w:tab w:val="left" w:pos="7200"/>
              </w:tabs>
              <w:spacing w:before="40" w:after="40"/>
              <w:ind w:right="110"/>
              <w:jc w:val="both"/>
              <w:rPr>
                <w:b/>
                <w:bCs/>
              </w:rPr>
            </w:pPr>
            <w:r>
              <w:rPr>
                <w:b/>
              </w:rPr>
              <w:t>Filter</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3012EFCB" w14:textId="77777777" w:rsidR="00696FB8" w:rsidRPr="004A765B" w:rsidRDefault="00696FB8" w:rsidP="00730171">
            <w:pPr>
              <w:tabs>
                <w:tab w:val="left" w:pos="7200"/>
              </w:tabs>
              <w:spacing w:before="40" w:after="40"/>
              <w:ind w:right="110"/>
              <w:jc w:val="both"/>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61860600" w14:textId="77777777" w:rsidR="00696FB8" w:rsidRPr="004A765B" w:rsidRDefault="00696FB8" w:rsidP="00730171">
            <w:pPr>
              <w:tabs>
                <w:tab w:val="left" w:pos="7200"/>
              </w:tabs>
              <w:spacing w:before="40" w:after="40"/>
              <w:ind w:right="110"/>
              <w:jc w:val="both"/>
            </w:pPr>
          </w:p>
        </w:tc>
      </w:tr>
      <w:tr w:rsidR="00696FB8" w:rsidRPr="004A765B" w14:paraId="37B878F7"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9F803C3"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AB53452"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4A4F785" w14:textId="77777777" w:rsidR="00696FB8" w:rsidRPr="004A765B" w:rsidRDefault="00696FB8" w:rsidP="00730171">
            <w:pPr>
              <w:tabs>
                <w:tab w:val="left" w:pos="7200"/>
              </w:tabs>
              <w:spacing w:before="40" w:after="40"/>
              <w:ind w:right="110"/>
            </w:pPr>
          </w:p>
        </w:tc>
      </w:tr>
      <w:tr w:rsidR="00696FB8" w:rsidRPr="004A765B" w14:paraId="0E4A102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B0578CB" w14:textId="77777777" w:rsidR="00696FB8" w:rsidRPr="004A765B" w:rsidRDefault="00696FB8" w:rsidP="00730171">
            <w:pPr>
              <w:tabs>
                <w:tab w:val="left" w:pos="7200"/>
              </w:tabs>
              <w:spacing w:before="40" w:after="40"/>
              <w:ind w:right="110"/>
              <w:jc w:val="both"/>
            </w:pPr>
            <w:r>
              <w:t>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BF7CE26"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CAC6FCE" w14:textId="77777777" w:rsidR="00696FB8" w:rsidRPr="004A765B" w:rsidRDefault="00696FB8" w:rsidP="00730171">
            <w:pPr>
              <w:tabs>
                <w:tab w:val="left" w:pos="7200"/>
              </w:tabs>
              <w:spacing w:before="40" w:after="40"/>
              <w:ind w:right="110"/>
            </w:pPr>
          </w:p>
        </w:tc>
      </w:tr>
      <w:tr w:rsidR="00696FB8" w:rsidRPr="004A765B" w14:paraId="274CEC14"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A5B35C2"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82A4226"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8386A24" w14:textId="77777777" w:rsidR="00696FB8" w:rsidRPr="004A765B" w:rsidRDefault="00696FB8" w:rsidP="00730171">
            <w:pPr>
              <w:tabs>
                <w:tab w:val="left" w:pos="7200"/>
              </w:tabs>
              <w:spacing w:before="40" w:after="40"/>
              <w:ind w:right="110"/>
            </w:pPr>
          </w:p>
        </w:tc>
      </w:tr>
      <w:tr w:rsidR="00696FB8" w:rsidRPr="004A765B" w14:paraId="1FAD404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D097EA0" w14:textId="77777777" w:rsidR="00696FB8" w:rsidRPr="004A765B" w:rsidRDefault="00696FB8" w:rsidP="00730171">
            <w:pPr>
              <w:tabs>
                <w:tab w:val="left" w:pos="7200"/>
              </w:tabs>
              <w:spacing w:before="40" w:after="40"/>
              <w:ind w:right="110"/>
              <w:jc w:val="both"/>
            </w:pPr>
            <w:r>
              <w:t>Flow rate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04BA548" w14:textId="77777777" w:rsidR="00696FB8" w:rsidRPr="004A765B" w:rsidRDefault="00696FB8" w:rsidP="00730171">
            <w:pPr>
              <w:tabs>
                <w:tab w:val="left" w:pos="7200"/>
              </w:tabs>
              <w:spacing w:before="40" w:after="40"/>
              <w:ind w:right="110"/>
              <w:jc w:val="center"/>
            </w:pPr>
            <w:r>
              <w:t>l/s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11076DF" w14:textId="77777777" w:rsidR="00696FB8" w:rsidRPr="004A765B" w:rsidRDefault="00696FB8" w:rsidP="00730171">
            <w:pPr>
              <w:tabs>
                <w:tab w:val="left" w:pos="7200"/>
              </w:tabs>
              <w:spacing w:before="40" w:after="40"/>
              <w:ind w:right="110"/>
            </w:pPr>
          </w:p>
        </w:tc>
      </w:tr>
      <w:tr w:rsidR="00696FB8" w:rsidRPr="004A765B" w14:paraId="041A3FA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5488926D" w14:textId="77777777" w:rsidR="00696FB8" w:rsidRPr="00452C38" w:rsidRDefault="00696FB8" w:rsidP="00730171">
            <w:pPr>
              <w:tabs>
                <w:tab w:val="left" w:pos="7200"/>
              </w:tabs>
              <w:spacing w:before="40" w:after="40"/>
              <w:ind w:right="110"/>
              <w:jc w:val="both"/>
              <w:rPr>
                <w:b/>
                <w:bCs/>
              </w:rPr>
            </w:pPr>
            <w:r>
              <w:rPr>
                <w:b/>
              </w:rPr>
              <w:t>Hg ion exchanger</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1666523E" w14:textId="77777777" w:rsidR="00696FB8" w:rsidRPr="004A765B" w:rsidRDefault="00696FB8" w:rsidP="00730171">
            <w:pPr>
              <w:tabs>
                <w:tab w:val="left" w:pos="7200"/>
              </w:tabs>
              <w:spacing w:before="40" w:after="40"/>
              <w:ind w:right="110"/>
              <w:jc w:val="both"/>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6E6DC48D" w14:textId="77777777" w:rsidR="00696FB8" w:rsidRPr="004A765B" w:rsidRDefault="00696FB8" w:rsidP="00730171">
            <w:pPr>
              <w:tabs>
                <w:tab w:val="left" w:pos="7200"/>
              </w:tabs>
              <w:spacing w:before="40" w:after="40"/>
              <w:ind w:right="110"/>
              <w:jc w:val="both"/>
            </w:pPr>
          </w:p>
        </w:tc>
      </w:tr>
      <w:tr w:rsidR="00696FB8" w:rsidRPr="004A765B" w14:paraId="2583D70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E078DE6"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2DBBA47"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285E3E0" w14:textId="77777777" w:rsidR="00696FB8" w:rsidRPr="004A765B" w:rsidRDefault="00696FB8" w:rsidP="00730171">
            <w:pPr>
              <w:tabs>
                <w:tab w:val="left" w:pos="7200"/>
              </w:tabs>
              <w:spacing w:before="40" w:after="40"/>
              <w:ind w:right="110"/>
            </w:pPr>
          </w:p>
        </w:tc>
      </w:tr>
      <w:tr w:rsidR="00696FB8" w:rsidRPr="004A765B" w14:paraId="744AF2D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DDDF3ED" w14:textId="77777777" w:rsidR="00696FB8" w:rsidRPr="004A765B" w:rsidRDefault="00696FB8" w:rsidP="00730171">
            <w:pPr>
              <w:tabs>
                <w:tab w:val="left" w:pos="7200"/>
              </w:tabs>
              <w:spacing w:before="40" w:after="40"/>
              <w:ind w:right="110"/>
              <w:jc w:val="both"/>
            </w:pPr>
            <w:r>
              <w:t>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6E39BA5"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4D6ECE5" w14:textId="77777777" w:rsidR="00696FB8" w:rsidRPr="004A765B" w:rsidRDefault="00696FB8" w:rsidP="00730171">
            <w:pPr>
              <w:tabs>
                <w:tab w:val="left" w:pos="7200"/>
              </w:tabs>
              <w:spacing w:before="40" w:after="40"/>
              <w:ind w:right="110"/>
            </w:pPr>
          </w:p>
        </w:tc>
      </w:tr>
      <w:tr w:rsidR="00696FB8" w:rsidRPr="004A765B" w14:paraId="6249AA7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A541B37"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7A514D4"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31CC8A1" w14:textId="77777777" w:rsidR="00696FB8" w:rsidRPr="004A765B" w:rsidRDefault="00696FB8" w:rsidP="00730171">
            <w:pPr>
              <w:tabs>
                <w:tab w:val="left" w:pos="7200"/>
              </w:tabs>
              <w:spacing w:before="40" w:after="40"/>
              <w:ind w:right="110"/>
            </w:pPr>
          </w:p>
        </w:tc>
      </w:tr>
      <w:tr w:rsidR="00696FB8" w:rsidRPr="004A765B" w14:paraId="25BD548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F1E9417" w14:textId="77777777" w:rsidR="00696FB8" w:rsidRPr="004A765B" w:rsidRDefault="00696FB8" w:rsidP="00730171">
            <w:pPr>
              <w:tabs>
                <w:tab w:val="left" w:pos="7200"/>
              </w:tabs>
              <w:spacing w:before="40" w:after="40"/>
              <w:ind w:right="110"/>
              <w:jc w:val="both"/>
            </w:pPr>
            <w:r>
              <w:t>Flow rate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3241AEA" w14:textId="77777777" w:rsidR="00696FB8" w:rsidRPr="004A765B" w:rsidRDefault="00696FB8" w:rsidP="00730171">
            <w:pPr>
              <w:tabs>
                <w:tab w:val="left" w:pos="7200"/>
              </w:tabs>
              <w:spacing w:before="40" w:after="40"/>
              <w:ind w:right="110"/>
              <w:jc w:val="center"/>
            </w:pPr>
            <w:r>
              <w:t>l/s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B292D57" w14:textId="77777777" w:rsidR="00696FB8" w:rsidRPr="004A765B" w:rsidRDefault="00696FB8" w:rsidP="00730171">
            <w:pPr>
              <w:tabs>
                <w:tab w:val="left" w:pos="7200"/>
              </w:tabs>
              <w:spacing w:before="40" w:after="40"/>
              <w:ind w:right="110"/>
            </w:pPr>
          </w:p>
        </w:tc>
      </w:tr>
      <w:tr w:rsidR="00696FB8" w:rsidRPr="004A765B" w14:paraId="5A1852F5"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6B5F6992" w14:textId="77777777" w:rsidR="00696FB8" w:rsidRPr="00E324AE" w:rsidRDefault="00696FB8" w:rsidP="00730171">
            <w:pPr>
              <w:tabs>
                <w:tab w:val="left" w:pos="7200"/>
              </w:tabs>
              <w:spacing w:before="40" w:after="40"/>
              <w:ind w:right="110"/>
              <w:jc w:val="both"/>
              <w:rPr>
                <w:b/>
                <w:bCs/>
              </w:rPr>
            </w:pPr>
            <w:r>
              <w:rPr>
                <w:b/>
              </w:rPr>
              <w:t>Equalizing tank</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4661F349" w14:textId="77777777" w:rsidR="00696FB8" w:rsidRPr="004A765B" w:rsidRDefault="00696FB8" w:rsidP="00730171">
            <w:pPr>
              <w:tabs>
                <w:tab w:val="left" w:pos="7200"/>
              </w:tabs>
              <w:spacing w:before="40" w:after="40"/>
              <w:ind w:right="110"/>
              <w:jc w:val="both"/>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36BF0B11" w14:textId="77777777" w:rsidR="00696FB8" w:rsidRPr="004A765B" w:rsidRDefault="00696FB8" w:rsidP="00730171">
            <w:pPr>
              <w:tabs>
                <w:tab w:val="left" w:pos="7200"/>
              </w:tabs>
              <w:spacing w:before="40" w:after="40"/>
              <w:ind w:right="110"/>
              <w:jc w:val="both"/>
            </w:pPr>
          </w:p>
        </w:tc>
      </w:tr>
      <w:tr w:rsidR="00696FB8" w:rsidRPr="004A765B" w14:paraId="43F8A309"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2335B4A"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42215E"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F06D3CF" w14:textId="77777777" w:rsidR="00696FB8" w:rsidRPr="004A765B" w:rsidRDefault="00696FB8" w:rsidP="00730171">
            <w:pPr>
              <w:tabs>
                <w:tab w:val="left" w:pos="7200"/>
              </w:tabs>
              <w:spacing w:before="40" w:after="40"/>
              <w:ind w:right="110"/>
              <w:jc w:val="both"/>
            </w:pPr>
          </w:p>
        </w:tc>
      </w:tr>
      <w:tr w:rsidR="00696FB8" w:rsidRPr="004A765B" w14:paraId="5E25F711"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4936D68" w14:textId="77777777" w:rsidR="00696FB8" w:rsidRPr="004A765B" w:rsidRDefault="00696FB8" w:rsidP="00730171">
            <w:pPr>
              <w:tabs>
                <w:tab w:val="left" w:pos="7200"/>
              </w:tabs>
              <w:spacing w:before="40" w:after="40"/>
              <w:ind w:right="110"/>
              <w:jc w:val="both"/>
            </w:pPr>
            <w:r>
              <w:t>Max. time of tank filling</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6D90028" w14:textId="77777777" w:rsidR="00696FB8" w:rsidRPr="004A765B" w:rsidRDefault="00696FB8" w:rsidP="00730171">
            <w:pPr>
              <w:tabs>
                <w:tab w:val="left" w:pos="7200"/>
              </w:tabs>
              <w:spacing w:before="40" w:after="40"/>
              <w:ind w:right="110"/>
              <w:jc w:val="center"/>
            </w:pPr>
            <w:r>
              <w: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DE7BC0D" w14:textId="77777777" w:rsidR="00696FB8" w:rsidRPr="004A765B" w:rsidRDefault="00696FB8" w:rsidP="00730171">
            <w:pPr>
              <w:tabs>
                <w:tab w:val="left" w:pos="7200"/>
              </w:tabs>
              <w:spacing w:before="40" w:after="40"/>
              <w:ind w:right="110"/>
              <w:jc w:val="both"/>
            </w:pPr>
          </w:p>
        </w:tc>
      </w:tr>
      <w:tr w:rsidR="00696FB8" w:rsidRPr="004A765B" w14:paraId="187DFE2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18437CA" w14:textId="77777777" w:rsidR="00696FB8" w:rsidRPr="004A765B" w:rsidRDefault="00696FB8" w:rsidP="00730171">
            <w:pPr>
              <w:tabs>
                <w:tab w:val="left" w:pos="7200"/>
              </w:tabs>
              <w:spacing w:before="40" w:after="40"/>
              <w:ind w:right="110"/>
              <w:jc w:val="both"/>
            </w:pPr>
            <w:r>
              <w:t>Volume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85D40CF" w14:textId="77777777" w:rsidR="00696FB8" w:rsidRPr="004A765B" w:rsidRDefault="00696FB8" w:rsidP="00730171">
            <w:pPr>
              <w:tabs>
                <w:tab w:val="left" w:pos="7200"/>
              </w:tabs>
              <w:spacing w:before="40" w:after="40"/>
              <w:ind w:right="110"/>
              <w:jc w:val="center"/>
            </w:pPr>
            <w:r>
              <w:t>m</w:t>
            </w:r>
            <w:r>
              <w:rPr>
                <w:vertAlign w:val="superscript"/>
              </w:rPr>
              <w:t>3</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C8C2BED" w14:textId="77777777" w:rsidR="00696FB8" w:rsidRPr="004A765B" w:rsidRDefault="00696FB8" w:rsidP="00730171">
            <w:pPr>
              <w:tabs>
                <w:tab w:val="left" w:pos="7200"/>
              </w:tabs>
              <w:spacing w:before="40" w:after="40"/>
              <w:ind w:right="110"/>
              <w:jc w:val="both"/>
            </w:pPr>
          </w:p>
        </w:tc>
      </w:tr>
      <w:tr w:rsidR="00696FB8" w:rsidRPr="004A765B" w14:paraId="5001D48A" w14:textId="77777777" w:rsidTr="00AC22D9">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48B52CB" w14:textId="77777777" w:rsidR="00696FB8" w:rsidRPr="004A765B" w:rsidRDefault="00696FB8" w:rsidP="00730171">
            <w:pPr>
              <w:tabs>
                <w:tab w:val="left" w:pos="7200"/>
              </w:tabs>
              <w:spacing w:before="40" w:after="40"/>
              <w:ind w:right="110"/>
              <w:jc w:val="both"/>
            </w:pPr>
            <w:r>
              <w:t>Dimensions: Ø x 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F3F38F" w14:textId="77777777" w:rsidR="00696FB8" w:rsidRPr="004A765B" w:rsidRDefault="00696FB8" w:rsidP="00730171">
            <w:pPr>
              <w:tabs>
                <w:tab w:val="left" w:pos="7200"/>
              </w:tabs>
              <w:spacing w:before="40" w:after="40"/>
              <w:ind w:right="110"/>
              <w:jc w:val="center"/>
            </w:pPr>
            <w:r>
              <w:t>m</w:t>
            </w:r>
          </w:p>
        </w:tc>
        <w:tc>
          <w:tcPr>
            <w:tcW w:w="2693" w:type="dxa"/>
            <w:tcBorders>
              <w:top w:val="single" w:sz="6" w:space="0" w:color="auto"/>
              <w:left w:val="single" w:sz="6" w:space="0" w:color="auto"/>
              <w:bottom w:val="single" w:sz="6" w:space="0" w:color="auto"/>
              <w:right w:val="single" w:sz="12" w:space="0" w:color="auto"/>
            </w:tcBorders>
            <w:shd w:val="clear" w:color="auto" w:fill="auto"/>
            <w:vAlign w:val="center"/>
          </w:tcPr>
          <w:p w14:paraId="2CD3AF89" w14:textId="528F4045" w:rsidR="00696FB8" w:rsidRPr="004A765B" w:rsidRDefault="00AC22D9" w:rsidP="00AC22D9">
            <w:pPr>
              <w:tabs>
                <w:tab w:val="left" w:pos="7200"/>
              </w:tabs>
              <w:spacing w:before="40" w:after="40"/>
              <w:ind w:right="110"/>
              <w:jc w:val="center"/>
            </w:pPr>
            <w:r>
              <w:t>x</w:t>
            </w:r>
          </w:p>
        </w:tc>
      </w:tr>
      <w:tr w:rsidR="00696FB8" w:rsidRPr="004A765B" w14:paraId="27F2940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1438DB1" w14:textId="77777777" w:rsidR="00696FB8" w:rsidRPr="004A765B" w:rsidRDefault="00696FB8" w:rsidP="00730171">
            <w:pPr>
              <w:tabs>
                <w:tab w:val="left" w:pos="7200"/>
              </w:tabs>
              <w:spacing w:before="40" w:after="40"/>
              <w:ind w:right="110"/>
              <w:jc w:val="both"/>
            </w:pPr>
            <w:r>
              <w:t>Material</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79FBE27" w14:textId="77777777" w:rsidR="00696FB8" w:rsidRPr="004A765B" w:rsidRDefault="00696FB8" w:rsidP="00730171">
            <w:pPr>
              <w:tabs>
                <w:tab w:val="left" w:pos="7200"/>
              </w:tabs>
              <w:spacing w:before="40" w:after="40"/>
              <w:ind w:right="110"/>
              <w:jc w:val="center"/>
            </w:pPr>
            <w:proofErr w:type="gramStart"/>
            <w:r>
              <w:t>mat</w:t>
            </w:r>
            <w:proofErr w:type="gramEnd"/>
            <w:r>
              <w:t>. no.</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64ECBF0" w14:textId="77777777" w:rsidR="00696FB8" w:rsidRPr="004A765B" w:rsidRDefault="00696FB8" w:rsidP="00730171">
            <w:pPr>
              <w:tabs>
                <w:tab w:val="left" w:pos="7200"/>
              </w:tabs>
              <w:spacing w:before="40" w:after="40"/>
              <w:ind w:right="110"/>
              <w:jc w:val="both"/>
            </w:pPr>
          </w:p>
        </w:tc>
      </w:tr>
      <w:tr w:rsidR="00696FB8" w:rsidRPr="004A765B" w14:paraId="60FB4BF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024875D" w14:textId="77777777" w:rsidR="00696FB8" w:rsidRPr="004A765B" w:rsidRDefault="00696FB8" w:rsidP="00730171">
            <w:pPr>
              <w:tabs>
                <w:tab w:val="left" w:pos="7200"/>
              </w:tabs>
              <w:spacing w:before="40" w:after="40"/>
              <w:ind w:right="110"/>
              <w:jc w:val="both"/>
            </w:pPr>
            <w:r>
              <w:t>Corrosion protection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69B993"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7011E7B" w14:textId="77777777" w:rsidR="00696FB8" w:rsidRPr="004A765B" w:rsidRDefault="00696FB8" w:rsidP="00730171">
            <w:pPr>
              <w:tabs>
                <w:tab w:val="left" w:pos="7200"/>
              </w:tabs>
              <w:spacing w:before="40" w:after="40"/>
              <w:ind w:right="110"/>
              <w:jc w:val="both"/>
            </w:pPr>
          </w:p>
        </w:tc>
      </w:tr>
      <w:tr w:rsidR="00696FB8" w:rsidRPr="004A765B" w14:paraId="2DC7D41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39E4987" w14:textId="77777777" w:rsidR="00696FB8" w:rsidRPr="004A765B" w:rsidRDefault="00696FB8" w:rsidP="00730171">
            <w:pPr>
              <w:tabs>
                <w:tab w:val="left" w:pos="7200"/>
              </w:tabs>
              <w:spacing w:before="40" w:after="40"/>
              <w:ind w:right="110"/>
              <w:jc w:val="both"/>
            </w:pPr>
            <w:r>
              <w:t>Tank weight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A77911E" w14:textId="77777777" w:rsidR="00696FB8" w:rsidRPr="004A765B" w:rsidRDefault="00696FB8" w:rsidP="00730171">
            <w:pPr>
              <w:tabs>
                <w:tab w:val="left" w:pos="7200"/>
              </w:tabs>
              <w:spacing w:before="40" w:after="40"/>
              <w:ind w:right="110"/>
              <w:jc w:val="center"/>
            </w:pPr>
            <w:r>
              <w:t>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806F3E8" w14:textId="77777777" w:rsidR="00696FB8" w:rsidRPr="004A765B" w:rsidRDefault="00696FB8" w:rsidP="00730171">
            <w:pPr>
              <w:tabs>
                <w:tab w:val="left" w:pos="7200"/>
              </w:tabs>
              <w:spacing w:before="40" w:after="40"/>
              <w:ind w:right="110"/>
              <w:jc w:val="both"/>
            </w:pPr>
          </w:p>
        </w:tc>
      </w:tr>
      <w:tr w:rsidR="00696FB8" w:rsidRPr="004A765B" w14:paraId="20A07009" w14:textId="77777777" w:rsidTr="00730171">
        <w:trPr>
          <w:cantSplit/>
          <w:trHeight w:val="329"/>
        </w:trPr>
        <w:tc>
          <w:tcPr>
            <w:tcW w:w="9072" w:type="dxa"/>
            <w:gridSpan w:val="3"/>
            <w:tcBorders>
              <w:top w:val="single" w:sz="6" w:space="0" w:color="auto"/>
              <w:left w:val="single" w:sz="12" w:space="0" w:color="auto"/>
              <w:bottom w:val="single" w:sz="6" w:space="0" w:color="auto"/>
              <w:right w:val="single" w:sz="12" w:space="0" w:color="auto"/>
            </w:tcBorders>
            <w:shd w:val="clear" w:color="auto" w:fill="FFCC00"/>
          </w:tcPr>
          <w:p w14:paraId="6621254A" w14:textId="77777777" w:rsidR="00696FB8" w:rsidRPr="00E324AE" w:rsidRDefault="00696FB8" w:rsidP="00730171">
            <w:pPr>
              <w:tabs>
                <w:tab w:val="left" w:pos="7200"/>
              </w:tabs>
              <w:spacing w:before="40" w:after="40"/>
              <w:ind w:right="110"/>
              <w:jc w:val="both"/>
              <w:rPr>
                <w:b/>
                <w:bCs/>
              </w:rPr>
            </w:pPr>
            <w:r>
              <w:rPr>
                <w:b/>
              </w:rPr>
              <w:t>Waste water collecting tank</w:t>
            </w:r>
          </w:p>
        </w:tc>
      </w:tr>
      <w:tr w:rsidR="00696FB8" w:rsidRPr="004A765B" w14:paraId="28363537"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5F6CF2D"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876DD3F"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31282F0" w14:textId="77777777" w:rsidR="00696FB8" w:rsidRPr="004A765B" w:rsidRDefault="00696FB8" w:rsidP="00730171">
            <w:pPr>
              <w:tabs>
                <w:tab w:val="left" w:pos="7200"/>
              </w:tabs>
              <w:spacing w:before="40" w:after="40"/>
              <w:ind w:right="110"/>
              <w:jc w:val="both"/>
            </w:pPr>
          </w:p>
        </w:tc>
      </w:tr>
      <w:tr w:rsidR="00696FB8" w:rsidRPr="004A765B" w14:paraId="5995659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2A4348E" w14:textId="77777777" w:rsidR="00696FB8" w:rsidRPr="004A765B" w:rsidRDefault="00696FB8" w:rsidP="00730171">
            <w:pPr>
              <w:tabs>
                <w:tab w:val="left" w:pos="7200"/>
              </w:tabs>
              <w:spacing w:before="40" w:after="40"/>
              <w:ind w:right="110"/>
              <w:jc w:val="both"/>
            </w:pPr>
            <w:r>
              <w:t>Max. time of tank filling</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081008E" w14:textId="77777777" w:rsidR="00696FB8" w:rsidRPr="004A765B" w:rsidRDefault="00696FB8" w:rsidP="00730171">
            <w:pPr>
              <w:tabs>
                <w:tab w:val="left" w:pos="7200"/>
              </w:tabs>
              <w:spacing w:before="40" w:after="40"/>
              <w:ind w:right="110"/>
              <w:jc w:val="center"/>
            </w:pPr>
            <w:r>
              <w: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FFF20AD" w14:textId="77777777" w:rsidR="00696FB8" w:rsidRPr="004A765B" w:rsidRDefault="00696FB8" w:rsidP="00730171">
            <w:pPr>
              <w:tabs>
                <w:tab w:val="left" w:pos="7200"/>
              </w:tabs>
              <w:spacing w:before="40" w:after="40"/>
              <w:ind w:right="110"/>
              <w:jc w:val="both"/>
            </w:pPr>
          </w:p>
        </w:tc>
      </w:tr>
      <w:tr w:rsidR="001148A5" w:rsidRPr="004A765B" w14:paraId="2A3155D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366218C" w14:textId="77777777" w:rsidR="001148A5" w:rsidRPr="004A765B" w:rsidRDefault="001148A5" w:rsidP="001148A5">
            <w:pPr>
              <w:tabs>
                <w:tab w:val="left" w:pos="7200"/>
              </w:tabs>
              <w:spacing w:before="40" w:after="40"/>
              <w:ind w:right="110"/>
              <w:jc w:val="both"/>
            </w:pPr>
            <w:r>
              <w:lastRenderedPageBreak/>
              <w:t>Volume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021E8B4" w14:textId="4D13DF3C" w:rsidR="001148A5" w:rsidRPr="004A765B" w:rsidRDefault="001148A5" w:rsidP="001148A5">
            <w:pPr>
              <w:tabs>
                <w:tab w:val="left" w:pos="7200"/>
              </w:tabs>
              <w:spacing w:before="40" w:after="40"/>
              <w:ind w:right="110"/>
              <w:jc w:val="center"/>
            </w:pPr>
            <w:r>
              <w:t>m</w:t>
            </w:r>
            <w:r>
              <w:rPr>
                <w:vertAlign w:val="superscript"/>
              </w:rPr>
              <w:t>3</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FE909FE" w14:textId="77777777" w:rsidR="001148A5" w:rsidRPr="004A765B" w:rsidRDefault="001148A5" w:rsidP="001148A5">
            <w:pPr>
              <w:tabs>
                <w:tab w:val="left" w:pos="7200"/>
              </w:tabs>
              <w:spacing w:before="40" w:after="40"/>
              <w:ind w:right="110"/>
              <w:jc w:val="both"/>
            </w:pPr>
          </w:p>
        </w:tc>
      </w:tr>
      <w:tr w:rsidR="00696FB8" w:rsidRPr="004A765B" w14:paraId="69636224"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1B75A59" w14:textId="77777777" w:rsidR="00696FB8" w:rsidRPr="004A765B" w:rsidRDefault="00696FB8" w:rsidP="00730171">
            <w:pPr>
              <w:tabs>
                <w:tab w:val="left" w:pos="7200"/>
              </w:tabs>
              <w:spacing w:before="40" w:after="40"/>
              <w:ind w:right="110"/>
              <w:jc w:val="both"/>
            </w:pPr>
            <w:r>
              <w:t>Dimensions: Ø x 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211CD1E" w14:textId="77777777" w:rsidR="00696FB8" w:rsidRPr="004A765B" w:rsidRDefault="00696FB8" w:rsidP="00730171">
            <w:pPr>
              <w:tabs>
                <w:tab w:val="left" w:pos="7200"/>
              </w:tabs>
              <w:spacing w:before="40" w:after="40"/>
              <w:ind w:right="110"/>
              <w:jc w:val="center"/>
            </w:pPr>
            <w:r>
              <w:t>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FF6C7FF" w14:textId="77777777" w:rsidR="00696FB8" w:rsidRPr="004A765B" w:rsidRDefault="00696FB8" w:rsidP="00730171">
            <w:pPr>
              <w:tabs>
                <w:tab w:val="left" w:pos="7200"/>
              </w:tabs>
              <w:spacing w:before="40" w:after="40"/>
              <w:ind w:right="110"/>
              <w:jc w:val="both"/>
            </w:pPr>
          </w:p>
        </w:tc>
      </w:tr>
      <w:tr w:rsidR="00696FB8" w:rsidRPr="004A765B" w14:paraId="0E6AF325"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4B8FD7C" w14:textId="77777777" w:rsidR="00696FB8" w:rsidRPr="004A765B" w:rsidRDefault="00696FB8" w:rsidP="00730171">
            <w:pPr>
              <w:tabs>
                <w:tab w:val="left" w:pos="7200"/>
              </w:tabs>
              <w:spacing w:before="40" w:after="40"/>
              <w:ind w:right="110"/>
              <w:jc w:val="both"/>
            </w:pPr>
            <w:r>
              <w:t>Wall thickness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7E141EE"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7AB3707" w14:textId="77777777" w:rsidR="00696FB8" w:rsidRPr="004A765B" w:rsidRDefault="00696FB8" w:rsidP="00730171">
            <w:pPr>
              <w:tabs>
                <w:tab w:val="left" w:pos="7200"/>
              </w:tabs>
              <w:spacing w:before="40" w:after="40"/>
              <w:ind w:right="110"/>
              <w:jc w:val="both"/>
            </w:pPr>
          </w:p>
        </w:tc>
      </w:tr>
      <w:tr w:rsidR="00696FB8" w:rsidRPr="004A765B" w14:paraId="166C2029"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7FE7FA0" w14:textId="77777777" w:rsidR="00696FB8" w:rsidRPr="004A765B" w:rsidRDefault="00696FB8" w:rsidP="00730171">
            <w:pPr>
              <w:tabs>
                <w:tab w:val="left" w:pos="7200"/>
              </w:tabs>
              <w:spacing w:before="40" w:after="40"/>
              <w:ind w:right="110"/>
              <w:jc w:val="both"/>
            </w:pPr>
            <w:r>
              <w:t>Material</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972E4E8" w14:textId="77777777" w:rsidR="00696FB8" w:rsidRPr="004A765B" w:rsidRDefault="00696FB8" w:rsidP="00730171">
            <w:pPr>
              <w:tabs>
                <w:tab w:val="left" w:pos="7200"/>
              </w:tabs>
              <w:spacing w:before="40" w:after="40"/>
              <w:ind w:right="110"/>
              <w:jc w:val="center"/>
            </w:pPr>
            <w:proofErr w:type="gramStart"/>
            <w:r>
              <w:t>mat</w:t>
            </w:r>
            <w:proofErr w:type="gramEnd"/>
            <w:r>
              <w:t>. no.</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7C47293" w14:textId="77777777" w:rsidR="00696FB8" w:rsidRPr="004A765B" w:rsidRDefault="00696FB8" w:rsidP="00730171">
            <w:pPr>
              <w:tabs>
                <w:tab w:val="left" w:pos="7200"/>
              </w:tabs>
              <w:spacing w:before="40" w:after="40"/>
              <w:ind w:right="110"/>
              <w:jc w:val="both"/>
            </w:pPr>
          </w:p>
        </w:tc>
      </w:tr>
      <w:tr w:rsidR="00696FB8" w:rsidRPr="004A765B" w14:paraId="747FF124"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D1A858F" w14:textId="77777777" w:rsidR="00696FB8" w:rsidRPr="004A765B" w:rsidRDefault="00696FB8" w:rsidP="00730171">
            <w:pPr>
              <w:tabs>
                <w:tab w:val="left" w:pos="7200"/>
              </w:tabs>
              <w:spacing w:before="40" w:after="40"/>
              <w:ind w:right="110"/>
              <w:jc w:val="both"/>
            </w:pPr>
            <w:r>
              <w:t>Corrosion protection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D828F6D"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4C4FF38" w14:textId="77777777" w:rsidR="00696FB8" w:rsidRPr="004A765B" w:rsidRDefault="00696FB8" w:rsidP="00730171">
            <w:pPr>
              <w:tabs>
                <w:tab w:val="left" w:pos="7200"/>
              </w:tabs>
              <w:spacing w:before="40" w:after="40"/>
              <w:ind w:right="110"/>
              <w:jc w:val="both"/>
            </w:pPr>
          </w:p>
        </w:tc>
      </w:tr>
      <w:tr w:rsidR="00696FB8" w:rsidRPr="004A765B" w14:paraId="47D18A6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B52DE33" w14:textId="77777777" w:rsidR="00696FB8" w:rsidRPr="004A765B" w:rsidRDefault="00696FB8" w:rsidP="00730171">
            <w:pPr>
              <w:tabs>
                <w:tab w:val="left" w:pos="7200"/>
              </w:tabs>
              <w:spacing w:before="40" w:after="40"/>
              <w:ind w:right="110"/>
              <w:jc w:val="both"/>
            </w:pPr>
            <w:r>
              <w:t>Tank weight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523288F" w14:textId="77777777" w:rsidR="00696FB8" w:rsidRPr="004A765B" w:rsidRDefault="00696FB8" w:rsidP="00730171">
            <w:pPr>
              <w:tabs>
                <w:tab w:val="left" w:pos="7200"/>
              </w:tabs>
              <w:spacing w:before="40" w:after="40"/>
              <w:ind w:right="110"/>
              <w:jc w:val="center"/>
            </w:pPr>
            <w:r>
              <w:t>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0D7F4A8" w14:textId="77777777" w:rsidR="00696FB8" w:rsidRPr="004A765B" w:rsidRDefault="00696FB8" w:rsidP="00730171">
            <w:pPr>
              <w:tabs>
                <w:tab w:val="left" w:pos="7200"/>
              </w:tabs>
              <w:spacing w:before="40" w:after="40"/>
              <w:ind w:right="110"/>
              <w:jc w:val="both"/>
            </w:pPr>
          </w:p>
        </w:tc>
      </w:tr>
      <w:tr w:rsidR="00696FB8" w:rsidRPr="004A765B" w14:paraId="1B9440FC"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4CB856AE" w14:textId="77777777" w:rsidR="00696FB8" w:rsidRPr="00E324AE" w:rsidRDefault="00696FB8" w:rsidP="00730171">
            <w:pPr>
              <w:tabs>
                <w:tab w:val="left" w:pos="7200"/>
              </w:tabs>
              <w:spacing w:before="40" w:after="40"/>
              <w:ind w:right="110"/>
              <w:jc w:val="both"/>
              <w:rPr>
                <w:b/>
                <w:bCs/>
              </w:rPr>
            </w:pPr>
            <w:r>
              <w:rPr>
                <w:b/>
              </w:rPr>
              <w:t>Filling pump of waste water from flue gas scrubber</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56E23E4E" w14:textId="77777777" w:rsidR="00696FB8" w:rsidRPr="004A765B" w:rsidRDefault="00696FB8" w:rsidP="00730171">
            <w:pPr>
              <w:tabs>
                <w:tab w:val="left" w:pos="7200"/>
              </w:tabs>
              <w:spacing w:before="40" w:after="40" w:line="360" w:lineRule="auto"/>
              <w:ind w:right="110"/>
              <w:jc w:val="both"/>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407D2228" w14:textId="77777777" w:rsidR="00696FB8" w:rsidRPr="004A765B" w:rsidRDefault="00696FB8" w:rsidP="00730171">
            <w:pPr>
              <w:tabs>
                <w:tab w:val="left" w:pos="7200"/>
              </w:tabs>
              <w:spacing w:before="40" w:after="40" w:line="360" w:lineRule="auto"/>
              <w:ind w:right="110"/>
              <w:jc w:val="both"/>
            </w:pPr>
          </w:p>
        </w:tc>
      </w:tr>
      <w:tr w:rsidR="00696FB8" w:rsidRPr="004A765B" w14:paraId="3479B436"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18DBEF8" w14:textId="77777777" w:rsidR="00696FB8" w:rsidRPr="004A765B" w:rsidRDefault="00696FB8" w:rsidP="00730171">
            <w:pPr>
              <w:tabs>
                <w:tab w:val="left" w:pos="7200"/>
              </w:tabs>
              <w:spacing w:before="40" w:after="40"/>
              <w:ind w:right="110"/>
              <w:jc w:val="both"/>
            </w:pPr>
            <w:r>
              <w:t>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5E3E524"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2DA86FF" w14:textId="77777777" w:rsidR="00696FB8" w:rsidRPr="004A765B" w:rsidRDefault="00696FB8" w:rsidP="00730171">
            <w:pPr>
              <w:tabs>
                <w:tab w:val="left" w:pos="7200"/>
              </w:tabs>
              <w:spacing w:before="40" w:after="40"/>
              <w:ind w:right="110"/>
              <w:jc w:val="both"/>
            </w:pPr>
          </w:p>
        </w:tc>
      </w:tr>
      <w:tr w:rsidR="00696FB8" w:rsidRPr="004A765B" w14:paraId="6388A4BF"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C0351B6"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6281A4"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C145834" w14:textId="77777777" w:rsidR="00696FB8" w:rsidRPr="004A765B" w:rsidRDefault="00696FB8" w:rsidP="00730171">
            <w:pPr>
              <w:tabs>
                <w:tab w:val="left" w:pos="7200"/>
              </w:tabs>
              <w:spacing w:before="40" w:after="40"/>
              <w:ind w:right="110"/>
              <w:jc w:val="both"/>
            </w:pPr>
          </w:p>
        </w:tc>
      </w:tr>
      <w:tr w:rsidR="00696FB8" w:rsidRPr="004A765B" w14:paraId="229E2542"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C2515EC"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5C6ACBF"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1DDBCBB" w14:textId="77777777" w:rsidR="00696FB8" w:rsidRPr="004A765B" w:rsidRDefault="00696FB8" w:rsidP="00730171">
            <w:pPr>
              <w:tabs>
                <w:tab w:val="left" w:pos="7200"/>
              </w:tabs>
              <w:spacing w:before="40" w:after="40"/>
              <w:ind w:right="110"/>
              <w:jc w:val="both"/>
            </w:pPr>
          </w:p>
        </w:tc>
      </w:tr>
      <w:tr w:rsidR="00696FB8" w:rsidRPr="004A765B" w14:paraId="3229843F"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80807DB" w14:textId="77777777" w:rsidR="00696FB8" w:rsidRPr="004A765B" w:rsidRDefault="00696FB8" w:rsidP="00730171">
            <w:pPr>
              <w:tabs>
                <w:tab w:val="left" w:pos="7200"/>
              </w:tabs>
              <w:spacing w:before="40" w:after="40"/>
              <w:ind w:right="110"/>
              <w:jc w:val="both"/>
            </w:pPr>
            <w:r>
              <w:t>Transported amount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7221CD9" w14:textId="77777777" w:rsidR="00696FB8" w:rsidRPr="004A765B" w:rsidRDefault="00696FB8" w:rsidP="00730171">
            <w:pPr>
              <w:tabs>
                <w:tab w:val="left" w:pos="7200"/>
              </w:tabs>
              <w:spacing w:before="40" w:after="40"/>
              <w:ind w:right="110"/>
              <w:jc w:val="center"/>
            </w:pPr>
            <w:r>
              <w:t>m</w:t>
            </w:r>
            <w:r>
              <w:rPr>
                <w:vertAlign w:val="superscript"/>
              </w:rPr>
              <w:t>3</w:t>
            </w:r>
            <w:r>
              <w: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2B984D3" w14:textId="77777777" w:rsidR="00696FB8" w:rsidRPr="004A765B" w:rsidRDefault="00696FB8" w:rsidP="00730171">
            <w:pPr>
              <w:tabs>
                <w:tab w:val="left" w:pos="7200"/>
              </w:tabs>
              <w:spacing w:before="40" w:after="40"/>
              <w:ind w:right="110"/>
              <w:jc w:val="both"/>
            </w:pPr>
          </w:p>
        </w:tc>
      </w:tr>
      <w:tr w:rsidR="00696FB8" w:rsidRPr="004A765B" w14:paraId="12BD034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DC32672" w14:textId="77777777" w:rsidR="00696FB8" w:rsidRPr="004A765B" w:rsidRDefault="00696FB8" w:rsidP="00730171">
            <w:pPr>
              <w:tabs>
                <w:tab w:val="left" w:pos="7200"/>
              </w:tabs>
              <w:spacing w:before="40" w:after="40"/>
              <w:ind w:right="110"/>
              <w:jc w:val="both"/>
            </w:pPr>
            <w:r>
              <w:t>Delivery head</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2A6E125" w14:textId="77777777" w:rsidR="00696FB8" w:rsidRPr="004A765B" w:rsidRDefault="00696FB8" w:rsidP="00730171">
            <w:pPr>
              <w:tabs>
                <w:tab w:val="left" w:pos="7200"/>
              </w:tabs>
              <w:spacing w:before="40" w:after="40"/>
              <w:ind w:right="110"/>
              <w:jc w:val="center"/>
            </w:pPr>
            <w:r>
              <w:t xml:space="preserve">m of </w:t>
            </w:r>
            <w:proofErr w:type="spellStart"/>
            <w:r>
              <w:t>w.c.</w:t>
            </w:r>
            <w:proofErr w:type="spellEnd"/>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7181A7E" w14:textId="77777777" w:rsidR="00696FB8" w:rsidRPr="004A765B" w:rsidRDefault="00696FB8" w:rsidP="00730171">
            <w:pPr>
              <w:tabs>
                <w:tab w:val="left" w:pos="7200"/>
              </w:tabs>
              <w:spacing w:before="40" w:after="40"/>
              <w:ind w:right="110"/>
              <w:jc w:val="both"/>
            </w:pPr>
          </w:p>
        </w:tc>
      </w:tr>
      <w:tr w:rsidR="00696FB8" w:rsidRPr="004A765B" w14:paraId="2345637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8339AC6" w14:textId="77777777" w:rsidR="00696FB8" w:rsidRPr="004A765B" w:rsidRDefault="00696FB8" w:rsidP="00730171">
            <w:pPr>
              <w:tabs>
                <w:tab w:val="left" w:pos="7200"/>
              </w:tabs>
              <w:spacing w:before="40" w:after="40"/>
              <w:ind w:right="110"/>
              <w:jc w:val="both"/>
            </w:pPr>
            <w:r>
              <w:t>Pump engine speed</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C591EB" w14:textId="77777777" w:rsidR="00696FB8" w:rsidRPr="004A765B" w:rsidRDefault="00696FB8" w:rsidP="00730171">
            <w:pPr>
              <w:tabs>
                <w:tab w:val="left" w:pos="7200"/>
              </w:tabs>
              <w:spacing w:before="40" w:after="40"/>
              <w:ind w:right="110"/>
              <w:jc w:val="center"/>
            </w:pPr>
            <w:r>
              <w:t>rpm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C7BC51B" w14:textId="77777777" w:rsidR="00696FB8" w:rsidRPr="004A765B" w:rsidRDefault="00696FB8" w:rsidP="00730171">
            <w:pPr>
              <w:tabs>
                <w:tab w:val="left" w:pos="7200"/>
              </w:tabs>
              <w:spacing w:before="40" w:after="40"/>
              <w:ind w:right="110"/>
              <w:jc w:val="both"/>
            </w:pPr>
          </w:p>
        </w:tc>
      </w:tr>
      <w:tr w:rsidR="00696FB8" w:rsidRPr="004A765B" w14:paraId="75AF97C1"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805B116" w14:textId="77777777" w:rsidR="00696FB8" w:rsidRPr="004A765B" w:rsidRDefault="00696FB8" w:rsidP="00730171">
            <w:pPr>
              <w:tabs>
                <w:tab w:val="left" w:pos="7200"/>
              </w:tabs>
              <w:spacing w:before="40" w:after="40"/>
              <w:ind w:right="110"/>
              <w:jc w:val="both"/>
            </w:pPr>
            <w:r>
              <w:t>Electric input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D675F33" w14:textId="77777777" w:rsidR="00696FB8" w:rsidRPr="004A765B" w:rsidRDefault="00696FB8" w:rsidP="00730171">
            <w:pPr>
              <w:tabs>
                <w:tab w:val="left" w:pos="7200"/>
              </w:tabs>
              <w:spacing w:before="40" w:after="40"/>
              <w:ind w:right="11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1BC08F0" w14:textId="77777777" w:rsidR="00696FB8" w:rsidRPr="004A765B" w:rsidRDefault="00696FB8" w:rsidP="00730171">
            <w:pPr>
              <w:tabs>
                <w:tab w:val="left" w:pos="7200"/>
              </w:tabs>
              <w:spacing w:before="40" w:after="40"/>
              <w:ind w:right="110"/>
              <w:jc w:val="both"/>
            </w:pPr>
          </w:p>
        </w:tc>
      </w:tr>
      <w:tr w:rsidR="00696FB8" w:rsidRPr="004A765B" w14:paraId="12365A3C"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6C5DCCA2" w14:textId="77777777" w:rsidR="00696FB8" w:rsidRPr="00D4221B" w:rsidRDefault="00696FB8" w:rsidP="00730171">
            <w:pPr>
              <w:tabs>
                <w:tab w:val="left" w:pos="7200"/>
              </w:tabs>
              <w:spacing w:before="40" w:after="40"/>
              <w:ind w:right="110"/>
              <w:jc w:val="both"/>
              <w:rPr>
                <w:b/>
                <w:bCs/>
              </w:rPr>
            </w:pPr>
            <w:r>
              <w:rPr>
                <w:b/>
              </w:rPr>
              <w:t>Extraction tanks</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65805710" w14:textId="77777777" w:rsidR="00696FB8" w:rsidRPr="004A765B" w:rsidRDefault="00696FB8" w:rsidP="00730171">
            <w:pPr>
              <w:tabs>
                <w:tab w:val="left" w:pos="7200"/>
              </w:tabs>
              <w:spacing w:before="40" w:after="40" w:line="360" w:lineRule="auto"/>
              <w:ind w:right="110"/>
              <w:jc w:val="both"/>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0798F687" w14:textId="77777777" w:rsidR="00696FB8" w:rsidRPr="004A765B" w:rsidRDefault="00696FB8" w:rsidP="00730171">
            <w:pPr>
              <w:tabs>
                <w:tab w:val="left" w:pos="7200"/>
              </w:tabs>
              <w:spacing w:before="40" w:after="40" w:line="360" w:lineRule="auto"/>
              <w:ind w:right="110"/>
              <w:jc w:val="both"/>
            </w:pPr>
          </w:p>
        </w:tc>
      </w:tr>
      <w:tr w:rsidR="00696FB8" w:rsidRPr="004A765B" w14:paraId="5F8C3EC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A306452"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D85844B"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630F74E" w14:textId="77777777" w:rsidR="00696FB8" w:rsidRPr="004A765B" w:rsidRDefault="00696FB8" w:rsidP="00730171">
            <w:pPr>
              <w:tabs>
                <w:tab w:val="left" w:pos="7200"/>
              </w:tabs>
              <w:spacing w:before="40" w:after="40"/>
              <w:ind w:right="110"/>
            </w:pPr>
          </w:p>
        </w:tc>
      </w:tr>
      <w:tr w:rsidR="00696FB8" w:rsidRPr="004A765B" w14:paraId="52666112"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2524C04" w14:textId="77777777" w:rsidR="00696FB8" w:rsidRPr="004A765B" w:rsidRDefault="00696FB8" w:rsidP="00730171">
            <w:pPr>
              <w:tabs>
                <w:tab w:val="left" w:pos="7200"/>
              </w:tabs>
              <w:spacing w:before="40" w:after="40"/>
              <w:ind w:right="110"/>
              <w:jc w:val="both"/>
            </w:pPr>
            <w:r>
              <w:t>Suspension dwell time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A3AED80" w14:textId="77777777" w:rsidR="00696FB8" w:rsidRPr="004A765B" w:rsidRDefault="00696FB8" w:rsidP="00730171">
            <w:pPr>
              <w:tabs>
                <w:tab w:val="left" w:pos="7200"/>
              </w:tabs>
              <w:spacing w:before="40" w:after="40"/>
              <w:ind w:right="110"/>
              <w:jc w:val="center"/>
            </w:pPr>
            <w:r>
              <w: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1B61C3E" w14:textId="77777777" w:rsidR="00696FB8" w:rsidRPr="004A765B" w:rsidRDefault="00696FB8" w:rsidP="00730171">
            <w:pPr>
              <w:tabs>
                <w:tab w:val="left" w:pos="7200"/>
              </w:tabs>
              <w:spacing w:before="40" w:after="40"/>
              <w:ind w:right="110"/>
            </w:pPr>
          </w:p>
        </w:tc>
      </w:tr>
      <w:tr w:rsidR="00696FB8" w:rsidRPr="004A765B" w14:paraId="486CF0E9"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CA6D49E" w14:textId="77777777" w:rsidR="00696FB8" w:rsidRPr="004A765B" w:rsidRDefault="00696FB8" w:rsidP="00730171">
            <w:pPr>
              <w:tabs>
                <w:tab w:val="left" w:pos="7200"/>
              </w:tabs>
              <w:spacing w:before="40" w:after="40"/>
              <w:ind w:right="110"/>
              <w:jc w:val="both"/>
            </w:pPr>
            <w:r>
              <w:t>Volume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7378C82" w14:textId="77777777" w:rsidR="00696FB8" w:rsidRPr="004A765B" w:rsidRDefault="00696FB8" w:rsidP="00730171">
            <w:pPr>
              <w:tabs>
                <w:tab w:val="left" w:pos="7200"/>
              </w:tabs>
              <w:spacing w:before="40" w:after="40"/>
              <w:ind w:right="110"/>
              <w:jc w:val="center"/>
            </w:pPr>
            <w:r>
              <w:t>m</w:t>
            </w:r>
            <w:r>
              <w:rPr>
                <w:vertAlign w:val="superscript"/>
              </w:rPr>
              <w:t>3</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91652A2" w14:textId="77777777" w:rsidR="00696FB8" w:rsidRPr="004A765B" w:rsidRDefault="00696FB8" w:rsidP="00730171">
            <w:pPr>
              <w:tabs>
                <w:tab w:val="left" w:pos="7200"/>
              </w:tabs>
              <w:spacing w:before="40" w:after="40"/>
              <w:ind w:right="110"/>
            </w:pPr>
          </w:p>
        </w:tc>
      </w:tr>
      <w:tr w:rsidR="00696FB8" w:rsidRPr="004A765B" w14:paraId="0072F3E8" w14:textId="77777777" w:rsidTr="000B4ADC">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1662EF3E" w14:textId="77777777" w:rsidR="00696FB8" w:rsidRPr="004A765B" w:rsidRDefault="00696FB8" w:rsidP="00730171">
            <w:pPr>
              <w:tabs>
                <w:tab w:val="left" w:pos="7200"/>
              </w:tabs>
              <w:spacing w:before="40" w:after="40"/>
              <w:ind w:right="110"/>
              <w:jc w:val="both"/>
            </w:pPr>
            <w:r>
              <w:t>Dimensions: Ø x 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C80D3C5" w14:textId="77777777" w:rsidR="00696FB8" w:rsidRPr="004A765B" w:rsidRDefault="00696FB8" w:rsidP="00730171">
            <w:pPr>
              <w:tabs>
                <w:tab w:val="left" w:pos="7200"/>
              </w:tabs>
              <w:spacing w:before="40" w:after="40"/>
              <w:ind w:right="110"/>
              <w:jc w:val="center"/>
            </w:pPr>
            <w:r>
              <w:t>m</w:t>
            </w:r>
          </w:p>
        </w:tc>
        <w:tc>
          <w:tcPr>
            <w:tcW w:w="2693" w:type="dxa"/>
            <w:tcBorders>
              <w:top w:val="single" w:sz="6" w:space="0" w:color="auto"/>
              <w:left w:val="single" w:sz="6" w:space="0" w:color="auto"/>
              <w:bottom w:val="single" w:sz="6" w:space="0" w:color="auto"/>
              <w:right w:val="single" w:sz="12" w:space="0" w:color="auto"/>
            </w:tcBorders>
            <w:shd w:val="clear" w:color="auto" w:fill="auto"/>
            <w:vAlign w:val="center"/>
          </w:tcPr>
          <w:p w14:paraId="254919E4" w14:textId="1544D91D" w:rsidR="00696FB8" w:rsidRPr="004A765B" w:rsidRDefault="000B4ADC" w:rsidP="000B4ADC">
            <w:pPr>
              <w:tabs>
                <w:tab w:val="left" w:pos="7200"/>
              </w:tabs>
              <w:spacing w:before="40" w:after="40"/>
              <w:ind w:right="110"/>
              <w:jc w:val="center"/>
            </w:pPr>
            <w:r>
              <w:t>x</w:t>
            </w:r>
          </w:p>
        </w:tc>
      </w:tr>
      <w:tr w:rsidR="00696FB8" w:rsidRPr="004A765B" w14:paraId="558FDA8B"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503C7F9" w14:textId="77777777" w:rsidR="00696FB8" w:rsidRPr="004A765B" w:rsidRDefault="00696FB8" w:rsidP="00730171">
            <w:pPr>
              <w:tabs>
                <w:tab w:val="left" w:pos="7200"/>
              </w:tabs>
              <w:spacing w:before="40" w:after="40"/>
              <w:ind w:right="110"/>
              <w:jc w:val="both"/>
            </w:pPr>
            <w:r>
              <w:t>Wall thickness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D1B7A3F"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22D7935" w14:textId="77777777" w:rsidR="00696FB8" w:rsidRPr="004A765B" w:rsidRDefault="00696FB8" w:rsidP="00730171">
            <w:pPr>
              <w:tabs>
                <w:tab w:val="left" w:pos="7200"/>
              </w:tabs>
              <w:spacing w:before="40" w:after="40"/>
              <w:ind w:right="110"/>
            </w:pPr>
          </w:p>
        </w:tc>
      </w:tr>
      <w:tr w:rsidR="00696FB8" w:rsidRPr="004A765B" w14:paraId="43C2C39F"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ABFDCBE" w14:textId="77777777" w:rsidR="00696FB8" w:rsidRPr="004A765B" w:rsidRDefault="00696FB8" w:rsidP="00730171">
            <w:pPr>
              <w:tabs>
                <w:tab w:val="left" w:pos="7200"/>
              </w:tabs>
              <w:spacing w:before="40" w:after="40"/>
              <w:ind w:right="110"/>
              <w:jc w:val="both"/>
            </w:pPr>
            <w:r>
              <w:t>Material</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841B1E" w14:textId="77777777" w:rsidR="00696FB8" w:rsidRPr="004A765B" w:rsidRDefault="00696FB8" w:rsidP="00730171">
            <w:pPr>
              <w:tabs>
                <w:tab w:val="left" w:pos="7200"/>
              </w:tabs>
              <w:spacing w:before="40" w:after="40"/>
              <w:ind w:right="110"/>
              <w:jc w:val="center"/>
            </w:pPr>
            <w:proofErr w:type="gramStart"/>
            <w:r>
              <w:t>mat</w:t>
            </w:r>
            <w:proofErr w:type="gramEnd"/>
            <w:r>
              <w:t>. no.</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01153A5" w14:textId="77777777" w:rsidR="00696FB8" w:rsidRPr="004A765B" w:rsidRDefault="00696FB8" w:rsidP="00730171">
            <w:pPr>
              <w:tabs>
                <w:tab w:val="left" w:pos="7200"/>
              </w:tabs>
              <w:spacing w:before="40" w:after="40"/>
              <w:ind w:right="110"/>
            </w:pPr>
          </w:p>
        </w:tc>
      </w:tr>
      <w:tr w:rsidR="00696FB8" w:rsidRPr="004A765B" w14:paraId="56988985"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1D78D12" w14:textId="77777777" w:rsidR="00696FB8" w:rsidRPr="004A765B" w:rsidRDefault="00696FB8" w:rsidP="00730171">
            <w:pPr>
              <w:tabs>
                <w:tab w:val="left" w:pos="7200"/>
              </w:tabs>
              <w:spacing w:before="40" w:after="40"/>
              <w:ind w:right="110"/>
              <w:jc w:val="both"/>
            </w:pPr>
            <w:r>
              <w:t>Corrosion protection internal/external</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54BAB00"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2EC196F" w14:textId="77777777" w:rsidR="00696FB8" w:rsidRPr="004A765B" w:rsidRDefault="00696FB8" w:rsidP="00730171">
            <w:pPr>
              <w:tabs>
                <w:tab w:val="decimal" w:pos="639"/>
                <w:tab w:val="decimal" w:pos="924"/>
                <w:tab w:val="left" w:pos="7200"/>
              </w:tabs>
              <w:spacing w:before="40" w:after="40"/>
              <w:ind w:right="110"/>
            </w:pPr>
          </w:p>
        </w:tc>
      </w:tr>
      <w:tr w:rsidR="00696FB8" w:rsidRPr="004A765B" w14:paraId="3B74E85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4E0971F" w14:textId="77777777" w:rsidR="00696FB8" w:rsidRPr="004A765B" w:rsidRDefault="00696FB8" w:rsidP="00730171">
            <w:pPr>
              <w:tabs>
                <w:tab w:val="left" w:pos="7200"/>
              </w:tabs>
              <w:spacing w:before="40" w:after="40"/>
              <w:ind w:right="110"/>
              <w:jc w:val="both"/>
            </w:pPr>
            <w:r>
              <w:t>Empty tank weight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125801" w14:textId="77777777" w:rsidR="00696FB8" w:rsidRPr="004A765B" w:rsidRDefault="00696FB8" w:rsidP="00730171">
            <w:pPr>
              <w:tabs>
                <w:tab w:val="left" w:pos="7200"/>
              </w:tabs>
              <w:spacing w:before="40" w:after="40"/>
              <w:ind w:right="110"/>
              <w:jc w:val="center"/>
            </w:pPr>
            <w:r>
              <w:t>kg</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5C6ECBE" w14:textId="77777777" w:rsidR="00696FB8" w:rsidRPr="004A765B" w:rsidRDefault="00696FB8" w:rsidP="00730171">
            <w:pPr>
              <w:tabs>
                <w:tab w:val="decimal" w:pos="639"/>
                <w:tab w:val="decimal" w:pos="924"/>
                <w:tab w:val="left" w:pos="7200"/>
              </w:tabs>
              <w:spacing w:before="40" w:after="40"/>
              <w:ind w:right="110"/>
            </w:pPr>
          </w:p>
        </w:tc>
      </w:tr>
      <w:tr w:rsidR="00696FB8" w:rsidRPr="004A765B" w14:paraId="770FF09B"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F02886F" w14:textId="77777777" w:rsidR="00696FB8" w:rsidRPr="004A765B" w:rsidRDefault="00696FB8" w:rsidP="00730171">
            <w:pPr>
              <w:tabs>
                <w:tab w:val="left" w:pos="7200"/>
              </w:tabs>
              <w:spacing w:before="40" w:after="40"/>
              <w:ind w:right="110"/>
              <w:jc w:val="both"/>
            </w:pPr>
            <w:r>
              <w:t>Full tank weight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38C597" w14:textId="77777777" w:rsidR="00696FB8" w:rsidRPr="004A765B" w:rsidRDefault="00696FB8" w:rsidP="00730171">
            <w:pPr>
              <w:tabs>
                <w:tab w:val="left" w:pos="7200"/>
              </w:tabs>
              <w:spacing w:before="40" w:after="40"/>
              <w:ind w:right="110"/>
              <w:jc w:val="center"/>
            </w:pPr>
            <w:r>
              <w:t>kg</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00125B1" w14:textId="77777777" w:rsidR="00696FB8" w:rsidRPr="004A765B" w:rsidRDefault="00696FB8" w:rsidP="00730171">
            <w:pPr>
              <w:tabs>
                <w:tab w:val="decimal" w:pos="639"/>
                <w:tab w:val="decimal" w:pos="924"/>
                <w:tab w:val="left" w:pos="7200"/>
              </w:tabs>
              <w:spacing w:before="40" w:after="40"/>
              <w:ind w:right="110"/>
            </w:pPr>
          </w:p>
        </w:tc>
      </w:tr>
      <w:tr w:rsidR="00696FB8" w:rsidRPr="004A765B" w14:paraId="19579A2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398E6D82" w14:textId="77777777" w:rsidR="00696FB8" w:rsidRPr="00D4221B" w:rsidRDefault="00696FB8" w:rsidP="00730171">
            <w:pPr>
              <w:tabs>
                <w:tab w:val="left" w:pos="7200"/>
              </w:tabs>
              <w:spacing w:before="40" w:after="40"/>
              <w:ind w:right="110"/>
              <w:jc w:val="both"/>
              <w:rPr>
                <w:b/>
                <w:bCs/>
              </w:rPr>
            </w:pPr>
            <w:r>
              <w:rPr>
                <w:b/>
              </w:rPr>
              <w:t>Mixing equipment</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280BF02A" w14:textId="77777777" w:rsidR="00696FB8" w:rsidRPr="004A765B" w:rsidRDefault="00696FB8" w:rsidP="00730171">
            <w:pPr>
              <w:tabs>
                <w:tab w:val="left" w:pos="7200"/>
              </w:tabs>
              <w:spacing w:before="40" w:after="40" w:line="360" w:lineRule="auto"/>
              <w:ind w:right="110"/>
              <w:jc w:val="both"/>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6D095039" w14:textId="77777777" w:rsidR="00696FB8" w:rsidRPr="004A765B" w:rsidRDefault="00696FB8" w:rsidP="00730171">
            <w:pPr>
              <w:tabs>
                <w:tab w:val="left" w:pos="7200"/>
              </w:tabs>
              <w:spacing w:before="40" w:after="40" w:line="360" w:lineRule="auto"/>
              <w:ind w:right="110"/>
              <w:jc w:val="both"/>
            </w:pPr>
          </w:p>
        </w:tc>
      </w:tr>
      <w:tr w:rsidR="00696FB8" w:rsidRPr="004A765B" w14:paraId="7AD16C6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0C1EFAF" w14:textId="77777777" w:rsidR="00696FB8" w:rsidRPr="004A765B" w:rsidRDefault="00696FB8" w:rsidP="00730171">
            <w:pPr>
              <w:tabs>
                <w:tab w:val="left" w:pos="7200"/>
              </w:tabs>
              <w:spacing w:before="40" w:after="40"/>
              <w:ind w:right="110"/>
              <w:jc w:val="both"/>
            </w:pPr>
            <w:r>
              <w:t>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14EFC8"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D3F9204" w14:textId="77777777" w:rsidR="00696FB8" w:rsidRPr="004A765B" w:rsidRDefault="00696FB8" w:rsidP="00730171">
            <w:pPr>
              <w:tabs>
                <w:tab w:val="left" w:pos="7200"/>
              </w:tabs>
              <w:spacing w:before="40" w:after="40"/>
              <w:ind w:right="110"/>
            </w:pPr>
          </w:p>
        </w:tc>
      </w:tr>
      <w:tr w:rsidR="00696FB8" w:rsidRPr="004A765B" w14:paraId="208DE5CC"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F39B504"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3E23A6F"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8E8A850" w14:textId="77777777" w:rsidR="00696FB8" w:rsidRPr="004A765B" w:rsidRDefault="00696FB8" w:rsidP="00730171">
            <w:pPr>
              <w:tabs>
                <w:tab w:val="left" w:pos="7200"/>
              </w:tabs>
              <w:spacing w:before="40" w:after="40"/>
              <w:ind w:right="110"/>
            </w:pPr>
          </w:p>
        </w:tc>
      </w:tr>
      <w:tr w:rsidR="00696FB8" w:rsidRPr="004A765B" w14:paraId="2306801C"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EB589B0"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5702930"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AE8E0D8" w14:textId="77777777" w:rsidR="00696FB8" w:rsidRPr="004A765B" w:rsidRDefault="00696FB8" w:rsidP="00730171">
            <w:pPr>
              <w:tabs>
                <w:tab w:val="left" w:pos="7200"/>
              </w:tabs>
              <w:spacing w:before="40" w:after="40"/>
              <w:ind w:right="110"/>
            </w:pPr>
          </w:p>
        </w:tc>
      </w:tr>
      <w:tr w:rsidR="00696FB8" w:rsidRPr="004A765B" w14:paraId="1C6EB40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B6D6A25" w14:textId="77777777" w:rsidR="00696FB8" w:rsidRPr="004A765B" w:rsidRDefault="00696FB8" w:rsidP="00730171">
            <w:pPr>
              <w:tabs>
                <w:tab w:val="left" w:pos="7200"/>
              </w:tabs>
              <w:spacing w:before="40" w:after="40"/>
              <w:ind w:right="110"/>
              <w:jc w:val="both"/>
            </w:pPr>
            <w:r>
              <w:t>Speed rate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F8DDB38" w14:textId="77777777" w:rsidR="00696FB8" w:rsidRPr="004A765B" w:rsidRDefault="00696FB8" w:rsidP="00730171">
            <w:pPr>
              <w:tabs>
                <w:tab w:val="left" w:pos="7200"/>
              </w:tabs>
              <w:spacing w:before="40" w:after="40"/>
              <w:ind w:right="110"/>
              <w:jc w:val="center"/>
            </w:pPr>
            <w:r>
              <w:t>rpm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01FBBA6" w14:textId="77777777" w:rsidR="00696FB8" w:rsidRPr="004A765B" w:rsidRDefault="00696FB8" w:rsidP="00730171">
            <w:pPr>
              <w:tabs>
                <w:tab w:val="left" w:pos="7200"/>
              </w:tabs>
              <w:spacing w:before="40" w:after="40"/>
              <w:ind w:right="110"/>
            </w:pPr>
          </w:p>
        </w:tc>
      </w:tr>
      <w:tr w:rsidR="00696FB8" w:rsidRPr="004A765B" w14:paraId="4CF44569"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DFC8F5C" w14:textId="77777777" w:rsidR="00696FB8" w:rsidRPr="004A765B" w:rsidRDefault="00696FB8" w:rsidP="00730171">
            <w:pPr>
              <w:tabs>
                <w:tab w:val="left" w:pos="7200"/>
              </w:tabs>
              <w:spacing w:before="40" w:after="40"/>
              <w:ind w:right="110"/>
              <w:jc w:val="both"/>
            </w:pPr>
            <w:r>
              <w:t>Drive 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D14A612"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C33DEB9" w14:textId="77777777" w:rsidR="00696FB8" w:rsidRPr="004A765B" w:rsidRDefault="00696FB8" w:rsidP="00730171">
            <w:pPr>
              <w:tabs>
                <w:tab w:val="left" w:pos="7200"/>
              </w:tabs>
              <w:spacing w:before="40" w:after="40"/>
              <w:ind w:right="110"/>
            </w:pPr>
          </w:p>
        </w:tc>
      </w:tr>
      <w:tr w:rsidR="00696FB8" w:rsidRPr="004A765B" w14:paraId="43D58574"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2179DB1" w14:textId="77777777" w:rsidR="00696FB8" w:rsidRPr="004A765B" w:rsidRDefault="00696FB8" w:rsidP="00730171">
            <w:pPr>
              <w:tabs>
                <w:tab w:val="left" w:pos="7200"/>
              </w:tabs>
              <w:spacing w:before="40" w:after="40"/>
              <w:ind w:right="110"/>
              <w:jc w:val="both"/>
            </w:pPr>
            <w:r>
              <w:t>Electric input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7341" w14:textId="77777777" w:rsidR="00696FB8" w:rsidRPr="004A765B" w:rsidRDefault="00696FB8" w:rsidP="00730171">
            <w:pPr>
              <w:tabs>
                <w:tab w:val="left" w:pos="7200"/>
              </w:tabs>
              <w:spacing w:before="40" w:after="40"/>
              <w:ind w:right="11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8976A4A" w14:textId="77777777" w:rsidR="00696FB8" w:rsidRPr="004A765B" w:rsidRDefault="00696FB8" w:rsidP="00730171">
            <w:pPr>
              <w:tabs>
                <w:tab w:val="left" w:pos="7200"/>
              </w:tabs>
              <w:spacing w:before="40" w:after="40"/>
              <w:ind w:right="110"/>
            </w:pPr>
          </w:p>
        </w:tc>
      </w:tr>
      <w:tr w:rsidR="00696FB8" w:rsidRPr="004A765B" w14:paraId="677498D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16D948B" w14:textId="77777777" w:rsidR="00696FB8" w:rsidRPr="004A765B" w:rsidRDefault="00696FB8" w:rsidP="00730171">
            <w:pPr>
              <w:tabs>
                <w:tab w:val="left" w:pos="7200"/>
              </w:tabs>
              <w:spacing w:before="40" w:after="40"/>
              <w:ind w:right="110"/>
              <w:jc w:val="both"/>
            </w:pPr>
            <w:r>
              <w:t>Empty tank weight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3E89DCC" w14:textId="77777777" w:rsidR="00696FB8" w:rsidRPr="004A765B" w:rsidRDefault="00696FB8" w:rsidP="00730171">
            <w:pPr>
              <w:tabs>
                <w:tab w:val="left" w:pos="7200"/>
              </w:tabs>
              <w:spacing w:before="40" w:after="40"/>
              <w:ind w:right="110"/>
              <w:jc w:val="center"/>
            </w:pPr>
            <w:r>
              <w:t>kg</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DFA53FA" w14:textId="77777777" w:rsidR="00696FB8" w:rsidRPr="004A765B" w:rsidRDefault="00696FB8" w:rsidP="00730171">
            <w:pPr>
              <w:tabs>
                <w:tab w:val="left" w:pos="7200"/>
              </w:tabs>
              <w:spacing w:before="40" w:after="40"/>
              <w:ind w:right="110"/>
            </w:pPr>
          </w:p>
        </w:tc>
      </w:tr>
      <w:tr w:rsidR="00696FB8" w:rsidRPr="004A765B" w14:paraId="0C83AF37"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F18C6C6" w14:textId="77777777" w:rsidR="00696FB8" w:rsidRPr="004A765B" w:rsidRDefault="00696FB8" w:rsidP="00730171">
            <w:pPr>
              <w:tabs>
                <w:tab w:val="left" w:pos="7200"/>
              </w:tabs>
              <w:spacing w:before="40" w:after="40"/>
              <w:ind w:right="110"/>
              <w:jc w:val="both"/>
            </w:pPr>
            <w:r>
              <w:t>Mixing equipment weight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48E8320" w14:textId="77777777" w:rsidR="00696FB8" w:rsidRPr="004A765B" w:rsidRDefault="00696FB8" w:rsidP="00730171">
            <w:pPr>
              <w:tabs>
                <w:tab w:val="left" w:pos="7200"/>
              </w:tabs>
              <w:spacing w:before="40" w:after="40"/>
              <w:ind w:right="110"/>
              <w:jc w:val="center"/>
            </w:pPr>
            <w:r>
              <w:t>kg</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A4963BB" w14:textId="77777777" w:rsidR="00696FB8" w:rsidRPr="004A765B" w:rsidRDefault="00696FB8" w:rsidP="00730171">
            <w:pPr>
              <w:tabs>
                <w:tab w:val="left" w:pos="7200"/>
              </w:tabs>
              <w:spacing w:before="40" w:after="40"/>
              <w:ind w:right="110"/>
            </w:pPr>
          </w:p>
        </w:tc>
      </w:tr>
      <w:tr w:rsidR="00696FB8" w:rsidRPr="004A765B" w14:paraId="03641D85"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2E57FE3" w14:textId="77777777" w:rsidR="00696FB8" w:rsidRPr="004A765B" w:rsidRDefault="00696FB8" w:rsidP="00730171">
            <w:pPr>
              <w:tabs>
                <w:tab w:val="left" w:pos="7200"/>
              </w:tabs>
              <w:spacing w:before="40" w:after="40"/>
              <w:ind w:right="110"/>
              <w:jc w:val="both"/>
            </w:pPr>
            <w:r>
              <w:t>Tank service weight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67F611" w14:textId="77777777" w:rsidR="00696FB8" w:rsidRPr="004A765B" w:rsidRDefault="00696FB8" w:rsidP="00730171">
            <w:pPr>
              <w:tabs>
                <w:tab w:val="left" w:pos="7200"/>
              </w:tabs>
              <w:spacing w:before="40" w:after="40"/>
              <w:ind w:right="110"/>
              <w:jc w:val="center"/>
            </w:pPr>
            <w:r>
              <w:t>kg</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457B269" w14:textId="77777777" w:rsidR="00696FB8" w:rsidRPr="004A765B" w:rsidRDefault="00696FB8" w:rsidP="00730171">
            <w:pPr>
              <w:tabs>
                <w:tab w:val="left" w:pos="7200"/>
              </w:tabs>
              <w:spacing w:before="40" w:after="40"/>
              <w:ind w:right="110"/>
            </w:pPr>
          </w:p>
        </w:tc>
      </w:tr>
      <w:tr w:rsidR="00696FB8" w:rsidRPr="004A765B" w14:paraId="6F67F1B1"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32CD33B6" w14:textId="77777777" w:rsidR="00696FB8" w:rsidRPr="00D4221B" w:rsidRDefault="00696FB8" w:rsidP="00730171">
            <w:pPr>
              <w:tabs>
                <w:tab w:val="left" w:pos="7200"/>
              </w:tabs>
              <w:spacing w:before="40" w:after="40"/>
              <w:ind w:right="110"/>
              <w:jc w:val="both"/>
              <w:rPr>
                <w:b/>
                <w:bCs/>
              </w:rPr>
            </w:pPr>
            <w:r>
              <w:rPr>
                <w:b/>
              </w:rPr>
              <w:t>Fly ash dewatering</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05459008" w14:textId="77777777" w:rsidR="00696FB8" w:rsidRPr="004A765B" w:rsidRDefault="00696FB8" w:rsidP="00730171">
            <w:pPr>
              <w:tabs>
                <w:tab w:val="left" w:pos="7200"/>
              </w:tabs>
              <w:spacing w:before="40" w:after="40"/>
              <w:ind w:right="110"/>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58B33E40" w14:textId="77777777" w:rsidR="00696FB8" w:rsidRPr="004A765B" w:rsidRDefault="00696FB8" w:rsidP="00730171">
            <w:pPr>
              <w:tabs>
                <w:tab w:val="left" w:pos="7200"/>
              </w:tabs>
              <w:spacing w:before="40" w:after="40"/>
              <w:ind w:right="110"/>
            </w:pPr>
          </w:p>
        </w:tc>
      </w:tr>
      <w:tr w:rsidR="00696FB8" w:rsidRPr="004A765B" w14:paraId="7E4FA1B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1B00858" w14:textId="77777777" w:rsidR="00696FB8" w:rsidRPr="004A765B" w:rsidRDefault="00696FB8" w:rsidP="00730171">
            <w:pPr>
              <w:tabs>
                <w:tab w:val="left" w:pos="7200"/>
              </w:tabs>
              <w:spacing w:before="40" w:after="40"/>
              <w:ind w:right="110"/>
              <w:jc w:val="both"/>
            </w:pPr>
            <w:r>
              <w:t>Operation mode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93CC0F4"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AC33833" w14:textId="77777777" w:rsidR="00696FB8" w:rsidRPr="004A765B" w:rsidRDefault="00696FB8" w:rsidP="00730171">
            <w:pPr>
              <w:tabs>
                <w:tab w:val="left" w:pos="7200"/>
              </w:tabs>
              <w:spacing w:before="40" w:after="40"/>
              <w:ind w:right="110"/>
            </w:pPr>
          </w:p>
        </w:tc>
      </w:tr>
      <w:tr w:rsidR="00696FB8" w:rsidRPr="004A765B" w14:paraId="641920E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FFAE0BC" w14:textId="77777777" w:rsidR="00696FB8" w:rsidRPr="004A765B" w:rsidRDefault="00696FB8" w:rsidP="00730171">
            <w:pPr>
              <w:tabs>
                <w:tab w:val="left" w:pos="7200"/>
              </w:tabs>
              <w:spacing w:before="40" w:after="40"/>
              <w:ind w:right="110"/>
              <w:jc w:val="both"/>
            </w:pPr>
            <w:r>
              <w:lastRenderedPageBreak/>
              <w:t>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8C799D"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6227CC3" w14:textId="77777777" w:rsidR="00696FB8" w:rsidRPr="004A765B" w:rsidRDefault="00696FB8" w:rsidP="00730171">
            <w:pPr>
              <w:tabs>
                <w:tab w:val="left" w:pos="7200"/>
              </w:tabs>
              <w:spacing w:before="40" w:after="40"/>
              <w:ind w:right="110"/>
            </w:pPr>
          </w:p>
        </w:tc>
      </w:tr>
      <w:tr w:rsidR="00696FB8" w:rsidRPr="004A765B" w14:paraId="37C799D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3110701" w14:textId="77777777" w:rsidR="00696FB8" w:rsidRPr="004A765B" w:rsidRDefault="00696FB8" w:rsidP="00730171">
            <w:pPr>
              <w:tabs>
                <w:tab w:val="left" w:pos="7200"/>
              </w:tabs>
              <w:spacing w:before="40" w:after="40"/>
              <w:ind w:right="110"/>
              <w:jc w:val="both"/>
            </w:pPr>
            <w:r>
              <w:t>Dewatering method</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F468236"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EFE2B15" w14:textId="77777777" w:rsidR="00696FB8" w:rsidRPr="004A765B" w:rsidRDefault="00696FB8" w:rsidP="00730171">
            <w:pPr>
              <w:tabs>
                <w:tab w:val="left" w:pos="7200"/>
              </w:tabs>
              <w:spacing w:before="40" w:after="40"/>
              <w:ind w:right="110"/>
            </w:pPr>
          </w:p>
        </w:tc>
      </w:tr>
      <w:tr w:rsidR="00696FB8" w:rsidRPr="004A765B" w14:paraId="2B1DADA9"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F64FB48" w14:textId="77777777" w:rsidR="00696FB8" w:rsidRPr="004A765B" w:rsidRDefault="00696FB8" w:rsidP="00730171">
            <w:pPr>
              <w:tabs>
                <w:tab w:val="left" w:pos="7200"/>
              </w:tabs>
              <w:spacing w:before="40" w:after="40"/>
              <w:ind w:right="110"/>
              <w:jc w:val="both"/>
            </w:pPr>
            <w:r>
              <w:t>Number of units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008EBDF"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14DA772" w14:textId="77777777" w:rsidR="00696FB8" w:rsidRPr="004A765B" w:rsidRDefault="00696FB8" w:rsidP="00730171">
            <w:pPr>
              <w:tabs>
                <w:tab w:val="left" w:pos="7200"/>
              </w:tabs>
              <w:spacing w:before="40" w:after="40"/>
              <w:ind w:right="110"/>
            </w:pPr>
          </w:p>
        </w:tc>
      </w:tr>
      <w:tr w:rsidR="00696FB8" w:rsidRPr="004A765B" w14:paraId="71E9496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C9BFFCB" w14:textId="77777777" w:rsidR="00696FB8" w:rsidRPr="004A765B" w:rsidRDefault="00696FB8" w:rsidP="00730171">
            <w:pPr>
              <w:tabs>
                <w:tab w:val="left" w:pos="7200"/>
              </w:tabs>
              <w:spacing w:before="40" w:after="40"/>
              <w:ind w:right="110"/>
              <w:jc w:val="both"/>
            </w:pPr>
            <w:r>
              <w:t>Dry content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7B0C896"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40C2B63" w14:textId="77777777" w:rsidR="00696FB8" w:rsidRPr="004A765B" w:rsidRDefault="00696FB8" w:rsidP="00730171">
            <w:pPr>
              <w:tabs>
                <w:tab w:val="left" w:pos="7200"/>
              </w:tabs>
              <w:spacing w:before="40" w:after="40"/>
              <w:ind w:right="110"/>
            </w:pPr>
          </w:p>
        </w:tc>
      </w:tr>
      <w:tr w:rsidR="00696FB8" w:rsidRPr="004A765B" w14:paraId="0E92C81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1DB20FD2" w14:textId="77777777" w:rsidR="00696FB8" w:rsidRPr="004A765B" w:rsidRDefault="00696FB8" w:rsidP="00730171">
            <w:pPr>
              <w:tabs>
                <w:tab w:val="left" w:pos="7200"/>
              </w:tabs>
              <w:spacing w:before="40" w:after="40"/>
              <w:ind w:right="110"/>
              <w:jc w:val="both"/>
            </w:pPr>
            <w:r>
              <w:t>Net filtration area</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315BAA3" w14:textId="77777777" w:rsidR="00696FB8" w:rsidRPr="004A765B" w:rsidRDefault="00696FB8" w:rsidP="00730171">
            <w:pPr>
              <w:tabs>
                <w:tab w:val="left" w:pos="7200"/>
              </w:tabs>
              <w:spacing w:before="40" w:after="40"/>
              <w:ind w:right="110"/>
              <w:jc w:val="center"/>
            </w:pPr>
            <w:r>
              <w:t>m</w:t>
            </w:r>
            <w:r>
              <w:rPr>
                <w:vertAlign w:val="superscript"/>
              </w:rPr>
              <w:t>2</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3A5E6C5" w14:textId="77777777" w:rsidR="00696FB8" w:rsidRPr="004A765B" w:rsidRDefault="00696FB8" w:rsidP="00730171">
            <w:pPr>
              <w:tabs>
                <w:tab w:val="left" w:pos="7200"/>
              </w:tabs>
              <w:spacing w:before="40" w:after="40"/>
              <w:ind w:right="110"/>
            </w:pPr>
          </w:p>
        </w:tc>
      </w:tr>
      <w:tr w:rsidR="00696FB8" w:rsidRPr="004A765B" w14:paraId="5FEA02D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301300DC" w14:textId="77777777" w:rsidR="00696FB8" w:rsidRPr="00D4221B" w:rsidRDefault="00696FB8" w:rsidP="00730171">
            <w:pPr>
              <w:tabs>
                <w:tab w:val="left" w:pos="7200"/>
              </w:tabs>
              <w:spacing w:before="40" w:after="40"/>
              <w:ind w:right="110"/>
              <w:jc w:val="both"/>
              <w:rPr>
                <w:b/>
                <w:bCs/>
              </w:rPr>
            </w:pPr>
            <w:r>
              <w:rPr>
                <w:b/>
              </w:rPr>
              <w:t>Transport of washed-out fly ash to the slag bunker</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6414BDFA" w14:textId="77777777" w:rsidR="00696FB8" w:rsidRPr="004A765B" w:rsidRDefault="00696FB8" w:rsidP="00730171">
            <w:pPr>
              <w:tabs>
                <w:tab w:val="left" w:pos="7200"/>
              </w:tabs>
              <w:spacing w:before="40" w:after="40" w:line="360" w:lineRule="auto"/>
              <w:ind w:right="110"/>
              <w:jc w:val="both"/>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0AC919A8" w14:textId="77777777" w:rsidR="00696FB8" w:rsidRPr="004A765B" w:rsidRDefault="00696FB8" w:rsidP="00730171">
            <w:pPr>
              <w:tabs>
                <w:tab w:val="left" w:pos="7200"/>
              </w:tabs>
              <w:spacing w:before="40" w:after="40" w:line="360" w:lineRule="auto"/>
              <w:ind w:right="110"/>
              <w:jc w:val="both"/>
            </w:pPr>
          </w:p>
        </w:tc>
      </w:tr>
      <w:tr w:rsidR="00696FB8" w:rsidRPr="004A765B" w14:paraId="4D32CB8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F7BF6E1" w14:textId="77777777" w:rsidR="00696FB8" w:rsidRPr="004A765B" w:rsidRDefault="00696FB8" w:rsidP="00730171">
            <w:pPr>
              <w:tabs>
                <w:tab w:val="left" w:pos="7200"/>
              </w:tabs>
              <w:spacing w:before="40" w:after="40"/>
              <w:ind w:right="110"/>
              <w:jc w:val="both"/>
            </w:pPr>
            <w:r>
              <w:t>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1BAEA7B"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AC25B3B" w14:textId="77777777" w:rsidR="00696FB8" w:rsidRPr="004A765B" w:rsidRDefault="00696FB8" w:rsidP="00730171">
            <w:pPr>
              <w:tabs>
                <w:tab w:val="left" w:pos="7200"/>
              </w:tabs>
              <w:spacing w:before="40" w:after="40"/>
              <w:ind w:right="110"/>
            </w:pPr>
          </w:p>
        </w:tc>
      </w:tr>
      <w:tr w:rsidR="00696FB8" w:rsidRPr="004A765B" w14:paraId="301DA332"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0B63BB4"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A1D3D6F"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ECAAB62" w14:textId="77777777" w:rsidR="00696FB8" w:rsidRPr="004A765B" w:rsidRDefault="00696FB8" w:rsidP="00730171">
            <w:pPr>
              <w:tabs>
                <w:tab w:val="left" w:pos="7200"/>
              </w:tabs>
              <w:spacing w:before="40" w:after="40"/>
              <w:ind w:right="110"/>
            </w:pPr>
          </w:p>
        </w:tc>
      </w:tr>
      <w:tr w:rsidR="00696FB8" w:rsidRPr="004A765B" w14:paraId="65F845F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C0A91C6" w14:textId="77777777" w:rsidR="00696FB8" w:rsidRPr="004A765B" w:rsidRDefault="00696FB8" w:rsidP="00730171">
            <w:pPr>
              <w:tabs>
                <w:tab w:val="left" w:pos="7200"/>
              </w:tabs>
              <w:spacing w:before="40" w:after="40"/>
              <w:ind w:right="110"/>
              <w:jc w:val="both"/>
            </w:pPr>
            <w:r>
              <w:t>Number of belt conveyors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C874640"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C9EDFB1" w14:textId="77777777" w:rsidR="00696FB8" w:rsidRPr="004A765B" w:rsidRDefault="00696FB8" w:rsidP="00730171">
            <w:pPr>
              <w:tabs>
                <w:tab w:val="left" w:pos="7200"/>
              </w:tabs>
              <w:spacing w:before="40" w:after="40"/>
              <w:ind w:right="110"/>
            </w:pPr>
          </w:p>
        </w:tc>
      </w:tr>
      <w:tr w:rsidR="00696FB8" w:rsidRPr="004A765B" w14:paraId="14198404"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0A20010" w14:textId="77777777" w:rsidR="00696FB8" w:rsidRPr="004A765B" w:rsidRDefault="00696FB8" w:rsidP="00730171">
            <w:pPr>
              <w:tabs>
                <w:tab w:val="left" w:pos="7200"/>
              </w:tabs>
              <w:spacing w:before="40" w:after="40"/>
              <w:ind w:right="110"/>
              <w:jc w:val="both"/>
            </w:pPr>
            <w:r>
              <w:t>Transport capacity</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1E910AB" w14:textId="77777777" w:rsidR="00696FB8" w:rsidRPr="004A765B" w:rsidRDefault="00696FB8" w:rsidP="00730171">
            <w:pPr>
              <w:tabs>
                <w:tab w:val="left" w:pos="7200"/>
              </w:tabs>
              <w:spacing w:before="40" w:after="40"/>
              <w:ind w:right="110"/>
              <w:jc w:val="center"/>
            </w:pPr>
            <w:r>
              <w:t>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5316C6E" w14:textId="77777777" w:rsidR="00696FB8" w:rsidRPr="004A765B" w:rsidRDefault="00696FB8" w:rsidP="00730171">
            <w:pPr>
              <w:tabs>
                <w:tab w:val="left" w:pos="7200"/>
              </w:tabs>
              <w:spacing w:before="40" w:after="40"/>
              <w:ind w:right="110"/>
            </w:pPr>
          </w:p>
        </w:tc>
      </w:tr>
      <w:tr w:rsidR="00696FB8" w:rsidRPr="004A765B" w14:paraId="6763062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1EA4EF1" w14:textId="77777777" w:rsidR="00696FB8" w:rsidRPr="004A765B" w:rsidRDefault="00696FB8" w:rsidP="00730171">
            <w:pPr>
              <w:tabs>
                <w:tab w:val="left" w:pos="7200"/>
              </w:tabs>
              <w:spacing w:before="40" w:after="40"/>
              <w:ind w:right="110"/>
              <w:jc w:val="both"/>
            </w:pPr>
            <w:r>
              <w:t>Conveyor speed</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4E343F4" w14:textId="77777777" w:rsidR="00696FB8" w:rsidRPr="004A765B" w:rsidRDefault="00696FB8" w:rsidP="00730171">
            <w:pPr>
              <w:tabs>
                <w:tab w:val="left" w:pos="7200"/>
              </w:tabs>
              <w:spacing w:before="40" w:after="40"/>
              <w:ind w:right="110"/>
              <w:jc w:val="center"/>
            </w:pPr>
            <w:r>
              <w:t>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DB2974C" w14:textId="77777777" w:rsidR="00696FB8" w:rsidRPr="004A765B" w:rsidRDefault="00696FB8" w:rsidP="00730171">
            <w:pPr>
              <w:tabs>
                <w:tab w:val="left" w:pos="7200"/>
              </w:tabs>
              <w:spacing w:before="40" w:after="40"/>
              <w:ind w:right="110"/>
            </w:pPr>
          </w:p>
        </w:tc>
      </w:tr>
      <w:tr w:rsidR="00696FB8" w:rsidRPr="004A765B" w14:paraId="25A4438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CF06501" w14:textId="77777777" w:rsidR="00696FB8" w:rsidRPr="004A765B" w:rsidRDefault="00696FB8" w:rsidP="00730171">
            <w:pPr>
              <w:tabs>
                <w:tab w:val="left" w:pos="7200"/>
              </w:tabs>
              <w:spacing w:before="40" w:after="40"/>
              <w:ind w:right="110"/>
              <w:jc w:val="both"/>
            </w:pPr>
            <w:r>
              <w:t>Width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D5FB8D9"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C431C5F" w14:textId="77777777" w:rsidR="00696FB8" w:rsidRPr="004A765B" w:rsidRDefault="00696FB8" w:rsidP="00730171">
            <w:pPr>
              <w:tabs>
                <w:tab w:val="left" w:pos="7200"/>
              </w:tabs>
              <w:spacing w:before="40" w:after="40"/>
              <w:ind w:right="110"/>
            </w:pPr>
          </w:p>
        </w:tc>
      </w:tr>
      <w:tr w:rsidR="00696FB8" w:rsidRPr="004A765B" w14:paraId="446E2614"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9C0464D" w14:textId="77777777" w:rsidR="00696FB8" w:rsidRPr="004A765B" w:rsidRDefault="00696FB8" w:rsidP="00730171">
            <w:pPr>
              <w:tabs>
                <w:tab w:val="left" w:pos="7200"/>
              </w:tabs>
              <w:spacing w:before="40" w:after="40"/>
              <w:ind w:right="110"/>
              <w:jc w:val="both"/>
            </w:pPr>
            <w:r>
              <w:t>Length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055B5CA" w14:textId="77777777" w:rsidR="00696FB8" w:rsidRPr="004A765B" w:rsidRDefault="00696FB8" w:rsidP="00730171">
            <w:pPr>
              <w:tabs>
                <w:tab w:val="left" w:pos="7200"/>
              </w:tabs>
              <w:spacing w:before="40" w:after="40"/>
              <w:ind w:right="110"/>
              <w:jc w:val="center"/>
            </w:pPr>
            <w:r>
              <w:t>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32BDA9B" w14:textId="77777777" w:rsidR="00696FB8" w:rsidRPr="004A765B" w:rsidRDefault="00696FB8" w:rsidP="00730171">
            <w:pPr>
              <w:tabs>
                <w:tab w:val="decimal" w:pos="639"/>
                <w:tab w:val="decimal" w:pos="924"/>
                <w:tab w:val="left" w:pos="7200"/>
              </w:tabs>
              <w:spacing w:before="40" w:after="40"/>
              <w:ind w:right="110"/>
            </w:pPr>
          </w:p>
        </w:tc>
      </w:tr>
      <w:tr w:rsidR="00696FB8" w:rsidRPr="004A765B" w14:paraId="6DDDC839"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0B7A8D4" w14:textId="77777777" w:rsidR="00696FB8" w:rsidRPr="004A765B" w:rsidRDefault="00696FB8" w:rsidP="00730171">
            <w:pPr>
              <w:tabs>
                <w:tab w:val="left" w:pos="7200"/>
              </w:tabs>
              <w:spacing w:before="40" w:after="40"/>
              <w:ind w:right="110"/>
              <w:jc w:val="both"/>
            </w:pPr>
            <w:r>
              <w:t>Belt material</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0D4BC83" w14:textId="77777777" w:rsidR="00696FB8" w:rsidRPr="004A765B" w:rsidRDefault="00696FB8" w:rsidP="00730171">
            <w:pPr>
              <w:tabs>
                <w:tab w:val="decimal" w:pos="639"/>
                <w:tab w:val="decimal" w:pos="924"/>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C50ABDA" w14:textId="77777777" w:rsidR="00696FB8" w:rsidRPr="004A765B" w:rsidRDefault="00696FB8" w:rsidP="00730171">
            <w:pPr>
              <w:tabs>
                <w:tab w:val="decimal" w:pos="639"/>
                <w:tab w:val="decimal" w:pos="924"/>
                <w:tab w:val="left" w:pos="7200"/>
              </w:tabs>
              <w:spacing w:before="40" w:after="40"/>
              <w:ind w:right="110"/>
            </w:pPr>
          </w:p>
        </w:tc>
      </w:tr>
      <w:tr w:rsidR="00696FB8" w:rsidRPr="004A765B" w14:paraId="533F1A7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05720A0" w14:textId="77777777" w:rsidR="00696FB8" w:rsidRPr="004A765B" w:rsidRDefault="00696FB8" w:rsidP="00730171">
            <w:pPr>
              <w:tabs>
                <w:tab w:val="left" w:pos="7200"/>
              </w:tabs>
              <w:spacing w:before="40" w:after="40"/>
              <w:ind w:right="110"/>
              <w:jc w:val="both"/>
            </w:pPr>
            <w:r>
              <w:t>Operation mode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98B85F2" w14:textId="77777777" w:rsidR="00696FB8" w:rsidRPr="004A765B" w:rsidRDefault="00696FB8" w:rsidP="00730171">
            <w:pPr>
              <w:tabs>
                <w:tab w:val="decimal" w:pos="639"/>
                <w:tab w:val="decimal" w:pos="924"/>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89E7D70" w14:textId="77777777" w:rsidR="00696FB8" w:rsidRPr="004A765B" w:rsidRDefault="00696FB8" w:rsidP="00730171">
            <w:pPr>
              <w:tabs>
                <w:tab w:val="decimal" w:pos="639"/>
                <w:tab w:val="decimal" w:pos="924"/>
                <w:tab w:val="left" w:pos="7200"/>
              </w:tabs>
              <w:spacing w:before="40" w:after="40"/>
              <w:ind w:right="110"/>
            </w:pPr>
          </w:p>
        </w:tc>
      </w:tr>
      <w:tr w:rsidR="00696FB8" w:rsidRPr="004A765B" w14:paraId="334C951D" w14:textId="77777777" w:rsidTr="00730171">
        <w:trPr>
          <w:cantSplit/>
          <w:trHeight w:val="322"/>
        </w:trPr>
        <w:tc>
          <w:tcPr>
            <w:tcW w:w="9072" w:type="dxa"/>
            <w:gridSpan w:val="3"/>
            <w:tcBorders>
              <w:top w:val="single" w:sz="6" w:space="0" w:color="auto"/>
              <w:left w:val="single" w:sz="12" w:space="0" w:color="auto"/>
              <w:bottom w:val="single" w:sz="6" w:space="0" w:color="auto"/>
              <w:right w:val="single" w:sz="12" w:space="0" w:color="auto"/>
            </w:tcBorders>
            <w:shd w:val="clear" w:color="auto" w:fill="FF9900"/>
          </w:tcPr>
          <w:p w14:paraId="36E611FB" w14:textId="77777777" w:rsidR="00696FB8" w:rsidRPr="008D2427" w:rsidRDefault="00696FB8" w:rsidP="00730171">
            <w:pPr>
              <w:keepNext/>
              <w:tabs>
                <w:tab w:val="left" w:pos="7200"/>
              </w:tabs>
              <w:spacing w:before="40" w:after="40"/>
              <w:ind w:right="108"/>
              <w:jc w:val="both"/>
              <w:rPr>
                <w:b/>
                <w:bCs/>
              </w:rPr>
            </w:pPr>
            <w:bookmarkStart w:id="94" w:name="_Toc304913924"/>
            <w:r>
              <w:rPr>
                <w:b/>
              </w:rPr>
              <w:t>Transport of slag and washed fly ash</w:t>
            </w:r>
            <w:bookmarkEnd w:id="94"/>
          </w:p>
        </w:tc>
      </w:tr>
      <w:tr w:rsidR="00696FB8" w:rsidRPr="004A765B" w14:paraId="449D373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1C014597" w14:textId="77777777" w:rsidR="00696FB8" w:rsidRPr="008D2427" w:rsidRDefault="00696FB8" w:rsidP="00730171">
            <w:pPr>
              <w:tabs>
                <w:tab w:val="left" w:pos="7200"/>
              </w:tabs>
              <w:spacing w:before="40" w:after="40"/>
              <w:ind w:right="110"/>
              <w:jc w:val="both"/>
              <w:rPr>
                <w:b/>
                <w:bCs/>
              </w:rPr>
            </w:pPr>
            <w:r>
              <w:rPr>
                <w:b/>
              </w:rPr>
              <w:t xml:space="preserve">Crane </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77D77357" w14:textId="77777777" w:rsidR="00696FB8" w:rsidRPr="004A765B" w:rsidRDefault="00696FB8" w:rsidP="00730171">
            <w:pPr>
              <w:tabs>
                <w:tab w:val="left" w:pos="7200"/>
              </w:tabs>
              <w:spacing w:before="40" w:after="40" w:line="360" w:lineRule="auto"/>
              <w:ind w:right="110"/>
              <w:jc w:val="both"/>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1F70C75E" w14:textId="77777777" w:rsidR="00696FB8" w:rsidRPr="004A765B" w:rsidRDefault="00696FB8" w:rsidP="00730171">
            <w:pPr>
              <w:tabs>
                <w:tab w:val="left" w:pos="7200"/>
              </w:tabs>
              <w:spacing w:before="40" w:after="40" w:line="360" w:lineRule="auto"/>
              <w:ind w:right="110"/>
              <w:jc w:val="both"/>
            </w:pPr>
          </w:p>
        </w:tc>
      </w:tr>
      <w:tr w:rsidR="00696FB8" w:rsidRPr="004A765B" w14:paraId="322331C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E5D140C"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3D6F7FC"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8F46067" w14:textId="77777777" w:rsidR="00696FB8" w:rsidRPr="004A765B" w:rsidRDefault="00696FB8" w:rsidP="00730171">
            <w:pPr>
              <w:tabs>
                <w:tab w:val="left" w:pos="7200"/>
              </w:tabs>
              <w:spacing w:before="40" w:after="40"/>
              <w:ind w:right="110"/>
            </w:pPr>
          </w:p>
        </w:tc>
      </w:tr>
      <w:tr w:rsidR="00696FB8" w:rsidRPr="004A765B" w14:paraId="218273A6"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B3A4BE9"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67ED33B"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A7A5101" w14:textId="77777777" w:rsidR="00696FB8" w:rsidRPr="004A765B" w:rsidRDefault="00696FB8" w:rsidP="00730171">
            <w:pPr>
              <w:tabs>
                <w:tab w:val="left" w:pos="7200"/>
              </w:tabs>
              <w:spacing w:before="40" w:after="40"/>
              <w:ind w:right="110"/>
              <w:jc w:val="both"/>
            </w:pPr>
          </w:p>
        </w:tc>
      </w:tr>
      <w:tr w:rsidR="00696FB8" w:rsidRPr="004A765B" w14:paraId="5047BC09"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49B6A71" w14:textId="77777777" w:rsidR="00696FB8" w:rsidRPr="004A765B" w:rsidRDefault="00696FB8" w:rsidP="00730171">
            <w:pPr>
              <w:tabs>
                <w:tab w:val="left" w:pos="7200"/>
              </w:tabs>
              <w:spacing w:before="40" w:after="40"/>
              <w:ind w:right="110"/>
              <w:jc w:val="both"/>
            </w:pPr>
            <w:r>
              <w:t>Load bearing capacity</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94F414C" w14:textId="77777777" w:rsidR="00696FB8" w:rsidRPr="004A765B" w:rsidRDefault="00696FB8" w:rsidP="00730171">
            <w:pPr>
              <w:tabs>
                <w:tab w:val="left" w:pos="7200"/>
              </w:tabs>
              <w:spacing w:before="40" w:after="40"/>
              <w:ind w:right="110"/>
              <w:jc w:val="center"/>
            </w:pPr>
            <w:r>
              <w:t>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088EF0D" w14:textId="77777777" w:rsidR="00696FB8" w:rsidRPr="004A765B" w:rsidRDefault="00696FB8" w:rsidP="00730171">
            <w:pPr>
              <w:tabs>
                <w:tab w:val="left" w:pos="7200"/>
              </w:tabs>
              <w:spacing w:before="40" w:after="40"/>
              <w:ind w:right="110"/>
              <w:jc w:val="both"/>
            </w:pPr>
          </w:p>
        </w:tc>
      </w:tr>
      <w:tr w:rsidR="00696FB8" w:rsidRPr="004A765B" w14:paraId="1012436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B0577EA" w14:textId="77777777" w:rsidR="00696FB8" w:rsidRPr="004A765B" w:rsidRDefault="00696FB8" w:rsidP="00730171">
            <w:pPr>
              <w:tabs>
                <w:tab w:val="left" w:pos="7200"/>
              </w:tabs>
              <w:spacing w:before="40" w:after="40"/>
              <w:ind w:right="110"/>
              <w:jc w:val="both"/>
            </w:pPr>
            <w:r>
              <w:t>Operation method</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BD63342"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3795080" w14:textId="77777777" w:rsidR="00696FB8" w:rsidRPr="004A765B" w:rsidRDefault="00696FB8" w:rsidP="00730171">
            <w:pPr>
              <w:tabs>
                <w:tab w:val="left" w:pos="7200"/>
              </w:tabs>
              <w:spacing w:before="40" w:after="40"/>
              <w:ind w:right="110"/>
              <w:jc w:val="both"/>
            </w:pPr>
          </w:p>
        </w:tc>
      </w:tr>
      <w:tr w:rsidR="00696FB8" w:rsidRPr="004A765B" w14:paraId="4F218C4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7B16911" w14:textId="77777777" w:rsidR="00696FB8" w:rsidRPr="004A765B" w:rsidRDefault="00696FB8" w:rsidP="00730171">
            <w:pPr>
              <w:tabs>
                <w:tab w:val="left" w:pos="7200"/>
              </w:tabs>
              <w:spacing w:before="40" w:after="40"/>
              <w:ind w:right="110"/>
              <w:jc w:val="both"/>
            </w:pPr>
            <w:r>
              <w:t>Minimum transport capacity</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187B0E" w14:textId="77777777" w:rsidR="00696FB8" w:rsidRPr="004A765B" w:rsidRDefault="00696FB8" w:rsidP="00730171">
            <w:pPr>
              <w:tabs>
                <w:tab w:val="left" w:pos="7200"/>
              </w:tabs>
              <w:spacing w:before="40" w:after="40"/>
              <w:ind w:right="110"/>
              <w:jc w:val="center"/>
            </w:pPr>
            <w:r>
              <w:t>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235A5AC" w14:textId="77777777" w:rsidR="00696FB8" w:rsidRPr="004A765B" w:rsidRDefault="00696FB8" w:rsidP="00730171">
            <w:pPr>
              <w:tabs>
                <w:tab w:val="left" w:pos="7200"/>
              </w:tabs>
              <w:spacing w:before="40" w:after="40"/>
              <w:ind w:right="110"/>
              <w:jc w:val="both"/>
            </w:pPr>
          </w:p>
        </w:tc>
      </w:tr>
      <w:tr w:rsidR="00696FB8" w:rsidRPr="004A765B" w14:paraId="1BFBFAD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510577D" w14:textId="77777777" w:rsidR="00696FB8" w:rsidRPr="004A765B" w:rsidRDefault="00696FB8" w:rsidP="00730171">
            <w:pPr>
              <w:tabs>
                <w:tab w:val="left" w:pos="7200"/>
              </w:tabs>
              <w:spacing w:before="40" w:after="40"/>
              <w:ind w:right="110"/>
              <w:jc w:val="both"/>
            </w:pPr>
            <w:r>
              <w:t>Crane rails width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F9375D"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9CDECA2" w14:textId="77777777" w:rsidR="00696FB8" w:rsidRPr="004A765B" w:rsidRDefault="00696FB8" w:rsidP="00730171">
            <w:pPr>
              <w:tabs>
                <w:tab w:val="left" w:pos="7200"/>
              </w:tabs>
              <w:spacing w:before="40" w:after="40"/>
              <w:ind w:right="110"/>
              <w:jc w:val="both"/>
            </w:pPr>
          </w:p>
        </w:tc>
      </w:tr>
      <w:tr w:rsidR="00696FB8" w:rsidRPr="004A765B" w14:paraId="3DF0E48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CD1CFFC" w14:textId="77777777" w:rsidR="00696FB8" w:rsidRPr="004A765B" w:rsidRDefault="00696FB8" w:rsidP="00730171">
            <w:pPr>
              <w:tabs>
                <w:tab w:val="left" w:pos="7200"/>
              </w:tabs>
              <w:spacing w:before="40" w:after="40"/>
              <w:ind w:right="110"/>
              <w:jc w:val="both"/>
            </w:pPr>
            <w:r>
              <w:t>Crane rails length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824C8E6"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63BC493" w14:textId="77777777" w:rsidR="00696FB8" w:rsidRPr="004A765B" w:rsidRDefault="00696FB8" w:rsidP="00730171">
            <w:pPr>
              <w:tabs>
                <w:tab w:val="left" w:pos="7200"/>
              </w:tabs>
              <w:spacing w:before="40" w:after="40"/>
              <w:ind w:right="110"/>
              <w:jc w:val="both"/>
            </w:pPr>
          </w:p>
        </w:tc>
      </w:tr>
      <w:tr w:rsidR="00696FB8" w:rsidRPr="004A765B" w14:paraId="740FC277"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D7C5141" w14:textId="77777777" w:rsidR="00696FB8" w:rsidRPr="004A765B" w:rsidRDefault="00696FB8" w:rsidP="00730171">
            <w:pPr>
              <w:tabs>
                <w:tab w:val="left" w:pos="7200"/>
              </w:tabs>
              <w:spacing w:before="40" w:after="40"/>
              <w:ind w:right="110"/>
              <w:jc w:val="both"/>
            </w:pPr>
            <w:r>
              <w:t>Total height of lift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54623A0"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ED17203" w14:textId="77777777" w:rsidR="00696FB8" w:rsidRPr="004A765B" w:rsidRDefault="00696FB8" w:rsidP="00730171">
            <w:pPr>
              <w:tabs>
                <w:tab w:val="left" w:pos="7200"/>
              </w:tabs>
              <w:spacing w:before="40" w:after="40"/>
              <w:ind w:right="110"/>
              <w:jc w:val="both"/>
            </w:pPr>
          </w:p>
        </w:tc>
      </w:tr>
      <w:tr w:rsidR="00696FB8" w:rsidRPr="004A765B" w14:paraId="46D6B1EC" w14:textId="77777777" w:rsidTr="004A765B">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1BA4464B" w14:textId="77777777" w:rsidR="00696FB8" w:rsidRPr="004A765B" w:rsidRDefault="00696FB8" w:rsidP="00730171">
            <w:pPr>
              <w:tabs>
                <w:tab w:val="left" w:pos="7200"/>
              </w:tabs>
              <w:spacing w:before="40" w:after="40"/>
              <w:ind w:right="110"/>
              <w:jc w:val="both"/>
            </w:pPr>
            <w:r>
              <w:t>Crane span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82976DA"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9C1473D" w14:textId="77777777" w:rsidR="00696FB8" w:rsidRPr="004A765B" w:rsidRDefault="00696FB8" w:rsidP="00730171">
            <w:pPr>
              <w:tabs>
                <w:tab w:val="left" w:pos="7200"/>
              </w:tabs>
              <w:spacing w:before="40" w:after="40"/>
              <w:ind w:right="110"/>
              <w:jc w:val="both"/>
            </w:pPr>
          </w:p>
        </w:tc>
      </w:tr>
      <w:tr w:rsidR="00696FB8" w:rsidRPr="004A765B" w14:paraId="070A4A0D" w14:textId="77777777" w:rsidTr="004A765B">
        <w:trPr>
          <w:cantSplit/>
          <w:trHeight w:val="322"/>
        </w:trPr>
        <w:tc>
          <w:tcPr>
            <w:tcW w:w="4820" w:type="dxa"/>
            <w:tcBorders>
              <w:top w:val="single" w:sz="6" w:space="0" w:color="auto"/>
              <w:left w:val="single" w:sz="12" w:space="0" w:color="auto"/>
              <w:bottom w:val="single" w:sz="4" w:space="0" w:color="auto"/>
              <w:right w:val="single" w:sz="4" w:space="0" w:color="auto"/>
            </w:tcBorders>
          </w:tcPr>
          <w:p w14:paraId="35747E81" w14:textId="77777777" w:rsidR="00696FB8" w:rsidRPr="004A765B" w:rsidRDefault="00696FB8" w:rsidP="00730171">
            <w:pPr>
              <w:tabs>
                <w:tab w:val="left" w:pos="7200"/>
              </w:tabs>
              <w:spacing w:before="40" w:after="40"/>
              <w:ind w:right="110"/>
              <w:jc w:val="both"/>
            </w:pPr>
            <w:r>
              <w:t>Crane travel speed</w:t>
            </w:r>
          </w:p>
        </w:tc>
        <w:tc>
          <w:tcPr>
            <w:tcW w:w="1559" w:type="dxa"/>
            <w:tcBorders>
              <w:top w:val="single" w:sz="6" w:space="0" w:color="auto"/>
              <w:left w:val="single" w:sz="4" w:space="0" w:color="auto"/>
              <w:bottom w:val="single" w:sz="4" w:space="0" w:color="auto"/>
              <w:right w:val="single" w:sz="4" w:space="0" w:color="auto"/>
            </w:tcBorders>
            <w:shd w:val="clear" w:color="auto" w:fill="auto"/>
          </w:tcPr>
          <w:p w14:paraId="5125F78D" w14:textId="77777777" w:rsidR="00696FB8" w:rsidRPr="004A765B" w:rsidRDefault="00696FB8" w:rsidP="00730171">
            <w:pPr>
              <w:tabs>
                <w:tab w:val="left" w:pos="7200"/>
              </w:tabs>
              <w:spacing w:before="40" w:after="40"/>
              <w:ind w:right="110"/>
              <w:jc w:val="center"/>
            </w:pPr>
            <w:r>
              <w:t>m/min</w:t>
            </w:r>
          </w:p>
        </w:tc>
        <w:tc>
          <w:tcPr>
            <w:tcW w:w="2693" w:type="dxa"/>
            <w:tcBorders>
              <w:top w:val="single" w:sz="6" w:space="0" w:color="auto"/>
              <w:left w:val="single" w:sz="4" w:space="0" w:color="auto"/>
              <w:bottom w:val="single" w:sz="4" w:space="0" w:color="auto"/>
              <w:right w:val="single" w:sz="12" w:space="0" w:color="auto"/>
            </w:tcBorders>
            <w:shd w:val="clear" w:color="auto" w:fill="auto"/>
          </w:tcPr>
          <w:p w14:paraId="3896AA26" w14:textId="77777777" w:rsidR="00696FB8" w:rsidRPr="004A765B" w:rsidRDefault="00696FB8" w:rsidP="00730171">
            <w:pPr>
              <w:tabs>
                <w:tab w:val="left" w:pos="7200"/>
              </w:tabs>
              <w:spacing w:before="40" w:after="40"/>
              <w:ind w:right="110"/>
              <w:jc w:val="both"/>
            </w:pPr>
          </w:p>
        </w:tc>
      </w:tr>
      <w:tr w:rsidR="00696FB8" w:rsidRPr="004A765B" w14:paraId="45F2B3B1"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30C78AD2" w14:textId="77777777" w:rsidR="00696FB8" w:rsidRPr="004A765B" w:rsidRDefault="00696FB8" w:rsidP="00730171">
            <w:pPr>
              <w:tabs>
                <w:tab w:val="left" w:pos="7200"/>
              </w:tabs>
              <w:spacing w:before="40" w:after="40"/>
              <w:ind w:right="110"/>
              <w:jc w:val="both"/>
            </w:pPr>
            <w:r>
              <w:t>Crane travel engine output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2579AC" w14:textId="77777777" w:rsidR="00696FB8" w:rsidRPr="004A765B" w:rsidRDefault="00696FB8" w:rsidP="00730171">
            <w:pPr>
              <w:tabs>
                <w:tab w:val="left" w:pos="7200"/>
              </w:tabs>
              <w:spacing w:before="40" w:after="40"/>
              <w:ind w:right="110"/>
              <w:jc w:val="center"/>
            </w:pPr>
            <w:r>
              <w:t>kW</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22B99E18" w14:textId="77777777" w:rsidR="00696FB8" w:rsidRPr="004A765B" w:rsidRDefault="00696FB8" w:rsidP="00730171">
            <w:pPr>
              <w:tabs>
                <w:tab w:val="left" w:pos="7200"/>
              </w:tabs>
              <w:spacing w:before="40" w:after="40"/>
              <w:ind w:right="110"/>
              <w:jc w:val="both"/>
            </w:pPr>
          </w:p>
        </w:tc>
      </w:tr>
      <w:tr w:rsidR="00696FB8" w:rsidRPr="004A765B" w14:paraId="74FABAE5"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0AE47741" w14:textId="77777777" w:rsidR="00696FB8" w:rsidRPr="004A765B" w:rsidRDefault="00696FB8" w:rsidP="00730171">
            <w:pPr>
              <w:tabs>
                <w:tab w:val="left" w:pos="7200"/>
              </w:tabs>
              <w:spacing w:before="40" w:after="40"/>
              <w:ind w:right="110"/>
              <w:jc w:val="both"/>
            </w:pPr>
            <w:r>
              <w:t>Crab travel engine output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BFA5F1" w14:textId="77777777" w:rsidR="00696FB8" w:rsidRPr="004A765B" w:rsidRDefault="00696FB8" w:rsidP="00730171">
            <w:pPr>
              <w:tabs>
                <w:tab w:val="left" w:pos="7200"/>
              </w:tabs>
              <w:spacing w:before="40" w:after="40"/>
              <w:ind w:right="110"/>
              <w:jc w:val="center"/>
            </w:pPr>
            <w:r>
              <w:t>kW</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484E0AA2" w14:textId="77777777" w:rsidR="00696FB8" w:rsidRPr="004A765B" w:rsidRDefault="00696FB8" w:rsidP="00730171">
            <w:pPr>
              <w:tabs>
                <w:tab w:val="left" w:pos="7200"/>
              </w:tabs>
              <w:spacing w:before="40" w:after="40"/>
              <w:ind w:right="110"/>
              <w:jc w:val="both"/>
            </w:pPr>
          </w:p>
        </w:tc>
      </w:tr>
      <w:tr w:rsidR="00696FB8" w:rsidRPr="004A765B" w14:paraId="7737CD9B"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51E0DF6C" w14:textId="77777777" w:rsidR="00696FB8" w:rsidRPr="004A765B" w:rsidRDefault="00696FB8" w:rsidP="00730171">
            <w:pPr>
              <w:tabs>
                <w:tab w:val="left" w:pos="7200"/>
              </w:tabs>
              <w:spacing w:before="40" w:after="40"/>
              <w:ind w:right="110"/>
              <w:jc w:val="both"/>
            </w:pPr>
            <w:r>
              <w:t>Lifting engine output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E8125E" w14:textId="77777777" w:rsidR="00696FB8" w:rsidRPr="004A765B" w:rsidRDefault="00696FB8" w:rsidP="00730171">
            <w:pPr>
              <w:tabs>
                <w:tab w:val="left" w:pos="7200"/>
              </w:tabs>
              <w:spacing w:before="40" w:after="40"/>
              <w:ind w:right="110"/>
              <w:jc w:val="center"/>
            </w:pPr>
            <w:r>
              <w:t>kW</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74157BB5" w14:textId="77777777" w:rsidR="00696FB8" w:rsidRPr="004A765B" w:rsidRDefault="00696FB8" w:rsidP="00730171">
            <w:pPr>
              <w:tabs>
                <w:tab w:val="left" w:pos="7200"/>
              </w:tabs>
              <w:spacing w:before="40" w:after="40"/>
              <w:ind w:right="110"/>
              <w:jc w:val="both"/>
            </w:pPr>
          </w:p>
        </w:tc>
      </w:tr>
      <w:tr w:rsidR="00696FB8" w:rsidRPr="004A765B" w14:paraId="348C6D2B"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32D7A114" w14:textId="77777777" w:rsidR="00696FB8" w:rsidRPr="004A765B" w:rsidRDefault="00696FB8" w:rsidP="00730171">
            <w:pPr>
              <w:tabs>
                <w:tab w:val="left" w:pos="7200"/>
              </w:tabs>
              <w:spacing w:before="40" w:after="40"/>
              <w:ind w:right="110"/>
              <w:jc w:val="both"/>
            </w:pPr>
            <w:r>
              <w:t>Time of switching on the crane travel engine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4B5A27" w14:textId="77777777" w:rsidR="00696FB8" w:rsidRPr="004A765B" w:rsidRDefault="00696FB8" w:rsidP="00730171">
            <w:pPr>
              <w:tabs>
                <w:tab w:val="left" w:pos="7200"/>
              </w:tabs>
              <w:spacing w:before="40" w:after="40"/>
              <w:ind w:right="110"/>
              <w:jc w:val="center"/>
            </w:pPr>
            <w:r>
              <w:t>%</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06CE5480" w14:textId="77777777" w:rsidR="00696FB8" w:rsidRPr="004A765B" w:rsidRDefault="00696FB8" w:rsidP="00730171">
            <w:pPr>
              <w:tabs>
                <w:tab w:val="left" w:pos="7200"/>
              </w:tabs>
              <w:spacing w:before="40" w:after="40"/>
              <w:ind w:right="110"/>
              <w:jc w:val="both"/>
            </w:pPr>
          </w:p>
        </w:tc>
      </w:tr>
      <w:tr w:rsidR="00696FB8" w:rsidRPr="004A765B" w14:paraId="2C8BE939"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0A44ED15" w14:textId="77777777" w:rsidR="00696FB8" w:rsidRPr="004A765B" w:rsidRDefault="00696FB8" w:rsidP="00730171">
            <w:pPr>
              <w:tabs>
                <w:tab w:val="left" w:pos="7200"/>
              </w:tabs>
              <w:spacing w:before="40" w:after="40"/>
              <w:ind w:right="110"/>
              <w:jc w:val="both"/>
            </w:pPr>
            <w:r>
              <w:t>Time of switching on the lifting engine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47E5AB" w14:textId="77777777" w:rsidR="00696FB8" w:rsidRPr="004A765B" w:rsidRDefault="00696FB8" w:rsidP="00730171">
            <w:pPr>
              <w:tabs>
                <w:tab w:val="left" w:pos="7200"/>
              </w:tabs>
              <w:spacing w:before="40" w:after="40"/>
              <w:ind w:right="110"/>
              <w:jc w:val="center"/>
            </w:pPr>
            <w:r>
              <w:t>%</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0E429CF4" w14:textId="77777777" w:rsidR="00696FB8" w:rsidRPr="004A765B" w:rsidRDefault="00696FB8" w:rsidP="00730171">
            <w:pPr>
              <w:tabs>
                <w:tab w:val="left" w:pos="7200"/>
              </w:tabs>
              <w:spacing w:before="40" w:after="40"/>
              <w:ind w:right="110"/>
              <w:jc w:val="both"/>
            </w:pPr>
          </w:p>
        </w:tc>
      </w:tr>
      <w:tr w:rsidR="00696FB8" w:rsidRPr="004A765B" w14:paraId="4D22033E"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0E7F0C79" w14:textId="77777777" w:rsidR="00696FB8" w:rsidRPr="004A765B" w:rsidRDefault="00696FB8" w:rsidP="00730171">
            <w:pPr>
              <w:tabs>
                <w:tab w:val="left" w:pos="7200"/>
              </w:tabs>
              <w:spacing w:before="40" w:after="40"/>
              <w:ind w:right="110"/>
              <w:jc w:val="both"/>
            </w:pPr>
            <w:r>
              <w:t>Time of switching on the crab engine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0E2C7D" w14:textId="77777777" w:rsidR="00696FB8" w:rsidRPr="004A765B" w:rsidRDefault="00696FB8" w:rsidP="00730171">
            <w:pPr>
              <w:tabs>
                <w:tab w:val="left" w:pos="7200"/>
              </w:tabs>
              <w:spacing w:before="40" w:after="40"/>
              <w:ind w:right="110"/>
              <w:jc w:val="center"/>
            </w:pPr>
            <w:r>
              <w:t>%</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29CD8989" w14:textId="77777777" w:rsidR="00696FB8" w:rsidRPr="004A765B" w:rsidRDefault="00696FB8" w:rsidP="00730171">
            <w:pPr>
              <w:tabs>
                <w:tab w:val="left" w:pos="7200"/>
              </w:tabs>
              <w:spacing w:before="40" w:after="40"/>
              <w:ind w:right="110"/>
              <w:jc w:val="both"/>
            </w:pPr>
          </w:p>
        </w:tc>
      </w:tr>
      <w:tr w:rsidR="00696FB8" w:rsidRPr="004A765B" w14:paraId="5FB181E4"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2CE33D63" w14:textId="77777777" w:rsidR="00696FB8" w:rsidRPr="004A765B" w:rsidRDefault="00696FB8" w:rsidP="00730171">
            <w:pPr>
              <w:tabs>
                <w:tab w:val="left" w:pos="7200"/>
              </w:tabs>
              <w:spacing w:before="40" w:after="40"/>
              <w:ind w:right="110"/>
              <w:jc w:val="both"/>
            </w:pPr>
            <w:r>
              <w:t>Degree of protection of crane engines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B6CCF8" w14:textId="77777777" w:rsidR="00696FB8" w:rsidRPr="004A765B" w:rsidRDefault="00696FB8" w:rsidP="00730171">
            <w:pPr>
              <w:tabs>
                <w:tab w:val="left" w:pos="7200"/>
              </w:tabs>
              <w:spacing w:before="40" w:after="40"/>
              <w:ind w:right="110"/>
              <w:jc w:val="center"/>
            </w:pPr>
            <w:r>
              <w:t>IP</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13E1FCF2" w14:textId="77777777" w:rsidR="00696FB8" w:rsidRPr="004A765B" w:rsidRDefault="00696FB8" w:rsidP="00730171">
            <w:pPr>
              <w:tabs>
                <w:tab w:val="left" w:pos="7200"/>
              </w:tabs>
              <w:spacing w:before="40" w:after="40"/>
              <w:ind w:right="110"/>
              <w:jc w:val="both"/>
            </w:pPr>
          </w:p>
        </w:tc>
      </w:tr>
      <w:tr w:rsidR="00696FB8" w:rsidRPr="004A765B" w14:paraId="260CFBF6"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37D0E796" w14:textId="77777777" w:rsidR="00696FB8" w:rsidRPr="004A765B" w:rsidRDefault="00696FB8" w:rsidP="00730171">
            <w:pPr>
              <w:tabs>
                <w:tab w:val="left" w:pos="7200"/>
              </w:tabs>
              <w:spacing w:before="40" w:after="40"/>
              <w:ind w:right="110"/>
              <w:jc w:val="both"/>
            </w:pPr>
            <w:r>
              <w:t>Crab travel speed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514493" w14:textId="77777777" w:rsidR="00696FB8" w:rsidRPr="004A765B" w:rsidRDefault="00696FB8" w:rsidP="00730171">
            <w:pPr>
              <w:tabs>
                <w:tab w:val="left" w:pos="7200"/>
              </w:tabs>
              <w:spacing w:before="40" w:after="40"/>
              <w:ind w:right="110"/>
              <w:jc w:val="center"/>
            </w:pPr>
            <w:r>
              <w:t>m/min</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1CC0A880" w14:textId="77777777" w:rsidR="00696FB8" w:rsidRPr="004A765B" w:rsidRDefault="00696FB8" w:rsidP="00730171">
            <w:pPr>
              <w:tabs>
                <w:tab w:val="left" w:pos="7200"/>
              </w:tabs>
              <w:spacing w:before="40" w:after="40"/>
              <w:ind w:right="110"/>
              <w:jc w:val="both"/>
            </w:pPr>
          </w:p>
        </w:tc>
      </w:tr>
      <w:tr w:rsidR="00696FB8" w:rsidRPr="004A765B" w14:paraId="460CD25C"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5B2ACE74" w14:textId="77777777" w:rsidR="00696FB8" w:rsidRPr="004A765B" w:rsidRDefault="00696FB8" w:rsidP="00730171">
            <w:pPr>
              <w:tabs>
                <w:tab w:val="left" w:pos="7200"/>
              </w:tabs>
              <w:spacing w:before="40" w:after="40"/>
              <w:ind w:right="110"/>
              <w:jc w:val="both"/>
            </w:pPr>
            <w:r>
              <w:t>Crane operator’s booth dimensions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3F19ED" w14:textId="77777777" w:rsidR="00696FB8" w:rsidRPr="004A765B" w:rsidRDefault="00696FB8" w:rsidP="00730171">
            <w:pPr>
              <w:tabs>
                <w:tab w:val="left" w:pos="7200"/>
              </w:tabs>
              <w:spacing w:before="40" w:after="40"/>
              <w:ind w:right="110"/>
              <w:jc w:val="center"/>
            </w:pPr>
            <w:r>
              <w:t>mm</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53D24E25" w14:textId="77777777" w:rsidR="00696FB8" w:rsidRPr="004A765B" w:rsidRDefault="00696FB8" w:rsidP="00730171">
            <w:pPr>
              <w:tabs>
                <w:tab w:val="left" w:pos="7200"/>
              </w:tabs>
              <w:spacing w:before="40" w:after="40"/>
              <w:ind w:right="110"/>
              <w:jc w:val="both"/>
            </w:pPr>
            <w:r>
              <w:t xml:space="preserve">       x        </w:t>
            </w:r>
            <w:proofErr w:type="spellStart"/>
            <w:r>
              <w:t>x</w:t>
            </w:r>
            <w:proofErr w:type="spellEnd"/>
            <w:r>
              <w:t xml:space="preserve">       </w:t>
            </w:r>
          </w:p>
        </w:tc>
      </w:tr>
      <w:tr w:rsidR="00696FB8" w:rsidRPr="004A765B" w14:paraId="36992A00"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74EEE2FE" w14:textId="77777777" w:rsidR="00696FB8" w:rsidRPr="004A765B" w:rsidRDefault="00696FB8" w:rsidP="00730171">
            <w:pPr>
              <w:tabs>
                <w:tab w:val="left" w:pos="7200"/>
              </w:tabs>
              <w:spacing w:before="40" w:after="40"/>
              <w:ind w:right="110"/>
              <w:jc w:val="both"/>
            </w:pPr>
            <w:r>
              <w:lastRenderedPageBreak/>
              <w:t>Weight of the crane bridge with the drive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8726BC" w14:textId="77777777" w:rsidR="00696FB8" w:rsidRPr="004A765B" w:rsidRDefault="00696FB8" w:rsidP="00730171">
            <w:pPr>
              <w:tabs>
                <w:tab w:val="left" w:pos="7200"/>
              </w:tabs>
              <w:spacing w:before="40" w:after="40"/>
              <w:ind w:right="110"/>
              <w:jc w:val="center"/>
            </w:pPr>
            <w:r>
              <w:t>t</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5AE5A288" w14:textId="77777777" w:rsidR="00696FB8" w:rsidRPr="004A765B" w:rsidRDefault="00696FB8" w:rsidP="00730171">
            <w:pPr>
              <w:tabs>
                <w:tab w:val="left" w:pos="7200"/>
              </w:tabs>
              <w:spacing w:before="40" w:after="40"/>
              <w:ind w:right="110"/>
              <w:jc w:val="both"/>
            </w:pPr>
          </w:p>
        </w:tc>
      </w:tr>
      <w:tr w:rsidR="00696FB8" w:rsidRPr="004A765B" w14:paraId="26440958"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2CED1FBD" w14:textId="77777777" w:rsidR="00696FB8" w:rsidRPr="004A765B" w:rsidRDefault="00696FB8" w:rsidP="00730171">
            <w:pPr>
              <w:tabs>
                <w:tab w:val="left" w:pos="7200"/>
              </w:tabs>
              <w:spacing w:before="40" w:after="40"/>
              <w:ind w:right="110"/>
              <w:jc w:val="both"/>
            </w:pPr>
            <w:r>
              <w:t>Weight of the crab with the drive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E7520E" w14:textId="77777777" w:rsidR="00696FB8" w:rsidRPr="004A765B" w:rsidRDefault="00696FB8" w:rsidP="00730171">
            <w:pPr>
              <w:tabs>
                <w:tab w:val="left" w:pos="7200"/>
              </w:tabs>
              <w:spacing w:before="40" w:after="40"/>
              <w:ind w:right="110"/>
              <w:jc w:val="center"/>
            </w:pPr>
            <w:r>
              <w:t>t</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0843A600" w14:textId="77777777" w:rsidR="00696FB8" w:rsidRPr="004A765B" w:rsidRDefault="00696FB8" w:rsidP="00730171">
            <w:pPr>
              <w:tabs>
                <w:tab w:val="left" w:pos="7200"/>
              </w:tabs>
              <w:spacing w:before="40" w:after="40"/>
              <w:ind w:right="110"/>
              <w:jc w:val="both"/>
            </w:pPr>
          </w:p>
        </w:tc>
      </w:tr>
      <w:tr w:rsidR="00696FB8" w:rsidRPr="004A765B" w14:paraId="4EA9EF0B"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1B27496A" w14:textId="77777777" w:rsidR="00696FB8" w:rsidRPr="004A765B" w:rsidRDefault="00696FB8" w:rsidP="00730171">
            <w:pPr>
              <w:tabs>
                <w:tab w:val="left" w:pos="7200"/>
              </w:tabs>
              <w:spacing w:before="40" w:after="40"/>
              <w:ind w:right="110"/>
              <w:jc w:val="both"/>
            </w:pPr>
            <w:r>
              <w:t>Total weight of the crane equipment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38362F" w14:textId="77777777" w:rsidR="00696FB8" w:rsidRPr="004A765B" w:rsidRDefault="00696FB8" w:rsidP="00730171">
            <w:pPr>
              <w:tabs>
                <w:tab w:val="left" w:pos="7200"/>
              </w:tabs>
              <w:spacing w:before="40" w:after="40"/>
              <w:ind w:right="110"/>
              <w:jc w:val="center"/>
            </w:pPr>
            <w:r>
              <w:t>t</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00837847" w14:textId="77777777" w:rsidR="00696FB8" w:rsidRPr="004A765B" w:rsidRDefault="00696FB8" w:rsidP="00730171">
            <w:pPr>
              <w:tabs>
                <w:tab w:val="left" w:pos="7200"/>
              </w:tabs>
              <w:spacing w:before="40" w:after="40"/>
              <w:ind w:right="110"/>
              <w:jc w:val="both"/>
            </w:pPr>
          </w:p>
        </w:tc>
      </w:tr>
      <w:tr w:rsidR="00696FB8" w:rsidRPr="004A765B" w14:paraId="0FA82C33"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68445C20" w14:textId="77777777" w:rsidR="00696FB8" w:rsidRPr="004A765B" w:rsidRDefault="00696FB8" w:rsidP="00730171">
            <w:pPr>
              <w:tabs>
                <w:tab w:val="left" w:pos="7200"/>
              </w:tabs>
              <w:spacing w:before="40" w:after="40"/>
              <w:ind w:right="110"/>
              <w:jc w:val="both"/>
            </w:pPr>
            <w:r>
              <w:t>Grab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8F28D8" w14:textId="77777777" w:rsidR="00696FB8" w:rsidRPr="004A765B" w:rsidRDefault="00696FB8" w:rsidP="00730171">
            <w:pPr>
              <w:tabs>
                <w:tab w:val="left" w:pos="7200"/>
              </w:tabs>
              <w:spacing w:before="40" w:after="40"/>
              <w:ind w:right="110"/>
              <w:jc w:val="center"/>
            </w:pPr>
            <w:r>
              <w:t>-</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0C1EAB8E" w14:textId="77777777" w:rsidR="00696FB8" w:rsidRPr="004A765B" w:rsidRDefault="00696FB8" w:rsidP="00730171">
            <w:pPr>
              <w:tabs>
                <w:tab w:val="left" w:pos="7200"/>
              </w:tabs>
              <w:spacing w:before="40" w:after="40"/>
              <w:ind w:right="110"/>
              <w:jc w:val="both"/>
            </w:pPr>
          </w:p>
        </w:tc>
      </w:tr>
      <w:tr w:rsidR="00696FB8" w:rsidRPr="004A765B" w14:paraId="19199D0F"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41B44A30" w14:textId="77777777" w:rsidR="00696FB8" w:rsidRPr="004A765B" w:rsidRDefault="00696FB8" w:rsidP="00730171">
            <w:pPr>
              <w:tabs>
                <w:tab w:val="left" w:pos="7200"/>
              </w:tabs>
              <w:spacing w:before="40" w:after="40"/>
              <w:ind w:right="110"/>
              <w:jc w:val="both"/>
            </w:pPr>
            <w:r>
              <w:t>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8EECFA" w14:textId="77777777" w:rsidR="00696FB8" w:rsidRPr="004A765B" w:rsidRDefault="00696FB8" w:rsidP="00730171">
            <w:pPr>
              <w:tabs>
                <w:tab w:val="left" w:pos="7200"/>
              </w:tabs>
              <w:spacing w:before="40" w:after="40"/>
              <w:ind w:right="110"/>
              <w:jc w:val="center"/>
            </w:pPr>
            <w:r>
              <w:t>items</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52260EFB" w14:textId="77777777" w:rsidR="00696FB8" w:rsidRPr="004A765B" w:rsidRDefault="00696FB8" w:rsidP="00730171">
            <w:pPr>
              <w:tabs>
                <w:tab w:val="left" w:pos="7200"/>
              </w:tabs>
              <w:spacing w:before="40" w:after="40"/>
              <w:ind w:right="110"/>
              <w:jc w:val="both"/>
            </w:pPr>
          </w:p>
        </w:tc>
      </w:tr>
      <w:tr w:rsidR="00696FB8" w:rsidRPr="004A765B" w14:paraId="2421E3B7"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shd w:val="clear" w:color="auto" w:fill="FFCC00"/>
          </w:tcPr>
          <w:p w14:paraId="06AB152E" w14:textId="77777777" w:rsidR="00696FB8" w:rsidRPr="008D2427" w:rsidRDefault="00696FB8" w:rsidP="00730171">
            <w:pPr>
              <w:tabs>
                <w:tab w:val="left" w:pos="7200"/>
              </w:tabs>
              <w:spacing w:before="40" w:after="40"/>
              <w:ind w:right="110"/>
              <w:jc w:val="both"/>
              <w:rPr>
                <w:b/>
                <w:bCs/>
              </w:rPr>
            </w:pPr>
            <w:r>
              <w:rPr>
                <w:b/>
              </w:rPr>
              <w:t>Grab design type</w:t>
            </w:r>
          </w:p>
        </w:tc>
        <w:tc>
          <w:tcPr>
            <w:tcW w:w="1559" w:type="dxa"/>
            <w:tcBorders>
              <w:top w:val="single" w:sz="4" w:space="0" w:color="auto"/>
              <w:left w:val="single" w:sz="4" w:space="0" w:color="auto"/>
              <w:bottom w:val="single" w:sz="4" w:space="0" w:color="auto"/>
              <w:right w:val="single" w:sz="4" w:space="0" w:color="auto"/>
            </w:tcBorders>
            <w:shd w:val="clear" w:color="auto" w:fill="FFCC00"/>
          </w:tcPr>
          <w:p w14:paraId="6C58392F" w14:textId="77777777" w:rsidR="00696FB8" w:rsidRPr="004A765B" w:rsidRDefault="00696FB8" w:rsidP="00730171">
            <w:pPr>
              <w:tabs>
                <w:tab w:val="left" w:pos="7200"/>
              </w:tabs>
              <w:spacing w:before="40" w:after="40"/>
              <w:ind w:right="110"/>
              <w:jc w:val="both"/>
            </w:pPr>
            <w:r>
              <w:t>-</w:t>
            </w:r>
          </w:p>
        </w:tc>
        <w:tc>
          <w:tcPr>
            <w:tcW w:w="2693" w:type="dxa"/>
            <w:tcBorders>
              <w:top w:val="single" w:sz="4" w:space="0" w:color="auto"/>
              <w:left w:val="single" w:sz="4" w:space="0" w:color="auto"/>
              <w:bottom w:val="single" w:sz="4" w:space="0" w:color="auto"/>
              <w:right w:val="single" w:sz="12" w:space="0" w:color="auto"/>
            </w:tcBorders>
            <w:shd w:val="clear" w:color="auto" w:fill="FFCC00"/>
          </w:tcPr>
          <w:p w14:paraId="0F96B81D" w14:textId="77777777" w:rsidR="00696FB8" w:rsidRPr="004A765B" w:rsidRDefault="00696FB8" w:rsidP="00730171">
            <w:pPr>
              <w:tabs>
                <w:tab w:val="left" w:pos="7200"/>
              </w:tabs>
              <w:spacing w:before="40" w:after="40"/>
              <w:ind w:right="110"/>
              <w:jc w:val="both"/>
            </w:pPr>
          </w:p>
        </w:tc>
      </w:tr>
      <w:tr w:rsidR="00696FB8" w:rsidRPr="004A765B" w14:paraId="72194CAB"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43299947" w14:textId="77777777" w:rsidR="00696FB8" w:rsidRPr="004A765B" w:rsidRDefault="00696FB8" w:rsidP="00730171">
            <w:pPr>
              <w:tabs>
                <w:tab w:val="left" w:pos="7200"/>
              </w:tabs>
              <w:spacing w:before="40" w:after="40"/>
              <w:ind w:right="110"/>
              <w:jc w:val="both"/>
            </w:pPr>
            <w:r>
              <w:t>Minimum content of the grab (closed condition)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A22AB" w14:textId="77777777" w:rsidR="00696FB8" w:rsidRPr="004A765B" w:rsidRDefault="00696FB8" w:rsidP="00730171">
            <w:pPr>
              <w:tabs>
                <w:tab w:val="left" w:pos="7200"/>
              </w:tabs>
              <w:spacing w:before="40" w:after="40"/>
              <w:ind w:right="110"/>
              <w:jc w:val="center"/>
            </w:pPr>
            <w:r>
              <w:t>m</w:t>
            </w:r>
            <w:r>
              <w:rPr>
                <w:vertAlign w:val="superscript"/>
              </w:rPr>
              <w:t>3</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0A40C6DA" w14:textId="77777777" w:rsidR="00696FB8" w:rsidRPr="004A765B" w:rsidRDefault="00696FB8" w:rsidP="00730171">
            <w:pPr>
              <w:tabs>
                <w:tab w:val="left" w:pos="7200"/>
              </w:tabs>
              <w:spacing w:before="40" w:after="40"/>
              <w:ind w:right="110"/>
              <w:jc w:val="both"/>
            </w:pPr>
          </w:p>
        </w:tc>
      </w:tr>
      <w:tr w:rsidR="00696FB8" w:rsidRPr="004A765B" w14:paraId="5CE1EEE6" w14:textId="77777777" w:rsidTr="004A765B">
        <w:trPr>
          <w:cantSplit/>
          <w:trHeight w:val="322"/>
        </w:trPr>
        <w:tc>
          <w:tcPr>
            <w:tcW w:w="4820" w:type="dxa"/>
            <w:tcBorders>
              <w:top w:val="single" w:sz="4" w:space="0" w:color="auto"/>
              <w:left w:val="single" w:sz="12" w:space="0" w:color="auto"/>
              <w:bottom w:val="single" w:sz="12" w:space="0" w:color="auto"/>
              <w:right w:val="single" w:sz="4" w:space="0" w:color="auto"/>
            </w:tcBorders>
          </w:tcPr>
          <w:p w14:paraId="4F9F3428" w14:textId="77777777" w:rsidR="00696FB8" w:rsidRPr="004A765B" w:rsidRDefault="00696FB8" w:rsidP="00730171">
            <w:pPr>
              <w:tabs>
                <w:tab w:val="left" w:pos="7200"/>
              </w:tabs>
              <w:spacing w:before="40" w:after="40"/>
              <w:ind w:right="110"/>
              <w:jc w:val="both"/>
            </w:pPr>
            <w:r>
              <w:t>Minimum lifting capacity of the grab (net)</w:t>
            </w:r>
          </w:p>
        </w:tc>
        <w:tc>
          <w:tcPr>
            <w:tcW w:w="1559" w:type="dxa"/>
            <w:tcBorders>
              <w:top w:val="single" w:sz="4" w:space="0" w:color="auto"/>
              <w:left w:val="single" w:sz="4" w:space="0" w:color="auto"/>
              <w:bottom w:val="single" w:sz="12" w:space="0" w:color="auto"/>
              <w:right w:val="single" w:sz="4" w:space="0" w:color="auto"/>
            </w:tcBorders>
            <w:shd w:val="clear" w:color="auto" w:fill="auto"/>
          </w:tcPr>
          <w:p w14:paraId="29A0BC12" w14:textId="77777777" w:rsidR="00696FB8" w:rsidRPr="004A765B" w:rsidRDefault="00696FB8" w:rsidP="00730171">
            <w:pPr>
              <w:tabs>
                <w:tab w:val="left" w:pos="7200"/>
              </w:tabs>
              <w:spacing w:before="40" w:after="40"/>
              <w:ind w:right="110"/>
              <w:jc w:val="center"/>
            </w:pPr>
            <w:r>
              <w:t>t</w:t>
            </w:r>
          </w:p>
        </w:tc>
        <w:tc>
          <w:tcPr>
            <w:tcW w:w="2693" w:type="dxa"/>
            <w:tcBorders>
              <w:top w:val="single" w:sz="4" w:space="0" w:color="auto"/>
              <w:left w:val="single" w:sz="4" w:space="0" w:color="auto"/>
              <w:bottom w:val="single" w:sz="12" w:space="0" w:color="auto"/>
              <w:right w:val="single" w:sz="12" w:space="0" w:color="auto"/>
            </w:tcBorders>
            <w:shd w:val="clear" w:color="auto" w:fill="auto"/>
          </w:tcPr>
          <w:p w14:paraId="165BDAB4" w14:textId="77777777" w:rsidR="00696FB8" w:rsidRPr="004A765B" w:rsidRDefault="00696FB8" w:rsidP="00730171">
            <w:pPr>
              <w:tabs>
                <w:tab w:val="left" w:pos="7200"/>
              </w:tabs>
              <w:spacing w:before="40" w:after="40"/>
              <w:ind w:right="110"/>
              <w:jc w:val="both"/>
            </w:pPr>
          </w:p>
        </w:tc>
      </w:tr>
      <w:tr w:rsidR="00696FB8" w:rsidRPr="004A765B" w14:paraId="7A9A9CE7" w14:textId="77777777" w:rsidTr="004A765B">
        <w:trPr>
          <w:cantSplit/>
          <w:trHeight w:val="322"/>
        </w:trPr>
        <w:tc>
          <w:tcPr>
            <w:tcW w:w="4820" w:type="dxa"/>
            <w:tcBorders>
              <w:top w:val="single" w:sz="12" w:space="0" w:color="auto"/>
              <w:left w:val="single" w:sz="12" w:space="0" w:color="auto"/>
              <w:bottom w:val="single" w:sz="4" w:space="0" w:color="auto"/>
              <w:right w:val="single" w:sz="4" w:space="0" w:color="auto"/>
            </w:tcBorders>
          </w:tcPr>
          <w:p w14:paraId="6296E0A5" w14:textId="77777777" w:rsidR="00696FB8" w:rsidRPr="004A765B" w:rsidRDefault="00696FB8" w:rsidP="00730171">
            <w:pPr>
              <w:tabs>
                <w:tab w:val="left" w:pos="7200"/>
              </w:tabs>
              <w:spacing w:before="40" w:after="40"/>
              <w:ind w:right="110"/>
              <w:jc w:val="both"/>
            </w:pPr>
            <w:r>
              <w:t>Weight of the grab (empty)</w:t>
            </w:r>
          </w:p>
        </w:tc>
        <w:tc>
          <w:tcPr>
            <w:tcW w:w="1559" w:type="dxa"/>
            <w:tcBorders>
              <w:top w:val="single" w:sz="12" w:space="0" w:color="auto"/>
              <w:left w:val="single" w:sz="4" w:space="0" w:color="auto"/>
              <w:bottom w:val="single" w:sz="4" w:space="0" w:color="auto"/>
              <w:right w:val="single" w:sz="4" w:space="0" w:color="auto"/>
            </w:tcBorders>
            <w:shd w:val="clear" w:color="auto" w:fill="auto"/>
          </w:tcPr>
          <w:p w14:paraId="5134F3C8" w14:textId="77777777" w:rsidR="00696FB8" w:rsidRPr="004A765B" w:rsidRDefault="00696FB8" w:rsidP="00730171">
            <w:pPr>
              <w:tabs>
                <w:tab w:val="left" w:pos="7200"/>
              </w:tabs>
              <w:spacing w:before="40" w:after="40"/>
              <w:ind w:right="110"/>
              <w:jc w:val="center"/>
            </w:pPr>
            <w:r>
              <w:t>t</w:t>
            </w:r>
          </w:p>
        </w:tc>
        <w:tc>
          <w:tcPr>
            <w:tcW w:w="2693" w:type="dxa"/>
            <w:tcBorders>
              <w:top w:val="single" w:sz="12" w:space="0" w:color="auto"/>
              <w:left w:val="single" w:sz="4" w:space="0" w:color="auto"/>
              <w:bottom w:val="single" w:sz="4" w:space="0" w:color="auto"/>
              <w:right w:val="single" w:sz="12" w:space="0" w:color="auto"/>
            </w:tcBorders>
            <w:shd w:val="clear" w:color="auto" w:fill="auto"/>
          </w:tcPr>
          <w:p w14:paraId="77791153" w14:textId="77777777" w:rsidR="00696FB8" w:rsidRPr="004A765B" w:rsidRDefault="00696FB8" w:rsidP="00730171">
            <w:pPr>
              <w:tabs>
                <w:tab w:val="left" w:pos="7200"/>
              </w:tabs>
              <w:spacing w:before="40" w:after="40"/>
              <w:ind w:right="110"/>
              <w:jc w:val="both"/>
            </w:pPr>
          </w:p>
        </w:tc>
      </w:tr>
      <w:tr w:rsidR="00696FB8" w:rsidRPr="004A765B" w14:paraId="188C10DF"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18823E96" w14:textId="77777777" w:rsidR="00696FB8" w:rsidRPr="004A765B" w:rsidRDefault="00696FB8" w:rsidP="00730171">
            <w:pPr>
              <w:tabs>
                <w:tab w:val="left" w:pos="7200"/>
              </w:tabs>
              <w:spacing w:before="40" w:after="40"/>
              <w:ind w:right="110"/>
              <w:jc w:val="both"/>
            </w:pPr>
            <w:r>
              <w:t>Time for grab closing/opening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A7ACEC" w14:textId="77777777" w:rsidR="00696FB8" w:rsidRPr="004A765B" w:rsidRDefault="00696FB8" w:rsidP="00730171">
            <w:pPr>
              <w:tabs>
                <w:tab w:val="left" w:pos="7200"/>
              </w:tabs>
              <w:spacing w:before="40" w:after="40"/>
              <w:ind w:right="110"/>
              <w:jc w:val="center"/>
            </w:pPr>
            <w:r>
              <w:t>s</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56A1CEEC" w14:textId="77777777" w:rsidR="00696FB8" w:rsidRPr="004A765B" w:rsidRDefault="00696FB8" w:rsidP="00730171">
            <w:pPr>
              <w:tabs>
                <w:tab w:val="left" w:pos="7200"/>
              </w:tabs>
              <w:spacing w:before="40" w:after="40"/>
              <w:ind w:right="110"/>
              <w:jc w:val="both"/>
            </w:pPr>
          </w:p>
        </w:tc>
      </w:tr>
      <w:tr w:rsidR="00696FB8" w:rsidRPr="004A765B" w14:paraId="6BA68CF1"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50700C62" w14:textId="77777777" w:rsidR="00696FB8" w:rsidRPr="004A765B" w:rsidRDefault="00696FB8" w:rsidP="00730171">
            <w:pPr>
              <w:tabs>
                <w:tab w:val="left" w:pos="7200"/>
              </w:tabs>
              <w:spacing w:before="40" w:after="40"/>
              <w:ind w:right="110"/>
              <w:jc w:val="both"/>
            </w:pPr>
            <w:r>
              <w:t>Bulk weight of slag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97EF7A" w14:textId="77777777" w:rsidR="00696FB8" w:rsidRPr="004A765B" w:rsidRDefault="00696FB8" w:rsidP="00730171">
            <w:pPr>
              <w:tabs>
                <w:tab w:val="left" w:pos="7200"/>
              </w:tabs>
              <w:spacing w:before="40" w:after="40"/>
              <w:ind w:right="110"/>
              <w:jc w:val="center"/>
            </w:pPr>
            <w:r>
              <w:t>kg/m</w:t>
            </w:r>
            <w:r>
              <w:rPr>
                <w:vertAlign w:val="superscript"/>
              </w:rPr>
              <w:t>3</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60CB2064" w14:textId="77777777" w:rsidR="00696FB8" w:rsidRPr="004A765B" w:rsidRDefault="00696FB8" w:rsidP="00730171">
            <w:pPr>
              <w:tabs>
                <w:tab w:val="left" w:pos="7200"/>
              </w:tabs>
              <w:spacing w:before="40" w:after="40"/>
              <w:ind w:right="110"/>
              <w:jc w:val="both"/>
            </w:pPr>
          </w:p>
        </w:tc>
      </w:tr>
      <w:tr w:rsidR="00696FB8" w:rsidRPr="004A765B" w14:paraId="1B3588A2"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6F79F9FA" w14:textId="77777777" w:rsidR="00696FB8" w:rsidRPr="004A765B" w:rsidRDefault="00696FB8" w:rsidP="00730171">
            <w:pPr>
              <w:tabs>
                <w:tab w:val="left" w:pos="7200"/>
              </w:tabs>
              <w:spacing w:before="40" w:after="40"/>
              <w:ind w:right="110"/>
              <w:jc w:val="both"/>
            </w:pPr>
            <w:r>
              <w:t>Lifting speed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77D28C" w14:textId="77777777" w:rsidR="00696FB8" w:rsidRPr="004A765B" w:rsidRDefault="00696FB8" w:rsidP="00730171">
            <w:pPr>
              <w:tabs>
                <w:tab w:val="left" w:pos="7200"/>
              </w:tabs>
              <w:spacing w:before="40" w:after="40"/>
              <w:ind w:right="110"/>
              <w:jc w:val="center"/>
            </w:pPr>
            <w:r>
              <w:t>m/min</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50D51FE6" w14:textId="77777777" w:rsidR="00696FB8" w:rsidRPr="004A765B" w:rsidRDefault="00696FB8" w:rsidP="00730171">
            <w:pPr>
              <w:tabs>
                <w:tab w:val="left" w:pos="7200"/>
              </w:tabs>
              <w:spacing w:before="40" w:after="40"/>
              <w:ind w:right="110"/>
              <w:jc w:val="both"/>
            </w:pPr>
          </w:p>
        </w:tc>
      </w:tr>
      <w:tr w:rsidR="00696FB8" w:rsidRPr="004A765B" w14:paraId="0C43033A" w14:textId="77777777" w:rsidTr="004A765B">
        <w:trPr>
          <w:cantSplit/>
          <w:trHeight w:val="322"/>
        </w:trPr>
        <w:tc>
          <w:tcPr>
            <w:tcW w:w="4820" w:type="dxa"/>
            <w:tcBorders>
              <w:top w:val="single" w:sz="4" w:space="0" w:color="auto"/>
              <w:left w:val="single" w:sz="12" w:space="0" w:color="auto"/>
              <w:bottom w:val="single" w:sz="6" w:space="0" w:color="auto"/>
              <w:right w:val="single" w:sz="4" w:space="0" w:color="auto"/>
            </w:tcBorders>
          </w:tcPr>
          <w:p w14:paraId="6FC76CAA" w14:textId="77777777" w:rsidR="00696FB8" w:rsidRPr="004A765B" w:rsidRDefault="00696FB8" w:rsidP="00730171">
            <w:pPr>
              <w:tabs>
                <w:tab w:val="left" w:pos="7200"/>
              </w:tabs>
              <w:spacing w:before="40" w:after="40"/>
              <w:ind w:right="110"/>
              <w:jc w:val="both"/>
            </w:pPr>
            <w:r>
              <w:t>Micro-lift speed</w:t>
            </w:r>
          </w:p>
        </w:tc>
        <w:tc>
          <w:tcPr>
            <w:tcW w:w="1559" w:type="dxa"/>
            <w:tcBorders>
              <w:top w:val="single" w:sz="4" w:space="0" w:color="auto"/>
              <w:left w:val="single" w:sz="4" w:space="0" w:color="auto"/>
              <w:bottom w:val="single" w:sz="6" w:space="0" w:color="auto"/>
              <w:right w:val="single" w:sz="4" w:space="0" w:color="auto"/>
            </w:tcBorders>
            <w:shd w:val="clear" w:color="auto" w:fill="auto"/>
          </w:tcPr>
          <w:p w14:paraId="50A0B057" w14:textId="77777777" w:rsidR="00696FB8" w:rsidRPr="004A765B" w:rsidRDefault="00696FB8" w:rsidP="00730171">
            <w:pPr>
              <w:tabs>
                <w:tab w:val="left" w:pos="7200"/>
              </w:tabs>
              <w:spacing w:before="40" w:after="40"/>
              <w:ind w:right="110"/>
              <w:jc w:val="center"/>
            </w:pPr>
            <w:r>
              <w:t>m/min</w:t>
            </w:r>
          </w:p>
        </w:tc>
        <w:tc>
          <w:tcPr>
            <w:tcW w:w="2693" w:type="dxa"/>
            <w:tcBorders>
              <w:top w:val="single" w:sz="4" w:space="0" w:color="auto"/>
              <w:left w:val="single" w:sz="4" w:space="0" w:color="auto"/>
              <w:bottom w:val="single" w:sz="6" w:space="0" w:color="auto"/>
              <w:right w:val="single" w:sz="12" w:space="0" w:color="auto"/>
            </w:tcBorders>
            <w:shd w:val="clear" w:color="auto" w:fill="auto"/>
          </w:tcPr>
          <w:p w14:paraId="3F99D9BD" w14:textId="77777777" w:rsidR="00696FB8" w:rsidRPr="004A765B" w:rsidRDefault="00696FB8" w:rsidP="00730171">
            <w:pPr>
              <w:tabs>
                <w:tab w:val="left" w:pos="7200"/>
              </w:tabs>
              <w:spacing w:before="40" w:after="40"/>
              <w:ind w:right="110"/>
              <w:jc w:val="both"/>
            </w:pPr>
          </w:p>
        </w:tc>
      </w:tr>
      <w:tr w:rsidR="00696FB8" w:rsidRPr="004A765B" w14:paraId="755FBDDB" w14:textId="77777777" w:rsidTr="00730171">
        <w:trPr>
          <w:cantSplit/>
          <w:trHeight w:val="322"/>
        </w:trPr>
        <w:tc>
          <w:tcPr>
            <w:tcW w:w="9072" w:type="dxa"/>
            <w:gridSpan w:val="3"/>
            <w:tcBorders>
              <w:top w:val="single" w:sz="6" w:space="0" w:color="auto"/>
              <w:left w:val="single" w:sz="12" w:space="0" w:color="auto"/>
              <w:bottom w:val="single" w:sz="6" w:space="0" w:color="auto"/>
              <w:right w:val="single" w:sz="12" w:space="0" w:color="auto"/>
            </w:tcBorders>
            <w:shd w:val="clear" w:color="auto" w:fill="FFCC00"/>
          </w:tcPr>
          <w:p w14:paraId="01DF7A34" w14:textId="77777777" w:rsidR="00696FB8" w:rsidRPr="00E2574D" w:rsidRDefault="00696FB8" w:rsidP="00730171">
            <w:pPr>
              <w:keepNext/>
              <w:tabs>
                <w:tab w:val="left" w:pos="7200"/>
              </w:tabs>
              <w:spacing w:before="40" w:after="40"/>
              <w:ind w:right="108"/>
              <w:jc w:val="both"/>
              <w:rPr>
                <w:b/>
                <w:bCs/>
              </w:rPr>
            </w:pPr>
            <w:r>
              <w:rPr>
                <w:b/>
              </w:rPr>
              <w:t>Belt transport</w:t>
            </w:r>
          </w:p>
        </w:tc>
      </w:tr>
      <w:tr w:rsidR="00696FB8" w:rsidRPr="004A765B" w14:paraId="64674D9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750377C3" w14:textId="77777777" w:rsidR="00696FB8" w:rsidRPr="00E2574D" w:rsidRDefault="00696FB8" w:rsidP="00730171">
            <w:pPr>
              <w:keepNext/>
              <w:tabs>
                <w:tab w:val="left" w:pos="7200"/>
              </w:tabs>
              <w:spacing w:before="40" w:after="40"/>
              <w:ind w:right="108"/>
              <w:jc w:val="both"/>
              <w:rPr>
                <w:b/>
                <w:bCs/>
              </w:rPr>
            </w:pPr>
            <w:r>
              <w:rPr>
                <w:b/>
              </w:rPr>
              <w:t xml:space="preserve">Inclined belt conveyor of slag and fly ash </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211678B1" w14:textId="77777777" w:rsidR="00696FB8" w:rsidRPr="004A765B" w:rsidRDefault="00696FB8" w:rsidP="00730171">
            <w:pPr>
              <w:keepNext/>
              <w:tabs>
                <w:tab w:val="left" w:pos="1438"/>
                <w:tab w:val="left" w:pos="7200"/>
              </w:tabs>
              <w:spacing w:before="40" w:after="40"/>
              <w:ind w:right="108"/>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7620D3B9" w14:textId="77777777" w:rsidR="00696FB8" w:rsidRPr="004A765B" w:rsidRDefault="00696FB8" w:rsidP="00730171">
            <w:pPr>
              <w:keepNext/>
              <w:tabs>
                <w:tab w:val="left" w:pos="1438"/>
                <w:tab w:val="left" w:pos="7200"/>
              </w:tabs>
              <w:spacing w:before="40" w:after="40"/>
              <w:ind w:right="108"/>
              <w:jc w:val="both"/>
            </w:pPr>
          </w:p>
        </w:tc>
      </w:tr>
      <w:tr w:rsidR="00696FB8" w:rsidRPr="004A765B" w14:paraId="4A7119C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A18EE46"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979F1C2"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63C82C2" w14:textId="77777777" w:rsidR="00696FB8" w:rsidRPr="004A765B" w:rsidRDefault="00696FB8" w:rsidP="00730171">
            <w:pPr>
              <w:tabs>
                <w:tab w:val="left" w:pos="7200"/>
              </w:tabs>
              <w:spacing w:before="40" w:after="40"/>
              <w:ind w:right="110"/>
              <w:jc w:val="both"/>
            </w:pPr>
          </w:p>
        </w:tc>
      </w:tr>
      <w:tr w:rsidR="00696FB8" w:rsidRPr="004A765B" w14:paraId="24D86EF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FF7B8B1" w14:textId="77777777" w:rsidR="00696FB8" w:rsidRPr="004A765B" w:rsidRDefault="00696FB8" w:rsidP="00730171">
            <w:pPr>
              <w:tabs>
                <w:tab w:val="left" w:pos="7200"/>
              </w:tabs>
              <w:spacing w:before="40" w:after="40"/>
              <w:ind w:right="110"/>
              <w:jc w:val="both"/>
            </w:pPr>
            <w:r>
              <w:t>Angle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D755BBC" w14:textId="77777777" w:rsidR="00696FB8" w:rsidRPr="004A765B" w:rsidRDefault="00696FB8" w:rsidP="00730171">
            <w:pPr>
              <w:tabs>
                <w:tab w:val="left" w:pos="7200"/>
              </w:tabs>
              <w:spacing w:before="40" w:after="40"/>
              <w:ind w:right="110"/>
              <w:jc w:val="center"/>
            </w:pPr>
            <w:r>
              <w:t>grad</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A4CF178" w14:textId="77777777" w:rsidR="00696FB8" w:rsidRPr="004A765B" w:rsidRDefault="00696FB8" w:rsidP="00730171">
            <w:pPr>
              <w:tabs>
                <w:tab w:val="left" w:pos="7200"/>
              </w:tabs>
              <w:spacing w:before="40" w:after="40"/>
              <w:ind w:right="110"/>
              <w:jc w:val="both"/>
            </w:pPr>
          </w:p>
        </w:tc>
      </w:tr>
      <w:tr w:rsidR="00696FB8" w:rsidRPr="004A765B" w14:paraId="04E3D2F2"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1E251867" w14:textId="77777777" w:rsidR="00696FB8" w:rsidRPr="004A765B" w:rsidRDefault="00696FB8" w:rsidP="00730171">
            <w:pPr>
              <w:tabs>
                <w:tab w:val="left" w:pos="7200"/>
              </w:tabs>
              <w:spacing w:before="40" w:after="40"/>
              <w:ind w:right="110"/>
              <w:jc w:val="both"/>
            </w:pPr>
            <w:r>
              <w:t>Belt length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025DCC5" w14:textId="77777777" w:rsidR="00696FB8" w:rsidRPr="004A765B" w:rsidRDefault="00696FB8" w:rsidP="00730171">
            <w:pPr>
              <w:tabs>
                <w:tab w:val="left" w:pos="7200"/>
              </w:tabs>
              <w:spacing w:before="40" w:after="40"/>
              <w:ind w:right="110"/>
              <w:jc w:val="center"/>
            </w:pPr>
            <w:r>
              <w:t>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79331A2" w14:textId="77777777" w:rsidR="00696FB8" w:rsidRPr="004A765B" w:rsidRDefault="00696FB8" w:rsidP="00730171">
            <w:pPr>
              <w:tabs>
                <w:tab w:val="left" w:pos="7200"/>
              </w:tabs>
              <w:spacing w:before="40" w:after="40"/>
              <w:ind w:right="110"/>
              <w:jc w:val="both"/>
            </w:pPr>
          </w:p>
        </w:tc>
      </w:tr>
      <w:tr w:rsidR="00696FB8" w:rsidRPr="004A765B" w14:paraId="3B5F3C8C"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3203F25" w14:textId="77777777" w:rsidR="00696FB8" w:rsidRPr="004A765B" w:rsidRDefault="00696FB8" w:rsidP="00730171">
            <w:pPr>
              <w:tabs>
                <w:tab w:val="left" w:pos="7200"/>
              </w:tabs>
              <w:spacing w:before="40" w:after="40"/>
              <w:ind w:right="110"/>
              <w:jc w:val="both"/>
            </w:pPr>
            <w:r>
              <w:t>Belt width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7232EE0"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BCA4FAC" w14:textId="77777777" w:rsidR="00696FB8" w:rsidRPr="004A765B" w:rsidRDefault="00696FB8" w:rsidP="00730171">
            <w:pPr>
              <w:tabs>
                <w:tab w:val="left" w:pos="7200"/>
              </w:tabs>
              <w:spacing w:before="40" w:after="40"/>
              <w:ind w:right="110"/>
              <w:jc w:val="both"/>
            </w:pPr>
          </w:p>
        </w:tc>
      </w:tr>
      <w:tr w:rsidR="00696FB8" w:rsidRPr="004A765B" w14:paraId="708DFA4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FA29023" w14:textId="77777777" w:rsidR="00696FB8" w:rsidRPr="004A765B" w:rsidRDefault="00696FB8" w:rsidP="00730171">
            <w:pPr>
              <w:tabs>
                <w:tab w:val="left" w:pos="7200"/>
              </w:tabs>
              <w:spacing w:before="40" w:after="40"/>
              <w:ind w:right="110"/>
              <w:jc w:val="both"/>
            </w:pPr>
            <w:r>
              <w:t>Throughput (min.)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A808148" w14:textId="77777777" w:rsidR="00696FB8" w:rsidRPr="004A765B" w:rsidRDefault="00696FB8" w:rsidP="00730171">
            <w:pPr>
              <w:tabs>
                <w:tab w:val="left" w:pos="7200"/>
              </w:tabs>
              <w:spacing w:before="40" w:after="40"/>
              <w:ind w:right="110"/>
              <w:jc w:val="center"/>
            </w:pPr>
            <w:r>
              <w:t>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EEC7695" w14:textId="77777777" w:rsidR="00696FB8" w:rsidRPr="004A765B" w:rsidRDefault="00696FB8" w:rsidP="00730171">
            <w:pPr>
              <w:tabs>
                <w:tab w:val="left" w:pos="7200"/>
              </w:tabs>
              <w:spacing w:before="40" w:after="40"/>
              <w:ind w:right="110"/>
              <w:jc w:val="both"/>
            </w:pPr>
          </w:p>
        </w:tc>
      </w:tr>
      <w:tr w:rsidR="00696FB8" w:rsidRPr="004A765B" w14:paraId="266324D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11C7994A" w14:textId="77777777" w:rsidR="00696FB8" w:rsidRPr="004A765B" w:rsidRDefault="00696FB8" w:rsidP="00730171">
            <w:pPr>
              <w:tabs>
                <w:tab w:val="left" w:pos="7200"/>
              </w:tabs>
              <w:spacing w:before="40" w:after="40"/>
              <w:ind w:right="110"/>
              <w:jc w:val="both"/>
            </w:pPr>
            <w:r>
              <w:t>Electric input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506C8C" w14:textId="77777777" w:rsidR="00696FB8" w:rsidRPr="004A765B" w:rsidRDefault="00696FB8" w:rsidP="00730171">
            <w:pPr>
              <w:tabs>
                <w:tab w:val="left" w:pos="7200"/>
              </w:tabs>
              <w:spacing w:before="40" w:after="40"/>
              <w:ind w:right="11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5610754" w14:textId="77777777" w:rsidR="00696FB8" w:rsidRPr="004A765B" w:rsidRDefault="00696FB8" w:rsidP="00730171">
            <w:pPr>
              <w:tabs>
                <w:tab w:val="left" w:pos="7200"/>
              </w:tabs>
              <w:spacing w:before="40" w:after="40"/>
              <w:ind w:right="110"/>
              <w:jc w:val="both"/>
            </w:pPr>
          </w:p>
        </w:tc>
      </w:tr>
      <w:tr w:rsidR="00696FB8" w:rsidRPr="004A765B" w14:paraId="4683839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48A1C29" w14:textId="77777777" w:rsidR="00696FB8" w:rsidRPr="004A765B" w:rsidRDefault="00696FB8" w:rsidP="00730171">
            <w:pPr>
              <w:tabs>
                <w:tab w:val="left" w:pos="7200"/>
              </w:tabs>
              <w:spacing w:before="40" w:after="40"/>
              <w:ind w:right="110"/>
              <w:jc w:val="both"/>
            </w:pPr>
            <w:r>
              <w:t>Noisiness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1671DA0" w14:textId="77777777" w:rsidR="00696FB8" w:rsidRPr="004A765B" w:rsidRDefault="00696FB8" w:rsidP="00730171">
            <w:pPr>
              <w:tabs>
                <w:tab w:val="left" w:pos="7200"/>
              </w:tabs>
              <w:spacing w:before="40" w:after="40"/>
              <w:ind w:right="110"/>
              <w:jc w:val="center"/>
            </w:pPr>
            <w:r>
              <w:t>dB</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BE83699" w14:textId="77777777" w:rsidR="00696FB8" w:rsidRPr="004A765B" w:rsidRDefault="00696FB8" w:rsidP="00730171">
            <w:pPr>
              <w:tabs>
                <w:tab w:val="left" w:pos="669"/>
                <w:tab w:val="left" w:pos="7200"/>
              </w:tabs>
              <w:spacing w:before="40" w:after="40"/>
              <w:ind w:right="110"/>
              <w:jc w:val="both"/>
            </w:pPr>
          </w:p>
        </w:tc>
      </w:tr>
      <w:tr w:rsidR="00696FB8" w:rsidRPr="004A765B" w14:paraId="7E03D8CC"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3E5D2954" w14:textId="77777777" w:rsidR="00696FB8" w:rsidRPr="00E2574D" w:rsidRDefault="00696FB8" w:rsidP="00730171">
            <w:pPr>
              <w:tabs>
                <w:tab w:val="left" w:pos="7200"/>
              </w:tabs>
              <w:spacing w:before="40" w:after="40"/>
              <w:ind w:right="110"/>
              <w:jc w:val="both"/>
              <w:rPr>
                <w:b/>
                <w:bCs/>
              </w:rPr>
            </w:pPr>
            <w:r>
              <w:rPr>
                <w:b/>
              </w:rPr>
              <w:t xml:space="preserve">Horizontal conveyor of slag and fly ash </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170748B2" w14:textId="77777777" w:rsidR="00696FB8" w:rsidRPr="004A765B" w:rsidRDefault="00696FB8" w:rsidP="00730171">
            <w:pPr>
              <w:tabs>
                <w:tab w:val="left" w:pos="1438"/>
                <w:tab w:val="left" w:pos="7200"/>
              </w:tabs>
              <w:spacing w:before="40" w:after="40"/>
              <w:ind w:right="110"/>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0D7C8B97" w14:textId="77777777" w:rsidR="00696FB8" w:rsidRPr="004A765B" w:rsidRDefault="00696FB8" w:rsidP="00730171">
            <w:pPr>
              <w:tabs>
                <w:tab w:val="left" w:pos="1438"/>
                <w:tab w:val="left" w:pos="7200"/>
              </w:tabs>
              <w:spacing w:before="40" w:after="40"/>
              <w:ind w:right="110"/>
              <w:jc w:val="both"/>
            </w:pPr>
          </w:p>
        </w:tc>
      </w:tr>
      <w:tr w:rsidR="00696FB8" w:rsidRPr="004A765B" w14:paraId="6AC1BDC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4A10C1B"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15A6DB4"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52F8302" w14:textId="77777777" w:rsidR="00696FB8" w:rsidRPr="004A765B" w:rsidRDefault="00696FB8" w:rsidP="00730171">
            <w:pPr>
              <w:tabs>
                <w:tab w:val="left" w:pos="7200"/>
              </w:tabs>
              <w:spacing w:before="40" w:after="40"/>
              <w:ind w:right="110"/>
              <w:jc w:val="both"/>
            </w:pPr>
          </w:p>
        </w:tc>
      </w:tr>
      <w:tr w:rsidR="00696FB8" w:rsidRPr="004A765B" w14:paraId="6247EF2F"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59AD4F6" w14:textId="77777777" w:rsidR="00696FB8" w:rsidRPr="004A765B" w:rsidRDefault="00696FB8" w:rsidP="00730171">
            <w:pPr>
              <w:tabs>
                <w:tab w:val="left" w:pos="7200"/>
              </w:tabs>
              <w:spacing w:before="40" w:after="40"/>
              <w:ind w:right="110"/>
              <w:jc w:val="both"/>
            </w:pPr>
            <w:r>
              <w:t>Angle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FE8AE65" w14:textId="77777777" w:rsidR="00696FB8" w:rsidRPr="004A765B" w:rsidRDefault="00696FB8" w:rsidP="00730171">
            <w:pPr>
              <w:tabs>
                <w:tab w:val="left" w:pos="7200"/>
              </w:tabs>
              <w:spacing w:before="40" w:after="40"/>
              <w:ind w:right="110"/>
              <w:jc w:val="center"/>
            </w:pPr>
            <w:r>
              <w:t>grad</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C77280A" w14:textId="77777777" w:rsidR="00696FB8" w:rsidRPr="004A765B" w:rsidRDefault="00696FB8" w:rsidP="00730171">
            <w:pPr>
              <w:tabs>
                <w:tab w:val="left" w:pos="7200"/>
              </w:tabs>
              <w:spacing w:before="40" w:after="40"/>
              <w:ind w:right="110"/>
              <w:jc w:val="both"/>
            </w:pPr>
          </w:p>
        </w:tc>
      </w:tr>
      <w:tr w:rsidR="00696FB8" w:rsidRPr="004A765B" w14:paraId="49550615"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CAFB8F5" w14:textId="77777777" w:rsidR="00696FB8" w:rsidRPr="004A765B" w:rsidRDefault="00696FB8" w:rsidP="00730171">
            <w:pPr>
              <w:tabs>
                <w:tab w:val="left" w:pos="7200"/>
              </w:tabs>
              <w:spacing w:before="40" w:after="40"/>
              <w:ind w:right="110"/>
              <w:jc w:val="both"/>
            </w:pPr>
            <w:r>
              <w:t>Belt length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C579BDE" w14:textId="77777777" w:rsidR="00696FB8" w:rsidRPr="004A765B" w:rsidRDefault="00696FB8" w:rsidP="00730171">
            <w:pPr>
              <w:tabs>
                <w:tab w:val="left" w:pos="7200"/>
              </w:tabs>
              <w:spacing w:before="40" w:after="40"/>
              <w:ind w:right="110"/>
              <w:jc w:val="center"/>
            </w:pPr>
            <w:r>
              <w:t>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8038012" w14:textId="77777777" w:rsidR="00696FB8" w:rsidRPr="004A765B" w:rsidRDefault="00696FB8" w:rsidP="00730171">
            <w:pPr>
              <w:tabs>
                <w:tab w:val="left" w:pos="7200"/>
              </w:tabs>
              <w:spacing w:before="40" w:after="40"/>
              <w:ind w:right="110"/>
              <w:jc w:val="both"/>
            </w:pPr>
          </w:p>
        </w:tc>
      </w:tr>
      <w:tr w:rsidR="00696FB8" w:rsidRPr="004A765B" w14:paraId="5E97C5E4"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DD741C6" w14:textId="77777777" w:rsidR="00696FB8" w:rsidRPr="004A765B" w:rsidRDefault="00696FB8" w:rsidP="00730171">
            <w:pPr>
              <w:tabs>
                <w:tab w:val="left" w:pos="7200"/>
              </w:tabs>
              <w:spacing w:before="40" w:after="40"/>
              <w:ind w:right="110"/>
              <w:jc w:val="both"/>
            </w:pPr>
            <w:r>
              <w:t>Belt width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6032338"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16AF076" w14:textId="77777777" w:rsidR="00696FB8" w:rsidRPr="004A765B" w:rsidRDefault="00696FB8" w:rsidP="00730171">
            <w:pPr>
              <w:tabs>
                <w:tab w:val="left" w:pos="7200"/>
              </w:tabs>
              <w:spacing w:before="40" w:after="40"/>
              <w:ind w:right="110"/>
              <w:jc w:val="both"/>
            </w:pPr>
          </w:p>
        </w:tc>
      </w:tr>
      <w:tr w:rsidR="00696FB8" w:rsidRPr="004A765B" w14:paraId="5D39DE4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F8FB2A9" w14:textId="77777777" w:rsidR="00696FB8" w:rsidRPr="004A765B" w:rsidRDefault="00696FB8" w:rsidP="00730171">
            <w:pPr>
              <w:tabs>
                <w:tab w:val="left" w:pos="7200"/>
              </w:tabs>
              <w:spacing w:before="40" w:after="40"/>
              <w:ind w:right="110"/>
              <w:jc w:val="both"/>
            </w:pPr>
            <w:r>
              <w:t>Throughput (min.)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6C600BE" w14:textId="77777777" w:rsidR="00696FB8" w:rsidRPr="004A765B" w:rsidRDefault="00696FB8" w:rsidP="00730171">
            <w:pPr>
              <w:tabs>
                <w:tab w:val="left" w:pos="7200"/>
              </w:tabs>
              <w:spacing w:before="40" w:after="40"/>
              <w:ind w:right="110"/>
              <w:jc w:val="center"/>
            </w:pPr>
            <w:r>
              <w:t>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51762E6" w14:textId="77777777" w:rsidR="00696FB8" w:rsidRPr="004A765B" w:rsidRDefault="00696FB8" w:rsidP="00730171">
            <w:pPr>
              <w:tabs>
                <w:tab w:val="left" w:pos="7200"/>
              </w:tabs>
              <w:spacing w:before="40" w:after="40"/>
              <w:ind w:right="110"/>
              <w:jc w:val="both"/>
            </w:pPr>
          </w:p>
        </w:tc>
      </w:tr>
      <w:tr w:rsidR="00696FB8" w:rsidRPr="004A765B" w14:paraId="197FE596"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10114A00" w14:textId="77777777" w:rsidR="00696FB8" w:rsidRPr="004A765B" w:rsidRDefault="00696FB8" w:rsidP="00730171">
            <w:pPr>
              <w:tabs>
                <w:tab w:val="left" w:pos="7200"/>
              </w:tabs>
              <w:spacing w:before="40" w:after="40"/>
              <w:ind w:right="110"/>
              <w:jc w:val="both"/>
            </w:pPr>
            <w:r>
              <w:t>Electric input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2508D50" w14:textId="77777777" w:rsidR="00696FB8" w:rsidRPr="004A765B" w:rsidRDefault="00696FB8" w:rsidP="00730171">
            <w:pPr>
              <w:tabs>
                <w:tab w:val="left" w:pos="7200"/>
              </w:tabs>
              <w:spacing w:before="40" w:after="40"/>
              <w:ind w:right="11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749E916" w14:textId="77777777" w:rsidR="00696FB8" w:rsidRPr="004A765B" w:rsidRDefault="00696FB8" w:rsidP="00730171">
            <w:pPr>
              <w:tabs>
                <w:tab w:val="left" w:pos="7200"/>
              </w:tabs>
              <w:spacing w:before="40" w:after="40"/>
              <w:ind w:right="110"/>
              <w:jc w:val="both"/>
            </w:pPr>
          </w:p>
        </w:tc>
      </w:tr>
      <w:tr w:rsidR="00696FB8" w:rsidRPr="004A765B" w14:paraId="4C351E9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A9767E2" w14:textId="77777777" w:rsidR="00696FB8" w:rsidRPr="004A765B" w:rsidRDefault="00696FB8" w:rsidP="00730171">
            <w:pPr>
              <w:tabs>
                <w:tab w:val="left" w:pos="7200"/>
              </w:tabs>
              <w:spacing w:before="40" w:after="40"/>
              <w:ind w:right="110"/>
              <w:jc w:val="both"/>
            </w:pPr>
            <w:r>
              <w:t>Noisiness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79325F" w14:textId="77777777" w:rsidR="00696FB8" w:rsidRPr="004A765B" w:rsidRDefault="00696FB8" w:rsidP="00730171">
            <w:pPr>
              <w:tabs>
                <w:tab w:val="left" w:pos="7200"/>
              </w:tabs>
              <w:spacing w:before="40" w:after="40"/>
              <w:ind w:right="110"/>
              <w:jc w:val="center"/>
            </w:pPr>
            <w:r>
              <w:t>dB</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D8E6E95" w14:textId="77777777" w:rsidR="00696FB8" w:rsidRPr="004A765B" w:rsidRDefault="00696FB8" w:rsidP="00730171">
            <w:pPr>
              <w:tabs>
                <w:tab w:val="left" w:pos="669"/>
                <w:tab w:val="left" w:pos="7200"/>
              </w:tabs>
              <w:spacing w:before="40" w:after="40"/>
              <w:ind w:right="110"/>
              <w:jc w:val="both"/>
            </w:pPr>
          </w:p>
        </w:tc>
      </w:tr>
      <w:tr w:rsidR="00696FB8" w:rsidRPr="004A765B" w14:paraId="16F2E19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2CE2BC14" w14:textId="77777777" w:rsidR="00696FB8" w:rsidRPr="00E2574D" w:rsidRDefault="00696FB8" w:rsidP="00730171">
            <w:pPr>
              <w:tabs>
                <w:tab w:val="left" w:pos="7200"/>
              </w:tabs>
              <w:spacing w:before="40" w:after="40"/>
              <w:ind w:right="110"/>
              <w:jc w:val="both"/>
              <w:rPr>
                <w:b/>
                <w:bCs/>
              </w:rPr>
            </w:pPr>
            <w:r>
              <w:rPr>
                <w:b/>
              </w:rPr>
              <w:t>Cross conveyor of slag and fly ash</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11561A78" w14:textId="77777777" w:rsidR="00696FB8" w:rsidRPr="004A765B" w:rsidRDefault="00696FB8" w:rsidP="00730171">
            <w:pPr>
              <w:tabs>
                <w:tab w:val="left" w:pos="1438"/>
                <w:tab w:val="left" w:pos="7200"/>
              </w:tabs>
              <w:spacing w:before="40" w:after="40"/>
              <w:ind w:right="110"/>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2F4220D9" w14:textId="77777777" w:rsidR="00696FB8" w:rsidRPr="004A765B" w:rsidRDefault="00696FB8" w:rsidP="00730171">
            <w:pPr>
              <w:tabs>
                <w:tab w:val="left" w:pos="1438"/>
                <w:tab w:val="left" w:pos="7200"/>
              </w:tabs>
              <w:spacing w:before="40" w:after="40"/>
              <w:ind w:right="110"/>
              <w:jc w:val="both"/>
            </w:pPr>
          </w:p>
        </w:tc>
      </w:tr>
      <w:tr w:rsidR="00696FB8" w:rsidRPr="004A765B" w14:paraId="60E9E1E5"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EC59055"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C3F0057"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7FD065D" w14:textId="77777777" w:rsidR="00696FB8" w:rsidRPr="004A765B" w:rsidRDefault="00696FB8" w:rsidP="00730171">
            <w:pPr>
              <w:tabs>
                <w:tab w:val="left" w:pos="7200"/>
              </w:tabs>
              <w:spacing w:before="40" w:after="40"/>
              <w:ind w:right="110"/>
              <w:jc w:val="both"/>
            </w:pPr>
          </w:p>
        </w:tc>
      </w:tr>
      <w:tr w:rsidR="00696FB8" w:rsidRPr="004A765B" w14:paraId="23C4DF51"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78BEC4E" w14:textId="77777777" w:rsidR="00696FB8" w:rsidRPr="004A765B" w:rsidRDefault="00696FB8" w:rsidP="00730171">
            <w:pPr>
              <w:tabs>
                <w:tab w:val="left" w:pos="7200"/>
              </w:tabs>
              <w:spacing w:before="40" w:after="40"/>
              <w:ind w:right="110"/>
              <w:jc w:val="both"/>
            </w:pPr>
            <w:r>
              <w:t>Angle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DF52535" w14:textId="77777777" w:rsidR="00696FB8" w:rsidRPr="004A765B" w:rsidRDefault="00696FB8" w:rsidP="00730171">
            <w:pPr>
              <w:tabs>
                <w:tab w:val="left" w:pos="7200"/>
              </w:tabs>
              <w:spacing w:before="40" w:after="40"/>
              <w:ind w:right="110"/>
              <w:jc w:val="center"/>
            </w:pPr>
            <w:r>
              <w:t>grad</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0A136EC" w14:textId="77777777" w:rsidR="00696FB8" w:rsidRPr="004A765B" w:rsidRDefault="00696FB8" w:rsidP="00730171">
            <w:pPr>
              <w:tabs>
                <w:tab w:val="left" w:pos="7200"/>
              </w:tabs>
              <w:spacing w:before="40" w:after="40"/>
              <w:ind w:right="110"/>
              <w:jc w:val="both"/>
            </w:pPr>
          </w:p>
        </w:tc>
      </w:tr>
      <w:tr w:rsidR="00696FB8" w:rsidRPr="004A765B" w14:paraId="27822ED5"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2B7E943" w14:textId="77777777" w:rsidR="00696FB8" w:rsidRPr="004A765B" w:rsidRDefault="00696FB8" w:rsidP="00730171">
            <w:pPr>
              <w:tabs>
                <w:tab w:val="left" w:pos="7200"/>
              </w:tabs>
              <w:spacing w:before="40" w:after="40"/>
              <w:ind w:right="110"/>
              <w:jc w:val="both"/>
            </w:pPr>
            <w:r>
              <w:t>Belt length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47C8A13" w14:textId="77777777" w:rsidR="00696FB8" w:rsidRPr="004A765B" w:rsidRDefault="00696FB8" w:rsidP="00730171">
            <w:pPr>
              <w:tabs>
                <w:tab w:val="left" w:pos="7200"/>
              </w:tabs>
              <w:spacing w:before="40" w:after="40"/>
              <w:ind w:right="110"/>
              <w:jc w:val="center"/>
            </w:pPr>
            <w:r>
              <w:t>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8C9F9D4" w14:textId="77777777" w:rsidR="00696FB8" w:rsidRPr="004A765B" w:rsidRDefault="00696FB8" w:rsidP="00730171">
            <w:pPr>
              <w:tabs>
                <w:tab w:val="left" w:pos="7200"/>
              </w:tabs>
              <w:spacing w:before="40" w:after="40"/>
              <w:ind w:right="110"/>
              <w:jc w:val="both"/>
            </w:pPr>
          </w:p>
        </w:tc>
      </w:tr>
      <w:tr w:rsidR="00696FB8" w:rsidRPr="004A765B" w14:paraId="7A927E5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84B5BAC" w14:textId="77777777" w:rsidR="00696FB8" w:rsidRPr="004A765B" w:rsidRDefault="00696FB8" w:rsidP="00730171">
            <w:pPr>
              <w:tabs>
                <w:tab w:val="left" w:pos="7200"/>
              </w:tabs>
              <w:spacing w:before="40" w:after="40"/>
              <w:ind w:right="110"/>
              <w:jc w:val="both"/>
            </w:pPr>
            <w:r>
              <w:t>Belt width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8BB77"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00C7FE1" w14:textId="77777777" w:rsidR="00696FB8" w:rsidRPr="004A765B" w:rsidRDefault="00696FB8" w:rsidP="00730171">
            <w:pPr>
              <w:tabs>
                <w:tab w:val="left" w:pos="7200"/>
              </w:tabs>
              <w:spacing w:before="40" w:after="40"/>
              <w:ind w:right="110"/>
              <w:jc w:val="both"/>
            </w:pPr>
          </w:p>
        </w:tc>
      </w:tr>
      <w:tr w:rsidR="00696FB8" w:rsidRPr="004A765B" w14:paraId="78FC4C4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1054112" w14:textId="77777777" w:rsidR="00696FB8" w:rsidRPr="004A765B" w:rsidRDefault="00696FB8" w:rsidP="00730171">
            <w:pPr>
              <w:tabs>
                <w:tab w:val="left" w:pos="7200"/>
              </w:tabs>
              <w:spacing w:before="40" w:after="40"/>
              <w:ind w:right="110"/>
              <w:jc w:val="both"/>
            </w:pPr>
            <w:r>
              <w:t>Throughput (min.)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19E2E07" w14:textId="77777777" w:rsidR="00696FB8" w:rsidRPr="004A765B" w:rsidRDefault="00696FB8" w:rsidP="00730171">
            <w:pPr>
              <w:tabs>
                <w:tab w:val="left" w:pos="7200"/>
              </w:tabs>
              <w:spacing w:before="40" w:after="40"/>
              <w:ind w:right="110"/>
              <w:jc w:val="center"/>
            </w:pPr>
            <w:r>
              <w:t>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C5877E4" w14:textId="77777777" w:rsidR="00696FB8" w:rsidRPr="004A765B" w:rsidRDefault="00696FB8" w:rsidP="00730171">
            <w:pPr>
              <w:tabs>
                <w:tab w:val="left" w:pos="7200"/>
              </w:tabs>
              <w:spacing w:before="40" w:after="40"/>
              <w:ind w:right="110"/>
              <w:jc w:val="both"/>
            </w:pPr>
          </w:p>
        </w:tc>
      </w:tr>
      <w:tr w:rsidR="00696FB8" w:rsidRPr="004A765B" w14:paraId="6CDC5714"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2063F12" w14:textId="77777777" w:rsidR="00696FB8" w:rsidRPr="004A765B" w:rsidRDefault="00696FB8" w:rsidP="00730171">
            <w:pPr>
              <w:tabs>
                <w:tab w:val="left" w:pos="7200"/>
              </w:tabs>
              <w:spacing w:before="40" w:after="40"/>
              <w:ind w:right="110"/>
              <w:jc w:val="both"/>
            </w:pPr>
            <w:r>
              <w:lastRenderedPageBreak/>
              <w:t>Electric input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4AE46EB" w14:textId="77777777" w:rsidR="00696FB8" w:rsidRPr="004A765B" w:rsidRDefault="00696FB8" w:rsidP="00730171">
            <w:pPr>
              <w:tabs>
                <w:tab w:val="left" w:pos="7200"/>
              </w:tabs>
              <w:spacing w:before="40" w:after="40"/>
              <w:ind w:right="11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CE373BF" w14:textId="77777777" w:rsidR="00696FB8" w:rsidRPr="004A765B" w:rsidRDefault="00696FB8" w:rsidP="00730171">
            <w:pPr>
              <w:tabs>
                <w:tab w:val="left" w:pos="7200"/>
              </w:tabs>
              <w:spacing w:before="40" w:after="40"/>
              <w:ind w:right="110"/>
              <w:jc w:val="both"/>
            </w:pPr>
          </w:p>
        </w:tc>
      </w:tr>
      <w:tr w:rsidR="00696FB8" w:rsidRPr="004A765B" w14:paraId="0623157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C057B4C" w14:textId="77777777" w:rsidR="00696FB8" w:rsidRPr="004A765B" w:rsidRDefault="00696FB8" w:rsidP="00730171">
            <w:pPr>
              <w:tabs>
                <w:tab w:val="left" w:pos="7200"/>
              </w:tabs>
              <w:spacing w:before="40" w:after="40"/>
              <w:ind w:right="110"/>
              <w:jc w:val="both"/>
            </w:pPr>
            <w:r>
              <w:t>Noisiness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957F524" w14:textId="77777777" w:rsidR="00696FB8" w:rsidRPr="004A765B" w:rsidRDefault="00696FB8" w:rsidP="00730171">
            <w:pPr>
              <w:tabs>
                <w:tab w:val="left" w:pos="7200"/>
              </w:tabs>
              <w:spacing w:before="40" w:after="40"/>
              <w:ind w:right="110"/>
              <w:jc w:val="center"/>
            </w:pPr>
            <w:r>
              <w:t>dB</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E643A73" w14:textId="77777777" w:rsidR="00696FB8" w:rsidRPr="004A765B" w:rsidRDefault="00696FB8" w:rsidP="00730171">
            <w:pPr>
              <w:tabs>
                <w:tab w:val="left" w:pos="669"/>
                <w:tab w:val="left" w:pos="7200"/>
              </w:tabs>
              <w:spacing w:before="40" w:after="40"/>
              <w:ind w:right="110"/>
              <w:jc w:val="both"/>
            </w:pPr>
          </w:p>
        </w:tc>
      </w:tr>
      <w:tr w:rsidR="00696FB8" w:rsidRPr="004A765B" w14:paraId="16ACA166"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AFC095F" w14:textId="77777777" w:rsidR="00696FB8" w:rsidRPr="004A765B" w:rsidRDefault="00696FB8" w:rsidP="00730171">
            <w:pPr>
              <w:tabs>
                <w:tab w:val="left" w:pos="7200"/>
              </w:tabs>
              <w:spacing w:before="40" w:after="40"/>
              <w:ind w:right="110"/>
              <w:jc w:val="both"/>
            </w:pPr>
            <w:r>
              <w:t>Conveyor 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2003464"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CE6A09D" w14:textId="77777777" w:rsidR="00696FB8" w:rsidRPr="004A765B" w:rsidRDefault="00696FB8" w:rsidP="00730171">
            <w:pPr>
              <w:tabs>
                <w:tab w:val="left" w:pos="669"/>
                <w:tab w:val="left" w:pos="7200"/>
              </w:tabs>
              <w:spacing w:before="40" w:after="40"/>
              <w:ind w:right="110"/>
              <w:jc w:val="both"/>
            </w:pPr>
          </w:p>
        </w:tc>
      </w:tr>
      <w:tr w:rsidR="00696FB8" w:rsidRPr="004A765B" w14:paraId="7C5D1997" w14:textId="77777777" w:rsidTr="00730171">
        <w:trPr>
          <w:cantSplit/>
          <w:trHeight w:val="322"/>
        </w:trPr>
        <w:tc>
          <w:tcPr>
            <w:tcW w:w="9072" w:type="dxa"/>
            <w:gridSpan w:val="3"/>
            <w:tcBorders>
              <w:top w:val="single" w:sz="6" w:space="0" w:color="auto"/>
              <w:left w:val="single" w:sz="12" w:space="0" w:color="auto"/>
              <w:bottom w:val="single" w:sz="6" w:space="0" w:color="auto"/>
              <w:right w:val="single" w:sz="12" w:space="0" w:color="auto"/>
            </w:tcBorders>
            <w:shd w:val="clear" w:color="auto" w:fill="FF9900"/>
          </w:tcPr>
          <w:p w14:paraId="77B881EB" w14:textId="77777777" w:rsidR="00696FB8" w:rsidRPr="00E2574D" w:rsidRDefault="00696FB8" w:rsidP="00730171">
            <w:pPr>
              <w:tabs>
                <w:tab w:val="left" w:pos="7200"/>
              </w:tabs>
              <w:spacing w:before="40" w:after="40"/>
              <w:ind w:right="110"/>
              <w:jc w:val="both"/>
              <w:rPr>
                <w:b/>
                <w:bCs/>
              </w:rPr>
            </w:pPr>
            <w:bookmarkStart w:id="95" w:name="_Toc304913925"/>
            <w:r>
              <w:rPr>
                <w:b/>
              </w:rPr>
              <w:t xml:space="preserve">Sorting and processing of the mixture of slag and fly ash </w:t>
            </w:r>
            <w:bookmarkEnd w:id="95"/>
          </w:p>
        </w:tc>
      </w:tr>
      <w:tr w:rsidR="00696FB8" w:rsidRPr="004A765B" w14:paraId="7070A7B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1AABB490" w14:textId="77777777" w:rsidR="00696FB8" w:rsidRPr="00E2574D" w:rsidRDefault="00696FB8" w:rsidP="00730171">
            <w:pPr>
              <w:tabs>
                <w:tab w:val="left" w:pos="7200"/>
              </w:tabs>
              <w:spacing w:before="40" w:after="40"/>
              <w:ind w:right="110"/>
              <w:jc w:val="both"/>
              <w:rPr>
                <w:b/>
                <w:bCs/>
              </w:rPr>
            </w:pPr>
            <w:r>
              <w:rPr>
                <w:b/>
              </w:rPr>
              <w:t>Magnetic separator</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483AB1C8" w14:textId="77777777" w:rsidR="00696FB8" w:rsidRPr="004A765B" w:rsidRDefault="00696FB8" w:rsidP="00730171">
            <w:pPr>
              <w:tabs>
                <w:tab w:val="left" w:pos="1438"/>
                <w:tab w:val="left" w:pos="7200"/>
              </w:tabs>
              <w:spacing w:before="40" w:after="40"/>
              <w:ind w:right="110"/>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0EC32BB6" w14:textId="77777777" w:rsidR="00696FB8" w:rsidRPr="004A765B" w:rsidRDefault="00696FB8" w:rsidP="00730171">
            <w:pPr>
              <w:tabs>
                <w:tab w:val="left" w:pos="1438"/>
                <w:tab w:val="left" w:pos="7200"/>
              </w:tabs>
              <w:spacing w:before="40" w:after="40"/>
              <w:ind w:right="110"/>
              <w:jc w:val="both"/>
            </w:pPr>
          </w:p>
        </w:tc>
      </w:tr>
      <w:tr w:rsidR="00696FB8" w:rsidRPr="004A765B" w14:paraId="138FFB55"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CDF76C5"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3DC2222"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F163F86" w14:textId="77777777" w:rsidR="00696FB8" w:rsidRPr="004A765B" w:rsidRDefault="00696FB8" w:rsidP="00730171">
            <w:pPr>
              <w:tabs>
                <w:tab w:val="left" w:pos="7200"/>
              </w:tabs>
              <w:spacing w:before="40" w:after="40"/>
              <w:ind w:right="110"/>
              <w:jc w:val="both"/>
            </w:pPr>
          </w:p>
        </w:tc>
      </w:tr>
      <w:tr w:rsidR="00696FB8" w:rsidRPr="004A765B" w14:paraId="570C9F62"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15A9A4E7"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827EE29"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EE8763C" w14:textId="77777777" w:rsidR="00696FB8" w:rsidRPr="004A765B" w:rsidRDefault="00696FB8" w:rsidP="00730171">
            <w:pPr>
              <w:tabs>
                <w:tab w:val="left" w:pos="7200"/>
              </w:tabs>
              <w:spacing w:before="40" w:after="40"/>
              <w:ind w:right="110"/>
              <w:jc w:val="both"/>
            </w:pPr>
          </w:p>
        </w:tc>
      </w:tr>
      <w:tr w:rsidR="00696FB8" w:rsidRPr="004A765B" w14:paraId="6C0F512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1A4B464D" w14:textId="77777777" w:rsidR="00696FB8" w:rsidRPr="004A765B" w:rsidRDefault="00696FB8" w:rsidP="00730171">
            <w:pPr>
              <w:tabs>
                <w:tab w:val="left" w:pos="7200"/>
              </w:tabs>
              <w:spacing w:before="40" w:after="40"/>
              <w:ind w:right="110"/>
              <w:jc w:val="both"/>
            </w:pPr>
            <w:r>
              <w:t>Throughput (min.)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D4A754" w14:textId="77777777" w:rsidR="00696FB8" w:rsidRPr="004A765B" w:rsidRDefault="00696FB8" w:rsidP="00730171">
            <w:pPr>
              <w:tabs>
                <w:tab w:val="left" w:pos="7200"/>
              </w:tabs>
              <w:spacing w:before="40" w:after="40"/>
              <w:ind w:right="110"/>
              <w:jc w:val="center"/>
            </w:pPr>
            <w:r>
              <w:t>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D24138F" w14:textId="77777777" w:rsidR="00696FB8" w:rsidRPr="004A765B" w:rsidRDefault="00696FB8" w:rsidP="00730171">
            <w:pPr>
              <w:tabs>
                <w:tab w:val="left" w:pos="7200"/>
              </w:tabs>
              <w:spacing w:before="40" w:after="40"/>
              <w:ind w:right="110"/>
              <w:jc w:val="both"/>
            </w:pPr>
          </w:p>
        </w:tc>
      </w:tr>
      <w:tr w:rsidR="00696FB8" w:rsidRPr="004A765B" w14:paraId="7A0DF86C"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2AA31D9" w14:textId="77777777" w:rsidR="00696FB8" w:rsidRPr="004A765B" w:rsidRDefault="00696FB8" w:rsidP="00730171">
            <w:pPr>
              <w:tabs>
                <w:tab w:val="left" w:pos="7200"/>
              </w:tabs>
              <w:spacing w:before="40" w:after="40"/>
              <w:ind w:right="110"/>
              <w:jc w:val="both"/>
            </w:pPr>
            <w:r>
              <w:t>Electric input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647071A" w14:textId="77777777" w:rsidR="00696FB8" w:rsidRPr="004A765B" w:rsidRDefault="00696FB8" w:rsidP="00730171">
            <w:pPr>
              <w:tabs>
                <w:tab w:val="left" w:pos="7200"/>
              </w:tabs>
              <w:spacing w:before="40" w:after="40"/>
              <w:ind w:right="11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DE87645" w14:textId="77777777" w:rsidR="00696FB8" w:rsidRPr="004A765B" w:rsidRDefault="00696FB8" w:rsidP="00730171">
            <w:pPr>
              <w:tabs>
                <w:tab w:val="left" w:pos="7200"/>
              </w:tabs>
              <w:spacing w:before="40" w:after="40"/>
              <w:ind w:right="110"/>
              <w:jc w:val="both"/>
            </w:pPr>
          </w:p>
        </w:tc>
      </w:tr>
      <w:tr w:rsidR="00696FB8" w:rsidRPr="004A765B" w14:paraId="16DE4357"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50052C1" w14:textId="77777777" w:rsidR="00696FB8" w:rsidRPr="004A765B" w:rsidRDefault="00696FB8" w:rsidP="00730171">
            <w:pPr>
              <w:tabs>
                <w:tab w:val="left" w:pos="7200"/>
              </w:tabs>
              <w:spacing w:before="40" w:after="40"/>
              <w:ind w:right="110"/>
              <w:jc w:val="both"/>
            </w:pPr>
            <w:r>
              <w:t>Noisiness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87371FA" w14:textId="77777777" w:rsidR="00696FB8" w:rsidRPr="004A765B" w:rsidRDefault="00696FB8" w:rsidP="00730171">
            <w:pPr>
              <w:tabs>
                <w:tab w:val="left" w:pos="7200"/>
              </w:tabs>
              <w:spacing w:before="40" w:after="40"/>
              <w:ind w:right="110"/>
              <w:jc w:val="center"/>
            </w:pPr>
            <w:r>
              <w:t>dB</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FE8890A" w14:textId="77777777" w:rsidR="00696FB8" w:rsidRPr="004A765B" w:rsidRDefault="00696FB8" w:rsidP="00730171">
            <w:pPr>
              <w:tabs>
                <w:tab w:val="left" w:pos="669"/>
                <w:tab w:val="left" w:pos="7200"/>
              </w:tabs>
              <w:spacing w:before="40" w:after="40"/>
              <w:ind w:right="110"/>
              <w:jc w:val="both"/>
            </w:pPr>
          </w:p>
        </w:tc>
      </w:tr>
      <w:tr w:rsidR="00696FB8" w:rsidRPr="004A765B" w14:paraId="4DF8183B"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67CA1A13" w14:textId="77777777" w:rsidR="00696FB8" w:rsidRPr="00E82DAE" w:rsidRDefault="00696FB8" w:rsidP="00730171">
            <w:pPr>
              <w:tabs>
                <w:tab w:val="left" w:pos="7200"/>
              </w:tabs>
              <w:spacing w:before="40" w:after="40"/>
              <w:ind w:right="110"/>
              <w:jc w:val="both"/>
              <w:rPr>
                <w:b/>
                <w:bCs/>
              </w:rPr>
            </w:pPr>
            <w:r>
              <w:rPr>
                <w:b/>
              </w:rPr>
              <w:t>Induction separator</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4F5730F4" w14:textId="77777777" w:rsidR="00696FB8" w:rsidRPr="004A765B" w:rsidRDefault="00696FB8" w:rsidP="00730171">
            <w:pPr>
              <w:tabs>
                <w:tab w:val="left" w:pos="1438"/>
                <w:tab w:val="left" w:pos="7200"/>
              </w:tabs>
              <w:spacing w:before="40" w:after="40"/>
              <w:ind w:right="110"/>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5EFDE99D" w14:textId="77777777" w:rsidR="00696FB8" w:rsidRPr="004A765B" w:rsidRDefault="00696FB8" w:rsidP="00730171">
            <w:pPr>
              <w:tabs>
                <w:tab w:val="left" w:pos="1438"/>
                <w:tab w:val="left" w:pos="7200"/>
              </w:tabs>
              <w:spacing w:before="40" w:after="40"/>
              <w:ind w:right="110"/>
              <w:jc w:val="both"/>
            </w:pPr>
          </w:p>
        </w:tc>
      </w:tr>
      <w:tr w:rsidR="00696FB8" w:rsidRPr="004A765B" w14:paraId="161C580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1C6745D"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56AE0F5"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0451AA8" w14:textId="77777777" w:rsidR="00696FB8" w:rsidRPr="004A765B" w:rsidRDefault="00696FB8" w:rsidP="00730171">
            <w:pPr>
              <w:tabs>
                <w:tab w:val="left" w:pos="7200"/>
              </w:tabs>
              <w:spacing w:before="40" w:after="40"/>
              <w:ind w:right="110"/>
              <w:jc w:val="both"/>
            </w:pPr>
          </w:p>
        </w:tc>
      </w:tr>
      <w:tr w:rsidR="00696FB8" w:rsidRPr="004A765B" w14:paraId="3E643A2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86ACD54"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453EADB"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2659724" w14:textId="77777777" w:rsidR="00696FB8" w:rsidRPr="004A765B" w:rsidRDefault="00696FB8" w:rsidP="00730171">
            <w:pPr>
              <w:tabs>
                <w:tab w:val="left" w:pos="7200"/>
              </w:tabs>
              <w:spacing w:before="40" w:after="40"/>
              <w:ind w:right="110"/>
              <w:jc w:val="both"/>
            </w:pPr>
          </w:p>
        </w:tc>
      </w:tr>
      <w:tr w:rsidR="00696FB8" w:rsidRPr="004A765B" w14:paraId="36D1156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6172682" w14:textId="77777777" w:rsidR="00696FB8" w:rsidRPr="004A765B" w:rsidRDefault="00696FB8" w:rsidP="00730171">
            <w:pPr>
              <w:tabs>
                <w:tab w:val="left" w:pos="7200"/>
              </w:tabs>
              <w:spacing w:before="40" w:after="40"/>
              <w:ind w:right="110"/>
              <w:jc w:val="both"/>
            </w:pPr>
            <w:r>
              <w:t>Throughput (min.)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12D223D" w14:textId="77777777" w:rsidR="00696FB8" w:rsidRPr="004A765B" w:rsidRDefault="00696FB8" w:rsidP="00730171">
            <w:pPr>
              <w:tabs>
                <w:tab w:val="left" w:pos="7200"/>
              </w:tabs>
              <w:spacing w:before="40" w:after="40"/>
              <w:ind w:right="110"/>
              <w:jc w:val="center"/>
            </w:pPr>
            <w:r>
              <w:t>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B877646" w14:textId="77777777" w:rsidR="00696FB8" w:rsidRPr="004A765B" w:rsidRDefault="00696FB8" w:rsidP="00730171">
            <w:pPr>
              <w:tabs>
                <w:tab w:val="left" w:pos="7200"/>
              </w:tabs>
              <w:spacing w:before="40" w:after="40"/>
              <w:ind w:right="110"/>
              <w:jc w:val="both"/>
            </w:pPr>
          </w:p>
        </w:tc>
      </w:tr>
      <w:tr w:rsidR="00696FB8" w:rsidRPr="004A765B" w14:paraId="4FAA0335"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E2FC0B5" w14:textId="77777777" w:rsidR="00696FB8" w:rsidRPr="004A765B" w:rsidRDefault="00696FB8" w:rsidP="00730171">
            <w:pPr>
              <w:tabs>
                <w:tab w:val="left" w:pos="7200"/>
              </w:tabs>
              <w:spacing w:before="40" w:after="40"/>
              <w:ind w:right="110"/>
              <w:jc w:val="both"/>
            </w:pPr>
            <w:r>
              <w:t>Electric input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9008584" w14:textId="77777777" w:rsidR="00696FB8" w:rsidRPr="004A765B" w:rsidRDefault="00696FB8" w:rsidP="00730171">
            <w:pPr>
              <w:tabs>
                <w:tab w:val="left" w:pos="7200"/>
              </w:tabs>
              <w:spacing w:before="40" w:after="40"/>
              <w:ind w:right="11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40F07C7" w14:textId="77777777" w:rsidR="00696FB8" w:rsidRPr="004A765B" w:rsidRDefault="00696FB8" w:rsidP="00730171">
            <w:pPr>
              <w:tabs>
                <w:tab w:val="left" w:pos="7200"/>
              </w:tabs>
              <w:spacing w:before="40" w:after="40"/>
              <w:ind w:right="110"/>
              <w:jc w:val="both"/>
            </w:pPr>
          </w:p>
        </w:tc>
      </w:tr>
      <w:tr w:rsidR="00696FB8" w:rsidRPr="004A765B" w14:paraId="5A52FCB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849DEA5" w14:textId="77777777" w:rsidR="00696FB8" w:rsidRPr="004A765B" w:rsidRDefault="00696FB8" w:rsidP="00730171">
            <w:pPr>
              <w:tabs>
                <w:tab w:val="left" w:pos="7200"/>
              </w:tabs>
              <w:spacing w:before="40" w:after="40"/>
              <w:ind w:right="110"/>
              <w:jc w:val="both"/>
            </w:pPr>
            <w:r>
              <w:t>Noisiness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EF4A57" w14:textId="77777777" w:rsidR="00696FB8" w:rsidRPr="004A765B" w:rsidRDefault="00696FB8" w:rsidP="00730171">
            <w:pPr>
              <w:tabs>
                <w:tab w:val="left" w:pos="7200"/>
              </w:tabs>
              <w:spacing w:before="40" w:after="40"/>
              <w:ind w:right="110"/>
              <w:jc w:val="center"/>
            </w:pPr>
            <w:r>
              <w:t>dB</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B03C2BE" w14:textId="77777777" w:rsidR="00696FB8" w:rsidRPr="004A765B" w:rsidRDefault="00696FB8" w:rsidP="00730171">
            <w:pPr>
              <w:tabs>
                <w:tab w:val="left" w:pos="669"/>
                <w:tab w:val="left" w:pos="7200"/>
              </w:tabs>
              <w:spacing w:before="40" w:after="40"/>
              <w:ind w:right="110"/>
              <w:jc w:val="both"/>
            </w:pPr>
          </w:p>
        </w:tc>
      </w:tr>
      <w:tr w:rsidR="00696FB8" w:rsidRPr="004A765B" w14:paraId="028CAF52"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3CB6D978" w14:textId="77777777" w:rsidR="00696FB8" w:rsidRPr="00E82DAE" w:rsidRDefault="00696FB8" w:rsidP="00730171">
            <w:pPr>
              <w:tabs>
                <w:tab w:val="left" w:pos="7200"/>
              </w:tabs>
              <w:spacing w:before="40" w:after="40"/>
              <w:ind w:right="110"/>
              <w:jc w:val="both"/>
              <w:rPr>
                <w:b/>
                <w:bCs/>
              </w:rPr>
            </w:pPr>
            <w:r>
              <w:rPr>
                <w:b/>
              </w:rPr>
              <w:t>Sorter</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4DC19F45" w14:textId="77777777" w:rsidR="00696FB8" w:rsidRPr="004A765B" w:rsidRDefault="00696FB8" w:rsidP="00730171">
            <w:pPr>
              <w:tabs>
                <w:tab w:val="left" w:pos="1438"/>
                <w:tab w:val="left" w:pos="7200"/>
              </w:tabs>
              <w:spacing w:before="40" w:after="40"/>
              <w:ind w:right="110"/>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1807E945" w14:textId="77777777" w:rsidR="00696FB8" w:rsidRPr="004A765B" w:rsidRDefault="00696FB8" w:rsidP="00730171">
            <w:pPr>
              <w:tabs>
                <w:tab w:val="left" w:pos="1438"/>
                <w:tab w:val="left" w:pos="7200"/>
              </w:tabs>
              <w:spacing w:before="40" w:after="40"/>
              <w:ind w:right="110"/>
              <w:jc w:val="both"/>
            </w:pPr>
          </w:p>
        </w:tc>
      </w:tr>
      <w:tr w:rsidR="00696FB8" w:rsidRPr="004A765B" w14:paraId="7E407E5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A2E998E"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C5C258"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5BD67B5" w14:textId="77777777" w:rsidR="00696FB8" w:rsidRPr="004A765B" w:rsidRDefault="00696FB8" w:rsidP="00730171">
            <w:pPr>
              <w:tabs>
                <w:tab w:val="left" w:pos="7200"/>
              </w:tabs>
              <w:spacing w:before="40" w:after="40"/>
              <w:ind w:right="110"/>
              <w:jc w:val="both"/>
            </w:pPr>
          </w:p>
        </w:tc>
      </w:tr>
      <w:tr w:rsidR="00696FB8" w:rsidRPr="004A765B" w14:paraId="1413B7D3"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B3CC07B"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B0EA8D"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2230216" w14:textId="77777777" w:rsidR="00696FB8" w:rsidRPr="004A765B" w:rsidRDefault="00696FB8" w:rsidP="00730171">
            <w:pPr>
              <w:tabs>
                <w:tab w:val="left" w:pos="7200"/>
              </w:tabs>
              <w:spacing w:before="40" w:after="40"/>
              <w:ind w:right="110"/>
              <w:jc w:val="both"/>
            </w:pPr>
          </w:p>
        </w:tc>
      </w:tr>
      <w:tr w:rsidR="00696FB8" w:rsidRPr="004A765B" w14:paraId="4BAC7BFB" w14:textId="77777777" w:rsidTr="004A765B">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37FC51D" w14:textId="77777777" w:rsidR="00696FB8" w:rsidRPr="004A765B" w:rsidRDefault="00696FB8" w:rsidP="00730171">
            <w:pPr>
              <w:tabs>
                <w:tab w:val="left" w:pos="7200"/>
              </w:tabs>
              <w:spacing w:before="40" w:after="40"/>
              <w:ind w:right="110"/>
              <w:jc w:val="both"/>
            </w:pPr>
            <w:r>
              <w:t>Drum diameter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7B9C180"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C412EC7" w14:textId="77777777" w:rsidR="00696FB8" w:rsidRPr="004A765B" w:rsidRDefault="00696FB8" w:rsidP="00730171">
            <w:pPr>
              <w:tabs>
                <w:tab w:val="left" w:pos="7200"/>
              </w:tabs>
              <w:spacing w:before="40" w:after="40"/>
              <w:ind w:right="110"/>
              <w:jc w:val="both"/>
            </w:pPr>
          </w:p>
        </w:tc>
      </w:tr>
      <w:tr w:rsidR="00696FB8" w:rsidRPr="004A765B" w14:paraId="378E58C3" w14:textId="77777777" w:rsidTr="004A765B">
        <w:trPr>
          <w:cantSplit/>
          <w:trHeight w:val="322"/>
        </w:trPr>
        <w:tc>
          <w:tcPr>
            <w:tcW w:w="4820" w:type="dxa"/>
            <w:tcBorders>
              <w:top w:val="single" w:sz="6" w:space="0" w:color="auto"/>
              <w:left w:val="single" w:sz="12" w:space="0" w:color="auto"/>
              <w:bottom w:val="single" w:sz="4" w:space="0" w:color="auto"/>
              <w:right w:val="single" w:sz="4" w:space="0" w:color="auto"/>
            </w:tcBorders>
          </w:tcPr>
          <w:p w14:paraId="331D3768" w14:textId="77777777" w:rsidR="00696FB8" w:rsidRPr="004A765B" w:rsidRDefault="00696FB8" w:rsidP="00730171">
            <w:pPr>
              <w:tabs>
                <w:tab w:val="left" w:pos="7200"/>
              </w:tabs>
              <w:spacing w:before="40" w:after="40"/>
              <w:ind w:right="110"/>
              <w:jc w:val="both"/>
            </w:pPr>
            <w:r>
              <w:t>Throughput (min.)</w:t>
            </w:r>
          </w:p>
        </w:tc>
        <w:tc>
          <w:tcPr>
            <w:tcW w:w="1559" w:type="dxa"/>
            <w:tcBorders>
              <w:top w:val="single" w:sz="6" w:space="0" w:color="auto"/>
              <w:left w:val="single" w:sz="4" w:space="0" w:color="auto"/>
              <w:bottom w:val="single" w:sz="4" w:space="0" w:color="auto"/>
              <w:right w:val="single" w:sz="4" w:space="0" w:color="auto"/>
            </w:tcBorders>
            <w:shd w:val="clear" w:color="auto" w:fill="auto"/>
          </w:tcPr>
          <w:p w14:paraId="02E367DA" w14:textId="77777777" w:rsidR="00696FB8" w:rsidRPr="004A765B" w:rsidRDefault="00696FB8" w:rsidP="00730171">
            <w:pPr>
              <w:tabs>
                <w:tab w:val="left" w:pos="7200"/>
              </w:tabs>
              <w:spacing w:before="40" w:after="40"/>
              <w:ind w:right="110"/>
              <w:jc w:val="center"/>
            </w:pPr>
            <w:r>
              <w:t>t/h</w:t>
            </w:r>
          </w:p>
        </w:tc>
        <w:tc>
          <w:tcPr>
            <w:tcW w:w="2693" w:type="dxa"/>
            <w:tcBorders>
              <w:top w:val="single" w:sz="6" w:space="0" w:color="auto"/>
              <w:left w:val="single" w:sz="4" w:space="0" w:color="auto"/>
              <w:bottom w:val="single" w:sz="4" w:space="0" w:color="auto"/>
              <w:right w:val="single" w:sz="12" w:space="0" w:color="auto"/>
            </w:tcBorders>
            <w:shd w:val="clear" w:color="auto" w:fill="auto"/>
          </w:tcPr>
          <w:p w14:paraId="6913CC37" w14:textId="77777777" w:rsidR="00696FB8" w:rsidRPr="004A765B" w:rsidRDefault="00696FB8" w:rsidP="00730171">
            <w:pPr>
              <w:tabs>
                <w:tab w:val="left" w:pos="7200"/>
              </w:tabs>
              <w:spacing w:before="40" w:after="40"/>
              <w:ind w:right="110"/>
              <w:jc w:val="both"/>
            </w:pPr>
          </w:p>
        </w:tc>
      </w:tr>
      <w:tr w:rsidR="00696FB8" w:rsidRPr="004A765B" w14:paraId="7DCBEA2D" w14:textId="77777777" w:rsidTr="004A765B">
        <w:trPr>
          <w:cantSplit/>
          <w:trHeight w:val="322"/>
        </w:trPr>
        <w:tc>
          <w:tcPr>
            <w:tcW w:w="4820" w:type="dxa"/>
            <w:tcBorders>
              <w:top w:val="single" w:sz="4" w:space="0" w:color="auto"/>
              <w:left w:val="single" w:sz="12" w:space="0" w:color="auto"/>
              <w:bottom w:val="single" w:sz="4" w:space="0" w:color="auto"/>
              <w:right w:val="single" w:sz="4" w:space="0" w:color="auto"/>
            </w:tcBorders>
          </w:tcPr>
          <w:p w14:paraId="6AF00834" w14:textId="77777777" w:rsidR="00696FB8" w:rsidRPr="004A765B" w:rsidRDefault="00696FB8" w:rsidP="00730171">
            <w:pPr>
              <w:tabs>
                <w:tab w:val="left" w:pos="7200"/>
              </w:tabs>
              <w:spacing w:before="40" w:after="40"/>
              <w:ind w:right="110"/>
              <w:jc w:val="both"/>
            </w:pPr>
            <w:r>
              <w:t>Electric input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7AB27" w14:textId="77777777" w:rsidR="00696FB8" w:rsidRPr="004A765B" w:rsidRDefault="00696FB8" w:rsidP="00730171">
            <w:pPr>
              <w:tabs>
                <w:tab w:val="left" w:pos="7200"/>
              </w:tabs>
              <w:spacing w:before="40" w:after="40"/>
              <w:ind w:right="110"/>
              <w:jc w:val="center"/>
            </w:pPr>
            <w:r>
              <w:t>kW</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2AEDBF2D" w14:textId="77777777" w:rsidR="00696FB8" w:rsidRPr="004A765B" w:rsidRDefault="00696FB8" w:rsidP="00730171">
            <w:pPr>
              <w:tabs>
                <w:tab w:val="left" w:pos="7200"/>
              </w:tabs>
              <w:spacing w:before="40" w:after="40"/>
              <w:ind w:right="110"/>
              <w:jc w:val="both"/>
            </w:pPr>
          </w:p>
        </w:tc>
      </w:tr>
      <w:tr w:rsidR="00696FB8" w:rsidRPr="004A765B" w14:paraId="71942203" w14:textId="77777777" w:rsidTr="004A765B">
        <w:trPr>
          <w:cantSplit/>
          <w:trHeight w:val="322"/>
        </w:trPr>
        <w:tc>
          <w:tcPr>
            <w:tcW w:w="4820" w:type="dxa"/>
            <w:tcBorders>
              <w:top w:val="single" w:sz="4" w:space="0" w:color="auto"/>
              <w:left w:val="single" w:sz="12" w:space="0" w:color="auto"/>
              <w:bottom w:val="single" w:sz="6" w:space="0" w:color="auto"/>
              <w:right w:val="single" w:sz="4" w:space="0" w:color="auto"/>
            </w:tcBorders>
          </w:tcPr>
          <w:p w14:paraId="12E3AF78" w14:textId="77777777" w:rsidR="00696FB8" w:rsidRPr="004A765B" w:rsidRDefault="00696FB8" w:rsidP="00730171">
            <w:pPr>
              <w:tabs>
                <w:tab w:val="left" w:pos="7200"/>
              </w:tabs>
              <w:spacing w:before="40" w:after="40"/>
              <w:ind w:right="110"/>
              <w:jc w:val="both"/>
            </w:pPr>
            <w:r>
              <w:t>Noisiness</w:t>
            </w:r>
          </w:p>
        </w:tc>
        <w:tc>
          <w:tcPr>
            <w:tcW w:w="1559" w:type="dxa"/>
            <w:tcBorders>
              <w:top w:val="single" w:sz="4" w:space="0" w:color="auto"/>
              <w:left w:val="single" w:sz="4" w:space="0" w:color="auto"/>
              <w:bottom w:val="single" w:sz="6" w:space="0" w:color="auto"/>
              <w:right w:val="single" w:sz="4" w:space="0" w:color="auto"/>
            </w:tcBorders>
            <w:shd w:val="clear" w:color="auto" w:fill="auto"/>
          </w:tcPr>
          <w:p w14:paraId="43CF5075" w14:textId="77777777" w:rsidR="00696FB8" w:rsidRPr="004A765B" w:rsidRDefault="00696FB8" w:rsidP="00730171">
            <w:pPr>
              <w:tabs>
                <w:tab w:val="left" w:pos="7200"/>
              </w:tabs>
              <w:spacing w:before="40" w:after="40"/>
              <w:ind w:right="110"/>
              <w:jc w:val="center"/>
            </w:pPr>
            <w:r>
              <w:t>dB</w:t>
            </w:r>
          </w:p>
        </w:tc>
        <w:tc>
          <w:tcPr>
            <w:tcW w:w="2693" w:type="dxa"/>
            <w:tcBorders>
              <w:top w:val="single" w:sz="4" w:space="0" w:color="auto"/>
              <w:left w:val="single" w:sz="4" w:space="0" w:color="auto"/>
              <w:bottom w:val="single" w:sz="6" w:space="0" w:color="auto"/>
              <w:right w:val="single" w:sz="12" w:space="0" w:color="auto"/>
            </w:tcBorders>
            <w:shd w:val="clear" w:color="auto" w:fill="auto"/>
          </w:tcPr>
          <w:p w14:paraId="034E6562" w14:textId="77777777" w:rsidR="00696FB8" w:rsidRPr="004A765B" w:rsidRDefault="00696FB8" w:rsidP="00730171">
            <w:pPr>
              <w:tabs>
                <w:tab w:val="left" w:pos="669"/>
                <w:tab w:val="left" w:pos="7200"/>
              </w:tabs>
              <w:spacing w:before="40" w:after="40"/>
              <w:ind w:right="110"/>
              <w:jc w:val="both"/>
            </w:pPr>
          </w:p>
        </w:tc>
      </w:tr>
      <w:tr w:rsidR="00696FB8" w:rsidRPr="004A765B" w14:paraId="58609FFB"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5AE9BCE2" w14:textId="77777777" w:rsidR="00696FB8" w:rsidRPr="00E82DAE" w:rsidRDefault="00696FB8" w:rsidP="00730171">
            <w:pPr>
              <w:tabs>
                <w:tab w:val="left" w:pos="7200"/>
              </w:tabs>
              <w:spacing w:before="40" w:after="40"/>
              <w:ind w:right="110"/>
              <w:jc w:val="both"/>
              <w:rPr>
                <w:b/>
                <w:bCs/>
              </w:rPr>
            </w:pPr>
            <w:r>
              <w:rPr>
                <w:b/>
              </w:rPr>
              <w:t>Conveyor of 0-16 mm fraction</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54001B51" w14:textId="77777777" w:rsidR="00696FB8" w:rsidRPr="004A765B" w:rsidRDefault="00696FB8" w:rsidP="00730171">
            <w:pPr>
              <w:tabs>
                <w:tab w:val="left" w:pos="1438"/>
                <w:tab w:val="left" w:pos="7200"/>
              </w:tabs>
              <w:spacing w:before="40" w:after="40"/>
              <w:ind w:right="110"/>
              <w:jc w:val="both"/>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2324DDE0" w14:textId="77777777" w:rsidR="00696FB8" w:rsidRPr="004A765B" w:rsidRDefault="00696FB8" w:rsidP="00730171">
            <w:pPr>
              <w:tabs>
                <w:tab w:val="left" w:pos="669"/>
                <w:tab w:val="left" w:pos="7200"/>
              </w:tabs>
              <w:spacing w:before="40" w:after="40"/>
              <w:ind w:right="110"/>
              <w:jc w:val="both"/>
            </w:pPr>
          </w:p>
        </w:tc>
      </w:tr>
      <w:tr w:rsidR="00696FB8" w:rsidRPr="004A765B" w14:paraId="7C866AF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DE65693"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93F894"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FB421EE" w14:textId="77777777" w:rsidR="00696FB8" w:rsidRPr="004A765B" w:rsidRDefault="00696FB8" w:rsidP="00730171">
            <w:pPr>
              <w:tabs>
                <w:tab w:val="left" w:pos="7200"/>
              </w:tabs>
              <w:spacing w:before="40" w:after="40"/>
              <w:ind w:right="110"/>
              <w:jc w:val="both"/>
            </w:pPr>
          </w:p>
        </w:tc>
      </w:tr>
      <w:tr w:rsidR="00696FB8" w:rsidRPr="004A765B" w14:paraId="390F259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BC29F2F" w14:textId="77777777" w:rsidR="00696FB8" w:rsidRPr="004A765B" w:rsidRDefault="00696FB8" w:rsidP="00730171">
            <w:pPr>
              <w:tabs>
                <w:tab w:val="left" w:pos="7200"/>
              </w:tabs>
              <w:spacing w:before="40" w:after="40"/>
              <w:ind w:right="110"/>
              <w:jc w:val="both"/>
            </w:pPr>
            <w:r>
              <w:t>Angle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461A7EB" w14:textId="77777777" w:rsidR="00696FB8" w:rsidRPr="004A765B" w:rsidRDefault="00696FB8" w:rsidP="00730171">
            <w:pPr>
              <w:tabs>
                <w:tab w:val="left" w:pos="7200"/>
              </w:tabs>
              <w:spacing w:before="40" w:after="40"/>
              <w:ind w:right="110"/>
              <w:jc w:val="center"/>
            </w:pPr>
            <w:r>
              <w:t>grad</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1738DAE" w14:textId="77777777" w:rsidR="00696FB8" w:rsidRPr="004A765B" w:rsidRDefault="00696FB8" w:rsidP="00730171">
            <w:pPr>
              <w:tabs>
                <w:tab w:val="left" w:pos="7200"/>
              </w:tabs>
              <w:spacing w:before="40" w:after="40"/>
              <w:ind w:right="110"/>
              <w:jc w:val="both"/>
            </w:pPr>
          </w:p>
        </w:tc>
      </w:tr>
      <w:tr w:rsidR="00696FB8" w:rsidRPr="004A765B" w14:paraId="265C8E19"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1522532C" w14:textId="77777777" w:rsidR="00696FB8" w:rsidRPr="004A765B" w:rsidRDefault="00696FB8" w:rsidP="00730171">
            <w:pPr>
              <w:tabs>
                <w:tab w:val="left" w:pos="7200"/>
              </w:tabs>
              <w:spacing w:before="40" w:after="40"/>
              <w:ind w:right="110"/>
              <w:jc w:val="both"/>
            </w:pPr>
            <w:r>
              <w:t>Belt length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0DD8ABC" w14:textId="77777777" w:rsidR="00696FB8" w:rsidRPr="004A765B" w:rsidRDefault="00696FB8" w:rsidP="00730171">
            <w:pPr>
              <w:tabs>
                <w:tab w:val="left" w:pos="7200"/>
              </w:tabs>
              <w:spacing w:before="40" w:after="40"/>
              <w:ind w:right="110"/>
              <w:jc w:val="center"/>
            </w:pPr>
            <w:r>
              <w:t>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E2040A4" w14:textId="77777777" w:rsidR="00696FB8" w:rsidRPr="004A765B" w:rsidRDefault="00696FB8" w:rsidP="00730171">
            <w:pPr>
              <w:tabs>
                <w:tab w:val="left" w:pos="7200"/>
              </w:tabs>
              <w:spacing w:before="40" w:after="40"/>
              <w:ind w:right="110"/>
              <w:jc w:val="both"/>
            </w:pPr>
          </w:p>
        </w:tc>
      </w:tr>
      <w:tr w:rsidR="00696FB8" w:rsidRPr="004A765B" w14:paraId="540447D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7C4299A" w14:textId="77777777" w:rsidR="00696FB8" w:rsidRPr="004A765B" w:rsidRDefault="00696FB8" w:rsidP="00730171">
            <w:pPr>
              <w:tabs>
                <w:tab w:val="left" w:pos="7200"/>
              </w:tabs>
              <w:spacing w:before="40" w:after="40"/>
              <w:ind w:right="110"/>
              <w:jc w:val="both"/>
            </w:pPr>
            <w:r>
              <w:t>Belt width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B7CCE97"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E0E41F0" w14:textId="77777777" w:rsidR="00696FB8" w:rsidRPr="004A765B" w:rsidRDefault="00696FB8" w:rsidP="00730171">
            <w:pPr>
              <w:tabs>
                <w:tab w:val="left" w:pos="7200"/>
              </w:tabs>
              <w:spacing w:before="40" w:after="40"/>
              <w:ind w:right="110"/>
              <w:jc w:val="both"/>
            </w:pPr>
          </w:p>
        </w:tc>
      </w:tr>
      <w:tr w:rsidR="00696FB8" w:rsidRPr="004A765B" w14:paraId="3829E53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343D62C" w14:textId="77777777" w:rsidR="00696FB8" w:rsidRPr="004A765B" w:rsidRDefault="00696FB8" w:rsidP="00730171">
            <w:pPr>
              <w:tabs>
                <w:tab w:val="left" w:pos="7200"/>
              </w:tabs>
              <w:spacing w:before="40" w:after="40"/>
              <w:ind w:right="110"/>
              <w:jc w:val="both"/>
            </w:pPr>
            <w:r>
              <w:t>Throughput (min.)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C7C2722" w14:textId="77777777" w:rsidR="00696FB8" w:rsidRPr="004A765B" w:rsidRDefault="00696FB8" w:rsidP="00730171">
            <w:pPr>
              <w:tabs>
                <w:tab w:val="left" w:pos="7200"/>
              </w:tabs>
              <w:spacing w:before="40" w:after="40"/>
              <w:ind w:right="110"/>
              <w:jc w:val="center"/>
            </w:pPr>
            <w:r>
              <w:t>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1F61253" w14:textId="77777777" w:rsidR="00696FB8" w:rsidRPr="004A765B" w:rsidRDefault="00696FB8" w:rsidP="00730171">
            <w:pPr>
              <w:tabs>
                <w:tab w:val="left" w:pos="7200"/>
              </w:tabs>
              <w:spacing w:before="40" w:after="40"/>
              <w:ind w:right="110"/>
              <w:jc w:val="both"/>
            </w:pPr>
          </w:p>
        </w:tc>
      </w:tr>
      <w:tr w:rsidR="00696FB8" w:rsidRPr="004A765B" w14:paraId="120711F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A4BAB33" w14:textId="77777777" w:rsidR="00696FB8" w:rsidRPr="004A765B" w:rsidRDefault="00696FB8" w:rsidP="00730171">
            <w:pPr>
              <w:tabs>
                <w:tab w:val="left" w:pos="7200"/>
              </w:tabs>
              <w:spacing w:before="40" w:after="40"/>
              <w:ind w:right="110"/>
              <w:jc w:val="both"/>
            </w:pPr>
            <w:r>
              <w:t>Electric input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3F3A829" w14:textId="77777777" w:rsidR="00696FB8" w:rsidRPr="004A765B" w:rsidRDefault="00696FB8" w:rsidP="00730171">
            <w:pPr>
              <w:tabs>
                <w:tab w:val="left" w:pos="7200"/>
              </w:tabs>
              <w:spacing w:before="40" w:after="40"/>
              <w:ind w:right="11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586DE33" w14:textId="77777777" w:rsidR="00696FB8" w:rsidRPr="004A765B" w:rsidRDefault="00696FB8" w:rsidP="00730171">
            <w:pPr>
              <w:tabs>
                <w:tab w:val="left" w:pos="7200"/>
              </w:tabs>
              <w:spacing w:before="40" w:after="40"/>
              <w:ind w:right="110"/>
              <w:jc w:val="both"/>
            </w:pPr>
          </w:p>
        </w:tc>
      </w:tr>
      <w:tr w:rsidR="00696FB8" w:rsidRPr="004A765B" w14:paraId="63FBDCA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3447DBA3" w14:textId="77777777" w:rsidR="00696FB8" w:rsidRPr="004A765B" w:rsidRDefault="00696FB8" w:rsidP="00730171">
            <w:pPr>
              <w:tabs>
                <w:tab w:val="left" w:pos="7200"/>
              </w:tabs>
              <w:spacing w:before="40" w:after="40"/>
              <w:ind w:right="110"/>
              <w:jc w:val="both"/>
            </w:pPr>
            <w:r>
              <w:t>Noisiness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C1BF93" w14:textId="77777777" w:rsidR="00696FB8" w:rsidRPr="004A765B" w:rsidRDefault="00696FB8" w:rsidP="00730171">
            <w:pPr>
              <w:tabs>
                <w:tab w:val="left" w:pos="7200"/>
              </w:tabs>
              <w:spacing w:before="40" w:after="40"/>
              <w:ind w:right="110"/>
              <w:jc w:val="center"/>
            </w:pPr>
            <w:r>
              <w:t>dB</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ADF4F8D" w14:textId="77777777" w:rsidR="00696FB8" w:rsidRPr="004A765B" w:rsidRDefault="00696FB8" w:rsidP="00730171">
            <w:pPr>
              <w:tabs>
                <w:tab w:val="left" w:pos="669"/>
                <w:tab w:val="left" w:pos="7200"/>
              </w:tabs>
              <w:spacing w:before="40" w:after="40"/>
              <w:ind w:right="110"/>
              <w:jc w:val="both"/>
            </w:pPr>
          </w:p>
        </w:tc>
      </w:tr>
      <w:tr w:rsidR="00696FB8" w:rsidRPr="004A765B" w14:paraId="6BED717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504D5D1E" w14:textId="77777777" w:rsidR="00696FB8" w:rsidRPr="007850A4" w:rsidRDefault="00696FB8" w:rsidP="00730171">
            <w:pPr>
              <w:tabs>
                <w:tab w:val="left" w:pos="7200"/>
              </w:tabs>
              <w:spacing w:before="40" w:after="40"/>
              <w:ind w:right="110"/>
              <w:jc w:val="both"/>
              <w:rPr>
                <w:b/>
                <w:bCs/>
              </w:rPr>
            </w:pPr>
            <w:r>
              <w:rPr>
                <w:b/>
              </w:rPr>
              <w:t>Conveyor of 16-32 mm fraction</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42FA2F4D" w14:textId="77777777" w:rsidR="00696FB8" w:rsidRPr="004A765B" w:rsidRDefault="00696FB8" w:rsidP="00730171">
            <w:pPr>
              <w:tabs>
                <w:tab w:val="left" w:pos="1438"/>
                <w:tab w:val="left" w:pos="7200"/>
              </w:tabs>
              <w:spacing w:before="40" w:after="40"/>
              <w:ind w:right="110"/>
              <w:jc w:val="both"/>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12F569ED" w14:textId="77777777" w:rsidR="00696FB8" w:rsidRPr="004A765B" w:rsidRDefault="00696FB8" w:rsidP="00730171">
            <w:pPr>
              <w:tabs>
                <w:tab w:val="left" w:pos="669"/>
                <w:tab w:val="left" w:pos="7200"/>
              </w:tabs>
              <w:spacing w:before="40" w:after="40"/>
              <w:ind w:right="110"/>
              <w:jc w:val="both"/>
            </w:pPr>
          </w:p>
        </w:tc>
      </w:tr>
      <w:tr w:rsidR="00696FB8" w:rsidRPr="004A765B" w14:paraId="08CD298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F2740FF"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F52ADC"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B7A2AEA" w14:textId="77777777" w:rsidR="00696FB8" w:rsidRPr="004A765B" w:rsidRDefault="00696FB8" w:rsidP="00730171">
            <w:pPr>
              <w:tabs>
                <w:tab w:val="left" w:pos="7200"/>
              </w:tabs>
              <w:spacing w:before="40" w:after="40"/>
              <w:ind w:right="110"/>
              <w:jc w:val="both"/>
            </w:pPr>
          </w:p>
        </w:tc>
      </w:tr>
      <w:tr w:rsidR="00696FB8" w:rsidRPr="004A765B" w14:paraId="18DC36A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1BFD832" w14:textId="77777777" w:rsidR="00696FB8" w:rsidRPr="004A765B" w:rsidRDefault="00696FB8" w:rsidP="00730171">
            <w:pPr>
              <w:tabs>
                <w:tab w:val="left" w:pos="7200"/>
              </w:tabs>
              <w:spacing w:before="40" w:after="40"/>
              <w:ind w:right="110"/>
              <w:jc w:val="both"/>
            </w:pPr>
            <w:r>
              <w:t>Angle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7D5C50F" w14:textId="77777777" w:rsidR="00696FB8" w:rsidRPr="004A765B" w:rsidRDefault="00696FB8" w:rsidP="00730171">
            <w:pPr>
              <w:tabs>
                <w:tab w:val="left" w:pos="7200"/>
              </w:tabs>
              <w:spacing w:before="40" w:after="40"/>
              <w:ind w:right="110"/>
              <w:jc w:val="center"/>
            </w:pPr>
            <w:r>
              <w:t>grad</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EF5DAEA" w14:textId="77777777" w:rsidR="00696FB8" w:rsidRPr="004A765B" w:rsidRDefault="00696FB8" w:rsidP="00730171">
            <w:pPr>
              <w:tabs>
                <w:tab w:val="left" w:pos="7200"/>
              </w:tabs>
              <w:spacing w:before="40" w:after="40"/>
              <w:ind w:right="110"/>
              <w:jc w:val="both"/>
            </w:pPr>
          </w:p>
        </w:tc>
      </w:tr>
      <w:tr w:rsidR="00696FB8" w:rsidRPr="004A765B" w14:paraId="436491CB"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3285604" w14:textId="77777777" w:rsidR="00696FB8" w:rsidRPr="004A765B" w:rsidRDefault="00696FB8" w:rsidP="00730171">
            <w:pPr>
              <w:tabs>
                <w:tab w:val="left" w:pos="7200"/>
              </w:tabs>
              <w:spacing w:before="40" w:after="40"/>
              <w:ind w:right="110"/>
              <w:jc w:val="both"/>
            </w:pPr>
            <w:r>
              <w:t>Belt length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D78B2A4" w14:textId="77777777" w:rsidR="00696FB8" w:rsidRPr="004A765B" w:rsidRDefault="00696FB8" w:rsidP="00730171">
            <w:pPr>
              <w:tabs>
                <w:tab w:val="left" w:pos="7200"/>
              </w:tabs>
              <w:spacing w:before="40" w:after="40"/>
              <w:ind w:right="110"/>
              <w:jc w:val="center"/>
            </w:pPr>
            <w:r>
              <w:t>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A6A1997" w14:textId="77777777" w:rsidR="00696FB8" w:rsidRPr="004A765B" w:rsidRDefault="00696FB8" w:rsidP="00730171">
            <w:pPr>
              <w:tabs>
                <w:tab w:val="left" w:pos="7200"/>
              </w:tabs>
              <w:spacing w:before="40" w:after="40"/>
              <w:ind w:right="110"/>
              <w:jc w:val="both"/>
            </w:pPr>
          </w:p>
        </w:tc>
      </w:tr>
      <w:tr w:rsidR="00696FB8" w:rsidRPr="004A765B" w14:paraId="5415CB59"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0439EDB8" w14:textId="77777777" w:rsidR="00696FB8" w:rsidRPr="004A765B" w:rsidRDefault="00696FB8" w:rsidP="00730171">
            <w:pPr>
              <w:tabs>
                <w:tab w:val="left" w:pos="7200"/>
              </w:tabs>
              <w:spacing w:before="40" w:after="40"/>
              <w:ind w:right="110"/>
              <w:jc w:val="both"/>
            </w:pPr>
            <w:r>
              <w:t>Belt width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D615E92"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B75DFC1" w14:textId="77777777" w:rsidR="00696FB8" w:rsidRPr="004A765B" w:rsidRDefault="00696FB8" w:rsidP="00730171">
            <w:pPr>
              <w:tabs>
                <w:tab w:val="left" w:pos="7200"/>
              </w:tabs>
              <w:spacing w:before="40" w:after="40"/>
              <w:ind w:right="110"/>
              <w:jc w:val="both"/>
            </w:pPr>
          </w:p>
        </w:tc>
      </w:tr>
      <w:tr w:rsidR="00696FB8" w:rsidRPr="004A765B" w14:paraId="569275B5"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6327062C" w14:textId="77777777" w:rsidR="00696FB8" w:rsidRPr="004A765B" w:rsidRDefault="00696FB8" w:rsidP="00730171">
            <w:pPr>
              <w:tabs>
                <w:tab w:val="left" w:pos="7200"/>
              </w:tabs>
              <w:spacing w:before="40" w:after="40"/>
              <w:ind w:right="110"/>
              <w:jc w:val="both"/>
            </w:pPr>
            <w:r>
              <w:t>Throughput (min.)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B24B4F3" w14:textId="77777777" w:rsidR="00696FB8" w:rsidRPr="004A765B" w:rsidRDefault="00696FB8" w:rsidP="00730171">
            <w:pPr>
              <w:tabs>
                <w:tab w:val="left" w:pos="7200"/>
              </w:tabs>
              <w:spacing w:before="40" w:after="40"/>
              <w:ind w:right="110"/>
              <w:jc w:val="center"/>
            </w:pPr>
            <w:r>
              <w:t>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A3ECEDA" w14:textId="77777777" w:rsidR="00696FB8" w:rsidRPr="004A765B" w:rsidRDefault="00696FB8" w:rsidP="00730171">
            <w:pPr>
              <w:tabs>
                <w:tab w:val="left" w:pos="7200"/>
              </w:tabs>
              <w:spacing w:before="40" w:after="40"/>
              <w:ind w:right="110"/>
              <w:jc w:val="both"/>
            </w:pPr>
          </w:p>
        </w:tc>
      </w:tr>
      <w:tr w:rsidR="00696FB8" w:rsidRPr="004A765B" w14:paraId="29090F9D"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BBA8BFA" w14:textId="77777777" w:rsidR="00696FB8" w:rsidRPr="004A765B" w:rsidRDefault="00696FB8" w:rsidP="00730171">
            <w:pPr>
              <w:tabs>
                <w:tab w:val="left" w:pos="7200"/>
              </w:tabs>
              <w:spacing w:before="40" w:after="40"/>
              <w:ind w:right="110"/>
              <w:jc w:val="both"/>
            </w:pPr>
            <w:r>
              <w:lastRenderedPageBreak/>
              <w:t>Electric input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E98CCE3" w14:textId="77777777" w:rsidR="00696FB8" w:rsidRPr="004A765B" w:rsidRDefault="00696FB8" w:rsidP="00730171">
            <w:pPr>
              <w:tabs>
                <w:tab w:val="left" w:pos="7200"/>
              </w:tabs>
              <w:spacing w:before="40" w:after="40"/>
              <w:ind w:right="11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6F8FCDA" w14:textId="77777777" w:rsidR="00696FB8" w:rsidRPr="004A765B" w:rsidRDefault="00696FB8" w:rsidP="00730171">
            <w:pPr>
              <w:tabs>
                <w:tab w:val="left" w:pos="7200"/>
              </w:tabs>
              <w:spacing w:before="40" w:after="40"/>
              <w:ind w:right="110"/>
              <w:jc w:val="both"/>
            </w:pPr>
          </w:p>
        </w:tc>
      </w:tr>
      <w:tr w:rsidR="00696FB8" w:rsidRPr="004A765B" w14:paraId="4645DA1C"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BA8BA66" w14:textId="77777777" w:rsidR="00696FB8" w:rsidRPr="004A765B" w:rsidRDefault="00696FB8" w:rsidP="00730171">
            <w:pPr>
              <w:tabs>
                <w:tab w:val="left" w:pos="7200"/>
              </w:tabs>
              <w:spacing w:before="40" w:after="40"/>
              <w:ind w:right="110"/>
              <w:jc w:val="both"/>
            </w:pPr>
            <w:r>
              <w:t>Noisiness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303B604" w14:textId="77777777" w:rsidR="00696FB8" w:rsidRPr="004A765B" w:rsidRDefault="00696FB8" w:rsidP="00730171">
            <w:pPr>
              <w:tabs>
                <w:tab w:val="left" w:pos="7200"/>
              </w:tabs>
              <w:spacing w:before="40" w:after="40"/>
              <w:ind w:right="110"/>
              <w:jc w:val="center"/>
            </w:pPr>
            <w:r>
              <w:t>dB</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06AA4EC" w14:textId="77777777" w:rsidR="00696FB8" w:rsidRPr="004A765B" w:rsidRDefault="00696FB8" w:rsidP="00730171">
            <w:pPr>
              <w:tabs>
                <w:tab w:val="left" w:pos="669"/>
                <w:tab w:val="left" w:pos="7200"/>
              </w:tabs>
              <w:spacing w:before="40" w:after="40"/>
              <w:ind w:right="110"/>
              <w:jc w:val="both"/>
            </w:pPr>
          </w:p>
        </w:tc>
      </w:tr>
      <w:tr w:rsidR="00696FB8" w:rsidRPr="004A765B" w14:paraId="214737F7"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shd w:val="clear" w:color="auto" w:fill="FFCC00"/>
          </w:tcPr>
          <w:p w14:paraId="00CD3F10" w14:textId="77777777" w:rsidR="00696FB8" w:rsidRPr="007850A4" w:rsidRDefault="00696FB8" w:rsidP="00730171">
            <w:pPr>
              <w:tabs>
                <w:tab w:val="left" w:pos="7200"/>
              </w:tabs>
              <w:spacing w:before="40" w:after="40"/>
              <w:ind w:right="110"/>
              <w:jc w:val="both"/>
              <w:rPr>
                <w:b/>
                <w:bCs/>
              </w:rPr>
            </w:pPr>
            <w:r>
              <w:rPr>
                <w:b/>
              </w:rPr>
              <w:t xml:space="preserve">Conveyor of oversize particles </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5CF908F3" w14:textId="77777777" w:rsidR="00696FB8" w:rsidRPr="004A765B" w:rsidRDefault="00696FB8" w:rsidP="00730171">
            <w:pPr>
              <w:tabs>
                <w:tab w:val="left" w:pos="1438"/>
                <w:tab w:val="left" w:pos="7200"/>
              </w:tabs>
              <w:spacing w:before="40" w:after="40"/>
              <w:ind w:right="110"/>
              <w:jc w:val="both"/>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58D93EB3" w14:textId="77777777" w:rsidR="00696FB8" w:rsidRPr="004A765B" w:rsidRDefault="00696FB8" w:rsidP="00730171">
            <w:pPr>
              <w:tabs>
                <w:tab w:val="left" w:pos="669"/>
                <w:tab w:val="left" w:pos="7200"/>
              </w:tabs>
              <w:spacing w:before="40" w:after="40"/>
              <w:ind w:right="110"/>
              <w:jc w:val="both"/>
            </w:pPr>
          </w:p>
        </w:tc>
      </w:tr>
      <w:tr w:rsidR="00696FB8" w:rsidRPr="004A765B" w14:paraId="4E655D08"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43AB787" w14:textId="77777777" w:rsidR="00696FB8" w:rsidRPr="004A765B"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B9F83BF"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18DF7B9" w14:textId="77777777" w:rsidR="00696FB8" w:rsidRPr="004A765B" w:rsidRDefault="00696FB8" w:rsidP="00730171">
            <w:pPr>
              <w:tabs>
                <w:tab w:val="left" w:pos="7200"/>
              </w:tabs>
              <w:spacing w:before="40" w:after="40"/>
              <w:ind w:right="110"/>
              <w:jc w:val="both"/>
            </w:pPr>
          </w:p>
        </w:tc>
      </w:tr>
      <w:tr w:rsidR="00696FB8" w:rsidRPr="004A765B" w14:paraId="78981C4A"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1AEDA2B" w14:textId="77777777" w:rsidR="00696FB8" w:rsidRPr="004A765B" w:rsidRDefault="00696FB8" w:rsidP="00730171">
            <w:pPr>
              <w:tabs>
                <w:tab w:val="left" w:pos="7200"/>
              </w:tabs>
              <w:spacing w:before="40" w:after="40"/>
              <w:ind w:right="110"/>
              <w:jc w:val="both"/>
            </w:pPr>
            <w:r>
              <w:t>Angle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BF46A6E" w14:textId="77777777" w:rsidR="00696FB8" w:rsidRPr="004A765B" w:rsidRDefault="00696FB8" w:rsidP="00730171">
            <w:pPr>
              <w:tabs>
                <w:tab w:val="left" w:pos="7200"/>
              </w:tabs>
              <w:spacing w:before="40" w:after="40"/>
              <w:ind w:right="110"/>
              <w:jc w:val="center"/>
            </w:pPr>
            <w:r>
              <w:t>grad</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AA3CA62" w14:textId="77777777" w:rsidR="00696FB8" w:rsidRPr="004A765B" w:rsidRDefault="00696FB8" w:rsidP="00730171">
            <w:pPr>
              <w:tabs>
                <w:tab w:val="left" w:pos="7200"/>
              </w:tabs>
              <w:spacing w:before="40" w:after="40"/>
              <w:ind w:right="110"/>
              <w:jc w:val="both"/>
            </w:pPr>
          </w:p>
        </w:tc>
      </w:tr>
      <w:tr w:rsidR="00696FB8" w:rsidRPr="004A765B" w14:paraId="45F01B80"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E824B79" w14:textId="77777777" w:rsidR="00696FB8" w:rsidRPr="004A765B" w:rsidRDefault="00696FB8" w:rsidP="00730171">
            <w:pPr>
              <w:tabs>
                <w:tab w:val="left" w:pos="7200"/>
              </w:tabs>
              <w:spacing w:before="40" w:after="40"/>
              <w:ind w:right="110"/>
              <w:jc w:val="both"/>
            </w:pPr>
            <w:r>
              <w:t>Belt length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7966641" w14:textId="77777777" w:rsidR="00696FB8" w:rsidRPr="004A765B" w:rsidRDefault="00696FB8" w:rsidP="00730171">
            <w:pPr>
              <w:tabs>
                <w:tab w:val="left" w:pos="7200"/>
              </w:tabs>
              <w:spacing w:before="40" w:after="40"/>
              <w:ind w:right="110"/>
              <w:jc w:val="center"/>
            </w:pPr>
            <w:r>
              <w:t>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FDDAADA" w14:textId="77777777" w:rsidR="00696FB8" w:rsidRPr="004A765B" w:rsidRDefault="00696FB8" w:rsidP="00730171">
            <w:pPr>
              <w:tabs>
                <w:tab w:val="left" w:pos="7200"/>
              </w:tabs>
              <w:spacing w:before="40" w:after="40"/>
              <w:ind w:right="110"/>
              <w:jc w:val="both"/>
            </w:pPr>
          </w:p>
        </w:tc>
      </w:tr>
      <w:tr w:rsidR="00696FB8" w:rsidRPr="004A765B" w14:paraId="18AA22A9"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275BE115" w14:textId="77777777" w:rsidR="00696FB8" w:rsidRPr="004A765B" w:rsidRDefault="00696FB8" w:rsidP="00730171">
            <w:pPr>
              <w:tabs>
                <w:tab w:val="left" w:pos="7200"/>
              </w:tabs>
              <w:spacing w:before="40" w:after="40"/>
              <w:ind w:right="110"/>
              <w:jc w:val="both"/>
            </w:pPr>
            <w:r>
              <w:t>Belt width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AD6A578" w14:textId="77777777" w:rsidR="00696FB8" w:rsidRPr="004A765B"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796A0F7" w14:textId="77777777" w:rsidR="00696FB8" w:rsidRPr="004A765B" w:rsidRDefault="00696FB8" w:rsidP="00730171">
            <w:pPr>
              <w:tabs>
                <w:tab w:val="left" w:pos="7200"/>
              </w:tabs>
              <w:spacing w:before="40" w:after="40"/>
              <w:ind w:right="110"/>
              <w:jc w:val="both"/>
            </w:pPr>
          </w:p>
        </w:tc>
      </w:tr>
      <w:tr w:rsidR="00696FB8" w:rsidRPr="004A765B" w14:paraId="2462809F"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52007BB2" w14:textId="77777777" w:rsidR="00696FB8" w:rsidRPr="004A765B" w:rsidRDefault="00696FB8" w:rsidP="00730171">
            <w:pPr>
              <w:tabs>
                <w:tab w:val="left" w:pos="7200"/>
              </w:tabs>
              <w:spacing w:before="40" w:after="40"/>
              <w:ind w:right="110"/>
              <w:jc w:val="both"/>
            </w:pPr>
            <w:r>
              <w:t>Throughput (min.)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7962E62" w14:textId="77777777" w:rsidR="00696FB8" w:rsidRPr="004A765B" w:rsidRDefault="00696FB8" w:rsidP="00730171">
            <w:pPr>
              <w:tabs>
                <w:tab w:val="left" w:pos="7200"/>
              </w:tabs>
              <w:spacing w:before="40" w:after="40"/>
              <w:ind w:right="110"/>
              <w:jc w:val="center"/>
            </w:pPr>
            <w:r>
              <w:t>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77E53D2" w14:textId="77777777" w:rsidR="00696FB8" w:rsidRPr="004A765B" w:rsidRDefault="00696FB8" w:rsidP="00730171">
            <w:pPr>
              <w:tabs>
                <w:tab w:val="left" w:pos="7200"/>
              </w:tabs>
              <w:spacing w:before="40" w:after="40"/>
              <w:ind w:right="110"/>
              <w:jc w:val="both"/>
            </w:pPr>
          </w:p>
        </w:tc>
      </w:tr>
      <w:tr w:rsidR="00696FB8" w:rsidRPr="004A765B" w14:paraId="56EC7A69"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71ED2BBA" w14:textId="77777777" w:rsidR="00696FB8" w:rsidRPr="004A765B" w:rsidRDefault="00696FB8" w:rsidP="00730171">
            <w:pPr>
              <w:tabs>
                <w:tab w:val="left" w:pos="7200"/>
              </w:tabs>
              <w:spacing w:before="40" w:after="40"/>
              <w:ind w:right="110"/>
              <w:jc w:val="both"/>
            </w:pPr>
            <w:r>
              <w:t>Electric input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2B361DA" w14:textId="77777777" w:rsidR="00696FB8" w:rsidRPr="004A765B" w:rsidRDefault="00696FB8" w:rsidP="00730171">
            <w:pPr>
              <w:tabs>
                <w:tab w:val="left" w:pos="7200"/>
              </w:tabs>
              <w:spacing w:before="40" w:after="40"/>
              <w:ind w:right="11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6BDB599" w14:textId="77777777" w:rsidR="00696FB8" w:rsidRPr="004A765B" w:rsidRDefault="00696FB8" w:rsidP="00730171">
            <w:pPr>
              <w:tabs>
                <w:tab w:val="left" w:pos="7200"/>
              </w:tabs>
              <w:spacing w:before="40" w:after="40"/>
              <w:ind w:right="110"/>
              <w:jc w:val="both"/>
            </w:pPr>
          </w:p>
        </w:tc>
      </w:tr>
      <w:tr w:rsidR="00696FB8" w14:paraId="4E55D0DE" w14:textId="77777777" w:rsidTr="00730171">
        <w:trPr>
          <w:cantSplit/>
          <w:trHeight w:val="322"/>
        </w:trPr>
        <w:tc>
          <w:tcPr>
            <w:tcW w:w="4820" w:type="dxa"/>
            <w:tcBorders>
              <w:top w:val="single" w:sz="6" w:space="0" w:color="auto"/>
              <w:left w:val="single" w:sz="12" w:space="0" w:color="auto"/>
              <w:bottom w:val="single" w:sz="6" w:space="0" w:color="auto"/>
              <w:right w:val="single" w:sz="6" w:space="0" w:color="auto"/>
            </w:tcBorders>
          </w:tcPr>
          <w:p w14:paraId="4920E117" w14:textId="77777777" w:rsidR="00696FB8" w:rsidRPr="004A765B" w:rsidRDefault="00696FB8" w:rsidP="00730171">
            <w:pPr>
              <w:tabs>
                <w:tab w:val="left" w:pos="7200"/>
              </w:tabs>
              <w:spacing w:before="40" w:after="40"/>
              <w:ind w:right="110"/>
              <w:jc w:val="both"/>
            </w:pPr>
            <w:r>
              <w:t>Noisiness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D680C1F" w14:textId="77777777" w:rsidR="00696FB8" w:rsidRPr="000E6C64" w:rsidRDefault="00696FB8" w:rsidP="00730171">
            <w:pPr>
              <w:tabs>
                <w:tab w:val="left" w:pos="7200"/>
              </w:tabs>
              <w:spacing w:before="40" w:after="40"/>
              <w:ind w:right="110"/>
              <w:jc w:val="center"/>
            </w:pPr>
            <w:r>
              <w:t>dB</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BA5AFCA" w14:textId="77777777" w:rsidR="00696FB8" w:rsidRPr="000E6C64" w:rsidRDefault="00696FB8" w:rsidP="00730171">
            <w:pPr>
              <w:tabs>
                <w:tab w:val="left" w:pos="669"/>
                <w:tab w:val="left" w:pos="7200"/>
              </w:tabs>
              <w:spacing w:before="40" w:after="40"/>
              <w:ind w:right="110"/>
              <w:jc w:val="both"/>
            </w:pPr>
          </w:p>
        </w:tc>
      </w:tr>
    </w:tbl>
    <w:p w14:paraId="4D3AB17C" w14:textId="77777777" w:rsidR="00696FB8" w:rsidRDefault="00696FB8" w:rsidP="00696FB8">
      <w:pPr>
        <w:tabs>
          <w:tab w:val="left" w:pos="5032"/>
          <w:tab w:val="left" w:pos="6591"/>
        </w:tabs>
        <w:spacing w:before="40" w:after="40"/>
        <w:ind w:left="70" w:right="110"/>
      </w:pPr>
    </w:p>
    <w:p w14:paraId="5FB7BDE8" w14:textId="77777777" w:rsidR="00696FB8" w:rsidRPr="008F75E0" w:rsidRDefault="00696FB8" w:rsidP="00696FB8">
      <w:pPr>
        <w:pStyle w:val="Nadpis2"/>
        <w:spacing w:before="120" w:after="120"/>
        <w:ind w:left="1134"/>
        <w:rPr>
          <w:sz w:val="24"/>
          <w:szCs w:val="24"/>
        </w:rPr>
      </w:pPr>
      <w:r>
        <w:rPr>
          <w:sz w:val="24"/>
        </w:rPr>
        <w:t>Compressor station and pressure air distribution - PS 12</w:t>
      </w:r>
    </w:p>
    <w:tbl>
      <w:tblPr>
        <w:tblW w:w="9214"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2"/>
        <w:gridCol w:w="1559"/>
        <w:gridCol w:w="2693"/>
      </w:tblGrid>
      <w:tr w:rsidR="00696FB8" w:rsidRPr="004A765B" w14:paraId="6197D427" w14:textId="77777777" w:rsidTr="00730171">
        <w:trPr>
          <w:cantSplit/>
          <w:trHeight w:val="322"/>
          <w:tblHeader/>
        </w:trPr>
        <w:tc>
          <w:tcPr>
            <w:tcW w:w="9214" w:type="dxa"/>
            <w:gridSpan w:val="3"/>
            <w:tcBorders>
              <w:top w:val="single" w:sz="6" w:space="0" w:color="auto"/>
              <w:left w:val="single" w:sz="12" w:space="0" w:color="auto"/>
              <w:bottom w:val="single" w:sz="6" w:space="0" w:color="auto"/>
              <w:right w:val="single" w:sz="12" w:space="0" w:color="auto"/>
            </w:tcBorders>
            <w:shd w:val="clear" w:color="auto" w:fill="FF6600"/>
          </w:tcPr>
          <w:p w14:paraId="26FD61A6" w14:textId="77777777" w:rsidR="00696FB8" w:rsidRPr="004A765B" w:rsidRDefault="00696FB8" w:rsidP="00730171">
            <w:pPr>
              <w:tabs>
                <w:tab w:val="left" w:pos="7200"/>
              </w:tabs>
              <w:spacing w:before="40" w:after="40"/>
              <w:ind w:right="110"/>
              <w:jc w:val="both"/>
              <w:rPr>
                <w:b/>
              </w:rPr>
            </w:pPr>
            <w:bookmarkStart w:id="96" w:name="_Toc304913926"/>
            <w:r>
              <w:rPr>
                <w:b/>
              </w:rPr>
              <w:t>Compressor station and pressure air distribution - PS 12</w:t>
            </w:r>
            <w:bookmarkEnd w:id="96"/>
          </w:p>
        </w:tc>
      </w:tr>
      <w:tr w:rsidR="00696FB8" w:rsidRPr="004A765B" w14:paraId="1AC3BEFD" w14:textId="77777777" w:rsidTr="00730171">
        <w:trPr>
          <w:cantSplit/>
          <w:trHeight w:val="322"/>
        </w:trPr>
        <w:tc>
          <w:tcPr>
            <w:tcW w:w="9214" w:type="dxa"/>
            <w:gridSpan w:val="3"/>
            <w:tcBorders>
              <w:top w:val="single" w:sz="6" w:space="0" w:color="auto"/>
              <w:left w:val="single" w:sz="12" w:space="0" w:color="auto"/>
              <w:bottom w:val="single" w:sz="6" w:space="0" w:color="auto"/>
              <w:right w:val="single" w:sz="12" w:space="0" w:color="auto"/>
            </w:tcBorders>
            <w:shd w:val="clear" w:color="auto" w:fill="FF9900"/>
          </w:tcPr>
          <w:p w14:paraId="18B2B483" w14:textId="77777777" w:rsidR="00696FB8" w:rsidRPr="004A765B" w:rsidRDefault="00696FB8" w:rsidP="00730171">
            <w:pPr>
              <w:tabs>
                <w:tab w:val="left" w:pos="669"/>
                <w:tab w:val="left" w:pos="7200"/>
                <w:tab w:val="left" w:pos="8242"/>
              </w:tabs>
              <w:spacing w:before="40" w:after="40"/>
              <w:ind w:right="110"/>
              <w:jc w:val="both"/>
              <w:rPr>
                <w:b/>
              </w:rPr>
            </w:pPr>
            <w:r>
              <w:rPr>
                <w:b/>
              </w:rPr>
              <w:t>Compressor station</w:t>
            </w:r>
          </w:p>
        </w:tc>
      </w:tr>
      <w:tr w:rsidR="00696FB8" w:rsidRPr="004A765B" w14:paraId="07D6B2BB"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shd w:val="clear" w:color="auto" w:fill="FFCC00"/>
          </w:tcPr>
          <w:p w14:paraId="6282A8A1" w14:textId="77777777" w:rsidR="00696FB8" w:rsidRPr="007850A4" w:rsidRDefault="00696FB8" w:rsidP="00730171">
            <w:pPr>
              <w:tabs>
                <w:tab w:val="left" w:pos="7200"/>
              </w:tabs>
              <w:spacing w:before="40" w:after="40"/>
              <w:ind w:right="110"/>
              <w:jc w:val="both"/>
              <w:rPr>
                <w:b/>
                <w:bCs/>
              </w:rPr>
            </w:pPr>
            <w:r>
              <w:rPr>
                <w:b/>
              </w:rPr>
              <w:t>Compressor with integral dryer +3°C</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498C1595" w14:textId="77777777" w:rsidR="00696FB8" w:rsidRPr="004A765B" w:rsidRDefault="00696FB8" w:rsidP="007850A4">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1E24E0F4" w14:textId="77777777" w:rsidR="00696FB8" w:rsidRPr="004A765B" w:rsidRDefault="00696FB8" w:rsidP="00730171">
            <w:pPr>
              <w:tabs>
                <w:tab w:val="left" w:pos="7200"/>
              </w:tabs>
              <w:spacing w:before="40" w:after="40"/>
              <w:ind w:right="110"/>
              <w:jc w:val="both"/>
            </w:pPr>
          </w:p>
        </w:tc>
      </w:tr>
      <w:tr w:rsidR="00696FB8" w:rsidRPr="004A765B" w14:paraId="51DC6A38"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52936B5A" w14:textId="77777777" w:rsidR="00696FB8" w:rsidRPr="004A765B" w:rsidRDefault="00696FB8" w:rsidP="00730171">
            <w:pPr>
              <w:tabs>
                <w:tab w:val="left" w:pos="7200"/>
              </w:tabs>
              <w:spacing w:before="40" w:after="40"/>
              <w:ind w:right="110"/>
              <w:jc w:val="both"/>
            </w:pPr>
            <w:r>
              <w:t>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C8A371B"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D70F7B9" w14:textId="77777777" w:rsidR="00696FB8" w:rsidRPr="004A765B" w:rsidRDefault="00696FB8" w:rsidP="00730171">
            <w:pPr>
              <w:tabs>
                <w:tab w:val="left" w:pos="7200"/>
              </w:tabs>
              <w:spacing w:before="40" w:after="40"/>
              <w:ind w:right="110"/>
            </w:pPr>
          </w:p>
        </w:tc>
      </w:tr>
      <w:tr w:rsidR="00696FB8" w:rsidRPr="004A765B" w14:paraId="3C532D3D"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FE3C368" w14:textId="77777777" w:rsidR="00696FB8" w:rsidRPr="004A765B" w:rsidRDefault="00696FB8" w:rsidP="00730171">
            <w:pPr>
              <w:tabs>
                <w:tab w:val="left" w:pos="7200"/>
              </w:tabs>
              <w:spacing w:before="40" w:after="40"/>
              <w:ind w:right="110"/>
              <w:jc w:val="both"/>
            </w:pPr>
            <w:r>
              <w:t>Compressor 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FCC3730"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86DEE13" w14:textId="77777777" w:rsidR="00696FB8" w:rsidRPr="004A765B" w:rsidRDefault="00696FB8" w:rsidP="00730171">
            <w:pPr>
              <w:tabs>
                <w:tab w:val="left" w:pos="7200"/>
              </w:tabs>
              <w:spacing w:before="40" w:after="40"/>
              <w:ind w:right="110"/>
            </w:pPr>
          </w:p>
        </w:tc>
      </w:tr>
      <w:tr w:rsidR="00696FB8" w:rsidRPr="004A765B" w14:paraId="2A0F7DF5"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5DFB4AEF" w14:textId="77777777" w:rsidR="00696FB8" w:rsidRPr="004A765B" w:rsidRDefault="00696FB8" w:rsidP="00730171">
            <w:pPr>
              <w:tabs>
                <w:tab w:val="left" w:pos="7200"/>
              </w:tabs>
              <w:spacing w:before="40" w:after="40"/>
              <w:ind w:right="110"/>
              <w:jc w:val="both"/>
            </w:pPr>
            <w:r>
              <w:t>Dryer 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C76A17F"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E1E437A" w14:textId="77777777" w:rsidR="00696FB8" w:rsidRPr="004A765B" w:rsidRDefault="00696FB8" w:rsidP="00730171">
            <w:pPr>
              <w:tabs>
                <w:tab w:val="left" w:pos="7200"/>
              </w:tabs>
              <w:spacing w:before="40" w:after="40"/>
              <w:ind w:right="110"/>
            </w:pPr>
          </w:p>
        </w:tc>
      </w:tr>
      <w:tr w:rsidR="00696FB8" w:rsidRPr="004A765B" w14:paraId="6A8B8FC9"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F5FE34A" w14:textId="77777777" w:rsidR="00696FB8" w:rsidRPr="004A765B" w:rsidRDefault="00696FB8" w:rsidP="00730171">
            <w:pPr>
              <w:tabs>
                <w:tab w:val="left" w:pos="7200"/>
              </w:tabs>
              <w:spacing w:before="40" w:after="40"/>
              <w:ind w:right="110"/>
              <w:jc w:val="both"/>
            </w:pPr>
            <w:r>
              <w:t>Working pressure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C9F6C12" w14:textId="77777777" w:rsidR="00696FB8" w:rsidRPr="004A765B" w:rsidRDefault="00696FB8" w:rsidP="00730171">
            <w:pPr>
              <w:tabs>
                <w:tab w:val="left" w:pos="7200"/>
              </w:tabs>
              <w:spacing w:before="40" w:after="40"/>
              <w:ind w:right="110"/>
              <w:jc w:val="center"/>
            </w:pPr>
            <w:r>
              <w:t>MPa</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B01AE60" w14:textId="77777777" w:rsidR="00696FB8" w:rsidRPr="004A765B" w:rsidRDefault="00696FB8" w:rsidP="00730171">
            <w:pPr>
              <w:tabs>
                <w:tab w:val="left" w:pos="7200"/>
              </w:tabs>
              <w:spacing w:before="40" w:after="40"/>
              <w:ind w:right="110"/>
              <w:jc w:val="both"/>
            </w:pPr>
          </w:p>
        </w:tc>
      </w:tr>
      <w:tr w:rsidR="00696FB8" w:rsidRPr="004A765B" w14:paraId="1D7B0246"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717F5FA" w14:textId="77777777" w:rsidR="00696FB8" w:rsidRPr="004A765B" w:rsidRDefault="00696FB8" w:rsidP="00730171">
            <w:pPr>
              <w:tabs>
                <w:tab w:val="left" w:pos="7200"/>
              </w:tabs>
              <w:spacing w:before="40" w:after="40"/>
              <w:ind w:right="110"/>
              <w:jc w:val="both"/>
            </w:pPr>
            <w:r>
              <w:t>Capacity of one compressor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D443723" w14:textId="77777777" w:rsidR="00696FB8" w:rsidRPr="004A765B" w:rsidRDefault="00696FB8" w:rsidP="00730171">
            <w:pPr>
              <w:tabs>
                <w:tab w:val="left" w:pos="7200"/>
              </w:tabs>
              <w:spacing w:before="40" w:after="40"/>
              <w:ind w:right="110"/>
              <w:jc w:val="center"/>
            </w:pPr>
            <w:r>
              <w:t>m</w:t>
            </w:r>
            <w:r>
              <w:rPr>
                <w:vertAlign w:val="superscript"/>
              </w:rPr>
              <w:t>3</w:t>
            </w:r>
            <w:r>
              <w: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D03FFD8" w14:textId="77777777" w:rsidR="00696FB8" w:rsidRPr="004A765B" w:rsidRDefault="00696FB8" w:rsidP="00730171">
            <w:pPr>
              <w:tabs>
                <w:tab w:val="left" w:pos="7200"/>
              </w:tabs>
              <w:spacing w:before="40" w:after="40"/>
              <w:ind w:right="110"/>
              <w:jc w:val="both"/>
            </w:pPr>
          </w:p>
        </w:tc>
      </w:tr>
      <w:tr w:rsidR="00696FB8" w:rsidRPr="004A765B" w14:paraId="133FEB47"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1312F433" w14:textId="77777777" w:rsidR="00696FB8" w:rsidRPr="004A765B" w:rsidRDefault="00696FB8" w:rsidP="00730171">
            <w:pPr>
              <w:tabs>
                <w:tab w:val="left" w:pos="7200"/>
              </w:tabs>
              <w:spacing w:before="40" w:after="40"/>
              <w:ind w:right="110"/>
              <w:jc w:val="both"/>
            </w:pPr>
            <w:r>
              <w:t>Capacity control</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92F07EA"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C4F8F78" w14:textId="77777777" w:rsidR="00696FB8" w:rsidRPr="004A765B" w:rsidRDefault="00696FB8" w:rsidP="00730171">
            <w:pPr>
              <w:tabs>
                <w:tab w:val="left" w:pos="7200"/>
              </w:tabs>
              <w:spacing w:before="40" w:after="40"/>
              <w:ind w:right="110"/>
            </w:pPr>
          </w:p>
        </w:tc>
      </w:tr>
      <w:tr w:rsidR="00696FB8" w:rsidRPr="004A765B" w14:paraId="3892CCE7"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1631BFDD" w14:textId="77777777" w:rsidR="00696FB8" w:rsidRPr="004A765B" w:rsidRDefault="00696FB8" w:rsidP="00730171">
            <w:pPr>
              <w:tabs>
                <w:tab w:val="left" w:pos="7200"/>
              </w:tabs>
              <w:spacing w:before="40" w:after="40"/>
              <w:ind w:right="110"/>
              <w:jc w:val="both"/>
            </w:pPr>
            <w:r>
              <w:t>Efficiency in working point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D9A3630"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01D8C0D" w14:textId="77777777" w:rsidR="00696FB8" w:rsidRPr="004A765B" w:rsidRDefault="00696FB8" w:rsidP="00730171">
            <w:pPr>
              <w:tabs>
                <w:tab w:val="left" w:pos="7200"/>
              </w:tabs>
              <w:spacing w:before="40" w:after="40"/>
              <w:ind w:right="110"/>
              <w:jc w:val="both"/>
            </w:pPr>
          </w:p>
        </w:tc>
      </w:tr>
      <w:tr w:rsidR="00696FB8" w:rsidRPr="004A765B" w14:paraId="3A9FA1F7"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72CB8F42" w14:textId="77777777" w:rsidR="00696FB8" w:rsidRPr="004A765B" w:rsidRDefault="00696FB8" w:rsidP="00730171">
            <w:pPr>
              <w:tabs>
                <w:tab w:val="left" w:pos="7200"/>
              </w:tabs>
              <w:spacing w:before="40" w:after="40"/>
              <w:ind w:right="110"/>
              <w:jc w:val="both"/>
            </w:pPr>
            <w:r>
              <w:t>Primary filtration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643D2E9"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2FEF8E7" w14:textId="77777777" w:rsidR="00696FB8" w:rsidRPr="004A765B" w:rsidRDefault="00696FB8" w:rsidP="00730171">
            <w:pPr>
              <w:tabs>
                <w:tab w:val="left" w:pos="7200"/>
              </w:tabs>
              <w:spacing w:before="40" w:after="40"/>
              <w:ind w:right="110"/>
              <w:jc w:val="both"/>
            </w:pPr>
          </w:p>
        </w:tc>
      </w:tr>
      <w:tr w:rsidR="00696FB8" w:rsidRPr="004A765B" w14:paraId="09F4C928"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191557E0" w14:textId="77777777" w:rsidR="00696FB8" w:rsidRPr="004A765B" w:rsidRDefault="00696FB8" w:rsidP="00730171">
            <w:pPr>
              <w:tabs>
                <w:tab w:val="left" w:pos="7200"/>
              </w:tabs>
              <w:spacing w:before="40" w:after="40"/>
              <w:ind w:right="110"/>
              <w:jc w:val="both"/>
            </w:pPr>
            <w:r>
              <w:t>Condensate removal</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2D8E95D"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67D8F72" w14:textId="77777777" w:rsidR="00696FB8" w:rsidRPr="004A765B" w:rsidRDefault="00696FB8" w:rsidP="00730171">
            <w:pPr>
              <w:tabs>
                <w:tab w:val="left" w:pos="7200"/>
              </w:tabs>
              <w:spacing w:before="40" w:after="40"/>
              <w:ind w:right="110"/>
            </w:pPr>
          </w:p>
        </w:tc>
      </w:tr>
      <w:tr w:rsidR="00696FB8" w:rsidRPr="004A765B" w14:paraId="1C6F5827"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ED5B49D" w14:textId="77777777" w:rsidR="00696FB8" w:rsidRPr="004A765B" w:rsidRDefault="00696FB8" w:rsidP="00730171">
            <w:pPr>
              <w:tabs>
                <w:tab w:val="left" w:pos="7200"/>
              </w:tabs>
              <w:spacing w:before="40" w:after="40"/>
              <w:ind w:right="110"/>
              <w:jc w:val="both"/>
            </w:pPr>
            <w:r>
              <w:t>Adsorption dryer -40°C</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7E9D8A" w14:textId="77777777" w:rsidR="00696FB8" w:rsidRPr="004A765B"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F6E7AF2" w14:textId="77777777" w:rsidR="00696FB8" w:rsidRPr="004A765B" w:rsidRDefault="00696FB8" w:rsidP="00730171">
            <w:pPr>
              <w:tabs>
                <w:tab w:val="left" w:pos="7200"/>
              </w:tabs>
              <w:spacing w:before="40" w:after="40"/>
              <w:ind w:right="110"/>
              <w:jc w:val="both"/>
            </w:pPr>
          </w:p>
        </w:tc>
      </w:tr>
      <w:tr w:rsidR="00696FB8" w:rsidRPr="004A765B" w14:paraId="7601F0C5"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76959985" w14:textId="77777777" w:rsidR="00696FB8" w:rsidRPr="004A765B" w:rsidRDefault="00696FB8" w:rsidP="00730171">
            <w:pPr>
              <w:tabs>
                <w:tab w:val="left" w:pos="7200"/>
              </w:tabs>
              <w:spacing w:before="40" w:after="40"/>
              <w:ind w:right="110"/>
              <w:jc w:val="both"/>
            </w:pPr>
            <w:r>
              <w:t>Air chamber 1</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F7CD9" w14:textId="77777777" w:rsidR="00696FB8" w:rsidRPr="004A765B" w:rsidRDefault="00696FB8" w:rsidP="00730171">
            <w:pPr>
              <w:tabs>
                <w:tab w:val="left" w:pos="7200"/>
              </w:tabs>
              <w:spacing w:before="40" w:after="40"/>
              <w:ind w:right="110"/>
              <w:jc w:val="center"/>
            </w:pPr>
            <w:r>
              <w:t>m</w:t>
            </w:r>
            <w:r>
              <w:rPr>
                <w:vertAlign w:val="superscript"/>
              </w:rPr>
              <w:t>3</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CD582A7" w14:textId="77777777" w:rsidR="00696FB8" w:rsidRPr="004A765B" w:rsidRDefault="00696FB8" w:rsidP="00730171">
            <w:pPr>
              <w:tabs>
                <w:tab w:val="left" w:pos="7200"/>
              </w:tabs>
              <w:spacing w:before="40" w:after="40"/>
              <w:ind w:right="110"/>
              <w:jc w:val="both"/>
            </w:pPr>
          </w:p>
        </w:tc>
      </w:tr>
      <w:tr w:rsidR="00696FB8" w:rsidRPr="004A765B" w14:paraId="14481232"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37EA6EF" w14:textId="77777777" w:rsidR="00696FB8" w:rsidRPr="004A765B" w:rsidRDefault="00696FB8" w:rsidP="00730171">
            <w:pPr>
              <w:tabs>
                <w:tab w:val="left" w:pos="7200"/>
              </w:tabs>
              <w:spacing w:before="40" w:after="40"/>
              <w:ind w:right="110"/>
              <w:jc w:val="both"/>
            </w:pPr>
            <w:r>
              <w:t>Air chamber 2</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CD6F1EB" w14:textId="77777777" w:rsidR="00696FB8" w:rsidRPr="004A765B" w:rsidRDefault="00696FB8" w:rsidP="00730171">
            <w:pPr>
              <w:tabs>
                <w:tab w:val="left" w:pos="7200"/>
              </w:tabs>
              <w:spacing w:before="40" w:after="40"/>
              <w:ind w:right="110"/>
              <w:jc w:val="center"/>
            </w:pPr>
            <w:r>
              <w:t>m</w:t>
            </w:r>
            <w:r>
              <w:rPr>
                <w:vertAlign w:val="superscript"/>
              </w:rPr>
              <w:t>3</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D0BAF13" w14:textId="77777777" w:rsidR="00696FB8" w:rsidRPr="004A765B" w:rsidRDefault="00696FB8" w:rsidP="00730171">
            <w:pPr>
              <w:tabs>
                <w:tab w:val="left" w:pos="7200"/>
              </w:tabs>
              <w:spacing w:before="40" w:after="40"/>
              <w:ind w:right="110"/>
              <w:jc w:val="both"/>
            </w:pPr>
          </w:p>
        </w:tc>
      </w:tr>
      <w:tr w:rsidR="00696FB8" w:rsidRPr="004A765B" w14:paraId="59E1E2F2"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BEEB4AC" w14:textId="77777777" w:rsidR="00696FB8" w:rsidRPr="004A765B" w:rsidRDefault="00696FB8" w:rsidP="00730171">
            <w:pPr>
              <w:tabs>
                <w:tab w:val="left" w:pos="7200"/>
              </w:tabs>
              <w:spacing w:before="40" w:after="40"/>
              <w:ind w:right="110"/>
              <w:jc w:val="both"/>
            </w:pPr>
            <w:r>
              <w:t>Final filtration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F960046"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8957CCF" w14:textId="77777777" w:rsidR="00696FB8" w:rsidRPr="004A765B" w:rsidRDefault="00696FB8" w:rsidP="00730171">
            <w:pPr>
              <w:tabs>
                <w:tab w:val="left" w:pos="7200"/>
              </w:tabs>
              <w:spacing w:before="40" w:after="40"/>
              <w:ind w:right="110"/>
              <w:jc w:val="both"/>
            </w:pPr>
          </w:p>
        </w:tc>
      </w:tr>
      <w:tr w:rsidR="00696FB8" w:rsidRPr="004A765B" w14:paraId="71BB5C02"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9CC3E46" w14:textId="77777777" w:rsidR="00696FB8" w:rsidRPr="004A765B" w:rsidRDefault="00696FB8" w:rsidP="00730171">
            <w:pPr>
              <w:tabs>
                <w:tab w:val="left" w:pos="7200"/>
              </w:tabs>
              <w:spacing w:before="40" w:after="40"/>
              <w:ind w:right="110"/>
              <w:jc w:val="both"/>
            </w:pPr>
            <w:r>
              <w:t>Compressor station control,</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7DCD89"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442CCE5" w14:textId="77777777" w:rsidR="00696FB8" w:rsidRPr="004A765B" w:rsidRDefault="00696FB8" w:rsidP="00730171">
            <w:pPr>
              <w:tabs>
                <w:tab w:val="left" w:pos="7200"/>
              </w:tabs>
              <w:spacing w:before="40" w:after="40"/>
              <w:ind w:right="110"/>
            </w:pPr>
          </w:p>
        </w:tc>
      </w:tr>
      <w:tr w:rsidR="00696FB8" w:rsidRPr="004A765B" w14:paraId="1545E755" w14:textId="77777777" w:rsidTr="00730171">
        <w:trPr>
          <w:cantSplit/>
          <w:trHeight w:val="322"/>
        </w:trPr>
        <w:tc>
          <w:tcPr>
            <w:tcW w:w="4962" w:type="dxa"/>
            <w:tcBorders>
              <w:top w:val="single" w:sz="6" w:space="0" w:color="auto"/>
              <w:left w:val="single" w:sz="12" w:space="0" w:color="auto"/>
              <w:bottom w:val="single" w:sz="4" w:space="0" w:color="auto"/>
              <w:right w:val="single" w:sz="4" w:space="0" w:color="auto"/>
            </w:tcBorders>
          </w:tcPr>
          <w:p w14:paraId="3BC5AB5E" w14:textId="77777777" w:rsidR="00696FB8" w:rsidRPr="004A765B" w:rsidRDefault="00696FB8" w:rsidP="00730171">
            <w:pPr>
              <w:tabs>
                <w:tab w:val="left" w:pos="7200"/>
              </w:tabs>
              <w:spacing w:before="40" w:after="40"/>
              <w:ind w:right="110"/>
              <w:jc w:val="both"/>
            </w:pPr>
            <w:r>
              <w:t>Visualization</w:t>
            </w:r>
          </w:p>
        </w:tc>
        <w:tc>
          <w:tcPr>
            <w:tcW w:w="1559" w:type="dxa"/>
            <w:tcBorders>
              <w:top w:val="single" w:sz="6" w:space="0" w:color="auto"/>
              <w:left w:val="single" w:sz="4" w:space="0" w:color="auto"/>
              <w:bottom w:val="single" w:sz="4" w:space="0" w:color="auto"/>
              <w:right w:val="single" w:sz="4" w:space="0" w:color="auto"/>
            </w:tcBorders>
            <w:shd w:val="clear" w:color="auto" w:fill="auto"/>
          </w:tcPr>
          <w:p w14:paraId="294C0BB1" w14:textId="77777777" w:rsidR="00696FB8" w:rsidRPr="004A765B" w:rsidRDefault="00696FB8" w:rsidP="00730171">
            <w:pPr>
              <w:tabs>
                <w:tab w:val="left" w:pos="7200"/>
              </w:tabs>
              <w:spacing w:before="40" w:after="40"/>
              <w:ind w:right="110"/>
              <w:jc w:val="center"/>
            </w:pPr>
            <w:r>
              <w:t>-</w:t>
            </w:r>
          </w:p>
        </w:tc>
        <w:tc>
          <w:tcPr>
            <w:tcW w:w="2693" w:type="dxa"/>
            <w:tcBorders>
              <w:top w:val="single" w:sz="6" w:space="0" w:color="auto"/>
              <w:left w:val="single" w:sz="4" w:space="0" w:color="auto"/>
              <w:bottom w:val="single" w:sz="4" w:space="0" w:color="auto"/>
              <w:right w:val="single" w:sz="12" w:space="0" w:color="auto"/>
            </w:tcBorders>
            <w:shd w:val="clear" w:color="auto" w:fill="auto"/>
          </w:tcPr>
          <w:p w14:paraId="65695745" w14:textId="77777777" w:rsidR="00696FB8" w:rsidRPr="004A765B" w:rsidRDefault="00696FB8" w:rsidP="00730171">
            <w:pPr>
              <w:tabs>
                <w:tab w:val="left" w:pos="7200"/>
              </w:tabs>
              <w:spacing w:before="40" w:after="40"/>
              <w:ind w:right="110"/>
              <w:jc w:val="both"/>
            </w:pPr>
          </w:p>
        </w:tc>
      </w:tr>
      <w:tr w:rsidR="00696FB8" w:rsidRPr="004A765B" w14:paraId="3E4E0828" w14:textId="77777777" w:rsidTr="00730171">
        <w:trPr>
          <w:cantSplit/>
          <w:trHeight w:val="322"/>
        </w:trPr>
        <w:tc>
          <w:tcPr>
            <w:tcW w:w="4962" w:type="dxa"/>
            <w:tcBorders>
              <w:top w:val="single" w:sz="4" w:space="0" w:color="auto"/>
              <w:left w:val="single" w:sz="12" w:space="0" w:color="auto"/>
              <w:bottom w:val="single" w:sz="4" w:space="0" w:color="auto"/>
              <w:right w:val="single" w:sz="4" w:space="0" w:color="auto"/>
            </w:tcBorders>
          </w:tcPr>
          <w:p w14:paraId="35C8659F" w14:textId="77777777" w:rsidR="00696FB8" w:rsidRPr="004A765B" w:rsidRDefault="00696FB8" w:rsidP="00730171">
            <w:pPr>
              <w:tabs>
                <w:tab w:val="left" w:pos="7200"/>
              </w:tabs>
              <w:spacing w:before="40" w:after="40"/>
              <w:ind w:right="110"/>
              <w:jc w:val="both"/>
            </w:pPr>
            <w:proofErr w:type="spellStart"/>
            <w:r>
              <w:t>Telemonitoring</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F5203" w14:textId="77777777" w:rsidR="00696FB8" w:rsidRPr="004A765B" w:rsidRDefault="00696FB8" w:rsidP="00730171">
            <w:pPr>
              <w:tabs>
                <w:tab w:val="left" w:pos="7200"/>
              </w:tabs>
              <w:spacing w:before="40" w:after="40"/>
              <w:ind w:right="110"/>
              <w:jc w:val="center"/>
            </w:pPr>
            <w:r>
              <w:t>-</w:t>
            </w:r>
          </w:p>
        </w:tc>
        <w:tc>
          <w:tcPr>
            <w:tcW w:w="2693" w:type="dxa"/>
            <w:tcBorders>
              <w:top w:val="single" w:sz="4" w:space="0" w:color="auto"/>
              <w:left w:val="single" w:sz="4" w:space="0" w:color="auto"/>
              <w:bottom w:val="single" w:sz="4" w:space="0" w:color="auto"/>
              <w:right w:val="single" w:sz="12" w:space="0" w:color="auto"/>
            </w:tcBorders>
            <w:shd w:val="clear" w:color="auto" w:fill="auto"/>
          </w:tcPr>
          <w:p w14:paraId="6F2A2157" w14:textId="77777777" w:rsidR="00696FB8" w:rsidRPr="004A765B" w:rsidRDefault="00696FB8" w:rsidP="00730171">
            <w:pPr>
              <w:tabs>
                <w:tab w:val="left" w:pos="7200"/>
              </w:tabs>
              <w:spacing w:before="40" w:after="40"/>
              <w:ind w:right="110"/>
              <w:jc w:val="both"/>
            </w:pPr>
          </w:p>
        </w:tc>
      </w:tr>
      <w:tr w:rsidR="00696FB8" w14:paraId="06C09B8B" w14:textId="77777777" w:rsidTr="00730171">
        <w:trPr>
          <w:cantSplit/>
          <w:trHeight w:val="322"/>
        </w:trPr>
        <w:tc>
          <w:tcPr>
            <w:tcW w:w="4962" w:type="dxa"/>
            <w:tcBorders>
              <w:top w:val="single" w:sz="4" w:space="0" w:color="auto"/>
              <w:left w:val="single" w:sz="12" w:space="0" w:color="auto"/>
              <w:bottom w:val="single" w:sz="12" w:space="0" w:color="auto"/>
              <w:right w:val="single" w:sz="4" w:space="0" w:color="auto"/>
            </w:tcBorders>
          </w:tcPr>
          <w:p w14:paraId="529BC29E" w14:textId="77777777" w:rsidR="00696FB8" w:rsidRPr="004A765B" w:rsidRDefault="00696FB8" w:rsidP="00730171">
            <w:pPr>
              <w:tabs>
                <w:tab w:val="left" w:pos="7200"/>
              </w:tabs>
              <w:spacing w:before="40" w:after="40"/>
              <w:ind w:right="110"/>
              <w:jc w:val="both"/>
            </w:pPr>
            <w:r>
              <w:t>Recuperation of heat</w:t>
            </w:r>
          </w:p>
        </w:tc>
        <w:tc>
          <w:tcPr>
            <w:tcW w:w="1559" w:type="dxa"/>
            <w:tcBorders>
              <w:top w:val="single" w:sz="4" w:space="0" w:color="auto"/>
              <w:left w:val="single" w:sz="4" w:space="0" w:color="auto"/>
              <w:bottom w:val="single" w:sz="12" w:space="0" w:color="auto"/>
              <w:right w:val="single" w:sz="4" w:space="0" w:color="auto"/>
            </w:tcBorders>
            <w:shd w:val="clear" w:color="auto" w:fill="auto"/>
          </w:tcPr>
          <w:p w14:paraId="3C860A4E" w14:textId="77777777" w:rsidR="00696FB8" w:rsidRDefault="00696FB8" w:rsidP="00730171">
            <w:pPr>
              <w:tabs>
                <w:tab w:val="left" w:pos="7200"/>
              </w:tabs>
              <w:spacing w:before="40" w:after="40"/>
              <w:ind w:right="110"/>
              <w:jc w:val="center"/>
            </w:pPr>
            <w:r>
              <w:t>-</w:t>
            </w:r>
          </w:p>
        </w:tc>
        <w:tc>
          <w:tcPr>
            <w:tcW w:w="2693" w:type="dxa"/>
            <w:tcBorders>
              <w:top w:val="single" w:sz="4" w:space="0" w:color="auto"/>
              <w:left w:val="single" w:sz="4" w:space="0" w:color="auto"/>
              <w:bottom w:val="single" w:sz="12" w:space="0" w:color="auto"/>
              <w:right w:val="single" w:sz="12" w:space="0" w:color="auto"/>
            </w:tcBorders>
            <w:shd w:val="clear" w:color="auto" w:fill="auto"/>
          </w:tcPr>
          <w:p w14:paraId="7D46232E" w14:textId="77777777" w:rsidR="00696FB8" w:rsidRDefault="00696FB8" w:rsidP="00730171">
            <w:pPr>
              <w:tabs>
                <w:tab w:val="left" w:pos="7200"/>
              </w:tabs>
              <w:spacing w:before="40" w:after="40"/>
              <w:ind w:right="110"/>
              <w:jc w:val="both"/>
            </w:pPr>
          </w:p>
        </w:tc>
      </w:tr>
    </w:tbl>
    <w:p w14:paraId="261BD27A" w14:textId="77777777" w:rsidR="00696FB8" w:rsidRDefault="00696FB8" w:rsidP="00696FB8">
      <w:pPr>
        <w:pStyle w:val="Nadpis2"/>
        <w:numPr>
          <w:ilvl w:val="0"/>
          <w:numId w:val="0"/>
        </w:numPr>
        <w:spacing w:before="120" w:after="120"/>
        <w:rPr>
          <w:sz w:val="24"/>
          <w:szCs w:val="24"/>
        </w:rPr>
      </w:pPr>
    </w:p>
    <w:p w14:paraId="146667E4" w14:textId="77777777" w:rsidR="00696FB8" w:rsidRPr="005B721E" w:rsidRDefault="00696FB8" w:rsidP="00696FB8">
      <w:pPr>
        <w:pStyle w:val="Nadpis2"/>
        <w:spacing w:before="120" w:after="120"/>
        <w:ind w:left="1134"/>
        <w:rPr>
          <w:sz w:val="24"/>
          <w:szCs w:val="24"/>
        </w:rPr>
      </w:pPr>
      <w:r>
        <w:br w:type="page"/>
      </w:r>
      <w:r>
        <w:rPr>
          <w:sz w:val="24"/>
        </w:rPr>
        <w:lastRenderedPageBreak/>
        <w:t>Cooling water pumping station – PS 13</w:t>
      </w:r>
    </w:p>
    <w:tbl>
      <w:tblPr>
        <w:tblW w:w="9214"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2"/>
        <w:gridCol w:w="1559"/>
        <w:gridCol w:w="2693"/>
      </w:tblGrid>
      <w:tr w:rsidR="00696FB8" w:rsidRPr="005B58B7" w14:paraId="6A032A4C" w14:textId="77777777" w:rsidTr="00730171">
        <w:trPr>
          <w:cantSplit/>
          <w:trHeight w:val="322"/>
          <w:tblHeader/>
        </w:trPr>
        <w:tc>
          <w:tcPr>
            <w:tcW w:w="9214" w:type="dxa"/>
            <w:gridSpan w:val="3"/>
            <w:tcBorders>
              <w:top w:val="single" w:sz="6" w:space="0" w:color="auto"/>
              <w:left w:val="single" w:sz="12" w:space="0" w:color="auto"/>
              <w:bottom w:val="single" w:sz="6" w:space="0" w:color="auto"/>
              <w:right w:val="single" w:sz="12" w:space="0" w:color="auto"/>
            </w:tcBorders>
            <w:shd w:val="clear" w:color="auto" w:fill="FF9900"/>
          </w:tcPr>
          <w:p w14:paraId="37AC59F0" w14:textId="77777777" w:rsidR="00696FB8" w:rsidRPr="005B58B7" w:rsidRDefault="00696FB8" w:rsidP="00730171">
            <w:pPr>
              <w:tabs>
                <w:tab w:val="left" w:pos="7200"/>
              </w:tabs>
              <w:spacing w:before="60" w:after="60"/>
              <w:ind w:right="110"/>
              <w:jc w:val="both"/>
              <w:rPr>
                <w:sz w:val="24"/>
                <w:szCs w:val="24"/>
              </w:rPr>
            </w:pPr>
            <w:r>
              <w:rPr>
                <w:b/>
                <w:sz w:val="24"/>
              </w:rPr>
              <w:t>Cooling water pumping station – PS 13</w:t>
            </w:r>
          </w:p>
        </w:tc>
      </w:tr>
      <w:tr w:rsidR="00696FB8" w:rsidRPr="005B58B7" w14:paraId="75472723" w14:textId="77777777" w:rsidTr="00730171">
        <w:trPr>
          <w:cantSplit/>
          <w:trHeight w:val="322"/>
        </w:trPr>
        <w:tc>
          <w:tcPr>
            <w:tcW w:w="9214" w:type="dxa"/>
            <w:gridSpan w:val="3"/>
            <w:tcBorders>
              <w:top w:val="single" w:sz="6" w:space="0" w:color="auto"/>
              <w:left w:val="single" w:sz="12" w:space="0" w:color="auto"/>
              <w:bottom w:val="single" w:sz="6" w:space="0" w:color="auto"/>
              <w:right w:val="single" w:sz="12" w:space="0" w:color="auto"/>
            </w:tcBorders>
            <w:shd w:val="clear" w:color="auto" w:fill="FFCC99"/>
          </w:tcPr>
          <w:p w14:paraId="167A84D9" w14:textId="77777777" w:rsidR="00696FB8" w:rsidRPr="005B58B7" w:rsidRDefault="00696FB8" w:rsidP="00730171">
            <w:pPr>
              <w:tabs>
                <w:tab w:val="left" w:pos="7200"/>
              </w:tabs>
              <w:spacing w:before="60" w:after="60"/>
              <w:ind w:right="110"/>
              <w:jc w:val="both"/>
              <w:rPr>
                <w:b/>
              </w:rPr>
            </w:pPr>
            <w:r>
              <w:rPr>
                <w:b/>
              </w:rPr>
              <w:t>Cooling water circulation pump</w:t>
            </w:r>
          </w:p>
        </w:tc>
      </w:tr>
      <w:tr w:rsidR="00696FB8" w:rsidRPr="005B58B7" w14:paraId="408FA1A0" w14:textId="77777777" w:rsidTr="00730171">
        <w:trPr>
          <w:cantSplit/>
        </w:trPr>
        <w:tc>
          <w:tcPr>
            <w:tcW w:w="4962" w:type="dxa"/>
            <w:tcBorders>
              <w:top w:val="single" w:sz="4" w:space="0" w:color="auto"/>
              <w:bottom w:val="single" w:sz="4" w:space="0" w:color="auto"/>
              <w:right w:val="single" w:sz="4" w:space="0" w:color="auto"/>
            </w:tcBorders>
            <w:shd w:val="pct12" w:color="000000" w:fill="FFFFFF"/>
          </w:tcPr>
          <w:p w14:paraId="45B54D4B" w14:textId="77777777" w:rsidR="00696FB8" w:rsidRPr="005B58B7" w:rsidRDefault="00696FB8" w:rsidP="00730171">
            <w:pPr>
              <w:numPr>
                <w:ilvl w:val="12"/>
                <w:numId w:val="0"/>
              </w:numPr>
              <w:spacing w:before="60" w:after="60"/>
              <w:rPr>
                <w:b/>
                <w:i/>
              </w:rPr>
            </w:pPr>
            <w:r>
              <w:rPr>
                <w:b/>
                <w:i/>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57631F85" w14:textId="77777777" w:rsidR="00696FB8" w:rsidRPr="005B58B7" w:rsidRDefault="00696FB8" w:rsidP="00730171">
            <w:pPr>
              <w:numPr>
                <w:ilvl w:val="12"/>
                <w:numId w:val="0"/>
              </w:numPr>
              <w:spacing w:before="60" w:after="60"/>
              <w:jc w:val="center"/>
              <w:rPr>
                <w:b/>
                <w:i/>
              </w:rPr>
            </w:pPr>
            <w:r>
              <w:rPr>
                <w:b/>
                <w:i/>
              </w:rPr>
              <w:t>Unit</w:t>
            </w:r>
          </w:p>
        </w:tc>
        <w:tc>
          <w:tcPr>
            <w:tcW w:w="2693" w:type="dxa"/>
            <w:tcBorders>
              <w:top w:val="single" w:sz="6" w:space="0" w:color="auto"/>
              <w:left w:val="single" w:sz="4" w:space="0" w:color="auto"/>
              <w:bottom w:val="single" w:sz="6" w:space="0" w:color="auto"/>
              <w:right w:val="single" w:sz="12" w:space="0" w:color="auto"/>
            </w:tcBorders>
            <w:shd w:val="pct12" w:color="000000" w:fill="FFFFFF"/>
          </w:tcPr>
          <w:p w14:paraId="10BD1307" w14:textId="77777777" w:rsidR="00696FB8" w:rsidRPr="005B58B7" w:rsidRDefault="00696FB8" w:rsidP="00730171">
            <w:pPr>
              <w:numPr>
                <w:ilvl w:val="12"/>
                <w:numId w:val="0"/>
              </w:numPr>
              <w:spacing w:before="60" w:after="60"/>
              <w:jc w:val="center"/>
              <w:rPr>
                <w:b/>
                <w:i/>
              </w:rPr>
            </w:pPr>
            <w:r>
              <w:rPr>
                <w:b/>
                <w:i/>
                <w:sz w:val="20"/>
              </w:rPr>
              <w:t>Value / data/ information</w:t>
            </w:r>
          </w:p>
        </w:tc>
      </w:tr>
      <w:tr w:rsidR="00696FB8" w:rsidRPr="005B58B7" w14:paraId="1FB21A37"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12" w:space="0" w:color="auto"/>
              <w:left w:val="single" w:sz="12" w:space="0" w:color="auto"/>
              <w:bottom w:val="single" w:sz="4" w:space="0" w:color="auto"/>
              <w:right w:val="single" w:sz="4" w:space="0" w:color="auto"/>
            </w:tcBorders>
          </w:tcPr>
          <w:p w14:paraId="613845CC" w14:textId="77777777" w:rsidR="00696FB8" w:rsidRPr="005B58B7" w:rsidRDefault="00696FB8" w:rsidP="00730171">
            <w:pPr>
              <w:keepNext/>
              <w:spacing w:before="60" w:after="60"/>
              <w:jc w:val="both"/>
            </w:pPr>
            <w:r>
              <w:t>Manufacturer</w:t>
            </w:r>
          </w:p>
        </w:tc>
        <w:tc>
          <w:tcPr>
            <w:tcW w:w="1559" w:type="dxa"/>
            <w:tcBorders>
              <w:top w:val="single" w:sz="12" w:space="0" w:color="auto"/>
              <w:left w:val="single" w:sz="4" w:space="0" w:color="auto"/>
              <w:bottom w:val="single" w:sz="4" w:space="0" w:color="auto"/>
              <w:right w:val="single" w:sz="4" w:space="0" w:color="auto"/>
            </w:tcBorders>
          </w:tcPr>
          <w:p w14:paraId="46DA98AC" w14:textId="77777777" w:rsidR="00696FB8" w:rsidRPr="005B58B7" w:rsidRDefault="00696FB8" w:rsidP="00730171">
            <w:pPr>
              <w:keepNext/>
              <w:numPr>
                <w:ilvl w:val="12"/>
                <w:numId w:val="0"/>
              </w:numPr>
              <w:spacing w:before="60" w:after="60"/>
              <w:jc w:val="center"/>
            </w:pPr>
            <w:r>
              <w:t>-</w:t>
            </w:r>
          </w:p>
        </w:tc>
        <w:tc>
          <w:tcPr>
            <w:tcW w:w="2693" w:type="dxa"/>
            <w:tcBorders>
              <w:top w:val="single" w:sz="12" w:space="0" w:color="auto"/>
              <w:left w:val="single" w:sz="4" w:space="0" w:color="auto"/>
              <w:bottom w:val="single" w:sz="4" w:space="0" w:color="auto"/>
              <w:right w:val="single" w:sz="12" w:space="0" w:color="auto"/>
            </w:tcBorders>
          </w:tcPr>
          <w:p w14:paraId="4B1FD819" w14:textId="77777777" w:rsidR="00696FB8" w:rsidRPr="005B58B7" w:rsidRDefault="00696FB8" w:rsidP="00730171">
            <w:pPr>
              <w:keepNext/>
              <w:numPr>
                <w:ilvl w:val="12"/>
                <w:numId w:val="0"/>
              </w:numPr>
              <w:spacing w:before="60" w:after="60"/>
            </w:pPr>
          </w:p>
        </w:tc>
      </w:tr>
      <w:tr w:rsidR="00696FB8" w:rsidRPr="005B58B7" w14:paraId="0EEB6521"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4" w:space="0" w:color="auto"/>
            </w:tcBorders>
          </w:tcPr>
          <w:p w14:paraId="0EA46F60" w14:textId="77777777" w:rsidR="00696FB8" w:rsidRPr="005B58B7" w:rsidRDefault="00696FB8" w:rsidP="00730171">
            <w:pPr>
              <w:spacing w:before="60" w:after="60"/>
              <w:jc w:val="both"/>
            </w:pPr>
            <w:r>
              <w:t xml:space="preserve">Pump type </w:t>
            </w:r>
          </w:p>
        </w:tc>
        <w:tc>
          <w:tcPr>
            <w:tcW w:w="1559" w:type="dxa"/>
            <w:tcBorders>
              <w:top w:val="single" w:sz="4" w:space="0" w:color="auto"/>
              <w:left w:val="single" w:sz="4" w:space="0" w:color="auto"/>
              <w:bottom w:val="single" w:sz="4" w:space="0" w:color="auto"/>
              <w:right w:val="single" w:sz="4" w:space="0" w:color="auto"/>
            </w:tcBorders>
          </w:tcPr>
          <w:p w14:paraId="55515C9D" w14:textId="77777777" w:rsidR="00696FB8" w:rsidRPr="005B58B7" w:rsidRDefault="00696FB8" w:rsidP="00730171">
            <w:pPr>
              <w:numPr>
                <w:ilvl w:val="12"/>
                <w:numId w:val="0"/>
              </w:numPr>
              <w:spacing w:before="60" w:after="60"/>
              <w:jc w:val="center"/>
            </w:pPr>
            <w:r>
              <w:t>-</w:t>
            </w:r>
          </w:p>
        </w:tc>
        <w:tc>
          <w:tcPr>
            <w:tcW w:w="2693" w:type="dxa"/>
            <w:tcBorders>
              <w:top w:val="single" w:sz="4" w:space="0" w:color="auto"/>
              <w:left w:val="single" w:sz="4" w:space="0" w:color="auto"/>
              <w:bottom w:val="single" w:sz="4" w:space="0" w:color="auto"/>
              <w:right w:val="single" w:sz="12" w:space="0" w:color="auto"/>
            </w:tcBorders>
          </w:tcPr>
          <w:p w14:paraId="2D5AC95B" w14:textId="77777777" w:rsidR="00696FB8" w:rsidRPr="005B58B7" w:rsidRDefault="00696FB8" w:rsidP="00730171">
            <w:pPr>
              <w:numPr>
                <w:ilvl w:val="12"/>
                <w:numId w:val="0"/>
              </w:numPr>
              <w:spacing w:before="60" w:after="60"/>
            </w:pPr>
          </w:p>
        </w:tc>
      </w:tr>
      <w:tr w:rsidR="00696FB8" w:rsidRPr="005B58B7" w14:paraId="5E5CB7A5"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4" w:space="0" w:color="auto"/>
            </w:tcBorders>
          </w:tcPr>
          <w:p w14:paraId="779357E2" w14:textId="77777777" w:rsidR="00696FB8" w:rsidRPr="005B58B7" w:rsidRDefault="00696FB8" w:rsidP="00730171">
            <w:pPr>
              <w:spacing w:before="60" w:after="60"/>
              <w:jc w:val="both"/>
            </w:pPr>
            <w:r>
              <w:t>Number of pumps</w:t>
            </w:r>
          </w:p>
        </w:tc>
        <w:tc>
          <w:tcPr>
            <w:tcW w:w="1559" w:type="dxa"/>
            <w:tcBorders>
              <w:top w:val="single" w:sz="4" w:space="0" w:color="auto"/>
              <w:left w:val="single" w:sz="4" w:space="0" w:color="auto"/>
              <w:bottom w:val="single" w:sz="4" w:space="0" w:color="auto"/>
              <w:right w:val="single" w:sz="4" w:space="0" w:color="auto"/>
            </w:tcBorders>
          </w:tcPr>
          <w:p w14:paraId="6A9F8271" w14:textId="77777777" w:rsidR="00696FB8" w:rsidRPr="005B58B7" w:rsidRDefault="00696FB8" w:rsidP="00730171">
            <w:pPr>
              <w:numPr>
                <w:ilvl w:val="12"/>
                <w:numId w:val="0"/>
              </w:numPr>
              <w:spacing w:before="60" w:after="60"/>
              <w:jc w:val="center"/>
            </w:pPr>
            <w:r>
              <w:t>items</w:t>
            </w:r>
          </w:p>
        </w:tc>
        <w:tc>
          <w:tcPr>
            <w:tcW w:w="2693" w:type="dxa"/>
            <w:tcBorders>
              <w:top w:val="single" w:sz="4" w:space="0" w:color="auto"/>
              <w:left w:val="single" w:sz="4" w:space="0" w:color="auto"/>
              <w:bottom w:val="single" w:sz="4" w:space="0" w:color="auto"/>
              <w:right w:val="single" w:sz="12" w:space="0" w:color="auto"/>
            </w:tcBorders>
          </w:tcPr>
          <w:p w14:paraId="045C274F" w14:textId="472B62F1" w:rsidR="00696FB8" w:rsidRPr="005B58B7" w:rsidRDefault="00696FB8" w:rsidP="00730171">
            <w:pPr>
              <w:numPr>
                <w:ilvl w:val="12"/>
                <w:numId w:val="0"/>
              </w:numPr>
              <w:spacing w:before="60" w:after="60"/>
            </w:pPr>
            <w:r>
              <w:t>2</w:t>
            </w:r>
          </w:p>
        </w:tc>
      </w:tr>
      <w:tr w:rsidR="00696FB8" w:rsidRPr="005B58B7" w14:paraId="2307AC9A"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right w:val="single" w:sz="12" w:space="0" w:color="auto"/>
            </w:tcBorders>
          </w:tcPr>
          <w:p w14:paraId="25FE2CC1" w14:textId="77777777" w:rsidR="00696FB8" w:rsidRPr="005B58B7" w:rsidRDefault="00696FB8" w:rsidP="00730171">
            <w:pPr>
              <w:numPr>
                <w:ilvl w:val="12"/>
                <w:numId w:val="0"/>
              </w:numPr>
              <w:spacing w:before="60" w:after="60"/>
            </w:pPr>
            <w:r>
              <w:t>Cooling water:</w:t>
            </w:r>
          </w:p>
        </w:tc>
      </w:tr>
      <w:tr w:rsidR="00696FB8" w:rsidRPr="005B58B7" w14:paraId="10230EBE"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7875442B" w14:textId="77777777" w:rsidR="00696FB8" w:rsidRPr="005B58B7" w:rsidRDefault="00696FB8" w:rsidP="006954EF">
            <w:pPr>
              <w:numPr>
                <w:ilvl w:val="0"/>
                <w:numId w:val="24"/>
              </w:numPr>
              <w:spacing w:before="60" w:after="60"/>
            </w:pPr>
            <w:r>
              <w:t>operating temperature</w:t>
            </w:r>
          </w:p>
        </w:tc>
        <w:tc>
          <w:tcPr>
            <w:tcW w:w="1559" w:type="dxa"/>
            <w:tcBorders>
              <w:left w:val="single" w:sz="4" w:space="0" w:color="auto"/>
              <w:right w:val="single" w:sz="4" w:space="0" w:color="auto"/>
            </w:tcBorders>
          </w:tcPr>
          <w:p w14:paraId="45C5169D" w14:textId="77777777" w:rsidR="00696FB8" w:rsidRPr="005B58B7" w:rsidRDefault="00696FB8" w:rsidP="00730171">
            <w:pPr>
              <w:numPr>
                <w:ilvl w:val="12"/>
                <w:numId w:val="0"/>
              </w:numPr>
              <w:spacing w:before="60" w:after="60"/>
              <w:jc w:val="center"/>
            </w:pPr>
            <w:r>
              <w:t>°C</w:t>
            </w:r>
          </w:p>
        </w:tc>
        <w:tc>
          <w:tcPr>
            <w:tcW w:w="2693" w:type="dxa"/>
            <w:tcBorders>
              <w:left w:val="single" w:sz="4" w:space="0" w:color="auto"/>
              <w:right w:val="single" w:sz="12" w:space="0" w:color="auto"/>
            </w:tcBorders>
          </w:tcPr>
          <w:p w14:paraId="35015B94" w14:textId="77777777" w:rsidR="00696FB8" w:rsidRPr="005B58B7" w:rsidRDefault="00696FB8" w:rsidP="00730171">
            <w:pPr>
              <w:numPr>
                <w:ilvl w:val="12"/>
                <w:numId w:val="0"/>
              </w:numPr>
              <w:spacing w:before="60" w:after="60"/>
            </w:pPr>
          </w:p>
        </w:tc>
      </w:tr>
      <w:tr w:rsidR="00696FB8" w:rsidRPr="005B58B7" w14:paraId="5BF9CA7F"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bottom w:val="single" w:sz="4" w:space="0" w:color="auto"/>
              <w:right w:val="single" w:sz="4" w:space="0" w:color="auto"/>
            </w:tcBorders>
          </w:tcPr>
          <w:p w14:paraId="2BF93790" w14:textId="77777777" w:rsidR="00696FB8" w:rsidRPr="005B58B7" w:rsidRDefault="00696FB8" w:rsidP="006954EF">
            <w:pPr>
              <w:numPr>
                <w:ilvl w:val="0"/>
                <w:numId w:val="24"/>
              </w:numPr>
              <w:spacing w:before="60" w:after="60"/>
            </w:pPr>
            <w:r>
              <w:t>maximum operating temperature</w:t>
            </w:r>
          </w:p>
        </w:tc>
        <w:tc>
          <w:tcPr>
            <w:tcW w:w="1559" w:type="dxa"/>
            <w:tcBorders>
              <w:left w:val="single" w:sz="4" w:space="0" w:color="auto"/>
              <w:bottom w:val="single" w:sz="4" w:space="0" w:color="auto"/>
              <w:right w:val="single" w:sz="4" w:space="0" w:color="auto"/>
            </w:tcBorders>
          </w:tcPr>
          <w:p w14:paraId="12D54D0E" w14:textId="77777777" w:rsidR="00696FB8" w:rsidRPr="005B58B7" w:rsidRDefault="00696FB8" w:rsidP="00730171">
            <w:pPr>
              <w:numPr>
                <w:ilvl w:val="12"/>
                <w:numId w:val="0"/>
              </w:numPr>
              <w:spacing w:before="60" w:after="60"/>
              <w:jc w:val="center"/>
            </w:pPr>
            <w:r>
              <w:t>°C</w:t>
            </w:r>
          </w:p>
        </w:tc>
        <w:tc>
          <w:tcPr>
            <w:tcW w:w="2693" w:type="dxa"/>
            <w:tcBorders>
              <w:left w:val="single" w:sz="4" w:space="0" w:color="auto"/>
              <w:bottom w:val="single" w:sz="4" w:space="0" w:color="auto"/>
              <w:right w:val="single" w:sz="12" w:space="0" w:color="auto"/>
            </w:tcBorders>
          </w:tcPr>
          <w:p w14:paraId="1BF9DF57" w14:textId="77777777" w:rsidR="00696FB8" w:rsidRPr="005B58B7" w:rsidRDefault="00696FB8" w:rsidP="00730171">
            <w:pPr>
              <w:numPr>
                <w:ilvl w:val="12"/>
                <w:numId w:val="0"/>
              </w:numPr>
              <w:spacing w:before="60" w:after="60"/>
            </w:pPr>
          </w:p>
        </w:tc>
      </w:tr>
      <w:tr w:rsidR="00696FB8" w:rsidRPr="005B58B7" w14:paraId="08A25D2B"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right w:val="single" w:sz="12" w:space="0" w:color="auto"/>
            </w:tcBorders>
          </w:tcPr>
          <w:p w14:paraId="18DA4554" w14:textId="77777777" w:rsidR="00696FB8" w:rsidRPr="005B58B7" w:rsidRDefault="00696FB8" w:rsidP="00730171">
            <w:pPr>
              <w:numPr>
                <w:ilvl w:val="12"/>
                <w:numId w:val="0"/>
              </w:numPr>
              <w:spacing w:before="60" w:after="60"/>
            </w:pPr>
            <w:r>
              <w:t>Flow rate:</w:t>
            </w:r>
          </w:p>
        </w:tc>
      </w:tr>
      <w:tr w:rsidR="00696FB8" w:rsidRPr="005B58B7" w14:paraId="6E752FC3"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57DCF032" w14:textId="77777777" w:rsidR="00696FB8" w:rsidRPr="005B58B7" w:rsidRDefault="00696FB8" w:rsidP="006954EF">
            <w:pPr>
              <w:numPr>
                <w:ilvl w:val="0"/>
                <w:numId w:val="24"/>
              </w:numPr>
              <w:spacing w:before="60" w:after="60"/>
            </w:pPr>
            <w:r>
              <w:t xml:space="preserve">maximum </w:t>
            </w:r>
          </w:p>
        </w:tc>
        <w:tc>
          <w:tcPr>
            <w:tcW w:w="1559" w:type="dxa"/>
            <w:tcBorders>
              <w:left w:val="single" w:sz="4" w:space="0" w:color="auto"/>
              <w:right w:val="single" w:sz="4" w:space="0" w:color="auto"/>
            </w:tcBorders>
          </w:tcPr>
          <w:p w14:paraId="51F78322" w14:textId="77777777" w:rsidR="00696FB8" w:rsidRPr="005B58B7" w:rsidRDefault="00696FB8" w:rsidP="00730171">
            <w:pPr>
              <w:numPr>
                <w:ilvl w:val="12"/>
                <w:numId w:val="0"/>
              </w:numPr>
              <w:spacing w:before="60" w:after="60"/>
              <w:jc w:val="center"/>
            </w:pPr>
            <w:r>
              <w:t>m</w:t>
            </w:r>
            <w:r>
              <w:rPr>
                <w:vertAlign w:val="superscript"/>
              </w:rPr>
              <w:t>3</w:t>
            </w:r>
            <w:r>
              <w:t>/h</w:t>
            </w:r>
          </w:p>
        </w:tc>
        <w:tc>
          <w:tcPr>
            <w:tcW w:w="2693" w:type="dxa"/>
            <w:tcBorders>
              <w:left w:val="single" w:sz="4" w:space="0" w:color="auto"/>
              <w:right w:val="single" w:sz="12" w:space="0" w:color="auto"/>
            </w:tcBorders>
          </w:tcPr>
          <w:p w14:paraId="1F6E8872" w14:textId="77777777" w:rsidR="00696FB8" w:rsidRPr="005B58B7" w:rsidRDefault="00696FB8" w:rsidP="00730171">
            <w:pPr>
              <w:numPr>
                <w:ilvl w:val="12"/>
                <w:numId w:val="0"/>
              </w:numPr>
              <w:spacing w:before="60" w:after="60"/>
            </w:pPr>
          </w:p>
        </w:tc>
      </w:tr>
      <w:tr w:rsidR="00696FB8" w:rsidRPr="005B58B7" w14:paraId="6E06C031"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20B64E71" w14:textId="77777777" w:rsidR="00696FB8" w:rsidRPr="005B58B7" w:rsidRDefault="00696FB8" w:rsidP="006954EF">
            <w:pPr>
              <w:numPr>
                <w:ilvl w:val="0"/>
                <w:numId w:val="24"/>
              </w:numPr>
              <w:spacing w:before="60" w:after="60"/>
            </w:pPr>
            <w:r>
              <w:t>nominal</w:t>
            </w:r>
          </w:p>
        </w:tc>
        <w:tc>
          <w:tcPr>
            <w:tcW w:w="1559" w:type="dxa"/>
            <w:tcBorders>
              <w:left w:val="single" w:sz="4" w:space="0" w:color="auto"/>
              <w:right w:val="single" w:sz="4" w:space="0" w:color="auto"/>
            </w:tcBorders>
          </w:tcPr>
          <w:p w14:paraId="0CEC0F9C" w14:textId="77777777" w:rsidR="00696FB8" w:rsidRPr="005B58B7" w:rsidRDefault="00696FB8" w:rsidP="00730171">
            <w:pPr>
              <w:numPr>
                <w:ilvl w:val="12"/>
                <w:numId w:val="0"/>
              </w:numPr>
              <w:spacing w:before="60" w:after="60"/>
              <w:jc w:val="center"/>
            </w:pPr>
            <w:r>
              <w:t>m</w:t>
            </w:r>
            <w:r>
              <w:rPr>
                <w:vertAlign w:val="superscript"/>
              </w:rPr>
              <w:t>3</w:t>
            </w:r>
            <w:r>
              <w:t>/h</w:t>
            </w:r>
          </w:p>
        </w:tc>
        <w:tc>
          <w:tcPr>
            <w:tcW w:w="2693" w:type="dxa"/>
            <w:tcBorders>
              <w:left w:val="single" w:sz="4" w:space="0" w:color="auto"/>
              <w:right w:val="single" w:sz="12" w:space="0" w:color="auto"/>
            </w:tcBorders>
          </w:tcPr>
          <w:p w14:paraId="571F7CE2" w14:textId="77777777" w:rsidR="00696FB8" w:rsidRPr="005B58B7" w:rsidRDefault="00696FB8" w:rsidP="00730171">
            <w:pPr>
              <w:numPr>
                <w:ilvl w:val="12"/>
                <w:numId w:val="0"/>
              </w:numPr>
              <w:spacing w:before="60" w:after="60"/>
            </w:pPr>
          </w:p>
        </w:tc>
      </w:tr>
      <w:tr w:rsidR="00696FB8" w:rsidRPr="005B58B7" w14:paraId="6FE62D00"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bottom w:val="single" w:sz="4" w:space="0" w:color="auto"/>
              <w:right w:val="single" w:sz="4" w:space="0" w:color="auto"/>
            </w:tcBorders>
          </w:tcPr>
          <w:p w14:paraId="14080CB1" w14:textId="77777777" w:rsidR="00696FB8" w:rsidRPr="005B58B7" w:rsidRDefault="00696FB8" w:rsidP="006954EF">
            <w:pPr>
              <w:numPr>
                <w:ilvl w:val="0"/>
                <w:numId w:val="24"/>
              </w:numPr>
              <w:spacing w:before="60" w:after="60"/>
            </w:pPr>
            <w:r>
              <w:t>minimum</w:t>
            </w:r>
          </w:p>
        </w:tc>
        <w:tc>
          <w:tcPr>
            <w:tcW w:w="1559" w:type="dxa"/>
            <w:tcBorders>
              <w:left w:val="single" w:sz="4" w:space="0" w:color="auto"/>
              <w:bottom w:val="single" w:sz="4" w:space="0" w:color="auto"/>
              <w:right w:val="single" w:sz="4" w:space="0" w:color="auto"/>
            </w:tcBorders>
          </w:tcPr>
          <w:p w14:paraId="13DBA391" w14:textId="77777777" w:rsidR="00696FB8" w:rsidRPr="005B58B7" w:rsidRDefault="00696FB8" w:rsidP="00730171">
            <w:pPr>
              <w:numPr>
                <w:ilvl w:val="12"/>
                <w:numId w:val="0"/>
              </w:numPr>
              <w:spacing w:before="60" w:after="60"/>
              <w:jc w:val="center"/>
            </w:pPr>
            <w:r>
              <w:t>m</w:t>
            </w:r>
            <w:r>
              <w:rPr>
                <w:vertAlign w:val="superscript"/>
              </w:rPr>
              <w:t>3</w:t>
            </w:r>
            <w:r>
              <w:t>/h</w:t>
            </w:r>
          </w:p>
        </w:tc>
        <w:tc>
          <w:tcPr>
            <w:tcW w:w="2693" w:type="dxa"/>
            <w:tcBorders>
              <w:left w:val="single" w:sz="4" w:space="0" w:color="auto"/>
              <w:bottom w:val="single" w:sz="4" w:space="0" w:color="auto"/>
              <w:right w:val="single" w:sz="12" w:space="0" w:color="auto"/>
            </w:tcBorders>
          </w:tcPr>
          <w:p w14:paraId="6C1EAD2B" w14:textId="77777777" w:rsidR="00696FB8" w:rsidRPr="005B58B7" w:rsidRDefault="00696FB8" w:rsidP="00730171">
            <w:pPr>
              <w:numPr>
                <w:ilvl w:val="12"/>
                <w:numId w:val="0"/>
              </w:numPr>
              <w:spacing w:before="60" w:after="60"/>
            </w:pPr>
          </w:p>
        </w:tc>
      </w:tr>
      <w:tr w:rsidR="00696FB8" w:rsidRPr="005B58B7" w14:paraId="52D90F10"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4" w:space="0" w:color="auto"/>
            </w:tcBorders>
          </w:tcPr>
          <w:p w14:paraId="6C5945DE" w14:textId="77777777" w:rsidR="00696FB8" w:rsidRPr="005B58B7" w:rsidRDefault="00696FB8" w:rsidP="00730171">
            <w:pPr>
              <w:spacing w:before="60" w:after="60"/>
            </w:pPr>
            <w:r>
              <w:t>Nominal delivery head</w:t>
            </w:r>
          </w:p>
        </w:tc>
        <w:tc>
          <w:tcPr>
            <w:tcW w:w="1559" w:type="dxa"/>
            <w:tcBorders>
              <w:top w:val="single" w:sz="4" w:space="0" w:color="auto"/>
              <w:left w:val="single" w:sz="4" w:space="0" w:color="auto"/>
              <w:bottom w:val="single" w:sz="4" w:space="0" w:color="auto"/>
              <w:right w:val="single" w:sz="4" w:space="0" w:color="auto"/>
            </w:tcBorders>
          </w:tcPr>
          <w:p w14:paraId="37DA5301" w14:textId="77777777" w:rsidR="00696FB8" w:rsidRPr="005B58B7" w:rsidRDefault="00696FB8" w:rsidP="00730171">
            <w:pPr>
              <w:numPr>
                <w:ilvl w:val="12"/>
                <w:numId w:val="0"/>
              </w:numPr>
              <w:spacing w:before="60" w:after="60"/>
              <w:jc w:val="center"/>
            </w:pPr>
            <w:r>
              <w:t>m of water column</w:t>
            </w:r>
          </w:p>
        </w:tc>
        <w:tc>
          <w:tcPr>
            <w:tcW w:w="2693" w:type="dxa"/>
            <w:tcBorders>
              <w:top w:val="single" w:sz="4" w:space="0" w:color="auto"/>
              <w:left w:val="single" w:sz="4" w:space="0" w:color="auto"/>
              <w:bottom w:val="single" w:sz="4" w:space="0" w:color="auto"/>
              <w:right w:val="single" w:sz="12" w:space="0" w:color="auto"/>
            </w:tcBorders>
          </w:tcPr>
          <w:p w14:paraId="4DAF22DB" w14:textId="77777777" w:rsidR="00696FB8" w:rsidRPr="005B58B7" w:rsidRDefault="00696FB8" w:rsidP="00730171">
            <w:pPr>
              <w:numPr>
                <w:ilvl w:val="12"/>
                <w:numId w:val="0"/>
              </w:numPr>
              <w:spacing w:before="60" w:after="60"/>
            </w:pPr>
          </w:p>
        </w:tc>
      </w:tr>
      <w:tr w:rsidR="00696FB8" w:rsidRPr="005B58B7" w14:paraId="5B800750"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4" w:space="0" w:color="auto"/>
            </w:tcBorders>
          </w:tcPr>
          <w:p w14:paraId="6C23BB0B" w14:textId="77777777" w:rsidR="00696FB8" w:rsidRPr="005B58B7" w:rsidRDefault="00696FB8" w:rsidP="00730171">
            <w:pPr>
              <w:spacing w:before="60" w:after="60"/>
            </w:pPr>
            <w:r>
              <w:t>Minimum suction head</w:t>
            </w:r>
          </w:p>
        </w:tc>
        <w:tc>
          <w:tcPr>
            <w:tcW w:w="1559" w:type="dxa"/>
            <w:tcBorders>
              <w:top w:val="single" w:sz="4" w:space="0" w:color="auto"/>
              <w:left w:val="single" w:sz="4" w:space="0" w:color="auto"/>
              <w:bottom w:val="single" w:sz="4" w:space="0" w:color="auto"/>
              <w:right w:val="single" w:sz="4" w:space="0" w:color="auto"/>
            </w:tcBorders>
          </w:tcPr>
          <w:p w14:paraId="31CB73DB" w14:textId="77777777" w:rsidR="00696FB8" w:rsidRPr="005B58B7" w:rsidRDefault="00696FB8" w:rsidP="00730171">
            <w:pPr>
              <w:numPr>
                <w:ilvl w:val="12"/>
                <w:numId w:val="0"/>
              </w:numPr>
              <w:spacing w:before="60" w:after="60"/>
              <w:jc w:val="center"/>
            </w:pPr>
            <w:proofErr w:type="spellStart"/>
            <w:r>
              <w:t>kPa</w:t>
            </w:r>
            <w:proofErr w:type="spellEnd"/>
          </w:p>
        </w:tc>
        <w:tc>
          <w:tcPr>
            <w:tcW w:w="2693" w:type="dxa"/>
            <w:tcBorders>
              <w:top w:val="single" w:sz="4" w:space="0" w:color="auto"/>
              <w:left w:val="single" w:sz="4" w:space="0" w:color="auto"/>
              <w:bottom w:val="single" w:sz="4" w:space="0" w:color="auto"/>
              <w:right w:val="single" w:sz="12" w:space="0" w:color="auto"/>
            </w:tcBorders>
          </w:tcPr>
          <w:p w14:paraId="652870E6" w14:textId="77777777" w:rsidR="00696FB8" w:rsidRPr="005B58B7" w:rsidRDefault="00696FB8" w:rsidP="00730171">
            <w:pPr>
              <w:numPr>
                <w:ilvl w:val="12"/>
                <w:numId w:val="0"/>
              </w:numPr>
              <w:spacing w:before="60" w:after="60"/>
            </w:pPr>
          </w:p>
        </w:tc>
      </w:tr>
      <w:tr w:rsidR="00696FB8" w:rsidRPr="005B58B7" w14:paraId="3972E38A"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right w:val="single" w:sz="12" w:space="0" w:color="auto"/>
            </w:tcBorders>
          </w:tcPr>
          <w:p w14:paraId="59A56725" w14:textId="77777777" w:rsidR="00696FB8" w:rsidRPr="005B58B7" w:rsidRDefault="00696FB8" w:rsidP="00730171">
            <w:pPr>
              <w:numPr>
                <w:ilvl w:val="12"/>
                <w:numId w:val="0"/>
              </w:numPr>
              <w:spacing w:before="60" w:after="60"/>
            </w:pPr>
            <w:r>
              <w:t>Speed:</w:t>
            </w:r>
          </w:p>
        </w:tc>
      </w:tr>
      <w:tr w:rsidR="00696FB8" w:rsidRPr="005B58B7" w14:paraId="4D55874F"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078FEA98" w14:textId="77777777" w:rsidR="00696FB8" w:rsidRPr="005B58B7" w:rsidRDefault="00696FB8" w:rsidP="006954EF">
            <w:pPr>
              <w:numPr>
                <w:ilvl w:val="0"/>
                <w:numId w:val="24"/>
              </w:numPr>
              <w:spacing w:before="60" w:after="60"/>
            </w:pPr>
            <w:r>
              <w:t>nominal</w:t>
            </w:r>
          </w:p>
        </w:tc>
        <w:tc>
          <w:tcPr>
            <w:tcW w:w="1559" w:type="dxa"/>
            <w:tcBorders>
              <w:left w:val="single" w:sz="4" w:space="0" w:color="auto"/>
              <w:right w:val="single" w:sz="4" w:space="0" w:color="auto"/>
            </w:tcBorders>
          </w:tcPr>
          <w:p w14:paraId="37278B4E" w14:textId="77777777" w:rsidR="00696FB8" w:rsidRPr="005B58B7" w:rsidRDefault="00696FB8" w:rsidP="00730171">
            <w:pPr>
              <w:numPr>
                <w:ilvl w:val="12"/>
                <w:numId w:val="0"/>
              </w:numPr>
              <w:spacing w:before="60" w:after="60"/>
              <w:jc w:val="center"/>
            </w:pPr>
            <w:r>
              <w:t>rpm</w:t>
            </w:r>
          </w:p>
        </w:tc>
        <w:tc>
          <w:tcPr>
            <w:tcW w:w="2693" w:type="dxa"/>
            <w:tcBorders>
              <w:left w:val="single" w:sz="4" w:space="0" w:color="auto"/>
              <w:right w:val="single" w:sz="12" w:space="0" w:color="auto"/>
            </w:tcBorders>
          </w:tcPr>
          <w:p w14:paraId="0318111F" w14:textId="77777777" w:rsidR="00696FB8" w:rsidRPr="005B58B7" w:rsidRDefault="00696FB8" w:rsidP="00730171">
            <w:pPr>
              <w:numPr>
                <w:ilvl w:val="12"/>
                <w:numId w:val="0"/>
              </w:numPr>
              <w:spacing w:before="60" w:after="60"/>
            </w:pPr>
          </w:p>
        </w:tc>
      </w:tr>
      <w:tr w:rsidR="00696FB8" w:rsidRPr="005B58B7" w14:paraId="43B8302E"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bottom w:val="single" w:sz="4" w:space="0" w:color="auto"/>
              <w:right w:val="single" w:sz="4" w:space="0" w:color="auto"/>
            </w:tcBorders>
          </w:tcPr>
          <w:p w14:paraId="6534D29E" w14:textId="77777777" w:rsidR="00696FB8" w:rsidRPr="005B58B7" w:rsidRDefault="00696FB8" w:rsidP="006954EF">
            <w:pPr>
              <w:numPr>
                <w:ilvl w:val="0"/>
                <w:numId w:val="24"/>
              </w:numPr>
              <w:spacing w:before="60" w:after="60"/>
            </w:pPr>
            <w:r>
              <w:t>minimum</w:t>
            </w:r>
          </w:p>
        </w:tc>
        <w:tc>
          <w:tcPr>
            <w:tcW w:w="1559" w:type="dxa"/>
            <w:tcBorders>
              <w:left w:val="single" w:sz="4" w:space="0" w:color="auto"/>
              <w:bottom w:val="single" w:sz="4" w:space="0" w:color="auto"/>
              <w:right w:val="single" w:sz="4" w:space="0" w:color="auto"/>
            </w:tcBorders>
          </w:tcPr>
          <w:p w14:paraId="3680DDFA" w14:textId="77777777" w:rsidR="00696FB8" w:rsidRPr="005B58B7" w:rsidRDefault="00696FB8" w:rsidP="00730171">
            <w:pPr>
              <w:numPr>
                <w:ilvl w:val="12"/>
                <w:numId w:val="0"/>
              </w:numPr>
              <w:spacing w:before="60" w:after="60"/>
              <w:jc w:val="center"/>
            </w:pPr>
            <w:r>
              <w:t>rpm</w:t>
            </w:r>
          </w:p>
        </w:tc>
        <w:tc>
          <w:tcPr>
            <w:tcW w:w="2693" w:type="dxa"/>
            <w:tcBorders>
              <w:left w:val="single" w:sz="4" w:space="0" w:color="auto"/>
              <w:bottom w:val="single" w:sz="4" w:space="0" w:color="auto"/>
              <w:right w:val="single" w:sz="12" w:space="0" w:color="auto"/>
            </w:tcBorders>
          </w:tcPr>
          <w:p w14:paraId="08D08CDA" w14:textId="77777777" w:rsidR="00696FB8" w:rsidRPr="005B58B7" w:rsidRDefault="00696FB8" w:rsidP="00730171">
            <w:pPr>
              <w:numPr>
                <w:ilvl w:val="12"/>
                <w:numId w:val="0"/>
              </w:numPr>
              <w:spacing w:before="60" w:after="60"/>
            </w:pPr>
          </w:p>
        </w:tc>
      </w:tr>
      <w:tr w:rsidR="00696FB8" w:rsidRPr="005B58B7" w14:paraId="34E1A176"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4" w:space="0" w:color="auto"/>
            </w:tcBorders>
          </w:tcPr>
          <w:p w14:paraId="0C1D3C44" w14:textId="77777777" w:rsidR="00696FB8" w:rsidRPr="005B58B7" w:rsidRDefault="00696FB8" w:rsidP="00730171">
            <w:pPr>
              <w:spacing w:before="60" w:after="60"/>
            </w:pPr>
            <w:r>
              <w:t>Efficiency for operating point</w:t>
            </w:r>
          </w:p>
        </w:tc>
        <w:tc>
          <w:tcPr>
            <w:tcW w:w="1559" w:type="dxa"/>
            <w:tcBorders>
              <w:top w:val="single" w:sz="4" w:space="0" w:color="auto"/>
              <w:left w:val="single" w:sz="4" w:space="0" w:color="auto"/>
              <w:bottom w:val="single" w:sz="4" w:space="0" w:color="auto"/>
              <w:right w:val="single" w:sz="4" w:space="0" w:color="auto"/>
            </w:tcBorders>
          </w:tcPr>
          <w:p w14:paraId="589DB13A" w14:textId="77777777" w:rsidR="00696FB8" w:rsidRPr="005B58B7" w:rsidRDefault="00696FB8" w:rsidP="00730171">
            <w:pPr>
              <w:numPr>
                <w:ilvl w:val="12"/>
                <w:numId w:val="0"/>
              </w:numPr>
              <w:spacing w:before="60" w:after="60"/>
              <w:jc w:val="center"/>
            </w:pPr>
            <w:r>
              <w:t>%</w:t>
            </w:r>
          </w:p>
        </w:tc>
        <w:tc>
          <w:tcPr>
            <w:tcW w:w="2693" w:type="dxa"/>
            <w:tcBorders>
              <w:top w:val="single" w:sz="4" w:space="0" w:color="auto"/>
              <w:left w:val="single" w:sz="4" w:space="0" w:color="auto"/>
              <w:bottom w:val="single" w:sz="4" w:space="0" w:color="auto"/>
              <w:right w:val="single" w:sz="12" w:space="0" w:color="auto"/>
            </w:tcBorders>
          </w:tcPr>
          <w:p w14:paraId="34A4E493" w14:textId="77777777" w:rsidR="00696FB8" w:rsidRPr="005B58B7" w:rsidRDefault="00696FB8" w:rsidP="00730171">
            <w:pPr>
              <w:numPr>
                <w:ilvl w:val="12"/>
                <w:numId w:val="0"/>
              </w:numPr>
              <w:spacing w:before="60" w:after="60"/>
            </w:pPr>
          </w:p>
        </w:tc>
      </w:tr>
      <w:tr w:rsidR="00696FB8" w:rsidRPr="005B58B7" w14:paraId="5D671EE6"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4" w:space="0" w:color="auto"/>
            </w:tcBorders>
          </w:tcPr>
          <w:p w14:paraId="4EFBFF56" w14:textId="77777777" w:rsidR="00696FB8" w:rsidRPr="005B58B7" w:rsidRDefault="00696FB8" w:rsidP="00730171">
            <w:pPr>
              <w:spacing w:before="60" w:after="60"/>
            </w:pPr>
            <w:r>
              <w:t>Nominal power input of the pump</w:t>
            </w:r>
          </w:p>
        </w:tc>
        <w:tc>
          <w:tcPr>
            <w:tcW w:w="1559" w:type="dxa"/>
            <w:tcBorders>
              <w:top w:val="single" w:sz="4" w:space="0" w:color="auto"/>
              <w:left w:val="single" w:sz="4" w:space="0" w:color="auto"/>
              <w:bottom w:val="single" w:sz="4" w:space="0" w:color="auto"/>
              <w:right w:val="single" w:sz="4" w:space="0" w:color="auto"/>
            </w:tcBorders>
          </w:tcPr>
          <w:p w14:paraId="347F6D6B" w14:textId="77777777" w:rsidR="00696FB8" w:rsidRPr="005B58B7" w:rsidRDefault="00696FB8" w:rsidP="00730171">
            <w:pPr>
              <w:numPr>
                <w:ilvl w:val="12"/>
                <w:numId w:val="0"/>
              </w:numPr>
              <w:spacing w:before="60" w:after="60"/>
              <w:jc w:val="center"/>
            </w:pPr>
            <w:r>
              <w:t>kW</w:t>
            </w:r>
          </w:p>
        </w:tc>
        <w:tc>
          <w:tcPr>
            <w:tcW w:w="2693" w:type="dxa"/>
            <w:tcBorders>
              <w:top w:val="single" w:sz="4" w:space="0" w:color="auto"/>
              <w:left w:val="single" w:sz="4" w:space="0" w:color="auto"/>
              <w:bottom w:val="single" w:sz="4" w:space="0" w:color="auto"/>
              <w:right w:val="single" w:sz="12" w:space="0" w:color="auto"/>
            </w:tcBorders>
          </w:tcPr>
          <w:p w14:paraId="17958049" w14:textId="77777777" w:rsidR="00696FB8" w:rsidRPr="005B58B7" w:rsidRDefault="00696FB8" w:rsidP="00730171">
            <w:pPr>
              <w:numPr>
                <w:ilvl w:val="12"/>
                <w:numId w:val="0"/>
              </w:numPr>
              <w:spacing w:before="60" w:after="60"/>
            </w:pPr>
          </w:p>
        </w:tc>
      </w:tr>
      <w:tr w:rsidR="00696FB8" w:rsidRPr="005B58B7" w14:paraId="5CEFF286"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right w:val="single" w:sz="12" w:space="0" w:color="auto"/>
            </w:tcBorders>
          </w:tcPr>
          <w:p w14:paraId="5819481A" w14:textId="77777777" w:rsidR="00696FB8" w:rsidRPr="005B58B7" w:rsidRDefault="00696FB8" w:rsidP="00730171">
            <w:pPr>
              <w:numPr>
                <w:ilvl w:val="12"/>
                <w:numId w:val="0"/>
              </w:numPr>
              <w:spacing w:before="60" w:after="60"/>
            </w:pPr>
            <w:r>
              <w:t>Material:</w:t>
            </w:r>
          </w:p>
        </w:tc>
      </w:tr>
      <w:tr w:rsidR="00696FB8" w:rsidRPr="005B58B7" w14:paraId="4E1F9184"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7C37D9CA" w14:textId="77777777" w:rsidR="00696FB8" w:rsidRPr="005B58B7" w:rsidRDefault="00696FB8" w:rsidP="006954EF">
            <w:pPr>
              <w:numPr>
                <w:ilvl w:val="0"/>
                <w:numId w:val="24"/>
              </w:numPr>
              <w:spacing w:before="60" w:after="60"/>
            </w:pPr>
            <w:r>
              <w:t xml:space="preserve">casing </w:t>
            </w:r>
          </w:p>
        </w:tc>
        <w:tc>
          <w:tcPr>
            <w:tcW w:w="1559" w:type="dxa"/>
            <w:tcBorders>
              <w:left w:val="single" w:sz="4" w:space="0" w:color="auto"/>
              <w:right w:val="single" w:sz="4" w:space="0" w:color="auto"/>
            </w:tcBorders>
          </w:tcPr>
          <w:p w14:paraId="05AB15CB" w14:textId="77777777" w:rsidR="00696FB8" w:rsidRPr="005B58B7" w:rsidRDefault="00696FB8" w:rsidP="00730171">
            <w:pPr>
              <w:numPr>
                <w:ilvl w:val="12"/>
                <w:numId w:val="0"/>
              </w:numPr>
              <w:spacing w:before="60" w:after="60"/>
              <w:jc w:val="center"/>
            </w:pPr>
            <w:r>
              <w:t>-</w:t>
            </w:r>
          </w:p>
        </w:tc>
        <w:tc>
          <w:tcPr>
            <w:tcW w:w="2693" w:type="dxa"/>
            <w:tcBorders>
              <w:left w:val="single" w:sz="4" w:space="0" w:color="auto"/>
              <w:right w:val="single" w:sz="12" w:space="0" w:color="auto"/>
            </w:tcBorders>
          </w:tcPr>
          <w:p w14:paraId="0F6FC685" w14:textId="77777777" w:rsidR="00696FB8" w:rsidRPr="005B58B7" w:rsidRDefault="00696FB8" w:rsidP="00730171">
            <w:pPr>
              <w:numPr>
                <w:ilvl w:val="12"/>
                <w:numId w:val="0"/>
              </w:numPr>
              <w:spacing w:before="60" w:after="60"/>
            </w:pPr>
          </w:p>
        </w:tc>
      </w:tr>
      <w:tr w:rsidR="00696FB8" w:rsidRPr="005B58B7" w14:paraId="1A46B9EB"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bottom w:val="single" w:sz="4" w:space="0" w:color="auto"/>
              <w:right w:val="single" w:sz="4" w:space="0" w:color="auto"/>
            </w:tcBorders>
          </w:tcPr>
          <w:p w14:paraId="2C1E4D72" w14:textId="77777777" w:rsidR="00696FB8" w:rsidRPr="005B58B7" w:rsidRDefault="00696FB8" w:rsidP="006954EF">
            <w:pPr>
              <w:numPr>
                <w:ilvl w:val="0"/>
                <w:numId w:val="24"/>
              </w:numPr>
              <w:spacing w:before="60" w:after="60"/>
            </w:pPr>
            <w:r>
              <w:t>impeller</w:t>
            </w:r>
          </w:p>
        </w:tc>
        <w:tc>
          <w:tcPr>
            <w:tcW w:w="1559" w:type="dxa"/>
            <w:tcBorders>
              <w:left w:val="single" w:sz="4" w:space="0" w:color="auto"/>
              <w:bottom w:val="single" w:sz="4" w:space="0" w:color="auto"/>
              <w:right w:val="single" w:sz="4" w:space="0" w:color="auto"/>
            </w:tcBorders>
          </w:tcPr>
          <w:p w14:paraId="218DD5BF" w14:textId="77777777" w:rsidR="00696FB8" w:rsidRPr="005B58B7" w:rsidRDefault="00696FB8" w:rsidP="00730171">
            <w:pPr>
              <w:numPr>
                <w:ilvl w:val="12"/>
                <w:numId w:val="0"/>
              </w:numPr>
              <w:spacing w:before="60" w:after="60"/>
              <w:jc w:val="center"/>
            </w:pPr>
            <w:r>
              <w:t>-</w:t>
            </w:r>
          </w:p>
        </w:tc>
        <w:tc>
          <w:tcPr>
            <w:tcW w:w="2693" w:type="dxa"/>
            <w:tcBorders>
              <w:left w:val="single" w:sz="4" w:space="0" w:color="auto"/>
              <w:bottom w:val="single" w:sz="4" w:space="0" w:color="auto"/>
              <w:right w:val="single" w:sz="12" w:space="0" w:color="auto"/>
            </w:tcBorders>
          </w:tcPr>
          <w:p w14:paraId="594DD73A" w14:textId="77777777" w:rsidR="00696FB8" w:rsidRPr="005B58B7" w:rsidRDefault="00696FB8" w:rsidP="00730171">
            <w:pPr>
              <w:numPr>
                <w:ilvl w:val="12"/>
                <w:numId w:val="0"/>
              </w:numPr>
              <w:spacing w:before="60" w:after="60"/>
            </w:pPr>
          </w:p>
        </w:tc>
      </w:tr>
      <w:tr w:rsidR="00696FB8" w:rsidRPr="005B58B7" w14:paraId="74232084"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4" w:space="0" w:color="auto"/>
              <w:right w:val="single" w:sz="4" w:space="0" w:color="auto"/>
            </w:tcBorders>
          </w:tcPr>
          <w:p w14:paraId="26572ACA" w14:textId="77777777" w:rsidR="00696FB8" w:rsidRPr="005B58B7" w:rsidRDefault="00696FB8" w:rsidP="00730171">
            <w:pPr>
              <w:numPr>
                <w:ilvl w:val="12"/>
                <w:numId w:val="0"/>
              </w:numPr>
              <w:spacing w:before="60" w:after="60"/>
              <w:ind w:left="283" w:hanging="283"/>
            </w:pPr>
            <w:r>
              <w:t>Pump output control method</w:t>
            </w:r>
          </w:p>
        </w:tc>
        <w:tc>
          <w:tcPr>
            <w:tcW w:w="1559" w:type="dxa"/>
            <w:tcBorders>
              <w:top w:val="single" w:sz="4" w:space="0" w:color="auto"/>
              <w:left w:val="single" w:sz="4" w:space="0" w:color="auto"/>
              <w:bottom w:val="single" w:sz="4" w:space="0" w:color="auto"/>
              <w:right w:val="single" w:sz="4" w:space="0" w:color="auto"/>
            </w:tcBorders>
          </w:tcPr>
          <w:p w14:paraId="7911469E" w14:textId="77777777" w:rsidR="00696FB8" w:rsidRPr="005B58B7" w:rsidRDefault="00696FB8" w:rsidP="00730171">
            <w:pPr>
              <w:numPr>
                <w:ilvl w:val="12"/>
                <w:numId w:val="0"/>
              </w:numPr>
              <w:spacing w:before="60" w:after="60"/>
              <w:jc w:val="center"/>
            </w:pPr>
            <w:r>
              <w:t>-</w:t>
            </w:r>
          </w:p>
        </w:tc>
        <w:tc>
          <w:tcPr>
            <w:tcW w:w="2693" w:type="dxa"/>
            <w:tcBorders>
              <w:top w:val="single" w:sz="4" w:space="0" w:color="auto"/>
              <w:left w:val="single" w:sz="4" w:space="0" w:color="auto"/>
              <w:bottom w:val="single" w:sz="4" w:space="0" w:color="auto"/>
              <w:right w:val="single" w:sz="12" w:space="0" w:color="auto"/>
            </w:tcBorders>
          </w:tcPr>
          <w:p w14:paraId="26CF274B" w14:textId="77777777" w:rsidR="00696FB8" w:rsidRPr="005B58B7" w:rsidRDefault="00696FB8" w:rsidP="00730171">
            <w:pPr>
              <w:numPr>
                <w:ilvl w:val="12"/>
                <w:numId w:val="0"/>
              </w:numPr>
              <w:spacing w:before="60" w:after="60"/>
            </w:pPr>
          </w:p>
        </w:tc>
      </w:tr>
      <w:tr w:rsidR="00696FB8" w:rsidRPr="005B58B7" w14:paraId="4E7E5F48"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bottom w:val="nil"/>
              <w:right w:val="single" w:sz="12" w:space="0" w:color="auto"/>
            </w:tcBorders>
          </w:tcPr>
          <w:p w14:paraId="02A3519B" w14:textId="77777777" w:rsidR="00696FB8" w:rsidRPr="005B58B7" w:rsidRDefault="00696FB8" w:rsidP="00730171">
            <w:pPr>
              <w:numPr>
                <w:ilvl w:val="12"/>
                <w:numId w:val="0"/>
              </w:numPr>
              <w:spacing w:before="60" w:after="60"/>
            </w:pPr>
            <w:r>
              <w:t xml:space="preserve">Connecting flanges  </w:t>
            </w:r>
          </w:p>
        </w:tc>
      </w:tr>
      <w:tr w:rsidR="00696FB8" w:rsidRPr="005B58B7" w14:paraId="6DC6C25E"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nil"/>
              <w:right w:val="single" w:sz="6" w:space="0" w:color="auto"/>
            </w:tcBorders>
          </w:tcPr>
          <w:p w14:paraId="611A1AEF" w14:textId="77777777" w:rsidR="00696FB8" w:rsidRPr="005B58B7" w:rsidRDefault="00696FB8" w:rsidP="006954EF">
            <w:pPr>
              <w:numPr>
                <w:ilvl w:val="0"/>
                <w:numId w:val="24"/>
              </w:numPr>
              <w:spacing w:before="60" w:after="60"/>
            </w:pPr>
            <w:r>
              <w:t>nominal pressure</w:t>
            </w:r>
          </w:p>
        </w:tc>
        <w:tc>
          <w:tcPr>
            <w:tcW w:w="1559" w:type="dxa"/>
            <w:tcBorders>
              <w:top w:val="nil"/>
              <w:left w:val="single" w:sz="6" w:space="0" w:color="auto"/>
              <w:bottom w:val="nil"/>
              <w:right w:val="single" w:sz="6" w:space="0" w:color="auto"/>
            </w:tcBorders>
          </w:tcPr>
          <w:p w14:paraId="41882222" w14:textId="77777777" w:rsidR="00696FB8" w:rsidRPr="005B58B7" w:rsidRDefault="00696FB8" w:rsidP="00730171">
            <w:pPr>
              <w:numPr>
                <w:ilvl w:val="12"/>
                <w:numId w:val="0"/>
              </w:numPr>
              <w:spacing w:before="60" w:after="60"/>
              <w:jc w:val="center"/>
            </w:pPr>
            <w:r>
              <w:t>PN</w:t>
            </w:r>
          </w:p>
        </w:tc>
        <w:tc>
          <w:tcPr>
            <w:tcW w:w="2693" w:type="dxa"/>
            <w:tcBorders>
              <w:top w:val="nil"/>
              <w:left w:val="single" w:sz="6" w:space="0" w:color="auto"/>
              <w:bottom w:val="nil"/>
              <w:right w:val="single" w:sz="12" w:space="0" w:color="auto"/>
            </w:tcBorders>
          </w:tcPr>
          <w:p w14:paraId="1E924DFE" w14:textId="77777777" w:rsidR="00696FB8" w:rsidRPr="005B58B7" w:rsidRDefault="00696FB8" w:rsidP="00730171">
            <w:pPr>
              <w:numPr>
                <w:ilvl w:val="12"/>
                <w:numId w:val="0"/>
              </w:numPr>
              <w:spacing w:before="60" w:after="60"/>
              <w:jc w:val="center"/>
            </w:pPr>
          </w:p>
        </w:tc>
      </w:tr>
      <w:tr w:rsidR="00696FB8" w:rsidRPr="005B58B7" w14:paraId="0CEE09E3" w14:textId="77777777" w:rsidTr="007301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Pr>
        <w:tc>
          <w:tcPr>
            <w:tcW w:w="4962" w:type="dxa"/>
            <w:tcBorders>
              <w:top w:val="nil"/>
              <w:left w:val="single" w:sz="12" w:space="0" w:color="auto"/>
              <w:bottom w:val="single" w:sz="4" w:space="0" w:color="auto"/>
              <w:right w:val="single" w:sz="6" w:space="0" w:color="auto"/>
            </w:tcBorders>
          </w:tcPr>
          <w:p w14:paraId="7D1B79B8" w14:textId="77777777" w:rsidR="00696FB8" w:rsidRPr="005B58B7" w:rsidRDefault="00696FB8" w:rsidP="006954EF">
            <w:pPr>
              <w:numPr>
                <w:ilvl w:val="0"/>
                <w:numId w:val="24"/>
              </w:numPr>
              <w:spacing w:before="60" w:after="60"/>
            </w:pPr>
            <w:r>
              <w:t>nominal inside diameter</w:t>
            </w:r>
          </w:p>
        </w:tc>
        <w:tc>
          <w:tcPr>
            <w:tcW w:w="1559" w:type="dxa"/>
            <w:tcBorders>
              <w:top w:val="nil"/>
              <w:left w:val="single" w:sz="6" w:space="0" w:color="auto"/>
              <w:bottom w:val="single" w:sz="4" w:space="0" w:color="auto"/>
              <w:right w:val="single" w:sz="6" w:space="0" w:color="auto"/>
            </w:tcBorders>
          </w:tcPr>
          <w:p w14:paraId="22198580" w14:textId="77777777" w:rsidR="00696FB8" w:rsidRPr="005B58B7" w:rsidRDefault="00696FB8" w:rsidP="00730171">
            <w:pPr>
              <w:numPr>
                <w:ilvl w:val="12"/>
                <w:numId w:val="0"/>
              </w:numPr>
              <w:spacing w:before="60" w:after="60"/>
              <w:jc w:val="center"/>
            </w:pPr>
            <w:r>
              <w:t>DN:</w:t>
            </w:r>
          </w:p>
        </w:tc>
        <w:tc>
          <w:tcPr>
            <w:tcW w:w="2693" w:type="dxa"/>
            <w:tcBorders>
              <w:top w:val="nil"/>
              <w:left w:val="single" w:sz="6" w:space="0" w:color="auto"/>
              <w:bottom w:val="single" w:sz="4" w:space="0" w:color="auto"/>
              <w:right w:val="single" w:sz="12" w:space="0" w:color="auto"/>
            </w:tcBorders>
          </w:tcPr>
          <w:p w14:paraId="48234A81" w14:textId="77777777" w:rsidR="00696FB8" w:rsidRPr="005B58B7" w:rsidRDefault="00696FB8" w:rsidP="00730171">
            <w:pPr>
              <w:numPr>
                <w:ilvl w:val="12"/>
                <w:numId w:val="0"/>
              </w:numPr>
              <w:spacing w:before="60" w:after="60"/>
              <w:jc w:val="center"/>
            </w:pPr>
          </w:p>
        </w:tc>
      </w:tr>
      <w:tr w:rsidR="00696FB8" w:rsidRPr="005B58B7" w14:paraId="0658EA28"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214" w:type="dxa"/>
            <w:gridSpan w:val="3"/>
            <w:tcBorders>
              <w:top w:val="single" w:sz="4" w:space="0" w:color="auto"/>
              <w:left w:val="single" w:sz="12" w:space="0" w:color="auto"/>
              <w:right w:val="single" w:sz="12" w:space="0" w:color="auto"/>
            </w:tcBorders>
          </w:tcPr>
          <w:p w14:paraId="22FE06D5" w14:textId="77777777" w:rsidR="00696FB8" w:rsidRPr="005B58B7" w:rsidRDefault="00696FB8" w:rsidP="00730171">
            <w:pPr>
              <w:keepNext/>
              <w:numPr>
                <w:ilvl w:val="12"/>
                <w:numId w:val="0"/>
              </w:numPr>
              <w:spacing w:before="60" w:after="60"/>
            </w:pPr>
            <w:r>
              <w:t>Electromotor:</w:t>
            </w:r>
          </w:p>
        </w:tc>
      </w:tr>
      <w:tr w:rsidR="00696FB8" w:rsidRPr="005B58B7" w14:paraId="39C89BD8"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1C1BACAB" w14:textId="77777777" w:rsidR="00696FB8" w:rsidRPr="005B58B7" w:rsidRDefault="00696FB8" w:rsidP="006954EF">
            <w:pPr>
              <w:numPr>
                <w:ilvl w:val="0"/>
                <w:numId w:val="24"/>
              </w:numPr>
              <w:spacing w:before="60" w:after="60"/>
            </w:pPr>
            <w:r>
              <w:t xml:space="preserve">manufacturer </w:t>
            </w:r>
          </w:p>
        </w:tc>
        <w:tc>
          <w:tcPr>
            <w:tcW w:w="1559" w:type="dxa"/>
            <w:tcBorders>
              <w:left w:val="single" w:sz="4" w:space="0" w:color="auto"/>
              <w:right w:val="single" w:sz="4" w:space="0" w:color="auto"/>
            </w:tcBorders>
          </w:tcPr>
          <w:p w14:paraId="6CBBCF12" w14:textId="77777777" w:rsidR="00696FB8" w:rsidRPr="005B58B7" w:rsidRDefault="00696FB8" w:rsidP="00730171">
            <w:pPr>
              <w:spacing w:before="60" w:after="60"/>
              <w:jc w:val="center"/>
            </w:pPr>
            <w:r>
              <w:t>-</w:t>
            </w:r>
          </w:p>
        </w:tc>
        <w:tc>
          <w:tcPr>
            <w:tcW w:w="2693" w:type="dxa"/>
            <w:tcBorders>
              <w:left w:val="single" w:sz="4" w:space="0" w:color="auto"/>
              <w:right w:val="single" w:sz="12" w:space="0" w:color="auto"/>
            </w:tcBorders>
          </w:tcPr>
          <w:p w14:paraId="7C03D328" w14:textId="77777777" w:rsidR="00696FB8" w:rsidRPr="005B58B7" w:rsidRDefault="00696FB8" w:rsidP="00730171">
            <w:pPr>
              <w:numPr>
                <w:ilvl w:val="12"/>
                <w:numId w:val="0"/>
              </w:numPr>
              <w:spacing w:before="60" w:after="60"/>
            </w:pPr>
          </w:p>
        </w:tc>
      </w:tr>
      <w:tr w:rsidR="00696FB8" w:rsidRPr="005B58B7" w14:paraId="55AF84AD"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600F801D" w14:textId="77777777" w:rsidR="00696FB8" w:rsidRPr="005B58B7" w:rsidRDefault="00696FB8" w:rsidP="006954EF">
            <w:pPr>
              <w:numPr>
                <w:ilvl w:val="0"/>
                <w:numId w:val="24"/>
              </w:numPr>
              <w:spacing w:before="60" w:after="60"/>
            </w:pPr>
            <w:r>
              <w:t>type</w:t>
            </w:r>
          </w:p>
        </w:tc>
        <w:tc>
          <w:tcPr>
            <w:tcW w:w="1559" w:type="dxa"/>
            <w:tcBorders>
              <w:left w:val="single" w:sz="4" w:space="0" w:color="auto"/>
              <w:right w:val="single" w:sz="4" w:space="0" w:color="auto"/>
            </w:tcBorders>
          </w:tcPr>
          <w:p w14:paraId="4DB2BFC9" w14:textId="77777777" w:rsidR="00696FB8" w:rsidRPr="005B58B7" w:rsidRDefault="00696FB8" w:rsidP="00730171">
            <w:pPr>
              <w:spacing w:before="60" w:after="60"/>
              <w:jc w:val="center"/>
            </w:pPr>
            <w:r>
              <w:t>-</w:t>
            </w:r>
          </w:p>
        </w:tc>
        <w:tc>
          <w:tcPr>
            <w:tcW w:w="2693" w:type="dxa"/>
            <w:tcBorders>
              <w:left w:val="single" w:sz="4" w:space="0" w:color="auto"/>
              <w:right w:val="single" w:sz="12" w:space="0" w:color="auto"/>
            </w:tcBorders>
          </w:tcPr>
          <w:p w14:paraId="5D746765" w14:textId="77777777" w:rsidR="00696FB8" w:rsidRPr="005B58B7" w:rsidRDefault="00696FB8" w:rsidP="00730171">
            <w:pPr>
              <w:numPr>
                <w:ilvl w:val="12"/>
                <w:numId w:val="0"/>
              </w:numPr>
              <w:spacing w:before="60" w:after="60"/>
            </w:pPr>
          </w:p>
        </w:tc>
      </w:tr>
      <w:tr w:rsidR="00696FB8" w:rsidRPr="005B58B7" w14:paraId="2E96CF45"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4981CBC5" w14:textId="77777777" w:rsidR="00696FB8" w:rsidRPr="005B58B7" w:rsidRDefault="00696FB8" w:rsidP="006954EF">
            <w:pPr>
              <w:numPr>
                <w:ilvl w:val="0"/>
                <w:numId w:val="24"/>
              </w:numPr>
              <w:spacing w:before="60" w:after="60"/>
            </w:pPr>
            <w:r>
              <w:t>degree of protection</w:t>
            </w:r>
          </w:p>
        </w:tc>
        <w:tc>
          <w:tcPr>
            <w:tcW w:w="1559" w:type="dxa"/>
            <w:tcBorders>
              <w:left w:val="single" w:sz="4" w:space="0" w:color="auto"/>
              <w:right w:val="single" w:sz="4" w:space="0" w:color="auto"/>
            </w:tcBorders>
          </w:tcPr>
          <w:p w14:paraId="13732620" w14:textId="77777777" w:rsidR="00696FB8" w:rsidRPr="005B58B7" w:rsidRDefault="00696FB8" w:rsidP="00730171">
            <w:pPr>
              <w:spacing w:before="60" w:after="60"/>
              <w:jc w:val="center"/>
            </w:pPr>
            <w:r>
              <w:t>IP</w:t>
            </w:r>
          </w:p>
        </w:tc>
        <w:tc>
          <w:tcPr>
            <w:tcW w:w="2693" w:type="dxa"/>
            <w:tcBorders>
              <w:left w:val="single" w:sz="4" w:space="0" w:color="auto"/>
              <w:right w:val="single" w:sz="12" w:space="0" w:color="auto"/>
            </w:tcBorders>
          </w:tcPr>
          <w:p w14:paraId="438A6022" w14:textId="77777777" w:rsidR="00696FB8" w:rsidRPr="005B58B7" w:rsidRDefault="00696FB8" w:rsidP="00730171">
            <w:pPr>
              <w:numPr>
                <w:ilvl w:val="12"/>
                <w:numId w:val="0"/>
              </w:numPr>
              <w:spacing w:before="60" w:after="60"/>
            </w:pPr>
          </w:p>
        </w:tc>
      </w:tr>
      <w:tr w:rsidR="00696FB8" w:rsidRPr="005B58B7" w14:paraId="4C26D04F"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6A9A5884" w14:textId="77777777" w:rsidR="00696FB8" w:rsidRPr="005B58B7" w:rsidRDefault="00696FB8" w:rsidP="006954EF">
            <w:pPr>
              <w:numPr>
                <w:ilvl w:val="0"/>
                <w:numId w:val="24"/>
              </w:numPr>
              <w:spacing w:before="60" w:after="60"/>
            </w:pPr>
            <w:r>
              <w:t>nominal speed</w:t>
            </w:r>
          </w:p>
        </w:tc>
        <w:tc>
          <w:tcPr>
            <w:tcW w:w="1559" w:type="dxa"/>
            <w:tcBorders>
              <w:left w:val="single" w:sz="4" w:space="0" w:color="auto"/>
              <w:right w:val="single" w:sz="4" w:space="0" w:color="auto"/>
            </w:tcBorders>
          </w:tcPr>
          <w:p w14:paraId="3E42A09C" w14:textId="77777777" w:rsidR="00696FB8" w:rsidRPr="005B58B7" w:rsidRDefault="00696FB8" w:rsidP="00730171">
            <w:pPr>
              <w:spacing w:before="60" w:after="60"/>
              <w:jc w:val="center"/>
            </w:pPr>
            <w:r>
              <w:t>rpm</w:t>
            </w:r>
          </w:p>
        </w:tc>
        <w:tc>
          <w:tcPr>
            <w:tcW w:w="2693" w:type="dxa"/>
            <w:tcBorders>
              <w:left w:val="single" w:sz="4" w:space="0" w:color="auto"/>
              <w:right w:val="single" w:sz="12" w:space="0" w:color="auto"/>
            </w:tcBorders>
          </w:tcPr>
          <w:p w14:paraId="1D1866A7" w14:textId="77777777" w:rsidR="00696FB8" w:rsidRPr="005B58B7" w:rsidRDefault="00696FB8" w:rsidP="00730171">
            <w:pPr>
              <w:numPr>
                <w:ilvl w:val="12"/>
                <w:numId w:val="0"/>
              </w:numPr>
              <w:spacing w:before="60" w:after="60"/>
            </w:pPr>
          </w:p>
        </w:tc>
      </w:tr>
      <w:tr w:rsidR="00696FB8" w:rsidRPr="005B58B7" w14:paraId="48204B20"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08125705" w14:textId="77777777" w:rsidR="00696FB8" w:rsidRPr="005B58B7" w:rsidRDefault="00696FB8" w:rsidP="006954EF">
            <w:pPr>
              <w:numPr>
                <w:ilvl w:val="0"/>
                <w:numId w:val="24"/>
              </w:numPr>
              <w:spacing w:before="60" w:after="60"/>
            </w:pPr>
            <w:r>
              <w:lastRenderedPageBreak/>
              <w:t>nominal output</w:t>
            </w:r>
          </w:p>
        </w:tc>
        <w:tc>
          <w:tcPr>
            <w:tcW w:w="1559" w:type="dxa"/>
            <w:tcBorders>
              <w:left w:val="single" w:sz="4" w:space="0" w:color="auto"/>
              <w:right w:val="single" w:sz="4" w:space="0" w:color="auto"/>
            </w:tcBorders>
          </w:tcPr>
          <w:p w14:paraId="42A11902" w14:textId="77777777" w:rsidR="00696FB8" w:rsidRPr="005B58B7" w:rsidRDefault="00696FB8" w:rsidP="00730171">
            <w:pPr>
              <w:spacing w:before="60" w:after="60"/>
              <w:jc w:val="center"/>
            </w:pPr>
            <w:r>
              <w:t>kW</w:t>
            </w:r>
          </w:p>
        </w:tc>
        <w:tc>
          <w:tcPr>
            <w:tcW w:w="2693" w:type="dxa"/>
            <w:tcBorders>
              <w:left w:val="single" w:sz="4" w:space="0" w:color="auto"/>
              <w:right w:val="single" w:sz="12" w:space="0" w:color="auto"/>
            </w:tcBorders>
          </w:tcPr>
          <w:p w14:paraId="3949326D" w14:textId="77777777" w:rsidR="00696FB8" w:rsidRPr="005B58B7" w:rsidRDefault="00696FB8" w:rsidP="00730171">
            <w:pPr>
              <w:numPr>
                <w:ilvl w:val="12"/>
                <w:numId w:val="0"/>
              </w:numPr>
              <w:spacing w:before="60" w:after="60"/>
            </w:pPr>
          </w:p>
        </w:tc>
      </w:tr>
      <w:tr w:rsidR="00696FB8" w:rsidRPr="005B58B7" w14:paraId="7AB8B3BB"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19EEE810" w14:textId="77777777" w:rsidR="00696FB8" w:rsidRPr="005B58B7" w:rsidRDefault="00696FB8" w:rsidP="006954EF">
            <w:pPr>
              <w:numPr>
                <w:ilvl w:val="0"/>
                <w:numId w:val="24"/>
              </w:numPr>
              <w:spacing w:before="60" w:after="60"/>
            </w:pPr>
            <w:r>
              <w:t>nominal voltage</w:t>
            </w:r>
          </w:p>
        </w:tc>
        <w:tc>
          <w:tcPr>
            <w:tcW w:w="1559" w:type="dxa"/>
            <w:tcBorders>
              <w:left w:val="single" w:sz="4" w:space="0" w:color="auto"/>
              <w:right w:val="single" w:sz="4" w:space="0" w:color="auto"/>
            </w:tcBorders>
          </w:tcPr>
          <w:p w14:paraId="7D4974B1" w14:textId="77777777" w:rsidR="00696FB8" w:rsidRPr="005B58B7" w:rsidRDefault="00696FB8" w:rsidP="00730171">
            <w:pPr>
              <w:numPr>
                <w:ilvl w:val="12"/>
                <w:numId w:val="0"/>
              </w:numPr>
              <w:spacing w:before="60" w:after="60"/>
              <w:jc w:val="center"/>
            </w:pPr>
            <w:r>
              <w:t>V</w:t>
            </w:r>
          </w:p>
        </w:tc>
        <w:tc>
          <w:tcPr>
            <w:tcW w:w="2693" w:type="dxa"/>
            <w:tcBorders>
              <w:left w:val="single" w:sz="4" w:space="0" w:color="auto"/>
              <w:right w:val="single" w:sz="12" w:space="0" w:color="auto"/>
            </w:tcBorders>
          </w:tcPr>
          <w:p w14:paraId="060EA410" w14:textId="77777777" w:rsidR="00696FB8" w:rsidRPr="005B58B7" w:rsidRDefault="00696FB8" w:rsidP="00730171">
            <w:pPr>
              <w:numPr>
                <w:ilvl w:val="12"/>
                <w:numId w:val="0"/>
              </w:numPr>
              <w:spacing w:before="60" w:after="60"/>
            </w:pPr>
          </w:p>
        </w:tc>
      </w:tr>
      <w:tr w:rsidR="00696FB8" w:rsidRPr="005B58B7" w14:paraId="171AE7D9"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right w:val="single" w:sz="4" w:space="0" w:color="auto"/>
            </w:tcBorders>
          </w:tcPr>
          <w:p w14:paraId="1AD3F66F" w14:textId="77777777" w:rsidR="00696FB8" w:rsidRPr="005B58B7" w:rsidRDefault="00696FB8" w:rsidP="006954EF">
            <w:pPr>
              <w:numPr>
                <w:ilvl w:val="0"/>
                <w:numId w:val="24"/>
              </w:numPr>
              <w:spacing w:before="60" w:after="60"/>
            </w:pPr>
            <w:r>
              <w:t>variant</w:t>
            </w:r>
          </w:p>
        </w:tc>
        <w:tc>
          <w:tcPr>
            <w:tcW w:w="1559" w:type="dxa"/>
            <w:tcBorders>
              <w:left w:val="single" w:sz="4" w:space="0" w:color="auto"/>
              <w:right w:val="single" w:sz="4" w:space="0" w:color="auto"/>
            </w:tcBorders>
          </w:tcPr>
          <w:p w14:paraId="50A1D092" w14:textId="77777777" w:rsidR="00696FB8" w:rsidRPr="005B58B7" w:rsidRDefault="00696FB8" w:rsidP="00730171">
            <w:pPr>
              <w:numPr>
                <w:ilvl w:val="12"/>
                <w:numId w:val="0"/>
              </w:numPr>
              <w:spacing w:before="60" w:after="60"/>
              <w:jc w:val="center"/>
            </w:pPr>
            <w:r>
              <w:t>-</w:t>
            </w:r>
          </w:p>
        </w:tc>
        <w:tc>
          <w:tcPr>
            <w:tcW w:w="2693" w:type="dxa"/>
            <w:tcBorders>
              <w:left w:val="single" w:sz="4" w:space="0" w:color="auto"/>
              <w:right w:val="single" w:sz="12" w:space="0" w:color="auto"/>
            </w:tcBorders>
          </w:tcPr>
          <w:p w14:paraId="6ACB5F7B" w14:textId="77777777" w:rsidR="00696FB8" w:rsidRPr="005B58B7" w:rsidRDefault="00696FB8" w:rsidP="00730171">
            <w:pPr>
              <w:numPr>
                <w:ilvl w:val="12"/>
                <w:numId w:val="0"/>
              </w:numPr>
              <w:spacing w:before="60" w:after="60"/>
            </w:pPr>
          </w:p>
        </w:tc>
      </w:tr>
      <w:tr w:rsidR="00696FB8" w:rsidRPr="005B58B7" w14:paraId="55A1B2C7"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left w:val="single" w:sz="12" w:space="0" w:color="auto"/>
              <w:bottom w:val="single" w:sz="4" w:space="0" w:color="auto"/>
              <w:right w:val="single" w:sz="4" w:space="0" w:color="auto"/>
            </w:tcBorders>
          </w:tcPr>
          <w:p w14:paraId="7E3D348A" w14:textId="77777777" w:rsidR="00696FB8" w:rsidRPr="005B58B7" w:rsidRDefault="00696FB8" w:rsidP="006954EF">
            <w:pPr>
              <w:numPr>
                <w:ilvl w:val="0"/>
                <w:numId w:val="24"/>
              </w:numPr>
              <w:spacing w:before="60" w:after="60"/>
            </w:pPr>
            <w:r>
              <w:t>degree of protection</w:t>
            </w:r>
          </w:p>
        </w:tc>
        <w:tc>
          <w:tcPr>
            <w:tcW w:w="1559" w:type="dxa"/>
            <w:tcBorders>
              <w:left w:val="single" w:sz="4" w:space="0" w:color="auto"/>
              <w:bottom w:val="single" w:sz="4" w:space="0" w:color="auto"/>
              <w:right w:val="single" w:sz="4" w:space="0" w:color="auto"/>
            </w:tcBorders>
          </w:tcPr>
          <w:p w14:paraId="0D1581A1" w14:textId="77777777" w:rsidR="00696FB8" w:rsidRPr="005B58B7" w:rsidRDefault="00696FB8" w:rsidP="00730171">
            <w:pPr>
              <w:numPr>
                <w:ilvl w:val="12"/>
                <w:numId w:val="0"/>
              </w:numPr>
              <w:spacing w:before="60" w:after="60"/>
              <w:jc w:val="center"/>
            </w:pPr>
            <w:r>
              <w:t>IP</w:t>
            </w:r>
          </w:p>
        </w:tc>
        <w:tc>
          <w:tcPr>
            <w:tcW w:w="2693" w:type="dxa"/>
            <w:tcBorders>
              <w:left w:val="single" w:sz="4" w:space="0" w:color="auto"/>
              <w:bottom w:val="single" w:sz="4" w:space="0" w:color="auto"/>
              <w:right w:val="single" w:sz="12" w:space="0" w:color="auto"/>
            </w:tcBorders>
          </w:tcPr>
          <w:p w14:paraId="0D1ABBC2" w14:textId="77777777" w:rsidR="00696FB8" w:rsidRPr="005B58B7" w:rsidRDefault="00696FB8" w:rsidP="00730171">
            <w:pPr>
              <w:numPr>
                <w:ilvl w:val="12"/>
                <w:numId w:val="0"/>
              </w:numPr>
              <w:spacing w:before="60" w:after="60"/>
            </w:pPr>
          </w:p>
        </w:tc>
      </w:tr>
      <w:tr w:rsidR="00696FB8" w:rsidRPr="005B58B7" w14:paraId="516ED033"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62" w:type="dxa"/>
            <w:tcBorders>
              <w:top w:val="single" w:sz="4" w:space="0" w:color="auto"/>
              <w:left w:val="single" w:sz="12" w:space="0" w:color="auto"/>
              <w:bottom w:val="single" w:sz="12" w:space="0" w:color="auto"/>
              <w:right w:val="single" w:sz="4" w:space="0" w:color="auto"/>
            </w:tcBorders>
          </w:tcPr>
          <w:p w14:paraId="37546A10" w14:textId="77777777" w:rsidR="00696FB8" w:rsidRPr="005B58B7" w:rsidRDefault="00696FB8" w:rsidP="00730171">
            <w:pPr>
              <w:numPr>
                <w:ilvl w:val="12"/>
                <w:numId w:val="0"/>
              </w:numPr>
              <w:spacing w:before="60" w:after="60"/>
              <w:ind w:left="283" w:hanging="283"/>
            </w:pPr>
            <w:r>
              <w:t>Weight of the set</w:t>
            </w:r>
          </w:p>
        </w:tc>
        <w:tc>
          <w:tcPr>
            <w:tcW w:w="1559" w:type="dxa"/>
            <w:tcBorders>
              <w:top w:val="single" w:sz="4" w:space="0" w:color="auto"/>
              <w:left w:val="single" w:sz="4" w:space="0" w:color="auto"/>
              <w:bottom w:val="single" w:sz="12" w:space="0" w:color="auto"/>
              <w:right w:val="single" w:sz="4" w:space="0" w:color="auto"/>
            </w:tcBorders>
          </w:tcPr>
          <w:p w14:paraId="3C75C5A0" w14:textId="77777777" w:rsidR="00696FB8" w:rsidRPr="005B58B7" w:rsidRDefault="00696FB8" w:rsidP="00730171">
            <w:pPr>
              <w:numPr>
                <w:ilvl w:val="12"/>
                <w:numId w:val="0"/>
              </w:numPr>
              <w:spacing w:before="60" w:after="60"/>
              <w:jc w:val="center"/>
            </w:pPr>
            <w:r>
              <w:t>kg</w:t>
            </w:r>
          </w:p>
        </w:tc>
        <w:tc>
          <w:tcPr>
            <w:tcW w:w="2693" w:type="dxa"/>
            <w:tcBorders>
              <w:top w:val="single" w:sz="4" w:space="0" w:color="auto"/>
              <w:left w:val="single" w:sz="4" w:space="0" w:color="auto"/>
              <w:bottom w:val="single" w:sz="12" w:space="0" w:color="auto"/>
              <w:right w:val="single" w:sz="12" w:space="0" w:color="auto"/>
            </w:tcBorders>
          </w:tcPr>
          <w:p w14:paraId="0D2B4E7D" w14:textId="77777777" w:rsidR="00696FB8" w:rsidRPr="005B58B7" w:rsidRDefault="00696FB8" w:rsidP="00730171">
            <w:pPr>
              <w:numPr>
                <w:ilvl w:val="12"/>
                <w:numId w:val="0"/>
              </w:numPr>
              <w:spacing w:before="60" w:after="60"/>
            </w:pPr>
          </w:p>
        </w:tc>
      </w:tr>
      <w:tr w:rsidR="00696FB8" w:rsidRPr="005B58B7" w14:paraId="6D0E2F98" w14:textId="77777777" w:rsidTr="00730171">
        <w:trPr>
          <w:cantSplit/>
          <w:trHeight w:val="322"/>
        </w:trPr>
        <w:tc>
          <w:tcPr>
            <w:tcW w:w="9214" w:type="dxa"/>
            <w:gridSpan w:val="3"/>
            <w:tcBorders>
              <w:top w:val="single" w:sz="6" w:space="0" w:color="auto"/>
              <w:bottom w:val="single" w:sz="6" w:space="0" w:color="auto"/>
            </w:tcBorders>
            <w:shd w:val="clear" w:color="auto" w:fill="FFCC99"/>
          </w:tcPr>
          <w:p w14:paraId="2336169C" w14:textId="77777777" w:rsidR="00696FB8" w:rsidRPr="005B58B7" w:rsidRDefault="00696FB8" w:rsidP="00730171">
            <w:pPr>
              <w:spacing w:before="60" w:after="60"/>
              <w:jc w:val="both"/>
            </w:pPr>
            <w:r>
              <w:rPr>
                <w:b/>
              </w:rPr>
              <w:t>Dosing of chemicals for external cooling water circuit</w:t>
            </w:r>
          </w:p>
        </w:tc>
      </w:tr>
      <w:tr w:rsidR="00696FB8" w:rsidRPr="005B58B7" w14:paraId="550F73C7" w14:textId="77777777" w:rsidTr="00730171">
        <w:trPr>
          <w:cantSplit/>
          <w:trHeight w:val="157"/>
        </w:trPr>
        <w:tc>
          <w:tcPr>
            <w:tcW w:w="4962" w:type="dxa"/>
            <w:tcBorders>
              <w:top w:val="single" w:sz="4" w:space="0" w:color="auto"/>
              <w:left w:val="single" w:sz="12" w:space="0" w:color="auto"/>
              <w:bottom w:val="single" w:sz="4" w:space="0" w:color="auto"/>
              <w:right w:val="single" w:sz="4" w:space="0" w:color="auto"/>
            </w:tcBorders>
            <w:shd w:val="pct12" w:color="000000" w:fill="FFFFFF"/>
          </w:tcPr>
          <w:p w14:paraId="5444BAA7" w14:textId="77777777" w:rsidR="00696FB8" w:rsidRPr="005B58B7" w:rsidRDefault="00696FB8" w:rsidP="00730171">
            <w:pPr>
              <w:numPr>
                <w:ilvl w:val="12"/>
                <w:numId w:val="0"/>
              </w:numPr>
              <w:spacing w:before="60" w:after="60"/>
              <w:rPr>
                <w:b/>
                <w:i/>
                <w:sz w:val="20"/>
              </w:rPr>
            </w:pPr>
            <w:r>
              <w:rPr>
                <w:b/>
                <w:i/>
                <w:sz w:val="20"/>
              </w:rPr>
              <w:t>Parameter</w:t>
            </w:r>
          </w:p>
        </w:tc>
        <w:tc>
          <w:tcPr>
            <w:tcW w:w="1559" w:type="dxa"/>
            <w:tcBorders>
              <w:top w:val="single" w:sz="4" w:space="0" w:color="auto"/>
              <w:left w:val="single" w:sz="4" w:space="0" w:color="auto"/>
              <w:bottom w:val="single" w:sz="4" w:space="0" w:color="auto"/>
              <w:right w:val="single" w:sz="4" w:space="0" w:color="auto"/>
            </w:tcBorders>
            <w:shd w:val="pct12" w:color="000000" w:fill="FFFFFF"/>
          </w:tcPr>
          <w:p w14:paraId="6BB969D0" w14:textId="77777777" w:rsidR="00696FB8" w:rsidRPr="005B58B7" w:rsidRDefault="00696FB8" w:rsidP="00730171">
            <w:pPr>
              <w:numPr>
                <w:ilvl w:val="12"/>
                <w:numId w:val="0"/>
              </w:numPr>
              <w:spacing w:before="60" w:after="60"/>
              <w:jc w:val="center"/>
              <w:rPr>
                <w:b/>
                <w:i/>
                <w:sz w:val="20"/>
              </w:rPr>
            </w:pPr>
            <w:r>
              <w:rPr>
                <w:b/>
                <w:i/>
                <w:sz w:val="20"/>
              </w:rPr>
              <w:t>Unit</w:t>
            </w:r>
          </w:p>
        </w:tc>
        <w:tc>
          <w:tcPr>
            <w:tcW w:w="2693" w:type="dxa"/>
            <w:tcBorders>
              <w:top w:val="single" w:sz="4" w:space="0" w:color="auto"/>
              <w:left w:val="single" w:sz="4" w:space="0" w:color="auto"/>
              <w:bottom w:val="single" w:sz="4" w:space="0" w:color="auto"/>
              <w:right w:val="single" w:sz="12" w:space="0" w:color="auto"/>
            </w:tcBorders>
            <w:shd w:val="pct12" w:color="000000" w:fill="FFFFFF"/>
          </w:tcPr>
          <w:p w14:paraId="431D45E6" w14:textId="77777777" w:rsidR="00696FB8" w:rsidRPr="005B58B7" w:rsidRDefault="00696FB8" w:rsidP="00730171">
            <w:pPr>
              <w:numPr>
                <w:ilvl w:val="12"/>
                <w:numId w:val="0"/>
              </w:numPr>
              <w:spacing w:before="60" w:after="60"/>
              <w:jc w:val="center"/>
              <w:rPr>
                <w:b/>
                <w:i/>
                <w:sz w:val="20"/>
              </w:rPr>
            </w:pPr>
            <w:r>
              <w:rPr>
                <w:b/>
                <w:i/>
                <w:sz w:val="20"/>
              </w:rPr>
              <w:t>Value / data/ information</w:t>
            </w:r>
          </w:p>
        </w:tc>
      </w:tr>
      <w:tr w:rsidR="00696FB8" w:rsidRPr="005B58B7" w14:paraId="4CB855CF" w14:textId="77777777" w:rsidTr="00730171">
        <w:trPr>
          <w:cantSplit/>
          <w:trHeight w:val="322"/>
        </w:trPr>
        <w:tc>
          <w:tcPr>
            <w:tcW w:w="9214" w:type="dxa"/>
            <w:gridSpan w:val="3"/>
          </w:tcPr>
          <w:p w14:paraId="4CD9705C" w14:textId="77777777" w:rsidR="00696FB8" w:rsidRPr="005B58B7" w:rsidRDefault="00696FB8" w:rsidP="00730171">
            <w:pPr>
              <w:spacing w:before="60" w:after="60"/>
              <w:jc w:val="both"/>
            </w:pPr>
            <w:r>
              <w:t>Chemikálie1</w:t>
            </w:r>
          </w:p>
        </w:tc>
      </w:tr>
      <w:tr w:rsidR="00696FB8" w:rsidRPr="005B58B7" w14:paraId="1F8CD7F2" w14:textId="77777777" w:rsidTr="00730171">
        <w:trPr>
          <w:cantSplit/>
          <w:trHeight w:val="322"/>
        </w:trPr>
        <w:tc>
          <w:tcPr>
            <w:tcW w:w="4962" w:type="dxa"/>
          </w:tcPr>
          <w:p w14:paraId="56C0BE9D" w14:textId="77777777" w:rsidR="00696FB8" w:rsidRPr="005B58B7" w:rsidRDefault="00696FB8" w:rsidP="00730171">
            <w:pPr>
              <w:spacing w:before="60" w:after="60"/>
              <w:jc w:val="both"/>
            </w:pPr>
            <w:r>
              <w:t>Type</w:t>
            </w:r>
          </w:p>
        </w:tc>
        <w:tc>
          <w:tcPr>
            <w:tcW w:w="1559" w:type="dxa"/>
            <w:shd w:val="clear" w:color="auto" w:fill="auto"/>
          </w:tcPr>
          <w:p w14:paraId="3B5D73C3" w14:textId="77777777" w:rsidR="00696FB8" w:rsidRPr="005B58B7" w:rsidRDefault="00696FB8" w:rsidP="00730171">
            <w:pPr>
              <w:spacing w:before="60" w:after="60"/>
              <w:jc w:val="center"/>
            </w:pPr>
            <w:r>
              <w:t>-</w:t>
            </w:r>
          </w:p>
        </w:tc>
        <w:tc>
          <w:tcPr>
            <w:tcW w:w="2693" w:type="dxa"/>
            <w:shd w:val="clear" w:color="auto" w:fill="auto"/>
          </w:tcPr>
          <w:p w14:paraId="0B2EDACE" w14:textId="77777777" w:rsidR="00696FB8" w:rsidRPr="005B58B7" w:rsidRDefault="00696FB8" w:rsidP="00730171">
            <w:pPr>
              <w:spacing w:before="60" w:after="60"/>
              <w:jc w:val="both"/>
            </w:pPr>
          </w:p>
        </w:tc>
      </w:tr>
      <w:tr w:rsidR="00696FB8" w:rsidRPr="005B58B7" w14:paraId="7FDC0EA1" w14:textId="77777777" w:rsidTr="00730171">
        <w:trPr>
          <w:cantSplit/>
          <w:trHeight w:val="322"/>
        </w:trPr>
        <w:tc>
          <w:tcPr>
            <w:tcW w:w="4962" w:type="dxa"/>
          </w:tcPr>
          <w:p w14:paraId="794520D9" w14:textId="77777777" w:rsidR="00696FB8" w:rsidRPr="005B58B7" w:rsidRDefault="00696FB8" w:rsidP="00730171">
            <w:pPr>
              <w:spacing w:before="60" w:after="60"/>
              <w:jc w:val="both"/>
            </w:pPr>
            <w:r>
              <w:t>Storage tank capacity</w:t>
            </w:r>
          </w:p>
        </w:tc>
        <w:tc>
          <w:tcPr>
            <w:tcW w:w="1559" w:type="dxa"/>
            <w:shd w:val="clear" w:color="auto" w:fill="auto"/>
          </w:tcPr>
          <w:p w14:paraId="6C0A1F0A" w14:textId="77777777" w:rsidR="00696FB8" w:rsidRPr="005B58B7" w:rsidRDefault="00696FB8" w:rsidP="00730171">
            <w:pPr>
              <w:spacing w:before="60" w:after="60"/>
              <w:jc w:val="center"/>
            </w:pPr>
            <w:r>
              <w:t>l</w:t>
            </w:r>
          </w:p>
        </w:tc>
        <w:tc>
          <w:tcPr>
            <w:tcW w:w="2693" w:type="dxa"/>
            <w:shd w:val="clear" w:color="auto" w:fill="auto"/>
          </w:tcPr>
          <w:p w14:paraId="5B55A65C" w14:textId="77777777" w:rsidR="00696FB8" w:rsidRPr="005B58B7" w:rsidRDefault="00696FB8" w:rsidP="00730171">
            <w:pPr>
              <w:spacing w:before="60" w:after="60"/>
              <w:jc w:val="both"/>
            </w:pPr>
          </w:p>
        </w:tc>
      </w:tr>
      <w:tr w:rsidR="00696FB8" w:rsidRPr="005B58B7" w14:paraId="15ACD7D4" w14:textId="77777777" w:rsidTr="00730171">
        <w:trPr>
          <w:cantSplit/>
          <w:trHeight w:val="322"/>
        </w:trPr>
        <w:tc>
          <w:tcPr>
            <w:tcW w:w="4962" w:type="dxa"/>
          </w:tcPr>
          <w:p w14:paraId="382A3651" w14:textId="77777777" w:rsidR="00696FB8" w:rsidRPr="005B58B7" w:rsidRDefault="00696FB8" w:rsidP="00730171">
            <w:pPr>
              <w:spacing w:before="60" w:after="60"/>
              <w:jc w:val="both"/>
            </w:pPr>
            <w:r>
              <w:t>Catch tank capacity</w:t>
            </w:r>
          </w:p>
        </w:tc>
        <w:tc>
          <w:tcPr>
            <w:tcW w:w="1559" w:type="dxa"/>
            <w:shd w:val="clear" w:color="auto" w:fill="auto"/>
          </w:tcPr>
          <w:p w14:paraId="467296C5" w14:textId="77777777" w:rsidR="00696FB8" w:rsidRPr="005B58B7" w:rsidRDefault="00696FB8" w:rsidP="00730171">
            <w:pPr>
              <w:spacing w:before="60" w:after="60"/>
              <w:jc w:val="center"/>
            </w:pPr>
            <w:r>
              <w:t>l</w:t>
            </w:r>
          </w:p>
        </w:tc>
        <w:tc>
          <w:tcPr>
            <w:tcW w:w="2693" w:type="dxa"/>
            <w:shd w:val="clear" w:color="auto" w:fill="auto"/>
          </w:tcPr>
          <w:p w14:paraId="350ED923" w14:textId="77777777" w:rsidR="00696FB8" w:rsidRPr="005B58B7" w:rsidRDefault="00696FB8" w:rsidP="00730171">
            <w:pPr>
              <w:spacing w:before="60" w:after="60"/>
              <w:jc w:val="both"/>
            </w:pPr>
          </w:p>
        </w:tc>
      </w:tr>
      <w:tr w:rsidR="00696FB8" w:rsidRPr="005B58B7" w14:paraId="2CA2689F" w14:textId="77777777" w:rsidTr="00730171">
        <w:trPr>
          <w:cantSplit/>
          <w:trHeight w:val="322"/>
        </w:trPr>
        <w:tc>
          <w:tcPr>
            <w:tcW w:w="4962" w:type="dxa"/>
          </w:tcPr>
          <w:p w14:paraId="22E097C4" w14:textId="77777777" w:rsidR="00696FB8" w:rsidRPr="005B58B7" w:rsidRDefault="00696FB8" w:rsidP="00730171">
            <w:pPr>
              <w:spacing w:before="60" w:after="60"/>
              <w:jc w:val="both"/>
            </w:pPr>
            <w:r>
              <w:t>Drive</w:t>
            </w:r>
          </w:p>
        </w:tc>
        <w:tc>
          <w:tcPr>
            <w:tcW w:w="1559" w:type="dxa"/>
            <w:shd w:val="clear" w:color="auto" w:fill="auto"/>
          </w:tcPr>
          <w:p w14:paraId="1D2AF313" w14:textId="77777777" w:rsidR="00696FB8" w:rsidRPr="005B58B7" w:rsidRDefault="00696FB8" w:rsidP="00730171">
            <w:pPr>
              <w:spacing w:before="60" w:after="60"/>
              <w:jc w:val="center"/>
            </w:pPr>
            <w:r>
              <w:t>-</w:t>
            </w:r>
          </w:p>
        </w:tc>
        <w:tc>
          <w:tcPr>
            <w:tcW w:w="2693" w:type="dxa"/>
            <w:shd w:val="clear" w:color="auto" w:fill="auto"/>
          </w:tcPr>
          <w:p w14:paraId="13BBF493" w14:textId="77777777" w:rsidR="00696FB8" w:rsidRPr="005B58B7" w:rsidRDefault="00696FB8" w:rsidP="00730171">
            <w:pPr>
              <w:spacing w:before="60" w:after="60"/>
              <w:jc w:val="both"/>
            </w:pPr>
          </w:p>
        </w:tc>
      </w:tr>
      <w:tr w:rsidR="00696FB8" w:rsidRPr="005B58B7" w14:paraId="2760894E" w14:textId="77777777" w:rsidTr="00730171">
        <w:trPr>
          <w:cantSplit/>
          <w:trHeight w:val="322"/>
        </w:trPr>
        <w:tc>
          <w:tcPr>
            <w:tcW w:w="4962" w:type="dxa"/>
          </w:tcPr>
          <w:p w14:paraId="6D945E98" w14:textId="77777777" w:rsidR="00696FB8" w:rsidRPr="005B58B7" w:rsidRDefault="00696FB8" w:rsidP="00730171">
            <w:pPr>
              <w:spacing w:before="60" w:after="60"/>
              <w:jc w:val="both"/>
            </w:pPr>
            <w:r>
              <w:t xml:space="preserve">Pump capacity </w:t>
            </w:r>
          </w:p>
        </w:tc>
        <w:tc>
          <w:tcPr>
            <w:tcW w:w="1559" w:type="dxa"/>
            <w:shd w:val="clear" w:color="auto" w:fill="auto"/>
          </w:tcPr>
          <w:p w14:paraId="6FFDEE51" w14:textId="77777777" w:rsidR="00696FB8" w:rsidRPr="005B58B7" w:rsidRDefault="00696FB8" w:rsidP="00730171">
            <w:pPr>
              <w:spacing w:before="60" w:after="60"/>
              <w:jc w:val="center"/>
            </w:pPr>
            <w:r>
              <w:t>l/h</w:t>
            </w:r>
          </w:p>
        </w:tc>
        <w:tc>
          <w:tcPr>
            <w:tcW w:w="2693" w:type="dxa"/>
            <w:shd w:val="clear" w:color="auto" w:fill="auto"/>
          </w:tcPr>
          <w:p w14:paraId="7BAC986D" w14:textId="77777777" w:rsidR="00696FB8" w:rsidRPr="005B58B7" w:rsidRDefault="00696FB8" w:rsidP="00730171">
            <w:pPr>
              <w:spacing w:before="60" w:after="60"/>
              <w:jc w:val="both"/>
            </w:pPr>
          </w:p>
        </w:tc>
      </w:tr>
      <w:tr w:rsidR="00696FB8" w:rsidRPr="005B58B7" w14:paraId="6CEF6432" w14:textId="77777777" w:rsidTr="00730171">
        <w:trPr>
          <w:cantSplit/>
          <w:trHeight w:val="322"/>
        </w:trPr>
        <w:tc>
          <w:tcPr>
            <w:tcW w:w="4962" w:type="dxa"/>
          </w:tcPr>
          <w:p w14:paraId="3D804AFB" w14:textId="77777777" w:rsidR="00696FB8" w:rsidRPr="005B58B7" w:rsidRDefault="00696FB8" w:rsidP="00730171">
            <w:pPr>
              <w:spacing w:before="60" w:after="60"/>
              <w:jc w:val="both"/>
            </w:pPr>
            <w:r>
              <w:t>Outlet pressure</w:t>
            </w:r>
          </w:p>
        </w:tc>
        <w:tc>
          <w:tcPr>
            <w:tcW w:w="1559" w:type="dxa"/>
            <w:shd w:val="clear" w:color="auto" w:fill="auto"/>
          </w:tcPr>
          <w:p w14:paraId="7DC94A42" w14:textId="77777777" w:rsidR="00696FB8" w:rsidRPr="005B58B7" w:rsidRDefault="00696FB8" w:rsidP="00730171">
            <w:pPr>
              <w:spacing w:before="60" w:after="60"/>
              <w:jc w:val="center"/>
            </w:pPr>
            <w:r>
              <w:t>MPa</w:t>
            </w:r>
          </w:p>
        </w:tc>
        <w:tc>
          <w:tcPr>
            <w:tcW w:w="2693" w:type="dxa"/>
            <w:shd w:val="clear" w:color="auto" w:fill="auto"/>
          </w:tcPr>
          <w:p w14:paraId="2E32C655" w14:textId="77777777" w:rsidR="00696FB8" w:rsidRPr="005B58B7" w:rsidRDefault="00696FB8" w:rsidP="00730171">
            <w:pPr>
              <w:spacing w:before="60" w:after="60"/>
              <w:jc w:val="both"/>
            </w:pPr>
          </w:p>
        </w:tc>
      </w:tr>
      <w:tr w:rsidR="00696FB8" w:rsidRPr="005B58B7" w14:paraId="649892C5" w14:textId="77777777" w:rsidTr="00730171">
        <w:trPr>
          <w:cantSplit/>
          <w:trHeight w:val="322"/>
        </w:trPr>
        <w:tc>
          <w:tcPr>
            <w:tcW w:w="4962" w:type="dxa"/>
          </w:tcPr>
          <w:p w14:paraId="36E3D0A5" w14:textId="77777777" w:rsidR="00696FB8" w:rsidRPr="005B58B7" w:rsidRDefault="00696FB8" w:rsidP="00730171">
            <w:pPr>
              <w:spacing w:before="60" w:after="60"/>
              <w:jc w:val="both"/>
            </w:pPr>
            <w:r>
              <w:t>Electrical power input</w:t>
            </w:r>
          </w:p>
        </w:tc>
        <w:tc>
          <w:tcPr>
            <w:tcW w:w="1559" w:type="dxa"/>
            <w:shd w:val="clear" w:color="auto" w:fill="auto"/>
          </w:tcPr>
          <w:p w14:paraId="5CC814CB" w14:textId="77777777" w:rsidR="00696FB8" w:rsidRPr="005B58B7" w:rsidRDefault="00696FB8" w:rsidP="00730171">
            <w:pPr>
              <w:spacing w:before="60" w:after="60"/>
              <w:jc w:val="center"/>
            </w:pPr>
            <w:r>
              <w:t>kW</w:t>
            </w:r>
          </w:p>
        </w:tc>
        <w:tc>
          <w:tcPr>
            <w:tcW w:w="2693" w:type="dxa"/>
            <w:shd w:val="clear" w:color="auto" w:fill="auto"/>
          </w:tcPr>
          <w:p w14:paraId="02D29B33" w14:textId="77777777" w:rsidR="00696FB8" w:rsidRPr="005B58B7" w:rsidRDefault="00696FB8" w:rsidP="00730171">
            <w:pPr>
              <w:spacing w:before="60" w:after="60"/>
              <w:jc w:val="both"/>
            </w:pPr>
          </w:p>
        </w:tc>
      </w:tr>
      <w:tr w:rsidR="00696FB8" w:rsidRPr="005B58B7" w14:paraId="6593E451" w14:textId="77777777" w:rsidTr="00730171">
        <w:trPr>
          <w:cantSplit/>
          <w:trHeight w:val="322"/>
        </w:trPr>
        <w:tc>
          <w:tcPr>
            <w:tcW w:w="4962" w:type="dxa"/>
          </w:tcPr>
          <w:p w14:paraId="4C4385F4" w14:textId="77777777" w:rsidR="00696FB8" w:rsidRPr="005B58B7" w:rsidRDefault="00696FB8" w:rsidP="00730171">
            <w:pPr>
              <w:spacing w:before="60" w:after="60"/>
              <w:jc w:val="both"/>
            </w:pPr>
            <w:r>
              <w:t>Regulation</w:t>
            </w:r>
          </w:p>
        </w:tc>
        <w:tc>
          <w:tcPr>
            <w:tcW w:w="1559" w:type="dxa"/>
            <w:shd w:val="clear" w:color="auto" w:fill="auto"/>
          </w:tcPr>
          <w:p w14:paraId="5576D22F" w14:textId="77777777" w:rsidR="00696FB8" w:rsidRPr="005B58B7" w:rsidRDefault="00696FB8" w:rsidP="00730171">
            <w:pPr>
              <w:spacing w:before="60" w:after="60"/>
              <w:jc w:val="center"/>
            </w:pPr>
            <w:r>
              <w:t>-</w:t>
            </w:r>
          </w:p>
        </w:tc>
        <w:tc>
          <w:tcPr>
            <w:tcW w:w="2693" w:type="dxa"/>
            <w:shd w:val="clear" w:color="auto" w:fill="auto"/>
          </w:tcPr>
          <w:p w14:paraId="4A6A282B" w14:textId="77777777" w:rsidR="00696FB8" w:rsidRPr="005B58B7" w:rsidRDefault="00696FB8" w:rsidP="00730171">
            <w:pPr>
              <w:spacing w:before="60" w:after="60"/>
              <w:jc w:val="both"/>
            </w:pPr>
          </w:p>
        </w:tc>
      </w:tr>
      <w:tr w:rsidR="00696FB8" w:rsidRPr="005B58B7" w14:paraId="38F0C3EC" w14:textId="77777777" w:rsidTr="00730171">
        <w:trPr>
          <w:cantSplit/>
          <w:trHeight w:val="322"/>
        </w:trPr>
        <w:tc>
          <w:tcPr>
            <w:tcW w:w="9214" w:type="dxa"/>
            <w:gridSpan w:val="3"/>
          </w:tcPr>
          <w:p w14:paraId="75AAEA70" w14:textId="77777777" w:rsidR="00696FB8" w:rsidRPr="005B58B7" w:rsidRDefault="00696FB8" w:rsidP="00730171">
            <w:pPr>
              <w:spacing w:before="60" w:after="60"/>
              <w:jc w:val="both"/>
            </w:pPr>
            <w:r>
              <w:t>Chemical 2</w:t>
            </w:r>
          </w:p>
        </w:tc>
      </w:tr>
      <w:tr w:rsidR="00696FB8" w:rsidRPr="005B58B7" w14:paraId="4B3611ED" w14:textId="77777777" w:rsidTr="00730171">
        <w:trPr>
          <w:cantSplit/>
          <w:trHeight w:val="322"/>
        </w:trPr>
        <w:tc>
          <w:tcPr>
            <w:tcW w:w="4962" w:type="dxa"/>
          </w:tcPr>
          <w:p w14:paraId="07990AAE" w14:textId="77777777" w:rsidR="00696FB8" w:rsidRPr="005B58B7" w:rsidRDefault="00696FB8" w:rsidP="00730171">
            <w:pPr>
              <w:spacing w:before="60" w:after="60"/>
              <w:jc w:val="both"/>
            </w:pPr>
            <w:r>
              <w:t>Type</w:t>
            </w:r>
          </w:p>
        </w:tc>
        <w:tc>
          <w:tcPr>
            <w:tcW w:w="1559" w:type="dxa"/>
            <w:shd w:val="clear" w:color="auto" w:fill="auto"/>
          </w:tcPr>
          <w:p w14:paraId="153B75CD" w14:textId="77777777" w:rsidR="00696FB8" w:rsidRPr="005B58B7" w:rsidRDefault="00696FB8" w:rsidP="00730171">
            <w:pPr>
              <w:spacing w:before="60" w:after="60"/>
              <w:jc w:val="center"/>
            </w:pPr>
            <w:r>
              <w:t>-</w:t>
            </w:r>
          </w:p>
        </w:tc>
        <w:tc>
          <w:tcPr>
            <w:tcW w:w="2693" w:type="dxa"/>
            <w:shd w:val="clear" w:color="auto" w:fill="auto"/>
          </w:tcPr>
          <w:p w14:paraId="252302FB" w14:textId="77777777" w:rsidR="00696FB8" w:rsidRPr="005B58B7" w:rsidRDefault="00696FB8" w:rsidP="00730171">
            <w:pPr>
              <w:spacing w:before="60" w:after="60"/>
              <w:jc w:val="both"/>
            </w:pPr>
          </w:p>
        </w:tc>
      </w:tr>
      <w:tr w:rsidR="00696FB8" w:rsidRPr="005B58B7" w14:paraId="4A545C34" w14:textId="77777777" w:rsidTr="00730171">
        <w:trPr>
          <w:cantSplit/>
          <w:trHeight w:val="322"/>
        </w:trPr>
        <w:tc>
          <w:tcPr>
            <w:tcW w:w="4962" w:type="dxa"/>
          </w:tcPr>
          <w:p w14:paraId="745A9A85" w14:textId="77777777" w:rsidR="00696FB8" w:rsidRPr="005B58B7" w:rsidRDefault="00696FB8" w:rsidP="00730171">
            <w:pPr>
              <w:spacing w:before="60" w:after="60"/>
              <w:jc w:val="both"/>
            </w:pPr>
            <w:r>
              <w:t>Storage tank capacity</w:t>
            </w:r>
          </w:p>
        </w:tc>
        <w:tc>
          <w:tcPr>
            <w:tcW w:w="1559" w:type="dxa"/>
            <w:shd w:val="clear" w:color="auto" w:fill="auto"/>
          </w:tcPr>
          <w:p w14:paraId="52E6CFF5" w14:textId="77777777" w:rsidR="00696FB8" w:rsidRPr="005B58B7" w:rsidRDefault="00696FB8" w:rsidP="00730171">
            <w:pPr>
              <w:spacing w:before="60" w:after="60"/>
              <w:jc w:val="center"/>
            </w:pPr>
            <w:r>
              <w:t>l</w:t>
            </w:r>
          </w:p>
        </w:tc>
        <w:tc>
          <w:tcPr>
            <w:tcW w:w="2693" w:type="dxa"/>
            <w:shd w:val="clear" w:color="auto" w:fill="auto"/>
          </w:tcPr>
          <w:p w14:paraId="7BC4DCB7" w14:textId="77777777" w:rsidR="00696FB8" w:rsidRPr="005B58B7" w:rsidRDefault="00696FB8" w:rsidP="00730171">
            <w:pPr>
              <w:spacing w:before="60" w:after="60"/>
              <w:jc w:val="both"/>
            </w:pPr>
          </w:p>
        </w:tc>
      </w:tr>
      <w:tr w:rsidR="00696FB8" w:rsidRPr="005B58B7" w14:paraId="525F4951" w14:textId="77777777" w:rsidTr="00730171">
        <w:trPr>
          <w:cantSplit/>
          <w:trHeight w:val="322"/>
        </w:trPr>
        <w:tc>
          <w:tcPr>
            <w:tcW w:w="4962" w:type="dxa"/>
          </w:tcPr>
          <w:p w14:paraId="21621D52" w14:textId="77777777" w:rsidR="00696FB8" w:rsidRPr="005B58B7" w:rsidRDefault="00696FB8" w:rsidP="00730171">
            <w:pPr>
              <w:spacing w:before="60" w:after="60"/>
              <w:jc w:val="both"/>
            </w:pPr>
            <w:r>
              <w:t>Catch tank capacity</w:t>
            </w:r>
          </w:p>
        </w:tc>
        <w:tc>
          <w:tcPr>
            <w:tcW w:w="1559" w:type="dxa"/>
            <w:shd w:val="clear" w:color="auto" w:fill="auto"/>
          </w:tcPr>
          <w:p w14:paraId="4C0B91E1" w14:textId="77777777" w:rsidR="00696FB8" w:rsidRPr="005B58B7" w:rsidRDefault="00696FB8" w:rsidP="00730171">
            <w:pPr>
              <w:spacing w:before="60" w:after="60"/>
              <w:jc w:val="center"/>
            </w:pPr>
            <w:r>
              <w:t>l</w:t>
            </w:r>
          </w:p>
        </w:tc>
        <w:tc>
          <w:tcPr>
            <w:tcW w:w="2693" w:type="dxa"/>
            <w:shd w:val="clear" w:color="auto" w:fill="auto"/>
          </w:tcPr>
          <w:p w14:paraId="72E83C54" w14:textId="77777777" w:rsidR="00696FB8" w:rsidRPr="005B58B7" w:rsidRDefault="00696FB8" w:rsidP="00730171">
            <w:pPr>
              <w:spacing w:before="60" w:after="60"/>
              <w:jc w:val="both"/>
            </w:pPr>
          </w:p>
        </w:tc>
      </w:tr>
      <w:tr w:rsidR="00696FB8" w:rsidRPr="005B58B7" w14:paraId="6CEEBCD3" w14:textId="77777777" w:rsidTr="00730171">
        <w:trPr>
          <w:cantSplit/>
          <w:trHeight w:val="322"/>
        </w:trPr>
        <w:tc>
          <w:tcPr>
            <w:tcW w:w="4962" w:type="dxa"/>
          </w:tcPr>
          <w:p w14:paraId="2C8C8A5C" w14:textId="77777777" w:rsidR="00696FB8" w:rsidRPr="005B58B7" w:rsidRDefault="00696FB8" w:rsidP="00730171">
            <w:pPr>
              <w:spacing w:before="60" w:after="60"/>
              <w:jc w:val="both"/>
            </w:pPr>
            <w:r>
              <w:t>Drive</w:t>
            </w:r>
          </w:p>
        </w:tc>
        <w:tc>
          <w:tcPr>
            <w:tcW w:w="1559" w:type="dxa"/>
            <w:shd w:val="clear" w:color="auto" w:fill="auto"/>
          </w:tcPr>
          <w:p w14:paraId="26A4AE69" w14:textId="77777777" w:rsidR="00696FB8" w:rsidRPr="005B58B7" w:rsidRDefault="00696FB8" w:rsidP="00730171">
            <w:pPr>
              <w:spacing w:before="60" w:after="60"/>
              <w:jc w:val="center"/>
            </w:pPr>
            <w:r>
              <w:t>-</w:t>
            </w:r>
          </w:p>
        </w:tc>
        <w:tc>
          <w:tcPr>
            <w:tcW w:w="2693" w:type="dxa"/>
            <w:shd w:val="clear" w:color="auto" w:fill="auto"/>
          </w:tcPr>
          <w:p w14:paraId="16C3B475" w14:textId="77777777" w:rsidR="00696FB8" w:rsidRPr="005B58B7" w:rsidRDefault="00696FB8" w:rsidP="00730171">
            <w:pPr>
              <w:spacing w:before="60" w:after="60"/>
              <w:jc w:val="both"/>
            </w:pPr>
          </w:p>
        </w:tc>
      </w:tr>
      <w:tr w:rsidR="00696FB8" w:rsidRPr="005B58B7" w14:paraId="7C8D3691" w14:textId="77777777" w:rsidTr="00730171">
        <w:trPr>
          <w:cantSplit/>
          <w:trHeight w:val="322"/>
        </w:trPr>
        <w:tc>
          <w:tcPr>
            <w:tcW w:w="4962" w:type="dxa"/>
          </w:tcPr>
          <w:p w14:paraId="1DCEE011" w14:textId="77777777" w:rsidR="00696FB8" w:rsidRPr="005B58B7" w:rsidRDefault="00696FB8" w:rsidP="00730171">
            <w:pPr>
              <w:spacing w:before="60" w:after="60"/>
              <w:jc w:val="both"/>
            </w:pPr>
            <w:r>
              <w:t xml:space="preserve">Pump capacity </w:t>
            </w:r>
          </w:p>
        </w:tc>
        <w:tc>
          <w:tcPr>
            <w:tcW w:w="1559" w:type="dxa"/>
            <w:shd w:val="clear" w:color="auto" w:fill="auto"/>
          </w:tcPr>
          <w:p w14:paraId="2476B7EE" w14:textId="77777777" w:rsidR="00696FB8" w:rsidRPr="005B58B7" w:rsidRDefault="00696FB8" w:rsidP="00730171">
            <w:pPr>
              <w:spacing w:before="60" w:after="60"/>
              <w:jc w:val="center"/>
            </w:pPr>
            <w:r>
              <w:t>l/h</w:t>
            </w:r>
          </w:p>
        </w:tc>
        <w:tc>
          <w:tcPr>
            <w:tcW w:w="2693" w:type="dxa"/>
            <w:shd w:val="clear" w:color="auto" w:fill="auto"/>
          </w:tcPr>
          <w:p w14:paraId="797AF16F" w14:textId="77777777" w:rsidR="00696FB8" w:rsidRPr="005B58B7" w:rsidRDefault="00696FB8" w:rsidP="00730171">
            <w:pPr>
              <w:spacing w:before="60" w:after="60"/>
              <w:jc w:val="both"/>
            </w:pPr>
          </w:p>
        </w:tc>
      </w:tr>
      <w:tr w:rsidR="00696FB8" w:rsidRPr="005B58B7" w14:paraId="5AB93BB1" w14:textId="77777777" w:rsidTr="00730171">
        <w:trPr>
          <w:cantSplit/>
          <w:trHeight w:val="322"/>
        </w:trPr>
        <w:tc>
          <w:tcPr>
            <w:tcW w:w="4962" w:type="dxa"/>
          </w:tcPr>
          <w:p w14:paraId="507353A2" w14:textId="77777777" w:rsidR="00696FB8" w:rsidRPr="005B58B7" w:rsidRDefault="00696FB8" w:rsidP="00730171">
            <w:pPr>
              <w:spacing w:before="60" w:after="60"/>
              <w:jc w:val="both"/>
            </w:pPr>
            <w:r>
              <w:t>Outlet pressure</w:t>
            </w:r>
          </w:p>
        </w:tc>
        <w:tc>
          <w:tcPr>
            <w:tcW w:w="1559" w:type="dxa"/>
            <w:shd w:val="clear" w:color="auto" w:fill="auto"/>
          </w:tcPr>
          <w:p w14:paraId="735C4A89" w14:textId="77777777" w:rsidR="00696FB8" w:rsidRPr="005B58B7" w:rsidRDefault="00696FB8" w:rsidP="00730171">
            <w:pPr>
              <w:spacing w:before="60" w:after="60"/>
              <w:jc w:val="center"/>
            </w:pPr>
            <w:r>
              <w:t>MPa</w:t>
            </w:r>
          </w:p>
        </w:tc>
        <w:tc>
          <w:tcPr>
            <w:tcW w:w="2693" w:type="dxa"/>
            <w:shd w:val="clear" w:color="auto" w:fill="auto"/>
          </w:tcPr>
          <w:p w14:paraId="36A45E0F" w14:textId="77777777" w:rsidR="00696FB8" w:rsidRPr="005B58B7" w:rsidRDefault="00696FB8" w:rsidP="00730171">
            <w:pPr>
              <w:spacing w:before="60" w:after="60"/>
              <w:jc w:val="both"/>
            </w:pPr>
          </w:p>
        </w:tc>
      </w:tr>
      <w:tr w:rsidR="00696FB8" w:rsidRPr="005B58B7" w14:paraId="7A1F5E66" w14:textId="77777777" w:rsidTr="00730171">
        <w:trPr>
          <w:cantSplit/>
          <w:trHeight w:val="322"/>
        </w:trPr>
        <w:tc>
          <w:tcPr>
            <w:tcW w:w="4962" w:type="dxa"/>
          </w:tcPr>
          <w:p w14:paraId="0F33D1C4" w14:textId="77777777" w:rsidR="00696FB8" w:rsidRPr="005B58B7" w:rsidRDefault="00696FB8" w:rsidP="00730171">
            <w:pPr>
              <w:spacing w:before="60" w:after="60"/>
              <w:jc w:val="both"/>
            </w:pPr>
            <w:r>
              <w:t>Electrical power input</w:t>
            </w:r>
          </w:p>
        </w:tc>
        <w:tc>
          <w:tcPr>
            <w:tcW w:w="1559" w:type="dxa"/>
            <w:shd w:val="clear" w:color="auto" w:fill="auto"/>
          </w:tcPr>
          <w:p w14:paraId="52030539" w14:textId="77777777" w:rsidR="00696FB8" w:rsidRPr="005B58B7" w:rsidRDefault="00696FB8" w:rsidP="00730171">
            <w:pPr>
              <w:spacing w:before="60" w:after="60"/>
              <w:jc w:val="center"/>
            </w:pPr>
            <w:r>
              <w:t>kW</w:t>
            </w:r>
          </w:p>
        </w:tc>
        <w:tc>
          <w:tcPr>
            <w:tcW w:w="2693" w:type="dxa"/>
            <w:shd w:val="clear" w:color="auto" w:fill="auto"/>
          </w:tcPr>
          <w:p w14:paraId="58EC3E50" w14:textId="77777777" w:rsidR="00696FB8" w:rsidRPr="005B58B7" w:rsidRDefault="00696FB8" w:rsidP="00730171">
            <w:pPr>
              <w:spacing w:before="60" w:after="60"/>
              <w:jc w:val="both"/>
            </w:pPr>
          </w:p>
        </w:tc>
      </w:tr>
      <w:tr w:rsidR="00696FB8" w:rsidRPr="005B58B7" w14:paraId="0BCDBF74" w14:textId="77777777" w:rsidTr="00730171">
        <w:trPr>
          <w:cantSplit/>
          <w:trHeight w:val="322"/>
        </w:trPr>
        <w:tc>
          <w:tcPr>
            <w:tcW w:w="4962" w:type="dxa"/>
          </w:tcPr>
          <w:p w14:paraId="20755901" w14:textId="77777777" w:rsidR="00696FB8" w:rsidRPr="005B58B7" w:rsidRDefault="00696FB8" w:rsidP="00730171">
            <w:pPr>
              <w:spacing w:before="60" w:after="60"/>
              <w:jc w:val="both"/>
            </w:pPr>
            <w:r>
              <w:t>Regulation</w:t>
            </w:r>
          </w:p>
        </w:tc>
        <w:tc>
          <w:tcPr>
            <w:tcW w:w="1559" w:type="dxa"/>
            <w:shd w:val="clear" w:color="auto" w:fill="auto"/>
          </w:tcPr>
          <w:p w14:paraId="50E44F35" w14:textId="77777777" w:rsidR="00696FB8" w:rsidRPr="005B58B7" w:rsidRDefault="00696FB8" w:rsidP="00730171">
            <w:pPr>
              <w:spacing w:before="60" w:after="60"/>
              <w:jc w:val="center"/>
            </w:pPr>
            <w:r>
              <w:t>-</w:t>
            </w:r>
          </w:p>
        </w:tc>
        <w:tc>
          <w:tcPr>
            <w:tcW w:w="2693" w:type="dxa"/>
            <w:shd w:val="clear" w:color="auto" w:fill="auto"/>
          </w:tcPr>
          <w:p w14:paraId="61BF87E8" w14:textId="77777777" w:rsidR="00696FB8" w:rsidRPr="005B58B7" w:rsidRDefault="00696FB8" w:rsidP="00730171">
            <w:pPr>
              <w:spacing w:before="60" w:after="60"/>
              <w:jc w:val="both"/>
            </w:pPr>
          </w:p>
        </w:tc>
      </w:tr>
      <w:tr w:rsidR="00696FB8" w:rsidRPr="005B58B7" w14:paraId="17427CA2" w14:textId="77777777" w:rsidTr="00730171">
        <w:trPr>
          <w:cantSplit/>
          <w:trHeight w:val="322"/>
        </w:trPr>
        <w:tc>
          <w:tcPr>
            <w:tcW w:w="9214" w:type="dxa"/>
            <w:gridSpan w:val="3"/>
          </w:tcPr>
          <w:p w14:paraId="6F367564" w14:textId="77777777" w:rsidR="00696FB8" w:rsidRPr="005B58B7" w:rsidRDefault="00696FB8" w:rsidP="00730171">
            <w:pPr>
              <w:spacing w:before="60" w:after="60"/>
              <w:jc w:val="both"/>
            </w:pPr>
            <w:r>
              <w:t>Chemical 3</w:t>
            </w:r>
          </w:p>
        </w:tc>
      </w:tr>
      <w:tr w:rsidR="00696FB8" w:rsidRPr="005B58B7" w14:paraId="46E67A3F" w14:textId="77777777" w:rsidTr="00730171">
        <w:trPr>
          <w:cantSplit/>
          <w:trHeight w:val="322"/>
        </w:trPr>
        <w:tc>
          <w:tcPr>
            <w:tcW w:w="4962" w:type="dxa"/>
          </w:tcPr>
          <w:p w14:paraId="6CB41DB4" w14:textId="77777777" w:rsidR="00696FB8" w:rsidRPr="005B58B7" w:rsidRDefault="00696FB8" w:rsidP="00730171">
            <w:pPr>
              <w:spacing w:before="60" w:after="60"/>
              <w:jc w:val="both"/>
            </w:pPr>
            <w:r>
              <w:t xml:space="preserve">Type </w:t>
            </w:r>
          </w:p>
        </w:tc>
        <w:tc>
          <w:tcPr>
            <w:tcW w:w="1559" w:type="dxa"/>
            <w:shd w:val="clear" w:color="auto" w:fill="auto"/>
          </w:tcPr>
          <w:p w14:paraId="54E46DD6" w14:textId="77777777" w:rsidR="00696FB8" w:rsidRPr="005B58B7" w:rsidRDefault="00696FB8" w:rsidP="00730171">
            <w:pPr>
              <w:spacing w:before="60" w:after="60"/>
              <w:jc w:val="center"/>
            </w:pPr>
            <w:r>
              <w:t>-</w:t>
            </w:r>
          </w:p>
        </w:tc>
        <w:tc>
          <w:tcPr>
            <w:tcW w:w="2693" w:type="dxa"/>
            <w:shd w:val="clear" w:color="auto" w:fill="auto"/>
          </w:tcPr>
          <w:p w14:paraId="5A5696DD" w14:textId="77777777" w:rsidR="00696FB8" w:rsidRPr="005B58B7" w:rsidRDefault="00696FB8" w:rsidP="00730171">
            <w:pPr>
              <w:spacing w:before="60" w:after="60"/>
              <w:jc w:val="both"/>
            </w:pPr>
          </w:p>
        </w:tc>
      </w:tr>
      <w:tr w:rsidR="00696FB8" w:rsidRPr="005B58B7" w14:paraId="7C8FE41D" w14:textId="77777777" w:rsidTr="00730171">
        <w:trPr>
          <w:cantSplit/>
          <w:trHeight w:val="322"/>
        </w:trPr>
        <w:tc>
          <w:tcPr>
            <w:tcW w:w="4962" w:type="dxa"/>
          </w:tcPr>
          <w:p w14:paraId="12EC9430" w14:textId="77777777" w:rsidR="00696FB8" w:rsidRPr="005B58B7" w:rsidRDefault="00696FB8" w:rsidP="00730171">
            <w:pPr>
              <w:spacing w:before="60" w:after="60"/>
              <w:jc w:val="both"/>
            </w:pPr>
            <w:r>
              <w:t>Storage tank capacity</w:t>
            </w:r>
          </w:p>
        </w:tc>
        <w:tc>
          <w:tcPr>
            <w:tcW w:w="1559" w:type="dxa"/>
            <w:shd w:val="clear" w:color="auto" w:fill="auto"/>
          </w:tcPr>
          <w:p w14:paraId="18FDABFD" w14:textId="77777777" w:rsidR="00696FB8" w:rsidRPr="005B58B7" w:rsidRDefault="00696FB8" w:rsidP="00730171">
            <w:pPr>
              <w:spacing w:before="60" w:after="60"/>
              <w:jc w:val="center"/>
            </w:pPr>
            <w:r>
              <w:t>l</w:t>
            </w:r>
          </w:p>
        </w:tc>
        <w:tc>
          <w:tcPr>
            <w:tcW w:w="2693" w:type="dxa"/>
            <w:shd w:val="clear" w:color="auto" w:fill="auto"/>
          </w:tcPr>
          <w:p w14:paraId="56BBC560" w14:textId="77777777" w:rsidR="00696FB8" w:rsidRPr="005B58B7" w:rsidRDefault="00696FB8" w:rsidP="00730171">
            <w:pPr>
              <w:spacing w:before="60" w:after="60"/>
              <w:jc w:val="both"/>
            </w:pPr>
          </w:p>
        </w:tc>
      </w:tr>
      <w:tr w:rsidR="00696FB8" w:rsidRPr="005B58B7" w14:paraId="1401D753" w14:textId="77777777" w:rsidTr="00730171">
        <w:trPr>
          <w:cantSplit/>
          <w:trHeight w:val="322"/>
        </w:trPr>
        <w:tc>
          <w:tcPr>
            <w:tcW w:w="4962" w:type="dxa"/>
          </w:tcPr>
          <w:p w14:paraId="372F307C" w14:textId="77777777" w:rsidR="00696FB8" w:rsidRPr="005B58B7" w:rsidRDefault="00696FB8" w:rsidP="00730171">
            <w:pPr>
              <w:spacing w:before="60" w:after="60"/>
              <w:jc w:val="both"/>
            </w:pPr>
            <w:r>
              <w:t>Catch tank capacity</w:t>
            </w:r>
          </w:p>
        </w:tc>
        <w:tc>
          <w:tcPr>
            <w:tcW w:w="1559" w:type="dxa"/>
            <w:shd w:val="clear" w:color="auto" w:fill="auto"/>
          </w:tcPr>
          <w:p w14:paraId="2863D9F1" w14:textId="77777777" w:rsidR="00696FB8" w:rsidRPr="005B58B7" w:rsidRDefault="00696FB8" w:rsidP="00730171">
            <w:pPr>
              <w:spacing w:before="60" w:after="60"/>
              <w:jc w:val="center"/>
            </w:pPr>
            <w:r>
              <w:t>l</w:t>
            </w:r>
          </w:p>
        </w:tc>
        <w:tc>
          <w:tcPr>
            <w:tcW w:w="2693" w:type="dxa"/>
            <w:shd w:val="clear" w:color="auto" w:fill="auto"/>
          </w:tcPr>
          <w:p w14:paraId="19ACC4AD" w14:textId="77777777" w:rsidR="00696FB8" w:rsidRPr="005B58B7" w:rsidRDefault="00696FB8" w:rsidP="00730171">
            <w:pPr>
              <w:spacing w:before="60" w:after="60"/>
              <w:jc w:val="both"/>
            </w:pPr>
          </w:p>
        </w:tc>
      </w:tr>
      <w:tr w:rsidR="00696FB8" w:rsidRPr="005B58B7" w14:paraId="3741B238" w14:textId="77777777" w:rsidTr="00730171">
        <w:trPr>
          <w:cantSplit/>
          <w:trHeight w:val="322"/>
        </w:trPr>
        <w:tc>
          <w:tcPr>
            <w:tcW w:w="4962" w:type="dxa"/>
          </w:tcPr>
          <w:p w14:paraId="25AE40A7" w14:textId="77777777" w:rsidR="00696FB8" w:rsidRPr="005B58B7" w:rsidRDefault="00696FB8" w:rsidP="00730171">
            <w:pPr>
              <w:spacing w:before="60" w:after="60"/>
              <w:jc w:val="both"/>
            </w:pPr>
            <w:r>
              <w:t>Drive</w:t>
            </w:r>
          </w:p>
        </w:tc>
        <w:tc>
          <w:tcPr>
            <w:tcW w:w="1559" w:type="dxa"/>
            <w:shd w:val="clear" w:color="auto" w:fill="auto"/>
          </w:tcPr>
          <w:p w14:paraId="28F314AC" w14:textId="77777777" w:rsidR="00696FB8" w:rsidRPr="005B58B7" w:rsidRDefault="00696FB8" w:rsidP="00730171">
            <w:pPr>
              <w:spacing w:before="60" w:after="60"/>
              <w:jc w:val="center"/>
            </w:pPr>
            <w:r>
              <w:t>-</w:t>
            </w:r>
          </w:p>
        </w:tc>
        <w:tc>
          <w:tcPr>
            <w:tcW w:w="2693" w:type="dxa"/>
            <w:shd w:val="clear" w:color="auto" w:fill="auto"/>
          </w:tcPr>
          <w:p w14:paraId="106CC156" w14:textId="77777777" w:rsidR="00696FB8" w:rsidRPr="005B58B7" w:rsidRDefault="00696FB8" w:rsidP="00730171">
            <w:pPr>
              <w:spacing w:before="60" w:after="60"/>
              <w:jc w:val="both"/>
            </w:pPr>
          </w:p>
        </w:tc>
      </w:tr>
      <w:tr w:rsidR="00696FB8" w:rsidRPr="005B58B7" w14:paraId="3AB91C68" w14:textId="77777777" w:rsidTr="00730171">
        <w:trPr>
          <w:cantSplit/>
          <w:trHeight w:val="322"/>
        </w:trPr>
        <w:tc>
          <w:tcPr>
            <w:tcW w:w="4962" w:type="dxa"/>
          </w:tcPr>
          <w:p w14:paraId="6E5EEE19" w14:textId="77777777" w:rsidR="00696FB8" w:rsidRPr="005B58B7" w:rsidRDefault="00696FB8" w:rsidP="00730171">
            <w:pPr>
              <w:spacing w:before="60" w:after="60"/>
              <w:jc w:val="both"/>
            </w:pPr>
            <w:r>
              <w:t xml:space="preserve">Pump capacity </w:t>
            </w:r>
          </w:p>
        </w:tc>
        <w:tc>
          <w:tcPr>
            <w:tcW w:w="1559" w:type="dxa"/>
            <w:shd w:val="clear" w:color="auto" w:fill="auto"/>
          </w:tcPr>
          <w:p w14:paraId="4AE13A87" w14:textId="77777777" w:rsidR="00696FB8" w:rsidRPr="005B58B7" w:rsidRDefault="00696FB8" w:rsidP="00730171">
            <w:pPr>
              <w:spacing w:before="60" w:after="60"/>
              <w:jc w:val="center"/>
            </w:pPr>
            <w:r>
              <w:t>l/h</w:t>
            </w:r>
          </w:p>
        </w:tc>
        <w:tc>
          <w:tcPr>
            <w:tcW w:w="2693" w:type="dxa"/>
            <w:shd w:val="clear" w:color="auto" w:fill="auto"/>
          </w:tcPr>
          <w:p w14:paraId="3D8F3A37" w14:textId="77777777" w:rsidR="00696FB8" w:rsidRPr="005B58B7" w:rsidRDefault="00696FB8" w:rsidP="00730171">
            <w:pPr>
              <w:spacing w:before="60" w:after="60"/>
              <w:jc w:val="both"/>
            </w:pPr>
          </w:p>
        </w:tc>
      </w:tr>
      <w:tr w:rsidR="00696FB8" w:rsidRPr="005B58B7" w14:paraId="421C5A18" w14:textId="77777777" w:rsidTr="00730171">
        <w:trPr>
          <w:cantSplit/>
          <w:trHeight w:val="322"/>
        </w:trPr>
        <w:tc>
          <w:tcPr>
            <w:tcW w:w="4962" w:type="dxa"/>
          </w:tcPr>
          <w:p w14:paraId="6A83A61C" w14:textId="77777777" w:rsidR="00696FB8" w:rsidRPr="005B58B7" w:rsidRDefault="00696FB8" w:rsidP="00730171">
            <w:pPr>
              <w:spacing w:before="60" w:after="60"/>
              <w:jc w:val="both"/>
            </w:pPr>
            <w:r>
              <w:t>Outlet pressure</w:t>
            </w:r>
          </w:p>
        </w:tc>
        <w:tc>
          <w:tcPr>
            <w:tcW w:w="1559" w:type="dxa"/>
            <w:shd w:val="clear" w:color="auto" w:fill="auto"/>
          </w:tcPr>
          <w:p w14:paraId="57886254" w14:textId="77777777" w:rsidR="00696FB8" w:rsidRPr="005B58B7" w:rsidRDefault="00696FB8" w:rsidP="00730171">
            <w:pPr>
              <w:spacing w:before="60" w:after="60"/>
              <w:jc w:val="center"/>
            </w:pPr>
            <w:r>
              <w:t>MPa</w:t>
            </w:r>
          </w:p>
        </w:tc>
        <w:tc>
          <w:tcPr>
            <w:tcW w:w="2693" w:type="dxa"/>
            <w:shd w:val="clear" w:color="auto" w:fill="auto"/>
          </w:tcPr>
          <w:p w14:paraId="26310869" w14:textId="77777777" w:rsidR="00696FB8" w:rsidRPr="005B58B7" w:rsidRDefault="00696FB8" w:rsidP="00730171">
            <w:pPr>
              <w:spacing w:before="60" w:after="60"/>
              <w:jc w:val="both"/>
            </w:pPr>
          </w:p>
        </w:tc>
      </w:tr>
      <w:tr w:rsidR="00696FB8" w:rsidRPr="005B58B7" w14:paraId="06D493B0" w14:textId="77777777" w:rsidTr="00730171">
        <w:trPr>
          <w:cantSplit/>
          <w:trHeight w:val="322"/>
        </w:trPr>
        <w:tc>
          <w:tcPr>
            <w:tcW w:w="4962" w:type="dxa"/>
          </w:tcPr>
          <w:p w14:paraId="54B91C2A" w14:textId="77777777" w:rsidR="00696FB8" w:rsidRPr="005B58B7" w:rsidRDefault="00696FB8" w:rsidP="00730171">
            <w:pPr>
              <w:spacing w:before="60" w:after="60"/>
              <w:jc w:val="both"/>
            </w:pPr>
            <w:r>
              <w:t>Electrical power input</w:t>
            </w:r>
          </w:p>
        </w:tc>
        <w:tc>
          <w:tcPr>
            <w:tcW w:w="1559" w:type="dxa"/>
            <w:shd w:val="clear" w:color="auto" w:fill="auto"/>
          </w:tcPr>
          <w:p w14:paraId="5C7A621B" w14:textId="77777777" w:rsidR="00696FB8" w:rsidRPr="005B58B7" w:rsidRDefault="00696FB8" w:rsidP="00730171">
            <w:pPr>
              <w:spacing w:before="60" w:after="60"/>
              <w:jc w:val="center"/>
            </w:pPr>
            <w:r>
              <w:t>kW</w:t>
            </w:r>
          </w:p>
        </w:tc>
        <w:tc>
          <w:tcPr>
            <w:tcW w:w="2693" w:type="dxa"/>
            <w:shd w:val="clear" w:color="auto" w:fill="auto"/>
          </w:tcPr>
          <w:p w14:paraId="5E128065" w14:textId="77777777" w:rsidR="00696FB8" w:rsidRPr="005B58B7" w:rsidRDefault="00696FB8" w:rsidP="00730171">
            <w:pPr>
              <w:spacing w:before="60" w:after="60"/>
              <w:jc w:val="both"/>
            </w:pPr>
          </w:p>
        </w:tc>
      </w:tr>
      <w:tr w:rsidR="00696FB8" w:rsidRPr="005B58B7" w14:paraId="470CA6C0" w14:textId="77777777" w:rsidTr="00730171">
        <w:trPr>
          <w:cantSplit/>
          <w:trHeight w:val="322"/>
        </w:trPr>
        <w:tc>
          <w:tcPr>
            <w:tcW w:w="4962" w:type="dxa"/>
          </w:tcPr>
          <w:p w14:paraId="2432771E" w14:textId="77777777" w:rsidR="00696FB8" w:rsidRPr="005B58B7" w:rsidRDefault="00696FB8" w:rsidP="00730171">
            <w:pPr>
              <w:spacing w:before="60" w:after="60"/>
              <w:jc w:val="both"/>
            </w:pPr>
            <w:r>
              <w:lastRenderedPageBreak/>
              <w:t>Regulation</w:t>
            </w:r>
          </w:p>
        </w:tc>
        <w:tc>
          <w:tcPr>
            <w:tcW w:w="1559" w:type="dxa"/>
            <w:shd w:val="clear" w:color="auto" w:fill="auto"/>
          </w:tcPr>
          <w:p w14:paraId="3F108BDF" w14:textId="77777777" w:rsidR="00696FB8" w:rsidRPr="005B58B7" w:rsidRDefault="00696FB8" w:rsidP="00730171">
            <w:pPr>
              <w:spacing w:before="60" w:after="60"/>
              <w:jc w:val="center"/>
            </w:pPr>
            <w:r>
              <w:t>-</w:t>
            </w:r>
          </w:p>
        </w:tc>
        <w:tc>
          <w:tcPr>
            <w:tcW w:w="2693" w:type="dxa"/>
            <w:shd w:val="clear" w:color="auto" w:fill="auto"/>
          </w:tcPr>
          <w:p w14:paraId="78D2B8E8" w14:textId="77777777" w:rsidR="00696FB8" w:rsidRPr="005B58B7" w:rsidRDefault="00696FB8" w:rsidP="00730171">
            <w:pPr>
              <w:spacing w:before="60" w:after="60"/>
              <w:jc w:val="both"/>
            </w:pPr>
          </w:p>
        </w:tc>
      </w:tr>
      <w:tr w:rsidR="00696FB8" w:rsidRPr="00C629E8" w14:paraId="2E29357C" w14:textId="77777777" w:rsidTr="00730171">
        <w:trPr>
          <w:cantSplit/>
          <w:trHeight w:val="322"/>
        </w:trPr>
        <w:tc>
          <w:tcPr>
            <w:tcW w:w="4962" w:type="dxa"/>
            <w:tcBorders>
              <w:bottom w:val="single" w:sz="6" w:space="0" w:color="auto"/>
            </w:tcBorders>
          </w:tcPr>
          <w:p w14:paraId="4B65E100" w14:textId="77777777" w:rsidR="00696FB8" w:rsidRPr="005B58B7" w:rsidRDefault="00696FB8" w:rsidP="00730171">
            <w:pPr>
              <w:spacing w:before="60" w:after="60"/>
              <w:jc w:val="both"/>
            </w:pPr>
            <w:r>
              <w:t>Supply voltage of chemical pumps</w:t>
            </w:r>
          </w:p>
        </w:tc>
        <w:tc>
          <w:tcPr>
            <w:tcW w:w="1559" w:type="dxa"/>
            <w:tcBorders>
              <w:bottom w:val="single" w:sz="6" w:space="0" w:color="auto"/>
            </w:tcBorders>
            <w:shd w:val="clear" w:color="auto" w:fill="auto"/>
          </w:tcPr>
          <w:p w14:paraId="1E75A142" w14:textId="77777777" w:rsidR="00696FB8" w:rsidRDefault="00696FB8" w:rsidP="00730171">
            <w:pPr>
              <w:spacing w:before="60" w:after="60"/>
              <w:jc w:val="center"/>
            </w:pPr>
            <w:r>
              <w:t>V</w:t>
            </w:r>
          </w:p>
        </w:tc>
        <w:tc>
          <w:tcPr>
            <w:tcW w:w="2693" w:type="dxa"/>
            <w:tcBorders>
              <w:bottom w:val="single" w:sz="6" w:space="0" w:color="auto"/>
            </w:tcBorders>
            <w:shd w:val="clear" w:color="auto" w:fill="auto"/>
          </w:tcPr>
          <w:p w14:paraId="21B815CE" w14:textId="77777777" w:rsidR="00696FB8" w:rsidRDefault="00696FB8" w:rsidP="00730171">
            <w:pPr>
              <w:spacing w:before="60" w:after="60"/>
              <w:jc w:val="both"/>
            </w:pPr>
          </w:p>
        </w:tc>
      </w:tr>
    </w:tbl>
    <w:p w14:paraId="7DF5B1FB" w14:textId="77777777" w:rsidR="00696FB8" w:rsidRDefault="00696FB8" w:rsidP="00696FB8">
      <w:pPr>
        <w:tabs>
          <w:tab w:val="left" w:pos="5032"/>
          <w:tab w:val="left" w:pos="6591"/>
        </w:tabs>
        <w:spacing w:before="40" w:after="40"/>
        <w:ind w:right="110"/>
      </w:pPr>
    </w:p>
    <w:p w14:paraId="55B9E584" w14:textId="77777777" w:rsidR="00696FB8" w:rsidRPr="004B2F41" w:rsidRDefault="00696FB8" w:rsidP="00696FB8">
      <w:pPr>
        <w:pStyle w:val="Nadpis2"/>
        <w:spacing w:before="120" w:after="120"/>
        <w:ind w:left="1134"/>
        <w:rPr>
          <w:sz w:val="24"/>
          <w:szCs w:val="24"/>
        </w:rPr>
      </w:pPr>
      <w:r>
        <w:rPr>
          <w:sz w:val="24"/>
        </w:rPr>
        <w:t>Condensate treatment – PS 14</w:t>
      </w:r>
    </w:p>
    <w:tbl>
      <w:tblPr>
        <w:tblW w:w="9214"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2"/>
        <w:gridCol w:w="1559"/>
        <w:gridCol w:w="2693"/>
      </w:tblGrid>
      <w:tr w:rsidR="00696FB8" w:rsidRPr="00FB6F85" w14:paraId="35DA8874" w14:textId="77777777" w:rsidTr="00730171">
        <w:trPr>
          <w:cantSplit/>
          <w:trHeight w:val="322"/>
          <w:tblHeader/>
        </w:trPr>
        <w:tc>
          <w:tcPr>
            <w:tcW w:w="9214" w:type="dxa"/>
            <w:gridSpan w:val="3"/>
            <w:tcBorders>
              <w:top w:val="single" w:sz="6" w:space="0" w:color="auto"/>
              <w:left w:val="single" w:sz="12" w:space="0" w:color="auto"/>
              <w:bottom w:val="single" w:sz="6" w:space="0" w:color="auto"/>
              <w:right w:val="single" w:sz="12" w:space="0" w:color="auto"/>
            </w:tcBorders>
            <w:shd w:val="clear" w:color="auto" w:fill="FF6600"/>
          </w:tcPr>
          <w:p w14:paraId="57A6D231" w14:textId="77777777" w:rsidR="00696FB8" w:rsidRPr="004B2F41" w:rsidRDefault="00696FB8" w:rsidP="00730171">
            <w:pPr>
              <w:tabs>
                <w:tab w:val="left" w:pos="7200"/>
              </w:tabs>
              <w:spacing w:before="40" w:after="40"/>
              <w:ind w:right="110"/>
              <w:jc w:val="both"/>
              <w:rPr>
                <w:b/>
                <w:sz w:val="26"/>
              </w:rPr>
            </w:pPr>
            <w:r>
              <w:rPr>
                <w:b/>
                <w:sz w:val="24"/>
              </w:rPr>
              <w:t>Condensate treatment – PS 14</w:t>
            </w:r>
          </w:p>
        </w:tc>
      </w:tr>
      <w:tr w:rsidR="00696FB8" w14:paraId="136217B1"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1BB19E23" w14:textId="77777777" w:rsidR="00696FB8" w:rsidRDefault="00696FB8" w:rsidP="00730171">
            <w:pPr>
              <w:tabs>
                <w:tab w:val="left" w:pos="7200"/>
              </w:tabs>
              <w:spacing w:before="40" w:after="40"/>
              <w:ind w:right="110"/>
              <w:jc w:val="both"/>
            </w:pPr>
            <w:r>
              <w:t xml:space="preserve">To be proposed by the </w:t>
            </w:r>
            <w:r>
              <w:rPr>
                <w:smallCaps/>
              </w:rPr>
              <w:t>contractor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80C6FF2" w14:textId="77777777" w:rsidR="00696FB8" w:rsidRPr="00B87D9B" w:rsidRDefault="00696FB8" w:rsidP="00730171">
            <w:pPr>
              <w:tabs>
                <w:tab w:val="left" w:pos="7200"/>
              </w:tabs>
              <w:spacing w:before="40" w:after="40"/>
              <w:ind w:right="110"/>
            </w:pP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02F587A" w14:textId="77777777" w:rsidR="00696FB8" w:rsidRDefault="00696FB8" w:rsidP="00730171">
            <w:pPr>
              <w:tabs>
                <w:tab w:val="left" w:pos="7200"/>
              </w:tabs>
              <w:spacing w:before="40" w:after="40"/>
              <w:ind w:right="110"/>
              <w:jc w:val="both"/>
            </w:pPr>
          </w:p>
        </w:tc>
      </w:tr>
      <w:tr w:rsidR="00696FB8" w14:paraId="42D665FE"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35338CD6" w14:textId="77777777" w:rsidR="00696FB8" w:rsidRDefault="00696FB8" w:rsidP="00730171">
            <w:pPr>
              <w:tabs>
                <w:tab w:val="left" w:pos="7200"/>
              </w:tabs>
              <w:spacing w:before="40" w:after="40"/>
              <w:ind w:right="110"/>
              <w:jc w:val="both"/>
            </w:pP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5AEB5AD" w14:textId="77777777" w:rsidR="00696FB8" w:rsidRDefault="00696FB8" w:rsidP="00730171"/>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A7C6FB5" w14:textId="77777777" w:rsidR="00696FB8" w:rsidRDefault="00696FB8" w:rsidP="00730171">
            <w:pPr>
              <w:tabs>
                <w:tab w:val="left" w:pos="7200"/>
              </w:tabs>
              <w:spacing w:before="40" w:after="40"/>
              <w:ind w:right="110"/>
              <w:jc w:val="both"/>
            </w:pPr>
          </w:p>
        </w:tc>
      </w:tr>
    </w:tbl>
    <w:p w14:paraId="3613A90D" w14:textId="77777777" w:rsidR="00696FB8" w:rsidRDefault="00696FB8" w:rsidP="00696FB8">
      <w:pPr>
        <w:tabs>
          <w:tab w:val="left" w:pos="5032"/>
          <w:tab w:val="left" w:pos="6591"/>
        </w:tabs>
        <w:spacing w:before="40" w:after="40"/>
        <w:ind w:right="110"/>
      </w:pPr>
    </w:p>
    <w:p w14:paraId="2B492127" w14:textId="77777777" w:rsidR="00696FB8" w:rsidRPr="008F75E0" w:rsidRDefault="00696FB8" w:rsidP="00696FB8">
      <w:pPr>
        <w:pStyle w:val="Nadpis2"/>
        <w:spacing w:before="120" w:after="120"/>
        <w:ind w:left="1134"/>
        <w:rPr>
          <w:sz w:val="24"/>
          <w:szCs w:val="24"/>
        </w:rPr>
      </w:pPr>
      <w:r>
        <w:rPr>
          <w:sz w:val="24"/>
        </w:rPr>
        <w:t>Waste water treatment - PS 15</w:t>
      </w:r>
    </w:p>
    <w:tbl>
      <w:tblPr>
        <w:tblW w:w="9214"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2"/>
        <w:gridCol w:w="1559"/>
        <w:gridCol w:w="2693"/>
      </w:tblGrid>
      <w:tr w:rsidR="00696FB8" w:rsidRPr="005B58B7" w14:paraId="501730E1" w14:textId="77777777" w:rsidTr="00730171">
        <w:trPr>
          <w:cantSplit/>
          <w:trHeight w:val="322"/>
          <w:tblHeader/>
        </w:trPr>
        <w:tc>
          <w:tcPr>
            <w:tcW w:w="9214" w:type="dxa"/>
            <w:gridSpan w:val="3"/>
            <w:tcBorders>
              <w:top w:val="single" w:sz="6" w:space="0" w:color="auto"/>
              <w:left w:val="single" w:sz="12" w:space="0" w:color="auto"/>
              <w:bottom w:val="single" w:sz="6" w:space="0" w:color="auto"/>
              <w:right w:val="single" w:sz="12" w:space="0" w:color="auto"/>
            </w:tcBorders>
            <w:shd w:val="clear" w:color="auto" w:fill="FF6600"/>
          </w:tcPr>
          <w:p w14:paraId="2F89AF4F" w14:textId="77777777" w:rsidR="00696FB8" w:rsidRPr="005B58B7" w:rsidRDefault="00696FB8" w:rsidP="00730171">
            <w:pPr>
              <w:tabs>
                <w:tab w:val="left" w:pos="7200"/>
              </w:tabs>
              <w:spacing w:before="40" w:after="40"/>
              <w:ind w:right="110"/>
              <w:jc w:val="both"/>
              <w:rPr>
                <w:b/>
                <w:sz w:val="24"/>
                <w:szCs w:val="24"/>
              </w:rPr>
            </w:pPr>
            <w:bookmarkStart w:id="97" w:name="_Toc304913931"/>
            <w:r>
              <w:rPr>
                <w:b/>
                <w:sz w:val="24"/>
              </w:rPr>
              <w:t>Waste water treatment - PS 15</w:t>
            </w:r>
            <w:bookmarkEnd w:id="97"/>
          </w:p>
        </w:tc>
      </w:tr>
      <w:tr w:rsidR="00696FB8" w:rsidRPr="005B58B7" w14:paraId="134D7D7C"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shd w:val="clear" w:color="auto" w:fill="FF9900"/>
          </w:tcPr>
          <w:p w14:paraId="24BB1702" w14:textId="77777777" w:rsidR="00696FB8" w:rsidRPr="005B58B7" w:rsidRDefault="00696FB8" w:rsidP="00730171">
            <w:pPr>
              <w:tabs>
                <w:tab w:val="left" w:pos="7200"/>
              </w:tabs>
              <w:spacing w:before="40" w:after="40"/>
              <w:ind w:right="110"/>
              <w:jc w:val="both"/>
              <w:rPr>
                <w:b/>
              </w:rPr>
            </w:pPr>
            <w:r>
              <w:rPr>
                <w:b/>
              </w:rPr>
              <w:t>Specification of treated waste water</w:t>
            </w:r>
          </w:p>
        </w:tc>
        <w:tc>
          <w:tcPr>
            <w:tcW w:w="1559" w:type="dxa"/>
            <w:tcBorders>
              <w:top w:val="single" w:sz="6" w:space="0" w:color="auto"/>
              <w:left w:val="single" w:sz="6" w:space="0" w:color="auto"/>
              <w:bottom w:val="single" w:sz="6" w:space="0" w:color="auto"/>
              <w:right w:val="single" w:sz="6" w:space="0" w:color="auto"/>
            </w:tcBorders>
            <w:shd w:val="clear" w:color="auto" w:fill="FF9900"/>
          </w:tcPr>
          <w:p w14:paraId="386E7773" w14:textId="77777777" w:rsidR="00696FB8" w:rsidRPr="005B58B7" w:rsidRDefault="00696FB8" w:rsidP="00730171">
            <w:pPr>
              <w:tabs>
                <w:tab w:val="left" w:pos="7200"/>
              </w:tabs>
              <w:spacing w:before="40" w:after="40"/>
              <w:ind w:right="110"/>
              <w:jc w:val="both"/>
              <w:rPr>
                <w:b/>
              </w:rPr>
            </w:pPr>
          </w:p>
        </w:tc>
        <w:tc>
          <w:tcPr>
            <w:tcW w:w="2693" w:type="dxa"/>
            <w:tcBorders>
              <w:top w:val="single" w:sz="6" w:space="0" w:color="auto"/>
              <w:left w:val="single" w:sz="6" w:space="0" w:color="auto"/>
              <w:bottom w:val="single" w:sz="6" w:space="0" w:color="auto"/>
              <w:right w:val="single" w:sz="12" w:space="0" w:color="auto"/>
            </w:tcBorders>
            <w:shd w:val="clear" w:color="auto" w:fill="FF9900"/>
          </w:tcPr>
          <w:p w14:paraId="00E95AD0" w14:textId="77777777" w:rsidR="00696FB8" w:rsidRPr="005B58B7" w:rsidRDefault="00696FB8" w:rsidP="00730171">
            <w:pPr>
              <w:tabs>
                <w:tab w:val="left" w:pos="7200"/>
              </w:tabs>
              <w:spacing w:before="40" w:after="40"/>
              <w:ind w:right="110"/>
              <w:jc w:val="both"/>
              <w:rPr>
                <w:b/>
              </w:rPr>
            </w:pPr>
          </w:p>
        </w:tc>
      </w:tr>
      <w:tr w:rsidR="00696FB8" w:rsidRPr="005B58B7" w14:paraId="0B7FA8D0"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1ED3C010" w14:textId="77777777" w:rsidR="00696FB8" w:rsidRPr="005B58B7" w:rsidRDefault="00696FB8" w:rsidP="00730171">
            <w:pPr>
              <w:tabs>
                <w:tab w:val="left" w:pos="7200"/>
              </w:tabs>
              <w:spacing w:before="40" w:after="40"/>
              <w:ind w:right="110"/>
              <w:jc w:val="both"/>
            </w:pPr>
            <w:r>
              <w:t>Waste water from 1st stage of the scrubber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C7BE5C4" w14:textId="77777777" w:rsidR="00696FB8" w:rsidRPr="005B58B7" w:rsidRDefault="00696FB8" w:rsidP="00730171">
            <w:pPr>
              <w:tabs>
                <w:tab w:val="left" w:pos="7200"/>
              </w:tabs>
              <w:spacing w:before="40" w:after="40"/>
              <w:ind w:right="110"/>
              <w:jc w:val="center"/>
            </w:pPr>
            <w:r>
              <w:t>m</w:t>
            </w:r>
            <w:r>
              <w:rPr>
                <w:vertAlign w:val="superscript"/>
              </w:rPr>
              <w:t>3</w:t>
            </w:r>
            <w:r>
              <w: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82A5805" w14:textId="77777777" w:rsidR="00696FB8" w:rsidRPr="005B58B7" w:rsidRDefault="00696FB8" w:rsidP="00730171">
            <w:pPr>
              <w:tabs>
                <w:tab w:val="left" w:pos="7200"/>
              </w:tabs>
              <w:spacing w:before="40" w:after="40"/>
              <w:ind w:right="110"/>
              <w:jc w:val="both"/>
            </w:pPr>
          </w:p>
        </w:tc>
      </w:tr>
      <w:tr w:rsidR="00696FB8" w:rsidRPr="005B58B7" w14:paraId="2038C5E0"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3B7BE3BE" w14:textId="77777777" w:rsidR="00696FB8" w:rsidRPr="005B58B7" w:rsidRDefault="00696FB8" w:rsidP="00730171">
            <w:pPr>
              <w:tabs>
                <w:tab w:val="left" w:pos="7200"/>
              </w:tabs>
              <w:spacing w:before="40" w:after="40"/>
              <w:ind w:right="110"/>
              <w:jc w:val="both"/>
            </w:pPr>
            <w:r>
              <w:t>Waste water from fly ash extraction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ADCC1FF" w14:textId="77777777" w:rsidR="00696FB8" w:rsidRPr="005B58B7" w:rsidRDefault="00696FB8" w:rsidP="00730171">
            <w:pPr>
              <w:jc w:val="center"/>
            </w:pPr>
            <w:r>
              <w:t>m</w:t>
            </w:r>
            <w:r>
              <w:rPr>
                <w:vertAlign w:val="superscript"/>
              </w:rPr>
              <w:t>3</w:t>
            </w:r>
            <w:r>
              <w: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20B228A" w14:textId="77777777" w:rsidR="00696FB8" w:rsidRPr="005B58B7" w:rsidRDefault="00696FB8" w:rsidP="00730171">
            <w:pPr>
              <w:tabs>
                <w:tab w:val="left" w:pos="7200"/>
              </w:tabs>
              <w:spacing w:before="40" w:after="40"/>
              <w:ind w:right="110"/>
              <w:jc w:val="both"/>
            </w:pPr>
          </w:p>
        </w:tc>
      </w:tr>
      <w:tr w:rsidR="00696FB8" w:rsidRPr="005B58B7" w14:paraId="2FB47E9C"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3D0BEFA0" w14:textId="77777777" w:rsidR="00696FB8" w:rsidRPr="005B58B7" w:rsidRDefault="00696FB8" w:rsidP="00730171">
            <w:pPr>
              <w:tabs>
                <w:tab w:val="left" w:pos="7200"/>
              </w:tabs>
              <w:spacing w:before="40" w:after="40"/>
              <w:ind w:right="110"/>
              <w:jc w:val="both"/>
            </w:pPr>
            <w:r>
              <w:t>Waste water from 2nd stage of the scrubber  (SO</w:t>
            </w:r>
            <w:r>
              <w:rPr>
                <w:vertAlign w:val="subscript"/>
              </w:rPr>
              <w:t>2</w:t>
            </w:r>
            <w:r>
              <w: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DF4B162" w14:textId="77777777" w:rsidR="00696FB8" w:rsidRPr="005B58B7" w:rsidRDefault="00696FB8" w:rsidP="00730171">
            <w:pPr>
              <w:jc w:val="center"/>
            </w:pPr>
            <w:r>
              <w:t>m</w:t>
            </w:r>
            <w:r>
              <w:rPr>
                <w:vertAlign w:val="superscript"/>
              </w:rPr>
              <w:t>3</w:t>
            </w:r>
            <w:r>
              <w: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F45B16C" w14:textId="77777777" w:rsidR="00696FB8" w:rsidRPr="005B58B7" w:rsidRDefault="00696FB8" w:rsidP="00730171">
            <w:pPr>
              <w:tabs>
                <w:tab w:val="left" w:pos="7200"/>
              </w:tabs>
              <w:spacing w:before="40" w:after="40"/>
              <w:ind w:right="110"/>
              <w:jc w:val="both"/>
            </w:pPr>
          </w:p>
        </w:tc>
      </w:tr>
      <w:tr w:rsidR="00696FB8" w:rsidRPr="005B58B7" w14:paraId="36F75BD6"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3A6A029C" w14:textId="77777777" w:rsidR="00696FB8" w:rsidRPr="005B58B7" w:rsidRDefault="00696FB8" w:rsidP="00730171">
            <w:pPr>
              <w:tabs>
                <w:tab w:val="left" w:pos="7200"/>
              </w:tabs>
              <w:spacing w:before="40" w:after="40"/>
              <w:ind w:right="110"/>
              <w:jc w:val="both"/>
            </w:pPr>
            <w:r>
              <w:t>Drops and washes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FF2EFA5" w14:textId="77777777" w:rsidR="00696FB8" w:rsidRPr="005B58B7" w:rsidRDefault="00696FB8" w:rsidP="00730171">
            <w:pPr>
              <w:jc w:val="center"/>
            </w:pPr>
            <w:r>
              <w:t>m</w:t>
            </w:r>
            <w:r>
              <w:rPr>
                <w:vertAlign w:val="superscript"/>
              </w:rPr>
              <w:t>3</w:t>
            </w:r>
            <w:r>
              <w: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5E03FAA" w14:textId="77777777" w:rsidR="00696FB8" w:rsidRPr="005B58B7" w:rsidRDefault="00696FB8" w:rsidP="00730171">
            <w:pPr>
              <w:tabs>
                <w:tab w:val="left" w:pos="7200"/>
              </w:tabs>
              <w:spacing w:before="40" w:after="40"/>
              <w:ind w:right="110"/>
              <w:jc w:val="both"/>
            </w:pPr>
          </w:p>
        </w:tc>
      </w:tr>
      <w:tr w:rsidR="00696FB8" w:rsidRPr="005B58B7" w14:paraId="4D018F00"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A8AFCFB" w14:textId="77777777" w:rsidR="00696FB8" w:rsidRPr="005B58B7" w:rsidRDefault="00696FB8" w:rsidP="00730171">
            <w:pPr>
              <w:tabs>
                <w:tab w:val="left" w:pos="7200"/>
              </w:tabs>
              <w:spacing w:before="40" w:after="40"/>
              <w:ind w:right="110"/>
              <w:jc w:val="both"/>
            </w:pPr>
            <w:r>
              <w:t>Neutralization (lime milk Ca(OH)</w:t>
            </w:r>
            <w:r>
              <w:rPr>
                <w:vertAlign w:val="subscript"/>
              </w:rPr>
              <w:t>2</w:t>
            </w:r>
            <w:r>
              <w: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117F3A9" w14:textId="77777777" w:rsidR="00696FB8" w:rsidRPr="005B58B7" w:rsidRDefault="00696FB8" w:rsidP="00730171">
            <w:pPr>
              <w:jc w:val="center"/>
            </w:pPr>
            <w:r>
              <w:t>m</w:t>
            </w:r>
            <w:r>
              <w:rPr>
                <w:vertAlign w:val="superscript"/>
              </w:rPr>
              <w:t>3</w:t>
            </w:r>
            <w:r>
              <w: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EEB895E" w14:textId="77777777" w:rsidR="00696FB8" w:rsidRPr="005B58B7" w:rsidRDefault="00696FB8" w:rsidP="00730171">
            <w:pPr>
              <w:tabs>
                <w:tab w:val="left" w:pos="7200"/>
              </w:tabs>
              <w:spacing w:before="40" w:after="40"/>
              <w:ind w:right="110"/>
              <w:jc w:val="both"/>
            </w:pPr>
          </w:p>
        </w:tc>
      </w:tr>
      <w:tr w:rsidR="00696FB8" w:rsidRPr="005B58B7" w14:paraId="6420542A"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FD7C126" w14:textId="77777777" w:rsidR="00696FB8" w:rsidRPr="005B58B7" w:rsidRDefault="00696FB8" w:rsidP="00730171">
            <w:pPr>
              <w:tabs>
                <w:tab w:val="left" w:pos="7200"/>
              </w:tabs>
              <w:spacing w:before="40" w:after="40"/>
              <w:ind w:right="110"/>
              <w:jc w:val="both"/>
            </w:pPr>
            <w:r>
              <w:t>Hydraulic reserve 30%</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319B9F4" w14:textId="77777777" w:rsidR="00696FB8" w:rsidRPr="005B58B7" w:rsidRDefault="00696FB8" w:rsidP="00730171">
            <w:pPr>
              <w:jc w:val="center"/>
            </w:pPr>
            <w:r>
              <w:t>m</w:t>
            </w:r>
            <w:r>
              <w:rPr>
                <w:vertAlign w:val="superscript"/>
              </w:rPr>
              <w:t>3</w:t>
            </w:r>
            <w:r>
              <w: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CFF95BE" w14:textId="77777777" w:rsidR="00696FB8" w:rsidRPr="005B58B7" w:rsidRDefault="00696FB8" w:rsidP="00730171">
            <w:pPr>
              <w:tabs>
                <w:tab w:val="left" w:pos="7200"/>
              </w:tabs>
              <w:spacing w:before="40" w:after="40"/>
              <w:ind w:right="110"/>
              <w:jc w:val="both"/>
            </w:pPr>
          </w:p>
        </w:tc>
      </w:tr>
      <w:tr w:rsidR="00696FB8" w:rsidRPr="005B58B7" w14:paraId="1BCCF41E"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749CDA9" w14:textId="77777777" w:rsidR="00696FB8" w:rsidRPr="005B58B7" w:rsidRDefault="00696FB8" w:rsidP="00730171">
            <w:pPr>
              <w:tabs>
                <w:tab w:val="left" w:pos="7200"/>
              </w:tabs>
              <w:spacing w:before="40" w:after="40"/>
              <w:ind w:right="110"/>
              <w:jc w:val="both"/>
            </w:pPr>
            <w:r>
              <w:t>Total including reserve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563B6A4" w14:textId="77777777" w:rsidR="00696FB8" w:rsidRPr="005B58B7" w:rsidRDefault="00696FB8" w:rsidP="00730171">
            <w:pPr>
              <w:jc w:val="center"/>
            </w:pPr>
            <w:r>
              <w:t>m</w:t>
            </w:r>
            <w:r>
              <w:rPr>
                <w:vertAlign w:val="superscript"/>
              </w:rPr>
              <w:t>3</w:t>
            </w:r>
            <w:r>
              <w: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D62A126" w14:textId="77777777" w:rsidR="00696FB8" w:rsidRPr="005B58B7" w:rsidRDefault="00696FB8" w:rsidP="00730171">
            <w:pPr>
              <w:tabs>
                <w:tab w:val="left" w:pos="7200"/>
              </w:tabs>
              <w:spacing w:before="40" w:after="40"/>
              <w:ind w:right="110"/>
              <w:jc w:val="both"/>
            </w:pPr>
          </w:p>
        </w:tc>
      </w:tr>
      <w:tr w:rsidR="00696FB8" w:rsidRPr="005B58B7" w14:paraId="182C3D4E"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0BDD70D" w14:textId="77777777" w:rsidR="00696FB8" w:rsidRPr="005B58B7" w:rsidRDefault="00696FB8" w:rsidP="00730171">
            <w:pPr>
              <w:tabs>
                <w:tab w:val="left" w:pos="7200"/>
              </w:tabs>
              <w:spacing w:before="40" w:after="40"/>
              <w:ind w:right="110"/>
              <w:jc w:val="both"/>
            </w:pPr>
            <w:r>
              <w:t>Filter cake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DEFD162" w14:textId="77777777" w:rsidR="00696FB8" w:rsidRPr="005B58B7" w:rsidRDefault="00696FB8" w:rsidP="00730171">
            <w:pPr>
              <w:tabs>
                <w:tab w:val="left" w:pos="7200"/>
              </w:tabs>
              <w:spacing w:before="40" w:after="40"/>
              <w:ind w:right="110"/>
              <w:jc w:val="center"/>
            </w:pPr>
            <w:r>
              <w:t>kg/h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4407743" w14:textId="77777777" w:rsidR="00696FB8" w:rsidRPr="005B58B7" w:rsidRDefault="00696FB8" w:rsidP="00730171">
            <w:pPr>
              <w:tabs>
                <w:tab w:val="left" w:pos="7200"/>
              </w:tabs>
              <w:spacing w:before="40" w:after="40"/>
              <w:ind w:right="110"/>
              <w:jc w:val="both"/>
            </w:pPr>
          </w:p>
        </w:tc>
      </w:tr>
      <w:tr w:rsidR="00696FB8" w:rsidRPr="005B58B7" w14:paraId="523A5775"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shd w:val="clear" w:color="auto" w:fill="FFCC00"/>
          </w:tcPr>
          <w:p w14:paraId="74388564" w14:textId="77777777" w:rsidR="00696FB8" w:rsidRPr="005B58B7" w:rsidRDefault="00696FB8" w:rsidP="00730171">
            <w:pPr>
              <w:tabs>
                <w:tab w:val="left" w:pos="7200"/>
              </w:tabs>
              <w:spacing w:before="40" w:after="40"/>
              <w:ind w:right="110"/>
              <w:jc w:val="both"/>
              <w:rPr>
                <w:b/>
              </w:rPr>
            </w:pPr>
            <w:r>
              <w:rPr>
                <w:b/>
              </w:rPr>
              <w:t>Specification of main components</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3762460A" w14:textId="77777777" w:rsidR="00696FB8" w:rsidRPr="005B58B7" w:rsidRDefault="00696FB8" w:rsidP="00730171">
            <w:pPr>
              <w:tabs>
                <w:tab w:val="left" w:pos="7200"/>
              </w:tabs>
              <w:spacing w:before="40" w:after="40"/>
              <w:ind w:right="110"/>
              <w:jc w:val="both"/>
              <w:rPr>
                <w:b/>
              </w:rPr>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5025B916" w14:textId="77777777" w:rsidR="00696FB8" w:rsidRPr="005B58B7" w:rsidRDefault="00696FB8" w:rsidP="00730171">
            <w:pPr>
              <w:tabs>
                <w:tab w:val="left" w:pos="7200"/>
              </w:tabs>
              <w:spacing w:before="40" w:after="40"/>
              <w:ind w:right="110"/>
              <w:jc w:val="both"/>
              <w:rPr>
                <w:b/>
              </w:rPr>
            </w:pPr>
          </w:p>
        </w:tc>
      </w:tr>
      <w:tr w:rsidR="00696FB8" w:rsidRPr="005B58B7" w14:paraId="4F5E4DFD"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33A14DF" w14:textId="77777777" w:rsidR="00696FB8" w:rsidRPr="005B58B7" w:rsidRDefault="00696FB8" w:rsidP="00730171">
            <w:pPr>
              <w:tabs>
                <w:tab w:val="left" w:pos="7200"/>
              </w:tabs>
              <w:spacing w:before="40" w:after="40"/>
              <w:ind w:right="110"/>
              <w:jc w:val="both"/>
            </w:pPr>
            <w:r>
              <w:t>Waste water cooling</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63F8209" w14:textId="77777777" w:rsidR="00696FB8" w:rsidRPr="005B58B7"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D6C50A3" w14:textId="77777777" w:rsidR="00696FB8" w:rsidRPr="005B58B7" w:rsidRDefault="00696FB8" w:rsidP="00730171">
            <w:pPr>
              <w:tabs>
                <w:tab w:val="left" w:pos="7200"/>
              </w:tabs>
              <w:spacing w:before="40" w:after="40"/>
              <w:ind w:right="110"/>
              <w:jc w:val="both"/>
            </w:pPr>
          </w:p>
        </w:tc>
      </w:tr>
      <w:tr w:rsidR="00696FB8" w:rsidRPr="005B58B7" w14:paraId="781A377A"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6FE2B567" w14:textId="77777777" w:rsidR="00696FB8" w:rsidRPr="005B58B7" w:rsidRDefault="00696FB8" w:rsidP="00730171">
            <w:pPr>
              <w:tabs>
                <w:tab w:val="left" w:pos="7200"/>
              </w:tabs>
              <w:spacing w:before="40" w:after="40"/>
              <w:ind w:right="110"/>
              <w:jc w:val="both"/>
            </w:pPr>
            <w:r>
              <w:t xml:space="preserve">Process tanks </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7563018" w14:textId="77777777" w:rsidR="00696FB8" w:rsidRPr="005B58B7"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07FF656" w14:textId="77777777" w:rsidR="00696FB8" w:rsidRPr="005B58B7" w:rsidRDefault="00696FB8" w:rsidP="00730171">
            <w:pPr>
              <w:tabs>
                <w:tab w:val="left" w:pos="7200"/>
              </w:tabs>
              <w:spacing w:before="40" w:after="40"/>
              <w:ind w:right="110"/>
              <w:jc w:val="both"/>
            </w:pPr>
          </w:p>
        </w:tc>
      </w:tr>
      <w:tr w:rsidR="00696FB8" w:rsidRPr="005B58B7" w14:paraId="58A7C0FD"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0CF3570" w14:textId="77777777" w:rsidR="00696FB8" w:rsidRPr="005B58B7" w:rsidRDefault="00696FB8" w:rsidP="00730171">
            <w:pPr>
              <w:tabs>
                <w:tab w:val="left" w:pos="7200"/>
              </w:tabs>
              <w:spacing w:before="40" w:after="40"/>
              <w:ind w:right="110"/>
              <w:jc w:val="both"/>
            </w:pPr>
            <w:r>
              <w:t xml:space="preserve">Pumps </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41D5BD" w14:textId="77777777" w:rsidR="00696FB8" w:rsidRPr="005B58B7"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0B19B83" w14:textId="77777777" w:rsidR="00696FB8" w:rsidRPr="005B58B7" w:rsidRDefault="00696FB8" w:rsidP="00730171">
            <w:pPr>
              <w:tabs>
                <w:tab w:val="left" w:pos="7200"/>
              </w:tabs>
              <w:spacing w:before="40" w:after="40"/>
              <w:ind w:right="110"/>
              <w:jc w:val="both"/>
            </w:pPr>
          </w:p>
        </w:tc>
      </w:tr>
      <w:tr w:rsidR="00696FB8" w:rsidRPr="005B58B7" w14:paraId="1558D403"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36A37FEE" w14:textId="77777777" w:rsidR="00696FB8" w:rsidRPr="005B58B7" w:rsidRDefault="00696FB8" w:rsidP="00730171">
            <w:pPr>
              <w:tabs>
                <w:tab w:val="left" w:pos="7200"/>
              </w:tabs>
              <w:spacing w:before="40" w:after="40"/>
              <w:ind w:right="110"/>
              <w:jc w:val="both"/>
            </w:pPr>
            <w:r>
              <w:t>Piping systems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96F9505"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8B4A634" w14:textId="77777777" w:rsidR="00696FB8" w:rsidRPr="005B58B7" w:rsidRDefault="00696FB8" w:rsidP="00730171">
            <w:pPr>
              <w:tabs>
                <w:tab w:val="left" w:pos="7200"/>
              </w:tabs>
              <w:spacing w:before="40" w:after="40"/>
              <w:ind w:right="110"/>
              <w:jc w:val="both"/>
            </w:pPr>
          </w:p>
        </w:tc>
      </w:tr>
      <w:tr w:rsidR="00696FB8" w:rsidRPr="005B58B7" w14:paraId="76E2C913"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BCA36A2" w14:textId="77777777" w:rsidR="00696FB8" w:rsidRPr="005B58B7" w:rsidRDefault="00696FB8" w:rsidP="00730171">
            <w:pPr>
              <w:tabs>
                <w:tab w:val="left" w:pos="7200"/>
              </w:tabs>
              <w:spacing w:before="40" w:after="40"/>
              <w:ind w:right="110"/>
              <w:jc w:val="both"/>
            </w:pPr>
            <w:r>
              <w:t>Dewatering method</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79E9986"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A749E1E" w14:textId="77777777" w:rsidR="00696FB8" w:rsidRPr="005B58B7" w:rsidRDefault="00696FB8" w:rsidP="00730171">
            <w:pPr>
              <w:tabs>
                <w:tab w:val="left" w:pos="7200"/>
              </w:tabs>
              <w:spacing w:before="40" w:after="40"/>
              <w:ind w:right="110"/>
              <w:jc w:val="both"/>
            </w:pPr>
          </w:p>
        </w:tc>
      </w:tr>
      <w:tr w:rsidR="00696FB8" w:rsidRPr="005B58B7" w14:paraId="6B070ACA"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7548D87B" w14:textId="77777777" w:rsidR="00696FB8" w:rsidRPr="005B58B7" w:rsidRDefault="00696FB8" w:rsidP="00730171">
            <w:pPr>
              <w:tabs>
                <w:tab w:val="left" w:pos="7200"/>
              </w:tabs>
              <w:spacing w:before="40" w:after="40"/>
              <w:ind w:right="110"/>
              <w:jc w:val="both"/>
            </w:pPr>
            <w:r>
              <w:t>Type (vacuum belt press filter, candle filter, sludge press)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6A5ED2F"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688D95A" w14:textId="77777777" w:rsidR="00696FB8" w:rsidRPr="005B58B7" w:rsidRDefault="00696FB8" w:rsidP="00730171">
            <w:pPr>
              <w:tabs>
                <w:tab w:val="left" w:pos="7200"/>
              </w:tabs>
              <w:spacing w:before="40" w:after="40"/>
              <w:ind w:right="110"/>
              <w:jc w:val="both"/>
            </w:pPr>
          </w:p>
        </w:tc>
      </w:tr>
      <w:tr w:rsidR="00696FB8" w:rsidRPr="005B58B7" w14:paraId="0F09BE30"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835D0F6" w14:textId="77777777" w:rsidR="00696FB8" w:rsidRPr="005B58B7" w:rsidRDefault="00696FB8" w:rsidP="00730171">
            <w:pPr>
              <w:tabs>
                <w:tab w:val="left" w:pos="7200"/>
              </w:tabs>
              <w:spacing w:before="40" w:after="40"/>
              <w:ind w:right="110"/>
              <w:jc w:val="both"/>
            </w:pPr>
            <w:r>
              <w:t>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39E1E4C"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3FD148A" w14:textId="77777777" w:rsidR="00696FB8" w:rsidRPr="005B58B7" w:rsidRDefault="00696FB8" w:rsidP="00730171">
            <w:pPr>
              <w:tabs>
                <w:tab w:val="left" w:pos="7200"/>
              </w:tabs>
              <w:spacing w:before="40" w:after="40"/>
              <w:ind w:right="110"/>
              <w:jc w:val="both"/>
            </w:pPr>
          </w:p>
        </w:tc>
      </w:tr>
      <w:tr w:rsidR="00696FB8" w:rsidRPr="005B58B7" w14:paraId="686A3816"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3D1F8EE" w14:textId="77777777" w:rsidR="00696FB8" w:rsidRPr="005B58B7" w:rsidRDefault="00696FB8" w:rsidP="00730171">
            <w:pPr>
              <w:tabs>
                <w:tab w:val="left" w:pos="7200"/>
              </w:tabs>
              <w:spacing w:before="40" w:after="40"/>
              <w:ind w:right="110"/>
              <w:jc w:val="both"/>
            </w:pPr>
            <w:r>
              <w:t>Waste water collecting tank</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476C7F" w14:textId="77777777" w:rsidR="00696FB8" w:rsidRPr="005B58B7" w:rsidRDefault="00696FB8" w:rsidP="00730171">
            <w:pPr>
              <w:tabs>
                <w:tab w:val="left" w:pos="7200"/>
              </w:tabs>
              <w:spacing w:before="40" w:after="40"/>
              <w:ind w:right="110"/>
              <w:jc w:val="center"/>
            </w:pPr>
            <w:r>
              <w:t>m</w:t>
            </w:r>
            <w:r>
              <w:rPr>
                <w:vertAlign w:val="superscript"/>
              </w:rPr>
              <w:t>3</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41A1A28" w14:textId="77777777" w:rsidR="00696FB8" w:rsidRPr="005B58B7" w:rsidRDefault="00696FB8" w:rsidP="00730171">
            <w:pPr>
              <w:tabs>
                <w:tab w:val="left" w:pos="7200"/>
              </w:tabs>
              <w:spacing w:before="40" w:after="40"/>
              <w:ind w:right="110"/>
              <w:jc w:val="both"/>
            </w:pPr>
          </w:p>
        </w:tc>
      </w:tr>
      <w:tr w:rsidR="00696FB8" w:rsidRPr="005B58B7" w14:paraId="3519F939"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DF68FBD" w14:textId="77777777" w:rsidR="00696FB8" w:rsidRPr="005B58B7" w:rsidRDefault="00696FB8" w:rsidP="00730171">
            <w:pPr>
              <w:tabs>
                <w:tab w:val="left" w:pos="7200"/>
              </w:tabs>
              <w:spacing w:before="40" w:after="40"/>
              <w:ind w:right="110"/>
              <w:jc w:val="both"/>
            </w:pPr>
            <w:r>
              <w:t xml:space="preserve">Waste water pumps </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6F52725" w14:textId="77777777" w:rsidR="00696FB8" w:rsidRPr="005B58B7"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5EB75FC" w14:textId="77777777" w:rsidR="00696FB8" w:rsidRPr="005B58B7" w:rsidRDefault="00696FB8" w:rsidP="00730171">
            <w:pPr>
              <w:tabs>
                <w:tab w:val="left" w:pos="7200"/>
              </w:tabs>
              <w:spacing w:before="40" w:after="40"/>
              <w:ind w:right="110"/>
              <w:jc w:val="both"/>
            </w:pPr>
          </w:p>
        </w:tc>
      </w:tr>
      <w:tr w:rsidR="00696FB8" w:rsidRPr="005B58B7" w14:paraId="6B1FAB7F"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07ACDC8" w14:textId="77777777" w:rsidR="00696FB8" w:rsidRPr="005B58B7" w:rsidRDefault="00696FB8" w:rsidP="00730171">
            <w:pPr>
              <w:tabs>
                <w:tab w:val="left" w:pos="7200"/>
              </w:tabs>
              <w:spacing w:before="40" w:after="40"/>
              <w:ind w:right="110"/>
              <w:jc w:val="both"/>
            </w:pPr>
            <w:r>
              <w:t>Lime hydrate silo</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23555D6" w14:textId="77777777" w:rsidR="00696FB8" w:rsidRPr="005B58B7"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32AC6F7" w14:textId="77777777" w:rsidR="00696FB8" w:rsidRPr="005B58B7" w:rsidRDefault="00696FB8" w:rsidP="00730171">
            <w:pPr>
              <w:tabs>
                <w:tab w:val="left" w:pos="7200"/>
              </w:tabs>
              <w:spacing w:before="40" w:after="40"/>
              <w:ind w:right="110"/>
              <w:jc w:val="both"/>
            </w:pPr>
          </w:p>
        </w:tc>
      </w:tr>
      <w:tr w:rsidR="00696FB8" w:rsidRPr="005B58B7" w14:paraId="131600BF"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39032910" w14:textId="77777777" w:rsidR="00696FB8" w:rsidRPr="005B58B7" w:rsidRDefault="00696FB8" w:rsidP="00730171">
            <w:pPr>
              <w:tabs>
                <w:tab w:val="left" w:pos="7200"/>
              </w:tabs>
              <w:spacing w:before="40" w:after="40"/>
              <w:ind w:right="110"/>
              <w:jc w:val="both"/>
            </w:pPr>
            <w:r>
              <w:t>Lime hydrate silo tank volume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94B2374" w14:textId="77777777" w:rsidR="00696FB8" w:rsidRPr="005B58B7" w:rsidRDefault="00696FB8" w:rsidP="00730171">
            <w:pPr>
              <w:tabs>
                <w:tab w:val="left" w:pos="7200"/>
              </w:tabs>
              <w:spacing w:before="40" w:after="40"/>
              <w:ind w:right="110"/>
              <w:jc w:val="center"/>
            </w:pPr>
            <w:r>
              <w:t>m</w:t>
            </w:r>
            <w:r>
              <w:rPr>
                <w:vertAlign w:val="superscript"/>
              </w:rPr>
              <w:t>3</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29BEE68" w14:textId="77777777" w:rsidR="00696FB8" w:rsidRPr="005B58B7" w:rsidRDefault="00696FB8" w:rsidP="00730171">
            <w:pPr>
              <w:tabs>
                <w:tab w:val="left" w:pos="7200"/>
              </w:tabs>
              <w:spacing w:before="40" w:after="40"/>
              <w:ind w:right="110"/>
              <w:jc w:val="both"/>
            </w:pPr>
          </w:p>
        </w:tc>
      </w:tr>
      <w:tr w:rsidR="00696FB8" w:rsidRPr="005B58B7" w14:paraId="4F684A15"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E27679E" w14:textId="77777777" w:rsidR="00696FB8" w:rsidRPr="005B58B7" w:rsidRDefault="00696FB8" w:rsidP="00730171">
            <w:pPr>
              <w:tabs>
                <w:tab w:val="left" w:pos="7200"/>
              </w:tabs>
              <w:spacing w:before="40" w:after="40"/>
              <w:ind w:right="110"/>
              <w:jc w:val="both"/>
            </w:pPr>
            <w:r>
              <w:t>Lime hydrate specific consumption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BEF622" w14:textId="77777777" w:rsidR="00696FB8" w:rsidRPr="005B58B7" w:rsidRDefault="00696FB8" w:rsidP="00730171">
            <w:pPr>
              <w:tabs>
                <w:tab w:val="left" w:pos="7200"/>
              </w:tabs>
              <w:spacing w:before="40" w:after="40"/>
              <w:ind w:right="110"/>
              <w:jc w:val="center"/>
            </w:pPr>
            <w:r>
              <w:t>kg/t of waste</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0F5591C" w14:textId="77777777" w:rsidR="00696FB8" w:rsidRPr="005B58B7" w:rsidRDefault="00696FB8" w:rsidP="00730171">
            <w:pPr>
              <w:tabs>
                <w:tab w:val="left" w:pos="7200"/>
              </w:tabs>
              <w:spacing w:before="40" w:after="40"/>
              <w:ind w:right="110"/>
              <w:jc w:val="both"/>
            </w:pPr>
          </w:p>
        </w:tc>
      </w:tr>
      <w:tr w:rsidR="00696FB8" w:rsidRPr="005B58B7" w14:paraId="7135281A"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6EEEE955" w14:textId="77777777" w:rsidR="00696FB8" w:rsidRPr="005B58B7" w:rsidRDefault="00696FB8" w:rsidP="00730171">
            <w:pPr>
              <w:tabs>
                <w:tab w:val="left" w:pos="7200"/>
              </w:tabs>
              <w:spacing w:before="40" w:after="40"/>
              <w:ind w:right="110"/>
              <w:jc w:val="both"/>
            </w:pPr>
            <w:r>
              <w:t>Lime milk preparation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E7A5CAF"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7429AB1" w14:textId="77777777" w:rsidR="00696FB8" w:rsidRPr="005B58B7" w:rsidRDefault="00696FB8" w:rsidP="00730171">
            <w:pPr>
              <w:tabs>
                <w:tab w:val="left" w:pos="7200"/>
              </w:tabs>
              <w:spacing w:before="40" w:after="40"/>
              <w:ind w:right="110"/>
              <w:jc w:val="both"/>
            </w:pPr>
          </w:p>
        </w:tc>
      </w:tr>
      <w:tr w:rsidR="00696FB8" w:rsidRPr="005B58B7" w14:paraId="1F374DFA"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1F50694E" w14:textId="77777777" w:rsidR="00696FB8" w:rsidRPr="005B58B7" w:rsidRDefault="00696FB8" w:rsidP="00730171">
            <w:pPr>
              <w:tabs>
                <w:tab w:val="left" w:pos="7200"/>
              </w:tabs>
              <w:spacing w:before="40" w:after="40"/>
              <w:ind w:right="110"/>
              <w:jc w:val="both"/>
            </w:pPr>
            <w:r>
              <w:t>Parameters monitored at the outlet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AE4928D"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DD7146C" w14:textId="77777777" w:rsidR="00696FB8" w:rsidRPr="005B58B7" w:rsidRDefault="00696FB8" w:rsidP="00730171">
            <w:pPr>
              <w:tabs>
                <w:tab w:val="left" w:pos="7200"/>
              </w:tabs>
              <w:spacing w:before="40" w:after="40"/>
              <w:ind w:right="110"/>
              <w:jc w:val="both"/>
            </w:pPr>
          </w:p>
        </w:tc>
      </w:tr>
      <w:tr w:rsidR="00696FB8" w:rsidRPr="005B58B7" w14:paraId="1FE6F8A4"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shd w:val="clear" w:color="auto" w:fill="FFCC00"/>
          </w:tcPr>
          <w:p w14:paraId="27B72206" w14:textId="77777777" w:rsidR="00696FB8" w:rsidRPr="005B58B7" w:rsidRDefault="00696FB8" w:rsidP="00730171">
            <w:pPr>
              <w:tabs>
                <w:tab w:val="left" w:pos="7200"/>
              </w:tabs>
              <w:spacing w:before="40" w:after="40"/>
              <w:ind w:right="110"/>
              <w:jc w:val="both"/>
              <w:rPr>
                <w:b/>
              </w:rPr>
            </w:pPr>
            <w:r>
              <w:rPr>
                <w:b/>
              </w:rPr>
              <w:lastRenderedPageBreak/>
              <w:t>Consumption of chemicals</w:t>
            </w:r>
          </w:p>
        </w:tc>
        <w:tc>
          <w:tcPr>
            <w:tcW w:w="1559" w:type="dxa"/>
            <w:tcBorders>
              <w:top w:val="single" w:sz="6" w:space="0" w:color="auto"/>
              <w:left w:val="single" w:sz="6" w:space="0" w:color="auto"/>
              <w:bottom w:val="single" w:sz="6" w:space="0" w:color="auto"/>
              <w:right w:val="single" w:sz="6" w:space="0" w:color="auto"/>
            </w:tcBorders>
            <w:shd w:val="clear" w:color="auto" w:fill="FFCC00"/>
          </w:tcPr>
          <w:p w14:paraId="37A10E7B" w14:textId="77777777" w:rsidR="00696FB8" w:rsidRPr="005B58B7" w:rsidRDefault="00696FB8" w:rsidP="00730171">
            <w:pPr>
              <w:tabs>
                <w:tab w:val="left" w:pos="7200"/>
              </w:tabs>
              <w:spacing w:before="40" w:after="40"/>
              <w:ind w:right="110"/>
              <w:jc w:val="center"/>
              <w:rPr>
                <w:b/>
              </w:rPr>
            </w:pPr>
          </w:p>
        </w:tc>
        <w:tc>
          <w:tcPr>
            <w:tcW w:w="2693" w:type="dxa"/>
            <w:tcBorders>
              <w:top w:val="single" w:sz="6" w:space="0" w:color="auto"/>
              <w:left w:val="single" w:sz="6" w:space="0" w:color="auto"/>
              <w:bottom w:val="single" w:sz="6" w:space="0" w:color="auto"/>
              <w:right w:val="single" w:sz="12" w:space="0" w:color="auto"/>
            </w:tcBorders>
            <w:shd w:val="clear" w:color="auto" w:fill="FFCC00"/>
          </w:tcPr>
          <w:p w14:paraId="38B55768" w14:textId="77777777" w:rsidR="00696FB8" w:rsidRPr="005B58B7" w:rsidRDefault="00696FB8" w:rsidP="00730171">
            <w:pPr>
              <w:tabs>
                <w:tab w:val="left" w:pos="7200"/>
              </w:tabs>
              <w:spacing w:before="40" w:after="40"/>
              <w:ind w:right="110"/>
              <w:jc w:val="both"/>
              <w:rPr>
                <w:b/>
              </w:rPr>
            </w:pPr>
          </w:p>
        </w:tc>
      </w:tr>
      <w:tr w:rsidR="00696FB8" w:rsidRPr="005B58B7" w14:paraId="75D2EAD1"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7ADD6678" w14:textId="77777777" w:rsidR="00696FB8" w:rsidRPr="005B58B7" w:rsidRDefault="00696FB8" w:rsidP="00730171">
            <w:pPr>
              <w:tabs>
                <w:tab w:val="left" w:pos="7200"/>
              </w:tabs>
              <w:spacing w:before="40" w:after="40"/>
              <w:ind w:right="110"/>
              <w:jc w:val="both"/>
            </w:pPr>
            <w:r>
              <w:t>Medium 1 (i.e. TMT 15, Na</w:t>
            </w:r>
            <w:r>
              <w:rPr>
                <w:vertAlign w:val="subscript"/>
              </w:rPr>
              <w:t>2</w:t>
            </w:r>
            <w:r>
              <w:t>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AB100F5"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37E781F" w14:textId="77777777" w:rsidR="00696FB8" w:rsidRPr="005B58B7" w:rsidRDefault="00696FB8" w:rsidP="00730171">
            <w:pPr>
              <w:tabs>
                <w:tab w:val="left" w:pos="7200"/>
              </w:tabs>
              <w:spacing w:before="40" w:after="40"/>
              <w:ind w:right="110"/>
              <w:jc w:val="both"/>
            </w:pPr>
          </w:p>
        </w:tc>
      </w:tr>
      <w:tr w:rsidR="00696FB8" w:rsidRPr="005B58B7" w14:paraId="412AD7BD"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37873E8D" w14:textId="77777777" w:rsidR="00696FB8" w:rsidRPr="005B58B7" w:rsidRDefault="00696FB8" w:rsidP="00730171">
            <w:pPr>
              <w:tabs>
                <w:tab w:val="left" w:pos="7200"/>
              </w:tabs>
              <w:spacing w:before="40" w:after="40"/>
              <w:ind w:right="110"/>
              <w:jc w:val="both"/>
            </w:pPr>
            <w:r>
              <w:t>Storage method</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A776CFB"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29CB725" w14:textId="77777777" w:rsidR="00696FB8" w:rsidRPr="005B58B7" w:rsidRDefault="00696FB8" w:rsidP="00730171">
            <w:pPr>
              <w:tabs>
                <w:tab w:val="left" w:pos="7200"/>
              </w:tabs>
              <w:spacing w:before="40" w:after="40"/>
              <w:ind w:right="110"/>
              <w:jc w:val="both"/>
            </w:pPr>
          </w:p>
        </w:tc>
      </w:tr>
      <w:tr w:rsidR="00696FB8" w:rsidRPr="005B58B7" w14:paraId="0DF2796B"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3A34A93" w14:textId="77777777" w:rsidR="00696FB8" w:rsidRPr="005B58B7" w:rsidRDefault="00696FB8" w:rsidP="00730171">
            <w:pPr>
              <w:tabs>
                <w:tab w:val="left" w:pos="7200"/>
              </w:tabs>
              <w:spacing w:before="40" w:after="40"/>
              <w:ind w:right="110"/>
              <w:jc w:val="both"/>
            </w:pPr>
            <w:r>
              <w:t>Stock</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A70A5DF" w14:textId="77777777" w:rsidR="00696FB8" w:rsidRPr="005B58B7" w:rsidRDefault="00696FB8" w:rsidP="00730171">
            <w:pPr>
              <w:tabs>
                <w:tab w:val="left" w:pos="7200"/>
              </w:tabs>
              <w:spacing w:before="40" w:after="40"/>
              <w:ind w:right="110"/>
              <w:jc w:val="center"/>
            </w:pPr>
            <w:r>
              <w:t>kg</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E9825E4" w14:textId="77777777" w:rsidR="00696FB8" w:rsidRPr="005B58B7" w:rsidRDefault="00696FB8" w:rsidP="00730171">
            <w:pPr>
              <w:tabs>
                <w:tab w:val="left" w:pos="7200"/>
              </w:tabs>
              <w:spacing w:before="40" w:after="40"/>
              <w:ind w:right="110"/>
              <w:jc w:val="both"/>
            </w:pPr>
          </w:p>
        </w:tc>
      </w:tr>
      <w:tr w:rsidR="00696FB8" w:rsidRPr="005B58B7" w14:paraId="6EE83CE6"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A28AC54" w14:textId="77777777" w:rsidR="00696FB8" w:rsidRPr="005B58B7" w:rsidRDefault="00696FB8" w:rsidP="00730171">
            <w:pPr>
              <w:tabs>
                <w:tab w:val="left" w:pos="7200"/>
              </w:tabs>
              <w:spacing w:before="40" w:after="40"/>
              <w:ind w:right="110"/>
              <w:jc w:val="both"/>
            </w:pPr>
            <w:r>
              <w:t>Specific consumption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567DDAA" w14:textId="77777777" w:rsidR="00696FB8" w:rsidRPr="005B58B7" w:rsidRDefault="00696FB8" w:rsidP="00730171">
            <w:pPr>
              <w:tabs>
                <w:tab w:val="left" w:pos="7200"/>
              </w:tabs>
              <w:spacing w:before="40" w:after="40"/>
              <w:ind w:right="110"/>
              <w:jc w:val="center"/>
            </w:pPr>
            <w:r>
              <w:t>kg/t of waste</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CAFCA14" w14:textId="77777777" w:rsidR="00696FB8" w:rsidRPr="005B58B7" w:rsidRDefault="00696FB8" w:rsidP="00730171">
            <w:pPr>
              <w:tabs>
                <w:tab w:val="left" w:pos="7200"/>
              </w:tabs>
              <w:spacing w:before="40" w:after="40"/>
              <w:ind w:right="110"/>
              <w:jc w:val="both"/>
            </w:pPr>
          </w:p>
        </w:tc>
      </w:tr>
      <w:tr w:rsidR="00696FB8" w:rsidRPr="005B58B7" w14:paraId="10357162"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5E754960" w14:textId="77777777" w:rsidR="00696FB8" w:rsidRPr="005B58B7" w:rsidRDefault="00696FB8" w:rsidP="00730171">
            <w:pPr>
              <w:tabs>
                <w:tab w:val="left" w:pos="7200"/>
              </w:tabs>
              <w:spacing w:before="40" w:after="40"/>
              <w:ind w:right="110"/>
              <w:jc w:val="both"/>
            </w:pPr>
            <w:r>
              <w:t>Medium 2 (i.e. FeCl</w:t>
            </w:r>
            <w:r>
              <w:rPr>
                <w:vertAlign w:val="subscript"/>
              </w:rPr>
              <w:t>3</w:t>
            </w:r>
            <w:r>
              <w: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8CD199"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951BFBC" w14:textId="77777777" w:rsidR="00696FB8" w:rsidRPr="005B58B7" w:rsidRDefault="00696FB8" w:rsidP="00730171">
            <w:pPr>
              <w:tabs>
                <w:tab w:val="left" w:pos="7200"/>
              </w:tabs>
              <w:spacing w:before="40" w:after="40"/>
              <w:ind w:right="110"/>
              <w:jc w:val="both"/>
            </w:pPr>
          </w:p>
        </w:tc>
      </w:tr>
      <w:tr w:rsidR="00696FB8" w:rsidRPr="005B58B7" w14:paraId="303BA3BC"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6D4B6729" w14:textId="77777777" w:rsidR="00696FB8" w:rsidRPr="005B58B7" w:rsidRDefault="00696FB8" w:rsidP="00730171">
            <w:pPr>
              <w:tabs>
                <w:tab w:val="left" w:pos="7200"/>
              </w:tabs>
              <w:spacing w:before="40" w:after="40"/>
              <w:ind w:right="110"/>
              <w:jc w:val="both"/>
            </w:pPr>
            <w:r>
              <w:t>Storage method</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0C17055"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7FF17AA" w14:textId="77777777" w:rsidR="00696FB8" w:rsidRPr="005B58B7" w:rsidRDefault="00696FB8" w:rsidP="00730171">
            <w:pPr>
              <w:tabs>
                <w:tab w:val="left" w:pos="7200"/>
              </w:tabs>
              <w:spacing w:before="40" w:after="40"/>
              <w:ind w:right="110"/>
              <w:jc w:val="both"/>
            </w:pPr>
          </w:p>
        </w:tc>
      </w:tr>
      <w:tr w:rsidR="00696FB8" w:rsidRPr="005B58B7" w14:paraId="7516F329"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7B053381" w14:textId="77777777" w:rsidR="00696FB8" w:rsidRPr="005B58B7" w:rsidRDefault="00696FB8" w:rsidP="00730171">
            <w:pPr>
              <w:tabs>
                <w:tab w:val="left" w:pos="7200"/>
              </w:tabs>
              <w:spacing w:before="40" w:after="40"/>
              <w:ind w:right="110"/>
              <w:jc w:val="both"/>
            </w:pPr>
            <w:r>
              <w:t>Stock</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195DA02" w14:textId="77777777" w:rsidR="00696FB8" w:rsidRPr="005B58B7" w:rsidRDefault="00696FB8" w:rsidP="00730171">
            <w:pPr>
              <w:tabs>
                <w:tab w:val="left" w:pos="7200"/>
              </w:tabs>
              <w:spacing w:before="40" w:after="40"/>
              <w:ind w:right="110"/>
              <w:jc w:val="center"/>
            </w:pPr>
            <w:r>
              <w:t>kg</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CD93D71" w14:textId="77777777" w:rsidR="00696FB8" w:rsidRPr="005B58B7" w:rsidRDefault="00696FB8" w:rsidP="00730171">
            <w:pPr>
              <w:tabs>
                <w:tab w:val="left" w:pos="7200"/>
              </w:tabs>
              <w:spacing w:before="40" w:after="40"/>
              <w:ind w:right="110"/>
              <w:jc w:val="both"/>
            </w:pPr>
          </w:p>
        </w:tc>
      </w:tr>
      <w:tr w:rsidR="00696FB8" w:rsidRPr="005B58B7" w14:paraId="60D73D26"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C7B674E" w14:textId="77777777" w:rsidR="00696FB8" w:rsidRPr="005B58B7" w:rsidRDefault="00696FB8" w:rsidP="00730171">
            <w:pPr>
              <w:tabs>
                <w:tab w:val="left" w:pos="7200"/>
              </w:tabs>
              <w:spacing w:before="40" w:after="40"/>
              <w:ind w:right="110"/>
              <w:jc w:val="both"/>
            </w:pPr>
            <w:r>
              <w:t>Specific consumption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536D51A" w14:textId="77777777" w:rsidR="00696FB8" w:rsidRPr="005B58B7" w:rsidRDefault="00696FB8" w:rsidP="00730171">
            <w:pPr>
              <w:tabs>
                <w:tab w:val="left" w:pos="7200"/>
              </w:tabs>
              <w:spacing w:before="40" w:after="40"/>
              <w:ind w:right="110"/>
              <w:jc w:val="center"/>
            </w:pPr>
            <w:r>
              <w:t>kg/t of waste</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39A485F" w14:textId="77777777" w:rsidR="00696FB8" w:rsidRPr="005B58B7" w:rsidRDefault="00696FB8" w:rsidP="00730171">
            <w:pPr>
              <w:tabs>
                <w:tab w:val="left" w:pos="7200"/>
              </w:tabs>
              <w:spacing w:before="40" w:after="40"/>
              <w:ind w:right="110"/>
              <w:jc w:val="both"/>
            </w:pPr>
          </w:p>
        </w:tc>
      </w:tr>
      <w:tr w:rsidR="00696FB8" w:rsidRPr="005B58B7" w14:paraId="4856F645"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3C51D670" w14:textId="77777777" w:rsidR="00696FB8" w:rsidRPr="005B58B7" w:rsidRDefault="00696FB8" w:rsidP="00730171">
            <w:pPr>
              <w:tabs>
                <w:tab w:val="left" w:pos="7200"/>
              </w:tabs>
              <w:spacing w:before="40" w:after="40"/>
              <w:ind w:right="110"/>
              <w:jc w:val="both"/>
            </w:pPr>
            <w:r>
              <w:t xml:space="preserve">Medium 3 (i.e. </w:t>
            </w:r>
            <w:proofErr w:type="spellStart"/>
            <w:r>
              <w:t>HCl</w:t>
            </w:r>
            <w:proofErr w:type="spellEnd"/>
            <w:r>
              <w: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A9C554A"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A80C01D" w14:textId="77777777" w:rsidR="00696FB8" w:rsidRPr="005B58B7" w:rsidRDefault="00696FB8" w:rsidP="00730171">
            <w:pPr>
              <w:tabs>
                <w:tab w:val="left" w:pos="7200"/>
              </w:tabs>
              <w:spacing w:before="40" w:after="40"/>
              <w:ind w:right="110"/>
              <w:jc w:val="both"/>
            </w:pPr>
          </w:p>
        </w:tc>
      </w:tr>
      <w:tr w:rsidR="00696FB8" w:rsidRPr="005B58B7" w14:paraId="7F808E42"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B3297D2" w14:textId="77777777" w:rsidR="00696FB8" w:rsidRPr="005B58B7" w:rsidRDefault="00696FB8" w:rsidP="00730171">
            <w:pPr>
              <w:tabs>
                <w:tab w:val="left" w:pos="7200"/>
              </w:tabs>
              <w:spacing w:before="40" w:after="40"/>
              <w:ind w:right="110"/>
              <w:jc w:val="both"/>
            </w:pPr>
            <w:r>
              <w:t>Storage method</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F73C90"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DDB4205" w14:textId="77777777" w:rsidR="00696FB8" w:rsidRPr="005B58B7" w:rsidRDefault="00696FB8" w:rsidP="00730171">
            <w:pPr>
              <w:tabs>
                <w:tab w:val="left" w:pos="7200"/>
              </w:tabs>
              <w:spacing w:before="40" w:after="40"/>
              <w:ind w:right="110"/>
              <w:jc w:val="both"/>
            </w:pPr>
          </w:p>
        </w:tc>
      </w:tr>
      <w:tr w:rsidR="00696FB8" w:rsidRPr="005B58B7" w14:paraId="7C05CB11"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1DE6F05" w14:textId="77777777" w:rsidR="00696FB8" w:rsidRPr="005B58B7" w:rsidRDefault="00696FB8" w:rsidP="00730171">
            <w:pPr>
              <w:tabs>
                <w:tab w:val="left" w:pos="7200"/>
              </w:tabs>
              <w:spacing w:before="40" w:after="40"/>
              <w:ind w:right="110"/>
              <w:jc w:val="both"/>
            </w:pPr>
            <w:r>
              <w:t>Stock</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D55BBCD" w14:textId="77777777" w:rsidR="00696FB8" w:rsidRPr="005B58B7" w:rsidRDefault="00696FB8" w:rsidP="00730171">
            <w:pPr>
              <w:tabs>
                <w:tab w:val="left" w:pos="7200"/>
              </w:tabs>
              <w:spacing w:before="40" w:after="40"/>
              <w:ind w:right="110"/>
              <w:jc w:val="center"/>
            </w:pPr>
            <w:r>
              <w:t>kg</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D128F06" w14:textId="77777777" w:rsidR="00696FB8" w:rsidRPr="005B58B7" w:rsidRDefault="00696FB8" w:rsidP="00730171">
            <w:pPr>
              <w:tabs>
                <w:tab w:val="left" w:pos="7200"/>
              </w:tabs>
              <w:spacing w:before="40" w:after="40"/>
              <w:ind w:right="110"/>
              <w:jc w:val="both"/>
            </w:pPr>
          </w:p>
        </w:tc>
      </w:tr>
      <w:tr w:rsidR="00696FB8" w:rsidRPr="005B58B7" w14:paraId="4516F01E"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54C4EFB" w14:textId="77777777" w:rsidR="00696FB8" w:rsidRPr="005B58B7" w:rsidRDefault="00696FB8" w:rsidP="00730171">
            <w:pPr>
              <w:tabs>
                <w:tab w:val="left" w:pos="7200"/>
              </w:tabs>
              <w:spacing w:before="40" w:after="40"/>
              <w:ind w:right="110"/>
              <w:jc w:val="both"/>
            </w:pPr>
            <w:r>
              <w:t>Specific consumption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B7E93C7" w14:textId="77777777" w:rsidR="00696FB8" w:rsidRPr="005B58B7" w:rsidRDefault="00696FB8" w:rsidP="00730171">
            <w:pPr>
              <w:tabs>
                <w:tab w:val="left" w:pos="7200"/>
              </w:tabs>
              <w:spacing w:before="40" w:after="40"/>
              <w:ind w:right="110"/>
              <w:jc w:val="center"/>
            </w:pPr>
            <w:r>
              <w:t>kg/t of waste</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1F813A9" w14:textId="77777777" w:rsidR="00696FB8" w:rsidRPr="005B58B7" w:rsidRDefault="00696FB8" w:rsidP="00730171">
            <w:pPr>
              <w:tabs>
                <w:tab w:val="left" w:pos="7200"/>
              </w:tabs>
              <w:spacing w:before="40" w:after="40"/>
              <w:ind w:right="110"/>
              <w:jc w:val="both"/>
            </w:pPr>
          </w:p>
        </w:tc>
      </w:tr>
      <w:tr w:rsidR="00696FB8" w:rsidRPr="005B58B7" w14:paraId="1BFA77D4"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1C0691CE" w14:textId="77777777" w:rsidR="00696FB8" w:rsidRPr="005B58B7" w:rsidRDefault="00696FB8" w:rsidP="00730171">
            <w:pPr>
              <w:tabs>
                <w:tab w:val="left" w:pos="7200"/>
              </w:tabs>
              <w:spacing w:before="40" w:after="40"/>
              <w:ind w:right="110"/>
              <w:jc w:val="both"/>
            </w:pPr>
            <w:r>
              <w:t xml:space="preserve">Medium 4 </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145CAF"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F347F09" w14:textId="77777777" w:rsidR="00696FB8" w:rsidRPr="005B58B7" w:rsidRDefault="00696FB8" w:rsidP="00730171">
            <w:pPr>
              <w:tabs>
                <w:tab w:val="left" w:pos="7200"/>
              </w:tabs>
              <w:spacing w:before="40" w:after="40"/>
              <w:ind w:right="110"/>
              <w:jc w:val="both"/>
            </w:pPr>
          </w:p>
        </w:tc>
      </w:tr>
      <w:tr w:rsidR="00696FB8" w:rsidRPr="005B58B7" w14:paraId="4BE0C3CF"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72D3C7B8" w14:textId="77777777" w:rsidR="00696FB8" w:rsidRPr="005B58B7" w:rsidRDefault="00696FB8" w:rsidP="00730171">
            <w:pPr>
              <w:tabs>
                <w:tab w:val="left" w:pos="7200"/>
              </w:tabs>
              <w:spacing w:before="40" w:after="40"/>
              <w:ind w:right="110"/>
              <w:jc w:val="both"/>
            </w:pPr>
            <w:r>
              <w:t>Storage method</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1A1D787"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8D62F48" w14:textId="77777777" w:rsidR="00696FB8" w:rsidRPr="005B58B7" w:rsidRDefault="00696FB8" w:rsidP="00730171">
            <w:pPr>
              <w:tabs>
                <w:tab w:val="left" w:pos="7200"/>
              </w:tabs>
              <w:spacing w:before="40" w:after="40"/>
              <w:ind w:right="110"/>
              <w:jc w:val="both"/>
            </w:pPr>
          </w:p>
        </w:tc>
      </w:tr>
      <w:tr w:rsidR="00696FB8" w:rsidRPr="005B58B7" w14:paraId="37D2CA76"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8C4B059" w14:textId="77777777" w:rsidR="00696FB8" w:rsidRPr="005B58B7" w:rsidRDefault="00696FB8" w:rsidP="00730171">
            <w:pPr>
              <w:tabs>
                <w:tab w:val="left" w:pos="7200"/>
              </w:tabs>
              <w:spacing w:before="40" w:after="40"/>
              <w:ind w:right="110"/>
              <w:jc w:val="both"/>
            </w:pPr>
            <w:r>
              <w:t>Stock</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CADF921" w14:textId="77777777" w:rsidR="00696FB8" w:rsidRPr="005B58B7" w:rsidRDefault="00696FB8" w:rsidP="00730171">
            <w:pPr>
              <w:tabs>
                <w:tab w:val="left" w:pos="7200"/>
              </w:tabs>
              <w:spacing w:before="40" w:after="40"/>
              <w:ind w:right="110"/>
              <w:jc w:val="center"/>
            </w:pPr>
            <w:r>
              <w:t>kg</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93B6D09" w14:textId="77777777" w:rsidR="00696FB8" w:rsidRPr="005B58B7" w:rsidRDefault="00696FB8" w:rsidP="00730171">
            <w:pPr>
              <w:tabs>
                <w:tab w:val="left" w:pos="7200"/>
              </w:tabs>
              <w:spacing w:before="40" w:after="40"/>
              <w:ind w:right="110"/>
              <w:jc w:val="both"/>
            </w:pPr>
          </w:p>
        </w:tc>
      </w:tr>
      <w:tr w:rsidR="00696FB8" w14:paraId="2339B371"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CADE2B1" w14:textId="77777777" w:rsidR="00696FB8" w:rsidRPr="005B58B7" w:rsidRDefault="00696FB8" w:rsidP="00730171">
            <w:pPr>
              <w:tabs>
                <w:tab w:val="left" w:pos="7200"/>
              </w:tabs>
              <w:spacing w:before="40" w:after="40"/>
              <w:ind w:right="110"/>
              <w:jc w:val="both"/>
            </w:pPr>
            <w:r>
              <w:t>Specific consumption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5DE6144" w14:textId="77777777" w:rsidR="00696FB8" w:rsidRPr="00B87D9B" w:rsidRDefault="00696FB8" w:rsidP="00730171">
            <w:pPr>
              <w:tabs>
                <w:tab w:val="left" w:pos="7200"/>
              </w:tabs>
              <w:spacing w:before="40" w:after="40"/>
              <w:ind w:right="110"/>
              <w:jc w:val="center"/>
            </w:pPr>
            <w:r>
              <w:t>kg/t of waste</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F4633AF" w14:textId="77777777" w:rsidR="00696FB8" w:rsidRDefault="00696FB8" w:rsidP="00730171">
            <w:pPr>
              <w:tabs>
                <w:tab w:val="left" w:pos="7200"/>
              </w:tabs>
              <w:spacing w:before="40" w:after="40"/>
              <w:ind w:right="110"/>
              <w:jc w:val="both"/>
            </w:pPr>
          </w:p>
        </w:tc>
      </w:tr>
    </w:tbl>
    <w:p w14:paraId="77A5BAFB" w14:textId="77777777" w:rsidR="00696FB8" w:rsidRPr="008F75E0" w:rsidRDefault="00696FB8" w:rsidP="00696FB8">
      <w:pPr>
        <w:pStyle w:val="Nadpis2"/>
        <w:spacing w:before="120" w:after="120"/>
        <w:ind w:left="1134"/>
        <w:rPr>
          <w:sz w:val="24"/>
          <w:szCs w:val="24"/>
        </w:rPr>
      </w:pPr>
      <w:r>
        <w:rPr>
          <w:sz w:val="24"/>
        </w:rPr>
        <w:t>Transport equipment - PS 19</w:t>
      </w:r>
    </w:p>
    <w:tbl>
      <w:tblPr>
        <w:tblW w:w="9214"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2"/>
        <w:gridCol w:w="1559"/>
        <w:gridCol w:w="2693"/>
      </w:tblGrid>
      <w:tr w:rsidR="00696FB8" w:rsidRPr="005B58B7" w14:paraId="11DEB379" w14:textId="77777777" w:rsidTr="00730171">
        <w:trPr>
          <w:cantSplit/>
          <w:trHeight w:val="322"/>
          <w:tblHeader/>
        </w:trPr>
        <w:tc>
          <w:tcPr>
            <w:tcW w:w="9214" w:type="dxa"/>
            <w:gridSpan w:val="3"/>
            <w:tcBorders>
              <w:top w:val="single" w:sz="6" w:space="0" w:color="auto"/>
              <w:left w:val="single" w:sz="12" w:space="0" w:color="auto"/>
              <w:bottom w:val="single" w:sz="6" w:space="0" w:color="auto"/>
              <w:right w:val="single" w:sz="12" w:space="0" w:color="auto"/>
            </w:tcBorders>
            <w:shd w:val="clear" w:color="auto" w:fill="FF6600"/>
          </w:tcPr>
          <w:p w14:paraId="2C033395" w14:textId="77777777" w:rsidR="00696FB8" w:rsidRPr="005B58B7" w:rsidRDefault="00696FB8" w:rsidP="00730171">
            <w:pPr>
              <w:pStyle w:val="Nadpis2"/>
              <w:numPr>
                <w:ilvl w:val="0"/>
                <w:numId w:val="0"/>
              </w:numPr>
              <w:spacing w:before="120" w:after="120"/>
              <w:rPr>
                <w:sz w:val="24"/>
                <w:szCs w:val="24"/>
              </w:rPr>
            </w:pPr>
            <w:r>
              <w:t>Transport equipment - PS 19</w:t>
            </w:r>
          </w:p>
        </w:tc>
      </w:tr>
      <w:tr w:rsidR="00696FB8" w:rsidRPr="005B58B7" w14:paraId="286501CA"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shd w:val="clear" w:color="auto" w:fill="FF9900"/>
          </w:tcPr>
          <w:p w14:paraId="2797E25B" w14:textId="77777777" w:rsidR="00696FB8" w:rsidRPr="005B58B7" w:rsidRDefault="00696FB8" w:rsidP="00730171">
            <w:pPr>
              <w:tabs>
                <w:tab w:val="left" w:pos="7200"/>
              </w:tabs>
              <w:spacing w:before="40" w:after="40"/>
              <w:ind w:right="110"/>
              <w:jc w:val="both"/>
              <w:rPr>
                <w:b/>
              </w:rPr>
            </w:pPr>
            <w:r>
              <w:rPr>
                <w:b/>
              </w:rPr>
              <w:t>Wheel loader</w:t>
            </w:r>
          </w:p>
        </w:tc>
        <w:tc>
          <w:tcPr>
            <w:tcW w:w="1559" w:type="dxa"/>
            <w:tcBorders>
              <w:top w:val="single" w:sz="6" w:space="0" w:color="auto"/>
              <w:left w:val="single" w:sz="6" w:space="0" w:color="auto"/>
              <w:bottom w:val="single" w:sz="6" w:space="0" w:color="auto"/>
              <w:right w:val="single" w:sz="6" w:space="0" w:color="auto"/>
            </w:tcBorders>
            <w:shd w:val="clear" w:color="auto" w:fill="FF9900"/>
          </w:tcPr>
          <w:p w14:paraId="08D375C8" w14:textId="77777777" w:rsidR="00696FB8" w:rsidRPr="005B58B7" w:rsidRDefault="00696FB8" w:rsidP="00730171">
            <w:pPr>
              <w:tabs>
                <w:tab w:val="left" w:pos="7200"/>
              </w:tabs>
              <w:spacing w:before="40" w:after="40"/>
              <w:ind w:right="110"/>
              <w:jc w:val="both"/>
              <w:rPr>
                <w:b/>
              </w:rPr>
            </w:pPr>
          </w:p>
        </w:tc>
        <w:tc>
          <w:tcPr>
            <w:tcW w:w="2693" w:type="dxa"/>
            <w:tcBorders>
              <w:top w:val="single" w:sz="6" w:space="0" w:color="auto"/>
              <w:left w:val="single" w:sz="6" w:space="0" w:color="auto"/>
              <w:bottom w:val="single" w:sz="6" w:space="0" w:color="auto"/>
              <w:right w:val="single" w:sz="12" w:space="0" w:color="auto"/>
            </w:tcBorders>
            <w:shd w:val="clear" w:color="auto" w:fill="FF9900"/>
          </w:tcPr>
          <w:p w14:paraId="335A4064" w14:textId="77777777" w:rsidR="00696FB8" w:rsidRPr="005B58B7" w:rsidRDefault="00696FB8" w:rsidP="00730171">
            <w:pPr>
              <w:tabs>
                <w:tab w:val="left" w:pos="7200"/>
              </w:tabs>
              <w:spacing w:before="40" w:after="40"/>
              <w:ind w:right="110"/>
              <w:jc w:val="both"/>
              <w:rPr>
                <w:b/>
              </w:rPr>
            </w:pPr>
          </w:p>
        </w:tc>
      </w:tr>
      <w:tr w:rsidR="00696FB8" w:rsidRPr="005B58B7" w14:paraId="1EC1E070"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6026478" w14:textId="77777777" w:rsidR="00696FB8" w:rsidRPr="005B58B7" w:rsidRDefault="00696FB8" w:rsidP="00730171">
            <w:pPr>
              <w:tabs>
                <w:tab w:val="left" w:pos="7200"/>
              </w:tabs>
              <w:spacing w:before="40" w:after="40"/>
              <w:ind w:right="110"/>
              <w:jc w:val="both"/>
            </w:pPr>
            <w:r>
              <w:t>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D53160"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1D40B49" w14:textId="77777777" w:rsidR="00696FB8" w:rsidRPr="005B58B7" w:rsidRDefault="00696FB8" w:rsidP="00730171">
            <w:pPr>
              <w:tabs>
                <w:tab w:val="left" w:pos="7200"/>
              </w:tabs>
              <w:spacing w:before="40" w:after="40"/>
              <w:ind w:right="110"/>
              <w:jc w:val="both"/>
            </w:pPr>
          </w:p>
        </w:tc>
      </w:tr>
      <w:tr w:rsidR="00696FB8" w:rsidRPr="005B58B7" w14:paraId="2790D476"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ECBF844" w14:textId="77777777" w:rsidR="00696FB8" w:rsidRPr="005B58B7" w:rsidRDefault="00696FB8" w:rsidP="00730171">
            <w:pPr>
              <w:tabs>
                <w:tab w:val="left" w:pos="7200"/>
              </w:tabs>
              <w:spacing w:before="40" w:after="40"/>
              <w:ind w:right="110"/>
              <w:jc w:val="both"/>
            </w:pPr>
            <w:r>
              <w:t>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1FFF86F"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3EA88DA" w14:textId="77777777" w:rsidR="00696FB8" w:rsidRPr="005B58B7" w:rsidRDefault="00696FB8" w:rsidP="00730171">
            <w:pPr>
              <w:tabs>
                <w:tab w:val="left" w:pos="7200"/>
              </w:tabs>
              <w:spacing w:before="40" w:after="40"/>
              <w:ind w:right="110"/>
              <w:jc w:val="both"/>
            </w:pPr>
          </w:p>
        </w:tc>
      </w:tr>
      <w:tr w:rsidR="00696FB8" w:rsidRPr="005B58B7" w14:paraId="3C9360E3"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7A336E5B" w14:textId="77777777" w:rsidR="00696FB8" w:rsidRPr="005B58B7" w:rsidRDefault="00696FB8" w:rsidP="00730171">
            <w:pPr>
              <w:tabs>
                <w:tab w:val="left" w:pos="7200"/>
              </w:tabs>
              <w:spacing w:before="40" w:after="40"/>
              <w:ind w:right="110"/>
              <w:jc w:val="both"/>
            </w:pPr>
            <w:r>
              <w:t xml:space="preserve">Max. operating weight </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21DA1CE" w14:textId="77777777" w:rsidR="00696FB8" w:rsidRPr="005B58B7" w:rsidRDefault="00696FB8" w:rsidP="00730171">
            <w:pPr>
              <w:tabs>
                <w:tab w:val="left" w:pos="7200"/>
              </w:tabs>
              <w:spacing w:before="40" w:after="40"/>
              <w:ind w:right="110"/>
              <w:jc w:val="center"/>
            </w:pPr>
            <w:r>
              <w:t>kg</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5D52257" w14:textId="77777777" w:rsidR="00696FB8" w:rsidRPr="005B58B7" w:rsidRDefault="00696FB8" w:rsidP="00730171">
            <w:pPr>
              <w:tabs>
                <w:tab w:val="left" w:pos="7200"/>
              </w:tabs>
              <w:spacing w:before="40" w:after="40"/>
              <w:ind w:right="110"/>
              <w:jc w:val="both"/>
            </w:pPr>
          </w:p>
        </w:tc>
      </w:tr>
      <w:tr w:rsidR="00696FB8" w:rsidRPr="005B58B7" w14:paraId="28B6041F"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7CF8B2E9" w14:textId="77777777" w:rsidR="00696FB8" w:rsidRPr="005B58B7" w:rsidRDefault="00696FB8" w:rsidP="00730171">
            <w:pPr>
              <w:tabs>
                <w:tab w:val="left" w:pos="7200"/>
              </w:tabs>
              <w:spacing w:before="40" w:after="40"/>
              <w:ind w:right="110"/>
              <w:jc w:val="both"/>
            </w:pPr>
            <w:r>
              <w:t>Total width across wheels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BF49BAA" w14:textId="77777777" w:rsidR="00696FB8" w:rsidRPr="005B58B7" w:rsidRDefault="00696FB8" w:rsidP="00730171">
            <w:pPr>
              <w:tabs>
                <w:tab w:val="left" w:pos="7200"/>
              </w:tabs>
              <w:spacing w:before="40" w:after="40"/>
              <w:ind w:right="110"/>
              <w:jc w:val="center"/>
            </w:pPr>
            <w:r>
              <w:t>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204AEE3" w14:textId="77777777" w:rsidR="00696FB8" w:rsidRPr="005B58B7" w:rsidRDefault="00696FB8" w:rsidP="00730171">
            <w:pPr>
              <w:tabs>
                <w:tab w:val="left" w:pos="7200"/>
              </w:tabs>
              <w:spacing w:before="40" w:after="40"/>
              <w:ind w:right="110"/>
              <w:jc w:val="both"/>
            </w:pPr>
          </w:p>
        </w:tc>
      </w:tr>
      <w:tr w:rsidR="00696FB8" w:rsidRPr="005B58B7" w14:paraId="08308CAE"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69C8E1F1" w14:textId="77777777" w:rsidR="00696FB8" w:rsidRPr="005B58B7" w:rsidRDefault="00696FB8" w:rsidP="00730171">
            <w:pPr>
              <w:tabs>
                <w:tab w:val="left" w:pos="7200"/>
              </w:tabs>
              <w:spacing w:before="40" w:after="40"/>
              <w:ind w:right="110"/>
              <w:jc w:val="both"/>
            </w:pPr>
            <w:r>
              <w:t>Total length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A90BBBB" w14:textId="77777777" w:rsidR="00696FB8" w:rsidRPr="005B58B7" w:rsidRDefault="00696FB8" w:rsidP="00730171">
            <w:pPr>
              <w:tabs>
                <w:tab w:val="left" w:pos="7200"/>
              </w:tabs>
              <w:spacing w:before="40" w:after="40"/>
              <w:ind w:right="110"/>
              <w:jc w:val="center"/>
            </w:pPr>
            <w:r>
              <w:t>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D7EE553" w14:textId="77777777" w:rsidR="00696FB8" w:rsidRPr="005B58B7" w:rsidRDefault="00696FB8" w:rsidP="00730171">
            <w:pPr>
              <w:tabs>
                <w:tab w:val="left" w:pos="7200"/>
              </w:tabs>
              <w:spacing w:before="40" w:after="40"/>
              <w:ind w:right="110"/>
              <w:jc w:val="both"/>
            </w:pPr>
          </w:p>
        </w:tc>
      </w:tr>
      <w:tr w:rsidR="00696FB8" w:rsidRPr="005B58B7" w14:paraId="1FB7C56E"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9919580" w14:textId="77777777" w:rsidR="00696FB8" w:rsidRPr="005B58B7" w:rsidRDefault="00696FB8" w:rsidP="00730171">
            <w:pPr>
              <w:tabs>
                <w:tab w:val="left" w:pos="7200"/>
              </w:tabs>
              <w:spacing w:before="40" w:after="40"/>
              <w:ind w:right="110"/>
              <w:jc w:val="both"/>
            </w:pPr>
            <w:r>
              <w:t xml:space="preserve">Max. engine power </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21225E" w14:textId="77777777" w:rsidR="00696FB8" w:rsidRPr="005B58B7" w:rsidRDefault="00696FB8" w:rsidP="00730171">
            <w:pPr>
              <w:tabs>
                <w:tab w:val="left" w:pos="7200"/>
              </w:tabs>
              <w:spacing w:before="40" w:after="40"/>
              <w:ind w:right="110"/>
              <w:jc w:val="center"/>
            </w:pPr>
            <w:r>
              <w:t>kW</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F306C4F" w14:textId="77777777" w:rsidR="00696FB8" w:rsidRPr="005B58B7" w:rsidRDefault="00696FB8" w:rsidP="00730171">
            <w:pPr>
              <w:tabs>
                <w:tab w:val="left" w:pos="7200"/>
              </w:tabs>
              <w:spacing w:before="40" w:after="40"/>
              <w:ind w:right="110"/>
              <w:jc w:val="both"/>
            </w:pPr>
          </w:p>
        </w:tc>
      </w:tr>
      <w:tr w:rsidR="00696FB8" w:rsidRPr="005B58B7" w14:paraId="47F0CABF"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681DBF50" w14:textId="77777777" w:rsidR="00696FB8" w:rsidRPr="005B58B7" w:rsidRDefault="00696FB8" w:rsidP="00730171">
            <w:pPr>
              <w:tabs>
                <w:tab w:val="left" w:pos="7200"/>
              </w:tabs>
              <w:spacing w:before="40" w:after="40"/>
              <w:ind w:right="110"/>
              <w:jc w:val="both"/>
            </w:pPr>
            <w:r>
              <w:t xml:space="preserve">Shovel volume </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413C4C" w14:textId="77777777" w:rsidR="00696FB8" w:rsidRPr="005B58B7" w:rsidRDefault="00696FB8" w:rsidP="00730171">
            <w:pPr>
              <w:tabs>
                <w:tab w:val="left" w:pos="7200"/>
              </w:tabs>
              <w:spacing w:before="40" w:after="40"/>
              <w:ind w:right="110"/>
              <w:jc w:val="center"/>
            </w:pPr>
            <w:r>
              <w:t>m</w:t>
            </w:r>
            <w:r>
              <w:rPr>
                <w:vertAlign w:val="superscript"/>
              </w:rPr>
              <w:t>3</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9B32073" w14:textId="77777777" w:rsidR="00696FB8" w:rsidRPr="005B58B7" w:rsidRDefault="00696FB8" w:rsidP="00730171">
            <w:pPr>
              <w:tabs>
                <w:tab w:val="left" w:pos="7200"/>
              </w:tabs>
              <w:spacing w:before="40" w:after="40"/>
              <w:ind w:right="110"/>
              <w:jc w:val="both"/>
            </w:pPr>
          </w:p>
        </w:tc>
      </w:tr>
      <w:tr w:rsidR="00696FB8" w:rsidRPr="005B58B7" w14:paraId="54DB449E"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7B9EDB99" w14:textId="77777777" w:rsidR="00696FB8" w:rsidRPr="005B58B7" w:rsidRDefault="00696FB8" w:rsidP="00730171">
            <w:pPr>
              <w:tabs>
                <w:tab w:val="left" w:pos="7200"/>
              </w:tabs>
              <w:spacing w:before="40" w:after="40"/>
              <w:ind w:right="110"/>
              <w:jc w:val="both"/>
            </w:pPr>
            <w:r>
              <w:t>Headroom</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5B7119" w14:textId="77777777" w:rsidR="00696FB8" w:rsidRPr="005B58B7" w:rsidRDefault="00696FB8" w:rsidP="00730171">
            <w:pPr>
              <w:tabs>
                <w:tab w:val="left" w:pos="7200"/>
              </w:tabs>
              <w:spacing w:before="40" w:after="40"/>
              <w:ind w:right="110"/>
              <w:jc w:val="center"/>
            </w:pPr>
            <w:r>
              <w:t>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70E90F2" w14:textId="77777777" w:rsidR="00696FB8" w:rsidRPr="005B58B7" w:rsidRDefault="00696FB8" w:rsidP="00730171">
            <w:pPr>
              <w:tabs>
                <w:tab w:val="left" w:pos="7200"/>
              </w:tabs>
              <w:spacing w:before="40" w:after="40"/>
              <w:ind w:right="110"/>
              <w:jc w:val="both"/>
            </w:pPr>
          </w:p>
        </w:tc>
      </w:tr>
      <w:tr w:rsidR="00696FB8" w:rsidRPr="005B58B7" w14:paraId="2A53B2B0"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7AE43DC8" w14:textId="77777777" w:rsidR="00696FB8" w:rsidRPr="005B58B7" w:rsidRDefault="00696FB8" w:rsidP="00730171">
            <w:pPr>
              <w:tabs>
                <w:tab w:val="left" w:pos="7200"/>
              </w:tabs>
              <w:spacing w:before="40" w:after="40"/>
              <w:ind w:right="110"/>
              <w:jc w:val="both"/>
            </w:pPr>
            <w:r>
              <w:t xml:space="preserve">Tipping load in full turn </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1232070" w14:textId="77777777" w:rsidR="00696FB8" w:rsidRPr="005B58B7" w:rsidRDefault="00696FB8" w:rsidP="00730171">
            <w:pPr>
              <w:tabs>
                <w:tab w:val="left" w:pos="7200"/>
              </w:tabs>
              <w:spacing w:before="40" w:after="40"/>
              <w:ind w:right="110"/>
              <w:jc w:val="center"/>
            </w:pPr>
            <w:r>
              <w:t>kg</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BA0290D" w14:textId="77777777" w:rsidR="00696FB8" w:rsidRPr="005B58B7" w:rsidRDefault="00696FB8" w:rsidP="00730171">
            <w:pPr>
              <w:tabs>
                <w:tab w:val="left" w:pos="7200"/>
              </w:tabs>
              <w:spacing w:before="40" w:after="40"/>
              <w:ind w:right="110"/>
              <w:jc w:val="both"/>
            </w:pPr>
          </w:p>
        </w:tc>
      </w:tr>
      <w:tr w:rsidR="00696FB8" w:rsidRPr="005B58B7" w14:paraId="3885D3CC"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67FAD10B" w14:textId="77777777" w:rsidR="00696FB8" w:rsidRPr="005B58B7" w:rsidRDefault="00696FB8" w:rsidP="00730171">
            <w:pPr>
              <w:tabs>
                <w:tab w:val="left" w:pos="7200"/>
              </w:tabs>
              <w:spacing w:before="40" w:after="40"/>
              <w:ind w:right="110"/>
              <w:jc w:val="both"/>
            </w:pPr>
            <w:r>
              <w:t xml:space="preserve">Working load (50%) </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C327B4C" w14:textId="77777777" w:rsidR="00696FB8" w:rsidRPr="005B58B7" w:rsidRDefault="00696FB8" w:rsidP="00730171">
            <w:pPr>
              <w:tabs>
                <w:tab w:val="left" w:pos="7200"/>
              </w:tabs>
              <w:spacing w:before="40" w:after="40"/>
              <w:ind w:right="110"/>
              <w:jc w:val="center"/>
            </w:pPr>
            <w:r>
              <w:t>kg</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7B0E674" w14:textId="77777777" w:rsidR="00696FB8" w:rsidRPr="005B58B7" w:rsidRDefault="00696FB8" w:rsidP="00730171">
            <w:pPr>
              <w:tabs>
                <w:tab w:val="left" w:pos="7200"/>
              </w:tabs>
              <w:spacing w:before="40" w:after="40"/>
              <w:ind w:right="110"/>
              <w:jc w:val="both"/>
            </w:pPr>
          </w:p>
        </w:tc>
      </w:tr>
      <w:tr w:rsidR="00696FB8" w:rsidRPr="005B58B7" w14:paraId="43007273"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11B02EB" w14:textId="77777777" w:rsidR="00696FB8" w:rsidRPr="005B58B7" w:rsidRDefault="00696FB8" w:rsidP="00730171">
            <w:pPr>
              <w:tabs>
                <w:tab w:val="left" w:pos="7200"/>
              </w:tabs>
              <w:spacing w:before="40" w:after="40"/>
              <w:ind w:right="110"/>
              <w:jc w:val="both"/>
            </w:pPr>
            <w:r>
              <w:t xml:space="preserve">Tipping height at 45° shovel tilt </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44BA1A1" w14:textId="77777777" w:rsidR="00696FB8" w:rsidRPr="005B58B7" w:rsidRDefault="00696FB8" w:rsidP="00730171">
            <w:pPr>
              <w:tabs>
                <w:tab w:val="left" w:pos="7200"/>
              </w:tabs>
              <w:spacing w:before="40" w:after="40"/>
              <w:ind w:right="110"/>
              <w:jc w:val="center"/>
            </w:pPr>
            <w:r>
              <w:t>mm</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4845010" w14:textId="77777777" w:rsidR="00696FB8" w:rsidRPr="005B58B7" w:rsidRDefault="00696FB8" w:rsidP="00730171">
            <w:pPr>
              <w:tabs>
                <w:tab w:val="left" w:pos="7200"/>
              </w:tabs>
              <w:spacing w:before="40" w:after="40"/>
              <w:ind w:right="110"/>
              <w:jc w:val="both"/>
            </w:pPr>
          </w:p>
        </w:tc>
      </w:tr>
      <w:tr w:rsidR="00696FB8" w:rsidRPr="005B58B7" w14:paraId="4376308B"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333914E" w14:textId="77777777" w:rsidR="00696FB8" w:rsidRPr="005B58B7" w:rsidRDefault="00696FB8" w:rsidP="00730171">
            <w:pPr>
              <w:tabs>
                <w:tab w:val="left" w:pos="7200"/>
              </w:tabs>
              <w:spacing w:before="40" w:after="40"/>
              <w:ind w:right="110"/>
              <w:jc w:val="both"/>
            </w:pPr>
            <w:r>
              <w:t>Machine weight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C5A038C" w14:textId="77777777" w:rsidR="00696FB8" w:rsidRPr="005B58B7" w:rsidRDefault="00696FB8" w:rsidP="00730171">
            <w:pPr>
              <w:tabs>
                <w:tab w:val="left" w:pos="7200"/>
              </w:tabs>
              <w:spacing w:before="40" w:after="40"/>
              <w:ind w:right="110"/>
              <w:jc w:val="center"/>
            </w:pPr>
            <w:r>
              <w:t>kg</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4470420" w14:textId="77777777" w:rsidR="00696FB8" w:rsidRPr="005B58B7" w:rsidRDefault="00696FB8" w:rsidP="00730171">
            <w:pPr>
              <w:tabs>
                <w:tab w:val="left" w:pos="7200"/>
              </w:tabs>
              <w:spacing w:before="40" w:after="40"/>
              <w:ind w:right="110"/>
              <w:jc w:val="both"/>
            </w:pPr>
          </w:p>
        </w:tc>
      </w:tr>
      <w:tr w:rsidR="00696FB8" w14:paraId="43E11780"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8311412" w14:textId="77777777" w:rsidR="00696FB8" w:rsidRPr="005B58B7" w:rsidRDefault="00696FB8" w:rsidP="00730171">
            <w:pPr>
              <w:tabs>
                <w:tab w:val="left" w:pos="7200"/>
              </w:tabs>
              <w:spacing w:before="40" w:after="40"/>
              <w:ind w:right="110"/>
              <w:jc w:val="both"/>
            </w:pPr>
            <w:r>
              <w:t>Service in Czech republic provided by company</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DBCCA1" w14:textId="77777777" w:rsidR="00696FB8"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4463160" w14:textId="77777777" w:rsidR="00696FB8" w:rsidRDefault="00696FB8" w:rsidP="00730171">
            <w:pPr>
              <w:tabs>
                <w:tab w:val="left" w:pos="7200"/>
              </w:tabs>
              <w:spacing w:before="40" w:after="40"/>
              <w:ind w:right="110"/>
              <w:jc w:val="both"/>
            </w:pPr>
          </w:p>
        </w:tc>
      </w:tr>
    </w:tbl>
    <w:p w14:paraId="2D4F6B6F" w14:textId="77777777" w:rsidR="00696FB8" w:rsidRPr="001B13BF" w:rsidRDefault="00696FB8" w:rsidP="00696FB8">
      <w:pPr>
        <w:pStyle w:val="Nadpis2"/>
        <w:spacing w:before="120" w:after="120"/>
        <w:ind w:left="1134"/>
        <w:rPr>
          <w:sz w:val="24"/>
          <w:szCs w:val="24"/>
        </w:rPr>
      </w:pPr>
      <w:r>
        <w:rPr>
          <w:sz w:val="24"/>
        </w:rPr>
        <w:lastRenderedPageBreak/>
        <w:t>Emission monitoring system - PS 22</w:t>
      </w:r>
    </w:p>
    <w:tbl>
      <w:tblPr>
        <w:tblW w:w="9214"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0"/>
        <w:gridCol w:w="1620"/>
        <w:gridCol w:w="2340"/>
        <w:gridCol w:w="1800"/>
        <w:gridCol w:w="2194"/>
      </w:tblGrid>
      <w:tr w:rsidR="00696FB8" w:rsidRPr="00FB6F85" w14:paraId="5C1E735F" w14:textId="77777777" w:rsidTr="00730171">
        <w:trPr>
          <w:cantSplit/>
          <w:trHeight w:val="157"/>
          <w:tblHeader/>
        </w:trPr>
        <w:tc>
          <w:tcPr>
            <w:tcW w:w="9214" w:type="dxa"/>
            <w:gridSpan w:val="5"/>
            <w:tcBorders>
              <w:top w:val="single" w:sz="12" w:space="0" w:color="auto"/>
              <w:bottom w:val="single" w:sz="4" w:space="0" w:color="auto"/>
            </w:tcBorders>
            <w:shd w:val="clear" w:color="auto" w:fill="FF6600"/>
          </w:tcPr>
          <w:p w14:paraId="5AD9444F" w14:textId="77777777" w:rsidR="00696FB8" w:rsidRPr="00FB6F85" w:rsidRDefault="00696FB8" w:rsidP="00730171">
            <w:pPr>
              <w:keepNext/>
              <w:numPr>
                <w:ilvl w:val="12"/>
                <w:numId w:val="0"/>
              </w:numPr>
              <w:spacing w:before="60" w:after="60"/>
              <w:rPr>
                <w:b/>
                <w:caps/>
                <w:sz w:val="20"/>
              </w:rPr>
            </w:pPr>
            <w:r>
              <w:rPr>
                <w:b/>
              </w:rPr>
              <w:t>Emission monitoring system - PS 22</w:t>
            </w:r>
          </w:p>
        </w:tc>
      </w:tr>
      <w:tr w:rsidR="00696FB8" w:rsidRPr="000E6C64" w14:paraId="4239984E"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tcBorders>
              <w:bottom w:val="single" w:sz="4" w:space="0" w:color="auto"/>
            </w:tcBorders>
            <w:shd w:val="clear" w:color="auto" w:fill="E0E0E0"/>
          </w:tcPr>
          <w:p w14:paraId="173CFA33" w14:textId="77777777" w:rsidR="00696FB8" w:rsidRPr="000E6C64" w:rsidRDefault="00696FB8" w:rsidP="00730171">
            <w:pPr>
              <w:keepNext/>
              <w:numPr>
                <w:ilvl w:val="12"/>
                <w:numId w:val="0"/>
              </w:numPr>
              <w:spacing w:before="60" w:after="60"/>
              <w:jc w:val="center"/>
              <w:rPr>
                <w:iCs/>
              </w:rPr>
            </w:pPr>
            <w:r>
              <w:t>Quantities</w:t>
            </w:r>
          </w:p>
        </w:tc>
        <w:tc>
          <w:tcPr>
            <w:tcW w:w="1620" w:type="dxa"/>
            <w:tcBorders>
              <w:bottom w:val="single" w:sz="4" w:space="0" w:color="auto"/>
            </w:tcBorders>
            <w:shd w:val="clear" w:color="auto" w:fill="E0E0E0"/>
          </w:tcPr>
          <w:p w14:paraId="19574594" w14:textId="77777777" w:rsidR="00696FB8" w:rsidRPr="000E6C64" w:rsidRDefault="00696FB8" w:rsidP="00730171">
            <w:pPr>
              <w:keepNext/>
              <w:numPr>
                <w:ilvl w:val="12"/>
                <w:numId w:val="0"/>
              </w:numPr>
              <w:spacing w:before="60" w:after="60"/>
              <w:jc w:val="center"/>
              <w:rPr>
                <w:iCs/>
              </w:rPr>
            </w:pPr>
            <w:r>
              <w:t>Unit</w:t>
            </w:r>
          </w:p>
        </w:tc>
        <w:tc>
          <w:tcPr>
            <w:tcW w:w="2340" w:type="dxa"/>
            <w:tcBorders>
              <w:bottom w:val="single" w:sz="4" w:space="0" w:color="auto"/>
            </w:tcBorders>
            <w:shd w:val="clear" w:color="auto" w:fill="E0E0E0"/>
          </w:tcPr>
          <w:p w14:paraId="44150A71" w14:textId="77777777" w:rsidR="00696FB8" w:rsidRPr="000E6C64" w:rsidRDefault="00696FB8" w:rsidP="00730171">
            <w:pPr>
              <w:keepNext/>
              <w:numPr>
                <w:ilvl w:val="12"/>
                <w:numId w:val="0"/>
              </w:numPr>
              <w:spacing w:before="60" w:after="60"/>
              <w:jc w:val="center"/>
              <w:rPr>
                <w:iCs/>
              </w:rPr>
            </w:pPr>
            <w:r>
              <w:t>Measuring principle</w:t>
            </w:r>
          </w:p>
        </w:tc>
        <w:tc>
          <w:tcPr>
            <w:tcW w:w="1800" w:type="dxa"/>
            <w:tcBorders>
              <w:bottom w:val="single" w:sz="4" w:space="0" w:color="auto"/>
            </w:tcBorders>
            <w:shd w:val="clear" w:color="auto" w:fill="E0E0E0"/>
          </w:tcPr>
          <w:p w14:paraId="763E7C6C" w14:textId="77777777" w:rsidR="00696FB8" w:rsidRPr="000E6C64" w:rsidRDefault="00696FB8" w:rsidP="00730171">
            <w:pPr>
              <w:keepNext/>
              <w:numPr>
                <w:ilvl w:val="12"/>
                <w:numId w:val="0"/>
              </w:numPr>
              <w:spacing w:before="60" w:after="60"/>
              <w:jc w:val="center"/>
              <w:rPr>
                <w:iCs/>
              </w:rPr>
            </w:pPr>
            <w:r>
              <w:t>Range</w:t>
            </w:r>
          </w:p>
        </w:tc>
        <w:tc>
          <w:tcPr>
            <w:tcW w:w="2194" w:type="dxa"/>
            <w:tcBorders>
              <w:bottom w:val="single" w:sz="4" w:space="0" w:color="auto"/>
            </w:tcBorders>
            <w:shd w:val="clear" w:color="auto" w:fill="E0E0E0"/>
          </w:tcPr>
          <w:p w14:paraId="5638203D" w14:textId="77777777" w:rsidR="00696FB8" w:rsidRPr="000E6C64" w:rsidRDefault="00696FB8" w:rsidP="00730171">
            <w:pPr>
              <w:keepNext/>
              <w:numPr>
                <w:ilvl w:val="12"/>
                <w:numId w:val="0"/>
              </w:numPr>
              <w:spacing w:before="60" w:after="60"/>
              <w:jc w:val="center"/>
              <w:rPr>
                <w:iCs/>
              </w:rPr>
            </w:pPr>
            <w:r>
              <w:t>Output signal</w:t>
            </w:r>
          </w:p>
        </w:tc>
      </w:tr>
      <w:tr w:rsidR="00696FB8" w:rsidRPr="000E6C64" w14:paraId="7FAA6A81"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shd w:val="clear" w:color="auto" w:fill="auto"/>
          </w:tcPr>
          <w:p w14:paraId="3694C180" w14:textId="77777777" w:rsidR="00696FB8" w:rsidRPr="000E6C64" w:rsidRDefault="00696FB8" w:rsidP="00730171">
            <w:pPr>
              <w:keepNext/>
              <w:numPr>
                <w:ilvl w:val="12"/>
                <w:numId w:val="0"/>
              </w:numPr>
              <w:spacing w:before="60" w:after="60"/>
              <w:rPr>
                <w:iCs/>
              </w:rPr>
            </w:pPr>
            <w:proofErr w:type="spellStart"/>
            <w:r>
              <w:t>HCl</w:t>
            </w:r>
            <w:proofErr w:type="spellEnd"/>
          </w:p>
        </w:tc>
        <w:tc>
          <w:tcPr>
            <w:tcW w:w="1620" w:type="dxa"/>
          </w:tcPr>
          <w:p w14:paraId="03D02B30" w14:textId="77777777" w:rsidR="00696FB8" w:rsidRPr="000E6C64" w:rsidRDefault="00696FB8" w:rsidP="00730171">
            <w:pPr>
              <w:keepNext/>
              <w:numPr>
                <w:ilvl w:val="12"/>
                <w:numId w:val="0"/>
              </w:numPr>
              <w:spacing w:before="60" w:after="60"/>
              <w:jc w:val="center"/>
              <w:rPr>
                <w:iCs/>
              </w:rPr>
            </w:pPr>
            <w:r>
              <w:t>mg/Nm</w:t>
            </w:r>
            <w:r>
              <w:rPr>
                <w:vertAlign w:val="superscript"/>
              </w:rPr>
              <w:t>3</w:t>
            </w:r>
          </w:p>
        </w:tc>
        <w:tc>
          <w:tcPr>
            <w:tcW w:w="2340" w:type="dxa"/>
            <w:shd w:val="clear" w:color="auto" w:fill="auto"/>
          </w:tcPr>
          <w:p w14:paraId="64158230" w14:textId="77777777" w:rsidR="00696FB8" w:rsidRPr="000E6C64" w:rsidRDefault="00696FB8" w:rsidP="00730171">
            <w:pPr>
              <w:keepNext/>
              <w:numPr>
                <w:ilvl w:val="12"/>
                <w:numId w:val="0"/>
              </w:numPr>
              <w:spacing w:before="60" w:after="60"/>
              <w:rPr>
                <w:iCs/>
              </w:rPr>
            </w:pPr>
          </w:p>
        </w:tc>
        <w:tc>
          <w:tcPr>
            <w:tcW w:w="1800" w:type="dxa"/>
            <w:shd w:val="clear" w:color="auto" w:fill="auto"/>
          </w:tcPr>
          <w:p w14:paraId="28305CA8" w14:textId="77777777" w:rsidR="00696FB8" w:rsidRPr="000E6C64" w:rsidRDefault="00696FB8" w:rsidP="00730171">
            <w:pPr>
              <w:keepNext/>
              <w:numPr>
                <w:ilvl w:val="12"/>
                <w:numId w:val="0"/>
              </w:numPr>
              <w:spacing w:before="60" w:after="60"/>
              <w:rPr>
                <w:iCs/>
              </w:rPr>
            </w:pPr>
          </w:p>
        </w:tc>
        <w:tc>
          <w:tcPr>
            <w:tcW w:w="2194" w:type="dxa"/>
            <w:shd w:val="clear" w:color="auto" w:fill="auto"/>
          </w:tcPr>
          <w:p w14:paraId="625F5E1D" w14:textId="77777777" w:rsidR="00696FB8" w:rsidRPr="000E6C64" w:rsidRDefault="00696FB8" w:rsidP="00730171">
            <w:pPr>
              <w:keepNext/>
              <w:numPr>
                <w:ilvl w:val="12"/>
                <w:numId w:val="0"/>
              </w:numPr>
              <w:spacing w:before="60" w:after="60"/>
              <w:rPr>
                <w:iCs/>
              </w:rPr>
            </w:pPr>
          </w:p>
        </w:tc>
      </w:tr>
      <w:tr w:rsidR="00696FB8" w:rsidRPr="000E6C64" w14:paraId="4EC14F00"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shd w:val="clear" w:color="auto" w:fill="auto"/>
          </w:tcPr>
          <w:p w14:paraId="47C4CD40" w14:textId="77777777" w:rsidR="00696FB8" w:rsidRPr="000E6C64" w:rsidRDefault="00696FB8" w:rsidP="00730171">
            <w:pPr>
              <w:keepNext/>
              <w:numPr>
                <w:ilvl w:val="12"/>
                <w:numId w:val="0"/>
              </w:numPr>
              <w:spacing w:before="60" w:after="60"/>
              <w:rPr>
                <w:iCs/>
              </w:rPr>
            </w:pPr>
            <w:r>
              <w:t>HF</w:t>
            </w:r>
          </w:p>
        </w:tc>
        <w:tc>
          <w:tcPr>
            <w:tcW w:w="1620" w:type="dxa"/>
          </w:tcPr>
          <w:p w14:paraId="6402E9CA" w14:textId="77777777" w:rsidR="00696FB8" w:rsidRPr="000E6C64" w:rsidRDefault="00696FB8" w:rsidP="00730171">
            <w:pPr>
              <w:keepNext/>
              <w:numPr>
                <w:ilvl w:val="12"/>
                <w:numId w:val="0"/>
              </w:numPr>
              <w:spacing w:before="60" w:after="60"/>
              <w:jc w:val="center"/>
              <w:rPr>
                <w:iCs/>
              </w:rPr>
            </w:pPr>
            <w:r>
              <w:t>mg/Nm</w:t>
            </w:r>
            <w:r>
              <w:rPr>
                <w:vertAlign w:val="superscript"/>
              </w:rPr>
              <w:t>3</w:t>
            </w:r>
          </w:p>
        </w:tc>
        <w:tc>
          <w:tcPr>
            <w:tcW w:w="2340" w:type="dxa"/>
            <w:shd w:val="clear" w:color="auto" w:fill="auto"/>
          </w:tcPr>
          <w:p w14:paraId="5ECFC68B" w14:textId="77777777" w:rsidR="00696FB8" w:rsidRPr="000E6C64" w:rsidRDefault="00696FB8" w:rsidP="00730171">
            <w:pPr>
              <w:keepNext/>
              <w:numPr>
                <w:ilvl w:val="12"/>
                <w:numId w:val="0"/>
              </w:numPr>
              <w:spacing w:before="60" w:after="60"/>
              <w:rPr>
                <w:iCs/>
              </w:rPr>
            </w:pPr>
          </w:p>
        </w:tc>
        <w:tc>
          <w:tcPr>
            <w:tcW w:w="1800" w:type="dxa"/>
            <w:shd w:val="clear" w:color="auto" w:fill="auto"/>
          </w:tcPr>
          <w:p w14:paraId="6400AC5E" w14:textId="77777777" w:rsidR="00696FB8" w:rsidRPr="000E6C64" w:rsidRDefault="00696FB8" w:rsidP="00730171">
            <w:pPr>
              <w:keepNext/>
              <w:numPr>
                <w:ilvl w:val="12"/>
                <w:numId w:val="0"/>
              </w:numPr>
              <w:spacing w:before="60" w:after="60"/>
              <w:rPr>
                <w:iCs/>
              </w:rPr>
            </w:pPr>
          </w:p>
        </w:tc>
        <w:tc>
          <w:tcPr>
            <w:tcW w:w="2194" w:type="dxa"/>
            <w:shd w:val="clear" w:color="auto" w:fill="auto"/>
          </w:tcPr>
          <w:p w14:paraId="08E1853E" w14:textId="77777777" w:rsidR="00696FB8" w:rsidRPr="000E6C64" w:rsidRDefault="00696FB8" w:rsidP="00730171">
            <w:pPr>
              <w:keepNext/>
              <w:numPr>
                <w:ilvl w:val="12"/>
                <w:numId w:val="0"/>
              </w:numPr>
              <w:spacing w:before="60" w:after="60"/>
              <w:rPr>
                <w:iCs/>
              </w:rPr>
            </w:pPr>
          </w:p>
        </w:tc>
      </w:tr>
      <w:tr w:rsidR="00696FB8" w:rsidRPr="000E6C64" w14:paraId="77E3D63F"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shd w:val="clear" w:color="auto" w:fill="auto"/>
          </w:tcPr>
          <w:p w14:paraId="690084AB" w14:textId="77777777" w:rsidR="00696FB8" w:rsidRPr="000E6C64" w:rsidRDefault="00696FB8" w:rsidP="00730171">
            <w:pPr>
              <w:keepNext/>
              <w:numPr>
                <w:ilvl w:val="12"/>
                <w:numId w:val="0"/>
              </w:numPr>
              <w:spacing w:before="60" w:after="60"/>
              <w:rPr>
                <w:iCs/>
              </w:rPr>
            </w:pPr>
            <w:r>
              <w:t>CO</w:t>
            </w:r>
          </w:p>
        </w:tc>
        <w:tc>
          <w:tcPr>
            <w:tcW w:w="1620" w:type="dxa"/>
          </w:tcPr>
          <w:p w14:paraId="53EE93DF" w14:textId="77777777" w:rsidR="00696FB8" w:rsidRPr="000E6C64" w:rsidRDefault="00696FB8" w:rsidP="00730171">
            <w:pPr>
              <w:keepNext/>
              <w:numPr>
                <w:ilvl w:val="12"/>
                <w:numId w:val="0"/>
              </w:numPr>
              <w:spacing w:before="60" w:after="60"/>
              <w:jc w:val="center"/>
              <w:rPr>
                <w:iCs/>
              </w:rPr>
            </w:pPr>
            <w:r>
              <w:t>mg/Nm</w:t>
            </w:r>
            <w:r>
              <w:rPr>
                <w:vertAlign w:val="superscript"/>
              </w:rPr>
              <w:t>3</w:t>
            </w:r>
          </w:p>
        </w:tc>
        <w:tc>
          <w:tcPr>
            <w:tcW w:w="2340" w:type="dxa"/>
            <w:shd w:val="clear" w:color="auto" w:fill="auto"/>
          </w:tcPr>
          <w:p w14:paraId="02ABC69B" w14:textId="77777777" w:rsidR="00696FB8" w:rsidRPr="000E6C64" w:rsidRDefault="00696FB8" w:rsidP="00730171">
            <w:pPr>
              <w:keepNext/>
              <w:numPr>
                <w:ilvl w:val="12"/>
                <w:numId w:val="0"/>
              </w:numPr>
              <w:spacing w:before="60" w:after="60"/>
              <w:rPr>
                <w:iCs/>
              </w:rPr>
            </w:pPr>
          </w:p>
        </w:tc>
        <w:tc>
          <w:tcPr>
            <w:tcW w:w="1800" w:type="dxa"/>
            <w:shd w:val="clear" w:color="auto" w:fill="auto"/>
          </w:tcPr>
          <w:p w14:paraId="12EECDB3" w14:textId="77777777" w:rsidR="00696FB8" w:rsidRPr="000E6C64" w:rsidRDefault="00696FB8" w:rsidP="00730171">
            <w:pPr>
              <w:keepNext/>
              <w:numPr>
                <w:ilvl w:val="12"/>
                <w:numId w:val="0"/>
              </w:numPr>
              <w:spacing w:before="60" w:after="60"/>
              <w:rPr>
                <w:iCs/>
              </w:rPr>
            </w:pPr>
          </w:p>
        </w:tc>
        <w:tc>
          <w:tcPr>
            <w:tcW w:w="2194" w:type="dxa"/>
            <w:shd w:val="clear" w:color="auto" w:fill="auto"/>
          </w:tcPr>
          <w:p w14:paraId="6E561801" w14:textId="77777777" w:rsidR="00696FB8" w:rsidRPr="000E6C64" w:rsidRDefault="00696FB8" w:rsidP="00730171">
            <w:pPr>
              <w:keepNext/>
              <w:numPr>
                <w:ilvl w:val="12"/>
                <w:numId w:val="0"/>
              </w:numPr>
              <w:spacing w:before="60" w:after="60"/>
              <w:rPr>
                <w:iCs/>
              </w:rPr>
            </w:pPr>
          </w:p>
        </w:tc>
      </w:tr>
      <w:tr w:rsidR="00696FB8" w:rsidRPr="000E6C64" w14:paraId="5F2C81D6"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shd w:val="clear" w:color="auto" w:fill="auto"/>
          </w:tcPr>
          <w:p w14:paraId="7A9F20B3" w14:textId="77777777" w:rsidR="00696FB8" w:rsidRPr="000E6C64" w:rsidRDefault="00696FB8" w:rsidP="00730171">
            <w:pPr>
              <w:keepNext/>
              <w:numPr>
                <w:ilvl w:val="12"/>
                <w:numId w:val="0"/>
              </w:numPr>
              <w:spacing w:before="60" w:after="60"/>
              <w:rPr>
                <w:iCs/>
              </w:rPr>
            </w:pPr>
            <w:r>
              <w:t>SO</w:t>
            </w:r>
            <w:r>
              <w:rPr>
                <w:vertAlign w:val="subscript"/>
              </w:rPr>
              <w:t>2</w:t>
            </w:r>
          </w:p>
        </w:tc>
        <w:tc>
          <w:tcPr>
            <w:tcW w:w="1620" w:type="dxa"/>
          </w:tcPr>
          <w:p w14:paraId="45B66FEF" w14:textId="77777777" w:rsidR="00696FB8" w:rsidRPr="000E6C64" w:rsidRDefault="00696FB8" w:rsidP="00730171">
            <w:pPr>
              <w:keepNext/>
              <w:numPr>
                <w:ilvl w:val="12"/>
                <w:numId w:val="0"/>
              </w:numPr>
              <w:spacing w:before="60" w:after="60"/>
              <w:jc w:val="center"/>
              <w:rPr>
                <w:iCs/>
              </w:rPr>
            </w:pPr>
            <w:r>
              <w:t>mg/Nm</w:t>
            </w:r>
            <w:r>
              <w:rPr>
                <w:vertAlign w:val="superscript"/>
              </w:rPr>
              <w:t>3</w:t>
            </w:r>
          </w:p>
        </w:tc>
        <w:tc>
          <w:tcPr>
            <w:tcW w:w="2340" w:type="dxa"/>
            <w:shd w:val="clear" w:color="auto" w:fill="auto"/>
          </w:tcPr>
          <w:p w14:paraId="02F0F5E0" w14:textId="77777777" w:rsidR="00696FB8" w:rsidRPr="000E6C64" w:rsidRDefault="00696FB8" w:rsidP="00730171">
            <w:pPr>
              <w:keepNext/>
              <w:numPr>
                <w:ilvl w:val="12"/>
                <w:numId w:val="0"/>
              </w:numPr>
              <w:spacing w:before="60" w:after="60"/>
              <w:rPr>
                <w:iCs/>
              </w:rPr>
            </w:pPr>
          </w:p>
        </w:tc>
        <w:tc>
          <w:tcPr>
            <w:tcW w:w="1800" w:type="dxa"/>
            <w:shd w:val="clear" w:color="auto" w:fill="auto"/>
          </w:tcPr>
          <w:p w14:paraId="711541E0" w14:textId="77777777" w:rsidR="00696FB8" w:rsidRPr="000E6C64" w:rsidRDefault="00696FB8" w:rsidP="00730171">
            <w:pPr>
              <w:keepNext/>
              <w:numPr>
                <w:ilvl w:val="12"/>
                <w:numId w:val="0"/>
              </w:numPr>
              <w:spacing w:before="60" w:after="60"/>
              <w:rPr>
                <w:iCs/>
              </w:rPr>
            </w:pPr>
          </w:p>
        </w:tc>
        <w:tc>
          <w:tcPr>
            <w:tcW w:w="2194" w:type="dxa"/>
            <w:shd w:val="clear" w:color="auto" w:fill="auto"/>
          </w:tcPr>
          <w:p w14:paraId="578D34B9" w14:textId="77777777" w:rsidR="00696FB8" w:rsidRPr="000E6C64" w:rsidRDefault="00696FB8" w:rsidP="00730171">
            <w:pPr>
              <w:keepNext/>
              <w:numPr>
                <w:ilvl w:val="12"/>
                <w:numId w:val="0"/>
              </w:numPr>
              <w:spacing w:before="60" w:after="60"/>
              <w:rPr>
                <w:iCs/>
              </w:rPr>
            </w:pPr>
          </w:p>
        </w:tc>
      </w:tr>
      <w:tr w:rsidR="00696FB8" w:rsidRPr="000E6C64" w14:paraId="3CCF5E9B"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shd w:val="clear" w:color="auto" w:fill="auto"/>
          </w:tcPr>
          <w:p w14:paraId="497DC668" w14:textId="77777777" w:rsidR="00696FB8" w:rsidRPr="000E6C64" w:rsidRDefault="00696FB8" w:rsidP="00730171">
            <w:pPr>
              <w:keepNext/>
              <w:numPr>
                <w:ilvl w:val="12"/>
                <w:numId w:val="0"/>
              </w:numPr>
              <w:spacing w:before="60" w:after="60"/>
              <w:rPr>
                <w:iCs/>
              </w:rPr>
            </w:pPr>
            <w:r>
              <w:t>NO</w:t>
            </w:r>
            <w:r>
              <w:rPr>
                <w:vertAlign w:val="subscript"/>
              </w:rPr>
              <w:t>X</w:t>
            </w:r>
          </w:p>
        </w:tc>
        <w:tc>
          <w:tcPr>
            <w:tcW w:w="1620" w:type="dxa"/>
          </w:tcPr>
          <w:p w14:paraId="7931718C" w14:textId="77777777" w:rsidR="00696FB8" w:rsidRPr="000E6C64" w:rsidRDefault="00696FB8" w:rsidP="00730171">
            <w:pPr>
              <w:keepNext/>
              <w:numPr>
                <w:ilvl w:val="12"/>
                <w:numId w:val="0"/>
              </w:numPr>
              <w:spacing w:before="60" w:after="60"/>
              <w:jc w:val="center"/>
              <w:rPr>
                <w:iCs/>
              </w:rPr>
            </w:pPr>
            <w:r>
              <w:t>mg/Nm</w:t>
            </w:r>
            <w:r>
              <w:rPr>
                <w:vertAlign w:val="superscript"/>
              </w:rPr>
              <w:t>3</w:t>
            </w:r>
          </w:p>
        </w:tc>
        <w:tc>
          <w:tcPr>
            <w:tcW w:w="2340" w:type="dxa"/>
            <w:shd w:val="clear" w:color="auto" w:fill="auto"/>
          </w:tcPr>
          <w:p w14:paraId="78DE0C08" w14:textId="77777777" w:rsidR="00696FB8" w:rsidRPr="000E6C64" w:rsidRDefault="00696FB8" w:rsidP="00730171">
            <w:pPr>
              <w:keepNext/>
              <w:numPr>
                <w:ilvl w:val="12"/>
                <w:numId w:val="0"/>
              </w:numPr>
              <w:spacing w:before="60" w:after="60"/>
              <w:rPr>
                <w:iCs/>
              </w:rPr>
            </w:pPr>
          </w:p>
        </w:tc>
        <w:tc>
          <w:tcPr>
            <w:tcW w:w="1800" w:type="dxa"/>
            <w:shd w:val="clear" w:color="auto" w:fill="auto"/>
          </w:tcPr>
          <w:p w14:paraId="798078A0" w14:textId="77777777" w:rsidR="00696FB8" w:rsidRPr="000E6C64" w:rsidRDefault="00696FB8" w:rsidP="00730171">
            <w:pPr>
              <w:keepNext/>
              <w:numPr>
                <w:ilvl w:val="12"/>
                <w:numId w:val="0"/>
              </w:numPr>
              <w:spacing w:before="60" w:after="60"/>
              <w:rPr>
                <w:iCs/>
              </w:rPr>
            </w:pPr>
          </w:p>
        </w:tc>
        <w:tc>
          <w:tcPr>
            <w:tcW w:w="2194" w:type="dxa"/>
            <w:shd w:val="clear" w:color="auto" w:fill="auto"/>
          </w:tcPr>
          <w:p w14:paraId="50A09DB7" w14:textId="77777777" w:rsidR="00696FB8" w:rsidRPr="000E6C64" w:rsidRDefault="00696FB8" w:rsidP="00730171">
            <w:pPr>
              <w:keepNext/>
              <w:numPr>
                <w:ilvl w:val="12"/>
                <w:numId w:val="0"/>
              </w:numPr>
              <w:spacing w:before="60" w:after="60"/>
              <w:rPr>
                <w:iCs/>
              </w:rPr>
            </w:pPr>
          </w:p>
        </w:tc>
      </w:tr>
      <w:tr w:rsidR="00696FB8" w:rsidRPr="000E6C64" w14:paraId="31F3D6F7"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shd w:val="clear" w:color="auto" w:fill="auto"/>
          </w:tcPr>
          <w:p w14:paraId="7A6D3413" w14:textId="77777777" w:rsidR="00696FB8" w:rsidRPr="000E6C64" w:rsidRDefault="00696FB8" w:rsidP="00730171">
            <w:pPr>
              <w:keepNext/>
              <w:numPr>
                <w:ilvl w:val="12"/>
                <w:numId w:val="0"/>
              </w:numPr>
              <w:spacing w:before="60" w:after="60"/>
              <w:rPr>
                <w:iCs/>
              </w:rPr>
            </w:pPr>
            <w:r>
              <w:t>O</w:t>
            </w:r>
            <w:r>
              <w:rPr>
                <w:vertAlign w:val="subscript"/>
              </w:rPr>
              <w:t>2</w:t>
            </w:r>
            <w:r>
              <w:t xml:space="preserve"> in flue gases</w:t>
            </w:r>
          </w:p>
        </w:tc>
        <w:tc>
          <w:tcPr>
            <w:tcW w:w="1620" w:type="dxa"/>
          </w:tcPr>
          <w:p w14:paraId="4A73BFF4" w14:textId="77777777" w:rsidR="00696FB8" w:rsidRPr="000E6C64" w:rsidRDefault="00696FB8" w:rsidP="00730171">
            <w:pPr>
              <w:keepNext/>
              <w:numPr>
                <w:ilvl w:val="12"/>
                <w:numId w:val="0"/>
              </w:numPr>
              <w:spacing w:before="60" w:after="60"/>
              <w:jc w:val="center"/>
              <w:rPr>
                <w:iCs/>
              </w:rPr>
            </w:pPr>
            <w:r>
              <w:t>%</w:t>
            </w:r>
          </w:p>
        </w:tc>
        <w:tc>
          <w:tcPr>
            <w:tcW w:w="2340" w:type="dxa"/>
            <w:shd w:val="clear" w:color="auto" w:fill="auto"/>
          </w:tcPr>
          <w:p w14:paraId="5597C1A4" w14:textId="77777777" w:rsidR="00696FB8" w:rsidRPr="000E6C64" w:rsidRDefault="00696FB8" w:rsidP="00730171">
            <w:pPr>
              <w:keepNext/>
              <w:numPr>
                <w:ilvl w:val="12"/>
                <w:numId w:val="0"/>
              </w:numPr>
              <w:spacing w:before="60" w:after="60"/>
              <w:rPr>
                <w:iCs/>
              </w:rPr>
            </w:pPr>
          </w:p>
        </w:tc>
        <w:tc>
          <w:tcPr>
            <w:tcW w:w="1800" w:type="dxa"/>
            <w:shd w:val="clear" w:color="auto" w:fill="auto"/>
          </w:tcPr>
          <w:p w14:paraId="39EC8DCA" w14:textId="77777777" w:rsidR="00696FB8" w:rsidRPr="000E6C64" w:rsidRDefault="00696FB8" w:rsidP="00730171">
            <w:pPr>
              <w:keepNext/>
              <w:numPr>
                <w:ilvl w:val="12"/>
                <w:numId w:val="0"/>
              </w:numPr>
              <w:spacing w:before="60" w:after="60"/>
              <w:rPr>
                <w:iCs/>
              </w:rPr>
            </w:pPr>
          </w:p>
        </w:tc>
        <w:tc>
          <w:tcPr>
            <w:tcW w:w="2194" w:type="dxa"/>
            <w:shd w:val="clear" w:color="auto" w:fill="auto"/>
          </w:tcPr>
          <w:p w14:paraId="430856B9" w14:textId="77777777" w:rsidR="00696FB8" w:rsidRPr="000E6C64" w:rsidRDefault="00696FB8" w:rsidP="00730171">
            <w:pPr>
              <w:keepNext/>
              <w:numPr>
                <w:ilvl w:val="12"/>
                <w:numId w:val="0"/>
              </w:numPr>
              <w:spacing w:before="60" w:after="60"/>
              <w:rPr>
                <w:iCs/>
              </w:rPr>
            </w:pPr>
          </w:p>
        </w:tc>
      </w:tr>
      <w:tr w:rsidR="00696FB8" w:rsidRPr="000E6C64" w14:paraId="4D1F7E9E"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shd w:val="clear" w:color="auto" w:fill="auto"/>
          </w:tcPr>
          <w:p w14:paraId="728AA0D0" w14:textId="77777777" w:rsidR="00696FB8" w:rsidRPr="000E6C64" w:rsidRDefault="00696FB8" w:rsidP="00730171">
            <w:pPr>
              <w:keepNext/>
              <w:numPr>
                <w:ilvl w:val="12"/>
                <w:numId w:val="0"/>
              </w:numPr>
              <w:spacing w:before="60" w:after="60"/>
              <w:rPr>
                <w:iCs/>
              </w:rPr>
            </w:pPr>
            <w:r>
              <w:t>NH</w:t>
            </w:r>
            <w:r>
              <w:rPr>
                <w:vertAlign w:val="subscript"/>
              </w:rPr>
              <w:t>3</w:t>
            </w:r>
          </w:p>
        </w:tc>
        <w:tc>
          <w:tcPr>
            <w:tcW w:w="1620" w:type="dxa"/>
          </w:tcPr>
          <w:p w14:paraId="4B4838A8" w14:textId="77777777" w:rsidR="00696FB8" w:rsidRPr="000E6C64" w:rsidRDefault="00696FB8" w:rsidP="00730171">
            <w:pPr>
              <w:keepNext/>
              <w:numPr>
                <w:ilvl w:val="12"/>
                <w:numId w:val="0"/>
              </w:numPr>
              <w:spacing w:before="60" w:after="60"/>
              <w:jc w:val="center"/>
              <w:rPr>
                <w:iCs/>
              </w:rPr>
            </w:pPr>
            <w:r>
              <w:t>mg/Nm</w:t>
            </w:r>
            <w:r>
              <w:rPr>
                <w:vertAlign w:val="superscript"/>
              </w:rPr>
              <w:t>3</w:t>
            </w:r>
          </w:p>
        </w:tc>
        <w:tc>
          <w:tcPr>
            <w:tcW w:w="2340" w:type="dxa"/>
            <w:shd w:val="clear" w:color="auto" w:fill="auto"/>
          </w:tcPr>
          <w:p w14:paraId="2CB270DB" w14:textId="77777777" w:rsidR="00696FB8" w:rsidRPr="000E6C64" w:rsidRDefault="00696FB8" w:rsidP="00730171">
            <w:pPr>
              <w:keepNext/>
              <w:numPr>
                <w:ilvl w:val="12"/>
                <w:numId w:val="0"/>
              </w:numPr>
              <w:spacing w:before="60" w:after="60"/>
              <w:rPr>
                <w:iCs/>
              </w:rPr>
            </w:pPr>
          </w:p>
        </w:tc>
        <w:tc>
          <w:tcPr>
            <w:tcW w:w="1800" w:type="dxa"/>
            <w:shd w:val="clear" w:color="auto" w:fill="auto"/>
          </w:tcPr>
          <w:p w14:paraId="54A043A5" w14:textId="77777777" w:rsidR="00696FB8" w:rsidRPr="000E6C64" w:rsidRDefault="00696FB8" w:rsidP="00730171">
            <w:pPr>
              <w:keepNext/>
              <w:numPr>
                <w:ilvl w:val="12"/>
                <w:numId w:val="0"/>
              </w:numPr>
              <w:spacing w:before="60" w:after="60"/>
              <w:rPr>
                <w:iCs/>
              </w:rPr>
            </w:pPr>
          </w:p>
        </w:tc>
        <w:tc>
          <w:tcPr>
            <w:tcW w:w="2194" w:type="dxa"/>
            <w:shd w:val="clear" w:color="auto" w:fill="auto"/>
          </w:tcPr>
          <w:p w14:paraId="234FF2BA" w14:textId="77777777" w:rsidR="00696FB8" w:rsidRPr="000E6C64" w:rsidRDefault="00696FB8" w:rsidP="00730171">
            <w:pPr>
              <w:keepNext/>
              <w:numPr>
                <w:ilvl w:val="12"/>
                <w:numId w:val="0"/>
              </w:numPr>
              <w:spacing w:before="60" w:after="60"/>
              <w:rPr>
                <w:iCs/>
              </w:rPr>
            </w:pPr>
          </w:p>
        </w:tc>
      </w:tr>
      <w:tr w:rsidR="00696FB8" w:rsidRPr="000E6C64" w14:paraId="696FC1A9"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shd w:val="clear" w:color="auto" w:fill="auto"/>
          </w:tcPr>
          <w:p w14:paraId="4C496451" w14:textId="77777777" w:rsidR="00696FB8" w:rsidRPr="000E6C64" w:rsidRDefault="00696FB8" w:rsidP="00730171">
            <w:pPr>
              <w:keepNext/>
              <w:numPr>
                <w:ilvl w:val="12"/>
                <w:numId w:val="0"/>
              </w:numPr>
              <w:spacing w:before="60" w:after="60"/>
              <w:rPr>
                <w:iCs/>
              </w:rPr>
            </w:pPr>
            <w:r>
              <w:t>TOC</w:t>
            </w:r>
          </w:p>
        </w:tc>
        <w:tc>
          <w:tcPr>
            <w:tcW w:w="1620" w:type="dxa"/>
          </w:tcPr>
          <w:p w14:paraId="369A4700" w14:textId="77777777" w:rsidR="00696FB8" w:rsidRPr="000E6C64" w:rsidRDefault="00696FB8" w:rsidP="00730171">
            <w:pPr>
              <w:keepNext/>
              <w:numPr>
                <w:ilvl w:val="12"/>
                <w:numId w:val="0"/>
              </w:numPr>
              <w:spacing w:before="60" w:after="60"/>
              <w:jc w:val="center"/>
              <w:rPr>
                <w:iCs/>
              </w:rPr>
            </w:pPr>
            <w:r>
              <w:t>mg/Nm</w:t>
            </w:r>
            <w:r>
              <w:rPr>
                <w:vertAlign w:val="superscript"/>
              </w:rPr>
              <w:t>3</w:t>
            </w:r>
          </w:p>
        </w:tc>
        <w:tc>
          <w:tcPr>
            <w:tcW w:w="2340" w:type="dxa"/>
            <w:shd w:val="clear" w:color="auto" w:fill="auto"/>
          </w:tcPr>
          <w:p w14:paraId="57A2A117" w14:textId="77777777" w:rsidR="00696FB8" w:rsidRPr="000E6C64" w:rsidRDefault="00696FB8" w:rsidP="00730171">
            <w:pPr>
              <w:keepNext/>
              <w:numPr>
                <w:ilvl w:val="12"/>
                <w:numId w:val="0"/>
              </w:numPr>
              <w:spacing w:before="60" w:after="60"/>
              <w:rPr>
                <w:iCs/>
              </w:rPr>
            </w:pPr>
          </w:p>
        </w:tc>
        <w:tc>
          <w:tcPr>
            <w:tcW w:w="1800" w:type="dxa"/>
            <w:shd w:val="clear" w:color="auto" w:fill="auto"/>
          </w:tcPr>
          <w:p w14:paraId="150AE43F" w14:textId="77777777" w:rsidR="00696FB8" w:rsidRPr="000E6C64" w:rsidRDefault="00696FB8" w:rsidP="00730171">
            <w:pPr>
              <w:keepNext/>
              <w:numPr>
                <w:ilvl w:val="12"/>
                <w:numId w:val="0"/>
              </w:numPr>
              <w:spacing w:before="60" w:after="60"/>
              <w:rPr>
                <w:iCs/>
              </w:rPr>
            </w:pPr>
          </w:p>
        </w:tc>
        <w:tc>
          <w:tcPr>
            <w:tcW w:w="2194" w:type="dxa"/>
            <w:shd w:val="clear" w:color="auto" w:fill="auto"/>
          </w:tcPr>
          <w:p w14:paraId="5DE30626" w14:textId="77777777" w:rsidR="00696FB8" w:rsidRPr="000E6C64" w:rsidRDefault="00696FB8" w:rsidP="00730171">
            <w:pPr>
              <w:keepNext/>
              <w:numPr>
                <w:ilvl w:val="12"/>
                <w:numId w:val="0"/>
              </w:numPr>
              <w:spacing w:before="60" w:after="60"/>
              <w:rPr>
                <w:iCs/>
              </w:rPr>
            </w:pPr>
          </w:p>
        </w:tc>
      </w:tr>
      <w:tr w:rsidR="00696FB8" w:rsidRPr="000E6C64" w14:paraId="0D3DF3EE"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shd w:val="clear" w:color="auto" w:fill="auto"/>
          </w:tcPr>
          <w:p w14:paraId="7F6552C6" w14:textId="77777777" w:rsidR="00696FB8" w:rsidRPr="000E6C64" w:rsidRDefault="00696FB8" w:rsidP="00730171">
            <w:pPr>
              <w:keepNext/>
              <w:numPr>
                <w:ilvl w:val="12"/>
                <w:numId w:val="0"/>
              </w:numPr>
              <w:spacing w:before="60" w:after="60"/>
              <w:rPr>
                <w:iCs/>
              </w:rPr>
            </w:pPr>
            <w:r>
              <w:t>TZL</w:t>
            </w:r>
          </w:p>
        </w:tc>
        <w:tc>
          <w:tcPr>
            <w:tcW w:w="1620" w:type="dxa"/>
          </w:tcPr>
          <w:p w14:paraId="6D2562B9" w14:textId="77777777" w:rsidR="00696FB8" w:rsidRPr="000E6C64" w:rsidRDefault="00696FB8" w:rsidP="00730171">
            <w:pPr>
              <w:keepNext/>
              <w:numPr>
                <w:ilvl w:val="12"/>
                <w:numId w:val="0"/>
              </w:numPr>
              <w:spacing w:before="60" w:after="60"/>
              <w:jc w:val="center"/>
              <w:rPr>
                <w:iCs/>
              </w:rPr>
            </w:pPr>
            <w:r>
              <w:t>mg/Nm</w:t>
            </w:r>
            <w:r>
              <w:rPr>
                <w:vertAlign w:val="superscript"/>
              </w:rPr>
              <w:t>3</w:t>
            </w:r>
          </w:p>
        </w:tc>
        <w:tc>
          <w:tcPr>
            <w:tcW w:w="2340" w:type="dxa"/>
            <w:shd w:val="clear" w:color="auto" w:fill="auto"/>
          </w:tcPr>
          <w:p w14:paraId="4E494985" w14:textId="77777777" w:rsidR="00696FB8" w:rsidRPr="000E6C64" w:rsidRDefault="00696FB8" w:rsidP="00730171">
            <w:pPr>
              <w:keepNext/>
              <w:numPr>
                <w:ilvl w:val="12"/>
                <w:numId w:val="0"/>
              </w:numPr>
              <w:spacing w:before="60" w:after="60"/>
              <w:rPr>
                <w:iCs/>
              </w:rPr>
            </w:pPr>
          </w:p>
        </w:tc>
        <w:tc>
          <w:tcPr>
            <w:tcW w:w="1800" w:type="dxa"/>
            <w:shd w:val="clear" w:color="auto" w:fill="auto"/>
          </w:tcPr>
          <w:p w14:paraId="6C9645F6" w14:textId="77777777" w:rsidR="00696FB8" w:rsidRPr="000E6C64" w:rsidRDefault="00696FB8" w:rsidP="00730171">
            <w:pPr>
              <w:keepNext/>
              <w:numPr>
                <w:ilvl w:val="12"/>
                <w:numId w:val="0"/>
              </w:numPr>
              <w:spacing w:before="60" w:after="60"/>
              <w:rPr>
                <w:iCs/>
              </w:rPr>
            </w:pPr>
          </w:p>
        </w:tc>
        <w:tc>
          <w:tcPr>
            <w:tcW w:w="2194" w:type="dxa"/>
            <w:shd w:val="clear" w:color="auto" w:fill="auto"/>
          </w:tcPr>
          <w:p w14:paraId="5C06D59E" w14:textId="77777777" w:rsidR="00696FB8" w:rsidRPr="000E6C64" w:rsidRDefault="00696FB8" w:rsidP="00730171">
            <w:pPr>
              <w:keepNext/>
              <w:numPr>
                <w:ilvl w:val="12"/>
                <w:numId w:val="0"/>
              </w:numPr>
              <w:spacing w:before="60" w:after="60"/>
              <w:rPr>
                <w:iCs/>
              </w:rPr>
            </w:pPr>
          </w:p>
        </w:tc>
      </w:tr>
      <w:tr w:rsidR="00696FB8" w:rsidRPr="000E6C64" w14:paraId="07E65E4D"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shd w:val="clear" w:color="auto" w:fill="auto"/>
          </w:tcPr>
          <w:p w14:paraId="1CC3A9A9" w14:textId="77777777" w:rsidR="00696FB8" w:rsidRPr="000E6C64" w:rsidRDefault="00696FB8" w:rsidP="00730171">
            <w:pPr>
              <w:keepNext/>
              <w:numPr>
                <w:ilvl w:val="12"/>
                <w:numId w:val="0"/>
              </w:numPr>
              <w:spacing w:before="60" w:after="60"/>
              <w:rPr>
                <w:iCs/>
              </w:rPr>
            </w:pPr>
            <w:r>
              <w:t>Flue gas flow rate</w:t>
            </w:r>
          </w:p>
        </w:tc>
        <w:tc>
          <w:tcPr>
            <w:tcW w:w="1620" w:type="dxa"/>
          </w:tcPr>
          <w:p w14:paraId="195074B7" w14:textId="77777777" w:rsidR="00696FB8" w:rsidRPr="000E6C64" w:rsidRDefault="00696FB8" w:rsidP="00730171">
            <w:pPr>
              <w:keepNext/>
              <w:numPr>
                <w:ilvl w:val="12"/>
                <w:numId w:val="0"/>
              </w:numPr>
              <w:spacing w:before="60" w:after="60"/>
              <w:jc w:val="center"/>
              <w:rPr>
                <w:iCs/>
              </w:rPr>
            </w:pPr>
            <w:r>
              <w:t>Nm</w:t>
            </w:r>
            <w:r>
              <w:rPr>
                <w:vertAlign w:val="superscript"/>
              </w:rPr>
              <w:t>3</w:t>
            </w:r>
            <w:r>
              <w:t>/h</w:t>
            </w:r>
          </w:p>
        </w:tc>
        <w:tc>
          <w:tcPr>
            <w:tcW w:w="2340" w:type="dxa"/>
            <w:shd w:val="clear" w:color="auto" w:fill="auto"/>
          </w:tcPr>
          <w:p w14:paraId="3E9A4C6C" w14:textId="77777777" w:rsidR="00696FB8" w:rsidRPr="000E6C64" w:rsidRDefault="00696FB8" w:rsidP="00730171">
            <w:pPr>
              <w:keepNext/>
              <w:numPr>
                <w:ilvl w:val="12"/>
                <w:numId w:val="0"/>
              </w:numPr>
              <w:spacing w:before="60" w:after="60"/>
              <w:rPr>
                <w:iCs/>
              </w:rPr>
            </w:pPr>
          </w:p>
        </w:tc>
        <w:tc>
          <w:tcPr>
            <w:tcW w:w="1800" w:type="dxa"/>
            <w:shd w:val="clear" w:color="auto" w:fill="auto"/>
          </w:tcPr>
          <w:p w14:paraId="4072B110" w14:textId="77777777" w:rsidR="00696FB8" w:rsidRPr="000E6C64" w:rsidRDefault="00696FB8" w:rsidP="00730171">
            <w:pPr>
              <w:keepNext/>
              <w:numPr>
                <w:ilvl w:val="12"/>
                <w:numId w:val="0"/>
              </w:numPr>
              <w:spacing w:before="60" w:after="60"/>
              <w:rPr>
                <w:iCs/>
              </w:rPr>
            </w:pPr>
          </w:p>
        </w:tc>
        <w:tc>
          <w:tcPr>
            <w:tcW w:w="2194" w:type="dxa"/>
            <w:shd w:val="clear" w:color="auto" w:fill="auto"/>
          </w:tcPr>
          <w:p w14:paraId="0AFF86E3" w14:textId="77777777" w:rsidR="00696FB8" w:rsidRPr="000E6C64" w:rsidRDefault="00696FB8" w:rsidP="00730171">
            <w:pPr>
              <w:keepNext/>
              <w:numPr>
                <w:ilvl w:val="12"/>
                <w:numId w:val="0"/>
              </w:numPr>
              <w:spacing w:before="60" w:after="60"/>
              <w:rPr>
                <w:iCs/>
              </w:rPr>
            </w:pPr>
          </w:p>
        </w:tc>
      </w:tr>
      <w:tr w:rsidR="00696FB8" w:rsidRPr="000E6C64" w14:paraId="78A6F0C0"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shd w:val="clear" w:color="auto" w:fill="auto"/>
          </w:tcPr>
          <w:p w14:paraId="2BBC6D6A" w14:textId="77777777" w:rsidR="00696FB8" w:rsidRPr="000E6C64" w:rsidRDefault="00696FB8" w:rsidP="00730171">
            <w:pPr>
              <w:keepNext/>
              <w:numPr>
                <w:ilvl w:val="12"/>
                <w:numId w:val="0"/>
              </w:numPr>
              <w:spacing w:before="60" w:after="60"/>
              <w:rPr>
                <w:iCs/>
              </w:rPr>
            </w:pPr>
            <w:r>
              <w:t>Temperature</w:t>
            </w:r>
          </w:p>
        </w:tc>
        <w:tc>
          <w:tcPr>
            <w:tcW w:w="1620" w:type="dxa"/>
          </w:tcPr>
          <w:p w14:paraId="76BE533F" w14:textId="77777777" w:rsidR="00696FB8" w:rsidRPr="000E6C64" w:rsidRDefault="00696FB8" w:rsidP="00730171">
            <w:pPr>
              <w:keepNext/>
              <w:numPr>
                <w:ilvl w:val="12"/>
                <w:numId w:val="0"/>
              </w:numPr>
              <w:spacing w:before="60" w:after="60"/>
              <w:jc w:val="center"/>
              <w:rPr>
                <w:iCs/>
              </w:rPr>
            </w:pPr>
            <w:r>
              <w:t>°C</w:t>
            </w:r>
          </w:p>
        </w:tc>
        <w:tc>
          <w:tcPr>
            <w:tcW w:w="2340" w:type="dxa"/>
            <w:shd w:val="clear" w:color="auto" w:fill="auto"/>
          </w:tcPr>
          <w:p w14:paraId="7E8C8C9F" w14:textId="77777777" w:rsidR="00696FB8" w:rsidRPr="000E6C64" w:rsidRDefault="00696FB8" w:rsidP="00730171">
            <w:pPr>
              <w:keepNext/>
              <w:numPr>
                <w:ilvl w:val="12"/>
                <w:numId w:val="0"/>
              </w:numPr>
              <w:spacing w:before="60" w:after="60"/>
              <w:rPr>
                <w:iCs/>
              </w:rPr>
            </w:pPr>
          </w:p>
        </w:tc>
        <w:tc>
          <w:tcPr>
            <w:tcW w:w="1800" w:type="dxa"/>
            <w:shd w:val="clear" w:color="auto" w:fill="auto"/>
          </w:tcPr>
          <w:p w14:paraId="70FBAFF6" w14:textId="77777777" w:rsidR="00696FB8" w:rsidRPr="000E6C64" w:rsidRDefault="00696FB8" w:rsidP="00730171">
            <w:pPr>
              <w:keepNext/>
              <w:numPr>
                <w:ilvl w:val="12"/>
                <w:numId w:val="0"/>
              </w:numPr>
              <w:spacing w:before="60" w:after="60"/>
              <w:rPr>
                <w:iCs/>
              </w:rPr>
            </w:pPr>
          </w:p>
        </w:tc>
        <w:tc>
          <w:tcPr>
            <w:tcW w:w="2194" w:type="dxa"/>
            <w:shd w:val="clear" w:color="auto" w:fill="auto"/>
          </w:tcPr>
          <w:p w14:paraId="029A687B" w14:textId="77777777" w:rsidR="00696FB8" w:rsidRPr="000E6C64" w:rsidRDefault="00696FB8" w:rsidP="00730171">
            <w:pPr>
              <w:keepNext/>
              <w:numPr>
                <w:ilvl w:val="12"/>
                <w:numId w:val="0"/>
              </w:numPr>
              <w:spacing w:before="60" w:after="60"/>
              <w:rPr>
                <w:iCs/>
              </w:rPr>
            </w:pPr>
          </w:p>
        </w:tc>
      </w:tr>
      <w:tr w:rsidR="00696FB8" w:rsidRPr="000E6C64" w14:paraId="2E5361A5"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shd w:val="clear" w:color="auto" w:fill="auto"/>
          </w:tcPr>
          <w:p w14:paraId="376EED30" w14:textId="77777777" w:rsidR="00696FB8" w:rsidRPr="000E6C64" w:rsidRDefault="00696FB8" w:rsidP="00730171">
            <w:pPr>
              <w:keepNext/>
              <w:numPr>
                <w:ilvl w:val="12"/>
                <w:numId w:val="0"/>
              </w:numPr>
              <w:spacing w:before="60" w:after="60"/>
              <w:rPr>
                <w:iCs/>
              </w:rPr>
            </w:pPr>
            <w:r>
              <w:t>Pressure</w:t>
            </w:r>
          </w:p>
        </w:tc>
        <w:tc>
          <w:tcPr>
            <w:tcW w:w="1620" w:type="dxa"/>
          </w:tcPr>
          <w:p w14:paraId="358E2986" w14:textId="77777777" w:rsidR="00696FB8" w:rsidRPr="000E6C64" w:rsidRDefault="00696FB8" w:rsidP="00730171">
            <w:pPr>
              <w:keepNext/>
              <w:numPr>
                <w:ilvl w:val="12"/>
                <w:numId w:val="0"/>
              </w:numPr>
              <w:spacing w:before="60" w:after="60"/>
              <w:jc w:val="center"/>
              <w:rPr>
                <w:iCs/>
              </w:rPr>
            </w:pPr>
            <w:proofErr w:type="spellStart"/>
            <w:r>
              <w:t>hPa</w:t>
            </w:r>
            <w:proofErr w:type="spellEnd"/>
          </w:p>
        </w:tc>
        <w:tc>
          <w:tcPr>
            <w:tcW w:w="2340" w:type="dxa"/>
            <w:shd w:val="clear" w:color="auto" w:fill="auto"/>
          </w:tcPr>
          <w:p w14:paraId="29DBC06A" w14:textId="77777777" w:rsidR="00696FB8" w:rsidRPr="000E6C64" w:rsidRDefault="00696FB8" w:rsidP="00730171">
            <w:pPr>
              <w:keepNext/>
              <w:numPr>
                <w:ilvl w:val="12"/>
                <w:numId w:val="0"/>
              </w:numPr>
              <w:spacing w:before="60" w:after="60"/>
              <w:rPr>
                <w:iCs/>
              </w:rPr>
            </w:pPr>
          </w:p>
        </w:tc>
        <w:tc>
          <w:tcPr>
            <w:tcW w:w="1800" w:type="dxa"/>
            <w:shd w:val="clear" w:color="auto" w:fill="auto"/>
          </w:tcPr>
          <w:p w14:paraId="6E7167F7" w14:textId="77777777" w:rsidR="00696FB8" w:rsidRPr="000E6C64" w:rsidRDefault="00696FB8" w:rsidP="00730171">
            <w:pPr>
              <w:keepNext/>
              <w:numPr>
                <w:ilvl w:val="12"/>
                <w:numId w:val="0"/>
              </w:numPr>
              <w:spacing w:before="60" w:after="60"/>
              <w:rPr>
                <w:iCs/>
              </w:rPr>
            </w:pPr>
          </w:p>
        </w:tc>
        <w:tc>
          <w:tcPr>
            <w:tcW w:w="2194" w:type="dxa"/>
            <w:shd w:val="clear" w:color="auto" w:fill="auto"/>
          </w:tcPr>
          <w:p w14:paraId="0FAE572F" w14:textId="77777777" w:rsidR="00696FB8" w:rsidRPr="000E6C64" w:rsidRDefault="00696FB8" w:rsidP="00730171">
            <w:pPr>
              <w:keepNext/>
              <w:numPr>
                <w:ilvl w:val="12"/>
                <w:numId w:val="0"/>
              </w:numPr>
              <w:spacing w:before="60" w:after="60"/>
              <w:rPr>
                <w:iCs/>
              </w:rPr>
            </w:pPr>
          </w:p>
        </w:tc>
      </w:tr>
      <w:tr w:rsidR="00696FB8" w:rsidRPr="000E6C64" w14:paraId="39BB67D9"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shd w:val="clear" w:color="auto" w:fill="auto"/>
          </w:tcPr>
          <w:p w14:paraId="4FD5B9ED" w14:textId="77777777" w:rsidR="00696FB8" w:rsidRPr="000E6C64" w:rsidRDefault="00696FB8" w:rsidP="00730171">
            <w:pPr>
              <w:keepNext/>
              <w:numPr>
                <w:ilvl w:val="12"/>
                <w:numId w:val="0"/>
              </w:numPr>
              <w:spacing w:before="60" w:after="60"/>
              <w:rPr>
                <w:iCs/>
              </w:rPr>
            </w:pPr>
            <w:r>
              <w:t>H</w:t>
            </w:r>
            <w:r>
              <w:rPr>
                <w:vertAlign w:val="subscript"/>
              </w:rPr>
              <w:t>2</w:t>
            </w:r>
            <w:r>
              <w:t>O in flue gases</w:t>
            </w:r>
          </w:p>
        </w:tc>
        <w:tc>
          <w:tcPr>
            <w:tcW w:w="1620" w:type="dxa"/>
          </w:tcPr>
          <w:p w14:paraId="554AA1C6" w14:textId="77777777" w:rsidR="00696FB8" w:rsidRPr="000E6C64" w:rsidRDefault="00696FB8" w:rsidP="00730171">
            <w:pPr>
              <w:keepNext/>
              <w:numPr>
                <w:ilvl w:val="12"/>
                <w:numId w:val="0"/>
              </w:numPr>
              <w:spacing w:before="60" w:after="60"/>
              <w:jc w:val="center"/>
              <w:rPr>
                <w:iCs/>
              </w:rPr>
            </w:pPr>
            <w:r>
              <w:t>%</w:t>
            </w:r>
          </w:p>
        </w:tc>
        <w:tc>
          <w:tcPr>
            <w:tcW w:w="2340" w:type="dxa"/>
            <w:shd w:val="clear" w:color="auto" w:fill="auto"/>
          </w:tcPr>
          <w:p w14:paraId="2B2CF941" w14:textId="77777777" w:rsidR="00696FB8" w:rsidRPr="000E6C64" w:rsidRDefault="00696FB8" w:rsidP="00730171">
            <w:pPr>
              <w:keepNext/>
              <w:numPr>
                <w:ilvl w:val="12"/>
                <w:numId w:val="0"/>
              </w:numPr>
              <w:spacing w:before="60" w:after="60"/>
              <w:rPr>
                <w:iCs/>
              </w:rPr>
            </w:pPr>
          </w:p>
        </w:tc>
        <w:tc>
          <w:tcPr>
            <w:tcW w:w="1800" w:type="dxa"/>
            <w:shd w:val="clear" w:color="auto" w:fill="auto"/>
          </w:tcPr>
          <w:p w14:paraId="776301A9" w14:textId="77777777" w:rsidR="00696FB8" w:rsidRPr="000E6C64" w:rsidRDefault="00696FB8" w:rsidP="00730171">
            <w:pPr>
              <w:keepNext/>
              <w:numPr>
                <w:ilvl w:val="12"/>
                <w:numId w:val="0"/>
              </w:numPr>
              <w:spacing w:before="60" w:after="60"/>
              <w:rPr>
                <w:iCs/>
              </w:rPr>
            </w:pPr>
          </w:p>
        </w:tc>
        <w:tc>
          <w:tcPr>
            <w:tcW w:w="2194" w:type="dxa"/>
            <w:shd w:val="clear" w:color="auto" w:fill="auto"/>
          </w:tcPr>
          <w:p w14:paraId="2C43A270" w14:textId="77777777" w:rsidR="00696FB8" w:rsidRPr="000E6C64" w:rsidRDefault="00696FB8" w:rsidP="00730171">
            <w:pPr>
              <w:keepNext/>
              <w:numPr>
                <w:ilvl w:val="12"/>
                <w:numId w:val="0"/>
              </w:numPr>
              <w:spacing w:before="60" w:after="60"/>
              <w:rPr>
                <w:iCs/>
              </w:rPr>
            </w:pPr>
          </w:p>
        </w:tc>
      </w:tr>
      <w:tr w:rsidR="00696FB8" w:rsidRPr="00A41D2A" w14:paraId="3813B6CD"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tcBorders>
              <w:top w:val="single" w:sz="4" w:space="0" w:color="auto"/>
              <w:left w:val="single" w:sz="4" w:space="0" w:color="auto"/>
              <w:bottom w:val="single" w:sz="4" w:space="0" w:color="auto"/>
              <w:right w:val="single" w:sz="4" w:space="0" w:color="auto"/>
            </w:tcBorders>
            <w:shd w:val="clear" w:color="auto" w:fill="E0E0E0"/>
          </w:tcPr>
          <w:p w14:paraId="658BBC68" w14:textId="77777777" w:rsidR="00696FB8" w:rsidRPr="00A41D2A" w:rsidRDefault="00696FB8" w:rsidP="00730171">
            <w:pPr>
              <w:keepNext/>
              <w:numPr>
                <w:ilvl w:val="12"/>
                <w:numId w:val="0"/>
              </w:numPr>
              <w:spacing w:before="60" w:after="60"/>
              <w:rPr>
                <w:b/>
                <w:iCs/>
              </w:rPr>
            </w:pPr>
            <w:r>
              <w:rPr>
                <w:b/>
              </w:rPr>
              <w:t>Measurement</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3CC7D40C" w14:textId="77777777" w:rsidR="00696FB8" w:rsidRPr="00A41D2A" w:rsidRDefault="00696FB8" w:rsidP="00730171">
            <w:pPr>
              <w:keepNext/>
              <w:numPr>
                <w:ilvl w:val="12"/>
                <w:numId w:val="0"/>
              </w:numPr>
              <w:spacing w:before="60" w:after="60"/>
              <w:rPr>
                <w:b/>
                <w:iCs/>
              </w:rPr>
            </w:pPr>
            <w:r>
              <w:rPr>
                <w:b/>
              </w:rPr>
              <w:t>Manufacturer</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591EAA46" w14:textId="77777777" w:rsidR="00696FB8" w:rsidRPr="00A41D2A" w:rsidRDefault="00696FB8" w:rsidP="00730171">
            <w:pPr>
              <w:keepNext/>
              <w:numPr>
                <w:ilvl w:val="12"/>
                <w:numId w:val="0"/>
              </w:numPr>
              <w:spacing w:before="60" w:after="60"/>
              <w:rPr>
                <w:b/>
                <w:iCs/>
              </w:rPr>
            </w:pPr>
            <w:r>
              <w:rPr>
                <w:b/>
              </w:rPr>
              <w:t>Instrument/sensor</w:t>
            </w:r>
          </w:p>
        </w:tc>
        <w:tc>
          <w:tcPr>
            <w:tcW w:w="1800" w:type="dxa"/>
            <w:tcBorders>
              <w:top w:val="single" w:sz="4" w:space="0" w:color="auto"/>
              <w:left w:val="single" w:sz="4" w:space="0" w:color="auto"/>
              <w:bottom w:val="single" w:sz="4" w:space="0" w:color="auto"/>
              <w:right w:val="single" w:sz="4" w:space="0" w:color="auto"/>
            </w:tcBorders>
            <w:shd w:val="clear" w:color="auto" w:fill="E0E0E0"/>
          </w:tcPr>
          <w:p w14:paraId="08771813" w14:textId="77777777" w:rsidR="00696FB8" w:rsidRPr="00A41D2A" w:rsidRDefault="00696FB8" w:rsidP="00730171">
            <w:pPr>
              <w:keepNext/>
              <w:numPr>
                <w:ilvl w:val="12"/>
                <w:numId w:val="0"/>
              </w:numPr>
              <w:spacing w:before="60" w:after="60"/>
              <w:rPr>
                <w:b/>
                <w:iCs/>
              </w:rPr>
            </w:pPr>
            <w:r>
              <w:rPr>
                <w:b/>
              </w:rPr>
              <w:t>Calibration</w:t>
            </w:r>
          </w:p>
        </w:tc>
        <w:tc>
          <w:tcPr>
            <w:tcW w:w="2194" w:type="dxa"/>
            <w:tcBorders>
              <w:top w:val="single" w:sz="4" w:space="0" w:color="auto"/>
              <w:left w:val="single" w:sz="4" w:space="0" w:color="auto"/>
              <w:bottom w:val="single" w:sz="4" w:space="0" w:color="auto"/>
              <w:right w:val="single" w:sz="4" w:space="0" w:color="auto"/>
            </w:tcBorders>
            <w:shd w:val="clear" w:color="auto" w:fill="E0E0E0"/>
          </w:tcPr>
          <w:p w14:paraId="5BE33FCE" w14:textId="77777777" w:rsidR="00696FB8" w:rsidRPr="00A41D2A" w:rsidRDefault="00696FB8" w:rsidP="00730171">
            <w:pPr>
              <w:keepNext/>
              <w:numPr>
                <w:ilvl w:val="12"/>
                <w:numId w:val="0"/>
              </w:numPr>
              <w:spacing w:before="60" w:after="60"/>
              <w:rPr>
                <w:b/>
                <w:iCs/>
              </w:rPr>
            </w:pPr>
            <w:r>
              <w:rPr>
                <w:b/>
              </w:rPr>
              <w:t>Calibration interval</w:t>
            </w:r>
          </w:p>
        </w:tc>
      </w:tr>
      <w:tr w:rsidR="00696FB8" w:rsidRPr="000E6C64" w14:paraId="5C72840D"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tcBorders>
              <w:top w:val="single" w:sz="4" w:space="0" w:color="auto"/>
              <w:left w:val="single" w:sz="4" w:space="0" w:color="auto"/>
              <w:bottom w:val="single" w:sz="4" w:space="0" w:color="auto"/>
              <w:right w:val="single" w:sz="4" w:space="0" w:color="auto"/>
            </w:tcBorders>
            <w:shd w:val="clear" w:color="auto" w:fill="auto"/>
          </w:tcPr>
          <w:p w14:paraId="67589EB4" w14:textId="77777777" w:rsidR="00696FB8" w:rsidRPr="000E6C64" w:rsidRDefault="00696FB8" w:rsidP="00730171">
            <w:pPr>
              <w:keepNext/>
              <w:numPr>
                <w:ilvl w:val="12"/>
                <w:numId w:val="0"/>
              </w:numPr>
              <w:spacing w:before="60" w:after="60"/>
              <w:rPr>
                <w:iCs/>
              </w:rPr>
            </w:pPr>
            <w:proofErr w:type="spellStart"/>
            <w:r>
              <w:t>HCl</w:t>
            </w:r>
            <w:proofErr w:type="spellEnd"/>
          </w:p>
        </w:tc>
        <w:tc>
          <w:tcPr>
            <w:tcW w:w="1620" w:type="dxa"/>
            <w:tcBorders>
              <w:top w:val="single" w:sz="4" w:space="0" w:color="auto"/>
              <w:left w:val="single" w:sz="4" w:space="0" w:color="auto"/>
              <w:bottom w:val="single" w:sz="4" w:space="0" w:color="auto"/>
              <w:right w:val="single" w:sz="4" w:space="0" w:color="auto"/>
            </w:tcBorders>
          </w:tcPr>
          <w:p w14:paraId="4DCD3D20" w14:textId="77777777" w:rsidR="00696FB8" w:rsidRPr="000E6C64" w:rsidRDefault="00696FB8" w:rsidP="00730171">
            <w:pPr>
              <w:keepNext/>
              <w:numPr>
                <w:ilvl w:val="12"/>
                <w:numId w:val="0"/>
              </w:numPr>
              <w:spacing w:before="60" w:after="60"/>
              <w:rPr>
                <w:i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5AED761" w14:textId="77777777" w:rsidR="00696FB8" w:rsidRPr="000E6C64" w:rsidRDefault="00696FB8" w:rsidP="00730171">
            <w:pPr>
              <w:keepNext/>
              <w:numPr>
                <w:ilvl w:val="12"/>
                <w:numId w:val="0"/>
              </w:numPr>
              <w:spacing w:before="60" w:after="60"/>
              <w:rPr>
                <w:i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F898D84" w14:textId="77777777" w:rsidR="00696FB8" w:rsidRPr="000E6C64" w:rsidRDefault="00696FB8" w:rsidP="00730171">
            <w:pPr>
              <w:keepNext/>
              <w:numPr>
                <w:ilvl w:val="12"/>
                <w:numId w:val="0"/>
              </w:numPr>
              <w:spacing w:before="60" w:after="60"/>
              <w:rPr>
                <w:iCs/>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14:paraId="4B06BC4C" w14:textId="77777777" w:rsidR="00696FB8" w:rsidRPr="000E6C64" w:rsidRDefault="00696FB8" w:rsidP="00730171">
            <w:pPr>
              <w:keepNext/>
              <w:numPr>
                <w:ilvl w:val="12"/>
                <w:numId w:val="0"/>
              </w:numPr>
              <w:spacing w:before="60" w:after="60"/>
              <w:rPr>
                <w:iCs/>
              </w:rPr>
            </w:pPr>
          </w:p>
        </w:tc>
      </w:tr>
      <w:tr w:rsidR="00696FB8" w:rsidRPr="000E6C64" w14:paraId="3198D95C"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tcBorders>
              <w:top w:val="single" w:sz="4" w:space="0" w:color="auto"/>
              <w:left w:val="single" w:sz="4" w:space="0" w:color="auto"/>
              <w:bottom w:val="single" w:sz="4" w:space="0" w:color="auto"/>
              <w:right w:val="single" w:sz="4" w:space="0" w:color="auto"/>
            </w:tcBorders>
            <w:shd w:val="clear" w:color="auto" w:fill="auto"/>
          </w:tcPr>
          <w:p w14:paraId="3040DBC3" w14:textId="77777777" w:rsidR="00696FB8" w:rsidRPr="000E6C64" w:rsidRDefault="00696FB8" w:rsidP="00730171">
            <w:pPr>
              <w:keepNext/>
              <w:numPr>
                <w:ilvl w:val="12"/>
                <w:numId w:val="0"/>
              </w:numPr>
              <w:spacing w:before="60" w:after="60"/>
              <w:rPr>
                <w:iCs/>
              </w:rPr>
            </w:pPr>
            <w:r>
              <w:t>HF</w:t>
            </w:r>
          </w:p>
        </w:tc>
        <w:tc>
          <w:tcPr>
            <w:tcW w:w="1620" w:type="dxa"/>
            <w:tcBorders>
              <w:top w:val="single" w:sz="4" w:space="0" w:color="auto"/>
              <w:left w:val="single" w:sz="4" w:space="0" w:color="auto"/>
              <w:bottom w:val="single" w:sz="4" w:space="0" w:color="auto"/>
              <w:right w:val="single" w:sz="4" w:space="0" w:color="auto"/>
            </w:tcBorders>
          </w:tcPr>
          <w:p w14:paraId="433B970A" w14:textId="77777777" w:rsidR="00696FB8" w:rsidRPr="000E6C64" w:rsidRDefault="00696FB8" w:rsidP="00730171">
            <w:pPr>
              <w:keepNext/>
              <w:numPr>
                <w:ilvl w:val="12"/>
                <w:numId w:val="0"/>
              </w:numPr>
              <w:spacing w:before="60" w:after="60"/>
              <w:rPr>
                <w:i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01E343F" w14:textId="77777777" w:rsidR="00696FB8" w:rsidRPr="000E6C64" w:rsidRDefault="00696FB8" w:rsidP="00730171">
            <w:pPr>
              <w:keepNext/>
              <w:numPr>
                <w:ilvl w:val="12"/>
                <w:numId w:val="0"/>
              </w:numPr>
              <w:spacing w:before="60" w:after="60"/>
              <w:rPr>
                <w:i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1C73805" w14:textId="77777777" w:rsidR="00696FB8" w:rsidRPr="000E6C64" w:rsidRDefault="00696FB8" w:rsidP="00730171">
            <w:pPr>
              <w:keepNext/>
              <w:numPr>
                <w:ilvl w:val="12"/>
                <w:numId w:val="0"/>
              </w:numPr>
              <w:spacing w:before="60" w:after="60"/>
              <w:rPr>
                <w:iCs/>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14:paraId="52BCD734" w14:textId="77777777" w:rsidR="00696FB8" w:rsidRPr="000E6C64" w:rsidRDefault="00696FB8" w:rsidP="00730171">
            <w:pPr>
              <w:keepNext/>
              <w:numPr>
                <w:ilvl w:val="12"/>
                <w:numId w:val="0"/>
              </w:numPr>
              <w:spacing w:before="60" w:after="60"/>
              <w:rPr>
                <w:iCs/>
              </w:rPr>
            </w:pPr>
          </w:p>
        </w:tc>
      </w:tr>
      <w:tr w:rsidR="00696FB8" w:rsidRPr="000E6C64" w14:paraId="0007A29D"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tcBorders>
              <w:top w:val="single" w:sz="4" w:space="0" w:color="auto"/>
              <w:left w:val="single" w:sz="4" w:space="0" w:color="auto"/>
              <w:bottom w:val="single" w:sz="4" w:space="0" w:color="auto"/>
              <w:right w:val="single" w:sz="4" w:space="0" w:color="auto"/>
            </w:tcBorders>
            <w:shd w:val="clear" w:color="auto" w:fill="auto"/>
          </w:tcPr>
          <w:p w14:paraId="4FD76561" w14:textId="77777777" w:rsidR="00696FB8" w:rsidRPr="000E6C64" w:rsidRDefault="00696FB8" w:rsidP="00730171">
            <w:pPr>
              <w:keepNext/>
              <w:numPr>
                <w:ilvl w:val="12"/>
                <w:numId w:val="0"/>
              </w:numPr>
              <w:spacing w:before="60" w:after="60"/>
              <w:rPr>
                <w:iCs/>
              </w:rPr>
            </w:pPr>
            <w:r>
              <w:t>CO</w:t>
            </w:r>
          </w:p>
        </w:tc>
        <w:tc>
          <w:tcPr>
            <w:tcW w:w="1620" w:type="dxa"/>
            <w:tcBorders>
              <w:top w:val="single" w:sz="4" w:space="0" w:color="auto"/>
              <w:left w:val="single" w:sz="4" w:space="0" w:color="auto"/>
              <w:bottom w:val="single" w:sz="4" w:space="0" w:color="auto"/>
              <w:right w:val="single" w:sz="4" w:space="0" w:color="auto"/>
            </w:tcBorders>
          </w:tcPr>
          <w:p w14:paraId="1559149B" w14:textId="77777777" w:rsidR="00696FB8" w:rsidRPr="000E6C64" w:rsidRDefault="00696FB8" w:rsidP="00730171">
            <w:pPr>
              <w:keepNext/>
              <w:numPr>
                <w:ilvl w:val="12"/>
                <w:numId w:val="0"/>
              </w:numPr>
              <w:spacing w:before="60" w:after="60"/>
              <w:rPr>
                <w:i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5783409" w14:textId="77777777" w:rsidR="00696FB8" w:rsidRPr="000E6C64" w:rsidRDefault="00696FB8" w:rsidP="00730171">
            <w:pPr>
              <w:keepNext/>
              <w:numPr>
                <w:ilvl w:val="12"/>
                <w:numId w:val="0"/>
              </w:numPr>
              <w:spacing w:before="60" w:after="60"/>
              <w:rPr>
                <w:i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F70F9D0" w14:textId="77777777" w:rsidR="00696FB8" w:rsidRPr="000E6C64" w:rsidRDefault="00696FB8" w:rsidP="00730171">
            <w:pPr>
              <w:keepNext/>
              <w:numPr>
                <w:ilvl w:val="12"/>
                <w:numId w:val="0"/>
              </w:numPr>
              <w:spacing w:before="60" w:after="60"/>
              <w:rPr>
                <w:iCs/>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14:paraId="6C2C7168" w14:textId="77777777" w:rsidR="00696FB8" w:rsidRPr="000E6C64" w:rsidRDefault="00696FB8" w:rsidP="00730171">
            <w:pPr>
              <w:keepNext/>
              <w:numPr>
                <w:ilvl w:val="12"/>
                <w:numId w:val="0"/>
              </w:numPr>
              <w:spacing w:before="60" w:after="60"/>
              <w:rPr>
                <w:iCs/>
              </w:rPr>
            </w:pPr>
          </w:p>
        </w:tc>
      </w:tr>
      <w:tr w:rsidR="00696FB8" w:rsidRPr="000E6C64" w14:paraId="5F907CCC"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tcBorders>
              <w:top w:val="single" w:sz="4" w:space="0" w:color="auto"/>
              <w:left w:val="single" w:sz="4" w:space="0" w:color="auto"/>
              <w:bottom w:val="single" w:sz="4" w:space="0" w:color="auto"/>
              <w:right w:val="single" w:sz="4" w:space="0" w:color="auto"/>
            </w:tcBorders>
            <w:shd w:val="clear" w:color="auto" w:fill="auto"/>
          </w:tcPr>
          <w:p w14:paraId="3FF61004" w14:textId="77777777" w:rsidR="00696FB8" w:rsidRPr="000E6C64" w:rsidRDefault="00696FB8" w:rsidP="00730171">
            <w:pPr>
              <w:keepNext/>
              <w:numPr>
                <w:ilvl w:val="12"/>
                <w:numId w:val="0"/>
              </w:numPr>
              <w:spacing w:before="60" w:after="60"/>
              <w:rPr>
                <w:iCs/>
              </w:rPr>
            </w:pPr>
            <w:r>
              <w:t>SO</w:t>
            </w:r>
            <w:r>
              <w:rPr>
                <w:vertAlign w:val="subscript"/>
              </w:rPr>
              <w:t>2</w:t>
            </w:r>
          </w:p>
        </w:tc>
        <w:tc>
          <w:tcPr>
            <w:tcW w:w="1620" w:type="dxa"/>
            <w:tcBorders>
              <w:top w:val="single" w:sz="4" w:space="0" w:color="auto"/>
              <w:left w:val="single" w:sz="4" w:space="0" w:color="auto"/>
              <w:bottom w:val="single" w:sz="4" w:space="0" w:color="auto"/>
              <w:right w:val="single" w:sz="4" w:space="0" w:color="auto"/>
            </w:tcBorders>
          </w:tcPr>
          <w:p w14:paraId="5DD13F05" w14:textId="77777777" w:rsidR="00696FB8" w:rsidRPr="000E6C64" w:rsidRDefault="00696FB8" w:rsidP="00730171">
            <w:pPr>
              <w:keepNext/>
              <w:numPr>
                <w:ilvl w:val="12"/>
                <w:numId w:val="0"/>
              </w:numPr>
              <w:spacing w:before="60" w:after="60"/>
              <w:rPr>
                <w:i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F6B9AED" w14:textId="77777777" w:rsidR="00696FB8" w:rsidRPr="000E6C64" w:rsidRDefault="00696FB8" w:rsidP="00730171">
            <w:pPr>
              <w:keepNext/>
              <w:numPr>
                <w:ilvl w:val="12"/>
                <w:numId w:val="0"/>
              </w:numPr>
              <w:spacing w:before="60" w:after="60"/>
              <w:rPr>
                <w:i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E235675" w14:textId="77777777" w:rsidR="00696FB8" w:rsidRPr="000E6C64" w:rsidRDefault="00696FB8" w:rsidP="00730171">
            <w:pPr>
              <w:keepNext/>
              <w:numPr>
                <w:ilvl w:val="12"/>
                <w:numId w:val="0"/>
              </w:numPr>
              <w:spacing w:before="60" w:after="60"/>
              <w:rPr>
                <w:iCs/>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14:paraId="4CB8909C" w14:textId="77777777" w:rsidR="00696FB8" w:rsidRPr="000E6C64" w:rsidRDefault="00696FB8" w:rsidP="00730171">
            <w:pPr>
              <w:keepNext/>
              <w:numPr>
                <w:ilvl w:val="12"/>
                <w:numId w:val="0"/>
              </w:numPr>
              <w:spacing w:before="60" w:after="60"/>
              <w:rPr>
                <w:iCs/>
              </w:rPr>
            </w:pPr>
          </w:p>
        </w:tc>
      </w:tr>
      <w:tr w:rsidR="00696FB8" w:rsidRPr="000E6C64" w14:paraId="4FB4A2C6"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tcBorders>
              <w:top w:val="single" w:sz="4" w:space="0" w:color="auto"/>
              <w:left w:val="single" w:sz="4" w:space="0" w:color="auto"/>
              <w:bottom w:val="single" w:sz="4" w:space="0" w:color="auto"/>
              <w:right w:val="single" w:sz="4" w:space="0" w:color="auto"/>
            </w:tcBorders>
            <w:shd w:val="clear" w:color="auto" w:fill="auto"/>
          </w:tcPr>
          <w:p w14:paraId="45108CEE" w14:textId="77777777" w:rsidR="00696FB8" w:rsidRPr="000E6C64" w:rsidRDefault="00696FB8" w:rsidP="00730171">
            <w:pPr>
              <w:keepNext/>
              <w:numPr>
                <w:ilvl w:val="12"/>
                <w:numId w:val="0"/>
              </w:numPr>
              <w:spacing w:before="60" w:after="60"/>
              <w:rPr>
                <w:iCs/>
              </w:rPr>
            </w:pPr>
            <w:r>
              <w:t>NO</w:t>
            </w:r>
            <w:r>
              <w:rPr>
                <w:vertAlign w:val="subscript"/>
              </w:rPr>
              <w:t>X</w:t>
            </w:r>
          </w:p>
        </w:tc>
        <w:tc>
          <w:tcPr>
            <w:tcW w:w="1620" w:type="dxa"/>
            <w:tcBorders>
              <w:top w:val="single" w:sz="4" w:space="0" w:color="auto"/>
              <w:left w:val="single" w:sz="4" w:space="0" w:color="auto"/>
              <w:bottom w:val="single" w:sz="4" w:space="0" w:color="auto"/>
              <w:right w:val="single" w:sz="4" w:space="0" w:color="auto"/>
            </w:tcBorders>
          </w:tcPr>
          <w:p w14:paraId="26FB52BD" w14:textId="77777777" w:rsidR="00696FB8" w:rsidRPr="000E6C64" w:rsidRDefault="00696FB8" w:rsidP="00730171">
            <w:pPr>
              <w:keepNext/>
              <w:numPr>
                <w:ilvl w:val="12"/>
                <w:numId w:val="0"/>
              </w:numPr>
              <w:spacing w:before="60" w:after="60"/>
              <w:rPr>
                <w:i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2A1F30E" w14:textId="77777777" w:rsidR="00696FB8" w:rsidRPr="000E6C64" w:rsidRDefault="00696FB8" w:rsidP="00730171">
            <w:pPr>
              <w:keepNext/>
              <w:numPr>
                <w:ilvl w:val="12"/>
                <w:numId w:val="0"/>
              </w:numPr>
              <w:spacing w:before="60" w:after="60"/>
              <w:rPr>
                <w:i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9F6241E" w14:textId="77777777" w:rsidR="00696FB8" w:rsidRPr="000E6C64" w:rsidRDefault="00696FB8" w:rsidP="00730171">
            <w:pPr>
              <w:keepNext/>
              <w:numPr>
                <w:ilvl w:val="12"/>
                <w:numId w:val="0"/>
              </w:numPr>
              <w:spacing w:before="60" w:after="60"/>
              <w:rPr>
                <w:iCs/>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14:paraId="22D49068" w14:textId="77777777" w:rsidR="00696FB8" w:rsidRPr="000E6C64" w:rsidRDefault="00696FB8" w:rsidP="00730171">
            <w:pPr>
              <w:keepNext/>
              <w:numPr>
                <w:ilvl w:val="12"/>
                <w:numId w:val="0"/>
              </w:numPr>
              <w:spacing w:before="60" w:after="60"/>
              <w:rPr>
                <w:iCs/>
              </w:rPr>
            </w:pPr>
          </w:p>
        </w:tc>
      </w:tr>
      <w:tr w:rsidR="00696FB8" w:rsidRPr="000E6C64" w14:paraId="7790F34E"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tcBorders>
              <w:top w:val="single" w:sz="4" w:space="0" w:color="auto"/>
              <w:left w:val="single" w:sz="4" w:space="0" w:color="auto"/>
              <w:bottom w:val="single" w:sz="4" w:space="0" w:color="auto"/>
              <w:right w:val="single" w:sz="4" w:space="0" w:color="auto"/>
            </w:tcBorders>
            <w:shd w:val="clear" w:color="auto" w:fill="auto"/>
          </w:tcPr>
          <w:p w14:paraId="5FD55A39" w14:textId="77777777" w:rsidR="00696FB8" w:rsidRPr="000E6C64" w:rsidRDefault="00696FB8" w:rsidP="00730171">
            <w:pPr>
              <w:keepNext/>
              <w:numPr>
                <w:ilvl w:val="12"/>
                <w:numId w:val="0"/>
              </w:numPr>
              <w:spacing w:before="60" w:after="60"/>
              <w:rPr>
                <w:iCs/>
              </w:rPr>
            </w:pPr>
            <w:r>
              <w:t>O</w:t>
            </w:r>
            <w:r>
              <w:rPr>
                <w:vertAlign w:val="subscript"/>
              </w:rPr>
              <w:t>2</w:t>
            </w:r>
            <w:r>
              <w:t xml:space="preserve"> in flue gases</w:t>
            </w:r>
          </w:p>
        </w:tc>
        <w:tc>
          <w:tcPr>
            <w:tcW w:w="1620" w:type="dxa"/>
            <w:tcBorders>
              <w:top w:val="single" w:sz="4" w:space="0" w:color="auto"/>
              <w:left w:val="single" w:sz="4" w:space="0" w:color="auto"/>
              <w:bottom w:val="single" w:sz="4" w:space="0" w:color="auto"/>
              <w:right w:val="single" w:sz="4" w:space="0" w:color="auto"/>
            </w:tcBorders>
          </w:tcPr>
          <w:p w14:paraId="16F323D0" w14:textId="77777777" w:rsidR="00696FB8" w:rsidRPr="000E6C64" w:rsidRDefault="00696FB8" w:rsidP="00730171">
            <w:pPr>
              <w:keepNext/>
              <w:numPr>
                <w:ilvl w:val="12"/>
                <w:numId w:val="0"/>
              </w:numPr>
              <w:spacing w:before="60" w:after="60"/>
              <w:rPr>
                <w:i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8B193A5" w14:textId="77777777" w:rsidR="00696FB8" w:rsidRPr="000E6C64" w:rsidRDefault="00696FB8" w:rsidP="00730171">
            <w:pPr>
              <w:keepNext/>
              <w:numPr>
                <w:ilvl w:val="12"/>
                <w:numId w:val="0"/>
              </w:numPr>
              <w:spacing w:before="60" w:after="60"/>
              <w:rPr>
                <w:i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F79D372" w14:textId="77777777" w:rsidR="00696FB8" w:rsidRPr="000E6C64" w:rsidRDefault="00696FB8" w:rsidP="00730171">
            <w:pPr>
              <w:keepNext/>
              <w:numPr>
                <w:ilvl w:val="12"/>
                <w:numId w:val="0"/>
              </w:numPr>
              <w:spacing w:before="60" w:after="60"/>
              <w:rPr>
                <w:iCs/>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14:paraId="1FB1803A" w14:textId="77777777" w:rsidR="00696FB8" w:rsidRPr="000E6C64" w:rsidRDefault="00696FB8" w:rsidP="00730171">
            <w:pPr>
              <w:keepNext/>
              <w:numPr>
                <w:ilvl w:val="12"/>
                <w:numId w:val="0"/>
              </w:numPr>
              <w:spacing w:before="60" w:after="60"/>
              <w:rPr>
                <w:iCs/>
              </w:rPr>
            </w:pPr>
          </w:p>
        </w:tc>
      </w:tr>
      <w:tr w:rsidR="00696FB8" w:rsidRPr="000E6C64" w14:paraId="1CFFCFB8"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tcBorders>
              <w:top w:val="single" w:sz="4" w:space="0" w:color="auto"/>
              <w:left w:val="single" w:sz="4" w:space="0" w:color="auto"/>
              <w:bottom w:val="single" w:sz="4" w:space="0" w:color="auto"/>
              <w:right w:val="single" w:sz="4" w:space="0" w:color="auto"/>
            </w:tcBorders>
            <w:shd w:val="clear" w:color="auto" w:fill="auto"/>
          </w:tcPr>
          <w:p w14:paraId="0ED2E70F" w14:textId="77777777" w:rsidR="00696FB8" w:rsidRPr="000E6C64" w:rsidRDefault="00696FB8" w:rsidP="00730171">
            <w:pPr>
              <w:keepNext/>
              <w:numPr>
                <w:ilvl w:val="12"/>
                <w:numId w:val="0"/>
              </w:numPr>
              <w:spacing w:before="60" w:after="60"/>
              <w:rPr>
                <w:iCs/>
              </w:rPr>
            </w:pPr>
            <w:r>
              <w:t>NH</w:t>
            </w:r>
            <w:r>
              <w:rPr>
                <w:vertAlign w:val="subscript"/>
              </w:rPr>
              <w:t>3</w:t>
            </w:r>
          </w:p>
        </w:tc>
        <w:tc>
          <w:tcPr>
            <w:tcW w:w="1620" w:type="dxa"/>
            <w:tcBorders>
              <w:top w:val="single" w:sz="4" w:space="0" w:color="auto"/>
              <w:left w:val="single" w:sz="4" w:space="0" w:color="auto"/>
              <w:bottom w:val="single" w:sz="4" w:space="0" w:color="auto"/>
              <w:right w:val="single" w:sz="4" w:space="0" w:color="auto"/>
            </w:tcBorders>
          </w:tcPr>
          <w:p w14:paraId="4BF6D755" w14:textId="77777777" w:rsidR="00696FB8" w:rsidRPr="000E6C64" w:rsidRDefault="00696FB8" w:rsidP="00730171">
            <w:pPr>
              <w:keepNext/>
              <w:numPr>
                <w:ilvl w:val="12"/>
                <w:numId w:val="0"/>
              </w:numPr>
              <w:spacing w:before="60" w:after="60"/>
              <w:rPr>
                <w:i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7AFAA26" w14:textId="77777777" w:rsidR="00696FB8" w:rsidRPr="000E6C64" w:rsidRDefault="00696FB8" w:rsidP="00730171">
            <w:pPr>
              <w:keepNext/>
              <w:numPr>
                <w:ilvl w:val="12"/>
                <w:numId w:val="0"/>
              </w:numPr>
              <w:spacing w:before="60" w:after="60"/>
              <w:rPr>
                <w:i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91F5E95" w14:textId="77777777" w:rsidR="00696FB8" w:rsidRPr="000E6C64" w:rsidRDefault="00696FB8" w:rsidP="00730171">
            <w:pPr>
              <w:keepNext/>
              <w:numPr>
                <w:ilvl w:val="12"/>
                <w:numId w:val="0"/>
              </w:numPr>
              <w:spacing w:before="60" w:after="60"/>
              <w:rPr>
                <w:iCs/>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14:paraId="137C2763" w14:textId="77777777" w:rsidR="00696FB8" w:rsidRPr="000E6C64" w:rsidRDefault="00696FB8" w:rsidP="00730171">
            <w:pPr>
              <w:keepNext/>
              <w:numPr>
                <w:ilvl w:val="12"/>
                <w:numId w:val="0"/>
              </w:numPr>
              <w:spacing w:before="60" w:after="60"/>
              <w:rPr>
                <w:iCs/>
              </w:rPr>
            </w:pPr>
          </w:p>
        </w:tc>
      </w:tr>
      <w:tr w:rsidR="00696FB8" w:rsidRPr="000E6C64" w14:paraId="0F9DAFA8"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tcBorders>
              <w:top w:val="single" w:sz="4" w:space="0" w:color="auto"/>
              <w:left w:val="single" w:sz="4" w:space="0" w:color="auto"/>
              <w:bottom w:val="single" w:sz="4" w:space="0" w:color="auto"/>
              <w:right w:val="single" w:sz="4" w:space="0" w:color="auto"/>
            </w:tcBorders>
            <w:shd w:val="clear" w:color="auto" w:fill="auto"/>
          </w:tcPr>
          <w:p w14:paraId="1CD075A7" w14:textId="77777777" w:rsidR="00696FB8" w:rsidRPr="000E6C64" w:rsidRDefault="00696FB8" w:rsidP="00730171">
            <w:pPr>
              <w:keepNext/>
              <w:numPr>
                <w:ilvl w:val="12"/>
                <w:numId w:val="0"/>
              </w:numPr>
              <w:spacing w:before="60" w:after="60"/>
              <w:rPr>
                <w:iCs/>
              </w:rPr>
            </w:pPr>
            <w:r>
              <w:t>TOC</w:t>
            </w:r>
          </w:p>
        </w:tc>
        <w:tc>
          <w:tcPr>
            <w:tcW w:w="1620" w:type="dxa"/>
            <w:tcBorders>
              <w:top w:val="single" w:sz="4" w:space="0" w:color="auto"/>
              <w:left w:val="single" w:sz="4" w:space="0" w:color="auto"/>
              <w:bottom w:val="single" w:sz="4" w:space="0" w:color="auto"/>
              <w:right w:val="single" w:sz="4" w:space="0" w:color="auto"/>
            </w:tcBorders>
          </w:tcPr>
          <w:p w14:paraId="043E36CD" w14:textId="77777777" w:rsidR="00696FB8" w:rsidRPr="000E6C64" w:rsidRDefault="00696FB8" w:rsidP="00730171">
            <w:pPr>
              <w:keepNext/>
              <w:numPr>
                <w:ilvl w:val="12"/>
                <w:numId w:val="0"/>
              </w:numPr>
              <w:spacing w:before="60" w:after="60"/>
              <w:rPr>
                <w:i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1C9139D" w14:textId="77777777" w:rsidR="00696FB8" w:rsidRPr="000E6C64" w:rsidRDefault="00696FB8" w:rsidP="00730171">
            <w:pPr>
              <w:keepNext/>
              <w:numPr>
                <w:ilvl w:val="12"/>
                <w:numId w:val="0"/>
              </w:numPr>
              <w:spacing w:before="60" w:after="60"/>
              <w:rPr>
                <w:i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A025043" w14:textId="77777777" w:rsidR="00696FB8" w:rsidRPr="000E6C64" w:rsidRDefault="00696FB8" w:rsidP="00730171">
            <w:pPr>
              <w:keepNext/>
              <w:numPr>
                <w:ilvl w:val="12"/>
                <w:numId w:val="0"/>
              </w:numPr>
              <w:spacing w:before="60" w:after="60"/>
              <w:rPr>
                <w:iCs/>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14:paraId="45CE1F90" w14:textId="77777777" w:rsidR="00696FB8" w:rsidRPr="000E6C64" w:rsidRDefault="00696FB8" w:rsidP="00730171">
            <w:pPr>
              <w:keepNext/>
              <w:numPr>
                <w:ilvl w:val="12"/>
                <w:numId w:val="0"/>
              </w:numPr>
              <w:spacing w:before="60" w:after="60"/>
              <w:rPr>
                <w:iCs/>
              </w:rPr>
            </w:pPr>
          </w:p>
        </w:tc>
      </w:tr>
      <w:tr w:rsidR="00696FB8" w:rsidRPr="000E6C64" w14:paraId="51CFE1D6"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tcBorders>
              <w:top w:val="single" w:sz="4" w:space="0" w:color="auto"/>
              <w:left w:val="single" w:sz="4" w:space="0" w:color="auto"/>
              <w:bottom w:val="single" w:sz="4" w:space="0" w:color="auto"/>
              <w:right w:val="single" w:sz="4" w:space="0" w:color="auto"/>
            </w:tcBorders>
            <w:shd w:val="clear" w:color="auto" w:fill="auto"/>
          </w:tcPr>
          <w:p w14:paraId="2F68796D" w14:textId="77777777" w:rsidR="00696FB8" w:rsidRPr="000E6C64" w:rsidRDefault="00696FB8" w:rsidP="00730171">
            <w:pPr>
              <w:keepNext/>
              <w:numPr>
                <w:ilvl w:val="12"/>
                <w:numId w:val="0"/>
              </w:numPr>
              <w:spacing w:before="60" w:after="60"/>
              <w:rPr>
                <w:iCs/>
              </w:rPr>
            </w:pPr>
            <w:r>
              <w:t>TZL</w:t>
            </w:r>
          </w:p>
        </w:tc>
        <w:tc>
          <w:tcPr>
            <w:tcW w:w="1620" w:type="dxa"/>
            <w:tcBorders>
              <w:top w:val="single" w:sz="4" w:space="0" w:color="auto"/>
              <w:left w:val="single" w:sz="4" w:space="0" w:color="auto"/>
              <w:bottom w:val="single" w:sz="4" w:space="0" w:color="auto"/>
              <w:right w:val="single" w:sz="4" w:space="0" w:color="auto"/>
            </w:tcBorders>
          </w:tcPr>
          <w:p w14:paraId="560729AE" w14:textId="77777777" w:rsidR="00696FB8" w:rsidRPr="000E6C64" w:rsidRDefault="00696FB8" w:rsidP="00730171">
            <w:pPr>
              <w:keepNext/>
              <w:numPr>
                <w:ilvl w:val="12"/>
                <w:numId w:val="0"/>
              </w:numPr>
              <w:spacing w:before="60" w:after="60"/>
              <w:rPr>
                <w:i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BD6E54E" w14:textId="77777777" w:rsidR="00696FB8" w:rsidRPr="000E6C64" w:rsidRDefault="00696FB8" w:rsidP="00730171">
            <w:pPr>
              <w:keepNext/>
              <w:numPr>
                <w:ilvl w:val="12"/>
                <w:numId w:val="0"/>
              </w:numPr>
              <w:spacing w:before="60" w:after="60"/>
              <w:rPr>
                <w:i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E27CD29" w14:textId="77777777" w:rsidR="00696FB8" w:rsidRPr="000E6C64" w:rsidRDefault="00696FB8" w:rsidP="00730171">
            <w:pPr>
              <w:keepNext/>
              <w:numPr>
                <w:ilvl w:val="12"/>
                <w:numId w:val="0"/>
              </w:numPr>
              <w:spacing w:before="60" w:after="60"/>
              <w:rPr>
                <w:iCs/>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14:paraId="47F6600E" w14:textId="77777777" w:rsidR="00696FB8" w:rsidRPr="000E6C64" w:rsidRDefault="00696FB8" w:rsidP="00730171">
            <w:pPr>
              <w:keepNext/>
              <w:numPr>
                <w:ilvl w:val="12"/>
                <w:numId w:val="0"/>
              </w:numPr>
              <w:spacing w:before="60" w:after="60"/>
              <w:rPr>
                <w:iCs/>
              </w:rPr>
            </w:pPr>
          </w:p>
        </w:tc>
      </w:tr>
      <w:tr w:rsidR="00696FB8" w:rsidRPr="000E6C64" w14:paraId="22C19021"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tcBorders>
              <w:top w:val="single" w:sz="4" w:space="0" w:color="auto"/>
              <w:left w:val="single" w:sz="4" w:space="0" w:color="auto"/>
              <w:bottom w:val="single" w:sz="4" w:space="0" w:color="auto"/>
              <w:right w:val="single" w:sz="4" w:space="0" w:color="auto"/>
            </w:tcBorders>
            <w:shd w:val="clear" w:color="auto" w:fill="auto"/>
          </w:tcPr>
          <w:p w14:paraId="2F17A609" w14:textId="77777777" w:rsidR="00696FB8" w:rsidRPr="00A41D2A" w:rsidRDefault="00696FB8" w:rsidP="00730171">
            <w:pPr>
              <w:keepNext/>
              <w:numPr>
                <w:ilvl w:val="12"/>
                <w:numId w:val="0"/>
              </w:numPr>
              <w:spacing w:before="60" w:after="60"/>
              <w:ind w:left="-57" w:right="-57"/>
              <w:rPr>
                <w:iCs/>
                <w:sz w:val="18"/>
                <w:szCs w:val="18"/>
              </w:rPr>
            </w:pPr>
            <w:r>
              <w:rPr>
                <w:sz w:val="18"/>
              </w:rPr>
              <w:t>Flue gas flow rate</w:t>
            </w:r>
          </w:p>
        </w:tc>
        <w:tc>
          <w:tcPr>
            <w:tcW w:w="1620" w:type="dxa"/>
            <w:tcBorders>
              <w:top w:val="single" w:sz="4" w:space="0" w:color="auto"/>
              <w:left w:val="single" w:sz="4" w:space="0" w:color="auto"/>
              <w:bottom w:val="single" w:sz="4" w:space="0" w:color="auto"/>
              <w:right w:val="single" w:sz="4" w:space="0" w:color="auto"/>
            </w:tcBorders>
          </w:tcPr>
          <w:p w14:paraId="39497233" w14:textId="77777777" w:rsidR="00696FB8" w:rsidRPr="000E6C64" w:rsidRDefault="00696FB8" w:rsidP="00730171">
            <w:pPr>
              <w:keepNext/>
              <w:numPr>
                <w:ilvl w:val="12"/>
                <w:numId w:val="0"/>
              </w:numPr>
              <w:spacing w:before="60" w:after="60"/>
              <w:rPr>
                <w:i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1AEDA94" w14:textId="77777777" w:rsidR="00696FB8" w:rsidRPr="000E6C64" w:rsidRDefault="00696FB8" w:rsidP="00730171">
            <w:pPr>
              <w:keepNext/>
              <w:numPr>
                <w:ilvl w:val="12"/>
                <w:numId w:val="0"/>
              </w:numPr>
              <w:spacing w:before="60" w:after="60"/>
              <w:rPr>
                <w:i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C04479E" w14:textId="77777777" w:rsidR="00696FB8" w:rsidRPr="000E6C64" w:rsidRDefault="00696FB8" w:rsidP="00730171">
            <w:pPr>
              <w:keepNext/>
              <w:numPr>
                <w:ilvl w:val="12"/>
                <w:numId w:val="0"/>
              </w:numPr>
              <w:spacing w:before="60" w:after="60"/>
              <w:rPr>
                <w:iCs/>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14:paraId="0B3C48CD" w14:textId="77777777" w:rsidR="00696FB8" w:rsidRPr="000E6C64" w:rsidRDefault="00696FB8" w:rsidP="00730171">
            <w:pPr>
              <w:keepNext/>
              <w:numPr>
                <w:ilvl w:val="12"/>
                <w:numId w:val="0"/>
              </w:numPr>
              <w:spacing w:before="60" w:after="60"/>
              <w:rPr>
                <w:iCs/>
              </w:rPr>
            </w:pPr>
          </w:p>
        </w:tc>
      </w:tr>
      <w:tr w:rsidR="00696FB8" w:rsidRPr="000E6C64" w14:paraId="5BAB033F"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tcBorders>
              <w:top w:val="single" w:sz="4" w:space="0" w:color="auto"/>
              <w:left w:val="single" w:sz="4" w:space="0" w:color="auto"/>
              <w:bottom w:val="single" w:sz="4" w:space="0" w:color="auto"/>
              <w:right w:val="single" w:sz="4" w:space="0" w:color="auto"/>
            </w:tcBorders>
            <w:shd w:val="clear" w:color="auto" w:fill="auto"/>
          </w:tcPr>
          <w:p w14:paraId="76C3098B" w14:textId="77777777" w:rsidR="00696FB8" w:rsidRPr="000E6C64" w:rsidRDefault="00696FB8" w:rsidP="00730171">
            <w:pPr>
              <w:keepNext/>
              <w:numPr>
                <w:ilvl w:val="12"/>
                <w:numId w:val="0"/>
              </w:numPr>
              <w:spacing w:before="60" w:after="60"/>
              <w:rPr>
                <w:iCs/>
              </w:rPr>
            </w:pPr>
            <w:r>
              <w:t>Temperature</w:t>
            </w:r>
          </w:p>
        </w:tc>
        <w:tc>
          <w:tcPr>
            <w:tcW w:w="1620" w:type="dxa"/>
            <w:tcBorders>
              <w:top w:val="single" w:sz="4" w:space="0" w:color="auto"/>
              <w:left w:val="single" w:sz="4" w:space="0" w:color="auto"/>
              <w:bottom w:val="single" w:sz="4" w:space="0" w:color="auto"/>
              <w:right w:val="single" w:sz="4" w:space="0" w:color="auto"/>
            </w:tcBorders>
          </w:tcPr>
          <w:p w14:paraId="3352053E" w14:textId="77777777" w:rsidR="00696FB8" w:rsidRPr="000E6C64" w:rsidRDefault="00696FB8" w:rsidP="00730171">
            <w:pPr>
              <w:keepNext/>
              <w:numPr>
                <w:ilvl w:val="12"/>
                <w:numId w:val="0"/>
              </w:numPr>
              <w:spacing w:before="60" w:after="60"/>
              <w:rPr>
                <w:i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C9FFD27" w14:textId="77777777" w:rsidR="00696FB8" w:rsidRPr="000E6C64" w:rsidRDefault="00696FB8" w:rsidP="00730171">
            <w:pPr>
              <w:keepNext/>
              <w:numPr>
                <w:ilvl w:val="12"/>
                <w:numId w:val="0"/>
              </w:numPr>
              <w:spacing w:before="60" w:after="60"/>
              <w:rPr>
                <w:i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0BFB502" w14:textId="77777777" w:rsidR="00696FB8" w:rsidRPr="000E6C64" w:rsidRDefault="00696FB8" w:rsidP="00730171">
            <w:pPr>
              <w:keepNext/>
              <w:numPr>
                <w:ilvl w:val="12"/>
                <w:numId w:val="0"/>
              </w:numPr>
              <w:spacing w:before="60" w:after="60"/>
              <w:rPr>
                <w:iCs/>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14:paraId="658FE0AC" w14:textId="77777777" w:rsidR="00696FB8" w:rsidRPr="000E6C64" w:rsidRDefault="00696FB8" w:rsidP="00730171">
            <w:pPr>
              <w:keepNext/>
              <w:numPr>
                <w:ilvl w:val="12"/>
                <w:numId w:val="0"/>
              </w:numPr>
              <w:spacing w:before="60" w:after="60"/>
              <w:rPr>
                <w:iCs/>
              </w:rPr>
            </w:pPr>
          </w:p>
        </w:tc>
      </w:tr>
      <w:tr w:rsidR="00696FB8" w:rsidRPr="000E6C64" w14:paraId="1F11C661"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tcBorders>
              <w:top w:val="single" w:sz="4" w:space="0" w:color="auto"/>
              <w:left w:val="single" w:sz="4" w:space="0" w:color="auto"/>
              <w:bottom w:val="single" w:sz="4" w:space="0" w:color="auto"/>
              <w:right w:val="single" w:sz="4" w:space="0" w:color="auto"/>
            </w:tcBorders>
            <w:shd w:val="clear" w:color="auto" w:fill="auto"/>
          </w:tcPr>
          <w:p w14:paraId="4AA85CC8" w14:textId="77777777" w:rsidR="00696FB8" w:rsidRPr="000E6C64" w:rsidRDefault="00696FB8" w:rsidP="00730171">
            <w:pPr>
              <w:keepNext/>
              <w:numPr>
                <w:ilvl w:val="12"/>
                <w:numId w:val="0"/>
              </w:numPr>
              <w:spacing w:before="60" w:after="60"/>
              <w:rPr>
                <w:iCs/>
              </w:rPr>
            </w:pPr>
            <w:r>
              <w:t>Pressure</w:t>
            </w:r>
          </w:p>
        </w:tc>
        <w:tc>
          <w:tcPr>
            <w:tcW w:w="1620" w:type="dxa"/>
            <w:tcBorders>
              <w:top w:val="single" w:sz="4" w:space="0" w:color="auto"/>
              <w:left w:val="single" w:sz="4" w:space="0" w:color="auto"/>
              <w:bottom w:val="single" w:sz="4" w:space="0" w:color="auto"/>
              <w:right w:val="single" w:sz="4" w:space="0" w:color="auto"/>
            </w:tcBorders>
          </w:tcPr>
          <w:p w14:paraId="37FC36C7" w14:textId="77777777" w:rsidR="00696FB8" w:rsidRPr="000E6C64" w:rsidRDefault="00696FB8" w:rsidP="00730171">
            <w:pPr>
              <w:keepNext/>
              <w:numPr>
                <w:ilvl w:val="12"/>
                <w:numId w:val="0"/>
              </w:numPr>
              <w:spacing w:before="60" w:after="60"/>
              <w:rPr>
                <w:i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1CE4D21" w14:textId="77777777" w:rsidR="00696FB8" w:rsidRPr="000E6C64" w:rsidRDefault="00696FB8" w:rsidP="00730171">
            <w:pPr>
              <w:keepNext/>
              <w:numPr>
                <w:ilvl w:val="12"/>
                <w:numId w:val="0"/>
              </w:numPr>
              <w:spacing w:before="60" w:after="60"/>
              <w:rPr>
                <w:i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271C6DA" w14:textId="77777777" w:rsidR="00696FB8" w:rsidRPr="000E6C64" w:rsidRDefault="00696FB8" w:rsidP="00730171">
            <w:pPr>
              <w:keepNext/>
              <w:numPr>
                <w:ilvl w:val="12"/>
                <w:numId w:val="0"/>
              </w:numPr>
              <w:spacing w:before="60" w:after="60"/>
              <w:rPr>
                <w:iCs/>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14:paraId="21E66733" w14:textId="77777777" w:rsidR="00696FB8" w:rsidRPr="000E6C64" w:rsidRDefault="00696FB8" w:rsidP="00730171">
            <w:pPr>
              <w:keepNext/>
              <w:numPr>
                <w:ilvl w:val="12"/>
                <w:numId w:val="0"/>
              </w:numPr>
              <w:spacing w:before="60" w:after="60"/>
              <w:rPr>
                <w:iCs/>
              </w:rPr>
            </w:pPr>
          </w:p>
        </w:tc>
      </w:tr>
      <w:tr w:rsidR="00696FB8" w:rsidRPr="000E6C64" w14:paraId="612AAA4B" w14:textId="77777777" w:rsidTr="007301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260" w:type="dxa"/>
            <w:tcBorders>
              <w:top w:val="single" w:sz="4" w:space="0" w:color="auto"/>
              <w:left w:val="single" w:sz="4" w:space="0" w:color="auto"/>
              <w:bottom w:val="single" w:sz="4" w:space="0" w:color="auto"/>
              <w:right w:val="single" w:sz="4" w:space="0" w:color="auto"/>
            </w:tcBorders>
            <w:shd w:val="clear" w:color="auto" w:fill="auto"/>
          </w:tcPr>
          <w:p w14:paraId="07F42938" w14:textId="77777777" w:rsidR="00696FB8" w:rsidRPr="000E6C64" w:rsidRDefault="00696FB8" w:rsidP="00730171">
            <w:pPr>
              <w:keepNext/>
              <w:numPr>
                <w:ilvl w:val="12"/>
                <w:numId w:val="0"/>
              </w:numPr>
              <w:spacing w:before="60" w:after="60"/>
              <w:rPr>
                <w:iCs/>
              </w:rPr>
            </w:pPr>
            <w:r>
              <w:lastRenderedPageBreak/>
              <w:t>H</w:t>
            </w:r>
            <w:r>
              <w:rPr>
                <w:vertAlign w:val="subscript"/>
              </w:rPr>
              <w:t>2</w:t>
            </w:r>
            <w:r>
              <w:t>O in flue gases</w:t>
            </w:r>
          </w:p>
        </w:tc>
        <w:tc>
          <w:tcPr>
            <w:tcW w:w="1620" w:type="dxa"/>
            <w:tcBorders>
              <w:top w:val="single" w:sz="4" w:space="0" w:color="auto"/>
              <w:left w:val="single" w:sz="4" w:space="0" w:color="auto"/>
              <w:bottom w:val="single" w:sz="4" w:space="0" w:color="auto"/>
              <w:right w:val="single" w:sz="4" w:space="0" w:color="auto"/>
            </w:tcBorders>
          </w:tcPr>
          <w:p w14:paraId="3CDE02BD" w14:textId="77777777" w:rsidR="00696FB8" w:rsidRPr="000E6C64" w:rsidRDefault="00696FB8" w:rsidP="00730171">
            <w:pPr>
              <w:keepNext/>
              <w:numPr>
                <w:ilvl w:val="12"/>
                <w:numId w:val="0"/>
              </w:numPr>
              <w:spacing w:before="60" w:after="60"/>
              <w:rPr>
                <w:iCs/>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C1BEBBF" w14:textId="77777777" w:rsidR="00696FB8" w:rsidRPr="000E6C64" w:rsidRDefault="00696FB8" w:rsidP="00730171">
            <w:pPr>
              <w:keepNext/>
              <w:numPr>
                <w:ilvl w:val="12"/>
                <w:numId w:val="0"/>
              </w:numPr>
              <w:spacing w:before="60" w:after="60"/>
              <w:rPr>
                <w:iC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62FC51E" w14:textId="77777777" w:rsidR="00696FB8" w:rsidRPr="000E6C64" w:rsidRDefault="00696FB8" w:rsidP="00730171">
            <w:pPr>
              <w:keepNext/>
              <w:numPr>
                <w:ilvl w:val="12"/>
                <w:numId w:val="0"/>
              </w:numPr>
              <w:spacing w:before="60" w:after="60"/>
              <w:rPr>
                <w:iCs/>
              </w:rPr>
            </w:pPr>
          </w:p>
        </w:tc>
        <w:tc>
          <w:tcPr>
            <w:tcW w:w="2194" w:type="dxa"/>
            <w:tcBorders>
              <w:top w:val="single" w:sz="4" w:space="0" w:color="auto"/>
              <w:left w:val="single" w:sz="4" w:space="0" w:color="auto"/>
              <w:bottom w:val="single" w:sz="4" w:space="0" w:color="auto"/>
              <w:right w:val="single" w:sz="4" w:space="0" w:color="auto"/>
            </w:tcBorders>
            <w:shd w:val="clear" w:color="auto" w:fill="auto"/>
          </w:tcPr>
          <w:p w14:paraId="31A9FBB9" w14:textId="77777777" w:rsidR="00696FB8" w:rsidRPr="000E6C64" w:rsidRDefault="00696FB8" w:rsidP="00730171">
            <w:pPr>
              <w:keepNext/>
              <w:numPr>
                <w:ilvl w:val="12"/>
                <w:numId w:val="0"/>
              </w:numPr>
              <w:spacing w:before="60" w:after="60"/>
              <w:rPr>
                <w:iCs/>
              </w:rPr>
            </w:pPr>
          </w:p>
        </w:tc>
      </w:tr>
    </w:tbl>
    <w:p w14:paraId="3CD3E107" w14:textId="77777777" w:rsidR="00696FB8" w:rsidRPr="003D5429" w:rsidRDefault="00696FB8" w:rsidP="00696FB8"/>
    <w:p w14:paraId="276CA4F5" w14:textId="77777777" w:rsidR="00696FB8" w:rsidRPr="003D5429" w:rsidRDefault="00696FB8" w:rsidP="00696FB8">
      <w:pPr>
        <w:pStyle w:val="Nadpis2"/>
        <w:ind w:left="1134"/>
        <w:rPr>
          <w:sz w:val="24"/>
          <w:szCs w:val="24"/>
        </w:rPr>
      </w:pPr>
      <w:r>
        <w:t>Waste water monitoring system – PS 23</w:t>
      </w:r>
    </w:p>
    <w:tbl>
      <w:tblPr>
        <w:tblW w:w="9214"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2"/>
        <w:gridCol w:w="1559"/>
        <w:gridCol w:w="2693"/>
      </w:tblGrid>
      <w:tr w:rsidR="00696FB8" w:rsidRPr="00F84657" w14:paraId="5AA4DE86" w14:textId="77777777" w:rsidTr="00730171">
        <w:trPr>
          <w:cantSplit/>
          <w:trHeight w:val="322"/>
        </w:trPr>
        <w:tc>
          <w:tcPr>
            <w:tcW w:w="9214" w:type="dxa"/>
            <w:gridSpan w:val="3"/>
            <w:tcBorders>
              <w:top w:val="single" w:sz="6" w:space="0" w:color="auto"/>
              <w:left w:val="single" w:sz="12" w:space="0" w:color="auto"/>
              <w:bottom w:val="single" w:sz="6" w:space="0" w:color="auto"/>
              <w:right w:val="single" w:sz="12" w:space="0" w:color="auto"/>
            </w:tcBorders>
            <w:shd w:val="clear" w:color="auto" w:fill="FF6600"/>
          </w:tcPr>
          <w:p w14:paraId="0E011590" w14:textId="77777777" w:rsidR="00696FB8" w:rsidRPr="009F547E" w:rsidRDefault="00696FB8" w:rsidP="00730171">
            <w:pPr>
              <w:tabs>
                <w:tab w:val="left" w:pos="7200"/>
              </w:tabs>
              <w:spacing w:before="40" w:after="40"/>
              <w:ind w:right="110"/>
              <w:jc w:val="both"/>
              <w:rPr>
                <w:b/>
              </w:rPr>
            </w:pPr>
            <w:bookmarkStart w:id="98" w:name="_Toc304913938"/>
            <w:r>
              <w:rPr>
                <w:b/>
              </w:rPr>
              <w:t>Waste water monitoring system – PS 23</w:t>
            </w:r>
            <w:bookmarkEnd w:id="98"/>
          </w:p>
        </w:tc>
      </w:tr>
      <w:tr w:rsidR="00696FB8" w14:paraId="5CCC7710"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1F990C7" w14:textId="77777777" w:rsidR="00696FB8" w:rsidRPr="00D73D63" w:rsidRDefault="00696FB8" w:rsidP="00730171">
            <w:pPr>
              <w:tabs>
                <w:tab w:val="left" w:pos="7200"/>
              </w:tabs>
              <w:spacing w:before="40" w:after="40"/>
              <w:ind w:right="110"/>
              <w:jc w:val="both"/>
            </w:pPr>
            <w:r>
              <w:t>Waste water amount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E33CA74" w14:textId="77777777" w:rsidR="00696FB8" w:rsidRPr="00D73D63" w:rsidRDefault="00696FB8" w:rsidP="00730171">
            <w:pPr>
              <w:tabs>
                <w:tab w:val="left" w:pos="7200"/>
              </w:tabs>
              <w:spacing w:before="40" w:after="40"/>
              <w:ind w:right="110"/>
              <w:jc w:val="center"/>
            </w:pPr>
            <w:r>
              <w:t>m</w:t>
            </w:r>
            <w:r>
              <w:rPr>
                <w:vertAlign w:val="superscript"/>
              </w:rPr>
              <w:t>3</w:t>
            </w:r>
            <w:r>
              <w:t>/h</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3EAABC6" w14:textId="77777777" w:rsidR="00696FB8" w:rsidRPr="00D73D63" w:rsidRDefault="00696FB8" w:rsidP="00730171">
            <w:pPr>
              <w:tabs>
                <w:tab w:val="left" w:pos="7200"/>
              </w:tabs>
              <w:spacing w:before="40" w:after="40"/>
              <w:ind w:right="110"/>
              <w:jc w:val="both"/>
            </w:pPr>
          </w:p>
        </w:tc>
      </w:tr>
      <w:tr w:rsidR="00696FB8" w14:paraId="6190E771"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B007A21" w14:textId="77777777" w:rsidR="00696FB8" w:rsidRPr="00D73D63" w:rsidRDefault="00696FB8" w:rsidP="00730171">
            <w:pPr>
              <w:tabs>
                <w:tab w:val="left" w:pos="7200"/>
              </w:tabs>
              <w:spacing w:before="40" w:after="40"/>
              <w:ind w:right="110"/>
              <w:jc w:val="both"/>
            </w:pPr>
            <w:r>
              <w:t>pH</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C5A0B3F" w14:textId="77777777" w:rsidR="00696FB8" w:rsidRPr="00A70B4E"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56E3FC3" w14:textId="77777777" w:rsidR="00696FB8" w:rsidRPr="00D73D63" w:rsidRDefault="00696FB8" w:rsidP="00730171">
            <w:pPr>
              <w:tabs>
                <w:tab w:val="left" w:pos="7200"/>
              </w:tabs>
              <w:spacing w:before="40" w:after="40"/>
              <w:ind w:right="110"/>
              <w:jc w:val="both"/>
            </w:pPr>
          </w:p>
        </w:tc>
      </w:tr>
      <w:tr w:rsidR="00696FB8" w14:paraId="0BE60BA6"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F0BBE75" w14:textId="77777777" w:rsidR="00696FB8" w:rsidRPr="00D73D63" w:rsidRDefault="00696FB8" w:rsidP="00730171">
            <w:pPr>
              <w:tabs>
                <w:tab w:val="left" w:pos="7200"/>
              </w:tabs>
              <w:spacing w:before="40" w:after="40"/>
              <w:ind w:right="110"/>
              <w:jc w:val="both"/>
            </w:pPr>
            <w:r>
              <w:t>Temperature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0965144" w14:textId="77777777" w:rsidR="00696FB8" w:rsidRDefault="00696FB8" w:rsidP="00730171">
            <w:pPr>
              <w:tabs>
                <w:tab w:val="left" w:pos="7200"/>
              </w:tabs>
              <w:spacing w:before="40" w:after="40"/>
              <w:ind w:right="110"/>
              <w:jc w:val="center"/>
            </w:pPr>
            <w:r>
              <w:t>°C</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1B87179" w14:textId="77777777" w:rsidR="00696FB8" w:rsidRPr="00D73D63" w:rsidRDefault="00696FB8" w:rsidP="00730171">
            <w:pPr>
              <w:tabs>
                <w:tab w:val="left" w:pos="7200"/>
              </w:tabs>
              <w:spacing w:before="40" w:after="40"/>
              <w:ind w:right="110"/>
              <w:jc w:val="both"/>
            </w:pPr>
          </w:p>
        </w:tc>
      </w:tr>
      <w:tr w:rsidR="00696FB8" w14:paraId="000B896C"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135986DF" w14:textId="77777777" w:rsidR="00696FB8" w:rsidRPr="00D73D63" w:rsidRDefault="00696FB8" w:rsidP="00730171">
            <w:pPr>
              <w:tabs>
                <w:tab w:val="left" w:pos="7200"/>
              </w:tabs>
              <w:spacing w:before="40" w:after="40"/>
              <w:ind w:right="110"/>
              <w:jc w:val="both"/>
            </w:pPr>
            <w:r>
              <w:t>Turbidity</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C97C8E3" w14:textId="77777777" w:rsidR="00696FB8" w:rsidRPr="00A70B4E"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602AF4B" w14:textId="77777777" w:rsidR="00696FB8" w:rsidRPr="00D73D63" w:rsidRDefault="00696FB8" w:rsidP="00730171">
            <w:pPr>
              <w:tabs>
                <w:tab w:val="left" w:pos="7200"/>
              </w:tabs>
              <w:spacing w:before="40" w:after="40"/>
              <w:ind w:right="110"/>
              <w:jc w:val="both"/>
            </w:pPr>
          </w:p>
        </w:tc>
      </w:tr>
      <w:tr w:rsidR="00696FB8" w14:paraId="7125603D"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55A3980D" w14:textId="77777777" w:rsidR="00696FB8" w:rsidRPr="000E6C64" w:rsidRDefault="00696FB8" w:rsidP="00730171">
            <w:pPr>
              <w:tabs>
                <w:tab w:val="left" w:pos="7200"/>
              </w:tabs>
              <w:spacing w:before="40" w:after="40"/>
              <w:ind w:right="110"/>
              <w:jc w:val="both"/>
            </w:pPr>
            <w:r>
              <w:t>Conductivity</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00CFDD3" w14:textId="77777777" w:rsidR="00696FB8" w:rsidRDefault="00696FB8" w:rsidP="00730171">
            <w:pPr>
              <w:tabs>
                <w:tab w:val="left" w:pos="7200"/>
              </w:tabs>
              <w:spacing w:before="40" w:after="40"/>
              <w:ind w:right="110"/>
              <w:jc w:val="center"/>
            </w:pPr>
            <w:proofErr w:type="spellStart"/>
            <w:r>
              <w:t>μS</w:t>
            </w:r>
            <w:proofErr w:type="spellEnd"/>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D723344" w14:textId="77777777" w:rsidR="00696FB8" w:rsidRDefault="00696FB8" w:rsidP="00730171">
            <w:pPr>
              <w:tabs>
                <w:tab w:val="left" w:pos="7200"/>
              </w:tabs>
              <w:spacing w:before="40" w:after="40"/>
              <w:ind w:right="110"/>
              <w:jc w:val="both"/>
            </w:pPr>
          </w:p>
        </w:tc>
      </w:tr>
      <w:tr w:rsidR="00696FB8" w14:paraId="5ECE65C0"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1E9F5EC" w14:textId="77777777" w:rsidR="00696FB8" w:rsidRPr="005B58B7" w:rsidRDefault="00696FB8" w:rsidP="00730171">
            <w:pPr>
              <w:tabs>
                <w:tab w:val="left" w:pos="7200"/>
              </w:tabs>
              <w:spacing w:before="40" w:after="40"/>
              <w:ind w:right="110"/>
              <w:jc w:val="both"/>
            </w:pPr>
            <w:r>
              <w:t>Measuring method</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78C2671" w14:textId="77777777" w:rsidR="00696FB8"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6AB905E" w14:textId="77777777" w:rsidR="00696FB8" w:rsidRDefault="00696FB8" w:rsidP="00730171">
            <w:pPr>
              <w:tabs>
                <w:tab w:val="left" w:pos="7200"/>
              </w:tabs>
              <w:spacing w:before="40" w:after="40"/>
              <w:ind w:right="110"/>
              <w:jc w:val="both"/>
            </w:pPr>
          </w:p>
        </w:tc>
      </w:tr>
      <w:tr w:rsidR="00696FB8" w14:paraId="453D5939"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F225D67" w14:textId="77777777" w:rsidR="00696FB8" w:rsidRPr="005B58B7" w:rsidRDefault="00696FB8" w:rsidP="00730171">
            <w:pPr>
              <w:tabs>
                <w:tab w:val="left" w:pos="7200"/>
              </w:tabs>
              <w:spacing w:before="40" w:after="40"/>
              <w:ind w:right="110"/>
              <w:jc w:val="both"/>
            </w:pPr>
            <w:r>
              <w:t>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660C69" w14:textId="77777777" w:rsidR="00696FB8"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9F709BC" w14:textId="77777777" w:rsidR="00696FB8" w:rsidRDefault="00696FB8" w:rsidP="00730171">
            <w:pPr>
              <w:tabs>
                <w:tab w:val="left" w:pos="7200"/>
              </w:tabs>
              <w:spacing w:before="40" w:after="40"/>
              <w:ind w:right="110"/>
              <w:jc w:val="both"/>
            </w:pPr>
          </w:p>
        </w:tc>
      </w:tr>
    </w:tbl>
    <w:p w14:paraId="5D94B712" w14:textId="77777777" w:rsidR="00696FB8" w:rsidRDefault="00696FB8" w:rsidP="00696FB8">
      <w:pPr>
        <w:tabs>
          <w:tab w:val="left" w:pos="5032"/>
          <w:tab w:val="left" w:pos="6591"/>
        </w:tabs>
        <w:spacing w:before="40" w:after="40"/>
        <w:ind w:left="70" w:right="110"/>
      </w:pPr>
    </w:p>
    <w:p w14:paraId="2D4025CD" w14:textId="77777777" w:rsidR="00696FB8" w:rsidRPr="008F75E0" w:rsidRDefault="00696FB8" w:rsidP="00696FB8">
      <w:pPr>
        <w:pStyle w:val="Nadpis2"/>
        <w:spacing w:before="120" w:after="120"/>
        <w:ind w:left="1134"/>
        <w:rPr>
          <w:sz w:val="24"/>
          <w:szCs w:val="24"/>
        </w:rPr>
      </w:pPr>
      <w:r>
        <w:rPr>
          <w:sz w:val="24"/>
        </w:rPr>
        <w:t>Communication systems - PS 24</w:t>
      </w:r>
    </w:p>
    <w:tbl>
      <w:tblPr>
        <w:tblW w:w="9214"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2"/>
        <w:gridCol w:w="1559"/>
        <w:gridCol w:w="2693"/>
      </w:tblGrid>
      <w:tr w:rsidR="00696FB8" w:rsidRPr="005B58B7" w14:paraId="6C97E4A4" w14:textId="77777777" w:rsidTr="0089754E">
        <w:trPr>
          <w:cantSplit/>
          <w:trHeight w:val="322"/>
          <w:tblHeader/>
        </w:trPr>
        <w:tc>
          <w:tcPr>
            <w:tcW w:w="9214" w:type="dxa"/>
            <w:gridSpan w:val="3"/>
            <w:tcBorders>
              <w:top w:val="single" w:sz="6" w:space="0" w:color="auto"/>
              <w:left w:val="single" w:sz="12" w:space="0" w:color="auto"/>
              <w:bottom w:val="single" w:sz="6" w:space="0" w:color="auto"/>
              <w:right w:val="single" w:sz="12" w:space="0" w:color="auto"/>
            </w:tcBorders>
            <w:shd w:val="clear" w:color="auto" w:fill="FF6600"/>
          </w:tcPr>
          <w:p w14:paraId="10F6F168" w14:textId="77777777" w:rsidR="00696FB8" w:rsidRPr="005B58B7" w:rsidRDefault="00696FB8" w:rsidP="00730171">
            <w:pPr>
              <w:tabs>
                <w:tab w:val="left" w:pos="7200"/>
              </w:tabs>
              <w:spacing w:before="40" w:after="40"/>
              <w:ind w:right="110"/>
              <w:jc w:val="both"/>
              <w:rPr>
                <w:b/>
              </w:rPr>
            </w:pPr>
            <w:bookmarkStart w:id="99" w:name="_Toc304913939"/>
            <w:r>
              <w:rPr>
                <w:b/>
              </w:rPr>
              <w:t>Communication systems - PS 24</w:t>
            </w:r>
            <w:bookmarkEnd w:id="99"/>
          </w:p>
        </w:tc>
      </w:tr>
      <w:tr w:rsidR="00696FB8" w:rsidRPr="005B58B7" w14:paraId="4DED2335"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1A2B5AD2" w14:textId="77777777" w:rsidR="00696FB8" w:rsidRPr="005B58B7" w:rsidRDefault="00696FB8" w:rsidP="00730171">
            <w:pPr>
              <w:tabs>
                <w:tab w:val="left" w:pos="7200"/>
              </w:tabs>
              <w:spacing w:before="40" w:after="40"/>
              <w:ind w:right="110"/>
              <w:jc w:val="both"/>
            </w:pPr>
            <w:bookmarkStart w:id="100" w:name="_Toc304913940"/>
            <w:r>
              <w:t>Voice and data communication</w:t>
            </w:r>
            <w:bookmarkEnd w:id="100"/>
            <w: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C47EBDB" w14:textId="77777777" w:rsidR="00696FB8" w:rsidRPr="005B58B7" w:rsidRDefault="00696FB8" w:rsidP="00730171">
            <w:pPr>
              <w:tabs>
                <w:tab w:val="left" w:pos="7200"/>
              </w:tabs>
              <w:spacing w:before="40" w:after="40"/>
              <w:ind w:right="110"/>
              <w:jc w:val="center"/>
            </w:pP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E2FE190" w14:textId="77777777" w:rsidR="00696FB8" w:rsidRPr="005B58B7" w:rsidRDefault="00696FB8" w:rsidP="00730171">
            <w:pPr>
              <w:tabs>
                <w:tab w:val="left" w:pos="7200"/>
              </w:tabs>
              <w:spacing w:before="40" w:after="40"/>
              <w:ind w:right="110"/>
              <w:jc w:val="both"/>
            </w:pPr>
          </w:p>
        </w:tc>
      </w:tr>
      <w:tr w:rsidR="00696FB8" w:rsidRPr="005B58B7" w14:paraId="0D180D6D"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1D6C968D" w14:textId="77777777" w:rsidR="00696FB8" w:rsidRPr="005B58B7" w:rsidRDefault="00696FB8" w:rsidP="00730171">
            <w:pPr>
              <w:tabs>
                <w:tab w:val="left" w:pos="7200"/>
              </w:tabs>
              <w:spacing w:before="40" w:after="40"/>
              <w:ind w:right="110"/>
              <w:jc w:val="both"/>
            </w:pPr>
            <w:r>
              <w:t>Data network 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D86115" w14:textId="77777777" w:rsidR="00696FB8" w:rsidRPr="005B58B7" w:rsidRDefault="00696FB8" w:rsidP="00730171">
            <w:pPr>
              <w:tabs>
                <w:tab w:val="left" w:pos="7200"/>
              </w:tabs>
              <w:spacing w:after="40" w:line="360" w:lineRule="auto"/>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D1155DF" w14:textId="77777777" w:rsidR="00696FB8" w:rsidRPr="005B58B7" w:rsidRDefault="00696FB8" w:rsidP="00730171">
            <w:pPr>
              <w:tabs>
                <w:tab w:val="left" w:pos="7200"/>
              </w:tabs>
              <w:spacing w:after="40" w:line="360" w:lineRule="auto"/>
              <w:ind w:right="110"/>
            </w:pPr>
          </w:p>
        </w:tc>
      </w:tr>
      <w:tr w:rsidR="00696FB8" w:rsidRPr="005B58B7" w14:paraId="2FB68941"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6EC7D806" w14:textId="77777777" w:rsidR="00696FB8" w:rsidRPr="005B58B7" w:rsidRDefault="00696FB8" w:rsidP="00730171">
            <w:pPr>
              <w:tabs>
                <w:tab w:val="left" w:pos="7200"/>
              </w:tabs>
              <w:spacing w:before="40" w:after="40"/>
              <w:ind w:right="110"/>
              <w:jc w:val="both"/>
            </w:pPr>
            <w:r>
              <w:t>Number of racks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3B75EB0"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CB826D5" w14:textId="77777777" w:rsidR="00696FB8" w:rsidRPr="005B58B7" w:rsidRDefault="00696FB8" w:rsidP="00730171">
            <w:pPr>
              <w:tabs>
                <w:tab w:val="left" w:pos="7200"/>
              </w:tabs>
              <w:spacing w:after="40" w:line="360" w:lineRule="auto"/>
              <w:ind w:right="110"/>
            </w:pPr>
          </w:p>
        </w:tc>
      </w:tr>
      <w:tr w:rsidR="00696FB8" w:rsidRPr="005B58B7" w14:paraId="5B0E2357"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8BC4E38" w14:textId="77777777" w:rsidR="00696FB8" w:rsidRPr="005B58B7" w:rsidRDefault="00696FB8" w:rsidP="00730171">
            <w:pPr>
              <w:tabs>
                <w:tab w:val="left" w:pos="7200"/>
              </w:tabs>
              <w:spacing w:before="40" w:after="40"/>
              <w:ind w:right="110"/>
              <w:jc w:val="both"/>
            </w:pPr>
            <w:r>
              <w:t>Rack UPS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117863" w14:textId="77777777" w:rsidR="00696FB8" w:rsidRPr="005B58B7" w:rsidRDefault="00696FB8" w:rsidP="00730171">
            <w:pPr>
              <w:tabs>
                <w:tab w:val="left" w:pos="7200"/>
              </w:tabs>
              <w:spacing w:after="40"/>
              <w:ind w:right="110"/>
              <w:jc w:val="center"/>
            </w:pPr>
            <w:proofErr w:type="spellStart"/>
            <w:r>
              <w:t>VAh</w:t>
            </w:r>
            <w:proofErr w:type="spellEnd"/>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84430BA" w14:textId="77777777" w:rsidR="00696FB8" w:rsidRPr="005B58B7" w:rsidRDefault="00696FB8" w:rsidP="00730171">
            <w:pPr>
              <w:tabs>
                <w:tab w:val="left" w:pos="7200"/>
              </w:tabs>
              <w:spacing w:after="40" w:line="360" w:lineRule="auto"/>
              <w:ind w:right="110"/>
            </w:pPr>
          </w:p>
        </w:tc>
      </w:tr>
      <w:tr w:rsidR="00696FB8" w:rsidRPr="005B58B7" w14:paraId="4A493788"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86E9D4B" w14:textId="77777777" w:rsidR="00696FB8" w:rsidRPr="005B58B7" w:rsidRDefault="00696FB8" w:rsidP="00730171">
            <w:pPr>
              <w:tabs>
                <w:tab w:val="left" w:pos="7200"/>
              </w:tabs>
              <w:spacing w:before="40" w:after="40"/>
              <w:ind w:right="110"/>
              <w:jc w:val="both"/>
            </w:pPr>
            <w:proofErr w:type="spellStart"/>
            <w:r>
              <w:t>PoE</w:t>
            </w:r>
            <w:proofErr w:type="spellEnd"/>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695142C" w14:textId="77777777" w:rsidR="00696FB8" w:rsidRPr="005B58B7" w:rsidRDefault="00696FB8" w:rsidP="00730171">
            <w:pPr>
              <w:tabs>
                <w:tab w:val="left" w:pos="7200"/>
              </w:tabs>
              <w:spacing w:after="40"/>
              <w:ind w:right="110"/>
              <w:jc w:val="center"/>
            </w:pPr>
            <w:r>
              <w:t>yes/no</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033B23A" w14:textId="77777777" w:rsidR="00696FB8" w:rsidRPr="005B58B7" w:rsidRDefault="00696FB8" w:rsidP="00730171">
            <w:pPr>
              <w:tabs>
                <w:tab w:val="left" w:pos="7200"/>
              </w:tabs>
              <w:spacing w:after="40" w:line="360" w:lineRule="auto"/>
              <w:ind w:right="110"/>
            </w:pPr>
          </w:p>
        </w:tc>
      </w:tr>
      <w:tr w:rsidR="00696FB8" w:rsidRPr="005B58B7" w14:paraId="0BFFB1D7"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75E43BC9" w14:textId="77777777" w:rsidR="00696FB8" w:rsidRPr="005B58B7" w:rsidRDefault="00696FB8" w:rsidP="00730171">
            <w:pPr>
              <w:tabs>
                <w:tab w:val="left" w:pos="7200"/>
              </w:tabs>
              <w:spacing w:before="40" w:after="40"/>
              <w:ind w:right="110"/>
              <w:jc w:val="both"/>
            </w:pPr>
            <w:r>
              <w:t>Equipment supplier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FD696FD" w14:textId="77777777" w:rsidR="00696FB8" w:rsidRPr="005B58B7" w:rsidRDefault="00696FB8" w:rsidP="00730171">
            <w:pPr>
              <w:tabs>
                <w:tab w:val="left" w:pos="7200"/>
              </w:tabs>
              <w:spacing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66B433F" w14:textId="77777777" w:rsidR="00696FB8" w:rsidRPr="005B58B7" w:rsidRDefault="00696FB8" w:rsidP="00730171">
            <w:pPr>
              <w:tabs>
                <w:tab w:val="left" w:pos="7200"/>
              </w:tabs>
              <w:spacing w:after="40" w:line="360" w:lineRule="auto"/>
              <w:ind w:right="110"/>
            </w:pPr>
          </w:p>
        </w:tc>
      </w:tr>
      <w:tr w:rsidR="00696FB8" w:rsidRPr="005B58B7" w14:paraId="620C6E07"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shd w:val="clear" w:color="auto" w:fill="FF9900"/>
          </w:tcPr>
          <w:p w14:paraId="6B563296" w14:textId="77777777" w:rsidR="00696FB8" w:rsidRPr="005B58B7" w:rsidRDefault="00696FB8" w:rsidP="00730171">
            <w:pPr>
              <w:tabs>
                <w:tab w:val="left" w:pos="7200"/>
              </w:tabs>
              <w:spacing w:before="40" w:after="40"/>
              <w:ind w:right="110"/>
              <w:jc w:val="both"/>
              <w:rPr>
                <w:b/>
              </w:rPr>
            </w:pPr>
            <w:bookmarkStart w:id="101" w:name="_Toc304913942"/>
            <w:r>
              <w:rPr>
                <w:b/>
              </w:rPr>
              <w:t>Operation CCTV system</w:t>
            </w:r>
            <w:bookmarkEnd w:id="101"/>
          </w:p>
        </w:tc>
        <w:tc>
          <w:tcPr>
            <w:tcW w:w="1559" w:type="dxa"/>
            <w:tcBorders>
              <w:top w:val="single" w:sz="6" w:space="0" w:color="auto"/>
              <w:left w:val="single" w:sz="6" w:space="0" w:color="auto"/>
              <w:bottom w:val="single" w:sz="6" w:space="0" w:color="auto"/>
              <w:right w:val="single" w:sz="6" w:space="0" w:color="auto"/>
            </w:tcBorders>
            <w:shd w:val="clear" w:color="auto" w:fill="FF9900"/>
          </w:tcPr>
          <w:p w14:paraId="64DF8825" w14:textId="77777777" w:rsidR="00696FB8" w:rsidRPr="005B58B7" w:rsidRDefault="00696FB8" w:rsidP="00730171">
            <w:pPr>
              <w:tabs>
                <w:tab w:val="left" w:pos="7200"/>
              </w:tabs>
              <w:spacing w:before="40" w:after="40"/>
              <w:ind w:right="110"/>
              <w:rPr>
                <w:b/>
              </w:rPr>
            </w:pPr>
          </w:p>
        </w:tc>
        <w:tc>
          <w:tcPr>
            <w:tcW w:w="2693" w:type="dxa"/>
            <w:tcBorders>
              <w:top w:val="single" w:sz="6" w:space="0" w:color="auto"/>
              <w:left w:val="single" w:sz="6" w:space="0" w:color="auto"/>
              <w:bottom w:val="single" w:sz="6" w:space="0" w:color="auto"/>
              <w:right w:val="single" w:sz="12" w:space="0" w:color="auto"/>
            </w:tcBorders>
            <w:shd w:val="clear" w:color="auto" w:fill="FF9900"/>
          </w:tcPr>
          <w:p w14:paraId="6E76E3C2" w14:textId="77777777" w:rsidR="00696FB8" w:rsidRPr="005B58B7" w:rsidRDefault="00696FB8" w:rsidP="00730171">
            <w:pPr>
              <w:tabs>
                <w:tab w:val="left" w:pos="7200"/>
              </w:tabs>
              <w:spacing w:before="40" w:after="40"/>
              <w:ind w:right="110"/>
              <w:rPr>
                <w:b/>
              </w:rPr>
            </w:pPr>
          </w:p>
        </w:tc>
      </w:tr>
      <w:tr w:rsidR="00696FB8" w:rsidRPr="005B58B7" w14:paraId="0D77E901"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11E5F9C2" w14:textId="77777777" w:rsidR="00696FB8" w:rsidRPr="005B58B7" w:rsidRDefault="00696FB8" w:rsidP="00730171">
            <w:pPr>
              <w:tabs>
                <w:tab w:val="left" w:pos="7200"/>
              </w:tabs>
              <w:spacing w:before="40" w:after="40"/>
              <w:ind w:right="110"/>
              <w:jc w:val="both"/>
            </w:pPr>
            <w:r>
              <w:t>Furnace monitoring</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EAB3A94" w14:textId="77777777" w:rsidR="00696FB8" w:rsidRPr="005B58B7"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9F314F5" w14:textId="77777777" w:rsidR="00696FB8" w:rsidRPr="005B58B7" w:rsidRDefault="00696FB8" w:rsidP="00730171">
            <w:pPr>
              <w:tabs>
                <w:tab w:val="left" w:pos="7200"/>
              </w:tabs>
              <w:spacing w:before="40" w:after="40"/>
              <w:ind w:right="110"/>
            </w:pPr>
          </w:p>
        </w:tc>
      </w:tr>
      <w:tr w:rsidR="00696FB8" w:rsidRPr="005B58B7" w14:paraId="13CE494E"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C32715A" w14:textId="77777777" w:rsidR="00696FB8" w:rsidRPr="005B58B7" w:rsidRDefault="00696FB8" w:rsidP="00730171">
            <w:pPr>
              <w:tabs>
                <w:tab w:val="left" w:pos="7200"/>
              </w:tabs>
              <w:spacing w:before="40" w:after="40"/>
              <w:ind w:right="110"/>
              <w:jc w:val="both"/>
            </w:pPr>
            <w:r>
              <w:t>Monitoring of boiler hopper space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633670E"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D056A5D" w14:textId="77777777" w:rsidR="00696FB8" w:rsidRPr="005B58B7" w:rsidRDefault="00696FB8" w:rsidP="00730171">
            <w:pPr>
              <w:tabs>
                <w:tab w:val="left" w:pos="7200"/>
              </w:tabs>
              <w:spacing w:after="40" w:line="360" w:lineRule="auto"/>
              <w:ind w:right="110"/>
            </w:pPr>
          </w:p>
        </w:tc>
      </w:tr>
      <w:tr w:rsidR="00696FB8" w:rsidRPr="005B58B7" w14:paraId="42B917A0"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6BDEEECE" w14:textId="77777777" w:rsidR="00696FB8" w:rsidRPr="005B58B7" w:rsidRDefault="00696FB8" w:rsidP="00730171">
            <w:pPr>
              <w:tabs>
                <w:tab w:val="left" w:pos="7200"/>
              </w:tabs>
              <w:spacing w:before="40" w:after="40"/>
              <w:ind w:right="110"/>
              <w:jc w:val="both"/>
            </w:pPr>
            <w:r>
              <w:t>Monitoring of shredder hopper space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27C3AE3"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2EBFF97" w14:textId="77777777" w:rsidR="00696FB8" w:rsidRPr="005B58B7" w:rsidRDefault="00696FB8" w:rsidP="00730171">
            <w:pPr>
              <w:tabs>
                <w:tab w:val="left" w:pos="7200"/>
              </w:tabs>
              <w:spacing w:after="40" w:line="360" w:lineRule="auto"/>
              <w:ind w:right="110"/>
            </w:pPr>
          </w:p>
        </w:tc>
      </w:tr>
      <w:tr w:rsidR="00696FB8" w:rsidRPr="005B58B7" w14:paraId="3AC40621"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51CC31CF" w14:textId="77777777" w:rsidR="00696FB8" w:rsidRPr="005B58B7" w:rsidRDefault="00696FB8" w:rsidP="00730171">
            <w:pPr>
              <w:tabs>
                <w:tab w:val="left" w:pos="7200"/>
              </w:tabs>
              <w:spacing w:before="40" w:after="40"/>
              <w:ind w:right="110"/>
              <w:jc w:val="both"/>
            </w:pPr>
            <w:r>
              <w:t>Monitoring of waste bunker space (</w:t>
            </w:r>
            <w:proofErr w:type="spellStart"/>
            <w:r>
              <w:t>thermo</w:t>
            </w:r>
            <w:proofErr w:type="spellEnd"/>
            <w:r>
              <w: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19FC67D"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98E7FA8" w14:textId="77777777" w:rsidR="00696FB8" w:rsidRPr="005B58B7" w:rsidRDefault="00696FB8" w:rsidP="00730171">
            <w:pPr>
              <w:tabs>
                <w:tab w:val="left" w:pos="7200"/>
              </w:tabs>
              <w:spacing w:after="40" w:line="360" w:lineRule="auto"/>
              <w:ind w:right="110"/>
            </w:pPr>
          </w:p>
        </w:tc>
      </w:tr>
      <w:tr w:rsidR="00696FB8" w:rsidRPr="005B58B7" w14:paraId="4101EBD2"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D2BFF60" w14:textId="77777777" w:rsidR="00696FB8" w:rsidRPr="005B58B7" w:rsidRDefault="00696FB8" w:rsidP="00730171">
            <w:pPr>
              <w:tabs>
                <w:tab w:val="left" w:pos="7200"/>
              </w:tabs>
              <w:spacing w:before="40" w:after="40"/>
              <w:ind w:right="110"/>
              <w:jc w:val="both"/>
            </w:pPr>
            <w:r>
              <w:t>Level monitoring in the boiler drum</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BF0C21D"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E53D43D" w14:textId="77777777" w:rsidR="00696FB8" w:rsidRPr="005B58B7" w:rsidRDefault="00696FB8" w:rsidP="00730171">
            <w:pPr>
              <w:tabs>
                <w:tab w:val="left" w:pos="7200"/>
              </w:tabs>
              <w:spacing w:after="40" w:line="360" w:lineRule="auto"/>
              <w:ind w:right="110"/>
            </w:pPr>
          </w:p>
        </w:tc>
      </w:tr>
      <w:tr w:rsidR="00696FB8" w:rsidRPr="005B58B7" w14:paraId="17CD027B"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1C0B1F5" w14:textId="77777777" w:rsidR="00696FB8" w:rsidRPr="005B58B7" w:rsidRDefault="00696FB8" w:rsidP="00730171">
            <w:pPr>
              <w:tabs>
                <w:tab w:val="left" w:pos="7200"/>
              </w:tabs>
              <w:spacing w:before="40" w:after="40"/>
              <w:ind w:right="110"/>
              <w:jc w:val="both"/>
            </w:pPr>
            <w:r>
              <w:t>Monitoring of waste in open trucks at the scales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77AF3D"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28A8996" w14:textId="77777777" w:rsidR="00696FB8" w:rsidRPr="005B58B7" w:rsidRDefault="00696FB8" w:rsidP="00730171">
            <w:pPr>
              <w:tabs>
                <w:tab w:val="left" w:pos="7200"/>
              </w:tabs>
              <w:spacing w:after="40" w:line="360" w:lineRule="auto"/>
              <w:ind w:right="110"/>
            </w:pPr>
          </w:p>
        </w:tc>
      </w:tr>
      <w:tr w:rsidR="00696FB8" w:rsidRPr="005B58B7" w14:paraId="39E794FC"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EE4EB00" w14:textId="77777777" w:rsidR="00696FB8" w:rsidRPr="005B58B7" w:rsidRDefault="00696FB8" w:rsidP="00730171">
            <w:pPr>
              <w:tabs>
                <w:tab w:val="left" w:pos="7200"/>
              </w:tabs>
              <w:spacing w:before="40" w:after="40"/>
              <w:ind w:right="110"/>
              <w:jc w:val="both"/>
            </w:pPr>
            <w:r>
              <w:t>WWTP process monitoring</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F181FF7"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B8F0CB6" w14:textId="77777777" w:rsidR="00696FB8" w:rsidRPr="005B58B7" w:rsidRDefault="00696FB8" w:rsidP="00730171">
            <w:pPr>
              <w:tabs>
                <w:tab w:val="left" w:pos="7200"/>
              </w:tabs>
              <w:spacing w:after="40" w:line="360" w:lineRule="auto"/>
              <w:ind w:right="110"/>
            </w:pPr>
          </w:p>
        </w:tc>
      </w:tr>
      <w:tr w:rsidR="00696FB8" w:rsidRPr="005B58B7" w14:paraId="2375622B"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44B4C8F" w14:textId="77777777" w:rsidR="00696FB8" w:rsidRPr="005B58B7" w:rsidRDefault="00696FB8" w:rsidP="00730171">
            <w:pPr>
              <w:tabs>
                <w:tab w:val="left" w:pos="7200"/>
              </w:tabs>
              <w:spacing w:before="40" w:after="40"/>
              <w:ind w:right="110"/>
              <w:jc w:val="both"/>
            </w:pPr>
            <w:r>
              <w:t>Entrance area monitoring</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7C4C897"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3501D00" w14:textId="77777777" w:rsidR="00696FB8" w:rsidRPr="005B58B7" w:rsidRDefault="00696FB8" w:rsidP="00730171">
            <w:pPr>
              <w:tabs>
                <w:tab w:val="left" w:pos="7200"/>
              </w:tabs>
              <w:spacing w:after="40" w:line="360" w:lineRule="auto"/>
              <w:ind w:right="110"/>
            </w:pPr>
          </w:p>
        </w:tc>
      </w:tr>
      <w:tr w:rsidR="00696FB8" w:rsidRPr="005B58B7" w14:paraId="00A6EEE9"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6943C4F0" w14:textId="77777777" w:rsidR="00696FB8" w:rsidRPr="005B58B7" w:rsidRDefault="00696FB8" w:rsidP="00730171">
            <w:pPr>
              <w:tabs>
                <w:tab w:val="left" w:pos="7200"/>
              </w:tabs>
              <w:spacing w:before="40" w:after="40"/>
              <w:ind w:right="110"/>
              <w:jc w:val="both"/>
            </w:pPr>
            <w:r>
              <w:t>Number of monitors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7E729AA"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A364FFA" w14:textId="77777777" w:rsidR="00696FB8" w:rsidRPr="005B58B7" w:rsidRDefault="00696FB8" w:rsidP="00730171">
            <w:pPr>
              <w:tabs>
                <w:tab w:val="left" w:pos="7200"/>
              </w:tabs>
              <w:spacing w:after="40" w:line="360" w:lineRule="auto"/>
              <w:ind w:right="110"/>
            </w:pPr>
          </w:p>
        </w:tc>
      </w:tr>
      <w:tr w:rsidR="00696FB8" w:rsidRPr="005B58B7" w14:paraId="52777DA5"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1F27FFE4" w14:textId="77777777" w:rsidR="00696FB8" w:rsidRPr="005B58B7" w:rsidRDefault="00696FB8" w:rsidP="00730171">
            <w:pPr>
              <w:tabs>
                <w:tab w:val="left" w:pos="7200"/>
              </w:tabs>
              <w:spacing w:before="40" w:after="40"/>
              <w:ind w:right="110"/>
              <w:jc w:val="both"/>
            </w:pPr>
            <w:r>
              <w:t>System supplier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909DDA" w14:textId="77777777" w:rsidR="00696FB8" w:rsidRPr="005B58B7" w:rsidRDefault="00696FB8" w:rsidP="00730171">
            <w:pPr>
              <w:tabs>
                <w:tab w:val="left" w:pos="7200"/>
              </w:tabs>
              <w:spacing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304993D" w14:textId="77777777" w:rsidR="00696FB8" w:rsidRPr="005B58B7" w:rsidRDefault="00696FB8" w:rsidP="00730171">
            <w:pPr>
              <w:tabs>
                <w:tab w:val="left" w:pos="7200"/>
              </w:tabs>
              <w:spacing w:after="40" w:line="360" w:lineRule="auto"/>
              <w:ind w:right="110"/>
            </w:pPr>
          </w:p>
        </w:tc>
      </w:tr>
      <w:tr w:rsidR="00696FB8" w:rsidRPr="005B58B7" w14:paraId="0F088D8A"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D1BFD87" w14:textId="77777777" w:rsidR="00696FB8" w:rsidRPr="005B58B7" w:rsidRDefault="00696FB8" w:rsidP="00730171">
            <w:pPr>
              <w:tabs>
                <w:tab w:val="left" w:pos="7200"/>
              </w:tabs>
              <w:spacing w:before="40" w:after="40"/>
              <w:ind w:right="110"/>
              <w:jc w:val="both"/>
            </w:pPr>
            <w:r>
              <w:lastRenderedPageBreak/>
              <w:t>Power supply</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5DA1509" w14:textId="77777777" w:rsidR="00696FB8" w:rsidRPr="005B58B7" w:rsidRDefault="00696FB8" w:rsidP="00730171">
            <w:pPr>
              <w:tabs>
                <w:tab w:val="left" w:pos="7200"/>
              </w:tabs>
              <w:spacing w:after="40"/>
              <w:ind w:right="110"/>
              <w:jc w:val="center"/>
            </w:pPr>
            <w:r>
              <w:t>V</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A65D0CF" w14:textId="77777777" w:rsidR="00696FB8" w:rsidRPr="005B58B7" w:rsidRDefault="00696FB8" w:rsidP="00730171">
            <w:pPr>
              <w:tabs>
                <w:tab w:val="left" w:pos="7200"/>
              </w:tabs>
              <w:spacing w:after="40" w:line="360" w:lineRule="auto"/>
              <w:ind w:right="110"/>
            </w:pPr>
          </w:p>
        </w:tc>
      </w:tr>
      <w:tr w:rsidR="00696FB8" w:rsidRPr="005B58B7" w14:paraId="2ADA630B"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562A8FAB" w14:textId="77777777" w:rsidR="00696FB8" w:rsidRPr="005B58B7" w:rsidRDefault="00696FB8" w:rsidP="00730171">
            <w:pPr>
              <w:tabs>
                <w:tab w:val="left" w:pos="7200"/>
              </w:tabs>
              <w:spacing w:before="40" w:after="40"/>
              <w:ind w:right="110"/>
              <w:jc w:val="both"/>
            </w:pPr>
            <w:r>
              <w:t>Backup</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9D6773A" w14:textId="77777777" w:rsidR="00696FB8" w:rsidRPr="005B58B7" w:rsidRDefault="00696FB8" w:rsidP="00730171">
            <w:pPr>
              <w:tabs>
                <w:tab w:val="left" w:pos="7200"/>
              </w:tabs>
              <w:spacing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3A8B952" w14:textId="77777777" w:rsidR="00696FB8" w:rsidRPr="005B58B7" w:rsidRDefault="00696FB8" w:rsidP="00730171">
            <w:pPr>
              <w:tabs>
                <w:tab w:val="left" w:pos="7200"/>
              </w:tabs>
              <w:spacing w:after="40" w:line="360" w:lineRule="auto"/>
              <w:ind w:right="110"/>
            </w:pPr>
          </w:p>
        </w:tc>
      </w:tr>
      <w:tr w:rsidR="00696FB8" w:rsidRPr="005B58B7" w14:paraId="54133ED4" w14:textId="77777777" w:rsidTr="00730171">
        <w:trPr>
          <w:cantSplit/>
          <w:trHeight w:val="322"/>
        </w:trPr>
        <w:tc>
          <w:tcPr>
            <w:tcW w:w="9214" w:type="dxa"/>
            <w:gridSpan w:val="3"/>
            <w:tcBorders>
              <w:top w:val="single" w:sz="6" w:space="0" w:color="auto"/>
              <w:left w:val="single" w:sz="12" w:space="0" w:color="auto"/>
              <w:bottom w:val="single" w:sz="6" w:space="0" w:color="auto"/>
              <w:right w:val="single" w:sz="12" w:space="0" w:color="auto"/>
            </w:tcBorders>
            <w:shd w:val="clear" w:color="auto" w:fill="FF9900"/>
          </w:tcPr>
          <w:p w14:paraId="17167856" w14:textId="77777777" w:rsidR="00696FB8" w:rsidRPr="005B58B7" w:rsidRDefault="00696FB8" w:rsidP="00730171">
            <w:pPr>
              <w:tabs>
                <w:tab w:val="left" w:pos="7200"/>
              </w:tabs>
              <w:spacing w:before="40" w:after="40"/>
              <w:ind w:right="110"/>
              <w:rPr>
                <w:b/>
              </w:rPr>
            </w:pPr>
            <w:proofErr w:type="spellStart"/>
            <w:r>
              <w:rPr>
                <w:b/>
              </w:rPr>
              <w:t>Elektrická</w:t>
            </w:r>
            <w:proofErr w:type="spellEnd"/>
            <w:r>
              <w:rPr>
                <w:b/>
              </w:rPr>
              <w:t xml:space="preserve"> </w:t>
            </w:r>
            <w:proofErr w:type="spellStart"/>
            <w:r>
              <w:rPr>
                <w:b/>
              </w:rPr>
              <w:t>požární</w:t>
            </w:r>
            <w:proofErr w:type="spellEnd"/>
            <w:r>
              <w:rPr>
                <w:b/>
              </w:rPr>
              <w:t xml:space="preserve"> </w:t>
            </w:r>
            <w:proofErr w:type="spellStart"/>
            <w:r>
              <w:rPr>
                <w:b/>
              </w:rPr>
              <w:t>signalizace</w:t>
            </w:r>
            <w:proofErr w:type="spellEnd"/>
            <w:r>
              <w:rPr>
                <w:b/>
              </w:rPr>
              <w:t xml:space="preserve"> </w:t>
            </w:r>
          </w:p>
        </w:tc>
      </w:tr>
      <w:tr w:rsidR="00696FB8" w:rsidRPr="005B58B7" w14:paraId="7FDE66C0"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15E1EB7" w14:textId="77777777" w:rsidR="00696FB8" w:rsidRPr="005B58B7" w:rsidRDefault="00696FB8" w:rsidP="00730171">
            <w:pPr>
              <w:tabs>
                <w:tab w:val="left" w:pos="7200"/>
              </w:tabs>
              <w:spacing w:before="40" w:after="40"/>
              <w:ind w:right="110"/>
              <w:jc w:val="both"/>
            </w:pPr>
            <w:r>
              <w:t>Technology</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2CD01D7" w14:textId="77777777" w:rsidR="00696FB8" w:rsidRPr="005B58B7"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DCC40CA" w14:textId="77777777" w:rsidR="00696FB8" w:rsidRPr="005B58B7" w:rsidRDefault="00696FB8" w:rsidP="00730171">
            <w:pPr>
              <w:tabs>
                <w:tab w:val="left" w:pos="7200"/>
              </w:tabs>
              <w:spacing w:before="40" w:after="40"/>
              <w:ind w:right="110"/>
            </w:pPr>
          </w:p>
        </w:tc>
      </w:tr>
      <w:tr w:rsidR="00696FB8" w:rsidRPr="005B58B7" w14:paraId="314E5FB8"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1218C259" w14:textId="77777777" w:rsidR="00696FB8" w:rsidRPr="005B58B7" w:rsidRDefault="00696FB8" w:rsidP="00730171">
            <w:pPr>
              <w:tabs>
                <w:tab w:val="left" w:pos="7200"/>
              </w:tabs>
              <w:spacing w:before="40" w:after="40"/>
              <w:ind w:right="110"/>
              <w:jc w:val="both"/>
            </w:pPr>
            <w:r>
              <w:t>Number of circuits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AE487B4"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C36E726" w14:textId="77777777" w:rsidR="00696FB8" w:rsidRPr="005B58B7" w:rsidRDefault="00696FB8" w:rsidP="00730171">
            <w:pPr>
              <w:tabs>
                <w:tab w:val="left" w:pos="7200"/>
              </w:tabs>
              <w:spacing w:after="40" w:line="360" w:lineRule="auto"/>
              <w:ind w:right="110"/>
            </w:pPr>
          </w:p>
        </w:tc>
      </w:tr>
      <w:tr w:rsidR="00696FB8" w:rsidRPr="005B58B7" w14:paraId="25FE1F7E"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6BAD130" w14:textId="77777777" w:rsidR="00696FB8" w:rsidRPr="005B58B7" w:rsidRDefault="00696FB8" w:rsidP="00730171">
            <w:pPr>
              <w:tabs>
                <w:tab w:val="left" w:pos="7200"/>
              </w:tabs>
              <w:spacing w:before="40" w:after="40"/>
              <w:ind w:right="110"/>
              <w:jc w:val="both"/>
            </w:pPr>
            <w:r>
              <w:t>Number of addressed elements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7F7F2E1"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E2D96C7" w14:textId="77777777" w:rsidR="00696FB8" w:rsidRPr="005B58B7" w:rsidRDefault="00696FB8" w:rsidP="00730171">
            <w:pPr>
              <w:tabs>
                <w:tab w:val="left" w:pos="7200"/>
              </w:tabs>
              <w:spacing w:after="40" w:line="360" w:lineRule="auto"/>
              <w:ind w:right="110"/>
            </w:pPr>
          </w:p>
        </w:tc>
      </w:tr>
      <w:tr w:rsidR="00696FB8" w:rsidRPr="005B58B7" w14:paraId="3FD0EC0F"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10AFE64" w14:textId="77777777" w:rsidR="00696FB8" w:rsidRPr="005B58B7" w:rsidRDefault="00696FB8" w:rsidP="00730171">
            <w:pPr>
              <w:tabs>
                <w:tab w:val="left" w:pos="7200"/>
              </w:tabs>
              <w:spacing w:before="40" w:after="40"/>
              <w:ind w:right="110"/>
              <w:jc w:val="both"/>
            </w:pPr>
            <w:r>
              <w:t>Number of optoelectronic temperature detectors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DCDFF18"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2C02179" w14:textId="77777777" w:rsidR="00696FB8" w:rsidRPr="005B58B7" w:rsidRDefault="00696FB8" w:rsidP="00730171">
            <w:pPr>
              <w:tabs>
                <w:tab w:val="left" w:pos="7200"/>
              </w:tabs>
              <w:spacing w:after="40" w:line="360" w:lineRule="auto"/>
              <w:ind w:right="110"/>
            </w:pPr>
          </w:p>
        </w:tc>
      </w:tr>
      <w:tr w:rsidR="00696FB8" w:rsidRPr="005B58B7" w14:paraId="06BA7C85"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CFCD1C4" w14:textId="77777777" w:rsidR="00696FB8" w:rsidRPr="005B58B7" w:rsidRDefault="00696FB8" w:rsidP="00730171">
            <w:pPr>
              <w:tabs>
                <w:tab w:val="left" w:pos="7200"/>
              </w:tabs>
              <w:spacing w:before="40" w:after="40"/>
              <w:ind w:right="110"/>
              <w:jc w:val="both"/>
            </w:pPr>
            <w:r>
              <w:t>Number of break glass push button switches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A082FA3"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718351D" w14:textId="77777777" w:rsidR="00696FB8" w:rsidRPr="005B58B7" w:rsidRDefault="00696FB8" w:rsidP="00730171">
            <w:pPr>
              <w:tabs>
                <w:tab w:val="left" w:pos="7200"/>
              </w:tabs>
              <w:spacing w:after="40" w:line="360" w:lineRule="auto"/>
              <w:ind w:right="110"/>
            </w:pPr>
          </w:p>
        </w:tc>
      </w:tr>
      <w:tr w:rsidR="00696FB8" w:rsidRPr="005B58B7" w14:paraId="679EC317"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3B47ABC5" w14:textId="77777777" w:rsidR="00696FB8" w:rsidRPr="005B58B7" w:rsidRDefault="00696FB8" w:rsidP="00730171">
            <w:pPr>
              <w:tabs>
                <w:tab w:val="left" w:pos="7200"/>
              </w:tabs>
              <w:spacing w:before="40" w:after="40"/>
              <w:ind w:right="110"/>
              <w:jc w:val="both"/>
            </w:pPr>
            <w:r>
              <w:t>Number of optical detectors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79579E9"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C72B536" w14:textId="77777777" w:rsidR="00696FB8" w:rsidRPr="005B58B7" w:rsidRDefault="00696FB8" w:rsidP="00730171">
            <w:pPr>
              <w:tabs>
                <w:tab w:val="left" w:pos="7200"/>
              </w:tabs>
              <w:spacing w:after="40" w:line="360" w:lineRule="auto"/>
              <w:ind w:right="110"/>
            </w:pPr>
          </w:p>
        </w:tc>
      </w:tr>
      <w:tr w:rsidR="00696FB8" w:rsidRPr="005B58B7" w14:paraId="534BD722"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50AF2777" w14:textId="77777777" w:rsidR="00696FB8" w:rsidRPr="005B58B7" w:rsidRDefault="00696FB8" w:rsidP="00730171">
            <w:pPr>
              <w:tabs>
                <w:tab w:val="left" w:pos="7200"/>
              </w:tabs>
              <w:spacing w:before="40" w:after="40"/>
              <w:ind w:right="110"/>
              <w:jc w:val="both"/>
            </w:pPr>
            <w:r>
              <w:t>Number of ionization detectors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A89DF76"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64EACE6" w14:textId="77777777" w:rsidR="00696FB8" w:rsidRPr="005B58B7" w:rsidRDefault="00696FB8" w:rsidP="00730171">
            <w:pPr>
              <w:tabs>
                <w:tab w:val="left" w:pos="7200"/>
              </w:tabs>
              <w:spacing w:after="40" w:line="360" w:lineRule="auto"/>
              <w:ind w:right="110"/>
            </w:pPr>
          </w:p>
        </w:tc>
      </w:tr>
      <w:tr w:rsidR="00696FB8" w:rsidRPr="005B58B7" w14:paraId="55A7FF20"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1F891C8E" w14:textId="77777777" w:rsidR="00696FB8" w:rsidRPr="005B58B7" w:rsidRDefault="00696FB8" w:rsidP="00730171">
            <w:pPr>
              <w:tabs>
                <w:tab w:val="left" w:pos="7200"/>
              </w:tabs>
              <w:spacing w:before="40" w:after="40"/>
              <w:ind w:right="110"/>
              <w:jc w:val="both"/>
            </w:pPr>
            <w:r>
              <w:t>Number of sirens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A1927F5"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21EE0EE" w14:textId="77777777" w:rsidR="00696FB8" w:rsidRPr="005B58B7" w:rsidRDefault="00696FB8" w:rsidP="00730171">
            <w:pPr>
              <w:tabs>
                <w:tab w:val="left" w:pos="7200"/>
              </w:tabs>
              <w:spacing w:after="40" w:line="360" w:lineRule="auto"/>
              <w:ind w:right="110"/>
            </w:pPr>
          </w:p>
        </w:tc>
      </w:tr>
      <w:tr w:rsidR="00696FB8" w:rsidRPr="005B58B7" w14:paraId="484DDAA9"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8F34159" w14:textId="77777777" w:rsidR="00696FB8" w:rsidRPr="005B58B7" w:rsidRDefault="00696FB8" w:rsidP="00730171">
            <w:pPr>
              <w:tabs>
                <w:tab w:val="left" w:pos="7200"/>
              </w:tabs>
              <w:spacing w:before="40" w:after="40"/>
              <w:ind w:right="110"/>
              <w:jc w:val="both"/>
            </w:pPr>
            <w:r>
              <w:t>Number of beacons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71EBB31" w14:textId="77777777" w:rsidR="00696FB8" w:rsidRPr="005B58B7"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10001B3" w14:textId="77777777" w:rsidR="00696FB8" w:rsidRPr="005B58B7" w:rsidRDefault="00696FB8" w:rsidP="00730171">
            <w:pPr>
              <w:tabs>
                <w:tab w:val="left" w:pos="7200"/>
              </w:tabs>
              <w:spacing w:after="40" w:line="360" w:lineRule="auto"/>
              <w:ind w:right="110"/>
            </w:pPr>
          </w:p>
        </w:tc>
      </w:tr>
      <w:tr w:rsidR="00696FB8" w:rsidRPr="005B58B7" w14:paraId="38F38C58"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6DCA6CCB" w14:textId="77777777" w:rsidR="00696FB8" w:rsidRPr="005B58B7" w:rsidRDefault="00696FB8" w:rsidP="00730171">
            <w:pPr>
              <w:tabs>
                <w:tab w:val="left" w:pos="7200"/>
              </w:tabs>
              <w:spacing w:before="40" w:after="40"/>
              <w:ind w:right="110"/>
              <w:jc w:val="both"/>
            </w:pPr>
            <w:r>
              <w:t>System supplier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9BC9B10" w14:textId="77777777" w:rsidR="00696FB8" w:rsidRPr="005B58B7" w:rsidRDefault="00696FB8" w:rsidP="00730171">
            <w:pPr>
              <w:tabs>
                <w:tab w:val="left" w:pos="7200"/>
              </w:tabs>
              <w:spacing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3957D45" w14:textId="77777777" w:rsidR="00696FB8" w:rsidRPr="005B58B7" w:rsidRDefault="00696FB8" w:rsidP="00730171">
            <w:pPr>
              <w:tabs>
                <w:tab w:val="left" w:pos="7200"/>
              </w:tabs>
              <w:spacing w:after="40" w:line="360" w:lineRule="auto"/>
              <w:ind w:right="110"/>
            </w:pPr>
          </w:p>
        </w:tc>
      </w:tr>
      <w:tr w:rsidR="00696FB8" w:rsidRPr="005B58B7" w14:paraId="63690750"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725BE25C" w14:textId="77777777" w:rsidR="00696FB8" w:rsidRPr="005B58B7" w:rsidRDefault="00696FB8" w:rsidP="00730171">
            <w:pPr>
              <w:tabs>
                <w:tab w:val="left" w:pos="7200"/>
              </w:tabs>
              <w:spacing w:before="40" w:after="40"/>
              <w:ind w:right="110"/>
              <w:jc w:val="both"/>
            </w:pPr>
            <w:r>
              <w:t>Power supply</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A07CDD2" w14:textId="77777777" w:rsidR="00696FB8" w:rsidRPr="005B58B7" w:rsidRDefault="00696FB8" w:rsidP="00730171">
            <w:pPr>
              <w:tabs>
                <w:tab w:val="left" w:pos="7200"/>
              </w:tabs>
              <w:spacing w:after="40"/>
              <w:ind w:right="110"/>
              <w:jc w:val="center"/>
            </w:pPr>
            <w:r>
              <w:t>V</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286FC86F" w14:textId="77777777" w:rsidR="00696FB8" w:rsidRPr="005B58B7" w:rsidRDefault="00696FB8" w:rsidP="00730171">
            <w:pPr>
              <w:tabs>
                <w:tab w:val="left" w:pos="7200"/>
              </w:tabs>
              <w:spacing w:after="40" w:line="360" w:lineRule="auto"/>
              <w:ind w:right="110"/>
            </w:pPr>
          </w:p>
        </w:tc>
      </w:tr>
      <w:tr w:rsidR="00696FB8" w14:paraId="2913D600"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F4A82B8" w14:textId="77777777" w:rsidR="00696FB8" w:rsidRPr="005B58B7" w:rsidRDefault="00696FB8" w:rsidP="00730171">
            <w:pPr>
              <w:tabs>
                <w:tab w:val="left" w:pos="7200"/>
              </w:tabs>
              <w:spacing w:before="40" w:after="40"/>
              <w:ind w:right="110"/>
              <w:jc w:val="both"/>
            </w:pPr>
            <w:r>
              <w:t>Backup</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885B3F1" w14:textId="77777777" w:rsidR="00696FB8" w:rsidRDefault="00696FB8" w:rsidP="00730171">
            <w:pPr>
              <w:tabs>
                <w:tab w:val="left" w:pos="7200"/>
              </w:tabs>
              <w:spacing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C55225B" w14:textId="77777777" w:rsidR="00696FB8" w:rsidRDefault="00696FB8" w:rsidP="00730171">
            <w:pPr>
              <w:tabs>
                <w:tab w:val="left" w:pos="7200"/>
              </w:tabs>
              <w:spacing w:after="40" w:line="360" w:lineRule="auto"/>
              <w:ind w:right="110"/>
            </w:pPr>
          </w:p>
        </w:tc>
      </w:tr>
    </w:tbl>
    <w:p w14:paraId="790588C6" w14:textId="77777777" w:rsidR="00696FB8" w:rsidRDefault="00696FB8" w:rsidP="00696FB8">
      <w:pPr>
        <w:tabs>
          <w:tab w:val="left" w:pos="5032"/>
          <w:tab w:val="left" w:pos="6591"/>
        </w:tabs>
        <w:spacing w:before="40" w:after="40"/>
        <w:ind w:left="70" w:right="110"/>
      </w:pPr>
    </w:p>
    <w:p w14:paraId="645D1EC5" w14:textId="77777777" w:rsidR="00696FB8" w:rsidRPr="008F75E0" w:rsidRDefault="00696FB8" w:rsidP="00696FB8">
      <w:pPr>
        <w:pStyle w:val="Nadpis2"/>
        <w:spacing w:before="120" w:after="120"/>
        <w:ind w:left="1134"/>
        <w:rPr>
          <w:sz w:val="24"/>
          <w:szCs w:val="24"/>
        </w:rPr>
      </w:pPr>
      <w:r>
        <w:rPr>
          <w:sz w:val="24"/>
        </w:rPr>
        <w:t>Technical system of physical security - PS 25</w:t>
      </w:r>
    </w:p>
    <w:tbl>
      <w:tblPr>
        <w:tblW w:w="9214"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2"/>
        <w:gridCol w:w="1559"/>
        <w:gridCol w:w="2693"/>
      </w:tblGrid>
      <w:tr w:rsidR="00696FB8" w:rsidRPr="002A5CCC" w14:paraId="792F330D"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shd w:val="clear" w:color="auto" w:fill="FF6600"/>
          </w:tcPr>
          <w:p w14:paraId="63725BBB" w14:textId="77777777" w:rsidR="00696FB8" w:rsidRPr="00C573C8" w:rsidRDefault="00696FB8" w:rsidP="00730171">
            <w:pPr>
              <w:tabs>
                <w:tab w:val="left" w:pos="7200"/>
              </w:tabs>
              <w:spacing w:before="40" w:after="40"/>
              <w:ind w:right="110"/>
              <w:jc w:val="both"/>
              <w:rPr>
                <w:b/>
                <w:bCs/>
              </w:rPr>
            </w:pPr>
            <w:bookmarkStart w:id="102" w:name="_Toc304913944"/>
            <w:r>
              <w:rPr>
                <w:b/>
              </w:rPr>
              <w:t>Technical system of physical security - PS 25</w:t>
            </w:r>
            <w:bookmarkEnd w:id="102"/>
          </w:p>
        </w:tc>
        <w:tc>
          <w:tcPr>
            <w:tcW w:w="1559" w:type="dxa"/>
            <w:tcBorders>
              <w:top w:val="single" w:sz="6" w:space="0" w:color="auto"/>
              <w:left w:val="single" w:sz="6" w:space="0" w:color="auto"/>
              <w:bottom w:val="single" w:sz="6" w:space="0" w:color="auto"/>
              <w:right w:val="single" w:sz="6" w:space="0" w:color="auto"/>
            </w:tcBorders>
            <w:shd w:val="clear" w:color="auto" w:fill="FF6600"/>
          </w:tcPr>
          <w:p w14:paraId="353611EA" w14:textId="77777777" w:rsidR="00696FB8" w:rsidRPr="000E6C64" w:rsidRDefault="00696FB8" w:rsidP="00730171">
            <w:pPr>
              <w:tabs>
                <w:tab w:val="left" w:pos="7200"/>
              </w:tabs>
              <w:spacing w:before="40" w:after="40"/>
              <w:ind w:right="110"/>
              <w:jc w:val="both"/>
            </w:pPr>
          </w:p>
        </w:tc>
        <w:tc>
          <w:tcPr>
            <w:tcW w:w="2693" w:type="dxa"/>
            <w:tcBorders>
              <w:top w:val="single" w:sz="6" w:space="0" w:color="auto"/>
              <w:left w:val="single" w:sz="6" w:space="0" w:color="auto"/>
              <w:bottom w:val="single" w:sz="6" w:space="0" w:color="auto"/>
              <w:right w:val="single" w:sz="12" w:space="0" w:color="auto"/>
            </w:tcBorders>
            <w:shd w:val="clear" w:color="auto" w:fill="FF6600"/>
          </w:tcPr>
          <w:p w14:paraId="765A16F2" w14:textId="77777777" w:rsidR="00696FB8" w:rsidRPr="000E6C64" w:rsidRDefault="00696FB8" w:rsidP="00730171">
            <w:pPr>
              <w:tabs>
                <w:tab w:val="left" w:pos="7200"/>
              </w:tabs>
              <w:spacing w:before="40" w:after="40"/>
              <w:ind w:right="110"/>
              <w:jc w:val="both"/>
            </w:pPr>
          </w:p>
        </w:tc>
      </w:tr>
      <w:tr w:rsidR="00696FB8" w14:paraId="76D94C51"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2C684B7" w14:textId="77777777" w:rsidR="00696FB8" w:rsidRPr="000E6C64" w:rsidRDefault="00696FB8" w:rsidP="00730171">
            <w:pPr>
              <w:tabs>
                <w:tab w:val="left" w:pos="7200"/>
              </w:tabs>
              <w:spacing w:before="40" w:after="40"/>
              <w:ind w:right="110"/>
              <w:jc w:val="both"/>
            </w:pPr>
            <w:r>
              <w:t>Places equipped with cameras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DE3839" w14:textId="77777777" w:rsidR="00696FB8" w:rsidRDefault="00696FB8" w:rsidP="00730171">
            <w:pPr>
              <w:tabs>
                <w:tab w:val="left" w:pos="7200"/>
              </w:tabs>
              <w:spacing w:before="40"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C1FB115" w14:textId="77777777" w:rsidR="00696FB8" w:rsidRDefault="00696FB8" w:rsidP="00730171">
            <w:pPr>
              <w:tabs>
                <w:tab w:val="left" w:pos="7200"/>
              </w:tabs>
              <w:spacing w:before="40" w:after="40"/>
              <w:ind w:right="110"/>
            </w:pPr>
          </w:p>
        </w:tc>
      </w:tr>
      <w:tr w:rsidR="00696FB8" w14:paraId="133E55EE"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0951A987" w14:textId="77777777" w:rsidR="00696FB8" w:rsidRDefault="00696FB8" w:rsidP="00730171">
            <w:pPr>
              <w:tabs>
                <w:tab w:val="left" w:pos="7200"/>
              </w:tabs>
              <w:spacing w:before="40" w:after="40"/>
              <w:ind w:right="110"/>
              <w:jc w:val="both"/>
            </w:pPr>
            <w:r>
              <w:t>Camera 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CE15B50" w14:textId="77777777" w:rsidR="00696FB8"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C78D98B" w14:textId="77777777" w:rsidR="00696FB8" w:rsidRPr="00067DC4" w:rsidRDefault="00696FB8" w:rsidP="00730171">
            <w:pPr>
              <w:tabs>
                <w:tab w:val="left" w:pos="7200"/>
              </w:tabs>
              <w:spacing w:before="40" w:after="40"/>
              <w:ind w:right="110"/>
            </w:pPr>
          </w:p>
        </w:tc>
      </w:tr>
      <w:tr w:rsidR="00696FB8" w14:paraId="7237504B"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59735A49" w14:textId="77777777" w:rsidR="00696FB8" w:rsidRPr="000E6C64" w:rsidRDefault="00696FB8" w:rsidP="00730171">
            <w:pPr>
              <w:tabs>
                <w:tab w:val="left" w:pos="7200"/>
              </w:tabs>
              <w:spacing w:before="40" w:after="40"/>
              <w:ind w:right="110"/>
              <w:jc w:val="both"/>
            </w:pPr>
            <w:r>
              <w:t>Camera 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95B7FA8" w14:textId="77777777" w:rsidR="00696FB8" w:rsidRPr="00067DC4" w:rsidRDefault="00696FB8" w:rsidP="00730171">
            <w:pPr>
              <w:tabs>
                <w:tab w:val="left" w:pos="7200"/>
              </w:tabs>
              <w:spacing w:before="40"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063D2168" w14:textId="77777777" w:rsidR="00696FB8" w:rsidRPr="00067DC4" w:rsidRDefault="00696FB8" w:rsidP="00730171">
            <w:pPr>
              <w:tabs>
                <w:tab w:val="left" w:pos="7200"/>
              </w:tabs>
              <w:spacing w:before="40" w:after="40"/>
              <w:ind w:right="110"/>
            </w:pPr>
          </w:p>
        </w:tc>
      </w:tr>
      <w:tr w:rsidR="00696FB8" w14:paraId="2E29F407"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F105251" w14:textId="77777777" w:rsidR="00696FB8" w:rsidRPr="000E6C64" w:rsidRDefault="00696FB8" w:rsidP="00730171">
            <w:pPr>
              <w:tabs>
                <w:tab w:val="left" w:pos="7200"/>
              </w:tabs>
              <w:spacing w:before="40" w:after="40"/>
              <w:ind w:right="110"/>
              <w:jc w:val="both"/>
            </w:pPr>
            <w:r>
              <w:t>Monitors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032DE0B" w14:textId="77777777" w:rsidR="00696FB8" w:rsidRPr="00067DC4" w:rsidRDefault="00696FB8" w:rsidP="00730171">
            <w:pPr>
              <w:tabs>
                <w:tab w:val="left" w:pos="7200"/>
              </w:tabs>
              <w:spacing w:after="40"/>
              <w:ind w:right="110"/>
              <w:jc w:val="center"/>
            </w:pPr>
            <w:r>
              <w:t>items</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7A7D260F" w14:textId="77777777" w:rsidR="00696FB8" w:rsidRPr="00067DC4" w:rsidRDefault="00696FB8" w:rsidP="00730171">
            <w:pPr>
              <w:tabs>
                <w:tab w:val="left" w:pos="7200"/>
              </w:tabs>
              <w:spacing w:after="40" w:line="360" w:lineRule="auto"/>
              <w:ind w:right="110"/>
            </w:pPr>
          </w:p>
        </w:tc>
      </w:tr>
      <w:tr w:rsidR="00696FB8" w14:paraId="14F43D0C"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1A837DA6" w14:textId="77777777" w:rsidR="00696FB8" w:rsidRPr="000E6C64" w:rsidRDefault="00696FB8" w:rsidP="00730171">
            <w:pPr>
              <w:tabs>
                <w:tab w:val="left" w:pos="7200"/>
              </w:tabs>
              <w:spacing w:before="40" w:after="40"/>
              <w:ind w:right="110"/>
              <w:jc w:val="both"/>
            </w:pPr>
            <w:r>
              <w:t>Monitor manufacturer</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177F942" w14:textId="77777777" w:rsidR="00696FB8" w:rsidRPr="00067DC4" w:rsidRDefault="00696FB8" w:rsidP="00730171">
            <w:pPr>
              <w:tabs>
                <w:tab w:val="left" w:pos="7200"/>
              </w:tabs>
              <w:spacing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32A23C68" w14:textId="77777777" w:rsidR="00696FB8" w:rsidRPr="00067DC4" w:rsidRDefault="00696FB8" w:rsidP="00730171">
            <w:pPr>
              <w:tabs>
                <w:tab w:val="left" w:pos="7200"/>
              </w:tabs>
              <w:spacing w:after="40" w:line="360" w:lineRule="auto"/>
              <w:ind w:right="110"/>
            </w:pPr>
          </w:p>
        </w:tc>
      </w:tr>
      <w:tr w:rsidR="00696FB8" w14:paraId="2905F085"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78D6B1F9" w14:textId="77777777" w:rsidR="00696FB8" w:rsidRPr="000E6C64" w:rsidRDefault="00696FB8" w:rsidP="00730171">
            <w:pPr>
              <w:tabs>
                <w:tab w:val="left" w:pos="7200"/>
              </w:tabs>
              <w:spacing w:before="40" w:after="40"/>
              <w:ind w:right="110"/>
              <w:jc w:val="both"/>
            </w:pPr>
            <w:r>
              <w:t xml:space="preserve">Recording device capacity </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769BA2" w14:textId="77777777" w:rsidR="00696FB8" w:rsidRPr="00067DC4" w:rsidRDefault="00696FB8" w:rsidP="00730171">
            <w:pPr>
              <w:tabs>
                <w:tab w:val="left" w:pos="7200"/>
              </w:tabs>
              <w:spacing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643D918E" w14:textId="77777777" w:rsidR="00696FB8" w:rsidRPr="00067DC4" w:rsidRDefault="00696FB8" w:rsidP="00730171">
            <w:pPr>
              <w:tabs>
                <w:tab w:val="left" w:pos="7200"/>
              </w:tabs>
              <w:spacing w:after="40" w:line="360" w:lineRule="auto"/>
              <w:ind w:right="110"/>
            </w:pPr>
          </w:p>
        </w:tc>
      </w:tr>
      <w:tr w:rsidR="00696FB8" w14:paraId="781E79A7"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63E8E26D" w14:textId="77777777" w:rsidR="00696FB8" w:rsidRPr="000E6C64" w:rsidRDefault="00696FB8" w:rsidP="00730171">
            <w:pPr>
              <w:tabs>
                <w:tab w:val="left" w:pos="7200"/>
              </w:tabs>
              <w:spacing w:before="40" w:after="40"/>
              <w:ind w:right="110"/>
              <w:jc w:val="both"/>
            </w:pPr>
            <w:r>
              <w:t xml:space="preserve">Recording device manufacturer </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8434DB4" w14:textId="77777777" w:rsidR="00696FB8" w:rsidRPr="00067DC4" w:rsidRDefault="00696FB8" w:rsidP="00730171">
            <w:pPr>
              <w:tabs>
                <w:tab w:val="left" w:pos="7200"/>
              </w:tabs>
              <w:spacing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4908F7FD" w14:textId="77777777" w:rsidR="00696FB8" w:rsidRPr="00067DC4" w:rsidRDefault="00696FB8" w:rsidP="00730171">
            <w:pPr>
              <w:tabs>
                <w:tab w:val="left" w:pos="7200"/>
              </w:tabs>
              <w:spacing w:after="40" w:line="360" w:lineRule="auto"/>
              <w:ind w:right="110"/>
            </w:pPr>
          </w:p>
        </w:tc>
      </w:tr>
      <w:tr w:rsidR="00696FB8" w14:paraId="480CA823"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442DE637" w14:textId="77777777" w:rsidR="00696FB8" w:rsidRPr="000E6C64" w:rsidRDefault="00696FB8" w:rsidP="00730171">
            <w:pPr>
              <w:tabs>
                <w:tab w:val="left" w:pos="7200"/>
              </w:tabs>
              <w:spacing w:before="40" w:after="40"/>
              <w:ind w:right="110"/>
              <w:jc w:val="both"/>
            </w:pPr>
            <w:r>
              <w:t>Data network type</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FE5B136" w14:textId="77777777" w:rsidR="00696FB8" w:rsidRPr="00067DC4" w:rsidRDefault="00696FB8" w:rsidP="00730171">
            <w:pPr>
              <w:tabs>
                <w:tab w:val="left" w:pos="7200"/>
              </w:tabs>
              <w:spacing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19CC274E" w14:textId="77777777" w:rsidR="00696FB8" w:rsidRPr="00067DC4" w:rsidRDefault="00696FB8" w:rsidP="00730171">
            <w:pPr>
              <w:tabs>
                <w:tab w:val="left" w:pos="7200"/>
              </w:tabs>
              <w:spacing w:after="40" w:line="360" w:lineRule="auto"/>
              <w:ind w:right="110"/>
            </w:pPr>
          </w:p>
        </w:tc>
      </w:tr>
      <w:tr w:rsidR="00696FB8" w14:paraId="0266F13C" w14:textId="77777777" w:rsidTr="00730171">
        <w:trPr>
          <w:cantSplit/>
          <w:trHeight w:val="322"/>
        </w:trPr>
        <w:tc>
          <w:tcPr>
            <w:tcW w:w="4962" w:type="dxa"/>
            <w:tcBorders>
              <w:top w:val="single" w:sz="6" w:space="0" w:color="auto"/>
              <w:left w:val="single" w:sz="12" w:space="0" w:color="auto"/>
              <w:bottom w:val="single" w:sz="6" w:space="0" w:color="auto"/>
              <w:right w:val="single" w:sz="6" w:space="0" w:color="auto"/>
            </w:tcBorders>
          </w:tcPr>
          <w:p w14:paraId="289B2786" w14:textId="77777777" w:rsidR="00696FB8" w:rsidRPr="000E6C64" w:rsidRDefault="00696FB8" w:rsidP="00730171">
            <w:pPr>
              <w:tabs>
                <w:tab w:val="left" w:pos="7200"/>
              </w:tabs>
              <w:spacing w:before="40" w:after="40"/>
              <w:ind w:right="110"/>
              <w:jc w:val="both"/>
            </w:pPr>
            <w:r>
              <w:t>Structured cabling system</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3480D3B" w14:textId="77777777" w:rsidR="00696FB8" w:rsidRDefault="00696FB8" w:rsidP="00730171">
            <w:pPr>
              <w:tabs>
                <w:tab w:val="left" w:pos="7200"/>
              </w:tabs>
              <w:spacing w:after="40"/>
              <w:ind w:right="110"/>
              <w:jc w:val="center"/>
            </w:pPr>
            <w:r>
              <w:t>-</w:t>
            </w:r>
          </w:p>
        </w:tc>
        <w:tc>
          <w:tcPr>
            <w:tcW w:w="2693" w:type="dxa"/>
            <w:tcBorders>
              <w:top w:val="single" w:sz="6" w:space="0" w:color="auto"/>
              <w:left w:val="single" w:sz="6" w:space="0" w:color="auto"/>
              <w:bottom w:val="single" w:sz="6" w:space="0" w:color="auto"/>
              <w:right w:val="single" w:sz="12" w:space="0" w:color="auto"/>
            </w:tcBorders>
            <w:shd w:val="clear" w:color="auto" w:fill="auto"/>
          </w:tcPr>
          <w:p w14:paraId="5E306A32" w14:textId="77777777" w:rsidR="00696FB8" w:rsidRDefault="00696FB8" w:rsidP="00730171">
            <w:pPr>
              <w:tabs>
                <w:tab w:val="left" w:pos="7200"/>
              </w:tabs>
              <w:spacing w:after="40" w:line="360" w:lineRule="auto"/>
              <w:ind w:right="110"/>
            </w:pPr>
          </w:p>
        </w:tc>
      </w:tr>
    </w:tbl>
    <w:p w14:paraId="424141F2" w14:textId="77777777" w:rsidR="00696FB8" w:rsidRDefault="00696FB8" w:rsidP="00696FB8"/>
    <w:p w14:paraId="5C8BAEC4" w14:textId="77777777" w:rsidR="00696FB8" w:rsidRPr="008F75E0" w:rsidRDefault="00696FB8" w:rsidP="00696FB8">
      <w:pPr>
        <w:pStyle w:val="Nadpis2"/>
        <w:spacing w:before="120" w:after="120"/>
        <w:ind w:left="1134"/>
        <w:rPr>
          <w:sz w:val="24"/>
          <w:szCs w:val="24"/>
        </w:rPr>
      </w:pPr>
      <w:r>
        <w:rPr>
          <w:sz w:val="24"/>
        </w:rPr>
        <w:t>Laboratories – PS 26</w:t>
      </w:r>
    </w:p>
    <w:tbl>
      <w:tblPr>
        <w:tblW w:w="9214"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2"/>
        <w:gridCol w:w="1559"/>
        <w:gridCol w:w="2693"/>
      </w:tblGrid>
      <w:tr w:rsidR="00696FB8" w:rsidRPr="002A5CCC" w14:paraId="0729007A" w14:textId="77777777" w:rsidTr="00730171">
        <w:trPr>
          <w:cantSplit/>
          <w:trHeight w:val="322"/>
        </w:trPr>
        <w:tc>
          <w:tcPr>
            <w:tcW w:w="4962" w:type="dxa"/>
            <w:tcBorders>
              <w:top w:val="single" w:sz="12" w:space="0" w:color="auto"/>
              <w:left w:val="single" w:sz="12" w:space="0" w:color="auto"/>
              <w:bottom w:val="single" w:sz="12" w:space="0" w:color="auto"/>
              <w:right w:val="single" w:sz="6" w:space="0" w:color="auto"/>
            </w:tcBorders>
            <w:shd w:val="clear" w:color="auto" w:fill="FF6600"/>
          </w:tcPr>
          <w:p w14:paraId="75BC7B7A" w14:textId="77777777" w:rsidR="00696FB8" w:rsidRPr="000E6C64" w:rsidRDefault="00696FB8" w:rsidP="00730171">
            <w:pPr>
              <w:tabs>
                <w:tab w:val="left" w:pos="7200"/>
              </w:tabs>
              <w:spacing w:before="40" w:after="40"/>
              <w:ind w:right="110"/>
              <w:jc w:val="both"/>
            </w:pPr>
            <w:r>
              <w:t>The bidder shall give the list of the supplied laboratory equipment - PS 26</w:t>
            </w:r>
          </w:p>
        </w:tc>
        <w:tc>
          <w:tcPr>
            <w:tcW w:w="1559" w:type="dxa"/>
            <w:tcBorders>
              <w:top w:val="single" w:sz="12" w:space="0" w:color="auto"/>
              <w:left w:val="single" w:sz="6" w:space="0" w:color="auto"/>
              <w:bottom w:val="single" w:sz="12" w:space="0" w:color="auto"/>
              <w:right w:val="single" w:sz="6" w:space="0" w:color="auto"/>
            </w:tcBorders>
            <w:shd w:val="clear" w:color="auto" w:fill="FF6600"/>
          </w:tcPr>
          <w:p w14:paraId="5AD9F533" w14:textId="77777777" w:rsidR="00696FB8" w:rsidRPr="000E6C64" w:rsidRDefault="00696FB8" w:rsidP="00730171">
            <w:pPr>
              <w:tabs>
                <w:tab w:val="left" w:pos="7200"/>
              </w:tabs>
              <w:spacing w:before="40" w:after="40"/>
              <w:ind w:right="110"/>
              <w:jc w:val="both"/>
            </w:pPr>
          </w:p>
        </w:tc>
        <w:tc>
          <w:tcPr>
            <w:tcW w:w="2693" w:type="dxa"/>
            <w:tcBorders>
              <w:top w:val="single" w:sz="12" w:space="0" w:color="auto"/>
              <w:left w:val="single" w:sz="6" w:space="0" w:color="auto"/>
              <w:bottom w:val="single" w:sz="12" w:space="0" w:color="auto"/>
              <w:right w:val="single" w:sz="12" w:space="0" w:color="auto"/>
            </w:tcBorders>
            <w:shd w:val="clear" w:color="auto" w:fill="FF6600"/>
          </w:tcPr>
          <w:p w14:paraId="76A0855C" w14:textId="77777777" w:rsidR="00696FB8" w:rsidRPr="000E6C64" w:rsidRDefault="00696FB8" w:rsidP="00730171">
            <w:pPr>
              <w:tabs>
                <w:tab w:val="left" w:pos="7200"/>
              </w:tabs>
              <w:spacing w:before="40" w:after="40"/>
              <w:ind w:right="110"/>
              <w:jc w:val="both"/>
            </w:pPr>
          </w:p>
        </w:tc>
      </w:tr>
      <w:tr w:rsidR="00696FB8" w14:paraId="23EC7007" w14:textId="77777777" w:rsidTr="00730171">
        <w:trPr>
          <w:cantSplit/>
          <w:trHeight w:val="322"/>
        </w:trPr>
        <w:tc>
          <w:tcPr>
            <w:tcW w:w="4962" w:type="dxa"/>
            <w:tcBorders>
              <w:top w:val="single" w:sz="12" w:space="0" w:color="auto"/>
            </w:tcBorders>
          </w:tcPr>
          <w:p w14:paraId="4B040B15" w14:textId="77777777" w:rsidR="00696FB8" w:rsidRPr="000E6C64" w:rsidRDefault="00696FB8" w:rsidP="00730171">
            <w:pPr>
              <w:tabs>
                <w:tab w:val="left" w:pos="7200"/>
              </w:tabs>
              <w:spacing w:before="40" w:after="40"/>
              <w:ind w:right="110"/>
              <w:jc w:val="both"/>
            </w:pPr>
          </w:p>
        </w:tc>
        <w:tc>
          <w:tcPr>
            <w:tcW w:w="1559" w:type="dxa"/>
            <w:tcBorders>
              <w:top w:val="single" w:sz="12" w:space="0" w:color="auto"/>
            </w:tcBorders>
            <w:shd w:val="clear" w:color="auto" w:fill="auto"/>
          </w:tcPr>
          <w:p w14:paraId="7529F865" w14:textId="77777777" w:rsidR="00696FB8" w:rsidRDefault="00696FB8" w:rsidP="00730171">
            <w:pPr>
              <w:tabs>
                <w:tab w:val="left" w:pos="7200"/>
              </w:tabs>
              <w:spacing w:before="40" w:after="40"/>
              <w:ind w:right="110"/>
              <w:jc w:val="center"/>
            </w:pPr>
          </w:p>
        </w:tc>
        <w:tc>
          <w:tcPr>
            <w:tcW w:w="2693" w:type="dxa"/>
            <w:tcBorders>
              <w:top w:val="single" w:sz="12" w:space="0" w:color="auto"/>
            </w:tcBorders>
            <w:shd w:val="clear" w:color="auto" w:fill="auto"/>
          </w:tcPr>
          <w:p w14:paraId="662B3DBD" w14:textId="77777777" w:rsidR="00696FB8" w:rsidRDefault="00696FB8" w:rsidP="00730171">
            <w:pPr>
              <w:tabs>
                <w:tab w:val="left" w:pos="7200"/>
              </w:tabs>
              <w:spacing w:before="40" w:after="40"/>
              <w:ind w:right="110"/>
            </w:pPr>
          </w:p>
        </w:tc>
      </w:tr>
      <w:tr w:rsidR="00696FB8" w14:paraId="25166CD3" w14:textId="77777777" w:rsidTr="00730171">
        <w:trPr>
          <w:cantSplit/>
          <w:trHeight w:val="322"/>
        </w:trPr>
        <w:tc>
          <w:tcPr>
            <w:tcW w:w="4962" w:type="dxa"/>
          </w:tcPr>
          <w:p w14:paraId="40927364" w14:textId="77777777" w:rsidR="00696FB8" w:rsidRDefault="00696FB8" w:rsidP="00730171">
            <w:pPr>
              <w:tabs>
                <w:tab w:val="left" w:pos="7200"/>
              </w:tabs>
              <w:spacing w:before="40" w:after="40"/>
              <w:ind w:right="110"/>
              <w:jc w:val="both"/>
            </w:pPr>
          </w:p>
        </w:tc>
        <w:tc>
          <w:tcPr>
            <w:tcW w:w="1559" w:type="dxa"/>
            <w:shd w:val="clear" w:color="auto" w:fill="auto"/>
          </w:tcPr>
          <w:p w14:paraId="4D619BAB" w14:textId="77777777" w:rsidR="00696FB8" w:rsidRDefault="00696FB8" w:rsidP="00730171">
            <w:pPr>
              <w:tabs>
                <w:tab w:val="left" w:pos="7200"/>
              </w:tabs>
              <w:spacing w:before="40" w:after="40"/>
              <w:ind w:right="110"/>
              <w:jc w:val="center"/>
            </w:pPr>
          </w:p>
        </w:tc>
        <w:tc>
          <w:tcPr>
            <w:tcW w:w="2693" w:type="dxa"/>
            <w:shd w:val="clear" w:color="auto" w:fill="auto"/>
          </w:tcPr>
          <w:p w14:paraId="349DCEE1" w14:textId="77777777" w:rsidR="00696FB8" w:rsidRPr="00067DC4" w:rsidRDefault="00696FB8" w:rsidP="00730171">
            <w:pPr>
              <w:tabs>
                <w:tab w:val="left" w:pos="7200"/>
              </w:tabs>
              <w:spacing w:before="40" w:after="40"/>
              <w:ind w:right="110"/>
            </w:pPr>
          </w:p>
        </w:tc>
      </w:tr>
      <w:tr w:rsidR="00696FB8" w14:paraId="57C64E5B" w14:textId="77777777" w:rsidTr="00730171">
        <w:trPr>
          <w:cantSplit/>
          <w:trHeight w:val="322"/>
        </w:trPr>
        <w:tc>
          <w:tcPr>
            <w:tcW w:w="4962" w:type="dxa"/>
          </w:tcPr>
          <w:p w14:paraId="6859A162" w14:textId="77777777" w:rsidR="00696FB8" w:rsidRPr="000E6C64" w:rsidRDefault="00696FB8" w:rsidP="00730171">
            <w:pPr>
              <w:tabs>
                <w:tab w:val="left" w:pos="7200"/>
              </w:tabs>
              <w:spacing w:before="40" w:after="40"/>
              <w:ind w:right="110"/>
              <w:jc w:val="both"/>
            </w:pPr>
          </w:p>
        </w:tc>
        <w:tc>
          <w:tcPr>
            <w:tcW w:w="1559" w:type="dxa"/>
            <w:shd w:val="clear" w:color="auto" w:fill="auto"/>
          </w:tcPr>
          <w:p w14:paraId="5191186C" w14:textId="77777777" w:rsidR="00696FB8" w:rsidRPr="00067DC4" w:rsidRDefault="00696FB8" w:rsidP="00730171">
            <w:pPr>
              <w:tabs>
                <w:tab w:val="left" w:pos="7200"/>
              </w:tabs>
              <w:spacing w:before="40" w:after="40"/>
              <w:ind w:right="110"/>
              <w:jc w:val="center"/>
            </w:pPr>
          </w:p>
        </w:tc>
        <w:tc>
          <w:tcPr>
            <w:tcW w:w="2693" w:type="dxa"/>
            <w:shd w:val="clear" w:color="auto" w:fill="auto"/>
          </w:tcPr>
          <w:p w14:paraId="4662CFAF" w14:textId="77777777" w:rsidR="00696FB8" w:rsidRPr="00067DC4" w:rsidRDefault="00696FB8" w:rsidP="00730171">
            <w:pPr>
              <w:tabs>
                <w:tab w:val="left" w:pos="7200"/>
              </w:tabs>
              <w:spacing w:before="40" w:after="40"/>
              <w:ind w:right="110"/>
            </w:pPr>
          </w:p>
        </w:tc>
      </w:tr>
      <w:tr w:rsidR="00696FB8" w14:paraId="40647E39" w14:textId="77777777" w:rsidTr="00730171">
        <w:trPr>
          <w:cantSplit/>
          <w:trHeight w:val="322"/>
        </w:trPr>
        <w:tc>
          <w:tcPr>
            <w:tcW w:w="4962" w:type="dxa"/>
          </w:tcPr>
          <w:p w14:paraId="6DB8D478" w14:textId="77777777" w:rsidR="00696FB8" w:rsidRPr="000E6C64" w:rsidRDefault="00696FB8" w:rsidP="00730171">
            <w:pPr>
              <w:tabs>
                <w:tab w:val="left" w:pos="7200"/>
              </w:tabs>
              <w:spacing w:before="40" w:after="40"/>
              <w:ind w:right="110"/>
              <w:jc w:val="both"/>
            </w:pPr>
          </w:p>
        </w:tc>
        <w:tc>
          <w:tcPr>
            <w:tcW w:w="1559" w:type="dxa"/>
            <w:shd w:val="clear" w:color="auto" w:fill="auto"/>
          </w:tcPr>
          <w:p w14:paraId="66BBF082" w14:textId="77777777" w:rsidR="00696FB8" w:rsidRPr="00067DC4" w:rsidRDefault="00696FB8" w:rsidP="00730171">
            <w:pPr>
              <w:tabs>
                <w:tab w:val="left" w:pos="7200"/>
              </w:tabs>
              <w:spacing w:after="40"/>
              <w:ind w:right="110"/>
              <w:jc w:val="center"/>
            </w:pPr>
          </w:p>
        </w:tc>
        <w:tc>
          <w:tcPr>
            <w:tcW w:w="2693" w:type="dxa"/>
            <w:shd w:val="clear" w:color="auto" w:fill="auto"/>
          </w:tcPr>
          <w:p w14:paraId="5306A13D" w14:textId="77777777" w:rsidR="00696FB8" w:rsidRPr="00067DC4" w:rsidRDefault="00696FB8" w:rsidP="00730171">
            <w:pPr>
              <w:tabs>
                <w:tab w:val="left" w:pos="7200"/>
              </w:tabs>
              <w:spacing w:after="40" w:line="360" w:lineRule="auto"/>
              <w:ind w:right="110"/>
            </w:pPr>
          </w:p>
        </w:tc>
      </w:tr>
      <w:tr w:rsidR="00696FB8" w14:paraId="1CDDE691" w14:textId="77777777" w:rsidTr="00730171">
        <w:trPr>
          <w:cantSplit/>
          <w:trHeight w:val="322"/>
        </w:trPr>
        <w:tc>
          <w:tcPr>
            <w:tcW w:w="4962" w:type="dxa"/>
          </w:tcPr>
          <w:p w14:paraId="6A4B1B1C" w14:textId="77777777" w:rsidR="00696FB8" w:rsidRPr="000E6C64" w:rsidRDefault="00696FB8" w:rsidP="00730171">
            <w:pPr>
              <w:tabs>
                <w:tab w:val="left" w:pos="7200"/>
              </w:tabs>
              <w:spacing w:before="40" w:after="40"/>
              <w:ind w:right="110"/>
              <w:jc w:val="both"/>
            </w:pPr>
          </w:p>
        </w:tc>
        <w:tc>
          <w:tcPr>
            <w:tcW w:w="1559" w:type="dxa"/>
            <w:shd w:val="clear" w:color="auto" w:fill="auto"/>
          </w:tcPr>
          <w:p w14:paraId="5E5BE92C" w14:textId="77777777" w:rsidR="00696FB8" w:rsidRPr="00067DC4" w:rsidRDefault="00696FB8" w:rsidP="00730171">
            <w:pPr>
              <w:tabs>
                <w:tab w:val="left" w:pos="7200"/>
              </w:tabs>
              <w:spacing w:after="40"/>
              <w:ind w:right="110"/>
              <w:jc w:val="center"/>
            </w:pPr>
          </w:p>
        </w:tc>
        <w:tc>
          <w:tcPr>
            <w:tcW w:w="2693" w:type="dxa"/>
            <w:shd w:val="clear" w:color="auto" w:fill="auto"/>
          </w:tcPr>
          <w:p w14:paraId="070D1B53" w14:textId="77777777" w:rsidR="00696FB8" w:rsidRPr="00067DC4" w:rsidRDefault="00696FB8" w:rsidP="00730171">
            <w:pPr>
              <w:tabs>
                <w:tab w:val="left" w:pos="7200"/>
              </w:tabs>
              <w:spacing w:after="40" w:line="360" w:lineRule="auto"/>
              <w:ind w:right="110"/>
            </w:pPr>
          </w:p>
        </w:tc>
      </w:tr>
      <w:tr w:rsidR="00696FB8" w14:paraId="0F9EB8BC" w14:textId="77777777" w:rsidTr="00730171">
        <w:trPr>
          <w:cantSplit/>
          <w:trHeight w:val="322"/>
        </w:trPr>
        <w:tc>
          <w:tcPr>
            <w:tcW w:w="4962" w:type="dxa"/>
          </w:tcPr>
          <w:p w14:paraId="07E310FC" w14:textId="77777777" w:rsidR="00696FB8" w:rsidRPr="000E6C64" w:rsidRDefault="00696FB8" w:rsidP="00730171">
            <w:pPr>
              <w:tabs>
                <w:tab w:val="left" w:pos="7200"/>
              </w:tabs>
              <w:spacing w:before="40" w:after="40"/>
              <w:ind w:right="110"/>
              <w:jc w:val="both"/>
            </w:pPr>
          </w:p>
        </w:tc>
        <w:tc>
          <w:tcPr>
            <w:tcW w:w="1559" w:type="dxa"/>
            <w:shd w:val="clear" w:color="auto" w:fill="auto"/>
          </w:tcPr>
          <w:p w14:paraId="2D0F51E4" w14:textId="77777777" w:rsidR="00696FB8" w:rsidRPr="00067DC4" w:rsidRDefault="00696FB8" w:rsidP="00730171">
            <w:pPr>
              <w:tabs>
                <w:tab w:val="left" w:pos="7200"/>
              </w:tabs>
              <w:spacing w:after="40"/>
              <w:ind w:right="110"/>
              <w:jc w:val="center"/>
            </w:pPr>
          </w:p>
        </w:tc>
        <w:tc>
          <w:tcPr>
            <w:tcW w:w="2693" w:type="dxa"/>
            <w:shd w:val="clear" w:color="auto" w:fill="auto"/>
          </w:tcPr>
          <w:p w14:paraId="3FC5501A" w14:textId="77777777" w:rsidR="00696FB8" w:rsidRPr="00067DC4" w:rsidRDefault="00696FB8" w:rsidP="00730171">
            <w:pPr>
              <w:tabs>
                <w:tab w:val="left" w:pos="7200"/>
              </w:tabs>
              <w:spacing w:after="40" w:line="360" w:lineRule="auto"/>
              <w:ind w:right="110"/>
            </w:pPr>
          </w:p>
        </w:tc>
      </w:tr>
    </w:tbl>
    <w:p w14:paraId="5721BC1E" w14:textId="77777777" w:rsidR="00696FB8" w:rsidRDefault="00696FB8" w:rsidP="00696FB8">
      <w:pPr>
        <w:pStyle w:val="Nadpis1"/>
        <w:ind w:left="851" w:hanging="851"/>
      </w:pPr>
      <w:r>
        <w:br w:type="page"/>
      </w:r>
      <w:bookmarkStart w:id="103" w:name="_Toc117079837"/>
      <w:r>
        <w:lastRenderedPageBreak/>
        <w:t>SKŘ</w:t>
      </w:r>
      <w:bookmarkEnd w:id="103"/>
    </w:p>
    <w:p w14:paraId="443AB11A" w14:textId="77777777" w:rsidR="00696FB8" w:rsidRPr="0016653E" w:rsidRDefault="00696FB8" w:rsidP="00696FB8">
      <w:pPr>
        <w:pStyle w:val="Nadpis2"/>
        <w:spacing w:before="120" w:after="120"/>
        <w:ind w:left="1134"/>
        <w:rPr>
          <w:sz w:val="24"/>
          <w:szCs w:val="24"/>
        </w:rPr>
      </w:pPr>
      <w:r>
        <w:rPr>
          <w:sz w:val="24"/>
        </w:rPr>
        <w:t>PS 10</w:t>
      </w:r>
      <w:r>
        <w:rPr>
          <w:sz w:val="24"/>
        </w:rPr>
        <w:tab/>
        <w:t>SKŘ - Instrumentation and control system</w:t>
      </w:r>
    </w:p>
    <w:tbl>
      <w:tblPr>
        <w:tblW w:w="9639"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395"/>
        <w:gridCol w:w="1984"/>
        <w:gridCol w:w="3260"/>
      </w:tblGrid>
      <w:tr w:rsidR="00696FB8" w:rsidRPr="005B58B7" w14:paraId="6047A7E2" w14:textId="77777777" w:rsidTr="00730171">
        <w:trPr>
          <w:cantSplit/>
          <w:trHeight w:val="157"/>
          <w:tblHeader/>
        </w:trPr>
        <w:tc>
          <w:tcPr>
            <w:tcW w:w="4395" w:type="dxa"/>
            <w:tcBorders>
              <w:top w:val="single" w:sz="12" w:space="0" w:color="auto"/>
              <w:left w:val="single" w:sz="12" w:space="0" w:color="auto"/>
              <w:bottom w:val="single" w:sz="12" w:space="0" w:color="auto"/>
            </w:tcBorders>
            <w:shd w:val="pct12" w:color="000000" w:fill="FFFFFF"/>
          </w:tcPr>
          <w:p w14:paraId="1AA902FF" w14:textId="77777777" w:rsidR="00696FB8" w:rsidRPr="005B58B7" w:rsidRDefault="00696FB8" w:rsidP="00730171">
            <w:pPr>
              <w:numPr>
                <w:ilvl w:val="12"/>
                <w:numId w:val="0"/>
              </w:numPr>
              <w:spacing w:before="60" w:after="60"/>
              <w:rPr>
                <w:b/>
                <w:i/>
                <w:sz w:val="20"/>
              </w:rPr>
            </w:pPr>
            <w:r>
              <w:rPr>
                <w:b/>
                <w:i/>
                <w:sz w:val="20"/>
              </w:rPr>
              <w:t>Parameter</w:t>
            </w:r>
          </w:p>
        </w:tc>
        <w:tc>
          <w:tcPr>
            <w:tcW w:w="1984" w:type="dxa"/>
            <w:tcBorders>
              <w:top w:val="single" w:sz="12" w:space="0" w:color="auto"/>
              <w:bottom w:val="single" w:sz="12" w:space="0" w:color="auto"/>
            </w:tcBorders>
            <w:shd w:val="pct12" w:color="000000" w:fill="FFFFFF"/>
          </w:tcPr>
          <w:p w14:paraId="60E4AE3A" w14:textId="77777777" w:rsidR="00696FB8" w:rsidRPr="005B58B7" w:rsidRDefault="00696FB8" w:rsidP="00730171">
            <w:pPr>
              <w:numPr>
                <w:ilvl w:val="12"/>
                <w:numId w:val="0"/>
              </w:numPr>
              <w:spacing w:before="60" w:after="60"/>
              <w:jc w:val="center"/>
              <w:rPr>
                <w:b/>
                <w:i/>
                <w:sz w:val="20"/>
              </w:rPr>
            </w:pPr>
            <w:r>
              <w:rPr>
                <w:b/>
                <w:i/>
                <w:sz w:val="20"/>
              </w:rPr>
              <w:t>Unit</w:t>
            </w:r>
          </w:p>
        </w:tc>
        <w:tc>
          <w:tcPr>
            <w:tcW w:w="3260" w:type="dxa"/>
            <w:tcBorders>
              <w:top w:val="single" w:sz="12" w:space="0" w:color="auto"/>
              <w:bottom w:val="single" w:sz="12" w:space="0" w:color="auto"/>
              <w:right w:val="single" w:sz="12" w:space="0" w:color="auto"/>
            </w:tcBorders>
            <w:shd w:val="pct12" w:color="000000" w:fill="FFFFFF"/>
          </w:tcPr>
          <w:p w14:paraId="3FFCCCC0" w14:textId="77777777" w:rsidR="00696FB8" w:rsidRPr="005B58B7" w:rsidRDefault="00696FB8" w:rsidP="00730171">
            <w:pPr>
              <w:numPr>
                <w:ilvl w:val="12"/>
                <w:numId w:val="0"/>
              </w:numPr>
              <w:spacing w:before="60" w:after="60"/>
              <w:jc w:val="center"/>
              <w:rPr>
                <w:b/>
                <w:i/>
                <w:sz w:val="20"/>
              </w:rPr>
            </w:pPr>
            <w:r>
              <w:rPr>
                <w:b/>
                <w:i/>
                <w:sz w:val="20"/>
              </w:rPr>
              <w:t>Value / data/ information</w:t>
            </w:r>
          </w:p>
        </w:tc>
      </w:tr>
      <w:tr w:rsidR="00696FB8" w:rsidRPr="005B58B7" w14:paraId="01F78831" w14:textId="77777777" w:rsidTr="00730171">
        <w:trPr>
          <w:cantSplit/>
          <w:trHeight w:val="157"/>
        </w:trPr>
        <w:tc>
          <w:tcPr>
            <w:tcW w:w="9639" w:type="dxa"/>
            <w:gridSpan w:val="3"/>
            <w:tcBorders>
              <w:top w:val="single" w:sz="12" w:space="0" w:color="auto"/>
              <w:bottom w:val="single" w:sz="4" w:space="0" w:color="auto"/>
            </w:tcBorders>
            <w:shd w:val="clear" w:color="auto" w:fill="FFCC00"/>
          </w:tcPr>
          <w:p w14:paraId="3800638A" w14:textId="77777777" w:rsidR="00696FB8" w:rsidRPr="005B58B7" w:rsidRDefault="00696FB8" w:rsidP="00730171">
            <w:pPr>
              <w:numPr>
                <w:ilvl w:val="12"/>
                <w:numId w:val="0"/>
              </w:numPr>
              <w:spacing w:before="60" w:after="60"/>
              <w:rPr>
                <w:b/>
                <w:caps/>
                <w:sz w:val="20"/>
              </w:rPr>
            </w:pPr>
            <w:r>
              <w:rPr>
                <w:b/>
                <w:caps/>
                <w:sz w:val="20"/>
              </w:rPr>
              <w:t>DCS</w:t>
            </w:r>
          </w:p>
        </w:tc>
      </w:tr>
      <w:tr w:rsidR="00696FB8" w:rsidRPr="005B58B7" w14:paraId="35D319AB"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1030783A" w14:textId="77777777" w:rsidR="00696FB8" w:rsidRPr="005B58B7" w:rsidRDefault="00696FB8" w:rsidP="00730171">
            <w:pPr>
              <w:spacing w:before="60" w:after="60"/>
              <w:rPr>
                <w:sz w:val="20"/>
              </w:rPr>
            </w:pPr>
            <w:r>
              <w:rPr>
                <w:sz w:val="20"/>
              </w:rPr>
              <w:t>Manufacturer and type of DCS for the automation control level</w:t>
            </w:r>
          </w:p>
        </w:tc>
        <w:tc>
          <w:tcPr>
            <w:tcW w:w="1984" w:type="dxa"/>
            <w:tcBorders>
              <w:top w:val="single" w:sz="4" w:space="0" w:color="auto"/>
              <w:left w:val="single" w:sz="4" w:space="0" w:color="auto"/>
              <w:bottom w:val="single" w:sz="4" w:space="0" w:color="auto"/>
              <w:right w:val="single" w:sz="4" w:space="0" w:color="auto"/>
            </w:tcBorders>
          </w:tcPr>
          <w:p w14:paraId="2E80F3EF" w14:textId="77777777" w:rsidR="00696FB8" w:rsidRPr="005B58B7" w:rsidRDefault="00696FB8" w:rsidP="00730171">
            <w:pPr>
              <w:numPr>
                <w:ilvl w:val="12"/>
                <w:numId w:val="0"/>
              </w:numPr>
              <w:spacing w:before="60" w:after="60"/>
              <w:jc w:val="center"/>
              <w:rPr>
                <w:sz w:val="20"/>
              </w:rPr>
            </w:pPr>
            <w:r>
              <w:rPr>
                <w:sz w:val="20"/>
              </w:rPr>
              <w:t>- / -</w:t>
            </w:r>
          </w:p>
        </w:tc>
        <w:tc>
          <w:tcPr>
            <w:tcW w:w="3260" w:type="dxa"/>
            <w:tcBorders>
              <w:top w:val="single" w:sz="4" w:space="0" w:color="auto"/>
              <w:left w:val="single" w:sz="4" w:space="0" w:color="auto"/>
              <w:bottom w:val="single" w:sz="4" w:space="0" w:color="auto"/>
              <w:right w:val="single" w:sz="12" w:space="0" w:color="auto"/>
            </w:tcBorders>
          </w:tcPr>
          <w:p w14:paraId="241ADE69" w14:textId="77777777" w:rsidR="00696FB8" w:rsidRPr="005B58B7" w:rsidRDefault="00696FB8" w:rsidP="00730171">
            <w:pPr>
              <w:numPr>
                <w:ilvl w:val="12"/>
                <w:numId w:val="0"/>
              </w:numPr>
              <w:spacing w:before="60" w:after="60"/>
              <w:jc w:val="center"/>
              <w:rPr>
                <w:sz w:val="20"/>
              </w:rPr>
            </w:pPr>
          </w:p>
        </w:tc>
      </w:tr>
      <w:tr w:rsidR="00696FB8" w:rsidRPr="005B58B7" w14:paraId="50AC3C61"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2"/>
        </w:trPr>
        <w:tc>
          <w:tcPr>
            <w:tcW w:w="4395" w:type="dxa"/>
            <w:tcBorders>
              <w:top w:val="single" w:sz="4" w:space="0" w:color="auto"/>
              <w:left w:val="single" w:sz="12" w:space="0" w:color="auto"/>
              <w:right w:val="single" w:sz="4" w:space="0" w:color="auto"/>
            </w:tcBorders>
          </w:tcPr>
          <w:p w14:paraId="7E8C7F72" w14:textId="77777777" w:rsidR="00696FB8" w:rsidRPr="005B58B7" w:rsidRDefault="00696FB8" w:rsidP="00730171">
            <w:pPr>
              <w:spacing w:before="60" w:after="60"/>
              <w:rPr>
                <w:sz w:val="20"/>
              </w:rPr>
            </w:pPr>
            <w:r>
              <w:rPr>
                <w:sz w:val="20"/>
              </w:rPr>
              <w:t>Automation stations:</w:t>
            </w:r>
          </w:p>
        </w:tc>
        <w:tc>
          <w:tcPr>
            <w:tcW w:w="1984" w:type="dxa"/>
            <w:tcBorders>
              <w:top w:val="single" w:sz="4" w:space="0" w:color="auto"/>
              <w:left w:val="single" w:sz="4" w:space="0" w:color="auto"/>
              <w:right w:val="single" w:sz="4" w:space="0" w:color="auto"/>
            </w:tcBorders>
          </w:tcPr>
          <w:p w14:paraId="6F023FCF" w14:textId="77777777" w:rsidR="00696FB8" w:rsidRPr="005B58B7" w:rsidRDefault="00696FB8" w:rsidP="00730171">
            <w:pPr>
              <w:numPr>
                <w:ilvl w:val="12"/>
                <w:numId w:val="0"/>
              </w:numPr>
              <w:spacing w:before="60" w:after="60"/>
              <w:jc w:val="center"/>
              <w:rPr>
                <w:sz w:val="20"/>
              </w:rPr>
            </w:pPr>
          </w:p>
        </w:tc>
        <w:tc>
          <w:tcPr>
            <w:tcW w:w="3260" w:type="dxa"/>
            <w:tcBorders>
              <w:top w:val="single" w:sz="4" w:space="0" w:color="auto"/>
              <w:left w:val="single" w:sz="4" w:space="0" w:color="auto"/>
              <w:right w:val="single" w:sz="12" w:space="0" w:color="auto"/>
            </w:tcBorders>
          </w:tcPr>
          <w:p w14:paraId="4456CABB" w14:textId="77777777" w:rsidR="00696FB8" w:rsidRPr="005B58B7" w:rsidRDefault="00696FB8" w:rsidP="00730171">
            <w:pPr>
              <w:rPr>
                <w:rFonts w:cs="Arial"/>
              </w:rPr>
            </w:pPr>
          </w:p>
        </w:tc>
      </w:tr>
      <w:tr w:rsidR="00696FB8" w:rsidRPr="005B58B7" w14:paraId="19F2F8A7"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2"/>
        </w:trPr>
        <w:tc>
          <w:tcPr>
            <w:tcW w:w="4395" w:type="dxa"/>
            <w:tcBorders>
              <w:left w:val="single" w:sz="12" w:space="0" w:color="auto"/>
              <w:right w:val="single" w:sz="4" w:space="0" w:color="auto"/>
            </w:tcBorders>
          </w:tcPr>
          <w:p w14:paraId="7A9523E9" w14:textId="77777777" w:rsidR="00696FB8" w:rsidRPr="005B58B7" w:rsidRDefault="00696FB8" w:rsidP="00730171">
            <w:pPr>
              <w:pStyle w:val="Bod"/>
              <w:numPr>
                <w:ilvl w:val="0"/>
                <w:numId w:val="0"/>
              </w:numPr>
              <w:spacing w:before="60" w:after="60"/>
              <w:ind w:left="214"/>
              <w:rPr>
                <w:sz w:val="20"/>
              </w:rPr>
            </w:pPr>
            <w:r>
              <w:rPr>
                <w:sz w:val="20"/>
              </w:rPr>
              <w:t>Type</w:t>
            </w:r>
          </w:p>
        </w:tc>
        <w:tc>
          <w:tcPr>
            <w:tcW w:w="1984" w:type="dxa"/>
            <w:tcBorders>
              <w:left w:val="single" w:sz="4" w:space="0" w:color="auto"/>
              <w:right w:val="single" w:sz="4" w:space="0" w:color="auto"/>
            </w:tcBorders>
          </w:tcPr>
          <w:p w14:paraId="468F9735"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left w:val="single" w:sz="4" w:space="0" w:color="auto"/>
              <w:right w:val="single" w:sz="12" w:space="0" w:color="auto"/>
            </w:tcBorders>
          </w:tcPr>
          <w:p w14:paraId="0DA8A5F2" w14:textId="77777777" w:rsidR="00696FB8" w:rsidRPr="005B58B7" w:rsidRDefault="00696FB8" w:rsidP="00730171">
            <w:pPr>
              <w:rPr>
                <w:rFonts w:cs="Arial"/>
              </w:rPr>
            </w:pPr>
          </w:p>
        </w:tc>
      </w:tr>
      <w:tr w:rsidR="00696FB8" w:rsidRPr="005B58B7" w14:paraId="47FAD369"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2"/>
        </w:trPr>
        <w:tc>
          <w:tcPr>
            <w:tcW w:w="4395" w:type="dxa"/>
            <w:tcBorders>
              <w:left w:val="single" w:sz="12" w:space="0" w:color="auto"/>
              <w:right w:val="single" w:sz="4" w:space="0" w:color="auto"/>
            </w:tcBorders>
          </w:tcPr>
          <w:p w14:paraId="1939D9F0" w14:textId="77777777" w:rsidR="00696FB8" w:rsidRPr="005B58B7" w:rsidRDefault="00696FB8" w:rsidP="00730171">
            <w:pPr>
              <w:pStyle w:val="Bod"/>
              <w:numPr>
                <w:ilvl w:val="0"/>
                <w:numId w:val="0"/>
              </w:numPr>
              <w:spacing w:before="60" w:after="60"/>
              <w:ind w:left="214"/>
              <w:rPr>
                <w:sz w:val="20"/>
              </w:rPr>
            </w:pPr>
            <w:r>
              <w:rPr>
                <w:sz w:val="20"/>
              </w:rPr>
              <w:t>Number of processor automation stations - single/redundant</w:t>
            </w:r>
          </w:p>
        </w:tc>
        <w:tc>
          <w:tcPr>
            <w:tcW w:w="1984" w:type="dxa"/>
            <w:tcBorders>
              <w:left w:val="single" w:sz="4" w:space="0" w:color="auto"/>
              <w:right w:val="single" w:sz="4" w:space="0" w:color="auto"/>
            </w:tcBorders>
          </w:tcPr>
          <w:p w14:paraId="5B6A99A9" w14:textId="77777777" w:rsidR="00696FB8" w:rsidRPr="005B58B7" w:rsidRDefault="00696FB8" w:rsidP="00730171">
            <w:pPr>
              <w:numPr>
                <w:ilvl w:val="12"/>
                <w:numId w:val="0"/>
              </w:numPr>
              <w:spacing w:before="60" w:after="60"/>
              <w:jc w:val="center"/>
              <w:rPr>
                <w:sz w:val="20"/>
              </w:rPr>
            </w:pPr>
            <w:r>
              <w:rPr>
                <w:sz w:val="20"/>
              </w:rPr>
              <w:t>pc / pc</w:t>
            </w:r>
          </w:p>
        </w:tc>
        <w:tc>
          <w:tcPr>
            <w:tcW w:w="3260" w:type="dxa"/>
            <w:tcBorders>
              <w:left w:val="single" w:sz="4" w:space="0" w:color="auto"/>
              <w:right w:val="single" w:sz="12" w:space="0" w:color="auto"/>
            </w:tcBorders>
          </w:tcPr>
          <w:p w14:paraId="2395E18E" w14:textId="77777777" w:rsidR="00696FB8" w:rsidRPr="005B58B7" w:rsidRDefault="00696FB8" w:rsidP="00730171">
            <w:pPr>
              <w:rPr>
                <w:rFonts w:cs="Arial"/>
              </w:rPr>
            </w:pPr>
          </w:p>
        </w:tc>
      </w:tr>
      <w:tr w:rsidR="00696FB8" w:rsidRPr="005B58B7" w14:paraId="416BD52F"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2"/>
        </w:trPr>
        <w:tc>
          <w:tcPr>
            <w:tcW w:w="4395" w:type="dxa"/>
            <w:tcBorders>
              <w:left w:val="single" w:sz="12" w:space="0" w:color="auto"/>
              <w:right w:val="single" w:sz="4" w:space="0" w:color="auto"/>
            </w:tcBorders>
          </w:tcPr>
          <w:p w14:paraId="7C8D4047" w14:textId="77777777" w:rsidR="00696FB8" w:rsidRPr="005B58B7" w:rsidRDefault="00696FB8" w:rsidP="00730171">
            <w:pPr>
              <w:pStyle w:val="Bod"/>
              <w:numPr>
                <w:ilvl w:val="0"/>
                <w:numId w:val="0"/>
              </w:numPr>
              <w:spacing w:before="60" w:after="60"/>
              <w:ind w:left="214"/>
              <w:rPr>
                <w:sz w:val="20"/>
              </w:rPr>
            </w:pPr>
            <w:r>
              <w:rPr>
                <w:sz w:val="20"/>
              </w:rPr>
              <w:t>Total number of AI / of which reserve</w:t>
            </w:r>
          </w:p>
        </w:tc>
        <w:tc>
          <w:tcPr>
            <w:tcW w:w="1984" w:type="dxa"/>
            <w:tcBorders>
              <w:left w:val="single" w:sz="4" w:space="0" w:color="auto"/>
              <w:right w:val="single" w:sz="4" w:space="0" w:color="auto"/>
            </w:tcBorders>
          </w:tcPr>
          <w:p w14:paraId="51E7DB87" w14:textId="77777777" w:rsidR="00696FB8" w:rsidRPr="005B58B7" w:rsidRDefault="00696FB8" w:rsidP="00730171">
            <w:pPr>
              <w:numPr>
                <w:ilvl w:val="12"/>
                <w:numId w:val="0"/>
              </w:numPr>
              <w:spacing w:before="60" w:after="60"/>
              <w:jc w:val="center"/>
              <w:rPr>
                <w:sz w:val="20"/>
              </w:rPr>
            </w:pPr>
            <w:r>
              <w:rPr>
                <w:sz w:val="20"/>
              </w:rPr>
              <w:t>pc / pc</w:t>
            </w:r>
          </w:p>
        </w:tc>
        <w:tc>
          <w:tcPr>
            <w:tcW w:w="3260" w:type="dxa"/>
            <w:tcBorders>
              <w:left w:val="single" w:sz="4" w:space="0" w:color="auto"/>
              <w:right w:val="single" w:sz="12" w:space="0" w:color="auto"/>
            </w:tcBorders>
          </w:tcPr>
          <w:p w14:paraId="46DDAE12" w14:textId="77777777" w:rsidR="00696FB8" w:rsidRPr="005B58B7" w:rsidRDefault="00696FB8" w:rsidP="00730171">
            <w:pPr>
              <w:rPr>
                <w:rFonts w:cs="Arial"/>
              </w:rPr>
            </w:pPr>
          </w:p>
        </w:tc>
      </w:tr>
      <w:tr w:rsidR="00696FB8" w:rsidRPr="005B58B7" w14:paraId="78D63081"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2"/>
        </w:trPr>
        <w:tc>
          <w:tcPr>
            <w:tcW w:w="4395" w:type="dxa"/>
            <w:tcBorders>
              <w:left w:val="single" w:sz="12" w:space="0" w:color="auto"/>
              <w:right w:val="single" w:sz="4" w:space="0" w:color="auto"/>
            </w:tcBorders>
          </w:tcPr>
          <w:p w14:paraId="60DE5473" w14:textId="77777777" w:rsidR="00696FB8" w:rsidRPr="005B58B7" w:rsidRDefault="00696FB8" w:rsidP="00730171">
            <w:pPr>
              <w:pStyle w:val="Bod"/>
              <w:numPr>
                <w:ilvl w:val="0"/>
                <w:numId w:val="0"/>
              </w:numPr>
              <w:spacing w:before="60" w:after="60"/>
              <w:ind w:left="214"/>
              <w:rPr>
                <w:sz w:val="20"/>
              </w:rPr>
            </w:pPr>
            <w:r>
              <w:rPr>
                <w:sz w:val="20"/>
              </w:rPr>
              <w:t>Total number of AO / of which reserve</w:t>
            </w:r>
          </w:p>
        </w:tc>
        <w:tc>
          <w:tcPr>
            <w:tcW w:w="1984" w:type="dxa"/>
            <w:tcBorders>
              <w:left w:val="single" w:sz="4" w:space="0" w:color="auto"/>
              <w:right w:val="single" w:sz="4" w:space="0" w:color="auto"/>
            </w:tcBorders>
          </w:tcPr>
          <w:p w14:paraId="4C5A9A97" w14:textId="77777777" w:rsidR="00696FB8" w:rsidRPr="005B58B7" w:rsidRDefault="00696FB8" w:rsidP="00730171">
            <w:pPr>
              <w:numPr>
                <w:ilvl w:val="12"/>
                <w:numId w:val="0"/>
              </w:numPr>
              <w:spacing w:before="60" w:after="60"/>
              <w:jc w:val="center"/>
              <w:rPr>
                <w:sz w:val="20"/>
              </w:rPr>
            </w:pPr>
            <w:r>
              <w:rPr>
                <w:sz w:val="20"/>
              </w:rPr>
              <w:t>pc / pc</w:t>
            </w:r>
          </w:p>
        </w:tc>
        <w:tc>
          <w:tcPr>
            <w:tcW w:w="3260" w:type="dxa"/>
            <w:tcBorders>
              <w:left w:val="single" w:sz="4" w:space="0" w:color="auto"/>
              <w:right w:val="single" w:sz="12" w:space="0" w:color="auto"/>
            </w:tcBorders>
          </w:tcPr>
          <w:p w14:paraId="4AE97264" w14:textId="77777777" w:rsidR="00696FB8" w:rsidRPr="005B58B7" w:rsidRDefault="00696FB8" w:rsidP="00730171">
            <w:pPr>
              <w:rPr>
                <w:rFonts w:cs="Arial"/>
              </w:rPr>
            </w:pPr>
          </w:p>
        </w:tc>
      </w:tr>
      <w:tr w:rsidR="00696FB8" w:rsidRPr="005B58B7" w14:paraId="22E69493"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2"/>
        </w:trPr>
        <w:tc>
          <w:tcPr>
            <w:tcW w:w="4395" w:type="dxa"/>
            <w:tcBorders>
              <w:left w:val="single" w:sz="12" w:space="0" w:color="auto"/>
              <w:right w:val="single" w:sz="4" w:space="0" w:color="auto"/>
            </w:tcBorders>
          </w:tcPr>
          <w:p w14:paraId="4C0FBE52" w14:textId="77777777" w:rsidR="00696FB8" w:rsidRPr="005B58B7" w:rsidRDefault="00696FB8" w:rsidP="00730171">
            <w:pPr>
              <w:pStyle w:val="Bod"/>
              <w:numPr>
                <w:ilvl w:val="0"/>
                <w:numId w:val="0"/>
              </w:numPr>
              <w:spacing w:before="60" w:after="60"/>
              <w:ind w:left="214"/>
              <w:rPr>
                <w:sz w:val="20"/>
              </w:rPr>
            </w:pPr>
            <w:r>
              <w:rPr>
                <w:sz w:val="20"/>
              </w:rPr>
              <w:t>Total number of DI / of which reserve</w:t>
            </w:r>
          </w:p>
        </w:tc>
        <w:tc>
          <w:tcPr>
            <w:tcW w:w="1984" w:type="dxa"/>
            <w:tcBorders>
              <w:left w:val="single" w:sz="4" w:space="0" w:color="auto"/>
              <w:right w:val="single" w:sz="4" w:space="0" w:color="auto"/>
            </w:tcBorders>
          </w:tcPr>
          <w:p w14:paraId="13053A91" w14:textId="77777777" w:rsidR="00696FB8" w:rsidRPr="005B58B7" w:rsidRDefault="00696FB8" w:rsidP="00730171">
            <w:pPr>
              <w:numPr>
                <w:ilvl w:val="12"/>
                <w:numId w:val="0"/>
              </w:numPr>
              <w:spacing w:before="60" w:after="60"/>
              <w:jc w:val="center"/>
              <w:rPr>
                <w:sz w:val="20"/>
              </w:rPr>
            </w:pPr>
            <w:r>
              <w:rPr>
                <w:sz w:val="20"/>
              </w:rPr>
              <w:t>pc / pc</w:t>
            </w:r>
          </w:p>
        </w:tc>
        <w:tc>
          <w:tcPr>
            <w:tcW w:w="3260" w:type="dxa"/>
            <w:tcBorders>
              <w:left w:val="single" w:sz="4" w:space="0" w:color="auto"/>
              <w:right w:val="single" w:sz="12" w:space="0" w:color="auto"/>
            </w:tcBorders>
          </w:tcPr>
          <w:p w14:paraId="4AA479EF" w14:textId="77777777" w:rsidR="00696FB8" w:rsidRPr="005B58B7" w:rsidRDefault="00696FB8" w:rsidP="00730171">
            <w:pPr>
              <w:rPr>
                <w:rFonts w:cs="Arial"/>
              </w:rPr>
            </w:pPr>
          </w:p>
        </w:tc>
      </w:tr>
      <w:tr w:rsidR="00696FB8" w:rsidRPr="005B58B7" w14:paraId="4E1DA2E1"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2"/>
        </w:trPr>
        <w:tc>
          <w:tcPr>
            <w:tcW w:w="4395" w:type="dxa"/>
            <w:tcBorders>
              <w:left w:val="single" w:sz="12" w:space="0" w:color="auto"/>
              <w:right w:val="single" w:sz="4" w:space="0" w:color="auto"/>
            </w:tcBorders>
          </w:tcPr>
          <w:p w14:paraId="02DEA193" w14:textId="77777777" w:rsidR="00696FB8" w:rsidRPr="005B58B7" w:rsidRDefault="00696FB8" w:rsidP="00730171">
            <w:pPr>
              <w:pStyle w:val="Bod"/>
              <w:numPr>
                <w:ilvl w:val="0"/>
                <w:numId w:val="0"/>
              </w:numPr>
              <w:spacing w:before="60" w:after="60"/>
              <w:ind w:left="214"/>
              <w:rPr>
                <w:sz w:val="20"/>
              </w:rPr>
            </w:pPr>
            <w:r>
              <w:rPr>
                <w:sz w:val="20"/>
              </w:rPr>
              <w:t>Total number of DO / of which reserve</w:t>
            </w:r>
          </w:p>
        </w:tc>
        <w:tc>
          <w:tcPr>
            <w:tcW w:w="1984" w:type="dxa"/>
            <w:tcBorders>
              <w:left w:val="single" w:sz="4" w:space="0" w:color="auto"/>
              <w:right w:val="single" w:sz="4" w:space="0" w:color="auto"/>
            </w:tcBorders>
          </w:tcPr>
          <w:p w14:paraId="31E93389" w14:textId="77777777" w:rsidR="00696FB8" w:rsidRPr="005B58B7" w:rsidRDefault="00696FB8" w:rsidP="00730171">
            <w:pPr>
              <w:numPr>
                <w:ilvl w:val="12"/>
                <w:numId w:val="0"/>
              </w:numPr>
              <w:spacing w:before="60" w:after="60"/>
              <w:jc w:val="center"/>
              <w:rPr>
                <w:sz w:val="20"/>
              </w:rPr>
            </w:pPr>
            <w:r>
              <w:rPr>
                <w:sz w:val="20"/>
              </w:rPr>
              <w:t>pc / pc</w:t>
            </w:r>
          </w:p>
        </w:tc>
        <w:tc>
          <w:tcPr>
            <w:tcW w:w="3260" w:type="dxa"/>
            <w:tcBorders>
              <w:left w:val="single" w:sz="4" w:space="0" w:color="auto"/>
              <w:right w:val="single" w:sz="12" w:space="0" w:color="auto"/>
            </w:tcBorders>
          </w:tcPr>
          <w:p w14:paraId="5A6ACBE9" w14:textId="77777777" w:rsidR="00696FB8" w:rsidRPr="005B58B7" w:rsidRDefault="00696FB8" w:rsidP="00730171">
            <w:pPr>
              <w:rPr>
                <w:rFonts w:cs="Arial"/>
              </w:rPr>
            </w:pPr>
          </w:p>
        </w:tc>
      </w:tr>
      <w:tr w:rsidR="00696FB8" w:rsidRPr="005B58B7" w14:paraId="6D140A9D"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61FE6788" w14:textId="77777777" w:rsidR="00696FB8" w:rsidRPr="005B58B7" w:rsidRDefault="00696FB8" w:rsidP="00730171">
            <w:pPr>
              <w:spacing w:before="60" w:after="60"/>
              <w:rPr>
                <w:sz w:val="20"/>
              </w:rPr>
            </w:pPr>
            <w:r>
              <w:rPr>
                <w:sz w:val="20"/>
              </w:rPr>
              <w:t xml:space="preserve">Galvanic separation of individual inputs on the </w:t>
            </w:r>
            <w:r>
              <w:rPr>
                <w:sz w:val="20"/>
              </w:rPr>
              <w:br/>
              <w:t>AI card</w:t>
            </w:r>
          </w:p>
        </w:tc>
        <w:tc>
          <w:tcPr>
            <w:tcW w:w="1984" w:type="dxa"/>
            <w:tcBorders>
              <w:top w:val="single" w:sz="4" w:space="0" w:color="auto"/>
              <w:left w:val="single" w:sz="4" w:space="0" w:color="auto"/>
              <w:bottom w:val="single" w:sz="4" w:space="0" w:color="auto"/>
              <w:right w:val="single" w:sz="4" w:space="0" w:color="auto"/>
            </w:tcBorders>
          </w:tcPr>
          <w:p w14:paraId="77D6A56B" w14:textId="77777777" w:rsidR="00696FB8" w:rsidRPr="005B58B7" w:rsidRDefault="00696FB8" w:rsidP="00730171">
            <w:pPr>
              <w:numPr>
                <w:ilvl w:val="12"/>
                <w:numId w:val="0"/>
              </w:numPr>
              <w:spacing w:before="60" w:after="60"/>
              <w:jc w:val="center"/>
              <w:rPr>
                <w:sz w:val="20"/>
              </w:rPr>
            </w:pPr>
            <w:r>
              <w:rPr>
                <w:sz w:val="20"/>
              </w:rPr>
              <w:t>Yes/No</w:t>
            </w:r>
          </w:p>
        </w:tc>
        <w:tc>
          <w:tcPr>
            <w:tcW w:w="3260" w:type="dxa"/>
            <w:tcBorders>
              <w:top w:val="single" w:sz="4" w:space="0" w:color="auto"/>
              <w:left w:val="single" w:sz="4" w:space="0" w:color="auto"/>
              <w:bottom w:val="single" w:sz="4" w:space="0" w:color="auto"/>
              <w:right w:val="single" w:sz="12" w:space="0" w:color="auto"/>
            </w:tcBorders>
          </w:tcPr>
          <w:p w14:paraId="0094F1FC" w14:textId="77777777" w:rsidR="00696FB8" w:rsidRPr="005B58B7" w:rsidRDefault="00696FB8" w:rsidP="00730171">
            <w:pPr>
              <w:numPr>
                <w:ilvl w:val="12"/>
                <w:numId w:val="0"/>
              </w:numPr>
              <w:spacing w:before="60" w:after="60"/>
              <w:jc w:val="center"/>
              <w:rPr>
                <w:sz w:val="20"/>
              </w:rPr>
            </w:pPr>
          </w:p>
        </w:tc>
      </w:tr>
      <w:tr w:rsidR="00696FB8" w:rsidRPr="005B58B7" w14:paraId="6CAFBD3A"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34E82079" w14:textId="0E67E009" w:rsidR="00696FB8" w:rsidRPr="005B58B7" w:rsidRDefault="00696FB8" w:rsidP="00730171">
            <w:pPr>
              <w:spacing w:before="60" w:after="60"/>
              <w:rPr>
                <w:sz w:val="20"/>
              </w:rPr>
            </w:pPr>
            <w:r>
              <w:rPr>
                <w:sz w:val="20"/>
              </w:rPr>
              <w:t>Input optical members on individual inputs on the DI card</w:t>
            </w:r>
          </w:p>
        </w:tc>
        <w:tc>
          <w:tcPr>
            <w:tcW w:w="1984" w:type="dxa"/>
            <w:tcBorders>
              <w:top w:val="single" w:sz="4" w:space="0" w:color="auto"/>
              <w:left w:val="single" w:sz="4" w:space="0" w:color="auto"/>
              <w:bottom w:val="single" w:sz="4" w:space="0" w:color="auto"/>
              <w:right w:val="single" w:sz="4" w:space="0" w:color="auto"/>
            </w:tcBorders>
          </w:tcPr>
          <w:p w14:paraId="48329580" w14:textId="77777777" w:rsidR="00696FB8" w:rsidRPr="005B58B7" w:rsidRDefault="00696FB8" w:rsidP="00730171">
            <w:pPr>
              <w:numPr>
                <w:ilvl w:val="12"/>
                <w:numId w:val="0"/>
              </w:numPr>
              <w:spacing w:before="60" w:after="60"/>
              <w:jc w:val="center"/>
              <w:rPr>
                <w:sz w:val="20"/>
              </w:rPr>
            </w:pPr>
            <w:r>
              <w:rPr>
                <w:sz w:val="20"/>
              </w:rPr>
              <w:t>Yes/No</w:t>
            </w:r>
          </w:p>
        </w:tc>
        <w:tc>
          <w:tcPr>
            <w:tcW w:w="3260" w:type="dxa"/>
            <w:tcBorders>
              <w:top w:val="single" w:sz="4" w:space="0" w:color="auto"/>
              <w:left w:val="single" w:sz="4" w:space="0" w:color="auto"/>
              <w:bottom w:val="single" w:sz="4" w:space="0" w:color="auto"/>
              <w:right w:val="single" w:sz="12" w:space="0" w:color="auto"/>
            </w:tcBorders>
          </w:tcPr>
          <w:p w14:paraId="579E3DA5" w14:textId="77777777" w:rsidR="00696FB8" w:rsidRPr="005B58B7" w:rsidRDefault="00696FB8" w:rsidP="00730171">
            <w:pPr>
              <w:numPr>
                <w:ilvl w:val="12"/>
                <w:numId w:val="0"/>
              </w:numPr>
              <w:spacing w:before="60" w:after="60"/>
              <w:jc w:val="center"/>
              <w:rPr>
                <w:sz w:val="20"/>
              </w:rPr>
            </w:pPr>
          </w:p>
        </w:tc>
      </w:tr>
      <w:tr w:rsidR="00696FB8" w:rsidRPr="005B58B7" w14:paraId="7586F231"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2CFB558E" w14:textId="420A6793" w:rsidR="00696FB8" w:rsidRPr="005B58B7" w:rsidRDefault="00696FB8" w:rsidP="00730171">
            <w:pPr>
              <w:spacing w:before="60" w:after="60"/>
              <w:rPr>
                <w:sz w:val="20"/>
              </w:rPr>
            </w:pPr>
            <w:r>
              <w:rPr>
                <w:sz w:val="20"/>
              </w:rPr>
              <w:t>Time resolution of individual inputs on the DI card</w:t>
            </w:r>
          </w:p>
        </w:tc>
        <w:tc>
          <w:tcPr>
            <w:tcW w:w="1984" w:type="dxa"/>
            <w:tcBorders>
              <w:top w:val="single" w:sz="4" w:space="0" w:color="auto"/>
              <w:left w:val="single" w:sz="4" w:space="0" w:color="auto"/>
              <w:bottom w:val="single" w:sz="4" w:space="0" w:color="auto"/>
              <w:right w:val="single" w:sz="4" w:space="0" w:color="auto"/>
            </w:tcBorders>
          </w:tcPr>
          <w:p w14:paraId="410DE940" w14:textId="77777777" w:rsidR="00696FB8" w:rsidRPr="005B58B7" w:rsidRDefault="00696FB8" w:rsidP="00730171">
            <w:pPr>
              <w:numPr>
                <w:ilvl w:val="12"/>
                <w:numId w:val="0"/>
              </w:numPr>
              <w:spacing w:before="60" w:after="60"/>
              <w:jc w:val="center"/>
              <w:rPr>
                <w:sz w:val="20"/>
              </w:rPr>
            </w:pPr>
            <w:proofErr w:type="spellStart"/>
            <w:r>
              <w:rPr>
                <w:sz w:val="20"/>
              </w:rPr>
              <w:t>ms</w:t>
            </w:r>
            <w:proofErr w:type="spellEnd"/>
          </w:p>
        </w:tc>
        <w:tc>
          <w:tcPr>
            <w:tcW w:w="3260" w:type="dxa"/>
            <w:tcBorders>
              <w:top w:val="single" w:sz="4" w:space="0" w:color="auto"/>
              <w:left w:val="single" w:sz="4" w:space="0" w:color="auto"/>
              <w:bottom w:val="single" w:sz="4" w:space="0" w:color="auto"/>
              <w:right w:val="single" w:sz="12" w:space="0" w:color="auto"/>
            </w:tcBorders>
          </w:tcPr>
          <w:p w14:paraId="4DBA0CB9" w14:textId="77777777" w:rsidR="00696FB8" w:rsidRPr="005B58B7" w:rsidRDefault="00696FB8" w:rsidP="00730171">
            <w:pPr>
              <w:numPr>
                <w:ilvl w:val="12"/>
                <w:numId w:val="0"/>
              </w:numPr>
              <w:spacing w:before="60" w:after="60"/>
              <w:jc w:val="center"/>
              <w:rPr>
                <w:sz w:val="20"/>
              </w:rPr>
            </w:pPr>
          </w:p>
        </w:tc>
      </w:tr>
      <w:tr w:rsidR="00696FB8" w:rsidRPr="005B58B7" w14:paraId="7B8EA0FD"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55062B99" w14:textId="77777777" w:rsidR="00696FB8" w:rsidRPr="005B58B7" w:rsidRDefault="00696FB8" w:rsidP="00730171">
            <w:pPr>
              <w:spacing w:before="60" w:after="60"/>
              <w:rPr>
                <w:sz w:val="20"/>
              </w:rPr>
            </w:pPr>
            <w:r>
              <w:rPr>
                <w:sz w:val="20"/>
              </w:rPr>
              <w:t>Time resolution of the sequence of events (including events arising inside the system, such as analogue signal limits, operator’s intervention, etc.)</w:t>
            </w:r>
          </w:p>
        </w:tc>
        <w:tc>
          <w:tcPr>
            <w:tcW w:w="1984" w:type="dxa"/>
            <w:tcBorders>
              <w:top w:val="single" w:sz="4" w:space="0" w:color="auto"/>
              <w:left w:val="single" w:sz="4" w:space="0" w:color="auto"/>
              <w:bottom w:val="single" w:sz="4" w:space="0" w:color="auto"/>
              <w:right w:val="single" w:sz="4" w:space="0" w:color="auto"/>
            </w:tcBorders>
          </w:tcPr>
          <w:p w14:paraId="68C378B4" w14:textId="77777777" w:rsidR="00696FB8" w:rsidRPr="005B58B7" w:rsidRDefault="00696FB8" w:rsidP="00730171">
            <w:pPr>
              <w:numPr>
                <w:ilvl w:val="12"/>
                <w:numId w:val="0"/>
              </w:numPr>
              <w:spacing w:before="60" w:after="60"/>
              <w:jc w:val="center"/>
              <w:rPr>
                <w:sz w:val="20"/>
              </w:rPr>
            </w:pPr>
            <w:proofErr w:type="spellStart"/>
            <w:r>
              <w:rPr>
                <w:sz w:val="20"/>
              </w:rPr>
              <w:t>ms</w:t>
            </w:r>
            <w:proofErr w:type="spellEnd"/>
          </w:p>
        </w:tc>
        <w:tc>
          <w:tcPr>
            <w:tcW w:w="3260" w:type="dxa"/>
            <w:tcBorders>
              <w:top w:val="single" w:sz="4" w:space="0" w:color="auto"/>
              <w:left w:val="single" w:sz="4" w:space="0" w:color="auto"/>
              <w:bottom w:val="single" w:sz="4" w:space="0" w:color="auto"/>
              <w:right w:val="single" w:sz="12" w:space="0" w:color="auto"/>
            </w:tcBorders>
          </w:tcPr>
          <w:p w14:paraId="2DFA6F5A" w14:textId="77777777" w:rsidR="00696FB8" w:rsidRPr="005B58B7" w:rsidRDefault="00696FB8" w:rsidP="00730171">
            <w:pPr>
              <w:numPr>
                <w:ilvl w:val="12"/>
                <w:numId w:val="0"/>
              </w:numPr>
              <w:spacing w:before="60" w:after="60"/>
              <w:jc w:val="center"/>
              <w:rPr>
                <w:sz w:val="20"/>
              </w:rPr>
            </w:pPr>
          </w:p>
        </w:tc>
      </w:tr>
      <w:tr w:rsidR="00696FB8" w:rsidRPr="005B58B7" w14:paraId="3ADDA6E8" w14:textId="77777777" w:rsidTr="00730171">
        <w:trPr>
          <w:cantSplit/>
          <w:trHeight w:val="157"/>
        </w:trPr>
        <w:tc>
          <w:tcPr>
            <w:tcW w:w="9639" w:type="dxa"/>
            <w:gridSpan w:val="3"/>
            <w:tcBorders>
              <w:top w:val="single" w:sz="12" w:space="0" w:color="auto"/>
              <w:bottom w:val="single" w:sz="4" w:space="0" w:color="auto"/>
            </w:tcBorders>
            <w:shd w:val="clear" w:color="auto" w:fill="FFCC00"/>
          </w:tcPr>
          <w:p w14:paraId="29C30D30" w14:textId="77777777" w:rsidR="00696FB8" w:rsidRPr="005B58B7" w:rsidRDefault="00696FB8" w:rsidP="00730171">
            <w:pPr>
              <w:numPr>
                <w:ilvl w:val="12"/>
                <w:numId w:val="0"/>
              </w:numPr>
              <w:spacing w:before="60" w:after="60"/>
              <w:rPr>
                <w:b/>
                <w:caps/>
                <w:sz w:val="20"/>
              </w:rPr>
            </w:pPr>
            <w:r>
              <w:rPr>
                <w:b/>
                <w:caps/>
                <w:sz w:val="20"/>
              </w:rPr>
              <w:t>DCS software</w:t>
            </w:r>
          </w:p>
        </w:tc>
      </w:tr>
      <w:tr w:rsidR="00696FB8" w:rsidRPr="005B58B7" w14:paraId="17705505"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6458DC29" w14:textId="77777777" w:rsidR="00696FB8" w:rsidRPr="005B58B7" w:rsidRDefault="00696FB8" w:rsidP="00730171">
            <w:pPr>
              <w:spacing w:before="60" w:after="60"/>
              <w:rPr>
                <w:sz w:val="20"/>
              </w:rPr>
            </w:pPr>
            <w:r>
              <w:rPr>
                <w:sz w:val="20"/>
              </w:rPr>
              <w:t>SW contained in the supply:</w:t>
            </w:r>
          </w:p>
        </w:tc>
        <w:tc>
          <w:tcPr>
            <w:tcW w:w="1984" w:type="dxa"/>
            <w:tcBorders>
              <w:top w:val="single" w:sz="4" w:space="0" w:color="auto"/>
              <w:left w:val="single" w:sz="4" w:space="0" w:color="auto"/>
              <w:bottom w:val="single" w:sz="4" w:space="0" w:color="auto"/>
              <w:right w:val="single" w:sz="4" w:space="0" w:color="auto"/>
            </w:tcBorders>
          </w:tcPr>
          <w:p w14:paraId="4002EE7B" w14:textId="77777777" w:rsidR="00696FB8" w:rsidRPr="005B58B7" w:rsidRDefault="00696FB8" w:rsidP="00730171">
            <w:pPr>
              <w:numPr>
                <w:ilvl w:val="12"/>
                <w:numId w:val="0"/>
              </w:numPr>
              <w:spacing w:before="60" w:after="60"/>
              <w:jc w:val="center"/>
              <w:rPr>
                <w:sz w:val="20"/>
              </w:rPr>
            </w:pPr>
          </w:p>
        </w:tc>
        <w:tc>
          <w:tcPr>
            <w:tcW w:w="3260" w:type="dxa"/>
            <w:tcBorders>
              <w:top w:val="single" w:sz="4" w:space="0" w:color="auto"/>
              <w:left w:val="single" w:sz="4" w:space="0" w:color="auto"/>
              <w:bottom w:val="single" w:sz="4" w:space="0" w:color="auto"/>
              <w:right w:val="single" w:sz="12" w:space="0" w:color="auto"/>
            </w:tcBorders>
          </w:tcPr>
          <w:p w14:paraId="4B83B981" w14:textId="77777777" w:rsidR="00696FB8" w:rsidRPr="005B58B7" w:rsidRDefault="00696FB8" w:rsidP="00730171">
            <w:pPr>
              <w:numPr>
                <w:ilvl w:val="12"/>
                <w:numId w:val="0"/>
              </w:numPr>
              <w:spacing w:before="60" w:after="60"/>
              <w:jc w:val="center"/>
              <w:rPr>
                <w:sz w:val="20"/>
              </w:rPr>
            </w:pPr>
          </w:p>
        </w:tc>
      </w:tr>
      <w:tr w:rsidR="00696FB8" w:rsidRPr="005B58B7" w14:paraId="188E3C55"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4B7A5B69" w14:textId="77777777" w:rsidR="00696FB8" w:rsidRPr="005B58B7" w:rsidRDefault="00696FB8" w:rsidP="00730171">
            <w:pPr>
              <w:pStyle w:val="Bod"/>
              <w:numPr>
                <w:ilvl w:val="0"/>
                <w:numId w:val="0"/>
              </w:numPr>
              <w:spacing w:before="60" w:after="60"/>
              <w:ind w:left="497" w:hanging="283"/>
              <w:rPr>
                <w:sz w:val="20"/>
              </w:rPr>
            </w:pPr>
            <w:r>
              <w:rPr>
                <w:sz w:val="20"/>
              </w:rPr>
              <w:t>Total number of licences</w:t>
            </w:r>
          </w:p>
        </w:tc>
        <w:tc>
          <w:tcPr>
            <w:tcW w:w="1984" w:type="dxa"/>
            <w:tcBorders>
              <w:top w:val="single" w:sz="4" w:space="0" w:color="auto"/>
              <w:left w:val="single" w:sz="4" w:space="0" w:color="auto"/>
              <w:bottom w:val="single" w:sz="4" w:space="0" w:color="auto"/>
              <w:right w:val="single" w:sz="4" w:space="0" w:color="auto"/>
            </w:tcBorders>
          </w:tcPr>
          <w:p w14:paraId="3011A6A2" w14:textId="77777777" w:rsidR="00696FB8" w:rsidRPr="005B58B7" w:rsidRDefault="00696FB8" w:rsidP="00730171">
            <w:pPr>
              <w:numPr>
                <w:ilvl w:val="12"/>
                <w:numId w:val="0"/>
              </w:numPr>
              <w:spacing w:before="60" w:after="60"/>
              <w:jc w:val="center"/>
              <w:rPr>
                <w:sz w:val="20"/>
              </w:rPr>
            </w:pPr>
            <w:r>
              <w:rPr>
                <w:sz w:val="20"/>
              </w:rPr>
              <w:t>items</w:t>
            </w:r>
          </w:p>
        </w:tc>
        <w:tc>
          <w:tcPr>
            <w:tcW w:w="3260" w:type="dxa"/>
            <w:tcBorders>
              <w:top w:val="single" w:sz="4" w:space="0" w:color="auto"/>
              <w:left w:val="single" w:sz="4" w:space="0" w:color="auto"/>
              <w:bottom w:val="single" w:sz="4" w:space="0" w:color="auto"/>
              <w:right w:val="single" w:sz="12" w:space="0" w:color="auto"/>
            </w:tcBorders>
          </w:tcPr>
          <w:p w14:paraId="30326660" w14:textId="77777777" w:rsidR="00696FB8" w:rsidRPr="005B58B7" w:rsidRDefault="00696FB8" w:rsidP="00730171">
            <w:pPr>
              <w:numPr>
                <w:ilvl w:val="12"/>
                <w:numId w:val="0"/>
              </w:numPr>
              <w:spacing w:before="60" w:after="60"/>
              <w:jc w:val="center"/>
              <w:rPr>
                <w:sz w:val="20"/>
              </w:rPr>
            </w:pPr>
          </w:p>
        </w:tc>
      </w:tr>
      <w:tr w:rsidR="00696FB8" w:rsidRPr="005B58B7" w14:paraId="4E4D6841"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23AD38FC" w14:textId="77777777" w:rsidR="00696FB8" w:rsidRPr="005B58B7" w:rsidRDefault="00696FB8" w:rsidP="00730171">
            <w:pPr>
              <w:pStyle w:val="Bod"/>
              <w:numPr>
                <w:ilvl w:val="0"/>
                <w:numId w:val="0"/>
              </w:numPr>
              <w:spacing w:before="60" w:after="60"/>
              <w:ind w:left="497" w:hanging="283"/>
              <w:rPr>
                <w:sz w:val="20"/>
              </w:rPr>
            </w:pPr>
            <w:r>
              <w:rPr>
                <w:sz w:val="20"/>
              </w:rPr>
              <w:t>SW name, version and location</w:t>
            </w:r>
          </w:p>
        </w:tc>
        <w:tc>
          <w:tcPr>
            <w:tcW w:w="1984" w:type="dxa"/>
            <w:tcBorders>
              <w:top w:val="single" w:sz="4" w:space="0" w:color="auto"/>
              <w:left w:val="single" w:sz="4" w:space="0" w:color="auto"/>
              <w:bottom w:val="single" w:sz="4" w:space="0" w:color="auto"/>
              <w:right w:val="single" w:sz="4" w:space="0" w:color="auto"/>
            </w:tcBorders>
          </w:tcPr>
          <w:p w14:paraId="476FE68D" w14:textId="77777777" w:rsidR="00696FB8" w:rsidRPr="005B58B7" w:rsidRDefault="00696FB8" w:rsidP="00730171">
            <w:pPr>
              <w:numPr>
                <w:ilvl w:val="12"/>
                <w:numId w:val="0"/>
              </w:numPr>
              <w:spacing w:before="60" w:after="60"/>
              <w:jc w:val="center"/>
              <w:rPr>
                <w:sz w:val="20"/>
              </w:rPr>
            </w:pPr>
            <w:r>
              <w:rPr>
                <w:sz w:val="20"/>
              </w:rPr>
              <w:t>- / - / -</w:t>
            </w:r>
          </w:p>
        </w:tc>
        <w:tc>
          <w:tcPr>
            <w:tcW w:w="3260" w:type="dxa"/>
            <w:tcBorders>
              <w:top w:val="single" w:sz="4" w:space="0" w:color="auto"/>
              <w:left w:val="single" w:sz="4" w:space="0" w:color="auto"/>
              <w:bottom w:val="single" w:sz="4" w:space="0" w:color="auto"/>
              <w:right w:val="single" w:sz="12" w:space="0" w:color="auto"/>
            </w:tcBorders>
          </w:tcPr>
          <w:p w14:paraId="2AEC823F" w14:textId="77777777" w:rsidR="00696FB8" w:rsidRPr="005B58B7" w:rsidRDefault="00696FB8" w:rsidP="00730171">
            <w:pPr>
              <w:numPr>
                <w:ilvl w:val="12"/>
                <w:numId w:val="0"/>
              </w:numPr>
              <w:spacing w:before="60" w:after="60"/>
              <w:jc w:val="center"/>
              <w:rPr>
                <w:sz w:val="20"/>
              </w:rPr>
            </w:pPr>
          </w:p>
        </w:tc>
      </w:tr>
      <w:tr w:rsidR="00696FB8" w:rsidRPr="005B58B7" w14:paraId="4B84D055"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0AA55664" w14:textId="77777777" w:rsidR="00696FB8" w:rsidRPr="005B58B7" w:rsidRDefault="00696FB8" w:rsidP="00730171">
            <w:pPr>
              <w:pStyle w:val="Bod"/>
              <w:numPr>
                <w:ilvl w:val="0"/>
                <w:numId w:val="0"/>
              </w:numPr>
              <w:spacing w:before="60" w:after="60"/>
              <w:ind w:left="497" w:hanging="283"/>
              <w:rPr>
                <w:sz w:val="20"/>
              </w:rPr>
            </w:pPr>
            <w:r>
              <w:rPr>
                <w:sz w:val="20"/>
              </w:rPr>
              <w:t>SW name, version and location</w:t>
            </w:r>
          </w:p>
        </w:tc>
        <w:tc>
          <w:tcPr>
            <w:tcW w:w="1984" w:type="dxa"/>
            <w:tcBorders>
              <w:top w:val="single" w:sz="4" w:space="0" w:color="auto"/>
              <w:left w:val="single" w:sz="4" w:space="0" w:color="auto"/>
              <w:bottom w:val="single" w:sz="4" w:space="0" w:color="auto"/>
              <w:right w:val="single" w:sz="4" w:space="0" w:color="auto"/>
            </w:tcBorders>
          </w:tcPr>
          <w:p w14:paraId="03EFE677" w14:textId="77777777" w:rsidR="00696FB8" w:rsidRPr="005B58B7" w:rsidRDefault="00696FB8" w:rsidP="00730171">
            <w:pPr>
              <w:numPr>
                <w:ilvl w:val="12"/>
                <w:numId w:val="0"/>
              </w:numPr>
              <w:spacing w:before="60" w:after="60"/>
              <w:jc w:val="center"/>
              <w:rPr>
                <w:sz w:val="20"/>
              </w:rPr>
            </w:pPr>
            <w:r>
              <w:rPr>
                <w:sz w:val="20"/>
              </w:rPr>
              <w:t>- / - / -</w:t>
            </w:r>
          </w:p>
        </w:tc>
        <w:tc>
          <w:tcPr>
            <w:tcW w:w="3260" w:type="dxa"/>
            <w:tcBorders>
              <w:top w:val="single" w:sz="4" w:space="0" w:color="auto"/>
              <w:left w:val="single" w:sz="4" w:space="0" w:color="auto"/>
              <w:bottom w:val="single" w:sz="4" w:space="0" w:color="auto"/>
              <w:right w:val="single" w:sz="12" w:space="0" w:color="auto"/>
            </w:tcBorders>
          </w:tcPr>
          <w:p w14:paraId="2569162F" w14:textId="77777777" w:rsidR="00696FB8" w:rsidRPr="005B58B7" w:rsidRDefault="00696FB8" w:rsidP="00730171">
            <w:pPr>
              <w:numPr>
                <w:ilvl w:val="12"/>
                <w:numId w:val="0"/>
              </w:numPr>
              <w:spacing w:before="60" w:after="60"/>
              <w:jc w:val="center"/>
              <w:rPr>
                <w:sz w:val="20"/>
              </w:rPr>
            </w:pPr>
          </w:p>
        </w:tc>
      </w:tr>
      <w:tr w:rsidR="00696FB8" w:rsidRPr="005B58B7" w14:paraId="158D123B"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41391CC1" w14:textId="77777777" w:rsidR="00696FB8" w:rsidRPr="005B58B7" w:rsidRDefault="00696FB8" w:rsidP="00730171">
            <w:pPr>
              <w:pStyle w:val="Bod"/>
              <w:numPr>
                <w:ilvl w:val="0"/>
                <w:numId w:val="0"/>
              </w:numPr>
              <w:spacing w:before="60" w:after="60"/>
              <w:ind w:left="497" w:hanging="283"/>
              <w:rPr>
                <w:sz w:val="20"/>
              </w:rPr>
            </w:pPr>
            <w:r>
              <w:rPr>
                <w:sz w:val="20"/>
              </w:rPr>
              <w:t>SW name, version and location</w:t>
            </w:r>
          </w:p>
        </w:tc>
        <w:tc>
          <w:tcPr>
            <w:tcW w:w="1984" w:type="dxa"/>
            <w:tcBorders>
              <w:top w:val="single" w:sz="4" w:space="0" w:color="auto"/>
              <w:left w:val="single" w:sz="4" w:space="0" w:color="auto"/>
              <w:bottom w:val="single" w:sz="4" w:space="0" w:color="auto"/>
              <w:right w:val="single" w:sz="4" w:space="0" w:color="auto"/>
            </w:tcBorders>
          </w:tcPr>
          <w:p w14:paraId="4710E3B7" w14:textId="77777777" w:rsidR="00696FB8" w:rsidRPr="005B58B7" w:rsidRDefault="00696FB8" w:rsidP="00730171">
            <w:pPr>
              <w:numPr>
                <w:ilvl w:val="12"/>
                <w:numId w:val="0"/>
              </w:numPr>
              <w:spacing w:before="60" w:after="60"/>
              <w:jc w:val="center"/>
              <w:rPr>
                <w:sz w:val="20"/>
              </w:rPr>
            </w:pPr>
            <w:r>
              <w:rPr>
                <w:sz w:val="20"/>
              </w:rPr>
              <w:t>- / - / -</w:t>
            </w:r>
          </w:p>
        </w:tc>
        <w:tc>
          <w:tcPr>
            <w:tcW w:w="3260" w:type="dxa"/>
            <w:tcBorders>
              <w:top w:val="single" w:sz="4" w:space="0" w:color="auto"/>
              <w:left w:val="single" w:sz="4" w:space="0" w:color="auto"/>
              <w:bottom w:val="single" w:sz="4" w:space="0" w:color="auto"/>
              <w:right w:val="single" w:sz="12" w:space="0" w:color="auto"/>
            </w:tcBorders>
          </w:tcPr>
          <w:p w14:paraId="6DFCC7E2" w14:textId="77777777" w:rsidR="00696FB8" w:rsidRPr="005B58B7" w:rsidRDefault="00696FB8" w:rsidP="00730171">
            <w:pPr>
              <w:numPr>
                <w:ilvl w:val="12"/>
                <w:numId w:val="0"/>
              </w:numPr>
              <w:spacing w:before="60" w:after="60"/>
              <w:jc w:val="center"/>
              <w:rPr>
                <w:sz w:val="20"/>
              </w:rPr>
            </w:pPr>
          </w:p>
        </w:tc>
      </w:tr>
      <w:tr w:rsidR="00696FB8" w:rsidRPr="005B58B7" w14:paraId="2EBA9BEE"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60010EEA" w14:textId="77777777" w:rsidR="00696FB8" w:rsidRPr="005B58B7" w:rsidRDefault="00696FB8" w:rsidP="00730171">
            <w:pPr>
              <w:pStyle w:val="Bod"/>
              <w:numPr>
                <w:ilvl w:val="0"/>
                <w:numId w:val="0"/>
              </w:numPr>
              <w:spacing w:before="60" w:after="60"/>
              <w:ind w:left="497" w:hanging="283"/>
              <w:rPr>
                <w:sz w:val="20"/>
              </w:rPr>
            </w:pPr>
            <w:r>
              <w:rPr>
                <w:sz w:val="20"/>
              </w:rPr>
              <w:t>SW name, version and location</w:t>
            </w:r>
          </w:p>
        </w:tc>
        <w:tc>
          <w:tcPr>
            <w:tcW w:w="1984" w:type="dxa"/>
            <w:tcBorders>
              <w:top w:val="single" w:sz="4" w:space="0" w:color="auto"/>
              <w:left w:val="single" w:sz="4" w:space="0" w:color="auto"/>
              <w:bottom w:val="single" w:sz="4" w:space="0" w:color="auto"/>
              <w:right w:val="single" w:sz="4" w:space="0" w:color="auto"/>
            </w:tcBorders>
          </w:tcPr>
          <w:p w14:paraId="23A60AAA" w14:textId="77777777" w:rsidR="00696FB8" w:rsidRPr="005B58B7" w:rsidRDefault="00696FB8" w:rsidP="00730171">
            <w:pPr>
              <w:numPr>
                <w:ilvl w:val="12"/>
                <w:numId w:val="0"/>
              </w:numPr>
              <w:spacing w:before="60" w:after="60"/>
              <w:jc w:val="center"/>
              <w:rPr>
                <w:sz w:val="20"/>
              </w:rPr>
            </w:pPr>
            <w:r>
              <w:rPr>
                <w:sz w:val="20"/>
              </w:rPr>
              <w:t>- / - / -</w:t>
            </w:r>
          </w:p>
        </w:tc>
        <w:tc>
          <w:tcPr>
            <w:tcW w:w="3260" w:type="dxa"/>
            <w:tcBorders>
              <w:top w:val="single" w:sz="4" w:space="0" w:color="auto"/>
              <w:left w:val="single" w:sz="4" w:space="0" w:color="auto"/>
              <w:bottom w:val="single" w:sz="4" w:space="0" w:color="auto"/>
              <w:right w:val="single" w:sz="12" w:space="0" w:color="auto"/>
            </w:tcBorders>
          </w:tcPr>
          <w:p w14:paraId="33F3E590" w14:textId="77777777" w:rsidR="00696FB8" w:rsidRPr="005B58B7" w:rsidRDefault="00696FB8" w:rsidP="00730171">
            <w:pPr>
              <w:numPr>
                <w:ilvl w:val="12"/>
                <w:numId w:val="0"/>
              </w:numPr>
              <w:spacing w:before="60" w:after="60"/>
              <w:jc w:val="center"/>
              <w:rPr>
                <w:sz w:val="20"/>
              </w:rPr>
            </w:pPr>
          </w:p>
        </w:tc>
      </w:tr>
      <w:tr w:rsidR="00696FB8" w:rsidRPr="005B58B7" w14:paraId="49208432" w14:textId="77777777" w:rsidTr="00730171">
        <w:trPr>
          <w:cantSplit/>
          <w:trHeight w:val="157"/>
        </w:trPr>
        <w:tc>
          <w:tcPr>
            <w:tcW w:w="9639" w:type="dxa"/>
            <w:gridSpan w:val="3"/>
            <w:tcBorders>
              <w:top w:val="single" w:sz="12" w:space="0" w:color="auto"/>
              <w:bottom w:val="single" w:sz="4" w:space="0" w:color="auto"/>
            </w:tcBorders>
            <w:shd w:val="clear" w:color="auto" w:fill="FFCC00"/>
          </w:tcPr>
          <w:p w14:paraId="47FCD267" w14:textId="77777777" w:rsidR="00696FB8" w:rsidRPr="005B58B7" w:rsidRDefault="00696FB8" w:rsidP="00730171">
            <w:pPr>
              <w:numPr>
                <w:ilvl w:val="12"/>
                <w:numId w:val="0"/>
              </w:numPr>
              <w:spacing w:before="60" w:after="60"/>
              <w:rPr>
                <w:b/>
                <w:caps/>
                <w:sz w:val="20"/>
              </w:rPr>
            </w:pPr>
            <w:r>
              <w:rPr>
                <w:b/>
                <w:caps/>
                <w:sz w:val="20"/>
              </w:rPr>
              <w:t>PLC automats</w:t>
            </w:r>
          </w:p>
        </w:tc>
      </w:tr>
      <w:tr w:rsidR="00696FB8" w:rsidRPr="005B58B7" w14:paraId="7422FC69"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7F7C56A4" w14:textId="77777777" w:rsidR="00696FB8" w:rsidRPr="005B58B7" w:rsidRDefault="00696FB8" w:rsidP="00730171">
            <w:pPr>
              <w:spacing w:before="60" w:after="60"/>
              <w:rPr>
                <w:sz w:val="20"/>
              </w:rPr>
            </w:pPr>
            <w:r>
              <w:rPr>
                <w:sz w:val="20"/>
              </w:rPr>
              <w:t xml:space="preserve">Auxiliary PLC automats will be used </w:t>
            </w:r>
          </w:p>
        </w:tc>
        <w:tc>
          <w:tcPr>
            <w:tcW w:w="1984" w:type="dxa"/>
            <w:tcBorders>
              <w:top w:val="single" w:sz="4" w:space="0" w:color="auto"/>
              <w:left w:val="single" w:sz="4" w:space="0" w:color="auto"/>
              <w:bottom w:val="single" w:sz="4" w:space="0" w:color="auto"/>
              <w:right w:val="single" w:sz="4" w:space="0" w:color="auto"/>
            </w:tcBorders>
          </w:tcPr>
          <w:p w14:paraId="6014C1AB" w14:textId="77777777" w:rsidR="00696FB8" w:rsidRPr="005B58B7" w:rsidRDefault="00696FB8" w:rsidP="00730171">
            <w:pPr>
              <w:numPr>
                <w:ilvl w:val="12"/>
                <w:numId w:val="0"/>
              </w:numPr>
              <w:spacing w:before="60" w:after="60"/>
              <w:jc w:val="center"/>
              <w:rPr>
                <w:sz w:val="20"/>
              </w:rPr>
            </w:pPr>
            <w:r>
              <w:rPr>
                <w:sz w:val="20"/>
              </w:rPr>
              <w:t>Yes/No</w:t>
            </w:r>
          </w:p>
        </w:tc>
        <w:tc>
          <w:tcPr>
            <w:tcW w:w="3260" w:type="dxa"/>
            <w:tcBorders>
              <w:top w:val="single" w:sz="4" w:space="0" w:color="auto"/>
              <w:left w:val="single" w:sz="4" w:space="0" w:color="auto"/>
              <w:bottom w:val="single" w:sz="4" w:space="0" w:color="auto"/>
              <w:right w:val="single" w:sz="12" w:space="0" w:color="auto"/>
            </w:tcBorders>
          </w:tcPr>
          <w:p w14:paraId="1756B323" w14:textId="77777777" w:rsidR="00696FB8" w:rsidRPr="005B58B7" w:rsidRDefault="00696FB8" w:rsidP="00730171">
            <w:pPr>
              <w:numPr>
                <w:ilvl w:val="12"/>
                <w:numId w:val="0"/>
              </w:numPr>
              <w:spacing w:before="60" w:after="60"/>
              <w:jc w:val="center"/>
              <w:rPr>
                <w:sz w:val="20"/>
              </w:rPr>
            </w:pPr>
          </w:p>
        </w:tc>
      </w:tr>
      <w:tr w:rsidR="00696FB8" w:rsidRPr="005B58B7" w14:paraId="6511ED54"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7D3A38E9" w14:textId="77777777" w:rsidR="00696FB8" w:rsidRPr="005B58B7" w:rsidRDefault="00696FB8" w:rsidP="00730171">
            <w:pPr>
              <w:spacing w:before="60" w:after="60"/>
              <w:rPr>
                <w:sz w:val="20"/>
              </w:rPr>
            </w:pPr>
            <w:r>
              <w:rPr>
                <w:sz w:val="20"/>
              </w:rPr>
              <w:t>Manufacturer / type / purpose of PLC automat</w:t>
            </w:r>
          </w:p>
        </w:tc>
        <w:tc>
          <w:tcPr>
            <w:tcW w:w="1984" w:type="dxa"/>
            <w:tcBorders>
              <w:top w:val="single" w:sz="4" w:space="0" w:color="auto"/>
              <w:left w:val="single" w:sz="4" w:space="0" w:color="auto"/>
              <w:bottom w:val="single" w:sz="4" w:space="0" w:color="auto"/>
              <w:right w:val="single" w:sz="4" w:space="0" w:color="auto"/>
            </w:tcBorders>
          </w:tcPr>
          <w:p w14:paraId="3DA62AB8" w14:textId="77777777" w:rsidR="00696FB8" w:rsidRPr="005B58B7" w:rsidRDefault="00696FB8" w:rsidP="00730171">
            <w:pPr>
              <w:numPr>
                <w:ilvl w:val="12"/>
                <w:numId w:val="0"/>
              </w:numPr>
              <w:spacing w:before="60" w:after="60"/>
              <w:jc w:val="center"/>
              <w:rPr>
                <w:sz w:val="20"/>
              </w:rPr>
            </w:pPr>
            <w:r>
              <w:rPr>
                <w:sz w:val="20"/>
              </w:rPr>
              <w:t>- / - / -</w:t>
            </w:r>
          </w:p>
        </w:tc>
        <w:tc>
          <w:tcPr>
            <w:tcW w:w="3260" w:type="dxa"/>
            <w:tcBorders>
              <w:top w:val="single" w:sz="4" w:space="0" w:color="auto"/>
              <w:left w:val="single" w:sz="4" w:space="0" w:color="auto"/>
              <w:bottom w:val="single" w:sz="4" w:space="0" w:color="auto"/>
              <w:right w:val="single" w:sz="12" w:space="0" w:color="auto"/>
            </w:tcBorders>
          </w:tcPr>
          <w:p w14:paraId="2AC1BA39" w14:textId="77777777" w:rsidR="00696FB8" w:rsidRPr="005B58B7" w:rsidRDefault="00696FB8" w:rsidP="00730171">
            <w:pPr>
              <w:numPr>
                <w:ilvl w:val="12"/>
                <w:numId w:val="0"/>
              </w:numPr>
              <w:spacing w:before="60" w:after="60"/>
              <w:jc w:val="center"/>
              <w:rPr>
                <w:sz w:val="20"/>
              </w:rPr>
            </w:pPr>
          </w:p>
        </w:tc>
      </w:tr>
      <w:tr w:rsidR="00696FB8" w:rsidRPr="005B58B7" w14:paraId="666F3059"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7BCA9A6F" w14:textId="77777777" w:rsidR="00696FB8" w:rsidRPr="005B58B7" w:rsidRDefault="00696FB8" w:rsidP="00730171">
            <w:pPr>
              <w:spacing w:before="60" w:after="60"/>
              <w:rPr>
                <w:sz w:val="20"/>
              </w:rPr>
            </w:pPr>
            <w:r>
              <w:rPr>
                <w:sz w:val="20"/>
              </w:rPr>
              <w:t>Manufacturer / type / purpose of PLC automat</w:t>
            </w:r>
          </w:p>
        </w:tc>
        <w:tc>
          <w:tcPr>
            <w:tcW w:w="1984" w:type="dxa"/>
            <w:tcBorders>
              <w:top w:val="single" w:sz="4" w:space="0" w:color="auto"/>
              <w:left w:val="single" w:sz="4" w:space="0" w:color="auto"/>
              <w:bottom w:val="single" w:sz="4" w:space="0" w:color="auto"/>
              <w:right w:val="single" w:sz="4" w:space="0" w:color="auto"/>
            </w:tcBorders>
          </w:tcPr>
          <w:p w14:paraId="26939C3F" w14:textId="77777777" w:rsidR="00696FB8" w:rsidRPr="005B58B7" w:rsidRDefault="00696FB8" w:rsidP="00730171">
            <w:pPr>
              <w:numPr>
                <w:ilvl w:val="12"/>
                <w:numId w:val="0"/>
              </w:numPr>
              <w:spacing w:before="60" w:after="60"/>
              <w:jc w:val="center"/>
              <w:rPr>
                <w:sz w:val="20"/>
              </w:rPr>
            </w:pPr>
            <w:r>
              <w:rPr>
                <w:sz w:val="20"/>
              </w:rPr>
              <w:t>- / - / -</w:t>
            </w:r>
          </w:p>
        </w:tc>
        <w:tc>
          <w:tcPr>
            <w:tcW w:w="3260" w:type="dxa"/>
            <w:tcBorders>
              <w:top w:val="single" w:sz="4" w:space="0" w:color="auto"/>
              <w:left w:val="single" w:sz="4" w:space="0" w:color="auto"/>
              <w:bottom w:val="single" w:sz="4" w:space="0" w:color="auto"/>
              <w:right w:val="single" w:sz="12" w:space="0" w:color="auto"/>
            </w:tcBorders>
          </w:tcPr>
          <w:p w14:paraId="07DDE38C" w14:textId="77777777" w:rsidR="00696FB8" w:rsidRPr="005B58B7" w:rsidRDefault="00696FB8" w:rsidP="00730171">
            <w:pPr>
              <w:numPr>
                <w:ilvl w:val="12"/>
                <w:numId w:val="0"/>
              </w:numPr>
              <w:spacing w:before="60" w:after="60"/>
              <w:jc w:val="center"/>
              <w:rPr>
                <w:sz w:val="20"/>
              </w:rPr>
            </w:pPr>
          </w:p>
        </w:tc>
      </w:tr>
      <w:tr w:rsidR="00696FB8" w:rsidRPr="005B58B7" w14:paraId="2D330F27"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529EB2E7" w14:textId="77777777" w:rsidR="00696FB8" w:rsidRPr="005B58B7" w:rsidRDefault="00696FB8" w:rsidP="00730171">
            <w:pPr>
              <w:spacing w:before="60" w:after="60"/>
              <w:rPr>
                <w:sz w:val="20"/>
              </w:rPr>
            </w:pPr>
            <w:r>
              <w:rPr>
                <w:sz w:val="20"/>
              </w:rPr>
              <w:t>Manufacturer / type / purpose of PLC automat</w:t>
            </w:r>
          </w:p>
        </w:tc>
        <w:tc>
          <w:tcPr>
            <w:tcW w:w="1984" w:type="dxa"/>
            <w:tcBorders>
              <w:top w:val="single" w:sz="4" w:space="0" w:color="auto"/>
              <w:left w:val="single" w:sz="4" w:space="0" w:color="auto"/>
              <w:bottom w:val="single" w:sz="4" w:space="0" w:color="auto"/>
              <w:right w:val="single" w:sz="4" w:space="0" w:color="auto"/>
            </w:tcBorders>
          </w:tcPr>
          <w:p w14:paraId="2D422954" w14:textId="77777777" w:rsidR="00696FB8" w:rsidRPr="005B58B7" w:rsidRDefault="00696FB8" w:rsidP="00730171">
            <w:pPr>
              <w:numPr>
                <w:ilvl w:val="12"/>
                <w:numId w:val="0"/>
              </w:numPr>
              <w:spacing w:before="60" w:after="60"/>
              <w:jc w:val="center"/>
              <w:rPr>
                <w:sz w:val="20"/>
              </w:rPr>
            </w:pPr>
            <w:r>
              <w:rPr>
                <w:sz w:val="20"/>
              </w:rPr>
              <w:t>- / - / -</w:t>
            </w:r>
          </w:p>
        </w:tc>
        <w:tc>
          <w:tcPr>
            <w:tcW w:w="3260" w:type="dxa"/>
            <w:tcBorders>
              <w:top w:val="single" w:sz="4" w:space="0" w:color="auto"/>
              <w:left w:val="single" w:sz="4" w:space="0" w:color="auto"/>
              <w:bottom w:val="single" w:sz="4" w:space="0" w:color="auto"/>
              <w:right w:val="single" w:sz="12" w:space="0" w:color="auto"/>
            </w:tcBorders>
          </w:tcPr>
          <w:p w14:paraId="5E383416" w14:textId="77777777" w:rsidR="00696FB8" w:rsidRPr="005B58B7" w:rsidRDefault="00696FB8" w:rsidP="00730171">
            <w:pPr>
              <w:numPr>
                <w:ilvl w:val="12"/>
                <w:numId w:val="0"/>
              </w:numPr>
              <w:spacing w:before="60" w:after="60"/>
              <w:jc w:val="center"/>
              <w:rPr>
                <w:sz w:val="20"/>
              </w:rPr>
            </w:pPr>
          </w:p>
        </w:tc>
      </w:tr>
      <w:tr w:rsidR="00696FB8" w:rsidRPr="005B58B7" w14:paraId="159BE45A" w14:textId="77777777" w:rsidTr="00730171">
        <w:trPr>
          <w:cantSplit/>
          <w:trHeight w:val="157"/>
        </w:trPr>
        <w:tc>
          <w:tcPr>
            <w:tcW w:w="9639" w:type="dxa"/>
            <w:gridSpan w:val="3"/>
            <w:tcBorders>
              <w:top w:val="single" w:sz="12" w:space="0" w:color="auto"/>
              <w:bottom w:val="single" w:sz="4" w:space="0" w:color="auto"/>
            </w:tcBorders>
            <w:shd w:val="clear" w:color="auto" w:fill="FFCC00"/>
          </w:tcPr>
          <w:p w14:paraId="1AD918DF" w14:textId="77777777" w:rsidR="00696FB8" w:rsidRPr="005B58B7" w:rsidRDefault="00696FB8" w:rsidP="00730171">
            <w:pPr>
              <w:numPr>
                <w:ilvl w:val="12"/>
                <w:numId w:val="0"/>
              </w:numPr>
              <w:spacing w:before="60" w:after="60"/>
              <w:rPr>
                <w:b/>
                <w:caps/>
                <w:sz w:val="20"/>
              </w:rPr>
            </w:pPr>
            <w:r>
              <w:rPr>
                <w:b/>
                <w:caps/>
                <w:sz w:val="20"/>
              </w:rPr>
              <w:t>TG control and regulation</w:t>
            </w:r>
          </w:p>
        </w:tc>
      </w:tr>
      <w:tr w:rsidR="00696FB8" w:rsidRPr="005B58B7" w14:paraId="08365904"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right w:val="single" w:sz="4" w:space="0" w:color="auto"/>
            </w:tcBorders>
          </w:tcPr>
          <w:p w14:paraId="18941329" w14:textId="77777777" w:rsidR="00696FB8" w:rsidRPr="005B58B7" w:rsidRDefault="00696FB8" w:rsidP="00730171">
            <w:pPr>
              <w:spacing w:before="60" w:after="60"/>
              <w:rPr>
                <w:sz w:val="20"/>
              </w:rPr>
            </w:pPr>
            <w:r>
              <w:rPr>
                <w:sz w:val="20"/>
              </w:rPr>
              <w:t>Supplier of the hydraulic part of the TG control</w:t>
            </w:r>
          </w:p>
        </w:tc>
        <w:tc>
          <w:tcPr>
            <w:tcW w:w="1984" w:type="dxa"/>
            <w:tcBorders>
              <w:top w:val="single" w:sz="4" w:space="0" w:color="auto"/>
              <w:left w:val="single" w:sz="4" w:space="0" w:color="auto"/>
              <w:right w:val="single" w:sz="4" w:space="0" w:color="auto"/>
            </w:tcBorders>
          </w:tcPr>
          <w:p w14:paraId="03AFC3CC"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right w:val="single" w:sz="12" w:space="0" w:color="auto"/>
            </w:tcBorders>
          </w:tcPr>
          <w:p w14:paraId="08F7098F" w14:textId="77777777" w:rsidR="00696FB8" w:rsidRPr="005B58B7" w:rsidRDefault="00696FB8" w:rsidP="00730171">
            <w:pPr>
              <w:numPr>
                <w:ilvl w:val="12"/>
                <w:numId w:val="0"/>
              </w:numPr>
              <w:spacing w:before="60" w:after="60"/>
              <w:jc w:val="center"/>
              <w:rPr>
                <w:sz w:val="20"/>
              </w:rPr>
            </w:pPr>
          </w:p>
        </w:tc>
      </w:tr>
      <w:tr w:rsidR="00696FB8" w:rsidRPr="005B58B7" w14:paraId="519D31A3"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right w:val="single" w:sz="4" w:space="0" w:color="auto"/>
            </w:tcBorders>
          </w:tcPr>
          <w:p w14:paraId="2801AC6C" w14:textId="77777777" w:rsidR="00696FB8" w:rsidRPr="005B58B7" w:rsidRDefault="00696FB8" w:rsidP="00730171">
            <w:pPr>
              <w:spacing w:before="60" w:after="60"/>
              <w:rPr>
                <w:sz w:val="20"/>
              </w:rPr>
            </w:pPr>
            <w:r>
              <w:rPr>
                <w:sz w:val="20"/>
              </w:rPr>
              <w:lastRenderedPageBreak/>
              <w:t>Manufacturer of the E-H converters</w:t>
            </w:r>
          </w:p>
        </w:tc>
        <w:tc>
          <w:tcPr>
            <w:tcW w:w="1984" w:type="dxa"/>
            <w:tcBorders>
              <w:top w:val="single" w:sz="4" w:space="0" w:color="auto"/>
              <w:left w:val="single" w:sz="4" w:space="0" w:color="auto"/>
              <w:right w:val="single" w:sz="4" w:space="0" w:color="auto"/>
            </w:tcBorders>
          </w:tcPr>
          <w:p w14:paraId="63406706"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right w:val="single" w:sz="12" w:space="0" w:color="auto"/>
            </w:tcBorders>
          </w:tcPr>
          <w:p w14:paraId="38BD4F6F" w14:textId="77777777" w:rsidR="00696FB8" w:rsidRPr="005B58B7" w:rsidRDefault="00696FB8" w:rsidP="00730171">
            <w:pPr>
              <w:numPr>
                <w:ilvl w:val="12"/>
                <w:numId w:val="0"/>
              </w:numPr>
              <w:spacing w:before="60" w:after="60"/>
              <w:jc w:val="center"/>
              <w:rPr>
                <w:sz w:val="20"/>
              </w:rPr>
            </w:pPr>
          </w:p>
        </w:tc>
      </w:tr>
      <w:tr w:rsidR="00696FB8" w:rsidRPr="005B58B7" w14:paraId="449D792A"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right w:val="single" w:sz="4" w:space="0" w:color="auto"/>
            </w:tcBorders>
          </w:tcPr>
          <w:p w14:paraId="16860BAA" w14:textId="77777777" w:rsidR="00696FB8" w:rsidRPr="005B58B7" w:rsidRDefault="00696FB8" w:rsidP="00730171">
            <w:pPr>
              <w:spacing w:before="60" w:after="60"/>
              <w:rPr>
                <w:sz w:val="20"/>
              </w:rPr>
            </w:pPr>
            <w:r>
              <w:rPr>
                <w:sz w:val="20"/>
              </w:rPr>
              <w:t>Electronic part of the TG regulation and protections:</w:t>
            </w:r>
          </w:p>
        </w:tc>
        <w:tc>
          <w:tcPr>
            <w:tcW w:w="1984" w:type="dxa"/>
            <w:tcBorders>
              <w:top w:val="single" w:sz="4" w:space="0" w:color="auto"/>
              <w:left w:val="single" w:sz="4" w:space="0" w:color="auto"/>
              <w:right w:val="single" w:sz="4" w:space="0" w:color="auto"/>
            </w:tcBorders>
          </w:tcPr>
          <w:p w14:paraId="2F7A3D3E" w14:textId="77777777" w:rsidR="00696FB8" w:rsidRPr="005B58B7" w:rsidRDefault="00696FB8" w:rsidP="00730171">
            <w:pPr>
              <w:numPr>
                <w:ilvl w:val="12"/>
                <w:numId w:val="0"/>
              </w:numPr>
              <w:spacing w:before="60" w:after="60"/>
              <w:jc w:val="center"/>
              <w:rPr>
                <w:sz w:val="20"/>
              </w:rPr>
            </w:pPr>
          </w:p>
        </w:tc>
        <w:tc>
          <w:tcPr>
            <w:tcW w:w="3260" w:type="dxa"/>
            <w:tcBorders>
              <w:top w:val="single" w:sz="4" w:space="0" w:color="auto"/>
              <w:left w:val="single" w:sz="4" w:space="0" w:color="auto"/>
              <w:right w:val="single" w:sz="12" w:space="0" w:color="auto"/>
            </w:tcBorders>
          </w:tcPr>
          <w:p w14:paraId="7F8C4E1C" w14:textId="77777777" w:rsidR="00696FB8" w:rsidRPr="005B58B7" w:rsidRDefault="00696FB8" w:rsidP="00730171">
            <w:pPr>
              <w:numPr>
                <w:ilvl w:val="12"/>
                <w:numId w:val="0"/>
              </w:numPr>
              <w:spacing w:before="60" w:after="60"/>
              <w:jc w:val="center"/>
              <w:rPr>
                <w:sz w:val="20"/>
              </w:rPr>
            </w:pPr>
          </w:p>
        </w:tc>
      </w:tr>
      <w:tr w:rsidR="00696FB8" w:rsidRPr="005B58B7" w14:paraId="01447D2C"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left w:val="single" w:sz="12" w:space="0" w:color="auto"/>
              <w:right w:val="single" w:sz="4" w:space="0" w:color="auto"/>
            </w:tcBorders>
          </w:tcPr>
          <w:p w14:paraId="683E16CC" w14:textId="77777777" w:rsidR="00696FB8" w:rsidRPr="005B58B7" w:rsidRDefault="00696FB8" w:rsidP="00730171">
            <w:pPr>
              <w:pStyle w:val="Bod"/>
              <w:numPr>
                <w:ilvl w:val="0"/>
                <w:numId w:val="0"/>
              </w:numPr>
              <w:spacing w:before="60" w:after="60"/>
              <w:ind w:left="497" w:hanging="283"/>
              <w:rPr>
                <w:sz w:val="20"/>
              </w:rPr>
            </w:pPr>
            <w:r>
              <w:rPr>
                <w:sz w:val="20"/>
              </w:rPr>
              <w:t xml:space="preserve">Manufacturer </w:t>
            </w:r>
          </w:p>
        </w:tc>
        <w:tc>
          <w:tcPr>
            <w:tcW w:w="1984" w:type="dxa"/>
            <w:tcBorders>
              <w:left w:val="single" w:sz="4" w:space="0" w:color="auto"/>
              <w:right w:val="single" w:sz="4" w:space="0" w:color="auto"/>
            </w:tcBorders>
          </w:tcPr>
          <w:p w14:paraId="30FD8872"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left w:val="single" w:sz="4" w:space="0" w:color="auto"/>
              <w:right w:val="single" w:sz="12" w:space="0" w:color="auto"/>
            </w:tcBorders>
          </w:tcPr>
          <w:p w14:paraId="09684C51" w14:textId="77777777" w:rsidR="00696FB8" w:rsidRPr="005B58B7" w:rsidRDefault="00696FB8" w:rsidP="00730171">
            <w:pPr>
              <w:numPr>
                <w:ilvl w:val="12"/>
                <w:numId w:val="0"/>
              </w:numPr>
              <w:spacing w:before="60" w:after="60"/>
              <w:jc w:val="center"/>
              <w:rPr>
                <w:sz w:val="20"/>
              </w:rPr>
            </w:pPr>
          </w:p>
        </w:tc>
      </w:tr>
      <w:tr w:rsidR="00696FB8" w:rsidRPr="005B58B7" w14:paraId="399C1C0E"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left w:val="single" w:sz="12" w:space="0" w:color="auto"/>
              <w:right w:val="single" w:sz="4" w:space="0" w:color="auto"/>
            </w:tcBorders>
          </w:tcPr>
          <w:p w14:paraId="3B82A7DF" w14:textId="77777777" w:rsidR="00696FB8" w:rsidRPr="005B58B7" w:rsidRDefault="00696FB8" w:rsidP="00730171">
            <w:pPr>
              <w:pStyle w:val="Bod"/>
              <w:numPr>
                <w:ilvl w:val="0"/>
                <w:numId w:val="0"/>
              </w:numPr>
              <w:spacing w:before="60" w:after="60"/>
              <w:ind w:left="497" w:hanging="283"/>
              <w:rPr>
                <w:sz w:val="20"/>
              </w:rPr>
            </w:pPr>
            <w:r>
              <w:rPr>
                <w:sz w:val="20"/>
              </w:rPr>
              <w:t>Type</w:t>
            </w:r>
          </w:p>
        </w:tc>
        <w:tc>
          <w:tcPr>
            <w:tcW w:w="1984" w:type="dxa"/>
            <w:tcBorders>
              <w:left w:val="single" w:sz="4" w:space="0" w:color="auto"/>
              <w:right w:val="single" w:sz="4" w:space="0" w:color="auto"/>
            </w:tcBorders>
          </w:tcPr>
          <w:p w14:paraId="1E6EFA45"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left w:val="single" w:sz="4" w:space="0" w:color="auto"/>
              <w:right w:val="single" w:sz="12" w:space="0" w:color="auto"/>
            </w:tcBorders>
          </w:tcPr>
          <w:p w14:paraId="2283E95B" w14:textId="77777777" w:rsidR="00696FB8" w:rsidRPr="005B58B7" w:rsidRDefault="00696FB8" w:rsidP="00730171">
            <w:pPr>
              <w:numPr>
                <w:ilvl w:val="12"/>
                <w:numId w:val="0"/>
              </w:numPr>
              <w:spacing w:before="60" w:after="60"/>
              <w:jc w:val="center"/>
              <w:rPr>
                <w:sz w:val="20"/>
              </w:rPr>
            </w:pPr>
          </w:p>
        </w:tc>
      </w:tr>
      <w:tr w:rsidR="00696FB8" w:rsidRPr="005B58B7" w14:paraId="352DE6B1"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left w:val="single" w:sz="12" w:space="0" w:color="auto"/>
              <w:bottom w:val="single" w:sz="4" w:space="0" w:color="auto"/>
              <w:right w:val="single" w:sz="4" w:space="0" w:color="auto"/>
            </w:tcBorders>
          </w:tcPr>
          <w:p w14:paraId="34ED1051" w14:textId="77777777" w:rsidR="00696FB8" w:rsidRPr="005B58B7" w:rsidRDefault="00696FB8" w:rsidP="00730171">
            <w:pPr>
              <w:pStyle w:val="Bod"/>
              <w:numPr>
                <w:ilvl w:val="0"/>
                <w:numId w:val="0"/>
              </w:numPr>
              <w:spacing w:before="60" w:after="60"/>
              <w:ind w:left="497" w:hanging="283"/>
              <w:rPr>
                <w:sz w:val="20"/>
              </w:rPr>
            </w:pPr>
            <w:r>
              <w:rPr>
                <w:sz w:val="20"/>
              </w:rPr>
              <w:t>Output signal selection</w:t>
            </w:r>
          </w:p>
        </w:tc>
        <w:tc>
          <w:tcPr>
            <w:tcW w:w="1984" w:type="dxa"/>
            <w:tcBorders>
              <w:left w:val="single" w:sz="4" w:space="0" w:color="auto"/>
              <w:bottom w:val="single" w:sz="4" w:space="0" w:color="auto"/>
              <w:right w:val="single" w:sz="4" w:space="0" w:color="auto"/>
            </w:tcBorders>
          </w:tcPr>
          <w:p w14:paraId="0597B4FE" w14:textId="77777777" w:rsidR="00696FB8" w:rsidRPr="005B58B7" w:rsidRDefault="00696FB8" w:rsidP="00730171">
            <w:pPr>
              <w:numPr>
                <w:ilvl w:val="12"/>
                <w:numId w:val="0"/>
              </w:numPr>
              <w:spacing w:before="60" w:after="60"/>
              <w:jc w:val="center"/>
              <w:rPr>
                <w:sz w:val="20"/>
              </w:rPr>
            </w:pPr>
            <w:r>
              <w:rPr>
                <w:sz w:val="20"/>
              </w:rPr>
              <w:t>1/2 or 2/3</w:t>
            </w:r>
          </w:p>
        </w:tc>
        <w:tc>
          <w:tcPr>
            <w:tcW w:w="3260" w:type="dxa"/>
            <w:tcBorders>
              <w:left w:val="single" w:sz="4" w:space="0" w:color="auto"/>
              <w:bottom w:val="single" w:sz="4" w:space="0" w:color="auto"/>
              <w:right w:val="single" w:sz="12" w:space="0" w:color="auto"/>
            </w:tcBorders>
          </w:tcPr>
          <w:p w14:paraId="28072547" w14:textId="77777777" w:rsidR="00696FB8" w:rsidRPr="005B58B7" w:rsidRDefault="00696FB8" w:rsidP="00730171">
            <w:pPr>
              <w:numPr>
                <w:ilvl w:val="12"/>
                <w:numId w:val="0"/>
              </w:numPr>
              <w:spacing w:before="60" w:after="60"/>
              <w:jc w:val="center"/>
              <w:rPr>
                <w:sz w:val="20"/>
              </w:rPr>
            </w:pPr>
          </w:p>
        </w:tc>
      </w:tr>
      <w:tr w:rsidR="00696FB8" w:rsidRPr="005B58B7" w14:paraId="1C7E21D8"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right w:val="single" w:sz="4" w:space="0" w:color="auto"/>
            </w:tcBorders>
          </w:tcPr>
          <w:p w14:paraId="3CF7DC3C" w14:textId="77777777" w:rsidR="00696FB8" w:rsidRPr="005B58B7" w:rsidRDefault="00696FB8" w:rsidP="00730171">
            <w:pPr>
              <w:spacing w:before="60" w:after="60"/>
              <w:rPr>
                <w:sz w:val="20"/>
              </w:rPr>
            </w:pPr>
            <w:r>
              <w:rPr>
                <w:sz w:val="20"/>
              </w:rPr>
              <w:t xml:space="preserve">TG </w:t>
            </w:r>
            <w:proofErr w:type="spellStart"/>
            <w:r>
              <w:rPr>
                <w:sz w:val="20"/>
              </w:rPr>
              <w:t>overspeed</w:t>
            </w:r>
            <w:proofErr w:type="spellEnd"/>
            <w:r>
              <w:rPr>
                <w:sz w:val="20"/>
              </w:rPr>
              <w:t xml:space="preserve"> protection</w:t>
            </w:r>
          </w:p>
        </w:tc>
        <w:tc>
          <w:tcPr>
            <w:tcW w:w="1984" w:type="dxa"/>
            <w:tcBorders>
              <w:top w:val="single" w:sz="4" w:space="0" w:color="auto"/>
              <w:left w:val="single" w:sz="4" w:space="0" w:color="auto"/>
              <w:right w:val="single" w:sz="4" w:space="0" w:color="auto"/>
            </w:tcBorders>
          </w:tcPr>
          <w:p w14:paraId="0BC8ABAA" w14:textId="77777777" w:rsidR="00696FB8" w:rsidRPr="005B58B7" w:rsidRDefault="00696FB8" w:rsidP="00730171">
            <w:pPr>
              <w:numPr>
                <w:ilvl w:val="12"/>
                <w:numId w:val="0"/>
              </w:numPr>
              <w:spacing w:before="60" w:after="60"/>
              <w:jc w:val="center"/>
              <w:rPr>
                <w:sz w:val="20"/>
              </w:rPr>
            </w:pPr>
            <w:r>
              <w:rPr>
                <w:sz w:val="20"/>
              </w:rPr>
              <w:t>manufacturer / type</w:t>
            </w:r>
          </w:p>
        </w:tc>
        <w:tc>
          <w:tcPr>
            <w:tcW w:w="3260" w:type="dxa"/>
            <w:tcBorders>
              <w:top w:val="single" w:sz="4" w:space="0" w:color="auto"/>
              <w:left w:val="single" w:sz="4" w:space="0" w:color="auto"/>
              <w:right w:val="single" w:sz="12" w:space="0" w:color="auto"/>
            </w:tcBorders>
          </w:tcPr>
          <w:p w14:paraId="2C6E3F46" w14:textId="77777777" w:rsidR="00696FB8" w:rsidRPr="005B58B7" w:rsidRDefault="00696FB8" w:rsidP="00730171">
            <w:pPr>
              <w:numPr>
                <w:ilvl w:val="12"/>
                <w:numId w:val="0"/>
              </w:numPr>
              <w:spacing w:before="60" w:after="60"/>
              <w:jc w:val="center"/>
              <w:rPr>
                <w:sz w:val="20"/>
              </w:rPr>
            </w:pPr>
          </w:p>
        </w:tc>
      </w:tr>
      <w:tr w:rsidR="00696FB8" w:rsidRPr="005B58B7" w14:paraId="1F2161BD"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right w:val="single" w:sz="4" w:space="0" w:color="auto"/>
            </w:tcBorders>
          </w:tcPr>
          <w:p w14:paraId="2DE524E6" w14:textId="77777777" w:rsidR="00696FB8" w:rsidRPr="005B58B7" w:rsidRDefault="00696FB8" w:rsidP="00730171">
            <w:pPr>
              <w:spacing w:before="60" w:after="60"/>
              <w:rPr>
                <w:sz w:val="20"/>
              </w:rPr>
            </w:pPr>
            <w:r>
              <w:rPr>
                <w:sz w:val="20"/>
              </w:rPr>
              <w:t xml:space="preserve">TG </w:t>
            </w:r>
            <w:proofErr w:type="spellStart"/>
            <w:r>
              <w:rPr>
                <w:sz w:val="20"/>
              </w:rPr>
              <w:t>Vibrodiagnostics</w:t>
            </w:r>
            <w:proofErr w:type="spellEnd"/>
            <w:r>
              <w:rPr>
                <w:sz w:val="20"/>
              </w:rPr>
              <w:t>:</w:t>
            </w:r>
          </w:p>
        </w:tc>
        <w:tc>
          <w:tcPr>
            <w:tcW w:w="1984" w:type="dxa"/>
            <w:tcBorders>
              <w:top w:val="single" w:sz="4" w:space="0" w:color="auto"/>
              <w:left w:val="single" w:sz="4" w:space="0" w:color="auto"/>
              <w:right w:val="single" w:sz="4" w:space="0" w:color="auto"/>
            </w:tcBorders>
          </w:tcPr>
          <w:p w14:paraId="4AC565B1" w14:textId="77777777" w:rsidR="00696FB8" w:rsidRPr="005B58B7" w:rsidRDefault="00696FB8" w:rsidP="00730171">
            <w:pPr>
              <w:numPr>
                <w:ilvl w:val="12"/>
                <w:numId w:val="0"/>
              </w:numPr>
              <w:spacing w:before="60" w:after="60"/>
              <w:jc w:val="center"/>
              <w:rPr>
                <w:sz w:val="20"/>
              </w:rPr>
            </w:pPr>
          </w:p>
        </w:tc>
        <w:tc>
          <w:tcPr>
            <w:tcW w:w="3260" w:type="dxa"/>
            <w:tcBorders>
              <w:top w:val="single" w:sz="4" w:space="0" w:color="auto"/>
              <w:left w:val="single" w:sz="4" w:space="0" w:color="auto"/>
              <w:right w:val="single" w:sz="12" w:space="0" w:color="auto"/>
            </w:tcBorders>
          </w:tcPr>
          <w:p w14:paraId="11DB24D9" w14:textId="77777777" w:rsidR="00696FB8" w:rsidRPr="005B58B7" w:rsidRDefault="00696FB8" w:rsidP="00730171">
            <w:pPr>
              <w:numPr>
                <w:ilvl w:val="12"/>
                <w:numId w:val="0"/>
              </w:numPr>
              <w:spacing w:before="60" w:after="60"/>
              <w:jc w:val="center"/>
              <w:rPr>
                <w:sz w:val="20"/>
              </w:rPr>
            </w:pPr>
          </w:p>
        </w:tc>
      </w:tr>
      <w:tr w:rsidR="00696FB8" w:rsidRPr="005B58B7" w14:paraId="7147FFB9"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left w:val="single" w:sz="12" w:space="0" w:color="auto"/>
              <w:right w:val="single" w:sz="4" w:space="0" w:color="auto"/>
            </w:tcBorders>
          </w:tcPr>
          <w:p w14:paraId="5EAF5F62" w14:textId="77777777" w:rsidR="00696FB8" w:rsidRPr="005B58B7" w:rsidRDefault="00696FB8" w:rsidP="00730171">
            <w:pPr>
              <w:pStyle w:val="Bod"/>
              <w:numPr>
                <w:ilvl w:val="0"/>
                <w:numId w:val="0"/>
              </w:numPr>
              <w:spacing w:before="60" w:after="60"/>
              <w:ind w:left="497" w:hanging="283"/>
              <w:rPr>
                <w:sz w:val="20"/>
              </w:rPr>
            </w:pPr>
            <w:r>
              <w:rPr>
                <w:sz w:val="20"/>
              </w:rPr>
              <w:t>Apparatus manufacturer</w:t>
            </w:r>
          </w:p>
        </w:tc>
        <w:tc>
          <w:tcPr>
            <w:tcW w:w="1984" w:type="dxa"/>
            <w:tcBorders>
              <w:left w:val="single" w:sz="4" w:space="0" w:color="auto"/>
              <w:right w:val="single" w:sz="4" w:space="0" w:color="auto"/>
            </w:tcBorders>
          </w:tcPr>
          <w:p w14:paraId="08EB16A2"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left w:val="single" w:sz="4" w:space="0" w:color="auto"/>
              <w:right w:val="single" w:sz="12" w:space="0" w:color="auto"/>
            </w:tcBorders>
          </w:tcPr>
          <w:p w14:paraId="3DD00B22" w14:textId="77777777" w:rsidR="00696FB8" w:rsidRPr="005B58B7" w:rsidRDefault="00696FB8" w:rsidP="00730171">
            <w:pPr>
              <w:numPr>
                <w:ilvl w:val="12"/>
                <w:numId w:val="0"/>
              </w:numPr>
              <w:spacing w:before="60" w:after="60"/>
              <w:jc w:val="center"/>
              <w:rPr>
                <w:sz w:val="20"/>
              </w:rPr>
            </w:pPr>
          </w:p>
        </w:tc>
      </w:tr>
      <w:tr w:rsidR="00696FB8" w:rsidRPr="005B58B7" w14:paraId="6AA10428"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left w:val="single" w:sz="12" w:space="0" w:color="auto"/>
              <w:right w:val="single" w:sz="4" w:space="0" w:color="auto"/>
            </w:tcBorders>
          </w:tcPr>
          <w:p w14:paraId="722A5D61" w14:textId="77777777" w:rsidR="00696FB8" w:rsidRPr="005B58B7" w:rsidRDefault="00696FB8" w:rsidP="00730171">
            <w:pPr>
              <w:pStyle w:val="Bod"/>
              <w:numPr>
                <w:ilvl w:val="0"/>
                <w:numId w:val="0"/>
              </w:numPr>
              <w:spacing w:before="60" w:after="60"/>
              <w:ind w:left="497" w:hanging="283"/>
              <w:rPr>
                <w:sz w:val="20"/>
              </w:rPr>
            </w:pPr>
            <w:r>
              <w:rPr>
                <w:sz w:val="20"/>
              </w:rPr>
              <w:t>Type</w:t>
            </w:r>
          </w:p>
        </w:tc>
        <w:tc>
          <w:tcPr>
            <w:tcW w:w="1984" w:type="dxa"/>
            <w:tcBorders>
              <w:left w:val="single" w:sz="4" w:space="0" w:color="auto"/>
              <w:right w:val="single" w:sz="4" w:space="0" w:color="auto"/>
            </w:tcBorders>
          </w:tcPr>
          <w:p w14:paraId="5E4D5822"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left w:val="single" w:sz="4" w:space="0" w:color="auto"/>
              <w:right w:val="single" w:sz="12" w:space="0" w:color="auto"/>
            </w:tcBorders>
          </w:tcPr>
          <w:p w14:paraId="583B00F8" w14:textId="77777777" w:rsidR="00696FB8" w:rsidRPr="005B58B7" w:rsidRDefault="00696FB8" w:rsidP="00730171">
            <w:pPr>
              <w:numPr>
                <w:ilvl w:val="12"/>
                <w:numId w:val="0"/>
              </w:numPr>
              <w:spacing w:before="60" w:after="60"/>
              <w:jc w:val="center"/>
              <w:rPr>
                <w:sz w:val="20"/>
              </w:rPr>
            </w:pPr>
          </w:p>
        </w:tc>
      </w:tr>
      <w:tr w:rsidR="00696FB8" w:rsidRPr="00C629E8" w14:paraId="67A033EC" w14:textId="77777777" w:rsidTr="007301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left w:val="single" w:sz="12" w:space="0" w:color="auto"/>
              <w:bottom w:val="single" w:sz="12" w:space="0" w:color="auto"/>
              <w:right w:val="single" w:sz="4" w:space="0" w:color="auto"/>
            </w:tcBorders>
          </w:tcPr>
          <w:p w14:paraId="3E29591C" w14:textId="77777777" w:rsidR="00696FB8" w:rsidRPr="005B58B7" w:rsidRDefault="00696FB8" w:rsidP="00730171">
            <w:pPr>
              <w:pStyle w:val="Bod"/>
              <w:numPr>
                <w:ilvl w:val="0"/>
                <w:numId w:val="0"/>
              </w:numPr>
              <w:spacing w:before="60" w:after="60"/>
              <w:ind w:left="497" w:hanging="283"/>
              <w:rPr>
                <w:sz w:val="20"/>
              </w:rPr>
            </w:pPr>
            <w:r>
              <w:rPr>
                <w:sz w:val="20"/>
              </w:rPr>
              <w:t>Total number of sensors</w:t>
            </w:r>
          </w:p>
        </w:tc>
        <w:tc>
          <w:tcPr>
            <w:tcW w:w="1984" w:type="dxa"/>
            <w:tcBorders>
              <w:left w:val="single" w:sz="4" w:space="0" w:color="auto"/>
              <w:bottom w:val="single" w:sz="12" w:space="0" w:color="auto"/>
              <w:right w:val="single" w:sz="4" w:space="0" w:color="auto"/>
            </w:tcBorders>
          </w:tcPr>
          <w:p w14:paraId="534C5433" w14:textId="77777777" w:rsidR="00696FB8" w:rsidRPr="00C629E8" w:rsidRDefault="00696FB8" w:rsidP="00730171">
            <w:pPr>
              <w:numPr>
                <w:ilvl w:val="12"/>
                <w:numId w:val="0"/>
              </w:numPr>
              <w:spacing w:before="60" w:after="60"/>
              <w:jc w:val="center"/>
              <w:rPr>
                <w:sz w:val="20"/>
              </w:rPr>
            </w:pPr>
            <w:r>
              <w:rPr>
                <w:sz w:val="20"/>
              </w:rPr>
              <w:t>items</w:t>
            </w:r>
          </w:p>
        </w:tc>
        <w:tc>
          <w:tcPr>
            <w:tcW w:w="3260" w:type="dxa"/>
            <w:tcBorders>
              <w:left w:val="single" w:sz="4" w:space="0" w:color="auto"/>
              <w:bottom w:val="single" w:sz="12" w:space="0" w:color="auto"/>
              <w:right w:val="single" w:sz="12" w:space="0" w:color="auto"/>
            </w:tcBorders>
          </w:tcPr>
          <w:p w14:paraId="3246F7E1" w14:textId="77777777" w:rsidR="00696FB8" w:rsidRPr="00C629E8" w:rsidRDefault="00696FB8" w:rsidP="00730171">
            <w:pPr>
              <w:numPr>
                <w:ilvl w:val="12"/>
                <w:numId w:val="0"/>
              </w:numPr>
              <w:spacing w:before="60" w:after="60"/>
              <w:jc w:val="center"/>
              <w:rPr>
                <w:sz w:val="20"/>
              </w:rPr>
            </w:pPr>
          </w:p>
        </w:tc>
      </w:tr>
    </w:tbl>
    <w:p w14:paraId="07F4E5FD" w14:textId="77777777" w:rsidR="00696FB8" w:rsidRDefault="00696FB8" w:rsidP="00ED12E4">
      <w:pPr>
        <w:pStyle w:val="Nadpis1"/>
        <w:ind w:left="851" w:hanging="851"/>
      </w:pPr>
      <w:bookmarkStart w:id="104" w:name="_Toc117079838"/>
      <w:r>
        <w:t>Electrical part</w:t>
      </w:r>
      <w:bookmarkEnd w:id="104"/>
    </w:p>
    <w:p w14:paraId="5927DB0C" w14:textId="77777777" w:rsidR="00696FB8" w:rsidRPr="0016653E" w:rsidRDefault="00696FB8" w:rsidP="00696FB8">
      <w:pPr>
        <w:pStyle w:val="Nadpis2"/>
        <w:spacing w:before="120" w:after="120"/>
        <w:ind w:left="1134"/>
        <w:rPr>
          <w:sz w:val="24"/>
          <w:szCs w:val="24"/>
        </w:rPr>
      </w:pPr>
      <w:r>
        <w:rPr>
          <w:sz w:val="24"/>
        </w:rPr>
        <w:t>PS 07   Outlet of electrical power output</w:t>
      </w:r>
    </w:p>
    <w:tbl>
      <w:tblPr>
        <w:tblW w:w="9639"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395"/>
        <w:gridCol w:w="1984"/>
        <w:gridCol w:w="3260"/>
      </w:tblGrid>
      <w:tr w:rsidR="00696FB8" w:rsidRPr="005B58B7" w14:paraId="13EBCFF6" w14:textId="77777777" w:rsidTr="00730171">
        <w:trPr>
          <w:cantSplit/>
          <w:trHeight w:val="157"/>
          <w:tblHeader/>
        </w:trPr>
        <w:tc>
          <w:tcPr>
            <w:tcW w:w="4395" w:type="dxa"/>
            <w:tcBorders>
              <w:top w:val="single" w:sz="12" w:space="0" w:color="auto"/>
              <w:left w:val="single" w:sz="12" w:space="0" w:color="auto"/>
              <w:bottom w:val="single" w:sz="12" w:space="0" w:color="auto"/>
            </w:tcBorders>
            <w:shd w:val="pct12" w:color="000000" w:fill="FFFFFF"/>
          </w:tcPr>
          <w:p w14:paraId="690B47C7" w14:textId="77777777" w:rsidR="00696FB8" w:rsidRPr="005B58B7" w:rsidRDefault="00696FB8" w:rsidP="00730171">
            <w:pPr>
              <w:numPr>
                <w:ilvl w:val="12"/>
                <w:numId w:val="0"/>
              </w:numPr>
              <w:spacing w:before="60" w:after="60"/>
              <w:rPr>
                <w:b/>
                <w:i/>
                <w:sz w:val="20"/>
              </w:rPr>
            </w:pPr>
            <w:r>
              <w:rPr>
                <w:b/>
                <w:i/>
                <w:sz w:val="20"/>
              </w:rPr>
              <w:t>Parameter</w:t>
            </w:r>
          </w:p>
        </w:tc>
        <w:tc>
          <w:tcPr>
            <w:tcW w:w="1984" w:type="dxa"/>
            <w:tcBorders>
              <w:top w:val="single" w:sz="12" w:space="0" w:color="auto"/>
              <w:bottom w:val="single" w:sz="12" w:space="0" w:color="auto"/>
            </w:tcBorders>
            <w:shd w:val="pct12" w:color="000000" w:fill="FFFFFF"/>
          </w:tcPr>
          <w:p w14:paraId="70CD9720" w14:textId="77777777" w:rsidR="00696FB8" w:rsidRPr="005B58B7" w:rsidRDefault="00696FB8" w:rsidP="00730171">
            <w:pPr>
              <w:numPr>
                <w:ilvl w:val="12"/>
                <w:numId w:val="0"/>
              </w:numPr>
              <w:spacing w:before="60" w:after="60"/>
              <w:jc w:val="center"/>
              <w:rPr>
                <w:b/>
                <w:i/>
                <w:sz w:val="20"/>
              </w:rPr>
            </w:pPr>
            <w:r>
              <w:rPr>
                <w:b/>
                <w:i/>
                <w:sz w:val="20"/>
              </w:rPr>
              <w:t>Unit</w:t>
            </w:r>
          </w:p>
        </w:tc>
        <w:tc>
          <w:tcPr>
            <w:tcW w:w="3260" w:type="dxa"/>
            <w:tcBorders>
              <w:top w:val="single" w:sz="12" w:space="0" w:color="auto"/>
              <w:bottom w:val="single" w:sz="12" w:space="0" w:color="auto"/>
              <w:right w:val="single" w:sz="12" w:space="0" w:color="auto"/>
            </w:tcBorders>
            <w:shd w:val="pct12" w:color="000000" w:fill="FFFFFF"/>
          </w:tcPr>
          <w:p w14:paraId="1A2B8DCE" w14:textId="77777777" w:rsidR="00696FB8" w:rsidRPr="005B58B7" w:rsidRDefault="00696FB8" w:rsidP="00730171">
            <w:pPr>
              <w:numPr>
                <w:ilvl w:val="12"/>
                <w:numId w:val="0"/>
              </w:numPr>
              <w:spacing w:before="60" w:after="60"/>
              <w:jc w:val="center"/>
              <w:rPr>
                <w:b/>
                <w:i/>
                <w:sz w:val="20"/>
              </w:rPr>
            </w:pPr>
            <w:r>
              <w:rPr>
                <w:b/>
                <w:i/>
                <w:sz w:val="20"/>
              </w:rPr>
              <w:t>Value / data/ information</w:t>
            </w:r>
          </w:p>
        </w:tc>
      </w:tr>
      <w:tr w:rsidR="00696FB8" w:rsidRPr="005B58B7" w14:paraId="6F96A3E3"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12" w:space="0" w:color="auto"/>
              <w:left w:val="single" w:sz="12" w:space="0" w:color="auto"/>
              <w:bottom w:val="single" w:sz="12" w:space="0" w:color="auto"/>
              <w:right w:val="single" w:sz="12" w:space="0" w:color="auto"/>
            </w:tcBorders>
            <w:shd w:val="clear" w:color="auto" w:fill="FFCC00"/>
          </w:tcPr>
          <w:p w14:paraId="5895C5B7" w14:textId="77777777" w:rsidR="00696FB8" w:rsidRPr="00AD3E84" w:rsidRDefault="00696FB8" w:rsidP="00730171">
            <w:pPr>
              <w:spacing w:before="60" w:after="60"/>
              <w:jc w:val="both"/>
              <w:rPr>
                <w:b/>
                <w:bCs/>
                <w:sz w:val="20"/>
              </w:rPr>
            </w:pPr>
            <w:r>
              <w:rPr>
                <w:b/>
                <w:sz w:val="20"/>
              </w:rPr>
              <w:t>Generator switch:</w:t>
            </w:r>
          </w:p>
        </w:tc>
        <w:tc>
          <w:tcPr>
            <w:tcW w:w="1984" w:type="dxa"/>
            <w:tcBorders>
              <w:top w:val="single" w:sz="12" w:space="0" w:color="auto"/>
              <w:left w:val="single" w:sz="12" w:space="0" w:color="auto"/>
              <w:bottom w:val="single" w:sz="12" w:space="0" w:color="auto"/>
              <w:right w:val="single" w:sz="12" w:space="0" w:color="auto"/>
            </w:tcBorders>
            <w:shd w:val="clear" w:color="auto" w:fill="FFCC00"/>
          </w:tcPr>
          <w:p w14:paraId="04CEE3E9" w14:textId="77777777" w:rsidR="00696FB8" w:rsidRPr="005B58B7" w:rsidRDefault="00696FB8" w:rsidP="00730171">
            <w:pPr>
              <w:numPr>
                <w:ilvl w:val="12"/>
                <w:numId w:val="0"/>
              </w:numPr>
              <w:spacing w:before="60" w:after="60"/>
              <w:jc w:val="center"/>
              <w:rPr>
                <w:sz w:val="20"/>
              </w:rPr>
            </w:pPr>
          </w:p>
        </w:tc>
        <w:tc>
          <w:tcPr>
            <w:tcW w:w="3260" w:type="dxa"/>
            <w:tcBorders>
              <w:top w:val="single" w:sz="12" w:space="0" w:color="auto"/>
              <w:left w:val="single" w:sz="12" w:space="0" w:color="auto"/>
              <w:bottom w:val="single" w:sz="12" w:space="0" w:color="auto"/>
              <w:right w:val="single" w:sz="12" w:space="0" w:color="auto"/>
            </w:tcBorders>
            <w:shd w:val="clear" w:color="auto" w:fill="FFCC00"/>
          </w:tcPr>
          <w:p w14:paraId="100A20BD" w14:textId="77777777" w:rsidR="00696FB8" w:rsidRPr="005B58B7" w:rsidRDefault="00696FB8" w:rsidP="00730171">
            <w:pPr>
              <w:numPr>
                <w:ilvl w:val="12"/>
                <w:numId w:val="0"/>
              </w:numPr>
              <w:spacing w:before="60" w:after="60"/>
              <w:rPr>
                <w:sz w:val="20"/>
              </w:rPr>
            </w:pPr>
          </w:p>
        </w:tc>
      </w:tr>
      <w:tr w:rsidR="00696FB8" w:rsidRPr="005B58B7" w14:paraId="2E30D4AB"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12" w:space="0" w:color="auto"/>
              <w:left w:val="single" w:sz="12" w:space="0" w:color="auto"/>
              <w:bottom w:val="single" w:sz="4" w:space="0" w:color="auto"/>
              <w:right w:val="single" w:sz="4" w:space="0" w:color="auto"/>
            </w:tcBorders>
          </w:tcPr>
          <w:p w14:paraId="011A2245" w14:textId="77777777" w:rsidR="00696FB8" w:rsidRPr="005B58B7" w:rsidRDefault="00696FB8" w:rsidP="00730171">
            <w:pPr>
              <w:pStyle w:val="Bod"/>
              <w:numPr>
                <w:ilvl w:val="0"/>
                <w:numId w:val="0"/>
              </w:numPr>
              <w:spacing w:before="60" w:after="60"/>
              <w:ind w:left="497" w:hanging="283"/>
              <w:rPr>
                <w:sz w:val="20"/>
              </w:rPr>
            </w:pPr>
            <w:r>
              <w:rPr>
                <w:sz w:val="20"/>
              </w:rPr>
              <w:t xml:space="preserve">Manufacturer </w:t>
            </w:r>
          </w:p>
        </w:tc>
        <w:tc>
          <w:tcPr>
            <w:tcW w:w="1984" w:type="dxa"/>
            <w:tcBorders>
              <w:top w:val="single" w:sz="12" w:space="0" w:color="auto"/>
              <w:left w:val="single" w:sz="4" w:space="0" w:color="auto"/>
              <w:bottom w:val="single" w:sz="4" w:space="0" w:color="auto"/>
              <w:right w:val="single" w:sz="4" w:space="0" w:color="auto"/>
            </w:tcBorders>
          </w:tcPr>
          <w:p w14:paraId="62A16CA2"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12" w:space="0" w:color="auto"/>
              <w:left w:val="single" w:sz="4" w:space="0" w:color="auto"/>
              <w:bottom w:val="single" w:sz="4" w:space="0" w:color="auto"/>
              <w:right w:val="single" w:sz="12" w:space="0" w:color="auto"/>
            </w:tcBorders>
          </w:tcPr>
          <w:p w14:paraId="65D16C33" w14:textId="77777777" w:rsidR="00696FB8" w:rsidRPr="005B58B7" w:rsidRDefault="00696FB8" w:rsidP="00730171">
            <w:pPr>
              <w:numPr>
                <w:ilvl w:val="12"/>
                <w:numId w:val="0"/>
              </w:numPr>
              <w:spacing w:before="60" w:after="60"/>
              <w:rPr>
                <w:sz w:val="20"/>
              </w:rPr>
            </w:pPr>
          </w:p>
        </w:tc>
      </w:tr>
      <w:tr w:rsidR="00696FB8" w:rsidRPr="005B58B7" w14:paraId="525F91F5"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225B6C6E" w14:textId="77777777" w:rsidR="00696FB8" w:rsidRPr="005B58B7" w:rsidRDefault="00696FB8" w:rsidP="00730171">
            <w:pPr>
              <w:pStyle w:val="Bod"/>
              <w:numPr>
                <w:ilvl w:val="0"/>
                <w:numId w:val="0"/>
              </w:numPr>
              <w:spacing w:before="60" w:after="60"/>
              <w:ind w:left="497" w:hanging="283"/>
              <w:rPr>
                <w:sz w:val="20"/>
              </w:rPr>
            </w:pPr>
            <w:r>
              <w:rPr>
                <w:sz w:val="20"/>
              </w:rPr>
              <w:t>Type</w:t>
            </w:r>
          </w:p>
        </w:tc>
        <w:tc>
          <w:tcPr>
            <w:tcW w:w="1984" w:type="dxa"/>
            <w:tcBorders>
              <w:top w:val="single" w:sz="4" w:space="0" w:color="auto"/>
              <w:left w:val="single" w:sz="4" w:space="0" w:color="auto"/>
              <w:bottom w:val="single" w:sz="4" w:space="0" w:color="auto"/>
              <w:right w:val="single" w:sz="4" w:space="0" w:color="auto"/>
            </w:tcBorders>
          </w:tcPr>
          <w:p w14:paraId="285B764E"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bottom w:val="single" w:sz="4" w:space="0" w:color="auto"/>
              <w:right w:val="single" w:sz="12" w:space="0" w:color="auto"/>
            </w:tcBorders>
          </w:tcPr>
          <w:p w14:paraId="57D6469B" w14:textId="77777777" w:rsidR="00696FB8" w:rsidRPr="005B58B7" w:rsidRDefault="00696FB8" w:rsidP="00730171">
            <w:pPr>
              <w:numPr>
                <w:ilvl w:val="12"/>
                <w:numId w:val="0"/>
              </w:numPr>
              <w:spacing w:before="60" w:after="60"/>
              <w:rPr>
                <w:sz w:val="20"/>
              </w:rPr>
            </w:pPr>
          </w:p>
        </w:tc>
      </w:tr>
      <w:tr w:rsidR="00696FB8" w:rsidRPr="005B58B7" w14:paraId="2BFC5C95"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376F4231" w14:textId="77777777" w:rsidR="00696FB8" w:rsidRPr="005B58B7" w:rsidRDefault="00696FB8" w:rsidP="00730171">
            <w:pPr>
              <w:pStyle w:val="Bod"/>
              <w:numPr>
                <w:ilvl w:val="0"/>
                <w:numId w:val="0"/>
              </w:numPr>
              <w:spacing w:before="60" w:after="60"/>
              <w:ind w:left="497" w:hanging="283"/>
              <w:rPr>
                <w:sz w:val="20"/>
              </w:rPr>
            </w:pPr>
            <w:r>
              <w:rPr>
                <w:sz w:val="20"/>
              </w:rPr>
              <w:t>Manner of electric arc extinction</w:t>
            </w:r>
          </w:p>
        </w:tc>
        <w:tc>
          <w:tcPr>
            <w:tcW w:w="1984" w:type="dxa"/>
            <w:tcBorders>
              <w:top w:val="single" w:sz="4" w:space="0" w:color="auto"/>
              <w:left w:val="single" w:sz="4" w:space="0" w:color="auto"/>
              <w:bottom w:val="single" w:sz="4" w:space="0" w:color="auto"/>
              <w:right w:val="single" w:sz="4" w:space="0" w:color="auto"/>
            </w:tcBorders>
          </w:tcPr>
          <w:p w14:paraId="424B11A4"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bottom w:val="single" w:sz="4" w:space="0" w:color="auto"/>
              <w:right w:val="single" w:sz="12" w:space="0" w:color="auto"/>
            </w:tcBorders>
          </w:tcPr>
          <w:p w14:paraId="54F09120" w14:textId="77777777" w:rsidR="00696FB8" w:rsidRPr="005B58B7" w:rsidRDefault="00696FB8" w:rsidP="00730171">
            <w:pPr>
              <w:numPr>
                <w:ilvl w:val="12"/>
                <w:numId w:val="0"/>
              </w:numPr>
              <w:spacing w:before="60" w:after="60"/>
              <w:rPr>
                <w:sz w:val="20"/>
              </w:rPr>
            </w:pPr>
          </w:p>
        </w:tc>
      </w:tr>
      <w:tr w:rsidR="00696FB8" w:rsidRPr="005B58B7" w14:paraId="3FB315AA"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0B787F72" w14:textId="77777777" w:rsidR="00696FB8" w:rsidRPr="005B58B7" w:rsidRDefault="00696FB8" w:rsidP="00730171">
            <w:pPr>
              <w:pStyle w:val="Bod"/>
              <w:numPr>
                <w:ilvl w:val="0"/>
                <w:numId w:val="0"/>
              </w:numPr>
              <w:spacing w:before="60" w:after="60"/>
              <w:ind w:left="497" w:hanging="283"/>
              <w:rPr>
                <w:sz w:val="20"/>
              </w:rPr>
            </w:pPr>
            <w:r>
              <w:rPr>
                <w:sz w:val="20"/>
              </w:rPr>
              <w:t>Number of poles</w:t>
            </w:r>
          </w:p>
        </w:tc>
        <w:tc>
          <w:tcPr>
            <w:tcW w:w="1984" w:type="dxa"/>
            <w:tcBorders>
              <w:top w:val="single" w:sz="4" w:space="0" w:color="auto"/>
              <w:left w:val="single" w:sz="4" w:space="0" w:color="auto"/>
              <w:bottom w:val="single" w:sz="4" w:space="0" w:color="auto"/>
              <w:right w:val="single" w:sz="4" w:space="0" w:color="auto"/>
            </w:tcBorders>
          </w:tcPr>
          <w:p w14:paraId="28BDFE8C" w14:textId="77777777" w:rsidR="00696FB8" w:rsidRPr="005B58B7" w:rsidRDefault="00696FB8" w:rsidP="00730171">
            <w:pPr>
              <w:numPr>
                <w:ilvl w:val="12"/>
                <w:numId w:val="0"/>
              </w:numPr>
              <w:spacing w:before="60" w:after="60"/>
              <w:jc w:val="center"/>
              <w:rPr>
                <w:sz w:val="20"/>
              </w:rPr>
            </w:pPr>
            <w:r>
              <w:rPr>
                <w:sz w:val="20"/>
              </w:rPr>
              <w:t>items</w:t>
            </w:r>
          </w:p>
        </w:tc>
        <w:tc>
          <w:tcPr>
            <w:tcW w:w="3260" w:type="dxa"/>
            <w:tcBorders>
              <w:top w:val="single" w:sz="4" w:space="0" w:color="auto"/>
              <w:left w:val="single" w:sz="4" w:space="0" w:color="auto"/>
              <w:bottom w:val="single" w:sz="4" w:space="0" w:color="auto"/>
              <w:right w:val="single" w:sz="12" w:space="0" w:color="auto"/>
            </w:tcBorders>
          </w:tcPr>
          <w:p w14:paraId="1BDB1B4D" w14:textId="77777777" w:rsidR="00696FB8" w:rsidRPr="005B58B7" w:rsidRDefault="00696FB8" w:rsidP="00730171">
            <w:pPr>
              <w:numPr>
                <w:ilvl w:val="12"/>
                <w:numId w:val="0"/>
              </w:numPr>
              <w:spacing w:before="60" w:after="60"/>
              <w:rPr>
                <w:sz w:val="20"/>
              </w:rPr>
            </w:pPr>
          </w:p>
        </w:tc>
      </w:tr>
      <w:tr w:rsidR="00696FB8" w:rsidRPr="005B58B7" w14:paraId="6AAB37F8"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5452F98B" w14:textId="77777777" w:rsidR="00696FB8" w:rsidRPr="005B58B7" w:rsidRDefault="00696FB8" w:rsidP="00730171">
            <w:pPr>
              <w:pStyle w:val="Bod"/>
              <w:numPr>
                <w:ilvl w:val="0"/>
                <w:numId w:val="0"/>
              </w:numPr>
              <w:spacing w:before="60" w:after="60"/>
              <w:ind w:left="497" w:hanging="283"/>
              <w:rPr>
                <w:sz w:val="20"/>
              </w:rPr>
            </w:pPr>
            <w:r>
              <w:rPr>
                <w:sz w:val="20"/>
              </w:rPr>
              <w:t>Class</w:t>
            </w:r>
          </w:p>
        </w:tc>
        <w:tc>
          <w:tcPr>
            <w:tcW w:w="1984" w:type="dxa"/>
            <w:tcBorders>
              <w:top w:val="single" w:sz="4" w:space="0" w:color="auto"/>
              <w:left w:val="single" w:sz="4" w:space="0" w:color="auto"/>
              <w:bottom w:val="single" w:sz="4" w:space="0" w:color="auto"/>
              <w:right w:val="single" w:sz="4" w:space="0" w:color="auto"/>
            </w:tcBorders>
          </w:tcPr>
          <w:p w14:paraId="0E3C1AB9" w14:textId="77777777" w:rsidR="00696FB8" w:rsidRPr="005B58B7" w:rsidRDefault="00696FB8" w:rsidP="00730171">
            <w:pPr>
              <w:numPr>
                <w:ilvl w:val="12"/>
                <w:numId w:val="0"/>
              </w:numPr>
              <w:spacing w:before="60" w:after="60"/>
              <w:jc w:val="center"/>
              <w:rPr>
                <w:sz w:val="20"/>
              </w:rPr>
            </w:pPr>
            <w:r>
              <w:rPr>
                <w:sz w:val="20"/>
              </w:rPr>
              <w:t>indoor / outdoor</w:t>
            </w:r>
          </w:p>
        </w:tc>
        <w:tc>
          <w:tcPr>
            <w:tcW w:w="3260" w:type="dxa"/>
            <w:tcBorders>
              <w:top w:val="single" w:sz="4" w:space="0" w:color="auto"/>
              <w:left w:val="single" w:sz="4" w:space="0" w:color="auto"/>
              <w:bottom w:val="single" w:sz="4" w:space="0" w:color="auto"/>
              <w:right w:val="single" w:sz="12" w:space="0" w:color="auto"/>
            </w:tcBorders>
          </w:tcPr>
          <w:p w14:paraId="32D9DACA" w14:textId="77777777" w:rsidR="00696FB8" w:rsidRPr="005B58B7" w:rsidRDefault="00696FB8" w:rsidP="00730171">
            <w:pPr>
              <w:numPr>
                <w:ilvl w:val="12"/>
                <w:numId w:val="0"/>
              </w:numPr>
              <w:spacing w:before="60" w:after="60"/>
              <w:rPr>
                <w:sz w:val="20"/>
              </w:rPr>
            </w:pPr>
          </w:p>
        </w:tc>
      </w:tr>
      <w:tr w:rsidR="00696FB8" w:rsidRPr="005B58B7" w14:paraId="05C409E3"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458F14F6" w14:textId="77777777" w:rsidR="00696FB8" w:rsidRPr="005B58B7" w:rsidRDefault="00696FB8" w:rsidP="00730171">
            <w:pPr>
              <w:pStyle w:val="Bod"/>
              <w:numPr>
                <w:ilvl w:val="0"/>
                <w:numId w:val="0"/>
              </w:numPr>
              <w:spacing w:before="60" w:after="60"/>
              <w:ind w:left="497" w:hanging="283"/>
              <w:rPr>
                <w:sz w:val="20"/>
              </w:rPr>
            </w:pPr>
            <w:r>
              <w:rPr>
                <w:sz w:val="20"/>
              </w:rPr>
              <w:t>Nominal voltage</w:t>
            </w:r>
          </w:p>
        </w:tc>
        <w:tc>
          <w:tcPr>
            <w:tcW w:w="1984" w:type="dxa"/>
            <w:tcBorders>
              <w:top w:val="single" w:sz="4" w:space="0" w:color="auto"/>
              <w:left w:val="single" w:sz="4" w:space="0" w:color="auto"/>
              <w:bottom w:val="single" w:sz="4" w:space="0" w:color="auto"/>
              <w:right w:val="single" w:sz="4" w:space="0" w:color="auto"/>
            </w:tcBorders>
          </w:tcPr>
          <w:p w14:paraId="1D24027A" w14:textId="77777777" w:rsidR="00696FB8" w:rsidRPr="005B58B7" w:rsidRDefault="00696FB8" w:rsidP="00730171">
            <w:pPr>
              <w:numPr>
                <w:ilvl w:val="12"/>
                <w:numId w:val="0"/>
              </w:numPr>
              <w:spacing w:before="60" w:after="60"/>
              <w:jc w:val="center"/>
              <w:rPr>
                <w:sz w:val="20"/>
              </w:rPr>
            </w:pPr>
            <w:r>
              <w:rPr>
                <w:sz w:val="20"/>
              </w:rPr>
              <w:t>V</w:t>
            </w:r>
          </w:p>
        </w:tc>
        <w:tc>
          <w:tcPr>
            <w:tcW w:w="3260" w:type="dxa"/>
            <w:tcBorders>
              <w:top w:val="single" w:sz="4" w:space="0" w:color="auto"/>
              <w:left w:val="single" w:sz="4" w:space="0" w:color="auto"/>
              <w:bottom w:val="single" w:sz="4" w:space="0" w:color="auto"/>
              <w:right w:val="single" w:sz="12" w:space="0" w:color="auto"/>
            </w:tcBorders>
          </w:tcPr>
          <w:p w14:paraId="097FC563" w14:textId="77777777" w:rsidR="00696FB8" w:rsidRPr="005B58B7" w:rsidRDefault="00696FB8" w:rsidP="00730171">
            <w:pPr>
              <w:numPr>
                <w:ilvl w:val="12"/>
                <w:numId w:val="0"/>
              </w:numPr>
              <w:spacing w:before="60" w:after="60"/>
              <w:rPr>
                <w:sz w:val="20"/>
              </w:rPr>
            </w:pPr>
          </w:p>
        </w:tc>
      </w:tr>
      <w:tr w:rsidR="00696FB8" w:rsidRPr="005B58B7" w14:paraId="21D76F68"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4CBBEF4E" w14:textId="77777777" w:rsidR="00696FB8" w:rsidRPr="005B58B7" w:rsidRDefault="00696FB8" w:rsidP="00730171">
            <w:pPr>
              <w:pStyle w:val="Bod"/>
              <w:numPr>
                <w:ilvl w:val="0"/>
                <w:numId w:val="0"/>
              </w:numPr>
              <w:spacing w:before="60" w:after="60"/>
              <w:ind w:left="497" w:hanging="283"/>
              <w:rPr>
                <w:sz w:val="20"/>
              </w:rPr>
            </w:pPr>
            <w:r>
              <w:rPr>
                <w:sz w:val="20"/>
              </w:rPr>
              <w:t>Nominal current</w:t>
            </w:r>
          </w:p>
        </w:tc>
        <w:tc>
          <w:tcPr>
            <w:tcW w:w="1984" w:type="dxa"/>
            <w:tcBorders>
              <w:top w:val="single" w:sz="4" w:space="0" w:color="auto"/>
              <w:left w:val="single" w:sz="4" w:space="0" w:color="auto"/>
              <w:bottom w:val="single" w:sz="4" w:space="0" w:color="auto"/>
              <w:right w:val="single" w:sz="4" w:space="0" w:color="auto"/>
            </w:tcBorders>
          </w:tcPr>
          <w:p w14:paraId="60D852C2" w14:textId="77777777" w:rsidR="00696FB8" w:rsidRPr="005B58B7" w:rsidRDefault="00696FB8" w:rsidP="00730171">
            <w:pPr>
              <w:numPr>
                <w:ilvl w:val="12"/>
                <w:numId w:val="0"/>
              </w:numPr>
              <w:spacing w:before="60" w:after="60"/>
              <w:jc w:val="center"/>
              <w:rPr>
                <w:sz w:val="20"/>
              </w:rPr>
            </w:pPr>
            <w:r>
              <w:rPr>
                <w:sz w:val="20"/>
              </w:rPr>
              <w:t>A</w:t>
            </w:r>
          </w:p>
        </w:tc>
        <w:tc>
          <w:tcPr>
            <w:tcW w:w="3260" w:type="dxa"/>
            <w:tcBorders>
              <w:top w:val="single" w:sz="4" w:space="0" w:color="auto"/>
              <w:left w:val="single" w:sz="4" w:space="0" w:color="auto"/>
              <w:bottom w:val="single" w:sz="4" w:space="0" w:color="auto"/>
              <w:right w:val="single" w:sz="12" w:space="0" w:color="auto"/>
            </w:tcBorders>
          </w:tcPr>
          <w:p w14:paraId="65EBCAFE" w14:textId="77777777" w:rsidR="00696FB8" w:rsidRPr="005B58B7" w:rsidRDefault="00696FB8" w:rsidP="00730171">
            <w:pPr>
              <w:numPr>
                <w:ilvl w:val="12"/>
                <w:numId w:val="0"/>
              </w:numPr>
              <w:spacing w:before="60" w:after="60"/>
              <w:rPr>
                <w:sz w:val="20"/>
              </w:rPr>
            </w:pPr>
          </w:p>
        </w:tc>
      </w:tr>
      <w:tr w:rsidR="00696FB8" w:rsidRPr="005B58B7" w14:paraId="5CC55C2B"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60D9A94B" w14:textId="77777777" w:rsidR="00696FB8" w:rsidRPr="005B58B7" w:rsidRDefault="00696FB8" w:rsidP="00730171">
            <w:pPr>
              <w:pStyle w:val="Bod"/>
              <w:numPr>
                <w:ilvl w:val="0"/>
                <w:numId w:val="0"/>
              </w:numPr>
              <w:spacing w:before="60" w:after="60"/>
              <w:ind w:left="497" w:hanging="283"/>
              <w:rPr>
                <w:sz w:val="20"/>
              </w:rPr>
            </w:pPr>
            <w:r>
              <w:rPr>
                <w:sz w:val="20"/>
              </w:rPr>
              <w:t>Nominal voltage of control circuits</w:t>
            </w:r>
          </w:p>
        </w:tc>
        <w:tc>
          <w:tcPr>
            <w:tcW w:w="1984" w:type="dxa"/>
            <w:tcBorders>
              <w:top w:val="single" w:sz="4" w:space="0" w:color="auto"/>
              <w:left w:val="single" w:sz="4" w:space="0" w:color="auto"/>
              <w:bottom w:val="single" w:sz="4" w:space="0" w:color="auto"/>
              <w:right w:val="single" w:sz="4" w:space="0" w:color="auto"/>
            </w:tcBorders>
          </w:tcPr>
          <w:p w14:paraId="19408B26" w14:textId="77777777" w:rsidR="00696FB8" w:rsidRPr="005B58B7" w:rsidRDefault="00696FB8" w:rsidP="00730171">
            <w:pPr>
              <w:numPr>
                <w:ilvl w:val="12"/>
                <w:numId w:val="0"/>
              </w:numPr>
              <w:spacing w:before="60" w:after="60"/>
              <w:jc w:val="center"/>
              <w:rPr>
                <w:sz w:val="20"/>
              </w:rPr>
            </w:pPr>
            <w:r>
              <w:rPr>
                <w:sz w:val="20"/>
              </w:rPr>
              <w:t>V DC</w:t>
            </w:r>
          </w:p>
        </w:tc>
        <w:tc>
          <w:tcPr>
            <w:tcW w:w="3260" w:type="dxa"/>
            <w:tcBorders>
              <w:top w:val="single" w:sz="4" w:space="0" w:color="auto"/>
              <w:left w:val="single" w:sz="4" w:space="0" w:color="auto"/>
              <w:bottom w:val="single" w:sz="4" w:space="0" w:color="auto"/>
              <w:right w:val="single" w:sz="12" w:space="0" w:color="auto"/>
            </w:tcBorders>
          </w:tcPr>
          <w:p w14:paraId="5C26EFAB" w14:textId="77777777" w:rsidR="00696FB8" w:rsidRPr="005B58B7" w:rsidRDefault="00696FB8" w:rsidP="00730171">
            <w:pPr>
              <w:numPr>
                <w:ilvl w:val="12"/>
                <w:numId w:val="0"/>
              </w:numPr>
              <w:spacing w:before="60" w:after="60"/>
              <w:rPr>
                <w:sz w:val="20"/>
              </w:rPr>
            </w:pPr>
          </w:p>
        </w:tc>
      </w:tr>
      <w:tr w:rsidR="00696FB8" w:rsidRPr="005B58B7" w14:paraId="2AA9E572"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1A6DD0CA" w14:textId="77777777" w:rsidR="00696FB8" w:rsidRPr="005B58B7" w:rsidRDefault="00696FB8" w:rsidP="00730171">
            <w:pPr>
              <w:pStyle w:val="Bod"/>
              <w:numPr>
                <w:ilvl w:val="0"/>
                <w:numId w:val="0"/>
              </w:numPr>
              <w:spacing w:before="60" w:after="60"/>
              <w:ind w:left="497" w:hanging="283"/>
              <w:rPr>
                <w:sz w:val="20"/>
              </w:rPr>
            </w:pPr>
            <w:r>
              <w:rPr>
                <w:sz w:val="20"/>
              </w:rPr>
              <w:t>Nominal voltage of motor drives</w:t>
            </w:r>
          </w:p>
        </w:tc>
        <w:tc>
          <w:tcPr>
            <w:tcW w:w="1984" w:type="dxa"/>
            <w:tcBorders>
              <w:top w:val="single" w:sz="4" w:space="0" w:color="auto"/>
              <w:left w:val="single" w:sz="4" w:space="0" w:color="auto"/>
              <w:bottom w:val="single" w:sz="4" w:space="0" w:color="auto"/>
              <w:right w:val="single" w:sz="4" w:space="0" w:color="auto"/>
            </w:tcBorders>
          </w:tcPr>
          <w:p w14:paraId="01EF8FD5" w14:textId="77777777" w:rsidR="00696FB8" w:rsidRPr="005B58B7" w:rsidRDefault="00696FB8" w:rsidP="00730171">
            <w:pPr>
              <w:numPr>
                <w:ilvl w:val="12"/>
                <w:numId w:val="0"/>
              </w:numPr>
              <w:spacing w:before="60" w:after="60"/>
              <w:jc w:val="center"/>
              <w:rPr>
                <w:sz w:val="20"/>
              </w:rPr>
            </w:pPr>
            <w:r>
              <w:rPr>
                <w:sz w:val="20"/>
              </w:rPr>
              <w:t>V AC</w:t>
            </w:r>
          </w:p>
        </w:tc>
        <w:tc>
          <w:tcPr>
            <w:tcW w:w="3260" w:type="dxa"/>
            <w:tcBorders>
              <w:top w:val="single" w:sz="4" w:space="0" w:color="auto"/>
              <w:left w:val="single" w:sz="4" w:space="0" w:color="auto"/>
              <w:bottom w:val="single" w:sz="4" w:space="0" w:color="auto"/>
              <w:right w:val="single" w:sz="12" w:space="0" w:color="auto"/>
            </w:tcBorders>
          </w:tcPr>
          <w:p w14:paraId="5E6D8591" w14:textId="77777777" w:rsidR="00696FB8" w:rsidRPr="005B58B7" w:rsidRDefault="00696FB8" w:rsidP="00730171">
            <w:pPr>
              <w:numPr>
                <w:ilvl w:val="12"/>
                <w:numId w:val="0"/>
              </w:numPr>
              <w:spacing w:before="60" w:after="60"/>
              <w:rPr>
                <w:sz w:val="20"/>
              </w:rPr>
            </w:pPr>
          </w:p>
        </w:tc>
      </w:tr>
      <w:tr w:rsidR="00696FB8" w:rsidRPr="005B58B7" w14:paraId="2A5443EC"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639" w:type="dxa"/>
            <w:gridSpan w:val="3"/>
            <w:tcBorders>
              <w:top w:val="single" w:sz="4" w:space="0" w:color="auto"/>
              <w:left w:val="single" w:sz="12" w:space="0" w:color="auto"/>
              <w:bottom w:val="single" w:sz="4" w:space="0" w:color="auto"/>
              <w:right w:val="single" w:sz="12" w:space="0" w:color="auto"/>
            </w:tcBorders>
            <w:shd w:val="clear" w:color="auto" w:fill="FFCC00"/>
          </w:tcPr>
          <w:p w14:paraId="52D401C2" w14:textId="77777777" w:rsidR="00696FB8" w:rsidRPr="00AD3E84" w:rsidRDefault="00696FB8" w:rsidP="00730171">
            <w:pPr>
              <w:numPr>
                <w:ilvl w:val="12"/>
                <w:numId w:val="0"/>
              </w:numPr>
              <w:spacing w:before="60" w:after="60"/>
              <w:rPr>
                <w:b/>
                <w:bCs/>
                <w:sz w:val="20"/>
              </w:rPr>
            </w:pPr>
            <w:r>
              <w:rPr>
                <w:b/>
                <w:sz w:val="20"/>
              </w:rPr>
              <w:t>Outlet transformer 35/6.3 kV:</w:t>
            </w:r>
          </w:p>
        </w:tc>
      </w:tr>
      <w:tr w:rsidR="00696FB8" w:rsidRPr="005B58B7" w14:paraId="260A0E22"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7DBE8368" w14:textId="77777777" w:rsidR="00696FB8" w:rsidRPr="005B58B7" w:rsidRDefault="00696FB8" w:rsidP="00730171">
            <w:pPr>
              <w:pStyle w:val="Bod"/>
              <w:numPr>
                <w:ilvl w:val="0"/>
                <w:numId w:val="0"/>
              </w:numPr>
              <w:spacing w:before="60" w:after="60"/>
              <w:ind w:left="497" w:hanging="283"/>
              <w:rPr>
                <w:sz w:val="20"/>
              </w:rPr>
            </w:pPr>
            <w:r>
              <w:rPr>
                <w:sz w:val="20"/>
              </w:rPr>
              <w:t xml:space="preserve">Manufacturer </w:t>
            </w:r>
          </w:p>
        </w:tc>
        <w:tc>
          <w:tcPr>
            <w:tcW w:w="1984" w:type="dxa"/>
            <w:tcBorders>
              <w:top w:val="single" w:sz="4" w:space="0" w:color="auto"/>
              <w:left w:val="single" w:sz="4" w:space="0" w:color="auto"/>
              <w:bottom w:val="single" w:sz="4" w:space="0" w:color="auto"/>
              <w:right w:val="single" w:sz="4" w:space="0" w:color="auto"/>
            </w:tcBorders>
          </w:tcPr>
          <w:p w14:paraId="10C42259"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bottom w:val="single" w:sz="4" w:space="0" w:color="auto"/>
              <w:right w:val="single" w:sz="12" w:space="0" w:color="auto"/>
            </w:tcBorders>
          </w:tcPr>
          <w:p w14:paraId="4F6663A8" w14:textId="77777777" w:rsidR="00696FB8" w:rsidRPr="005B58B7" w:rsidRDefault="00696FB8" w:rsidP="00730171">
            <w:pPr>
              <w:numPr>
                <w:ilvl w:val="12"/>
                <w:numId w:val="0"/>
              </w:numPr>
              <w:spacing w:before="60" w:after="60"/>
              <w:rPr>
                <w:sz w:val="20"/>
              </w:rPr>
            </w:pPr>
          </w:p>
        </w:tc>
      </w:tr>
      <w:tr w:rsidR="00696FB8" w:rsidRPr="005B58B7" w14:paraId="655D9991"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6ACCE99E" w14:textId="77777777" w:rsidR="00696FB8" w:rsidRPr="005B58B7" w:rsidRDefault="00696FB8" w:rsidP="00730171">
            <w:pPr>
              <w:pStyle w:val="Bod"/>
              <w:numPr>
                <w:ilvl w:val="0"/>
                <w:numId w:val="0"/>
              </w:numPr>
              <w:spacing w:before="60" w:after="60"/>
              <w:ind w:left="497" w:hanging="283"/>
              <w:rPr>
                <w:sz w:val="20"/>
              </w:rPr>
            </w:pPr>
            <w:r>
              <w:rPr>
                <w:sz w:val="20"/>
              </w:rPr>
              <w:t>Nominal power output</w:t>
            </w:r>
          </w:p>
        </w:tc>
        <w:tc>
          <w:tcPr>
            <w:tcW w:w="1984" w:type="dxa"/>
            <w:tcBorders>
              <w:top w:val="single" w:sz="4" w:space="0" w:color="auto"/>
              <w:left w:val="single" w:sz="4" w:space="0" w:color="auto"/>
              <w:bottom w:val="single" w:sz="4" w:space="0" w:color="auto"/>
              <w:right w:val="single" w:sz="4" w:space="0" w:color="auto"/>
            </w:tcBorders>
          </w:tcPr>
          <w:p w14:paraId="522B463D" w14:textId="77777777" w:rsidR="00696FB8" w:rsidRPr="005B58B7" w:rsidRDefault="00696FB8" w:rsidP="00730171">
            <w:pPr>
              <w:numPr>
                <w:ilvl w:val="12"/>
                <w:numId w:val="0"/>
              </w:numPr>
              <w:spacing w:before="60" w:after="60"/>
              <w:jc w:val="center"/>
              <w:rPr>
                <w:sz w:val="20"/>
              </w:rPr>
            </w:pPr>
            <w:r>
              <w:rPr>
                <w:sz w:val="20"/>
              </w:rPr>
              <w:t>kVA</w:t>
            </w:r>
          </w:p>
        </w:tc>
        <w:tc>
          <w:tcPr>
            <w:tcW w:w="3260" w:type="dxa"/>
            <w:tcBorders>
              <w:top w:val="single" w:sz="4" w:space="0" w:color="auto"/>
              <w:left w:val="single" w:sz="4" w:space="0" w:color="auto"/>
              <w:bottom w:val="single" w:sz="4" w:space="0" w:color="auto"/>
              <w:right w:val="single" w:sz="12" w:space="0" w:color="auto"/>
            </w:tcBorders>
          </w:tcPr>
          <w:p w14:paraId="6132651B" w14:textId="77777777" w:rsidR="00696FB8" w:rsidRPr="005B58B7" w:rsidRDefault="00696FB8" w:rsidP="00730171">
            <w:pPr>
              <w:numPr>
                <w:ilvl w:val="12"/>
                <w:numId w:val="0"/>
              </w:numPr>
              <w:spacing w:before="60" w:after="60"/>
              <w:rPr>
                <w:sz w:val="20"/>
              </w:rPr>
            </w:pPr>
          </w:p>
        </w:tc>
      </w:tr>
      <w:tr w:rsidR="00696FB8" w:rsidRPr="005B58B7" w14:paraId="4399E5B0"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52D94AEF" w14:textId="77777777" w:rsidR="00696FB8" w:rsidRPr="005B58B7" w:rsidRDefault="00696FB8" w:rsidP="00730171">
            <w:pPr>
              <w:pStyle w:val="Bod"/>
              <w:numPr>
                <w:ilvl w:val="0"/>
                <w:numId w:val="0"/>
              </w:numPr>
              <w:spacing w:before="60" w:after="60"/>
              <w:ind w:left="497" w:hanging="283"/>
              <w:rPr>
                <w:sz w:val="20"/>
              </w:rPr>
            </w:pPr>
            <w:r>
              <w:rPr>
                <w:sz w:val="20"/>
              </w:rPr>
              <w:t>Number of pieces</w:t>
            </w:r>
          </w:p>
        </w:tc>
        <w:tc>
          <w:tcPr>
            <w:tcW w:w="1984" w:type="dxa"/>
            <w:tcBorders>
              <w:top w:val="single" w:sz="4" w:space="0" w:color="auto"/>
              <w:left w:val="single" w:sz="4" w:space="0" w:color="auto"/>
              <w:bottom w:val="single" w:sz="4" w:space="0" w:color="auto"/>
              <w:right w:val="single" w:sz="4" w:space="0" w:color="auto"/>
            </w:tcBorders>
          </w:tcPr>
          <w:p w14:paraId="751C84F1" w14:textId="667F8CAB" w:rsidR="00696FB8" w:rsidRPr="005B58B7" w:rsidRDefault="00696FB8" w:rsidP="00730171">
            <w:pPr>
              <w:numPr>
                <w:ilvl w:val="12"/>
                <w:numId w:val="0"/>
              </w:numPr>
              <w:spacing w:before="60" w:after="60"/>
              <w:jc w:val="center"/>
              <w:rPr>
                <w:sz w:val="20"/>
              </w:rPr>
            </w:pPr>
            <w:r>
              <w:rPr>
                <w:sz w:val="20"/>
              </w:rPr>
              <w:t>1</w:t>
            </w:r>
          </w:p>
        </w:tc>
        <w:tc>
          <w:tcPr>
            <w:tcW w:w="3260" w:type="dxa"/>
            <w:tcBorders>
              <w:top w:val="single" w:sz="4" w:space="0" w:color="auto"/>
              <w:left w:val="single" w:sz="4" w:space="0" w:color="auto"/>
              <w:bottom w:val="single" w:sz="4" w:space="0" w:color="auto"/>
              <w:right w:val="single" w:sz="12" w:space="0" w:color="auto"/>
            </w:tcBorders>
          </w:tcPr>
          <w:p w14:paraId="622514C0" w14:textId="77777777" w:rsidR="00696FB8" w:rsidRPr="005B58B7" w:rsidRDefault="00696FB8" w:rsidP="00730171">
            <w:pPr>
              <w:numPr>
                <w:ilvl w:val="12"/>
                <w:numId w:val="0"/>
              </w:numPr>
              <w:spacing w:before="60" w:after="60"/>
              <w:rPr>
                <w:sz w:val="20"/>
              </w:rPr>
            </w:pPr>
          </w:p>
        </w:tc>
      </w:tr>
      <w:tr w:rsidR="00696FB8" w:rsidRPr="005B58B7" w14:paraId="5B80834F"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020D65E9" w14:textId="77777777" w:rsidR="00696FB8" w:rsidRPr="005B58B7" w:rsidRDefault="00696FB8" w:rsidP="00730171">
            <w:pPr>
              <w:pStyle w:val="Bod"/>
              <w:numPr>
                <w:ilvl w:val="0"/>
                <w:numId w:val="0"/>
              </w:numPr>
              <w:spacing w:before="60" w:after="60"/>
              <w:ind w:left="497" w:hanging="283"/>
              <w:rPr>
                <w:sz w:val="20"/>
              </w:rPr>
            </w:pPr>
            <w:r>
              <w:rPr>
                <w:sz w:val="20"/>
              </w:rPr>
              <w:t>Type of cooling at output</w:t>
            </w:r>
          </w:p>
        </w:tc>
        <w:tc>
          <w:tcPr>
            <w:tcW w:w="1984" w:type="dxa"/>
            <w:tcBorders>
              <w:top w:val="single" w:sz="4" w:space="0" w:color="auto"/>
              <w:left w:val="single" w:sz="4" w:space="0" w:color="auto"/>
              <w:bottom w:val="single" w:sz="4" w:space="0" w:color="auto"/>
              <w:right w:val="single" w:sz="4" w:space="0" w:color="auto"/>
            </w:tcBorders>
          </w:tcPr>
          <w:p w14:paraId="570B4E5F" w14:textId="77777777" w:rsidR="00696FB8" w:rsidRPr="005B58B7" w:rsidRDefault="00696FB8" w:rsidP="00730171">
            <w:pPr>
              <w:numPr>
                <w:ilvl w:val="12"/>
                <w:numId w:val="0"/>
              </w:numPr>
              <w:spacing w:before="60" w:after="60"/>
              <w:jc w:val="center"/>
              <w:rPr>
                <w:sz w:val="20"/>
              </w:rPr>
            </w:pPr>
            <w:r>
              <w:rPr>
                <w:sz w:val="20"/>
              </w:rPr>
              <w:t>70/100%</w:t>
            </w:r>
          </w:p>
        </w:tc>
        <w:tc>
          <w:tcPr>
            <w:tcW w:w="3260" w:type="dxa"/>
            <w:tcBorders>
              <w:top w:val="single" w:sz="4" w:space="0" w:color="auto"/>
              <w:left w:val="single" w:sz="4" w:space="0" w:color="auto"/>
              <w:bottom w:val="single" w:sz="4" w:space="0" w:color="auto"/>
              <w:right w:val="single" w:sz="12" w:space="0" w:color="auto"/>
            </w:tcBorders>
          </w:tcPr>
          <w:p w14:paraId="67CA6B3A" w14:textId="77777777" w:rsidR="00696FB8" w:rsidRPr="005B58B7" w:rsidRDefault="00696FB8" w:rsidP="00730171">
            <w:pPr>
              <w:numPr>
                <w:ilvl w:val="12"/>
                <w:numId w:val="0"/>
              </w:numPr>
              <w:spacing w:before="60" w:after="60"/>
              <w:rPr>
                <w:sz w:val="20"/>
              </w:rPr>
            </w:pPr>
          </w:p>
        </w:tc>
      </w:tr>
      <w:tr w:rsidR="00696FB8" w:rsidRPr="005B58B7" w14:paraId="4F64B702"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6C3A5579" w14:textId="77777777" w:rsidR="00696FB8" w:rsidRPr="005B58B7" w:rsidRDefault="00696FB8" w:rsidP="00730171">
            <w:pPr>
              <w:pStyle w:val="Bod"/>
              <w:numPr>
                <w:ilvl w:val="0"/>
                <w:numId w:val="0"/>
              </w:numPr>
              <w:spacing w:before="60" w:after="60"/>
              <w:ind w:left="497" w:hanging="283"/>
              <w:rPr>
                <w:sz w:val="20"/>
              </w:rPr>
            </w:pPr>
            <w:r>
              <w:rPr>
                <w:sz w:val="20"/>
              </w:rPr>
              <w:t>Nominal frequency</w:t>
            </w:r>
          </w:p>
        </w:tc>
        <w:tc>
          <w:tcPr>
            <w:tcW w:w="1984" w:type="dxa"/>
            <w:tcBorders>
              <w:top w:val="single" w:sz="4" w:space="0" w:color="auto"/>
              <w:left w:val="single" w:sz="4" w:space="0" w:color="auto"/>
              <w:bottom w:val="single" w:sz="4" w:space="0" w:color="auto"/>
              <w:right w:val="single" w:sz="4" w:space="0" w:color="auto"/>
            </w:tcBorders>
          </w:tcPr>
          <w:p w14:paraId="14EDF2C1" w14:textId="77777777" w:rsidR="00696FB8" w:rsidRPr="005B58B7" w:rsidRDefault="00696FB8" w:rsidP="00730171">
            <w:pPr>
              <w:numPr>
                <w:ilvl w:val="12"/>
                <w:numId w:val="0"/>
              </w:numPr>
              <w:spacing w:before="60" w:after="60"/>
              <w:jc w:val="center"/>
              <w:rPr>
                <w:sz w:val="20"/>
              </w:rPr>
            </w:pPr>
            <w:r>
              <w:rPr>
                <w:sz w:val="20"/>
              </w:rPr>
              <w:t>Hz</w:t>
            </w:r>
          </w:p>
        </w:tc>
        <w:tc>
          <w:tcPr>
            <w:tcW w:w="3260" w:type="dxa"/>
            <w:tcBorders>
              <w:top w:val="single" w:sz="4" w:space="0" w:color="auto"/>
              <w:left w:val="single" w:sz="4" w:space="0" w:color="auto"/>
              <w:bottom w:val="single" w:sz="4" w:space="0" w:color="auto"/>
              <w:right w:val="single" w:sz="12" w:space="0" w:color="auto"/>
            </w:tcBorders>
          </w:tcPr>
          <w:p w14:paraId="078689E4" w14:textId="77777777" w:rsidR="00696FB8" w:rsidRPr="005B58B7" w:rsidRDefault="00696FB8" w:rsidP="00730171">
            <w:pPr>
              <w:numPr>
                <w:ilvl w:val="12"/>
                <w:numId w:val="0"/>
              </w:numPr>
              <w:spacing w:before="60" w:after="60"/>
              <w:rPr>
                <w:sz w:val="20"/>
              </w:rPr>
            </w:pPr>
          </w:p>
        </w:tc>
      </w:tr>
      <w:tr w:rsidR="00696FB8" w:rsidRPr="005B58B7" w14:paraId="1F2F456D"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65CDB6FE" w14:textId="77777777" w:rsidR="00696FB8" w:rsidRPr="005B58B7" w:rsidRDefault="00696FB8" w:rsidP="00730171">
            <w:pPr>
              <w:pStyle w:val="Bod"/>
              <w:numPr>
                <w:ilvl w:val="0"/>
                <w:numId w:val="0"/>
              </w:numPr>
              <w:spacing w:before="60" w:after="60"/>
              <w:ind w:left="497" w:hanging="283"/>
              <w:rPr>
                <w:sz w:val="20"/>
              </w:rPr>
            </w:pPr>
            <w:r>
              <w:rPr>
                <w:sz w:val="20"/>
              </w:rPr>
              <w:t>Nominal primary voltage and tap voltage</w:t>
            </w:r>
          </w:p>
        </w:tc>
        <w:tc>
          <w:tcPr>
            <w:tcW w:w="1984" w:type="dxa"/>
            <w:tcBorders>
              <w:top w:val="single" w:sz="4" w:space="0" w:color="auto"/>
              <w:left w:val="single" w:sz="4" w:space="0" w:color="auto"/>
              <w:bottom w:val="single" w:sz="4" w:space="0" w:color="auto"/>
              <w:right w:val="single" w:sz="4" w:space="0" w:color="auto"/>
            </w:tcBorders>
          </w:tcPr>
          <w:p w14:paraId="1FF2245D" w14:textId="77777777" w:rsidR="00696FB8" w:rsidRPr="005B58B7" w:rsidRDefault="00696FB8" w:rsidP="00730171">
            <w:pPr>
              <w:numPr>
                <w:ilvl w:val="12"/>
                <w:numId w:val="0"/>
              </w:numPr>
              <w:spacing w:before="60" w:after="60"/>
              <w:jc w:val="center"/>
              <w:rPr>
                <w:sz w:val="20"/>
              </w:rPr>
            </w:pPr>
            <w:r>
              <w:t>V / %</w:t>
            </w:r>
          </w:p>
        </w:tc>
        <w:tc>
          <w:tcPr>
            <w:tcW w:w="3260" w:type="dxa"/>
            <w:tcBorders>
              <w:top w:val="single" w:sz="4" w:space="0" w:color="auto"/>
              <w:left w:val="single" w:sz="4" w:space="0" w:color="auto"/>
              <w:bottom w:val="single" w:sz="4" w:space="0" w:color="auto"/>
              <w:right w:val="single" w:sz="12" w:space="0" w:color="auto"/>
            </w:tcBorders>
          </w:tcPr>
          <w:p w14:paraId="2769C174" w14:textId="77777777" w:rsidR="00696FB8" w:rsidRPr="005B58B7" w:rsidRDefault="00696FB8" w:rsidP="00730171">
            <w:pPr>
              <w:numPr>
                <w:ilvl w:val="12"/>
                <w:numId w:val="0"/>
              </w:numPr>
              <w:spacing w:before="60" w:after="60"/>
              <w:rPr>
                <w:sz w:val="20"/>
              </w:rPr>
            </w:pPr>
          </w:p>
        </w:tc>
      </w:tr>
      <w:tr w:rsidR="00696FB8" w:rsidRPr="005B58B7" w14:paraId="05AD5D50"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7387289B" w14:textId="77777777" w:rsidR="00696FB8" w:rsidRPr="005B58B7" w:rsidRDefault="00696FB8" w:rsidP="00730171">
            <w:pPr>
              <w:pStyle w:val="Bod"/>
              <w:numPr>
                <w:ilvl w:val="0"/>
                <w:numId w:val="0"/>
              </w:numPr>
              <w:spacing w:before="60" w:after="60"/>
              <w:ind w:left="497" w:hanging="283"/>
              <w:rPr>
                <w:sz w:val="20"/>
              </w:rPr>
            </w:pPr>
            <w:r>
              <w:rPr>
                <w:sz w:val="20"/>
              </w:rPr>
              <w:t>Nominal secondary voltage</w:t>
            </w:r>
          </w:p>
        </w:tc>
        <w:tc>
          <w:tcPr>
            <w:tcW w:w="1984" w:type="dxa"/>
            <w:tcBorders>
              <w:top w:val="single" w:sz="4" w:space="0" w:color="auto"/>
              <w:left w:val="single" w:sz="4" w:space="0" w:color="auto"/>
              <w:bottom w:val="single" w:sz="4" w:space="0" w:color="auto"/>
              <w:right w:val="single" w:sz="4" w:space="0" w:color="auto"/>
            </w:tcBorders>
          </w:tcPr>
          <w:p w14:paraId="232DC37D" w14:textId="77777777" w:rsidR="00696FB8" w:rsidRPr="005B58B7" w:rsidRDefault="00696FB8" w:rsidP="00730171">
            <w:pPr>
              <w:numPr>
                <w:ilvl w:val="12"/>
                <w:numId w:val="0"/>
              </w:numPr>
              <w:spacing w:before="60" w:after="60"/>
              <w:jc w:val="center"/>
              <w:rPr>
                <w:sz w:val="20"/>
              </w:rPr>
            </w:pPr>
            <w:r>
              <w:rPr>
                <w:sz w:val="20"/>
              </w:rPr>
              <w:t>V</w:t>
            </w:r>
          </w:p>
        </w:tc>
        <w:tc>
          <w:tcPr>
            <w:tcW w:w="3260" w:type="dxa"/>
            <w:tcBorders>
              <w:top w:val="single" w:sz="4" w:space="0" w:color="auto"/>
              <w:left w:val="single" w:sz="4" w:space="0" w:color="auto"/>
              <w:bottom w:val="single" w:sz="4" w:space="0" w:color="auto"/>
              <w:right w:val="single" w:sz="12" w:space="0" w:color="auto"/>
            </w:tcBorders>
          </w:tcPr>
          <w:p w14:paraId="2DB14B95" w14:textId="77777777" w:rsidR="00696FB8" w:rsidRPr="005B58B7" w:rsidRDefault="00696FB8" w:rsidP="00730171">
            <w:pPr>
              <w:numPr>
                <w:ilvl w:val="12"/>
                <w:numId w:val="0"/>
              </w:numPr>
              <w:spacing w:before="60" w:after="60"/>
              <w:rPr>
                <w:sz w:val="20"/>
              </w:rPr>
            </w:pPr>
          </w:p>
        </w:tc>
      </w:tr>
      <w:tr w:rsidR="00696FB8" w:rsidRPr="005B58B7" w14:paraId="7B72391E"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66E172CB" w14:textId="77777777" w:rsidR="00696FB8" w:rsidRPr="005B58B7" w:rsidRDefault="00696FB8" w:rsidP="00730171">
            <w:pPr>
              <w:pStyle w:val="Bod"/>
              <w:numPr>
                <w:ilvl w:val="0"/>
                <w:numId w:val="0"/>
              </w:numPr>
              <w:spacing w:before="60" w:after="60"/>
              <w:ind w:left="497" w:hanging="283"/>
              <w:rPr>
                <w:sz w:val="20"/>
              </w:rPr>
            </w:pPr>
            <w:r>
              <w:rPr>
                <w:sz w:val="20"/>
              </w:rPr>
              <w:t>Nominal primary current</w:t>
            </w:r>
          </w:p>
        </w:tc>
        <w:tc>
          <w:tcPr>
            <w:tcW w:w="1984" w:type="dxa"/>
            <w:tcBorders>
              <w:top w:val="single" w:sz="4" w:space="0" w:color="auto"/>
              <w:left w:val="single" w:sz="4" w:space="0" w:color="auto"/>
              <w:bottom w:val="single" w:sz="4" w:space="0" w:color="auto"/>
              <w:right w:val="single" w:sz="4" w:space="0" w:color="auto"/>
            </w:tcBorders>
          </w:tcPr>
          <w:p w14:paraId="71FDC071" w14:textId="77777777" w:rsidR="00696FB8" w:rsidRPr="005B58B7" w:rsidRDefault="00696FB8" w:rsidP="00730171">
            <w:pPr>
              <w:numPr>
                <w:ilvl w:val="12"/>
                <w:numId w:val="0"/>
              </w:numPr>
              <w:spacing w:before="60" w:after="60"/>
              <w:jc w:val="center"/>
              <w:rPr>
                <w:sz w:val="20"/>
              </w:rPr>
            </w:pPr>
            <w:r>
              <w:rPr>
                <w:sz w:val="20"/>
              </w:rPr>
              <w:t>A</w:t>
            </w:r>
          </w:p>
        </w:tc>
        <w:tc>
          <w:tcPr>
            <w:tcW w:w="3260" w:type="dxa"/>
            <w:tcBorders>
              <w:top w:val="single" w:sz="4" w:space="0" w:color="auto"/>
              <w:left w:val="single" w:sz="4" w:space="0" w:color="auto"/>
              <w:bottom w:val="single" w:sz="4" w:space="0" w:color="auto"/>
              <w:right w:val="single" w:sz="12" w:space="0" w:color="auto"/>
            </w:tcBorders>
          </w:tcPr>
          <w:p w14:paraId="2ECCA211" w14:textId="77777777" w:rsidR="00696FB8" w:rsidRPr="005B58B7" w:rsidRDefault="00696FB8" w:rsidP="00730171">
            <w:pPr>
              <w:numPr>
                <w:ilvl w:val="12"/>
                <w:numId w:val="0"/>
              </w:numPr>
              <w:spacing w:before="60" w:after="60"/>
              <w:rPr>
                <w:sz w:val="20"/>
              </w:rPr>
            </w:pPr>
          </w:p>
        </w:tc>
      </w:tr>
      <w:tr w:rsidR="00696FB8" w:rsidRPr="005B58B7" w14:paraId="3D9B9BCC"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68063705" w14:textId="77777777" w:rsidR="00696FB8" w:rsidRPr="005B58B7" w:rsidRDefault="00696FB8" w:rsidP="00730171">
            <w:pPr>
              <w:pStyle w:val="Bod"/>
              <w:numPr>
                <w:ilvl w:val="0"/>
                <w:numId w:val="0"/>
              </w:numPr>
              <w:spacing w:before="60" w:after="60"/>
              <w:ind w:left="497" w:hanging="283"/>
              <w:rPr>
                <w:sz w:val="20"/>
              </w:rPr>
            </w:pPr>
            <w:r>
              <w:rPr>
                <w:sz w:val="20"/>
              </w:rPr>
              <w:t>Nominal secondary current</w:t>
            </w:r>
          </w:p>
        </w:tc>
        <w:tc>
          <w:tcPr>
            <w:tcW w:w="1984" w:type="dxa"/>
            <w:tcBorders>
              <w:top w:val="single" w:sz="4" w:space="0" w:color="auto"/>
              <w:left w:val="single" w:sz="4" w:space="0" w:color="auto"/>
              <w:bottom w:val="single" w:sz="4" w:space="0" w:color="auto"/>
              <w:right w:val="single" w:sz="4" w:space="0" w:color="auto"/>
            </w:tcBorders>
          </w:tcPr>
          <w:p w14:paraId="5179B639" w14:textId="77777777" w:rsidR="00696FB8" w:rsidRPr="005B58B7" w:rsidRDefault="00696FB8" w:rsidP="00730171">
            <w:pPr>
              <w:numPr>
                <w:ilvl w:val="12"/>
                <w:numId w:val="0"/>
              </w:numPr>
              <w:spacing w:before="60" w:after="60"/>
              <w:jc w:val="center"/>
              <w:rPr>
                <w:sz w:val="20"/>
              </w:rPr>
            </w:pPr>
            <w:r>
              <w:rPr>
                <w:sz w:val="20"/>
              </w:rPr>
              <w:t>A</w:t>
            </w:r>
          </w:p>
        </w:tc>
        <w:tc>
          <w:tcPr>
            <w:tcW w:w="3260" w:type="dxa"/>
            <w:tcBorders>
              <w:top w:val="single" w:sz="4" w:space="0" w:color="auto"/>
              <w:left w:val="single" w:sz="4" w:space="0" w:color="auto"/>
              <w:bottom w:val="single" w:sz="4" w:space="0" w:color="auto"/>
              <w:right w:val="single" w:sz="12" w:space="0" w:color="auto"/>
            </w:tcBorders>
          </w:tcPr>
          <w:p w14:paraId="455088C4" w14:textId="77777777" w:rsidR="00696FB8" w:rsidRPr="005B58B7" w:rsidRDefault="00696FB8" w:rsidP="00730171">
            <w:pPr>
              <w:numPr>
                <w:ilvl w:val="12"/>
                <w:numId w:val="0"/>
              </w:numPr>
              <w:spacing w:before="60" w:after="60"/>
              <w:rPr>
                <w:sz w:val="20"/>
              </w:rPr>
            </w:pPr>
          </w:p>
        </w:tc>
      </w:tr>
      <w:tr w:rsidR="00696FB8" w:rsidRPr="005B58B7" w14:paraId="691351D9"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15B4BDB9" w14:textId="77777777" w:rsidR="00696FB8" w:rsidRPr="005B58B7" w:rsidRDefault="00696FB8" w:rsidP="00730171">
            <w:pPr>
              <w:pStyle w:val="Bod"/>
              <w:numPr>
                <w:ilvl w:val="0"/>
                <w:numId w:val="0"/>
              </w:numPr>
              <w:spacing w:before="60" w:after="60"/>
              <w:ind w:left="497" w:hanging="283"/>
              <w:rPr>
                <w:sz w:val="20"/>
              </w:rPr>
            </w:pPr>
            <w:r>
              <w:rPr>
                <w:sz w:val="20"/>
              </w:rPr>
              <w:lastRenderedPageBreak/>
              <w:t>Connection</w:t>
            </w:r>
          </w:p>
        </w:tc>
        <w:tc>
          <w:tcPr>
            <w:tcW w:w="1984" w:type="dxa"/>
            <w:tcBorders>
              <w:top w:val="single" w:sz="4" w:space="0" w:color="auto"/>
              <w:left w:val="single" w:sz="4" w:space="0" w:color="auto"/>
              <w:bottom w:val="single" w:sz="4" w:space="0" w:color="auto"/>
              <w:right w:val="single" w:sz="4" w:space="0" w:color="auto"/>
            </w:tcBorders>
          </w:tcPr>
          <w:p w14:paraId="51DF292A"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bottom w:val="single" w:sz="4" w:space="0" w:color="auto"/>
              <w:right w:val="single" w:sz="12" w:space="0" w:color="auto"/>
            </w:tcBorders>
          </w:tcPr>
          <w:p w14:paraId="793B0A9E" w14:textId="77777777" w:rsidR="00696FB8" w:rsidRPr="005B58B7" w:rsidRDefault="00696FB8" w:rsidP="00730171">
            <w:pPr>
              <w:numPr>
                <w:ilvl w:val="12"/>
                <w:numId w:val="0"/>
              </w:numPr>
              <w:spacing w:before="60" w:after="60"/>
              <w:rPr>
                <w:sz w:val="20"/>
              </w:rPr>
            </w:pPr>
          </w:p>
        </w:tc>
      </w:tr>
      <w:tr w:rsidR="00696FB8" w:rsidRPr="005B58B7" w14:paraId="2884CEB3"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2537D4D0" w14:textId="77777777" w:rsidR="00696FB8" w:rsidRPr="005B58B7" w:rsidRDefault="00696FB8" w:rsidP="00730171">
            <w:pPr>
              <w:pStyle w:val="Bod"/>
              <w:numPr>
                <w:ilvl w:val="0"/>
                <w:numId w:val="0"/>
              </w:numPr>
              <w:spacing w:before="60" w:after="60"/>
              <w:ind w:left="497" w:hanging="283"/>
              <w:rPr>
                <w:sz w:val="20"/>
              </w:rPr>
            </w:pPr>
            <w:r>
              <w:rPr>
                <w:sz w:val="20"/>
              </w:rPr>
              <w:t xml:space="preserve">Short-circuit voltage </w:t>
            </w:r>
            <w:proofErr w:type="spellStart"/>
            <w:r>
              <w:rPr>
                <w:sz w:val="20"/>
              </w:rPr>
              <w:t>Uk</w:t>
            </w:r>
            <w:proofErr w:type="spellEnd"/>
          </w:p>
        </w:tc>
        <w:tc>
          <w:tcPr>
            <w:tcW w:w="1984" w:type="dxa"/>
            <w:tcBorders>
              <w:top w:val="single" w:sz="4" w:space="0" w:color="auto"/>
              <w:left w:val="single" w:sz="4" w:space="0" w:color="auto"/>
              <w:bottom w:val="single" w:sz="4" w:space="0" w:color="auto"/>
              <w:right w:val="single" w:sz="4" w:space="0" w:color="auto"/>
            </w:tcBorders>
          </w:tcPr>
          <w:p w14:paraId="69EC0760"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bottom w:val="single" w:sz="4" w:space="0" w:color="auto"/>
              <w:right w:val="single" w:sz="12" w:space="0" w:color="auto"/>
            </w:tcBorders>
          </w:tcPr>
          <w:p w14:paraId="1EE3E995" w14:textId="77777777" w:rsidR="00696FB8" w:rsidRPr="005B58B7" w:rsidRDefault="00696FB8" w:rsidP="00730171">
            <w:pPr>
              <w:numPr>
                <w:ilvl w:val="12"/>
                <w:numId w:val="0"/>
              </w:numPr>
              <w:spacing w:before="60" w:after="60"/>
              <w:rPr>
                <w:sz w:val="20"/>
              </w:rPr>
            </w:pPr>
          </w:p>
        </w:tc>
      </w:tr>
      <w:tr w:rsidR="00696FB8" w:rsidRPr="005B58B7" w14:paraId="46D65F22"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09FA6D24" w14:textId="77777777" w:rsidR="00696FB8" w:rsidRPr="005B58B7" w:rsidRDefault="00696FB8" w:rsidP="00730171">
            <w:pPr>
              <w:pStyle w:val="Bod"/>
              <w:numPr>
                <w:ilvl w:val="0"/>
                <w:numId w:val="0"/>
              </w:numPr>
              <w:spacing w:before="60" w:after="60"/>
              <w:ind w:left="497" w:hanging="283"/>
              <w:rPr>
                <w:sz w:val="20"/>
              </w:rPr>
            </w:pPr>
            <w:r>
              <w:rPr>
                <w:sz w:val="20"/>
              </w:rPr>
              <w:t>No-load losses</w:t>
            </w:r>
          </w:p>
        </w:tc>
        <w:tc>
          <w:tcPr>
            <w:tcW w:w="1984" w:type="dxa"/>
            <w:tcBorders>
              <w:top w:val="single" w:sz="4" w:space="0" w:color="auto"/>
              <w:left w:val="single" w:sz="4" w:space="0" w:color="auto"/>
              <w:bottom w:val="single" w:sz="4" w:space="0" w:color="auto"/>
              <w:right w:val="single" w:sz="4" w:space="0" w:color="auto"/>
            </w:tcBorders>
          </w:tcPr>
          <w:p w14:paraId="6739B5D3" w14:textId="77777777" w:rsidR="00696FB8" w:rsidRPr="005B58B7" w:rsidRDefault="00696FB8" w:rsidP="00730171">
            <w:pPr>
              <w:numPr>
                <w:ilvl w:val="12"/>
                <w:numId w:val="0"/>
              </w:numPr>
              <w:spacing w:before="60" w:after="60"/>
              <w:jc w:val="center"/>
              <w:rPr>
                <w:sz w:val="20"/>
              </w:rPr>
            </w:pPr>
            <w:r>
              <w:rPr>
                <w:sz w:val="20"/>
              </w:rPr>
              <w:t>kW</w:t>
            </w:r>
          </w:p>
        </w:tc>
        <w:tc>
          <w:tcPr>
            <w:tcW w:w="3260" w:type="dxa"/>
            <w:tcBorders>
              <w:top w:val="single" w:sz="4" w:space="0" w:color="auto"/>
              <w:left w:val="single" w:sz="4" w:space="0" w:color="auto"/>
              <w:bottom w:val="single" w:sz="4" w:space="0" w:color="auto"/>
              <w:right w:val="single" w:sz="12" w:space="0" w:color="auto"/>
            </w:tcBorders>
          </w:tcPr>
          <w:p w14:paraId="2C013EE3" w14:textId="77777777" w:rsidR="00696FB8" w:rsidRPr="005B58B7" w:rsidRDefault="00696FB8" w:rsidP="00730171">
            <w:pPr>
              <w:numPr>
                <w:ilvl w:val="12"/>
                <w:numId w:val="0"/>
              </w:numPr>
              <w:spacing w:before="60" w:after="60"/>
              <w:rPr>
                <w:sz w:val="20"/>
              </w:rPr>
            </w:pPr>
          </w:p>
        </w:tc>
      </w:tr>
      <w:tr w:rsidR="00696FB8" w:rsidRPr="005B58B7" w14:paraId="6F1D87EA"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4" w:space="0" w:color="auto"/>
              <w:right w:val="single" w:sz="4" w:space="0" w:color="auto"/>
            </w:tcBorders>
          </w:tcPr>
          <w:p w14:paraId="290C7EEF" w14:textId="77777777" w:rsidR="00696FB8" w:rsidRPr="005B58B7" w:rsidRDefault="00696FB8" w:rsidP="00730171">
            <w:pPr>
              <w:pStyle w:val="Bod"/>
              <w:numPr>
                <w:ilvl w:val="0"/>
                <w:numId w:val="0"/>
              </w:numPr>
              <w:spacing w:before="60" w:after="60"/>
              <w:ind w:left="497" w:hanging="283"/>
              <w:rPr>
                <w:sz w:val="20"/>
              </w:rPr>
            </w:pPr>
            <w:r>
              <w:rPr>
                <w:sz w:val="20"/>
              </w:rPr>
              <w:t>Short-circuit losses</w:t>
            </w:r>
          </w:p>
        </w:tc>
        <w:tc>
          <w:tcPr>
            <w:tcW w:w="1984" w:type="dxa"/>
            <w:tcBorders>
              <w:top w:val="single" w:sz="4" w:space="0" w:color="auto"/>
              <w:left w:val="single" w:sz="4" w:space="0" w:color="auto"/>
              <w:bottom w:val="single" w:sz="4" w:space="0" w:color="auto"/>
              <w:right w:val="single" w:sz="4" w:space="0" w:color="auto"/>
            </w:tcBorders>
          </w:tcPr>
          <w:p w14:paraId="5F6E59A9" w14:textId="77777777" w:rsidR="00696FB8" w:rsidRPr="005B58B7" w:rsidRDefault="00696FB8" w:rsidP="00730171">
            <w:pPr>
              <w:numPr>
                <w:ilvl w:val="12"/>
                <w:numId w:val="0"/>
              </w:numPr>
              <w:spacing w:before="60" w:after="60"/>
              <w:jc w:val="center"/>
              <w:rPr>
                <w:sz w:val="20"/>
              </w:rPr>
            </w:pPr>
            <w:r>
              <w:rPr>
                <w:sz w:val="20"/>
              </w:rPr>
              <w:t>kW</w:t>
            </w:r>
          </w:p>
        </w:tc>
        <w:tc>
          <w:tcPr>
            <w:tcW w:w="3260" w:type="dxa"/>
            <w:tcBorders>
              <w:top w:val="single" w:sz="4" w:space="0" w:color="auto"/>
              <w:left w:val="single" w:sz="4" w:space="0" w:color="auto"/>
              <w:bottom w:val="single" w:sz="4" w:space="0" w:color="auto"/>
              <w:right w:val="single" w:sz="12" w:space="0" w:color="auto"/>
            </w:tcBorders>
          </w:tcPr>
          <w:p w14:paraId="27728322" w14:textId="77777777" w:rsidR="00696FB8" w:rsidRPr="005B58B7" w:rsidRDefault="00696FB8" w:rsidP="00730171">
            <w:pPr>
              <w:numPr>
                <w:ilvl w:val="12"/>
                <w:numId w:val="0"/>
              </w:numPr>
              <w:spacing w:before="60" w:after="60"/>
              <w:rPr>
                <w:sz w:val="20"/>
              </w:rPr>
            </w:pPr>
          </w:p>
        </w:tc>
      </w:tr>
      <w:tr w:rsidR="00696FB8" w:rsidRPr="00C629E8" w14:paraId="0DDC2353" w14:textId="77777777" w:rsidTr="00D33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tcBorders>
              <w:top w:val="single" w:sz="4" w:space="0" w:color="auto"/>
              <w:left w:val="single" w:sz="12" w:space="0" w:color="auto"/>
              <w:bottom w:val="single" w:sz="12" w:space="0" w:color="auto"/>
              <w:right w:val="single" w:sz="4" w:space="0" w:color="auto"/>
            </w:tcBorders>
          </w:tcPr>
          <w:p w14:paraId="5AF410AB" w14:textId="77777777" w:rsidR="00696FB8" w:rsidRPr="005B58B7" w:rsidRDefault="00696FB8" w:rsidP="00730171">
            <w:pPr>
              <w:pStyle w:val="Bod"/>
              <w:numPr>
                <w:ilvl w:val="0"/>
                <w:numId w:val="0"/>
              </w:numPr>
              <w:spacing w:before="60" w:after="60"/>
              <w:ind w:left="497" w:hanging="283"/>
              <w:rPr>
                <w:sz w:val="20"/>
              </w:rPr>
            </w:pPr>
            <w:r>
              <w:rPr>
                <w:sz w:val="20"/>
              </w:rPr>
              <w:t>Degree of protection</w:t>
            </w:r>
          </w:p>
        </w:tc>
        <w:tc>
          <w:tcPr>
            <w:tcW w:w="1984" w:type="dxa"/>
            <w:tcBorders>
              <w:top w:val="single" w:sz="4" w:space="0" w:color="auto"/>
              <w:left w:val="single" w:sz="4" w:space="0" w:color="auto"/>
              <w:bottom w:val="single" w:sz="12" w:space="0" w:color="auto"/>
              <w:right w:val="single" w:sz="4" w:space="0" w:color="auto"/>
            </w:tcBorders>
          </w:tcPr>
          <w:p w14:paraId="60306947" w14:textId="77777777" w:rsidR="00696FB8" w:rsidRPr="00C629E8" w:rsidRDefault="00696FB8" w:rsidP="00730171">
            <w:pPr>
              <w:numPr>
                <w:ilvl w:val="12"/>
                <w:numId w:val="0"/>
              </w:numPr>
              <w:spacing w:before="60" w:after="60"/>
              <w:jc w:val="center"/>
              <w:rPr>
                <w:sz w:val="20"/>
              </w:rPr>
            </w:pPr>
            <w:r>
              <w:rPr>
                <w:sz w:val="20"/>
              </w:rPr>
              <w:t>IP</w:t>
            </w:r>
          </w:p>
        </w:tc>
        <w:tc>
          <w:tcPr>
            <w:tcW w:w="3260" w:type="dxa"/>
            <w:tcBorders>
              <w:top w:val="single" w:sz="4" w:space="0" w:color="auto"/>
              <w:left w:val="single" w:sz="4" w:space="0" w:color="auto"/>
              <w:bottom w:val="single" w:sz="12" w:space="0" w:color="auto"/>
              <w:right w:val="single" w:sz="12" w:space="0" w:color="auto"/>
            </w:tcBorders>
          </w:tcPr>
          <w:p w14:paraId="3C43BDFB" w14:textId="77777777" w:rsidR="00696FB8" w:rsidRPr="00C629E8" w:rsidRDefault="00696FB8" w:rsidP="00730171">
            <w:pPr>
              <w:numPr>
                <w:ilvl w:val="12"/>
                <w:numId w:val="0"/>
              </w:numPr>
              <w:spacing w:before="60" w:after="60"/>
              <w:rPr>
                <w:sz w:val="20"/>
              </w:rPr>
            </w:pPr>
          </w:p>
        </w:tc>
      </w:tr>
    </w:tbl>
    <w:p w14:paraId="5143D229" w14:textId="77777777" w:rsidR="00696FB8" w:rsidRDefault="00696FB8" w:rsidP="00696FB8"/>
    <w:p w14:paraId="31E252C6" w14:textId="77777777" w:rsidR="00696FB8" w:rsidRPr="00A377D0" w:rsidRDefault="00696FB8" w:rsidP="00696FB8">
      <w:pPr>
        <w:pStyle w:val="Nadpis2"/>
        <w:spacing w:before="120" w:after="120"/>
        <w:ind w:left="1134"/>
        <w:rPr>
          <w:sz w:val="24"/>
          <w:szCs w:val="24"/>
        </w:rPr>
      </w:pPr>
      <w:r>
        <w:rPr>
          <w:sz w:val="24"/>
        </w:rPr>
        <w:t>PS 08</w:t>
      </w:r>
      <w:r>
        <w:rPr>
          <w:sz w:val="24"/>
        </w:rPr>
        <w:tab/>
        <w:t>Own consumption equipment</w:t>
      </w:r>
    </w:p>
    <w:tbl>
      <w:tblPr>
        <w:tblW w:w="9639" w:type="dxa"/>
        <w:tblInd w:w="70" w:type="dxa"/>
        <w:tblLayout w:type="fixed"/>
        <w:tblCellMar>
          <w:left w:w="70" w:type="dxa"/>
          <w:right w:w="70" w:type="dxa"/>
        </w:tblCellMar>
        <w:tblLook w:val="0000" w:firstRow="0" w:lastRow="0" w:firstColumn="0" w:lastColumn="0" w:noHBand="0" w:noVBand="0"/>
      </w:tblPr>
      <w:tblGrid>
        <w:gridCol w:w="4395"/>
        <w:gridCol w:w="1984"/>
        <w:gridCol w:w="3260"/>
      </w:tblGrid>
      <w:tr w:rsidR="00696FB8" w:rsidRPr="005B58B7" w14:paraId="3951E1D5" w14:textId="77777777" w:rsidTr="00D3352B">
        <w:trPr>
          <w:cantSplit/>
        </w:trPr>
        <w:tc>
          <w:tcPr>
            <w:tcW w:w="9639" w:type="dxa"/>
            <w:gridSpan w:val="3"/>
            <w:tcBorders>
              <w:top w:val="single" w:sz="12" w:space="0" w:color="auto"/>
              <w:left w:val="single" w:sz="12" w:space="0" w:color="auto"/>
              <w:bottom w:val="single" w:sz="12" w:space="0" w:color="auto"/>
              <w:right w:val="single" w:sz="12" w:space="0" w:color="auto"/>
            </w:tcBorders>
            <w:shd w:val="clear" w:color="auto" w:fill="FFCC00"/>
          </w:tcPr>
          <w:p w14:paraId="528E54A3" w14:textId="77777777" w:rsidR="00696FB8" w:rsidRPr="00C41A3A" w:rsidRDefault="00696FB8" w:rsidP="00730171">
            <w:pPr>
              <w:numPr>
                <w:ilvl w:val="12"/>
                <w:numId w:val="0"/>
              </w:numPr>
              <w:spacing w:before="60" w:after="60"/>
              <w:rPr>
                <w:b/>
                <w:bCs/>
                <w:sz w:val="20"/>
              </w:rPr>
            </w:pPr>
            <w:r>
              <w:rPr>
                <w:b/>
                <w:sz w:val="20"/>
              </w:rPr>
              <w:t>Own consumption transformer 6.3/0.4 kV:</w:t>
            </w:r>
          </w:p>
        </w:tc>
      </w:tr>
      <w:tr w:rsidR="00696FB8" w:rsidRPr="005B58B7" w14:paraId="6C8D774D" w14:textId="77777777" w:rsidTr="00D3352B">
        <w:trPr>
          <w:cantSplit/>
        </w:trPr>
        <w:tc>
          <w:tcPr>
            <w:tcW w:w="4395" w:type="dxa"/>
            <w:tcBorders>
              <w:top w:val="single" w:sz="12" w:space="0" w:color="auto"/>
              <w:left w:val="single" w:sz="12" w:space="0" w:color="auto"/>
              <w:bottom w:val="single" w:sz="4" w:space="0" w:color="auto"/>
              <w:right w:val="single" w:sz="4" w:space="0" w:color="auto"/>
            </w:tcBorders>
          </w:tcPr>
          <w:p w14:paraId="15518272" w14:textId="77777777" w:rsidR="00696FB8" w:rsidRPr="005B58B7" w:rsidRDefault="00696FB8" w:rsidP="00730171">
            <w:pPr>
              <w:pStyle w:val="Bod"/>
              <w:numPr>
                <w:ilvl w:val="0"/>
                <w:numId w:val="0"/>
              </w:numPr>
              <w:spacing w:before="60" w:after="60"/>
              <w:ind w:left="497" w:hanging="283"/>
              <w:rPr>
                <w:sz w:val="20"/>
              </w:rPr>
            </w:pPr>
            <w:r>
              <w:rPr>
                <w:sz w:val="20"/>
              </w:rPr>
              <w:t xml:space="preserve">Manufacturer </w:t>
            </w:r>
          </w:p>
        </w:tc>
        <w:tc>
          <w:tcPr>
            <w:tcW w:w="1984" w:type="dxa"/>
            <w:tcBorders>
              <w:top w:val="single" w:sz="12" w:space="0" w:color="auto"/>
              <w:left w:val="single" w:sz="4" w:space="0" w:color="auto"/>
              <w:bottom w:val="single" w:sz="4" w:space="0" w:color="auto"/>
              <w:right w:val="single" w:sz="4" w:space="0" w:color="auto"/>
            </w:tcBorders>
          </w:tcPr>
          <w:p w14:paraId="73060FA0"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12" w:space="0" w:color="auto"/>
              <w:left w:val="single" w:sz="4" w:space="0" w:color="auto"/>
              <w:bottom w:val="single" w:sz="4" w:space="0" w:color="auto"/>
              <w:right w:val="single" w:sz="12" w:space="0" w:color="auto"/>
            </w:tcBorders>
          </w:tcPr>
          <w:p w14:paraId="4A926084" w14:textId="77777777" w:rsidR="00696FB8" w:rsidRPr="005B58B7" w:rsidRDefault="00696FB8" w:rsidP="00730171">
            <w:pPr>
              <w:numPr>
                <w:ilvl w:val="12"/>
                <w:numId w:val="0"/>
              </w:numPr>
              <w:spacing w:before="60" w:after="60"/>
              <w:rPr>
                <w:sz w:val="20"/>
              </w:rPr>
            </w:pPr>
            <w:r>
              <w:rPr>
                <w:sz w:val="20"/>
              </w:rPr>
              <w:t>DTTO</w:t>
            </w:r>
          </w:p>
        </w:tc>
      </w:tr>
      <w:tr w:rsidR="00696FB8" w:rsidRPr="005B58B7" w14:paraId="128AFE8E"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0A26AC87" w14:textId="77777777" w:rsidR="00696FB8" w:rsidRPr="005B58B7" w:rsidRDefault="00696FB8" w:rsidP="00730171">
            <w:pPr>
              <w:pStyle w:val="Bod"/>
              <w:numPr>
                <w:ilvl w:val="0"/>
                <w:numId w:val="0"/>
              </w:numPr>
              <w:spacing w:before="60" w:after="60"/>
              <w:ind w:left="497" w:hanging="283"/>
              <w:rPr>
                <w:sz w:val="20"/>
              </w:rPr>
            </w:pPr>
            <w:r>
              <w:rPr>
                <w:sz w:val="20"/>
              </w:rPr>
              <w:t>Nominal power output</w:t>
            </w:r>
          </w:p>
        </w:tc>
        <w:tc>
          <w:tcPr>
            <w:tcW w:w="1984" w:type="dxa"/>
            <w:tcBorders>
              <w:top w:val="single" w:sz="4" w:space="0" w:color="auto"/>
              <w:left w:val="single" w:sz="4" w:space="0" w:color="auto"/>
              <w:bottom w:val="single" w:sz="4" w:space="0" w:color="auto"/>
              <w:right w:val="single" w:sz="4" w:space="0" w:color="auto"/>
            </w:tcBorders>
          </w:tcPr>
          <w:p w14:paraId="08B56BB9" w14:textId="77777777" w:rsidR="00696FB8" w:rsidRPr="005B58B7" w:rsidRDefault="00696FB8" w:rsidP="00730171">
            <w:pPr>
              <w:numPr>
                <w:ilvl w:val="12"/>
                <w:numId w:val="0"/>
              </w:numPr>
              <w:spacing w:before="60" w:after="60"/>
              <w:jc w:val="center"/>
              <w:rPr>
                <w:sz w:val="20"/>
              </w:rPr>
            </w:pPr>
            <w:r>
              <w:rPr>
                <w:sz w:val="20"/>
              </w:rPr>
              <w:t>kVA</w:t>
            </w:r>
          </w:p>
        </w:tc>
        <w:tc>
          <w:tcPr>
            <w:tcW w:w="3260" w:type="dxa"/>
            <w:tcBorders>
              <w:top w:val="single" w:sz="4" w:space="0" w:color="auto"/>
              <w:left w:val="single" w:sz="4" w:space="0" w:color="auto"/>
              <w:bottom w:val="single" w:sz="4" w:space="0" w:color="auto"/>
              <w:right w:val="single" w:sz="12" w:space="0" w:color="auto"/>
            </w:tcBorders>
          </w:tcPr>
          <w:p w14:paraId="32F23FEC" w14:textId="77777777" w:rsidR="00696FB8" w:rsidRPr="005B58B7" w:rsidRDefault="00696FB8" w:rsidP="00730171">
            <w:pPr>
              <w:numPr>
                <w:ilvl w:val="12"/>
                <w:numId w:val="0"/>
              </w:numPr>
              <w:spacing w:before="60" w:after="60"/>
              <w:rPr>
                <w:sz w:val="20"/>
              </w:rPr>
            </w:pPr>
          </w:p>
        </w:tc>
      </w:tr>
      <w:tr w:rsidR="00696FB8" w:rsidRPr="005B58B7" w14:paraId="707E6193"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79543B70" w14:textId="77777777" w:rsidR="00696FB8" w:rsidRPr="005B58B7" w:rsidRDefault="00696FB8" w:rsidP="00730171">
            <w:pPr>
              <w:pStyle w:val="Bod"/>
              <w:numPr>
                <w:ilvl w:val="0"/>
                <w:numId w:val="0"/>
              </w:numPr>
              <w:spacing w:before="60" w:after="60"/>
              <w:ind w:left="497" w:hanging="283"/>
              <w:rPr>
                <w:sz w:val="20"/>
              </w:rPr>
            </w:pPr>
            <w:r>
              <w:rPr>
                <w:sz w:val="20"/>
              </w:rPr>
              <w:t>Number of pieces</w:t>
            </w:r>
          </w:p>
        </w:tc>
        <w:tc>
          <w:tcPr>
            <w:tcW w:w="1984" w:type="dxa"/>
            <w:tcBorders>
              <w:top w:val="single" w:sz="4" w:space="0" w:color="auto"/>
              <w:left w:val="single" w:sz="4" w:space="0" w:color="auto"/>
              <w:bottom w:val="single" w:sz="4" w:space="0" w:color="auto"/>
              <w:right w:val="single" w:sz="4" w:space="0" w:color="auto"/>
            </w:tcBorders>
          </w:tcPr>
          <w:p w14:paraId="2F793E2F" w14:textId="46446326" w:rsidR="00696FB8" w:rsidRPr="005B58B7" w:rsidRDefault="00696FB8" w:rsidP="00730171">
            <w:pPr>
              <w:numPr>
                <w:ilvl w:val="12"/>
                <w:numId w:val="0"/>
              </w:numPr>
              <w:spacing w:before="60" w:after="60"/>
              <w:jc w:val="center"/>
              <w:rPr>
                <w:sz w:val="20"/>
              </w:rPr>
            </w:pPr>
            <w:r>
              <w:rPr>
                <w:sz w:val="20"/>
              </w:rPr>
              <w:t>2</w:t>
            </w:r>
          </w:p>
        </w:tc>
        <w:tc>
          <w:tcPr>
            <w:tcW w:w="3260" w:type="dxa"/>
            <w:tcBorders>
              <w:top w:val="single" w:sz="4" w:space="0" w:color="auto"/>
              <w:left w:val="single" w:sz="4" w:space="0" w:color="auto"/>
              <w:bottom w:val="single" w:sz="4" w:space="0" w:color="auto"/>
              <w:right w:val="single" w:sz="12" w:space="0" w:color="auto"/>
            </w:tcBorders>
          </w:tcPr>
          <w:p w14:paraId="59536CB6" w14:textId="77777777" w:rsidR="00696FB8" w:rsidRPr="005B58B7" w:rsidRDefault="00696FB8" w:rsidP="00730171">
            <w:pPr>
              <w:numPr>
                <w:ilvl w:val="12"/>
                <w:numId w:val="0"/>
              </w:numPr>
              <w:spacing w:before="60" w:after="60"/>
              <w:rPr>
                <w:sz w:val="20"/>
              </w:rPr>
            </w:pPr>
          </w:p>
        </w:tc>
      </w:tr>
      <w:tr w:rsidR="00696FB8" w:rsidRPr="005B58B7" w14:paraId="1F027749"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3B722DFA" w14:textId="77777777" w:rsidR="00696FB8" w:rsidRPr="005B58B7" w:rsidRDefault="00696FB8" w:rsidP="00730171">
            <w:pPr>
              <w:pStyle w:val="Bod"/>
              <w:numPr>
                <w:ilvl w:val="0"/>
                <w:numId w:val="0"/>
              </w:numPr>
              <w:spacing w:before="60" w:after="60"/>
              <w:ind w:left="497" w:hanging="283"/>
              <w:rPr>
                <w:sz w:val="20"/>
              </w:rPr>
            </w:pPr>
            <w:r>
              <w:rPr>
                <w:sz w:val="20"/>
              </w:rPr>
              <w:t>Type of cooling at output</w:t>
            </w:r>
          </w:p>
        </w:tc>
        <w:tc>
          <w:tcPr>
            <w:tcW w:w="1984" w:type="dxa"/>
            <w:tcBorders>
              <w:top w:val="single" w:sz="4" w:space="0" w:color="auto"/>
              <w:left w:val="single" w:sz="4" w:space="0" w:color="auto"/>
              <w:bottom w:val="single" w:sz="4" w:space="0" w:color="auto"/>
              <w:right w:val="single" w:sz="4" w:space="0" w:color="auto"/>
            </w:tcBorders>
          </w:tcPr>
          <w:p w14:paraId="265AA71D" w14:textId="77777777" w:rsidR="00696FB8" w:rsidRPr="005B58B7" w:rsidRDefault="00696FB8" w:rsidP="00730171">
            <w:pPr>
              <w:numPr>
                <w:ilvl w:val="12"/>
                <w:numId w:val="0"/>
              </w:numPr>
              <w:spacing w:before="60" w:after="60"/>
              <w:jc w:val="center"/>
              <w:rPr>
                <w:sz w:val="20"/>
              </w:rPr>
            </w:pPr>
            <w:r>
              <w:rPr>
                <w:sz w:val="20"/>
              </w:rPr>
              <w:t>70/100%</w:t>
            </w:r>
          </w:p>
        </w:tc>
        <w:tc>
          <w:tcPr>
            <w:tcW w:w="3260" w:type="dxa"/>
            <w:tcBorders>
              <w:top w:val="single" w:sz="4" w:space="0" w:color="auto"/>
              <w:left w:val="single" w:sz="4" w:space="0" w:color="auto"/>
              <w:bottom w:val="single" w:sz="4" w:space="0" w:color="auto"/>
              <w:right w:val="single" w:sz="12" w:space="0" w:color="auto"/>
            </w:tcBorders>
          </w:tcPr>
          <w:p w14:paraId="7EC9CE76" w14:textId="77777777" w:rsidR="00696FB8" w:rsidRPr="005B58B7" w:rsidRDefault="00696FB8" w:rsidP="00730171">
            <w:pPr>
              <w:numPr>
                <w:ilvl w:val="12"/>
                <w:numId w:val="0"/>
              </w:numPr>
              <w:spacing w:before="60" w:after="60"/>
              <w:rPr>
                <w:sz w:val="20"/>
              </w:rPr>
            </w:pPr>
          </w:p>
        </w:tc>
      </w:tr>
      <w:tr w:rsidR="00696FB8" w:rsidRPr="005B58B7" w14:paraId="0FDEB4C7"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3CA6ED15" w14:textId="77777777" w:rsidR="00696FB8" w:rsidRPr="005B58B7" w:rsidRDefault="00696FB8" w:rsidP="00730171">
            <w:pPr>
              <w:pStyle w:val="Bod"/>
              <w:numPr>
                <w:ilvl w:val="0"/>
                <w:numId w:val="0"/>
              </w:numPr>
              <w:spacing w:before="60" w:after="60"/>
              <w:ind w:left="497" w:hanging="283"/>
              <w:rPr>
                <w:sz w:val="20"/>
              </w:rPr>
            </w:pPr>
            <w:r>
              <w:rPr>
                <w:sz w:val="20"/>
              </w:rPr>
              <w:t>Nominal frequency</w:t>
            </w:r>
          </w:p>
        </w:tc>
        <w:tc>
          <w:tcPr>
            <w:tcW w:w="1984" w:type="dxa"/>
            <w:tcBorders>
              <w:top w:val="single" w:sz="4" w:space="0" w:color="auto"/>
              <w:left w:val="single" w:sz="4" w:space="0" w:color="auto"/>
              <w:bottom w:val="single" w:sz="4" w:space="0" w:color="auto"/>
              <w:right w:val="single" w:sz="4" w:space="0" w:color="auto"/>
            </w:tcBorders>
          </w:tcPr>
          <w:p w14:paraId="6AE215FE" w14:textId="77777777" w:rsidR="00696FB8" w:rsidRPr="005B58B7" w:rsidRDefault="00696FB8" w:rsidP="00730171">
            <w:pPr>
              <w:numPr>
                <w:ilvl w:val="12"/>
                <w:numId w:val="0"/>
              </w:numPr>
              <w:spacing w:before="60" w:after="60"/>
              <w:jc w:val="center"/>
              <w:rPr>
                <w:sz w:val="20"/>
              </w:rPr>
            </w:pPr>
            <w:r>
              <w:rPr>
                <w:sz w:val="20"/>
              </w:rPr>
              <w:t>Hz</w:t>
            </w:r>
          </w:p>
        </w:tc>
        <w:tc>
          <w:tcPr>
            <w:tcW w:w="3260" w:type="dxa"/>
            <w:tcBorders>
              <w:top w:val="single" w:sz="4" w:space="0" w:color="auto"/>
              <w:left w:val="single" w:sz="4" w:space="0" w:color="auto"/>
              <w:bottom w:val="single" w:sz="4" w:space="0" w:color="auto"/>
              <w:right w:val="single" w:sz="12" w:space="0" w:color="auto"/>
            </w:tcBorders>
          </w:tcPr>
          <w:p w14:paraId="7E72A988" w14:textId="77777777" w:rsidR="00696FB8" w:rsidRPr="005B58B7" w:rsidRDefault="00696FB8" w:rsidP="00730171">
            <w:pPr>
              <w:numPr>
                <w:ilvl w:val="12"/>
                <w:numId w:val="0"/>
              </w:numPr>
              <w:spacing w:before="60" w:after="60"/>
              <w:rPr>
                <w:sz w:val="20"/>
              </w:rPr>
            </w:pPr>
          </w:p>
        </w:tc>
      </w:tr>
      <w:tr w:rsidR="00696FB8" w:rsidRPr="005B58B7" w14:paraId="52614E83"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6DC9FF32" w14:textId="77777777" w:rsidR="00696FB8" w:rsidRPr="005B58B7" w:rsidRDefault="00696FB8" w:rsidP="00730171">
            <w:pPr>
              <w:pStyle w:val="Bod"/>
              <w:numPr>
                <w:ilvl w:val="0"/>
                <w:numId w:val="0"/>
              </w:numPr>
              <w:spacing w:before="60" w:after="60"/>
              <w:ind w:left="497" w:hanging="283"/>
              <w:rPr>
                <w:sz w:val="20"/>
              </w:rPr>
            </w:pPr>
            <w:r>
              <w:rPr>
                <w:sz w:val="20"/>
              </w:rPr>
              <w:t>Nominal primary voltage and tap voltage</w:t>
            </w:r>
          </w:p>
        </w:tc>
        <w:tc>
          <w:tcPr>
            <w:tcW w:w="1984" w:type="dxa"/>
            <w:tcBorders>
              <w:top w:val="single" w:sz="4" w:space="0" w:color="auto"/>
              <w:left w:val="single" w:sz="4" w:space="0" w:color="auto"/>
              <w:bottom w:val="single" w:sz="4" w:space="0" w:color="auto"/>
              <w:right w:val="single" w:sz="4" w:space="0" w:color="auto"/>
            </w:tcBorders>
          </w:tcPr>
          <w:p w14:paraId="7950173F" w14:textId="77777777" w:rsidR="00696FB8" w:rsidRPr="005B58B7" w:rsidRDefault="00696FB8" w:rsidP="00730171">
            <w:pPr>
              <w:numPr>
                <w:ilvl w:val="12"/>
                <w:numId w:val="0"/>
              </w:numPr>
              <w:spacing w:before="60" w:after="60"/>
              <w:jc w:val="center"/>
              <w:rPr>
                <w:sz w:val="20"/>
              </w:rPr>
            </w:pPr>
            <w:r>
              <w:t>V / %</w:t>
            </w:r>
          </w:p>
        </w:tc>
        <w:tc>
          <w:tcPr>
            <w:tcW w:w="3260" w:type="dxa"/>
            <w:tcBorders>
              <w:top w:val="single" w:sz="4" w:space="0" w:color="auto"/>
              <w:left w:val="single" w:sz="4" w:space="0" w:color="auto"/>
              <w:bottom w:val="single" w:sz="4" w:space="0" w:color="auto"/>
              <w:right w:val="single" w:sz="12" w:space="0" w:color="auto"/>
            </w:tcBorders>
          </w:tcPr>
          <w:p w14:paraId="1098D648" w14:textId="77777777" w:rsidR="00696FB8" w:rsidRPr="005B58B7" w:rsidRDefault="00696FB8" w:rsidP="00730171">
            <w:pPr>
              <w:numPr>
                <w:ilvl w:val="12"/>
                <w:numId w:val="0"/>
              </w:numPr>
              <w:spacing w:before="60" w:after="60"/>
              <w:rPr>
                <w:sz w:val="20"/>
              </w:rPr>
            </w:pPr>
          </w:p>
        </w:tc>
      </w:tr>
      <w:tr w:rsidR="00696FB8" w:rsidRPr="005B58B7" w14:paraId="7C4B0CD0"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7A0DE6EE" w14:textId="77777777" w:rsidR="00696FB8" w:rsidRPr="005B58B7" w:rsidRDefault="00696FB8" w:rsidP="00730171">
            <w:pPr>
              <w:pStyle w:val="Bod"/>
              <w:numPr>
                <w:ilvl w:val="0"/>
                <w:numId w:val="0"/>
              </w:numPr>
              <w:spacing w:before="60" w:after="60"/>
              <w:ind w:left="497" w:hanging="283"/>
              <w:rPr>
                <w:sz w:val="20"/>
              </w:rPr>
            </w:pPr>
            <w:r>
              <w:rPr>
                <w:sz w:val="20"/>
              </w:rPr>
              <w:t>Nominal secondary voltage</w:t>
            </w:r>
          </w:p>
        </w:tc>
        <w:tc>
          <w:tcPr>
            <w:tcW w:w="1984" w:type="dxa"/>
            <w:tcBorders>
              <w:top w:val="single" w:sz="4" w:space="0" w:color="auto"/>
              <w:left w:val="single" w:sz="4" w:space="0" w:color="auto"/>
              <w:bottom w:val="single" w:sz="4" w:space="0" w:color="auto"/>
              <w:right w:val="single" w:sz="4" w:space="0" w:color="auto"/>
            </w:tcBorders>
          </w:tcPr>
          <w:p w14:paraId="02613585" w14:textId="77777777" w:rsidR="00696FB8" w:rsidRPr="005B58B7" w:rsidRDefault="00696FB8" w:rsidP="00730171">
            <w:pPr>
              <w:numPr>
                <w:ilvl w:val="12"/>
                <w:numId w:val="0"/>
              </w:numPr>
              <w:spacing w:before="60" w:after="60"/>
              <w:jc w:val="center"/>
              <w:rPr>
                <w:sz w:val="20"/>
              </w:rPr>
            </w:pPr>
            <w:r>
              <w:rPr>
                <w:sz w:val="20"/>
              </w:rPr>
              <w:t>V</w:t>
            </w:r>
          </w:p>
        </w:tc>
        <w:tc>
          <w:tcPr>
            <w:tcW w:w="3260" w:type="dxa"/>
            <w:tcBorders>
              <w:top w:val="single" w:sz="4" w:space="0" w:color="auto"/>
              <w:left w:val="single" w:sz="4" w:space="0" w:color="auto"/>
              <w:bottom w:val="single" w:sz="4" w:space="0" w:color="auto"/>
              <w:right w:val="single" w:sz="12" w:space="0" w:color="auto"/>
            </w:tcBorders>
          </w:tcPr>
          <w:p w14:paraId="664EE8EF" w14:textId="77777777" w:rsidR="00696FB8" w:rsidRPr="005B58B7" w:rsidRDefault="00696FB8" w:rsidP="00730171">
            <w:pPr>
              <w:numPr>
                <w:ilvl w:val="12"/>
                <w:numId w:val="0"/>
              </w:numPr>
              <w:spacing w:before="60" w:after="60"/>
              <w:rPr>
                <w:sz w:val="20"/>
              </w:rPr>
            </w:pPr>
          </w:p>
        </w:tc>
      </w:tr>
      <w:tr w:rsidR="00696FB8" w:rsidRPr="005B58B7" w14:paraId="35BD6F73"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66377F4C" w14:textId="77777777" w:rsidR="00696FB8" w:rsidRPr="005B58B7" w:rsidRDefault="00696FB8" w:rsidP="00730171">
            <w:pPr>
              <w:pStyle w:val="Bod"/>
              <w:numPr>
                <w:ilvl w:val="0"/>
                <w:numId w:val="0"/>
              </w:numPr>
              <w:spacing w:before="60" w:after="60"/>
              <w:ind w:left="497" w:hanging="283"/>
              <w:rPr>
                <w:sz w:val="20"/>
              </w:rPr>
            </w:pPr>
            <w:r>
              <w:rPr>
                <w:sz w:val="20"/>
              </w:rPr>
              <w:t>Nominal primary current</w:t>
            </w:r>
          </w:p>
        </w:tc>
        <w:tc>
          <w:tcPr>
            <w:tcW w:w="1984" w:type="dxa"/>
            <w:tcBorders>
              <w:top w:val="single" w:sz="4" w:space="0" w:color="auto"/>
              <w:left w:val="single" w:sz="4" w:space="0" w:color="auto"/>
              <w:bottom w:val="single" w:sz="4" w:space="0" w:color="auto"/>
              <w:right w:val="single" w:sz="4" w:space="0" w:color="auto"/>
            </w:tcBorders>
          </w:tcPr>
          <w:p w14:paraId="7A1B6AA3" w14:textId="77777777" w:rsidR="00696FB8" w:rsidRPr="005B58B7" w:rsidRDefault="00696FB8" w:rsidP="00730171">
            <w:pPr>
              <w:numPr>
                <w:ilvl w:val="12"/>
                <w:numId w:val="0"/>
              </w:numPr>
              <w:spacing w:before="60" w:after="60"/>
              <w:jc w:val="center"/>
              <w:rPr>
                <w:sz w:val="20"/>
              </w:rPr>
            </w:pPr>
            <w:r>
              <w:rPr>
                <w:sz w:val="20"/>
              </w:rPr>
              <w:t>A</w:t>
            </w:r>
          </w:p>
        </w:tc>
        <w:tc>
          <w:tcPr>
            <w:tcW w:w="3260" w:type="dxa"/>
            <w:tcBorders>
              <w:top w:val="single" w:sz="4" w:space="0" w:color="auto"/>
              <w:left w:val="single" w:sz="4" w:space="0" w:color="auto"/>
              <w:bottom w:val="single" w:sz="4" w:space="0" w:color="auto"/>
              <w:right w:val="single" w:sz="12" w:space="0" w:color="auto"/>
            </w:tcBorders>
          </w:tcPr>
          <w:p w14:paraId="08D6DBDD" w14:textId="77777777" w:rsidR="00696FB8" w:rsidRPr="005B58B7" w:rsidRDefault="00696FB8" w:rsidP="00730171">
            <w:pPr>
              <w:numPr>
                <w:ilvl w:val="12"/>
                <w:numId w:val="0"/>
              </w:numPr>
              <w:spacing w:before="60" w:after="60"/>
              <w:rPr>
                <w:sz w:val="20"/>
              </w:rPr>
            </w:pPr>
          </w:p>
        </w:tc>
      </w:tr>
      <w:tr w:rsidR="00696FB8" w:rsidRPr="005B58B7" w14:paraId="06E3A739"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3F69512A" w14:textId="77777777" w:rsidR="00696FB8" w:rsidRPr="005B58B7" w:rsidRDefault="00696FB8" w:rsidP="00730171">
            <w:pPr>
              <w:pStyle w:val="Bod"/>
              <w:numPr>
                <w:ilvl w:val="0"/>
                <w:numId w:val="0"/>
              </w:numPr>
              <w:spacing w:before="60" w:after="60"/>
              <w:ind w:left="497" w:hanging="283"/>
              <w:rPr>
                <w:sz w:val="20"/>
              </w:rPr>
            </w:pPr>
            <w:r>
              <w:rPr>
                <w:sz w:val="20"/>
              </w:rPr>
              <w:t>Nominal secondary current</w:t>
            </w:r>
          </w:p>
        </w:tc>
        <w:tc>
          <w:tcPr>
            <w:tcW w:w="1984" w:type="dxa"/>
            <w:tcBorders>
              <w:top w:val="single" w:sz="4" w:space="0" w:color="auto"/>
              <w:left w:val="single" w:sz="4" w:space="0" w:color="auto"/>
              <w:bottom w:val="single" w:sz="4" w:space="0" w:color="auto"/>
              <w:right w:val="single" w:sz="4" w:space="0" w:color="auto"/>
            </w:tcBorders>
          </w:tcPr>
          <w:p w14:paraId="465B8F8D" w14:textId="77777777" w:rsidR="00696FB8" w:rsidRPr="005B58B7" w:rsidRDefault="00696FB8" w:rsidP="00730171">
            <w:pPr>
              <w:numPr>
                <w:ilvl w:val="12"/>
                <w:numId w:val="0"/>
              </w:numPr>
              <w:spacing w:before="60" w:after="60"/>
              <w:jc w:val="center"/>
              <w:rPr>
                <w:sz w:val="20"/>
              </w:rPr>
            </w:pPr>
            <w:r>
              <w:rPr>
                <w:sz w:val="20"/>
              </w:rPr>
              <w:t>A</w:t>
            </w:r>
          </w:p>
        </w:tc>
        <w:tc>
          <w:tcPr>
            <w:tcW w:w="3260" w:type="dxa"/>
            <w:tcBorders>
              <w:top w:val="single" w:sz="4" w:space="0" w:color="auto"/>
              <w:left w:val="single" w:sz="4" w:space="0" w:color="auto"/>
              <w:bottom w:val="single" w:sz="4" w:space="0" w:color="auto"/>
              <w:right w:val="single" w:sz="12" w:space="0" w:color="auto"/>
            </w:tcBorders>
          </w:tcPr>
          <w:p w14:paraId="419EDF27" w14:textId="77777777" w:rsidR="00696FB8" w:rsidRPr="005B58B7" w:rsidRDefault="00696FB8" w:rsidP="00730171">
            <w:pPr>
              <w:numPr>
                <w:ilvl w:val="12"/>
                <w:numId w:val="0"/>
              </w:numPr>
              <w:spacing w:before="60" w:after="60"/>
              <w:rPr>
                <w:sz w:val="20"/>
              </w:rPr>
            </w:pPr>
          </w:p>
        </w:tc>
      </w:tr>
      <w:tr w:rsidR="00696FB8" w:rsidRPr="005B58B7" w14:paraId="6BB4176F"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6692F731" w14:textId="77777777" w:rsidR="00696FB8" w:rsidRPr="005B58B7" w:rsidRDefault="00696FB8" w:rsidP="00730171">
            <w:pPr>
              <w:pStyle w:val="Bod"/>
              <w:numPr>
                <w:ilvl w:val="0"/>
                <w:numId w:val="0"/>
              </w:numPr>
              <w:spacing w:before="60" w:after="60"/>
              <w:ind w:left="497" w:hanging="283"/>
              <w:rPr>
                <w:sz w:val="20"/>
              </w:rPr>
            </w:pPr>
            <w:r>
              <w:rPr>
                <w:sz w:val="20"/>
              </w:rPr>
              <w:t>Connection</w:t>
            </w:r>
          </w:p>
        </w:tc>
        <w:tc>
          <w:tcPr>
            <w:tcW w:w="1984" w:type="dxa"/>
            <w:tcBorders>
              <w:top w:val="single" w:sz="4" w:space="0" w:color="auto"/>
              <w:left w:val="single" w:sz="4" w:space="0" w:color="auto"/>
              <w:bottom w:val="single" w:sz="4" w:space="0" w:color="auto"/>
              <w:right w:val="single" w:sz="4" w:space="0" w:color="auto"/>
            </w:tcBorders>
          </w:tcPr>
          <w:p w14:paraId="2F220990"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bottom w:val="single" w:sz="4" w:space="0" w:color="auto"/>
              <w:right w:val="single" w:sz="12" w:space="0" w:color="auto"/>
            </w:tcBorders>
          </w:tcPr>
          <w:p w14:paraId="47D5AF54" w14:textId="77777777" w:rsidR="00696FB8" w:rsidRPr="005B58B7" w:rsidRDefault="00696FB8" w:rsidP="00730171">
            <w:pPr>
              <w:numPr>
                <w:ilvl w:val="12"/>
                <w:numId w:val="0"/>
              </w:numPr>
              <w:spacing w:before="60" w:after="60"/>
              <w:rPr>
                <w:sz w:val="20"/>
              </w:rPr>
            </w:pPr>
          </w:p>
        </w:tc>
      </w:tr>
      <w:tr w:rsidR="00696FB8" w:rsidRPr="005B58B7" w14:paraId="6975D388"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76F3E911" w14:textId="77777777" w:rsidR="00696FB8" w:rsidRPr="005B58B7" w:rsidRDefault="00696FB8" w:rsidP="00730171">
            <w:pPr>
              <w:pStyle w:val="Bod"/>
              <w:numPr>
                <w:ilvl w:val="0"/>
                <w:numId w:val="0"/>
              </w:numPr>
              <w:spacing w:before="60" w:after="60"/>
              <w:ind w:left="497" w:hanging="283"/>
              <w:rPr>
                <w:sz w:val="20"/>
              </w:rPr>
            </w:pPr>
            <w:r>
              <w:rPr>
                <w:sz w:val="20"/>
              </w:rPr>
              <w:t xml:space="preserve">Short-circuit voltage </w:t>
            </w:r>
            <w:proofErr w:type="spellStart"/>
            <w:r>
              <w:rPr>
                <w:sz w:val="20"/>
              </w:rPr>
              <w:t>Uk</w:t>
            </w:r>
            <w:proofErr w:type="spellEnd"/>
          </w:p>
        </w:tc>
        <w:tc>
          <w:tcPr>
            <w:tcW w:w="1984" w:type="dxa"/>
            <w:tcBorders>
              <w:top w:val="single" w:sz="4" w:space="0" w:color="auto"/>
              <w:left w:val="single" w:sz="4" w:space="0" w:color="auto"/>
              <w:bottom w:val="single" w:sz="4" w:space="0" w:color="auto"/>
              <w:right w:val="single" w:sz="4" w:space="0" w:color="auto"/>
            </w:tcBorders>
          </w:tcPr>
          <w:p w14:paraId="0641392D"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bottom w:val="single" w:sz="4" w:space="0" w:color="auto"/>
              <w:right w:val="single" w:sz="12" w:space="0" w:color="auto"/>
            </w:tcBorders>
          </w:tcPr>
          <w:p w14:paraId="0F3B1A8A" w14:textId="77777777" w:rsidR="00696FB8" w:rsidRPr="005B58B7" w:rsidRDefault="00696FB8" w:rsidP="00730171">
            <w:pPr>
              <w:numPr>
                <w:ilvl w:val="12"/>
                <w:numId w:val="0"/>
              </w:numPr>
              <w:spacing w:before="60" w:after="60"/>
              <w:rPr>
                <w:sz w:val="20"/>
              </w:rPr>
            </w:pPr>
          </w:p>
        </w:tc>
      </w:tr>
      <w:tr w:rsidR="00696FB8" w:rsidRPr="005B58B7" w14:paraId="7C88FDAF"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6840F979" w14:textId="77777777" w:rsidR="00696FB8" w:rsidRPr="005B58B7" w:rsidRDefault="00696FB8" w:rsidP="00730171">
            <w:pPr>
              <w:pStyle w:val="Bod"/>
              <w:numPr>
                <w:ilvl w:val="0"/>
                <w:numId w:val="0"/>
              </w:numPr>
              <w:spacing w:before="60" w:after="60"/>
              <w:ind w:left="497" w:hanging="283"/>
              <w:rPr>
                <w:sz w:val="20"/>
              </w:rPr>
            </w:pPr>
            <w:r>
              <w:rPr>
                <w:sz w:val="20"/>
              </w:rPr>
              <w:t>No-load losses</w:t>
            </w:r>
          </w:p>
        </w:tc>
        <w:tc>
          <w:tcPr>
            <w:tcW w:w="1984" w:type="dxa"/>
            <w:tcBorders>
              <w:top w:val="single" w:sz="4" w:space="0" w:color="auto"/>
              <w:left w:val="single" w:sz="4" w:space="0" w:color="auto"/>
              <w:bottom w:val="single" w:sz="4" w:space="0" w:color="auto"/>
              <w:right w:val="single" w:sz="4" w:space="0" w:color="auto"/>
            </w:tcBorders>
          </w:tcPr>
          <w:p w14:paraId="1FAF7478" w14:textId="77777777" w:rsidR="00696FB8" w:rsidRPr="005B58B7" w:rsidRDefault="00696FB8" w:rsidP="00730171">
            <w:pPr>
              <w:numPr>
                <w:ilvl w:val="12"/>
                <w:numId w:val="0"/>
              </w:numPr>
              <w:spacing w:before="60" w:after="60"/>
              <w:jc w:val="center"/>
              <w:rPr>
                <w:sz w:val="20"/>
              </w:rPr>
            </w:pPr>
            <w:r>
              <w:rPr>
                <w:sz w:val="20"/>
              </w:rPr>
              <w:t>kW</w:t>
            </w:r>
          </w:p>
        </w:tc>
        <w:tc>
          <w:tcPr>
            <w:tcW w:w="3260" w:type="dxa"/>
            <w:tcBorders>
              <w:top w:val="single" w:sz="4" w:space="0" w:color="auto"/>
              <w:left w:val="single" w:sz="4" w:space="0" w:color="auto"/>
              <w:bottom w:val="single" w:sz="4" w:space="0" w:color="auto"/>
              <w:right w:val="single" w:sz="12" w:space="0" w:color="auto"/>
            </w:tcBorders>
          </w:tcPr>
          <w:p w14:paraId="2913ED72" w14:textId="77777777" w:rsidR="00696FB8" w:rsidRPr="005B58B7" w:rsidRDefault="00696FB8" w:rsidP="00730171">
            <w:pPr>
              <w:numPr>
                <w:ilvl w:val="12"/>
                <w:numId w:val="0"/>
              </w:numPr>
              <w:spacing w:before="60" w:after="60"/>
              <w:rPr>
                <w:sz w:val="20"/>
              </w:rPr>
            </w:pPr>
          </w:p>
        </w:tc>
      </w:tr>
      <w:tr w:rsidR="00696FB8" w:rsidRPr="005B58B7" w14:paraId="76D5FDA0"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2E792985" w14:textId="77777777" w:rsidR="00696FB8" w:rsidRPr="005B58B7" w:rsidRDefault="00696FB8" w:rsidP="00730171">
            <w:pPr>
              <w:pStyle w:val="Bod"/>
              <w:numPr>
                <w:ilvl w:val="0"/>
                <w:numId w:val="0"/>
              </w:numPr>
              <w:spacing w:before="60" w:after="60"/>
              <w:ind w:left="497" w:hanging="283"/>
              <w:rPr>
                <w:sz w:val="20"/>
              </w:rPr>
            </w:pPr>
            <w:r>
              <w:rPr>
                <w:sz w:val="20"/>
              </w:rPr>
              <w:t>Short-circuit losses</w:t>
            </w:r>
          </w:p>
        </w:tc>
        <w:tc>
          <w:tcPr>
            <w:tcW w:w="1984" w:type="dxa"/>
            <w:tcBorders>
              <w:top w:val="single" w:sz="4" w:space="0" w:color="auto"/>
              <w:left w:val="single" w:sz="4" w:space="0" w:color="auto"/>
              <w:bottom w:val="single" w:sz="4" w:space="0" w:color="auto"/>
              <w:right w:val="single" w:sz="4" w:space="0" w:color="auto"/>
            </w:tcBorders>
          </w:tcPr>
          <w:p w14:paraId="793AB266" w14:textId="77777777" w:rsidR="00696FB8" w:rsidRPr="005B58B7" w:rsidRDefault="00696FB8" w:rsidP="00730171">
            <w:pPr>
              <w:numPr>
                <w:ilvl w:val="12"/>
                <w:numId w:val="0"/>
              </w:numPr>
              <w:spacing w:before="60" w:after="60"/>
              <w:jc w:val="center"/>
              <w:rPr>
                <w:sz w:val="20"/>
              </w:rPr>
            </w:pPr>
            <w:r>
              <w:rPr>
                <w:sz w:val="20"/>
              </w:rPr>
              <w:t>kW</w:t>
            </w:r>
          </w:p>
        </w:tc>
        <w:tc>
          <w:tcPr>
            <w:tcW w:w="3260" w:type="dxa"/>
            <w:tcBorders>
              <w:top w:val="single" w:sz="4" w:space="0" w:color="auto"/>
              <w:left w:val="single" w:sz="4" w:space="0" w:color="auto"/>
              <w:bottom w:val="single" w:sz="4" w:space="0" w:color="auto"/>
              <w:right w:val="single" w:sz="12" w:space="0" w:color="auto"/>
            </w:tcBorders>
          </w:tcPr>
          <w:p w14:paraId="5BDAE026" w14:textId="77777777" w:rsidR="00696FB8" w:rsidRPr="005B58B7" w:rsidRDefault="00696FB8" w:rsidP="00730171">
            <w:pPr>
              <w:numPr>
                <w:ilvl w:val="12"/>
                <w:numId w:val="0"/>
              </w:numPr>
              <w:spacing w:before="60" w:after="60"/>
              <w:rPr>
                <w:sz w:val="20"/>
              </w:rPr>
            </w:pPr>
          </w:p>
        </w:tc>
      </w:tr>
      <w:tr w:rsidR="00696FB8" w:rsidRPr="005B58B7" w14:paraId="093FCFE6"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0A6FCB94" w14:textId="77777777" w:rsidR="00696FB8" w:rsidRPr="005B58B7" w:rsidRDefault="00696FB8" w:rsidP="00730171">
            <w:pPr>
              <w:pStyle w:val="Bod"/>
              <w:numPr>
                <w:ilvl w:val="0"/>
                <w:numId w:val="0"/>
              </w:numPr>
              <w:spacing w:before="60" w:after="60"/>
              <w:ind w:left="497" w:hanging="283"/>
              <w:rPr>
                <w:sz w:val="20"/>
              </w:rPr>
            </w:pPr>
            <w:r>
              <w:rPr>
                <w:sz w:val="20"/>
              </w:rPr>
              <w:t>Degree of protection</w:t>
            </w:r>
          </w:p>
        </w:tc>
        <w:tc>
          <w:tcPr>
            <w:tcW w:w="1984" w:type="dxa"/>
            <w:tcBorders>
              <w:top w:val="single" w:sz="4" w:space="0" w:color="auto"/>
              <w:left w:val="single" w:sz="4" w:space="0" w:color="auto"/>
              <w:bottom w:val="single" w:sz="4" w:space="0" w:color="auto"/>
              <w:right w:val="single" w:sz="4" w:space="0" w:color="auto"/>
            </w:tcBorders>
          </w:tcPr>
          <w:p w14:paraId="7DE1A855" w14:textId="77777777" w:rsidR="00696FB8" w:rsidRPr="005B58B7" w:rsidRDefault="00696FB8" w:rsidP="00730171">
            <w:pPr>
              <w:numPr>
                <w:ilvl w:val="12"/>
                <w:numId w:val="0"/>
              </w:numPr>
              <w:spacing w:before="60" w:after="60"/>
              <w:jc w:val="center"/>
              <w:rPr>
                <w:sz w:val="20"/>
              </w:rPr>
            </w:pPr>
            <w:r>
              <w:rPr>
                <w:sz w:val="20"/>
              </w:rPr>
              <w:t>IP</w:t>
            </w:r>
          </w:p>
        </w:tc>
        <w:tc>
          <w:tcPr>
            <w:tcW w:w="3260" w:type="dxa"/>
            <w:tcBorders>
              <w:top w:val="single" w:sz="4" w:space="0" w:color="auto"/>
              <w:left w:val="single" w:sz="4" w:space="0" w:color="auto"/>
              <w:bottom w:val="single" w:sz="4" w:space="0" w:color="auto"/>
              <w:right w:val="single" w:sz="12" w:space="0" w:color="auto"/>
            </w:tcBorders>
          </w:tcPr>
          <w:p w14:paraId="5503AE3A" w14:textId="77777777" w:rsidR="00696FB8" w:rsidRPr="005B58B7" w:rsidRDefault="00696FB8" w:rsidP="00730171">
            <w:pPr>
              <w:numPr>
                <w:ilvl w:val="12"/>
                <w:numId w:val="0"/>
              </w:numPr>
              <w:spacing w:before="60" w:after="60"/>
              <w:rPr>
                <w:sz w:val="20"/>
              </w:rPr>
            </w:pPr>
          </w:p>
        </w:tc>
      </w:tr>
      <w:tr w:rsidR="00696FB8" w:rsidRPr="005B58B7" w14:paraId="4C28C2F3" w14:textId="77777777" w:rsidTr="00D3352B">
        <w:trPr>
          <w:cantSplit/>
        </w:trPr>
        <w:tc>
          <w:tcPr>
            <w:tcW w:w="9639" w:type="dxa"/>
            <w:gridSpan w:val="3"/>
            <w:tcBorders>
              <w:top w:val="single" w:sz="4" w:space="0" w:color="auto"/>
              <w:left w:val="single" w:sz="12" w:space="0" w:color="auto"/>
              <w:bottom w:val="single" w:sz="4" w:space="0" w:color="auto"/>
              <w:right w:val="single" w:sz="12" w:space="0" w:color="auto"/>
            </w:tcBorders>
            <w:shd w:val="clear" w:color="auto" w:fill="FFCC00"/>
          </w:tcPr>
          <w:p w14:paraId="70176273" w14:textId="77777777" w:rsidR="00696FB8" w:rsidRPr="00C41A3A" w:rsidRDefault="00696FB8" w:rsidP="00730171">
            <w:pPr>
              <w:numPr>
                <w:ilvl w:val="12"/>
                <w:numId w:val="0"/>
              </w:numPr>
              <w:spacing w:before="60" w:after="60"/>
              <w:rPr>
                <w:b/>
                <w:bCs/>
                <w:sz w:val="20"/>
              </w:rPr>
            </w:pPr>
            <w:r>
              <w:rPr>
                <w:b/>
                <w:sz w:val="20"/>
              </w:rPr>
              <w:t>Tap-changing transformers in case of need:</w:t>
            </w:r>
          </w:p>
        </w:tc>
      </w:tr>
      <w:tr w:rsidR="00696FB8" w:rsidRPr="005B58B7" w14:paraId="70599E2A"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52CBB0C7" w14:textId="77777777" w:rsidR="00696FB8" w:rsidRPr="005B58B7" w:rsidRDefault="00696FB8" w:rsidP="00730171">
            <w:pPr>
              <w:pStyle w:val="Bod"/>
              <w:numPr>
                <w:ilvl w:val="0"/>
                <w:numId w:val="0"/>
              </w:numPr>
              <w:spacing w:before="60" w:after="60"/>
              <w:ind w:left="497" w:hanging="283"/>
              <w:rPr>
                <w:sz w:val="20"/>
              </w:rPr>
            </w:pPr>
            <w:r>
              <w:rPr>
                <w:sz w:val="20"/>
              </w:rPr>
              <w:t xml:space="preserve">Manufacturer </w:t>
            </w:r>
          </w:p>
        </w:tc>
        <w:tc>
          <w:tcPr>
            <w:tcW w:w="1984" w:type="dxa"/>
            <w:tcBorders>
              <w:top w:val="single" w:sz="4" w:space="0" w:color="auto"/>
              <w:left w:val="single" w:sz="4" w:space="0" w:color="auto"/>
              <w:bottom w:val="single" w:sz="4" w:space="0" w:color="auto"/>
              <w:right w:val="single" w:sz="4" w:space="0" w:color="auto"/>
            </w:tcBorders>
          </w:tcPr>
          <w:p w14:paraId="6B49AD97"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bottom w:val="single" w:sz="4" w:space="0" w:color="auto"/>
              <w:right w:val="single" w:sz="12" w:space="0" w:color="auto"/>
            </w:tcBorders>
          </w:tcPr>
          <w:p w14:paraId="049557E5" w14:textId="77777777" w:rsidR="00696FB8" w:rsidRPr="005B58B7" w:rsidRDefault="00696FB8" w:rsidP="00730171">
            <w:pPr>
              <w:numPr>
                <w:ilvl w:val="12"/>
                <w:numId w:val="0"/>
              </w:numPr>
              <w:spacing w:before="60" w:after="60"/>
              <w:rPr>
                <w:sz w:val="20"/>
              </w:rPr>
            </w:pPr>
          </w:p>
        </w:tc>
      </w:tr>
      <w:tr w:rsidR="00696FB8" w:rsidRPr="005B58B7" w14:paraId="139976B5"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3915B761" w14:textId="77777777" w:rsidR="00696FB8" w:rsidRPr="005B58B7" w:rsidRDefault="00696FB8" w:rsidP="00730171">
            <w:pPr>
              <w:pStyle w:val="Bod"/>
              <w:numPr>
                <w:ilvl w:val="0"/>
                <w:numId w:val="0"/>
              </w:numPr>
              <w:spacing w:before="60" w:after="60"/>
              <w:ind w:left="497" w:hanging="283"/>
              <w:rPr>
                <w:sz w:val="20"/>
              </w:rPr>
            </w:pPr>
            <w:r>
              <w:rPr>
                <w:sz w:val="20"/>
              </w:rPr>
              <w:t>Nominal power output</w:t>
            </w:r>
          </w:p>
        </w:tc>
        <w:tc>
          <w:tcPr>
            <w:tcW w:w="1984" w:type="dxa"/>
            <w:tcBorders>
              <w:top w:val="single" w:sz="4" w:space="0" w:color="auto"/>
              <w:left w:val="single" w:sz="4" w:space="0" w:color="auto"/>
              <w:bottom w:val="single" w:sz="4" w:space="0" w:color="auto"/>
              <w:right w:val="single" w:sz="4" w:space="0" w:color="auto"/>
            </w:tcBorders>
          </w:tcPr>
          <w:p w14:paraId="1128E37A" w14:textId="77777777" w:rsidR="00696FB8" w:rsidRPr="005B58B7" w:rsidRDefault="00696FB8" w:rsidP="00730171">
            <w:pPr>
              <w:numPr>
                <w:ilvl w:val="12"/>
                <w:numId w:val="0"/>
              </w:numPr>
              <w:spacing w:before="60" w:after="60"/>
              <w:jc w:val="center"/>
              <w:rPr>
                <w:sz w:val="20"/>
              </w:rPr>
            </w:pPr>
            <w:r>
              <w:rPr>
                <w:sz w:val="20"/>
              </w:rPr>
              <w:t>kVA</w:t>
            </w:r>
          </w:p>
        </w:tc>
        <w:tc>
          <w:tcPr>
            <w:tcW w:w="3260" w:type="dxa"/>
            <w:tcBorders>
              <w:top w:val="single" w:sz="4" w:space="0" w:color="auto"/>
              <w:left w:val="single" w:sz="4" w:space="0" w:color="auto"/>
              <w:bottom w:val="single" w:sz="4" w:space="0" w:color="auto"/>
              <w:right w:val="single" w:sz="12" w:space="0" w:color="auto"/>
            </w:tcBorders>
          </w:tcPr>
          <w:p w14:paraId="68AB6DA0" w14:textId="77777777" w:rsidR="00696FB8" w:rsidRPr="005B58B7" w:rsidRDefault="00696FB8" w:rsidP="00730171">
            <w:pPr>
              <w:numPr>
                <w:ilvl w:val="12"/>
                <w:numId w:val="0"/>
              </w:numPr>
              <w:spacing w:before="60" w:after="60"/>
              <w:rPr>
                <w:sz w:val="20"/>
              </w:rPr>
            </w:pPr>
          </w:p>
        </w:tc>
      </w:tr>
      <w:tr w:rsidR="00696FB8" w:rsidRPr="005B58B7" w14:paraId="7B7B0ED1"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016BC098" w14:textId="77777777" w:rsidR="00696FB8" w:rsidRPr="005B58B7" w:rsidRDefault="00696FB8" w:rsidP="00730171">
            <w:pPr>
              <w:pStyle w:val="Bod"/>
              <w:numPr>
                <w:ilvl w:val="0"/>
                <w:numId w:val="0"/>
              </w:numPr>
              <w:spacing w:before="60" w:after="60"/>
              <w:ind w:left="497" w:hanging="283"/>
              <w:rPr>
                <w:sz w:val="20"/>
              </w:rPr>
            </w:pPr>
            <w:r>
              <w:rPr>
                <w:sz w:val="20"/>
              </w:rPr>
              <w:t>Number of pieces</w:t>
            </w:r>
          </w:p>
        </w:tc>
        <w:tc>
          <w:tcPr>
            <w:tcW w:w="1984" w:type="dxa"/>
            <w:tcBorders>
              <w:top w:val="single" w:sz="4" w:space="0" w:color="auto"/>
              <w:left w:val="single" w:sz="4" w:space="0" w:color="auto"/>
              <w:bottom w:val="single" w:sz="4" w:space="0" w:color="auto"/>
              <w:right w:val="single" w:sz="4" w:space="0" w:color="auto"/>
            </w:tcBorders>
          </w:tcPr>
          <w:p w14:paraId="1DC83B99" w14:textId="489C7947" w:rsidR="00696FB8" w:rsidRPr="005B58B7" w:rsidRDefault="00696FB8" w:rsidP="00730171">
            <w:pPr>
              <w:numPr>
                <w:ilvl w:val="12"/>
                <w:numId w:val="0"/>
              </w:numPr>
              <w:spacing w:before="60" w:after="60"/>
              <w:jc w:val="center"/>
              <w:rPr>
                <w:sz w:val="20"/>
              </w:rPr>
            </w:pPr>
            <w:r>
              <w:rPr>
                <w:sz w:val="20"/>
              </w:rPr>
              <w:t>2</w:t>
            </w:r>
          </w:p>
        </w:tc>
        <w:tc>
          <w:tcPr>
            <w:tcW w:w="3260" w:type="dxa"/>
            <w:tcBorders>
              <w:top w:val="single" w:sz="4" w:space="0" w:color="auto"/>
              <w:left w:val="single" w:sz="4" w:space="0" w:color="auto"/>
              <w:bottom w:val="single" w:sz="4" w:space="0" w:color="auto"/>
              <w:right w:val="single" w:sz="12" w:space="0" w:color="auto"/>
            </w:tcBorders>
          </w:tcPr>
          <w:p w14:paraId="25A30EC9" w14:textId="77777777" w:rsidR="00696FB8" w:rsidRPr="005B58B7" w:rsidRDefault="00696FB8" w:rsidP="00730171">
            <w:pPr>
              <w:numPr>
                <w:ilvl w:val="12"/>
                <w:numId w:val="0"/>
              </w:numPr>
              <w:spacing w:before="60" w:after="60"/>
              <w:rPr>
                <w:sz w:val="20"/>
              </w:rPr>
            </w:pPr>
          </w:p>
        </w:tc>
      </w:tr>
      <w:tr w:rsidR="00696FB8" w:rsidRPr="005B58B7" w14:paraId="1018BD92"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3AF46FA9" w14:textId="77777777" w:rsidR="00696FB8" w:rsidRPr="005B58B7" w:rsidRDefault="00696FB8" w:rsidP="00730171">
            <w:pPr>
              <w:pStyle w:val="Bod"/>
              <w:numPr>
                <w:ilvl w:val="0"/>
                <w:numId w:val="0"/>
              </w:numPr>
              <w:spacing w:before="60" w:after="60"/>
              <w:ind w:left="497" w:hanging="283"/>
              <w:rPr>
                <w:sz w:val="20"/>
              </w:rPr>
            </w:pPr>
            <w:r>
              <w:rPr>
                <w:sz w:val="20"/>
              </w:rPr>
              <w:t>Type of cooling at output</w:t>
            </w:r>
          </w:p>
        </w:tc>
        <w:tc>
          <w:tcPr>
            <w:tcW w:w="1984" w:type="dxa"/>
            <w:tcBorders>
              <w:top w:val="single" w:sz="4" w:space="0" w:color="auto"/>
              <w:left w:val="single" w:sz="4" w:space="0" w:color="auto"/>
              <w:bottom w:val="single" w:sz="4" w:space="0" w:color="auto"/>
              <w:right w:val="single" w:sz="4" w:space="0" w:color="auto"/>
            </w:tcBorders>
          </w:tcPr>
          <w:p w14:paraId="4E6C6EB3" w14:textId="77777777" w:rsidR="00696FB8" w:rsidRPr="005B58B7" w:rsidRDefault="00696FB8" w:rsidP="00730171">
            <w:pPr>
              <w:numPr>
                <w:ilvl w:val="12"/>
                <w:numId w:val="0"/>
              </w:numPr>
              <w:spacing w:before="60" w:after="60"/>
              <w:jc w:val="center"/>
              <w:rPr>
                <w:sz w:val="20"/>
              </w:rPr>
            </w:pPr>
            <w:r>
              <w:rPr>
                <w:sz w:val="20"/>
              </w:rPr>
              <w:t>70/100%</w:t>
            </w:r>
          </w:p>
        </w:tc>
        <w:tc>
          <w:tcPr>
            <w:tcW w:w="3260" w:type="dxa"/>
            <w:tcBorders>
              <w:top w:val="single" w:sz="4" w:space="0" w:color="auto"/>
              <w:left w:val="single" w:sz="4" w:space="0" w:color="auto"/>
              <w:bottom w:val="single" w:sz="4" w:space="0" w:color="auto"/>
              <w:right w:val="single" w:sz="12" w:space="0" w:color="auto"/>
            </w:tcBorders>
          </w:tcPr>
          <w:p w14:paraId="30DFADBB" w14:textId="77777777" w:rsidR="00696FB8" w:rsidRPr="005B58B7" w:rsidRDefault="00696FB8" w:rsidP="00730171">
            <w:pPr>
              <w:numPr>
                <w:ilvl w:val="12"/>
                <w:numId w:val="0"/>
              </w:numPr>
              <w:spacing w:before="60" w:after="60"/>
              <w:rPr>
                <w:sz w:val="20"/>
              </w:rPr>
            </w:pPr>
          </w:p>
        </w:tc>
      </w:tr>
      <w:tr w:rsidR="00696FB8" w:rsidRPr="005B58B7" w14:paraId="6AD0A9F6"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202D4D54" w14:textId="77777777" w:rsidR="00696FB8" w:rsidRPr="005B58B7" w:rsidRDefault="00696FB8" w:rsidP="00730171">
            <w:pPr>
              <w:pStyle w:val="Bod"/>
              <w:numPr>
                <w:ilvl w:val="0"/>
                <w:numId w:val="0"/>
              </w:numPr>
              <w:spacing w:before="60" w:after="60"/>
              <w:ind w:left="497" w:hanging="283"/>
              <w:rPr>
                <w:sz w:val="20"/>
              </w:rPr>
            </w:pPr>
            <w:r>
              <w:rPr>
                <w:sz w:val="20"/>
              </w:rPr>
              <w:t>Nominal frequency</w:t>
            </w:r>
          </w:p>
        </w:tc>
        <w:tc>
          <w:tcPr>
            <w:tcW w:w="1984" w:type="dxa"/>
            <w:tcBorders>
              <w:top w:val="single" w:sz="4" w:space="0" w:color="auto"/>
              <w:left w:val="single" w:sz="4" w:space="0" w:color="auto"/>
              <w:bottom w:val="single" w:sz="4" w:space="0" w:color="auto"/>
              <w:right w:val="single" w:sz="4" w:space="0" w:color="auto"/>
            </w:tcBorders>
          </w:tcPr>
          <w:p w14:paraId="04FC4757" w14:textId="77777777" w:rsidR="00696FB8" w:rsidRPr="005B58B7" w:rsidRDefault="00696FB8" w:rsidP="00730171">
            <w:pPr>
              <w:numPr>
                <w:ilvl w:val="12"/>
                <w:numId w:val="0"/>
              </w:numPr>
              <w:spacing w:before="60" w:after="60"/>
              <w:jc w:val="center"/>
              <w:rPr>
                <w:sz w:val="20"/>
              </w:rPr>
            </w:pPr>
            <w:r>
              <w:rPr>
                <w:sz w:val="20"/>
              </w:rPr>
              <w:t>Hz</w:t>
            </w:r>
          </w:p>
        </w:tc>
        <w:tc>
          <w:tcPr>
            <w:tcW w:w="3260" w:type="dxa"/>
            <w:tcBorders>
              <w:top w:val="single" w:sz="4" w:space="0" w:color="auto"/>
              <w:left w:val="single" w:sz="4" w:space="0" w:color="auto"/>
              <w:bottom w:val="single" w:sz="4" w:space="0" w:color="auto"/>
              <w:right w:val="single" w:sz="12" w:space="0" w:color="auto"/>
            </w:tcBorders>
          </w:tcPr>
          <w:p w14:paraId="5D499471" w14:textId="77777777" w:rsidR="00696FB8" w:rsidRPr="005B58B7" w:rsidRDefault="00696FB8" w:rsidP="00730171">
            <w:pPr>
              <w:numPr>
                <w:ilvl w:val="12"/>
                <w:numId w:val="0"/>
              </w:numPr>
              <w:spacing w:before="60" w:after="60"/>
              <w:rPr>
                <w:sz w:val="20"/>
              </w:rPr>
            </w:pPr>
          </w:p>
        </w:tc>
      </w:tr>
      <w:tr w:rsidR="00696FB8" w:rsidRPr="005B58B7" w14:paraId="141A4FCB"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62152652" w14:textId="77777777" w:rsidR="00696FB8" w:rsidRPr="005B58B7" w:rsidRDefault="00696FB8" w:rsidP="00730171">
            <w:pPr>
              <w:pStyle w:val="Bod"/>
              <w:numPr>
                <w:ilvl w:val="0"/>
                <w:numId w:val="0"/>
              </w:numPr>
              <w:spacing w:before="60" w:after="60"/>
              <w:ind w:left="497" w:hanging="283"/>
              <w:rPr>
                <w:sz w:val="20"/>
              </w:rPr>
            </w:pPr>
            <w:r>
              <w:rPr>
                <w:sz w:val="20"/>
              </w:rPr>
              <w:t>Nominal primary voltage and tap voltage</w:t>
            </w:r>
          </w:p>
        </w:tc>
        <w:tc>
          <w:tcPr>
            <w:tcW w:w="1984" w:type="dxa"/>
            <w:tcBorders>
              <w:top w:val="single" w:sz="4" w:space="0" w:color="auto"/>
              <w:left w:val="single" w:sz="4" w:space="0" w:color="auto"/>
              <w:bottom w:val="single" w:sz="4" w:space="0" w:color="auto"/>
              <w:right w:val="single" w:sz="4" w:space="0" w:color="auto"/>
            </w:tcBorders>
          </w:tcPr>
          <w:p w14:paraId="606BFD9D" w14:textId="77777777" w:rsidR="00696FB8" w:rsidRPr="005B58B7" w:rsidRDefault="00696FB8" w:rsidP="00730171">
            <w:pPr>
              <w:numPr>
                <w:ilvl w:val="12"/>
                <w:numId w:val="0"/>
              </w:numPr>
              <w:spacing w:before="60" w:after="60"/>
              <w:jc w:val="center"/>
              <w:rPr>
                <w:sz w:val="20"/>
              </w:rPr>
            </w:pPr>
            <w:r>
              <w:t>V / %</w:t>
            </w:r>
          </w:p>
        </w:tc>
        <w:tc>
          <w:tcPr>
            <w:tcW w:w="3260" w:type="dxa"/>
            <w:tcBorders>
              <w:top w:val="single" w:sz="4" w:space="0" w:color="auto"/>
              <w:left w:val="single" w:sz="4" w:space="0" w:color="auto"/>
              <w:bottom w:val="single" w:sz="4" w:space="0" w:color="auto"/>
              <w:right w:val="single" w:sz="12" w:space="0" w:color="auto"/>
            </w:tcBorders>
          </w:tcPr>
          <w:p w14:paraId="29ED6A78" w14:textId="77777777" w:rsidR="00696FB8" w:rsidRPr="005B58B7" w:rsidRDefault="00696FB8" w:rsidP="00730171">
            <w:pPr>
              <w:numPr>
                <w:ilvl w:val="12"/>
                <w:numId w:val="0"/>
              </w:numPr>
              <w:spacing w:before="60" w:after="60"/>
              <w:rPr>
                <w:sz w:val="20"/>
              </w:rPr>
            </w:pPr>
          </w:p>
        </w:tc>
      </w:tr>
      <w:tr w:rsidR="00696FB8" w:rsidRPr="005B58B7" w14:paraId="0C4D89AF"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5073DC30" w14:textId="77777777" w:rsidR="00696FB8" w:rsidRPr="005B58B7" w:rsidRDefault="00696FB8" w:rsidP="00730171">
            <w:pPr>
              <w:pStyle w:val="Bod"/>
              <w:numPr>
                <w:ilvl w:val="0"/>
                <w:numId w:val="0"/>
              </w:numPr>
              <w:spacing w:before="60" w:after="60"/>
              <w:ind w:left="497" w:hanging="283"/>
              <w:rPr>
                <w:sz w:val="20"/>
              </w:rPr>
            </w:pPr>
            <w:r>
              <w:rPr>
                <w:sz w:val="20"/>
              </w:rPr>
              <w:t>Nominal secondary voltage</w:t>
            </w:r>
          </w:p>
        </w:tc>
        <w:tc>
          <w:tcPr>
            <w:tcW w:w="1984" w:type="dxa"/>
            <w:tcBorders>
              <w:top w:val="single" w:sz="4" w:space="0" w:color="auto"/>
              <w:left w:val="single" w:sz="4" w:space="0" w:color="auto"/>
              <w:bottom w:val="single" w:sz="4" w:space="0" w:color="auto"/>
              <w:right w:val="single" w:sz="4" w:space="0" w:color="auto"/>
            </w:tcBorders>
          </w:tcPr>
          <w:p w14:paraId="07D2F52F" w14:textId="77777777" w:rsidR="00696FB8" w:rsidRPr="005B58B7" w:rsidRDefault="00696FB8" w:rsidP="00730171">
            <w:pPr>
              <w:numPr>
                <w:ilvl w:val="12"/>
                <w:numId w:val="0"/>
              </w:numPr>
              <w:spacing w:before="60" w:after="60"/>
              <w:jc w:val="center"/>
              <w:rPr>
                <w:sz w:val="20"/>
              </w:rPr>
            </w:pPr>
            <w:r>
              <w:rPr>
                <w:sz w:val="20"/>
              </w:rPr>
              <w:t>V</w:t>
            </w:r>
          </w:p>
        </w:tc>
        <w:tc>
          <w:tcPr>
            <w:tcW w:w="3260" w:type="dxa"/>
            <w:tcBorders>
              <w:top w:val="single" w:sz="4" w:space="0" w:color="auto"/>
              <w:left w:val="single" w:sz="4" w:space="0" w:color="auto"/>
              <w:bottom w:val="single" w:sz="4" w:space="0" w:color="auto"/>
              <w:right w:val="single" w:sz="12" w:space="0" w:color="auto"/>
            </w:tcBorders>
          </w:tcPr>
          <w:p w14:paraId="4314B416" w14:textId="77777777" w:rsidR="00696FB8" w:rsidRPr="005B58B7" w:rsidRDefault="00696FB8" w:rsidP="00730171">
            <w:pPr>
              <w:numPr>
                <w:ilvl w:val="12"/>
                <w:numId w:val="0"/>
              </w:numPr>
              <w:spacing w:before="60" w:after="60"/>
              <w:rPr>
                <w:sz w:val="20"/>
              </w:rPr>
            </w:pPr>
          </w:p>
        </w:tc>
      </w:tr>
      <w:tr w:rsidR="00696FB8" w:rsidRPr="005B58B7" w14:paraId="6DF4D9DA"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15A7C250" w14:textId="77777777" w:rsidR="00696FB8" w:rsidRPr="005B58B7" w:rsidRDefault="00696FB8" w:rsidP="00730171">
            <w:pPr>
              <w:pStyle w:val="Bod"/>
              <w:numPr>
                <w:ilvl w:val="0"/>
                <w:numId w:val="0"/>
              </w:numPr>
              <w:spacing w:before="60" w:after="60"/>
              <w:ind w:left="497" w:hanging="283"/>
              <w:rPr>
                <w:sz w:val="20"/>
              </w:rPr>
            </w:pPr>
            <w:r>
              <w:rPr>
                <w:sz w:val="20"/>
              </w:rPr>
              <w:t>Nominal primary current</w:t>
            </w:r>
          </w:p>
        </w:tc>
        <w:tc>
          <w:tcPr>
            <w:tcW w:w="1984" w:type="dxa"/>
            <w:tcBorders>
              <w:top w:val="single" w:sz="4" w:space="0" w:color="auto"/>
              <w:left w:val="single" w:sz="4" w:space="0" w:color="auto"/>
              <w:bottom w:val="single" w:sz="4" w:space="0" w:color="auto"/>
              <w:right w:val="single" w:sz="4" w:space="0" w:color="auto"/>
            </w:tcBorders>
          </w:tcPr>
          <w:p w14:paraId="5FD63254" w14:textId="77777777" w:rsidR="00696FB8" w:rsidRPr="005B58B7" w:rsidRDefault="00696FB8" w:rsidP="00730171">
            <w:pPr>
              <w:numPr>
                <w:ilvl w:val="12"/>
                <w:numId w:val="0"/>
              </w:numPr>
              <w:spacing w:before="60" w:after="60"/>
              <w:jc w:val="center"/>
              <w:rPr>
                <w:sz w:val="20"/>
              </w:rPr>
            </w:pPr>
            <w:r>
              <w:rPr>
                <w:sz w:val="20"/>
              </w:rPr>
              <w:t>A</w:t>
            </w:r>
          </w:p>
        </w:tc>
        <w:tc>
          <w:tcPr>
            <w:tcW w:w="3260" w:type="dxa"/>
            <w:tcBorders>
              <w:top w:val="single" w:sz="4" w:space="0" w:color="auto"/>
              <w:left w:val="single" w:sz="4" w:space="0" w:color="auto"/>
              <w:bottom w:val="single" w:sz="4" w:space="0" w:color="auto"/>
              <w:right w:val="single" w:sz="12" w:space="0" w:color="auto"/>
            </w:tcBorders>
          </w:tcPr>
          <w:p w14:paraId="3755B45B" w14:textId="77777777" w:rsidR="00696FB8" w:rsidRPr="005B58B7" w:rsidRDefault="00696FB8" w:rsidP="00730171">
            <w:pPr>
              <w:numPr>
                <w:ilvl w:val="12"/>
                <w:numId w:val="0"/>
              </w:numPr>
              <w:spacing w:before="60" w:after="60"/>
              <w:rPr>
                <w:sz w:val="20"/>
              </w:rPr>
            </w:pPr>
          </w:p>
        </w:tc>
      </w:tr>
      <w:tr w:rsidR="00696FB8" w:rsidRPr="005B58B7" w14:paraId="1C6D5FCA"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65567562" w14:textId="77777777" w:rsidR="00696FB8" w:rsidRPr="005B58B7" w:rsidRDefault="00696FB8" w:rsidP="00730171">
            <w:pPr>
              <w:pStyle w:val="Bod"/>
              <w:numPr>
                <w:ilvl w:val="0"/>
                <w:numId w:val="0"/>
              </w:numPr>
              <w:spacing w:before="60" w:after="60"/>
              <w:ind w:left="497" w:hanging="283"/>
              <w:rPr>
                <w:sz w:val="20"/>
              </w:rPr>
            </w:pPr>
            <w:r>
              <w:rPr>
                <w:sz w:val="20"/>
              </w:rPr>
              <w:t>Nominal secondary current</w:t>
            </w:r>
          </w:p>
        </w:tc>
        <w:tc>
          <w:tcPr>
            <w:tcW w:w="1984" w:type="dxa"/>
            <w:tcBorders>
              <w:top w:val="single" w:sz="4" w:space="0" w:color="auto"/>
              <w:left w:val="single" w:sz="4" w:space="0" w:color="auto"/>
              <w:bottom w:val="single" w:sz="4" w:space="0" w:color="auto"/>
              <w:right w:val="single" w:sz="4" w:space="0" w:color="auto"/>
            </w:tcBorders>
          </w:tcPr>
          <w:p w14:paraId="40E20DBD" w14:textId="77777777" w:rsidR="00696FB8" w:rsidRPr="005B58B7" w:rsidRDefault="00696FB8" w:rsidP="00730171">
            <w:pPr>
              <w:numPr>
                <w:ilvl w:val="12"/>
                <w:numId w:val="0"/>
              </w:numPr>
              <w:spacing w:before="60" w:after="60"/>
              <w:jc w:val="center"/>
              <w:rPr>
                <w:sz w:val="20"/>
              </w:rPr>
            </w:pPr>
            <w:r>
              <w:rPr>
                <w:sz w:val="20"/>
              </w:rPr>
              <w:t>A</w:t>
            </w:r>
          </w:p>
        </w:tc>
        <w:tc>
          <w:tcPr>
            <w:tcW w:w="3260" w:type="dxa"/>
            <w:tcBorders>
              <w:top w:val="single" w:sz="4" w:space="0" w:color="auto"/>
              <w:left w:val="single" w:sz="4" w:space="0" w:color="auto"/>
              <w:bottom w:val="single" w:sz="4" w:space="0" w:color="auto"/>
              <w:right w:val="single" w:sz="12" w:space="0" w:color="auto"/>
            </w:tcBorders>
          </w:tcPr>
          <w:p w14:paraId="3B35DD08" w14:textId="77777777" w:rsidR="00696FB8" w:rsidRPr="005B58B7" w:rsidRDefault="00696FB8" w:rsidP="00730171">
            <w:pPr>
              <w:numPr>
                <w:ilvl w:val="12"/>
                <w:numId w:val="0"/>
              </w:numPr>
              <w:spacing w:before="60" w:after="60"/>
              <w:rPr>
                <w:sz w:val="20"/>
              </w:rPr>
            </w:pPr>
          </w:p>
        </w:tc>
      </w:tr>
      <w:tr w:rsidR="00696FB8" w:rsidRPr="005B58B7" w14:paraId="4AA7E414"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2B0080BB" w14:textId="77777777" w:rsidR="00696FB8" w:rsidRPr="005B58B7" w:rsidRDefault="00696FB8" w:rsidP="00730171">
            <w:pPr>
              <w:pStyle w:val="Bod"/>
              <w:numPr>
                <w:ilvl w:val="0"/>
                <w:numId w:val="0"/>
              </w:numPr>
              <w:spacing w:before="60" w:after="60"/>
              <w:ind w:left="497" w:hanging="283"/>
              <w:rPr>
                <w:sz w:val="20"/>
              </w:rPr>
            </w:pPr>
            <w:r>
              <w:rPr>
                <w:sz w:val="20"/>
              </w:rPr>
              <w:t>Connection</w:t>
            </w:r>
          </w:p>
        </w:tc>
        <w:tc>
          <w:tcPr>
            <w:tcW w:w="1984" w:type="dxa"/>
            <w:tcBorders>
              <w:top w:val="single" w:sz="4" w:space="0" w:color="auto"/>
              <w:left w:val="single" w:sz="4" w:space="0" w:color="auto"/>
              <w:bottom w:val="single" w:sz="4" w:space="0" w:color="auto"/>
              <w:right w:val="single" w:sz="4" w:space="0" w:color="auto"/>
            </w:tcBorders>
          </w:tcPr>
          <w:p w14:paraId="4D575030"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bottom w:val="single" w:sz="4" w:space="0" w:color="auto"/>
              <w:right w:val="single" w:sz="12" w:space="0" w:color="auto"/>
            </w:tcBorders>
          </w:tcPr>
          <w:p w14:paraId="29AC1B81" w14:textId="77777777" w:rsidR="00696FB8" w:rsidRPr="005B58B7" w:rsidRDefault="00696FB8" w:rsidP="00730171">
            <w:pPr>
              <w:numPr>
                <w:ilvl w:val="12"/>
                <w:numId w:val="0"/>
              </w:numPr>
              <w:spacing w:before="60" w:after="60"/>
              <w:rPr>
                <w:sz w:val="20"/>
              </w:rPr>
            </w:pPr>
          </w:p>
        </w:tc>
      </w:tr>
      <w:tr w:rsidR="00696FB8" w:rsidRPr="005B58B7" w14:paraId="402E229B"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25E5A04B" w14:textId="77777777" w:rsidR="00696FB8" w:rsidRPr="005B58B7" w:rsidRDefault="00696FB8" w:rsidP="00730171">
            <w:pPr>
              <w:pStyle w:val="Bod"/>
              <w:numPr>
                <w:ilvl w:val="0"/>
                <w:numId w:val="0"/>
              </w:numPr>
              <w:spacing w:before="60" w:after="60"/>
              <w:ind w:left="497" w:hanging="283"/>
              <w:rPr>
                <w:sz w:val="20"/>
              </w:rPr>
            </w:pPr>
            <w:r>
              <w:rPr>
                <w:sz w:val="20"/>
              </w:rPr>
              <w:t xml:space="preserve">Short-circuit voltage </w:t>
            </w:r>
            <w:proofErr w:type="spellStart"/>
            <w:r>
              <w:rPr>
                <w:sz w:val="20"/>
              </w:rPr>
              <w:t>Uk</w:t>
            </w:r>
            <w:proofErr w:type="spellEnd"/>
          </w:p>
        </w:tc>
        <w:tc>
          <w:tcPr>
            <w:tcW w:w="1984" w:type="dxa"/>
            <w:tcBorders>
              <w:top w:val="single" w:sz="4" w:space="0" w:color="auto"/>
              <w:left w:val="single" w:sz="4" w:space="0" w:color="auto"/>
              <w:bottom w:val="single" w:sz="4" w:space="0" w:color="auto"/>
              <w:right w:val="single" w:sz="4" w:space="0" w:color="auto"/>
            </w:tcBorders>
          </w:tcPr>
          <w:p w14:paraId="75432C98"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bottom w:val="single" w:sz="4" w:space="0" w:color="auto"/>
              <w:right w:val="single" w:sz="12" w:space="0" w:color="auto"/>
            </w:tcBorders>
          </w:tcPr>
          <w:p w14:paraId="2D12AAC5" w14:textId="77777777" w:rsidR="00696FB8" w:rsidRPr="005B58B7" w:rsidRDefault="00696FB8" w:rsidP="00730171">
            <w:pPr>
              <w:numPr>
                <w:ilvl w:val="12"/>
                <w:numId w:val="0"/>
              </w:numPr>
              <w:spacing w:before="60" w:after="60"/>
              <w:rPr>
                <w:sz w:val="20"/>
              </w:rPr>
            </w:pPr>
          </w:p>
        </w:tc>
      </w:tr>
      <w:tr w:rsidR="00696FB8" w:rsidRPr="005B58B7" w14:paraId="207BE283"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44F26262" w14:textId="77777777" w:rsidR="00696FB8" w:rsidRPr="005B58B7" w:rsidRDefault="00696FB8" w:rsidP="00730171">
            <w:pPr>
              <w:pStyle w:val="Bod"/>
              <w:numPr>
                <w:ilvl w:val="0"/>
                <w:numId w:val="0"/>
              </w:numPr>
              <w:spacing w:before="60" w:after="60"/>
              <w:ind w:left="497" w:hanging="283"/>
              <w:rPr>
                <w:sz w:val="20"/>
              </w:rPr>
            </w:pPr>
            <w:r>
              <w:rPr>
                <w:sz w:val="20"/>
              </w:rPr>
              <w:t>No-load losses</w:t>
            </w:r>
          </w:p>
        </w:tc>
        <w:tc>
          <w:tcPr>
            <w:tcW w:w="1984" w:type="dxa"/>
            <w:tcBorders>
              <w:top w:val="single" w:sz="4" w:space="0" w:color="auto"/>
              <w:left w:val="single" w:sz="4" w:space="0" w:color="auto"/>
              <w:bottom w:val="single" w:sz="4" w:space="0" w:color="auto"/>
              <w:right w:val="single" w:sz="4" w:space="0" w:color="auto"/>
            </w:tcBorders>
          </w:tcPr>
          <w:p w14:paraId="21B52DC8" w14:textId="77777777" w:rsidR="00696FB8" w:rsidRPr="005B58B7" w:rsidRDefault="00696FB8" w:rsidP="00730171">
            <w:pPr>
              <w:numPr>
                <w:ilvl w:val="12"/>
                <w:numId w:val="0"/>
              </w:numPr>
              <w:spacing w:before="60" w:after="60"/>
              <w:jc w:val="center"/>
              <w:rPr>
                <w:sz w:val="20"/>
              </w:rPr>
            </w:pPr>
            <w:r>
              <w:rPr>
                <w:sz w:val="20"/>
              </w:rPr>
              <w:t>kW</w:t>
            </w:r>
          </w:p>
        </w:tc>
        <w:tc>
          <w:tcPr>
            <w:tcW w:w="3260" w:type="dxa"/>
            <w:tcBorders>
              <w:top w:val="single" w:sz="4" w:space="0" w:color="auto"/>
              <w:left w:val="single" w:sz="4" w:space="0" w:color="auto"/>
              <w:bottom w:val="single" w:sz="4" w:space="0" w:color="auto"/>
              <w:right w:val="single" w:sz="12" w:space="0" w:color="auto"/>
            </w:tcBorders>
          </w:tcPr>
          <w:p w14:paraId="3EAA25E0" w14:textId="77777777" w:rsidR="00696FB8" w:rsidRPr="005B58B7" w:rsidRDefault="00696FB8" w:rsidP="00730171">
            <w:pPr>
              <w:numPr>
                <w:ilvl w:val="12"/>
                <w:numId w:val="0"/>
              </w:numPr>
              <w:spacing w:before="60" w:after="60"/>
              <w:rPr>
                <w:sz w:val="20"/>
              </w:rPr>
            </w:pPr>
          </w:p>
        </w:tc>
      </w:tr>
      <w:tr w:rsidR="00696FB8" w:rsidRPr="005B58B7" w14:paraId="7233E398"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4BAD70CA" w14:textId="77777777" w:rsidR="00696FB8" w:rsidRPr="005B58B7" w:rsidRDefault="00696FB8" w:rsidP="00730171">
            <w:pPr>
              <w:pStyle w:val="Bod"/>
              <w:numPr>
                <w:ilvl w:val="0"/>
                <w:numId w:val="0"/>
              </w:numPr>
              <w:spacing w:before="60" w:after="60"/>
              <w:ind w:left="497" w:hanging="283"/>
              <w:rPr>
                <w:sz w:val="20"/>
              </w:rPr>
            </w:pPr>
            <w:r>
              <w:rPr>
                <w:sz w:val="20"/>
              </w:rPr>
              <w:lastRenderedPageBreak/>
              <w:t>Short-circuit losses</w:t>
            </w:r>
          </w:p>
        </w:tc>
        <w:tc>
          <w:tcPr>
            <w:tcW w:w="1984" w:type="dxa"/>
            <w:tcBorders>
              <w:top w:val="single" w:sz="4" w:space="0" w:color="auto"/>
              <w:left w:val="single" w:sz="4" w:space="0" w:color="auto"/>
              <w:bottom w:val="single" w:sz="4" w:space="0" w:color="auto"/>
              <w:right w:val="single" w:sz="4" w:space="0" w:color="auto"/>
            </w:tcBorders>
          </w:tcPr>
          <w:p w14:paraId="57CCCDDF" w14:textId="77777777" w:rsidR="00696FB8" w:rsidRPr="005B58B7" w:rsidRDefault="00696FB8" w:rsidP="00730171">
            <w:pPr>
              <w:numPr>
                <w:ilvl w:val="12"/>
                <w:numId w:val="0"/>
              </w:numPr>
              <w:spacing w:before="60" w:after="60"/>
              <w:jc w:val="center"/>
              <w:rPr>
                <w:sz w:val="20"/>
              </w:rPr>
            </w:pPr>
            <w:r>
              <w:rPr>
                <w:sz w:val="20"/>
              </w:rPr>
              <w:t>kW</w:t>
            </w:r>
          </w:p>
        </w:tc>
        <w:tc>
          <w:tcPr>
            <w:tcW w:w="3260" w:type="dxa"/>
            <w:tcBorders>
              <w:top w:val="single" w:sz="4" w:space="0" w:color="auto"/>
              <w:left w:val="single" w:sz="4" w:space="0" w:color="auto"/>
              <w:bottom w:val="single" w:sz="4" w:space="0" w:color="auto"/>
              <w:right w:val="single" w:sz="12" w:space="0" w:color="auto"/>
            </w:tcBorders>
          </w:tcPr>
          <w:p w14:paraId="6702D1B4" w14:textId="77777777" w:rsidR="00696FB8" w:rsidRPr="005B58B7" w:rsidRDefault="00696FB8" w:rsidP="00730171">
            <w:pPr>
              <w:numPr>
                <w:ilvl w:val="12"/>
                <w:numId w:val="0"/>
              </w:numPr>
              <w:spacing w:before="60" w:after="60"/>
              <w:rPr>
                <w:sz w:val="20"/>
              </w:rPr>
            </w:pPr>
          </w:p>
        </w:tc>
      </w:tr>
      <w:tr w:rsidR="00696FB8" w:rsidRPr="005B58B7" w14:paraId="70E5E5CF"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4BAF2C10" w14:textId="77777777" w:rsidR="00696FB8" w:rsidRPr="005B58B7" w:rsidRDefault="00696FB8" w:rsidP="00730171">
            <w:pPr>
              <w:pStyle w:val="Bod"/>
              <w:numPr>
                <w:ilvl w:val="0"/>
                <w:numId w:val="0"/>
              </w:numPr>
              <w:spacing w:before="60" w:after="60"/>
              <w:ind w:left="497" w:hanging="283"/>
              <w:rPr>
                <w:sz w:val="20"/>
              </w:rPr>
            </w:pPr>
            <w:r>
              <w:rPr>
                <w:sz w:val="20"/>
              </w:rPr>
              <w:t>Degree of protection</w:t>
            </w:r>
          </w:p>
        </w:tc>
        <w:tc>
          <w:tcPr>
            <w:tcW w:w="1984" w:type="dxa"/>
            <w:tcBorders>
              <w:top w:val="single" w:sz="4" w:space="0" w:color="auto"/>
              <w:left w:val="single" w:sz="4" w:space="0" w:color="auto"/>
              <w:bottom w:val="single" w:sz="4" w:space="0" w:color="auto"/>
              <w:right w:val="single" w:sz="4" w:space="0" w:color="auto"/>
            </w:tcBorders>
          </w:tcPr>
          <w:p w14:paraId="1A3A46BE" w14:textId="77777777" w:rsidR="00696FB8" w:rsidRPr="005B58B7" w:rsidRDefault="00696FB8" w:rsidP="00730171">
            <w:pPr>
              <w:numPr>
                <w:ilvl w:val="12"/>
                <w:numId w:val="0"/>
              </w:numPr>
              <w:spacing w:before="60" w:after="60"/>
              <w:jc w:val="center"/>
              <w:rPr>
                <w:sz w:val="20"/>
              </w:rPr>
            </w:pPr>
            <w:r>
              <w:rPr>
                <w:sz w:val="20"/>
              </w:rPr>
              <w:t>IP</w:t>
            </w:r>
          </w:p>
        </w:tc>
        <w:tc>
          <w:tcPr>
            <w:tcW w:w="3260" w:type="dxa"/>
            <w:tcBorders>
              <w:top w:val="single" w:sz="4" w:space="0" w:color="auto"/>
              <w:left w:val="single" w:sz="4" w:space="0" w:color="auto"/>
              <w:bottom w:val="single" w:sz="4" w:space="0" w:color="auto"/>
              <w:right w:val="single" w:sz="12" w:space="0" w:color="auto"/>
            </w:tcBorders>
          </w:tcPr>
          <w:p w14:paraId="48B8B433" w14:textId="77777777" w:rsidR="00696FB8" w:rsidRPr="005B58B7" w:rsidRDefault="00696FB8" w:rsidP="00730171">
            <w:pPr>
              <w:numPr>
                <w:ilvl w:val="12"/>
                <w:numId w:val="0"/>
              </w:numPr>
              <w:spacing w:before="60" w:after="60"/>
              <w:rPr>
                <w:sz w:val="20"/>
              </w:rPr>
            </w:pPr>
          </w:p>
        </w:tc>
      </w:tr>
      <w:tr w:rsidR="00696FB8" w:rsidRPr="005B58B7" w14:paraId="5AFF9C1C"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70AF93B9" w14:textId="77777777" w:rsidR="00696FB8" w:rsidRPr="005B58B7" w:rsidRDefault="00696FB8" w:rsidP="00730171">
            <w:pPr>
              <w:pStyle w:val="Bod"/>
              <w:numPr>
                <w:ilvl w:val="0"/>
                <w:numId w:val="0"/>
              </w:numPr>
              <w:spacing w:before="60" w:after="60"/>
              <w:ind w:left="214"/>
              <w:rPr>
                <w:sz w:val="20"/>
              </w:rPr>
            </w:pPr>
            <w:r>
              <w:rPr>
                <w:sz w:val="20"/>
              </w:rPr>
              <w:t>Manufacturer of internal equipment (circuit breakers, contactors</w:t>
            </w:r>
            <w:proofErr w:type="gramStart"/>
            <w:r>
              <w:rPr>
                <w:sz w:val="20"/>
              </w:rPr>
              <w:t>,…</w:t>
            </w:r>
            <w:proofErr w:type="gramEnd"/>
            <w:r>
              <w:rPr>
                <w:sz w:val="20"/>
              </w:rPr>
              <w:t>)</w:t>
            </w:r>
          </w:p>
        </w:tc>
        <w:tc>
          <w:tcPr>
            <w:tcW w:w="1984" w:type="dxa"/>
            <w:tcBorders>
              <w:top w:val="single" w:sz="4" w:space="0" w:color="auto"/>
              <w:left w:val="single" w:sz="4" w:space="0" w:color="auto"/>
              <w:bottom w:val="single" w:sz="4" w:space="0" w:color="auto"/>
              <w:right w:val="single" w:sz="4" w:space="0" w:color="auto"/>
            </w:tcBorders>
          </w:tcPr>
          <w:p w14:paraId="1AC30A88"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bottom w:val="single" w:sz="4" w:space="0" w:color="auto"/>
              <w:right w:val="single" w:sz="12" w:space="0" w:color="auto"/>
            </w:tcBorders>
          </w:tcPr>
          <w:p w14:paraId="4777D3A8" w14:textId="77777777" w:rsidR="00696FB8" w:rsidRPr="005B58B7" w:rsidRDefault="00696FB8" w:rsidP="00730171">
            <w:pPr>
              <w:numPr>
                <w:ilvl w:val="12"/>
                <w:numId w:val="0"/>
              </w:numPr>
              <w:spacing w:before="60" w:after="60"/>
              <w:rPr>
                <w:sz w:val="20"/>
              </w:rPr>
            </w:pPr>
          </w:p>
        </w:tc>
      </w:tr>
      <w:tr w:rsidR="00696FB8" w:rsidRPr="005B58B7" w14:paraId="3A7E984E"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1B14D456" w14:textId="77777777" w:rsidR="00696FB8" w:rsidRPr="005B58B7" w:rsidRDefault="00696FB8" w:rsidP="00730171">
            <w:pPr>
              <w:spacing w:before="60" w:after="60"/>
              <w:rPr>
                <w:sz w:val="20"/>
              </w:rPr>
            </w:pPr>
            <w:r>
              <w:rPr>
                <w:sz w:val="20"/>
              </w:rPr>
              <w:t xml:space="preserve">Manufacturer of electrical protections of the </w:t>
            </w:r>
            <w:r>
              <w:rPr>
                <w:sz w:val="20"/>
              </w:rPr>
              <w:br/>
              <w:t>generator / transformers outlet</w:t>
            </w:r>
          </w:p>
        </w:tc>
        <w:tc>
          <w:tcPr>
            <w:tcW w:w="1984" w:type="dxa"/>
            <w:tcBorders>
              <w:top w:val="single" w:sz="4" w:space="0" w:color="auto"/>
              <w:left w:val="single" w:sz="4" w:space="0" w:color="auto"/>
              <w:bottom w:val="single" w:sz="4" w:space="0" w:color="auto"/>
              <w:right w:val="single" w:sz="4" w:space="0" w:color="auto"/>
            </w:tcBorders>
          </w:tcPr>
          <w:p w14:paraId="0922ABE1"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bottom w:val="single" w:sz="4" w:space="0" w:color="auto"/>
              <w:right w:val="single" w:sz="12" w:space="0" w:color="auto"/>
            </w:tcBorders>
          </w:tcPr>
          <w:p w14:paraId="122898E7" w14:textId="77777777" w:rsidR="00696FB8" w:rsidRPr="005B58B7" w:rsidRDefault="00696FB8" w:rsidP="00730171">
            <w:pPr>
              <w:numPr>
                <w:ilvl w:val="12"/>
                <w:numId w:val="0"/>
              </w:numPr>
              <w:spacing w:before="60" w:after="60"/>
              <w:rPr>
                <w:sz w:val="20"/>
              </w:rPr>
            </w:pPr>
          </w:p>
        </w:tc>
      </w:tr>
      <w:tr w:rsidR="00696FB8" w:rsidRPr="005B58B7" w14:paraId="62B54E6A" w14:textId="77777777" w:rsidTr="00D3352B">
        <w:trPr>
          <w:cantSplit/>
        </w:trPr>
        <w:tc>
          <w:tcPr>
            <w:tcW w:w="9639" w:type="dxa"/>
            <w:gridSpan w:val="3"/>
            <w:tcBorders>
              <w:top w:val="single" w:sz="4" w:space="0" w:color="auto"/>
              <w:left w:val="single" w:sz="12" w:space="0" w:color="auto"/>
              <w:bottom w:val="single" w:sz="4" w:space="0" w:color="auto"/>
              <w:right w:val="single" w:sz="12" w:space="0" w:color="auto"/>
            </w:tcBorders>
            <w:shd w:val="clear" w:color="auto" w:fill="FFCC00"/>
          </w:tcPr>
          <w:p w14:paraId="25A5BFA1" w14:textId="77777777" w:rsidR="00696FB8" w:rsidRPr="007E5834" w:rsidRDefault="00696FB8" w:rsidP="00730171">
            <w:pPr>
              <w:numPr>
                <w:ilvl w:val="12"/>
                <w:numId w:val="0"/>
              </w:numPr>
              <w:spacing w:before="60" w:after="60"/>
              <w:rPr>
                <w:b/>
                <w:bCs/>
                <w:sz w:val="20"/>
              </w:rPr>
            </w:pPr>
            <w:r>
              <w:rPr>
                <w:b/>
                <w:sz w:val="20"/>
              </w:rPr>
              <w:t>DPS 08 Diesel generator:</w:t>
            </w:r>
          </w:p>
        </w:tc>
      </w:tr>
      <w:tr w:rsidR="00696FB8" w:rsidRPr="005B58B7" w14:paraId="3C6AE1D9"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608E2AEC" w14:textId="77777777" w:rsidR="00696FB8" w:rsidRPr="005B58B7" w:rsidRDefault="00696FB8" w:rsidP="00730171">
            <w:pPr>
              <w:pStyle w:val="Bod"/>
              <w:numPr>
                <w:ilvl w:val="0"/>
                <w:numId w:val="0"/>
              </w:numPr>
              <w:spacing w:before="60" w:after="60"/>
              <w:ind w:left="497" w:hanging="283"/>
              <w:rPr>
                <w:sz w:val="20"/>
              </w:rPr>
            </w:pPr>
            <w:r>
              <w:rPr>
                <w:sz w:val="20"/>
              </w:rPr>
              <w:t>Manufacturer</w:t>
            </w:r>
          </w:p>
        </w:tc>
        <w:tc>
          <w:tcPr>
            <w:tcW w:w="1984" w:type="dxa"/>
            <w:tcBorders>
              <w:top w:val="single" w:sz="4" w:space="0" w:color="auto"/>
              <w:left w:val="single" w:sz="4" w:space="0" w:color="auto"/>
              <w:bottom w:val="single" w:sz="4" w:space="0" w:color="auto"/>
              <w:right w:val="single" w:sz="4" w:space="0" w:color="auto"/>
            </w:tcBorders>
          </w:tcPr>
          <w:p w14:paraId="49118796"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bottom w:val="single" w:sz="4" w:space="0" w:color="auto"/>
              <w:right w:val="single" w:sz="12" w:space="0" w:color="auto"/>
            </w:tcBorders>
          </w:tcPr>
          <w:p w14:paraId="408B55E4" w14:textId="77777777" w:rsidR="00696FB8" w:rsidRPr="005B58B7" w:rsidRDefault="00696FB8" w:rsidP="00730171">
            <w:pPr>
              <w:numPr>
                <w:ilvl w:val="12"/>
                <w:numId w:val="0"/>
              </w:numPr>
              <w:spacing w:before="60" w:after="60"/>
              <w:rPr>
                <w:sz w:val="20"/>
              </w:rPr>
            </w:pPr>
          </w:p>
        </w:tc>
      </w:tr>
      <w:tr w:rsidR="00696FB8" w:rsidRPr="005B58B7" w14:paraId="36DC744D"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6B670963" w14:textId="77777777" w:rsidR="00696FB8" w:rsidRPr="005B58B7" w:rsidRDefault="00696FB8" w:rsidP="00730171">
            <w:pPr>
              <w:pStyle w:val="Bod"/>
              <w:numPr>
                <w:ilvl w:val="0"/>
                <w:numId w:val="0"/>
              </w:numPr>
              <w:spacing w:before="60" w:after="60"/>
              <w:ind w:left="497" w:hanging="283"/>
              <w:rPr>
                <w:sz w:val="20"/>
              </w:rPr>
            </w:pPr>
            <w:r>
              <w:rPr>
                <w:sz w:val="20"/>
              </w:rPr>
              <w:t>Nominal power output</w:t>
            </w:r>
          </w:p>
        </w:tc>
        <w:tc>
          <w:tcPr>
            <w:tcW w:w="1984" w:type="dxa"/>
            <w:tcBorders>
              <w:top w:val="single" w:sz="4" w:space="0" w:color="auto"/>
              <w:left w:val="single" w:sz="4" w:space="0" w:color="auto"/>
              <w:bottom w:val="single" w:sz="4" w:space="0" w:color="auto"/>
              <w:right w:val="single" w:sz="4" w:space="0" w:color="auto"/>
            </w:tcBorders>
          </w:tcPr>
          <w:p w14:paraId="6AE006B6" w14:textId="77777777" w:rsidR="00696FB8" w:rsidRPr="005B58B7" w:rsidRDefault="00696FB8" w:rsidP="00730171">
            <w:pPr>
              <w:numPr>
                <w:ilvl w:val="12"/>
                <w:numId w:val="0"/>
              </w:numPr>
              <w:spacing w:before="60" w:after="60"/>
              <w:jc w:val="center"/>
              <w:rPr>
                <w:sz w:val="20"/>
              </w:rPr>
            </w:pPr>
            <w:r>
              <w:rPr>
                <w:sz w:val="20"/>
              </w:rPr>
              <w:t>kVA</w:t>
            </w:r>
          </w:p>
        </w:tc>
        <w:tc>
          <w:tcPr>
            <w:tcW w:w="3260" w:type="dxa"/>
            <w:tcBorders>
              <w:top w:val="single" w:sz="4" w:space="0" w:color="auto"/>
              <w:left w:val="single" w:sz="4" w:space="0" w:color="auto"/>
              <w:bottom w:val="single" w:sz="4" w:space="0" w:color="auto"/>
              <w:right w:val="single" w:sz="12" w:space="0" w:color="auto"/>
            </w:tcBorders>
          </w:tcPr>
          <w:p w14:paraId="2F6E55C0" w14:textId="77777777" w:rsidR="00696FB8" w:rsidRPr="005B58B7" w:rsidRDefault="00696FB8" w:rsidP="00730171">
            <w:pPr>
              <w:numPr>
                <w:ilvl w:val="12"/>
                <w:numId w:val="0"/>
              </w:numPr>
              <w:spacing w:before="60" w:after="60"/>
              <w:rPr>
                <w:sz w:val="20"/>
              </w:rPr>
            </w:pPr>
          </w:p>
        </w:tc>
      </w:tr>
      <w:tr w:rsidR="00696FB8" w:rsidRPr="005B58B7" w14:paraId="696C1275"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426687BD" w14:textId="77777777" w:rsidR="00696FB8" w:rsidRPr="005B58B7" w:rsidRDefault="00696FB8" w:rsidP="00730171">
            <w:pPr>
              <w:pStyle w:val="Bod"/>
              <w:numPr>
                <w:ilvl w:val="0"/>
                <w:numId w:val="0"/>
              </w:numPr>
              <w:spacing w:before="60" w:after="60"/>
              <w:ind w:left="497" w:hanging="283"/>
              <w:rPr>
                <w:sz w:val="20"/>
              </w:rPr>
            </w:pPr>
            <w:r>
              <w:rPr>
                <w:sz w:val="20"/>
              </w:rPr>
              <w:t>Nominal voltage</w:t>
            </w:r>
          </w:p>
        </w:tc>
        <w:tc>
          <w:tcPr>
            <w:tcW w:w="1984" w:type="dxa"/>
            <w:tcBorders>
              <w:top w:val="single" w:sz="4" w:space="0" w:color="auto"/>
              <w:left w:val="single" w:sz="4" w:space="0" w:color="auto"/>
              <w:bottom w:val="single" w:sz="4" w:space="0" w:color="auto"/>
              <w:right w:val="single" w:sz="4" w:space="0" w:color="auto"/>
            </w:tcBorders>
          </w:tcPr>
          <w:p w14:paraId="7272285C" w14:textId="77777777" w:rsidR="00696FB8" w:rsidRPr="005B58B7" w:rsidRDefault="00696FB8" w:rsidP="00730171">
            <w:pPr>
              <w:numPr>
                <w:ilvl w:val="12"/>
                <w:numId w:val="0"/>
              </w:numPr>
              <w:spacing w:before="60" w:after="60"/>
              <w:jc w:val="center"/>
              <w:rPr>
                <w:sz w:val="20"/>
              </w:rPr>
            </w:pPr>
            <w:r>
              <w:rPr>
                <w:sz w:val="20"/>
              </w:rPr>
              <w:t>V AC</w:t>
            </w:r>
          </w:p>
        </w:tc>
        <w:tc>
          <w:tcPr>
            <w:tcW w:w="3260" w:type="dxa"/>
            <w:tcBorders>
              <w:top w:val="single" w:sz="4" w:space="0" w:color="auto"/>
              <w:left w:val="single" w:sz="4" w:space="0" w:color="auto"/>
              <w:bottom w:val="single" w:sz="4" w:space="0" w:color="auto"/>
              <w:right w:val="single" w:sz="12" w:space="0" w:color="auto"/>
            </w:tcBorders>
          </w:tcPr>
          <w:p w14:paraId="2083554C" w14:textId="77777777" w:rsidR="00696FB8" w:rsidRPr="005B58B7" w:rsidRDefault="00696FB8" w:rsidP="00730171">
            <w:pPr>
              <w:numPr>
                <w:ilvl w:val="12"/>
                <w:numId w:val="0"/>
              </w:numPr>
              <w:spacing w:before="60" w:after="60"/>
              <w:rPr>
                <w:sz w:val="20"/>
              </w:rPr>
            </w:pPr>
          </w:p>
        </w:tc>
      </w:tr>
      <w:tr w:rsidR="00696FB8" w:rsidRPr="005B58B7" w14:paraId="5D35B47D"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720D0823" w14:textId="77777777" w:rsidR="00696FB8" w:rsidRPr="005B58B7" w:rsidRDefault="00696FB8" w:rsidP="00730171">
            <w:pPr>
              <w:pStyle w:val="Bod"/>
              <w:numPr>
                <w:ilvl w:val="0"/>
                <w:numId w:val="0"/>
              </w:numPr>
              <w:spacing w:before="60" w:after="60"/>
              <w:ind w:left="497" w:hanging="283"/>
              <w:rPr>
                <w:sz w:val="20"/>
              </w:rPr>
            </w:pPr>
            <w:r>
              <w:rPr>
                <w:sz w:val="20"/>
              </w:rPr>
              <w:t>Diesel generator cooling method</w:t>
            </w:r>
          </w:p>
        </w:tc>
        <w:tc>
          <w:tcPr>
            <w:tcW w:w="1984" w:type="dxa"/>
            <w:tcBorders>
              <w:top w:val="single" w:sz="4" w:space="0" w:color="auto"/>
              <w:left w:val="single" w:sz="4" w:space="0" w:color="auto"/>
              <w:bottom w:val="single" w:sz="4" w:space="0" w:color="auto"/>
              <w:right w:val="single" w:sz="4" w:space="0" w:color="auto"/>
            </w:tcBorders>
          </w:tcPr>
          <w:p w14:paraId="78FE2DA8"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bottom w:val="single" w:sz="4" w:space="0" w:color="auto"/>
              <w:right w:val="single" w:sz="12" w:space="0" w:color="auto"/>
            </w:tcBorders>
          </w:tcPr>
          <w:p w14:paraId="4A2A8B7A" w14:textId="77777777" w:rsidR="00696FB8" w:rsidRPr="005B58B7" w:rsidRDefault="00696FB8" w:rsidP="00730171">
            <w:pPr>
              <w:numPr>
                <w:ilvl w:val="12"/>
                <w:numId w:val="0"/>
              </w:numPr>
              <w:spacing w:before="60" w:after="60"/>
              <w:rPr>
                <w:sz w:val="20"/>
              </w:rPr>
            </w:pPr>
          </w:p>
        </w:tc>
      </w:tr>
      <w:tr w:rsidR="00696FB8" w:rsidRPr="005B58B7" w14:paraId="0CB04D3F"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705A1233" w14:textId="77777777" w:rsidR="00696FB8" w:rsidRPr="005B58B7" w:rsidRDefault="00696FB8" w:rsidP="00730171">
            <w:pPr>
              <w:pStyle w:val="Bod"/>
              <w:numPr>
                <w:ilvl w:val="0"/>
                <w:numId w:val="0"/>
              </w:numPr>
              <w:spacing w:before="60" w:after="60"/>
              <w:ind w:left="497" w:hanging="283"/>
              <w:rPr>
                <w:sz w:val="20"/>
              </w:rPr>
            </w:pPr>
            <w:r>
              <w:rPr>
                <w:sz w:val="20"/>
              </w:rPr>
              <w:t>Time of run per one charge of the tank</w:t>
            </w:r>
          </w:p>
        </w:tc>
        <w:tc>
          <w:tcPr>
            <w:tcW w:w="1984" w:type="dxa"/>
            <w:tcBorders>
              <w:top w:val="single" w:sz="4" w:space="0" w:color="auto"/>
              <w:left w:val="single" w:sz="4" w:space="0" w:color="auto"/>
              <w:bottom w:val="single" w:sz="4" w:space="0" w:color="auto"/>
              <w:right w:val="single" w:sz="4" w:space="0" w:color="auto"/>
            </w:tcBorders>
          </w:tcPr>
          <w:p w14:paraId="4A7912DB" w14:textId="77777777" w:rsidR="00696FB8" w:rsidRPr="005B58B7" w:rsidRDefault="00696FB8" w:rsidP="00730171">
            <w:pPr>
              <w:numPr>
                <w:ilvl w:val="12"/>
                <w:numId w:val="0"/>
              </w:numPr>
              <w:spacing w:before="60" w:after="60"/>
              <w:jc w:val="center"/>
              <w:rPr>
                <w:sz w:val="20"/>
              </w:rPr>
            </w:pPr>
            <w:r>
              <w:rPr>
                <w:sz w:val="20"/>
              </w:rPr>
              <w:t>h</w:t>
            </w:r>
          </w:p>
        </w:tc>
        <w:tc>
          <w:tcPr>
            <w:tcW w:w="3260" w:type="dxa"/>
            <w:tcBorders>
              <w:top w:val="single" w:sz="4" w:space="0" w:color="auto"/>
              <w:left w:val="single" w:sz="4" w:space="0" w:color="auto"/>
              <w:bottom w:val="single" w:sz="4" w:space="0" w:color="auto"/>
              <w:right w:val="single" w:sz="12" w:space="0" w:color="auto"/>
            </w:tcBorders>
          </w:tcPr>
          <w:p w14:paraId="21D53DCB" w14:textId="77777777" w:rsidR="00696FB8" w:rsidRPr="005B58B7" w:rsidRDefault="00696FB8" w:rsidP="00730171">
            <w:pPr>
              <w:numPr>
                <w:ilvl w:val="12"/>
                <w:numId w:val="0"/>
              </w:numPr>
              <w:spacing w:before="60" w:after="60"/>
              <w:rPr>
                <w:sz w:val="20"/>
              </w:rPr>
            </w:pPr>
          </w:p>
        </w:tc>
      </w:tr>
      <w:tr w:rsidR="00696FB8" w:rsidRPr="005B58B7" w14:paraId="210691F5"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62901BB6" w14:textId="77777777" w:rsidR="00696FB8" w:rsidRPr="005B58B7" w:rsidRDefault="00696FB8" w:rsidP="00730171">
            <w:pPr>
              <w:pStyle w:val="Bod"/>
              <w:numPr>
                <w:ilvl w:val="0"/>
                <w:numId w:val="0"/>
              </w:numPr>
              <w:spacing w:before="60" w:after="60"/>
              <w:ind w:left="497" w:hanging="283"/>
              <w:rPr>
                <w:sz w:val="20"/>
              </w:rPr>
            </w:pPr>
            <w:r>
              <w:rPr>
                <w:sz w:val="20"/>
              </w:rPr>
              <w:t>Starting method</w:t>
            </w:r>
          </w:p>
        </w:tc>
        <w:tc>
          <w:tcPr>
            <w:tcW w:w="1984" w:type="dxa"/>
            <w:tcBorders>
              <w:top w:val="single" w:sz="4" w:space="0" w:color="auto"/>
              <w:left w:val="single" w:sz="4" w:space="0" w:color="auto"/>
              <w:bottom w:val="single" w:sz="4" w:space="0" w:color="auto"/>
              <w:right w:val="single" w:sz="4" w:space="0" w:color="auto"/>
            </w:tcBorders>
          </w:tcPr>
          <w:p w14:paraId="4D840D4D" w14:textId="77777777" w:rsidR="00696FB8" w:rsidRPr="005B58B7" w:rsidRDefault="00696FB8" w:rsidP="00730171">
            <w:pPr>
              <w:numPr>
                <w:ilvl w:val="12"/>
                <w:numId w:val="0"/>
              </w:numPr>
              <w:spacing w:before="60" w:after="60"/>
              <w:jc w:val="center"/>
              <w:rPr>
                <w:sz w:val="20"/>
              </w:rPr>
            </w:pPr>
            <w:r>
              <w:rPr>
                <w:sz w:val="20"/>
              </w:rPr>
              <w:t>electrical/air</w:t>
            </w:r>
          </w:p>
        </w:tc>
        <w:tc>
          <w:tcPr>
            <w:tcW w:w="3260" w:type="dxa"/>
            <w:tcBorders>
              <w:top w:val="single" w:sz="4" w:space="0" w:color="auto"/>
              <w:left w:val="single" w:sz="4" w:space="0" w:color="auto"/>
              <w:bottom w:val="single" w:sz="4" w:space="0" w:color="auto"/>
              <w:right w:val="single" w:sz="12" w:space="0" w:color="auto"/>
            </w:tcBorders>
          </w:tcPr>
          <w:p w14:paraId="5DFF2A4C" w14:textId="77777777" w:rsidR="00696FB8" w:rsidRPr="005B58B7" w:rsidRDefault="00696FB8" w:rsidP="00730171">
            <w:pPr>
              <w:numPr>
                <w:ilvl w:val="12"/>
                <w:numId w:val="0"/>
              </w:numPr>
              <w:spacing w:before="60" w:after="60"/>
              <w:rPr>
                <w:sz w:val="20"/>
              </w:rPr>
            </w:pPr>
          </w:p>
        </w:tc>
      </w:tr>
      <w:tr w:rsidR="00696FB8" w:rsidRPr="005B58B7" w14:paraId="08F96CBB"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141A3082" w14:textId="77777777" w:rsidR="00696FB8" w:rsidRPr="005B58B7" w:rsidRDefault="00696FB8" w:rsidP="00730171">
            <w:pPr>
              <w:pStyle w:val="Bod"/>
              <w:numPr>
                <w:ilvl w:val="0"/>
                <w:numId w:val="0"/>
              </w:numPr>
              <w:spacing w:before="60" w:after="60"/>
              <w:ind w:left="497" w:hanging="283"/>
              <w:rPr>
                <w:sz w:val="20"/>
              </w:rPr>
            </w:pPr>
            <w:r>
              <w:rPr>
                <w:sz w:val="20"/>
              </w:rPr>
              <w:t>Max. starting up time</w:t>
            </w:r>
          </w:p>
        </w:tc>
        <w:tc>
          <w:tcPr>
            <w:tcW w:w="1984" w:type="dxa"/>
            <w:tcBorders>
              <w:top w:val="single" w:sz="4" w:space="0" w:color="auto"/>
              <w:left w:val="single" w:sz="4" w:space="0" w:color="auto"/>
              <w:bottom w:val="single" w:sz="4" w:space="0" w:color="auto"/>
              <w:right w:val="single" w:sz="4" w:space="0" w:color="auto"/>
            </w:tcBorders>
          </w:tcPr>
          <w:p w14:paraId="4BC3B029" w14:textId="77777777" w:rsidR="00696FB8" w:rsidRPr="005B58B7" w:rsidRDefault="00696FB8" w:rsidP="00730171">
            <w:pPr>
              <w:numPr>
                <w:ilvl w:val="12"/>
                <w:numId w:val="0"/>
              </w:numPr>
              <w:spacing w:before="60" w:after="60"/>
              <w:jc w:val="center"/>
              <w:rPr>
                <w:sz w:val="20"/>
              </w:rPr>
            </w:pPr>
            <w:r>
              <w:rPr>
                <w:sz w:val="20"/>
              </w:rPr>
              <w:t>s</w:t>
            </w:r>
          </w:p>
        </w:tc>
        <w:tc>
          <w:tcPr>
            <w:tcW w:w="3260" w:type="dxa"/>
            <w:tcBorders>
              <w:top w:val="single" w:sz="4" w:space="0" w:color="auto"/>
              <w:left w:val="single" w:sz="4" w:space="0" w:color="auto"/>
              <w:bottom w:val="single" w:sz="4" w:space="0" w:color="auto"/>
              <w:right w:val="single" w:sz="12" w:space="0" w:color="auto"/>
            </w:tcBorders>
          </w:tcPr>
          <w:p w14:paraId="2D49F2EE" w14:textId="77777777" w:rsidR="00696FB8" w:rsidRPr="005B58B7" w:rsidRDefault="00696FB8" w:rsidP="00730171">
            <w:pPr>
              <w:numPr>
                <w:ilvl w:val="12"/>
                <w:numId w:val="0"/>
              </w:numPr>
              <w:spacing w:before="60" w:after="60"/>
              <w:rPr>
                <w:sz w:val="20"/>
              </w:rPr>
            </w:pPr>
          </w:p>
        </w:tc>
      </w:tr>
      <w:tr w:rsidR="00696FB8" w:rsidRPr="005B58B7" w14:paraId="6C46ABCF" w14:textId="77777777" w:rsidTr="00D3352B">
        <w:trPr>
          <w:cantSplit/>
        </w:trPr>
        <w:tc>
          <w:tcPr>
            <w:tcW w:w="4395" w:type="dxa"/>
            <w:tcBorders>
              <w:top w:val="single" w:sz="4" w:space="0" w:color="auto"/>
              <w:left w:val="single" w:sz="12" w:space="0" w:color="auto"/>
              <w:bottom w:val="single" w:sz="4" w:space="0" w:color="auto"/>
              <w:right w:val="single" w:sz="4" w:space="0" w:color="auto"/>
            </w:tcBorders>
            <w:shd w:val="clear" w:color="auto" w:fill="FFCC00"/>
          </w:tcPr>
          <w:p w14:paraId="63CCF45C" w14:textId="77777777" w:rsidR="00696FB8" w:rsidRPr="007E5834" w:rsidRDefault="00696FB8" w:rsidP="00730171">
            <w:pPr>
              <w:spacing w:before="60" w:after="60"/>
              <w:rPr>
                <w:b/>
                <w:bCs/>
                <w:sz w:val="20"/>
              </w:rPr>
            </w:pPr>
            <w:r>
              <w:rPr>
                <w:b/>
                <w:sz w:val="20"/>
              </w:rPr>
              <w:t>Manufacturer of frequency changers (above 25 kW):</w:t>
            </w:r>
          </w:p>
        </w:tc>
        <w:tc>
          <w:tcPr>
            <w:tcW w:w="1984" w:type="dxa"/>
            <w:tcBorders>
              <w:top w:val="single" w:sz="4" w:space="0" w:color="auto"/>
              <w:left w:val="single" w:sz="4" w:space="0" w:color="auto"/>
              <w:bottom w:val="single" w:sz="4" w:space="0" w:color="auto"/>
              <w:right w:val="single" w:sz="4" w:space="0" w:color="auto"/>
            </w:tcBorders>
            <w:shd w:val="clear" w:color="auto" w:fill="FFCC00"/>
          </w:tcPr>
          <w:p w14:paraId="48C750A0"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bottom w:val="single" w:sz="4" w:space="0" w:color="auto"/>
              <w:right w:val="single" w:sz="12" w:space="0" w:color="auto"/>
            </w:tcBorders>
            <w:shd w:val="clear" w:color="auto" w:fill="FFCC00"/>
          </w:tcPr>
          <w:p w14:paraId="216CF6D9" w14:textId="77777777" w:rsidR="00696FB8" w:rsidRPr="005B58B7" w:rsidRDefault="00696FB8" w:rsidP="00730171">
            <w:pPr>
              <w:numPr>
                <w:ilvl w:val="12"/>
                <w:numId w:val="0"/>
              </w:numPr>
              <w:spacing w:before="60" w:after="60"/>
              <w:rPr>
                <w:sz w:val="20"/>
              </w:rPr>
            </w:pPr>
          </w:p>
        </w:tc>
      </w:tr>
      <w:tr w:rsidR="00696FB8" w:rsidRPr="005B58B7" w14:paraId="22698ADC"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6E3A2141" w14:textId="77777777" w:rsidR="00696FB8" w:rsidRPr="005B58B7" w:rsidRDefault="00696FB8" w:rsidP="00730171">
            <w:pPr>
              <w:pStyle w:val="Bod"/>
              <w:numPr>
                <w:ilvl w:val="0"/>
                <w:numId w:val="0"/>
              </w:numPr>
              <w:spacing w:before="60" w:after="60"/>
              <w:ind w:left="214"/>
              <w:rPr>
                <w:sz w:val="20"/>
              </w:rPr>
            </w:pPr>
            <w:r>
              <w:rPr>
                <w:sz w:val="20"/>
              </w:rPr>
              <w:t xml:space="preserve">Manufacturer </w:t>
            </w:r>
          </w:p>
        </w:tc>
        <w:tc>
          <w:tcPr>
            <w:tcW w:w="1984" w:type="dxa"/>
            <w:tcBorders>
              <w:top w:val="single" w:sz="4" w:space="0" w:color="auto"/>
              <w:left w:val="single" w:sz="4" w:space="0" w:color="auto"/>
              <w:bottom w:val="single" w:sz="4" w:space="0" w:color="auto"/>
              <w:right w:val="single" w:sz="4" w:space="0" w:color="auto"/>
            </w:tcBorders>
          </w:tcPr>
          <w:p w14:paraId="471A9A99" w14:textId="77777777" w:rsidR="00696FB8" w:rsidRPr="005B58B7" w:rsidRDefault="00696FB8" w:rsidP="00730171">
            <w:pPr>
              <w:numPr>
                <w:ilvl w:val="12"/>
                <w:numId w:val="0"/>
              </w:numPr>
              <w:spacing w:before="60" w:after="60"/>
              <w:jc w:val="center"/>
              <w:rPr>
                <w:sz w:val="20"/>
              </w:rPr>
            </w:pPr>
          </w:p>
        </w:tc>
        <w:tc>
          <w:tcPr>
            <w:tcW w:w="3260" w:type="dxa"/>
            <w:tcBorders>
              <w:top w:val="single" w:sz="4" w:space="0" w:color="auto"/>
              <w:left w:val="single" w:sz="4" w:space="0" w:color="auto"/>
              <w:bottom w:val="single" w:sz="4" w:space="0" w:color="auto"/>
              <w:right w:val="single" w:sz="12" w:space="0" w:color="auto"/>
            </w:tcBorders>
          </w:tcPr>
          <w:p w14:paraId="62A9AD48" w14:textId="77777777" w:rsidR="00696FB8" w:rsidRPr="005B58B7" w:rsidRDefault="00696FB8" w:rsidP="00730171">
            <w:pPr>
              <w:numPr>
                <w:ilvl w:val="12"/>
                <w:numId w:val="0"/>
              </w:numPr>
              <w:spacing w:before="60" w:after="60"/>
              <w:rPr>
                <w:sz w:val="20"/>
              </w:rPr>
            </w:pPr>
          </w:p>
        </w:tc>
      </w:tr>
      <w:tr w:rsidR="00696FB8" w:rsidRPr="005B58B7" w14:paraId="7B599724"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4600DC62" w14:textId="77777777" w:rsidR="00696FB8" w:rsidRPr="005B58B7" w:rsidRDefault="00696FB8" w:rsidP="00730171">
            <w:pPr>
              <w:pStyle w:val="Bod"/>
              <w:numPr>
                <w:ilvl w:val="0"/>
                <w:numId w:val="0"/>
              </w:numPr>
              <w:spacing w:before="60" w:after="60"/>
              <w:ind w:left="214"/>
              <w:rPr>
                <w:sz w:val="20"/>
              </w:rPr>
            </w:pPr>
            <w:r>
              <w:rPr>
                <w:sz w:val="20"/>
              </w:rPr>
              <w:t>Purpose of use of the frequency changer</w:t>
            </w:r>
          </w:p>
        </w:tc>
        <w:tc>
          <w:tcPr>
            <w:tcW w:w="1984" w:type="dxa"/>
            <w:tcBorders>
              <w:top w:val="single" w:sz="4" w:space="0" w:color="auto"/>
              <w:left w:val="single" w:sz="4" w:space="0" w:color="auto"/>
              <w:bottom w:val="single" w:sz="4" w:space="0" w:color="auto"/>
              <w:right w:val="single" w:sz="4" w:space="0" w:color="auto"/>
            </w:tcBorders>
          </w:tcPr>
          <w:p w14:paraId="2A1379DD" w14:textId="77777777" w:rsidR="00696FB8" w:rsidRPr="005B58B7" w:rsidRDefault="00696FB8" w:rsidP="00730171">
            <w:pPr>
              <w:numPr>
                <w:ilvl w:val="12"/>
                <w:numId w:val="0"/>
              </w:numPr>
              <w:spacing w:before="60" w:after="60"/>
              <w:jc w:val="center"/>
              <w:rPr>
                <w:sz w:val="20"/>
              </w:rPr>
            </w:pPr>
            <w:r>
              <w:rPr>
                <w:sz w:val="20"/>
              </w:rPr>
              <w:t>list of all applications</w:t>
            </w:r>
          </w:p>
        </w:tc>
        <w:tc>
          <w:tcPr>
            <w:tcW w:w="3260" w:type="dxa"/>
            <w:tcBorders>
              <w:top w:val="single" w:sz="4" w:space="0" w:color="auto"/>
              <w:left w:val="single" w:sz="4" w:space="0" w:color="auto"/>
              <w:bottom w:val="single" w:sz="4" w:space="0" w:color="auto"/>
              <w:right w:val="single" w:sz="12" w:space="0" w:color="auto"/>
            </w:tcBorders>
          </w:tcPr>
          <w:p w14:paraId="4836DA18" w14:textId="77777777" w:rsidR="00696FB8" w:rsidRPr="005B58B7" w:rsidRDefault="00696FB8" w:rsidP="00730171">
            <w:pPr>
              <w:numPr>
                <w:ilvl w:val="12"/>
                <w:numId w:val="0"/>
              </w:numPr>
              <w:spacing w:before="60" w:after="60"/>
              <w:rPr>
                <w:sz w:val="20"/>
              </w:rPr>
            </w:pPr>
          </w:p>
        </w:tc>
      </w:tr>
      <w:tr w:rsidR="00696FB8" w:rsidRPr="005B58B7" w14:paraId="542949CC" w14:textId="77777777" w:rsidTr="00D3352B">
        <w:trPr>
          <w:cantSplit/>
        </w:trPr>
        <w:tc>
          <w:tcPr>
            <w:tcW w:w="9639" w:type="dxa"/>
            <w:gridSpan w:val="3"/>
            <w:tcBorders>
              <w:top w:val="single" w:sz="4" w:space="0" w:color="auto"/>
              <w:left w:val="single" w:sz="12" w:space="0" w:color="auto"/>
              <w:bottom w:val="single" w:sz="4" w:space="0" w:color="auto"/>
              <w:right w:val="single" w:sz="12" w:space="0" w:color="auto"/>
            </w:tcBorders>
            <w:shd w:val="clear" w:color="auto" w:fill="FFCC00"/>
          </w:tcPr>
          <w:p w14:paraId="37084AC5" w14:textId="77777777" w:rsidR="00696FB8" w:rsidRPr="007E5834" w:rsidRDefault="00696FB8" w:rsidP="00730171">
            <w:pPr>
              <w:numPr>
                <w:ilvl w:val="12"/>
                <w:numId w:val="0"/>
              </w:numPr>
              <w:spacing w:before="60" w:after="60"/>
              <w:rPr>
                <w:b/>
                <w:bCs/>
                <w:sz w:val="20"/>
              </w:rPr>
            </w:pPr>
            <w:r>
              <w:rPr>
                <w:b/>
                <w:sz w:val="20"/>
              </w:rPr>
              <w:t>Battery 220 V DC:</w:t>
            </w:r>
          </w:p>
        </w:tc>
      </w:tr>
      <w:tr w:rsidR="00696FB8" w:rsidRPr="005B58B7" w14:paraId="76B1C5EE"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4F00F5F8" w14:textId="77777777" w:rsidR="00696FB8" w:rsidRPr="005B58B7" w:rsidRDefault="00696FB8" w:rsidP="00730171">
            <w:pPr>
              <w:pStyle w:val="Bod"/>
              <w:numPr>
                <w:ilvl w:val="0"/>
                <w:numId w:val="0"/>
              </w:numPr>
              <w:tabs>
                <w:tab w:val="left" w:pos="1739"/>
              </w:tabs>
              <w:spacing w:before="60" w:after="60"/>
              <w:ind w:left="214"/>
              <w:rPr>
                <w:sz w:val="20"/>
              </w:rPr>
            </w:pPr>
            <w:r>
              <w:rPr>
                <w:sz w:val="20"/>
              </w:rPr>
              <w:t>Manufacturer</w:t>
            </w:r>
            <w:r>
              <w:rPr>
                <w:sz w:val="20"/>
              </w:rPr>
              <w:tab/>
            </w:r>
          </w:p>
        </w:tc>
        <w:tc>
          <w:tcPr>
            <w:tcW w:w="1984" w:type="dxa"/>
            <w:tcBorders>
              <w:top w:val="single" w:sz="4" w:space="0" w:color="auto"/>
              <w:left w:val="single" w:sz="4" w:space="0" w:color="auto"/>
              <w:bottom w:val="single" w:sz="4" w:space="0" w:color="auto"/>
              <w:right w:val="single" w:sz="4" w:space="0" w:color="auto"/>
            </w:tcBorders>
          </w:tcPr>
          <w:p w14:paraId="72E90348" w14:textId="77777777" w:rsidR="00696FB8" w:rsidRPr="005B58B7" w:rsidRDefault="00696FB8" w:rsidP="00730171">
            <w:pPr>
              <w:numPr>
                <w:ilvl w:val="12"/>
                <w:numId w:val="0"/>
              </w:numPr>
              <w:spacing w:before="60" w:after="60"/>
              <w:jc w:val="center"/>
              <w:rPr>
                <w:sz w:val="20"/>
              </w:rPr>
            </w:pPr>
            <w:r>
              <w:rPr>
                <w:sz w:val="20"/>
              </w:rPr>
              <w:t>-</w:t>
            </w:r>
          </w:p>
        </w:tc>
        <w:tc>
          <w:tcPr>
            <w:tcW w:w="3260" w:type="dxa"/>
            <w:tcBorders>
              <w:top w:val="single" w:sz="4" w:space="0" w:color="auto"/>
              <w:left w:val="single" w:sz="4" w:space="0" w:color="auto"/>
              <w:bottom w:val="single" w:sz="4" w:space="0" w:color="auto"/>
              <w:right w:val="single" w:sz="12" w:space="0" w:color="auto"/>
            </w:tcBorders>
          </w:tcPr>
          <w:p w14:paraId="702FD957" w14:textId="77777777" w:rsidR="00696FB8" w:rsidRPr="005B58B7" w:rsidRDefault="00696FB8" w:rsidP="00730171">
            <w:pPr>
              <w:numPr>
                <w:ilvl w:val="12"/>
                <w:numId w:val="0"/>
              </w:numPr>
              <w:spacing w:before="60" w:after="60"/>
              <w:rPr>
                <w:sz w:val="20"/>
              </w:rPr>
            </w:pPr>
          </w:p>
        </w:tc>
      </w:tr>
      <w:tr w:rsidR="00696FB8" w:rsidRPr="005B58B7" w14:paraId="1A8BEA49" w14:textId="77777777" w:rsidTr="00D3352B">
        <w:trPr>
          <w:cantSplit/>
        </w:trPr>
        <w:tc>
          <w:tcPr>
            <w:tcW w:w="4395" w:type="dxa"/>
            <w:tcBorders>
              <w:top w:val="single" w:sz="4" w:space="0" w:color="auto"/>
              <w:left w:val="single" w:sz="12" w:space="0" w:color="auto"/>
              <w:bottom w:val="single" w:sz="4" w:space="0" w:color="auto"/>
              <w:right w:val="single" w:sz="4" w:space="0" w:color="auto"/>
            </w:tcBorders>
          </w:tcPr>
          <w:p w14:paraId="1D0327E2" w14:textId="77777777" w:rsidR="00696FB8" w:rsidRPr="005B58B7" w:rsidRDefault="00696FB8" w:rsidP="00730171">
            <w:pPr>
              <w:pStyle w:val="Bod"/>
              <w:numPr>
                <w:ilvl w:val="0"/>
                <w:numId w:val="0"/>
              </w:numPr>
              <w:tabs>
                <w:tab w:val="left" w:pos="1739"/>
              </w:tabs>
              <w:spacing w:before="60" w:after="60"/>
              <w:ind w:left="214"/>
              <w:rPr>
                <w:sz w:val="20"/>
              </w:rPr>
            </w:pPr>
            <w:r>
              <w:rPr>
                <w:sz w:val="20"/>
              </w:rPr>
              <w:t>Total number</w:t>
            </w:r>
          </w:p>
        </w:tc>
        <w:tc>
          <w:tcPr>
            <w:tcW w:w="1984" w:type="dxa"/>
            <w:tcBorders>
              <w:top w:val="single" w:sz="4" w:space="0" w:color="auto"/>
              <w:left w:val="single" w:sz="4" w:space="0" w:color="auto"/>
              <w:bottom w:val="single" w:sz="4" w:space="0" w:color="auto"/>
              <w:right w:val="single" w:sz="4" w:space="0" w:color="auto"/>
            </w:tcBorders>
          </w:tcPr>
          <w:p w14:paraId="1D1DDCA6" w14:textId="77777777" w:rsidR="00696FB8" w:rsidRPr="005B58B7" w:rsidRDefault="00696FB8" w:rsidP="00730171">
            <w:pPr>
              <w:numPr>
                <w:ilvl w:val="12"/>
                <w:numId w:val="0"/>
              </w:numPr>
              <w:spacing w:before="60" w:after="60"/>
              <w:jc w:val="center"/>
              <w:rPr>
                <w:sz w:val="20"/>
              </w:rPr>
            </w:pPr>
            <w:r>
              <w:rPr>
                <w:sz w:val="20"/>
              </w:rPr>
              <w:t>items</w:t>
            </w:r>
          </w:p>
        </w:tc>
        <w:tc>
          <w:tcPr>
            <w:tcW w:w="3260" w:type="dxa"/>
            <w:tcBorders>
              <w:top w:val="single" w:sz="4" w:space="0" w:color="auto"/>
              <w:left w:val="single" w:sz="4" w:space="0" w:color="auto"/>
              <w:bottom w:val="single" w:sz="4" w:space="0" w:color="auto"/>
              <w:right w:val="single" w:sz="12" w:space="0" w:color="auto"/>
            </w:tcBorders>
          </w:tcPr>
          <w:p w14:paraId="1DA69417" w14:textId="77777777" w:rsidR="00696FB8" w:rsidRPr="005B58B7" w:rsidRDefault="00696FB8" w:rsidP="00730171">
            <w:pPr>
              <w:numPr>
                <w:ilvl w:val="12"/>
                <w:numId w:val="0"/>
              </w:numPr>
              <w:spacing w:before="60" w:after="60"/>
              <w:rPr>
                <w:sz w:val="20"/>
              </w:rPr>
            </w:pPr>
          </w:p>
        </w:tc>
      </w:tr>
      <w:tr w:rsidR="00696FB8" w:rsidRPr="00C629E8" w14:paraId="5C87F4CE" w14:textId="77777777" w:rsidTr="00D3352B">
        <w:trPr>
          <w:cantSplit/>
        </w:trPr>
        <w:tc>
          <w:tcPr>
            <w:tcW w:w="4395" w:type="dxa"/>
            <w:tcBorders>
              <w:top w:val="single" w:sz="4" w:space="0" w:color="auto"/>
              <w:left w:val="single" w:sz="12" w:space="0" w:color="auto"/>
              <w:bottom w:val="single" w:sz="12" w:space="0" w:color="auto"/>
              <w:right w:val="single" w:sz="4" w:space="0" w:color="auto"/>
            </w:tcBorders>
          </w:tcPr>
          <w:p w14:paraId="04A7A147" w14:textId="77777777" w:rsidR="00696FB8" w:rsidRPr="005B58B7" w:rsidRDefault="00696FB8" w:rsidP="00730171">
            <w:pPr>
              <w:pStyle w:val="Bod"/>
              <w:numPr>
                <w:ilvl w:val="0"/>
                <w:numId w:val="0"/>
              </w:numPr>
              <w:spacing w:before="60" w:after="60"/>
              <w:ind w:left="214"/>
              <w:rPr>
                <w:sz w:val="20"/>
              </w:rPr>
            </w:pPr>
            <w:r>
              <w:rPr>
                <w:sz w:val="20"/>
              </w:rPr>
              <w:t>Total capacity</w:t>
            </w:r>
          </w:p>
        </w:tc>
        <w:tc>
          <w:tcPr>
            <w:tcW w:w="1984" w:type="dxa"/>
            <w:tcBorders>
              <w:top w:val="single" w:sz="4" w:space="0" w:color="auto"/>
              <w:left w:val="single" w:sz="4" w:space="0" w:color="auto"/>
              <w:bottom w:val="single" w:sz="12" w:space="0" w:color="auto"/>
              <w:right w:val="single" w:sz="4" w:space="0" w:color="auto"/>
            </w:tcBorders>
          </w:tcPr>
          <w:p w14:paraId="2DE2E175" w14:textId="77777777" w:rsidR="00696FB8" w:rsidRPr="00C629E8" w:rsidRDefault="00696FB8" w:rsidP="00730171">
            <w:pPr>
              <w:numPr>
                <w:ilvl w:val="12"/>
                <w:numId w:val="0"/>
              </w:numPr>
              <w:spacing w:before="60" w:after="60"/>
              <w:jc w:val="center"/>
              <w:rPr>
                <w:sz w:val="20"/>
              </w:rPr>
            </w:pPr>
            <w:r>
              <w:rPr>
                <w:sz w:val="20"/>
              </w:rPr>
              <w:t>Ah</w:t>
            </w:r>
          </w:p>
        </w:tc>
        <w:tc>
          <w:tcPr>
            <w:tcW w:w="3260" w:type="dxa"/>
            <w:tcBorders>
              <w:top w:val="single" w:sz="4" w:space="0" w:color="auto"/>
              <w:left w:val="single" w:sz="4" w:space="0" w:color="auto"/>
              <w:bottom w:val="single" w:sz="12" w:space="0" w:color="auto"/>
              <w:right w:val="single" w:sz="12" w:space="0" w:color="auto"/>
            </w:tcBorders>
          </w:tcPr>
          <w:p w14:paraId="73F015F9" w14:textId="77777777" w:rsidR="00696FB8" w:rsidRPr="00C629E8" w:rsidRDefault="00696FB8" w:rsidP="00730171">
            <w:pPr>
              <w:numPr>
                <w:ilvl w:val="12"/>
                <w:numId w:val="0"/>
              </w:numPr>
              <w:spacing w:before="60" w:after="60"/>
              <w:rPr>
                <w:sz w:val="20"/>
              </w:rPr>
            </w:pPr>
          </w:p>
        </w:tc>
      </w:tr>
    </w:tbl>
    <w:p w14:paraId="66C76CB5" w14:textId="77777777" w:rsidR="00696FB8" w:rsidRPr="00C629E8" w:rsidRDefault="00696FB8" w:rsidP="00696FB8"/>
    <w:p w14:paraId="658B201F" w14:textId="77C408C4" w:rsidR="001D0DC0" w:rsidRPr="001D0DC0" w:rsidRDefault="001D0DC0" w:rsidP="004D7A28">
      <w:pPr>
        <w:pStyle w:val="Nadpis1"/>
        <w:ind w:left="851" w:hanging="851"/>
      </w:pPr>
      <w:bookmarkStart w:id="105" w:name="_Toc117079839"/>
      <w:r>
        <w:t>Maintenance of the facility</w:t>
      </w:r>
      <w:bookmarkEnd w:id="105"/>
    </w:p>
    <w:tbl>
      <w:tblPr>
        <w:tblW w:w="9639" w:type="dxa"/>
        <w:tblInd w:w="70" w:type="dxa"/>
        <w:tblLayout w:type="fixed"/>
        <w:tblCellMar>
          <w:left w:w="70" w:type="dxa"/>
          <w:right w:w="70" w:type="dxa"/>
        </w:tblCellMar>
        <w:tblLook w:val="0000" w:firstRow="0" w:lastRow="0" w:firstColumn="0" w:lastColumn="0" w:noHBand="0" w:noVBand="0"/>
      </w:tblPr>
      <w:tblGrid>
        <w:gridCol w:w="4395"/>
        <w:gridCol w:w="1984"/>
        <w:gridCol w:w="3260"/>
      </w:tblGrid>
      <w:tr w:rsidR="001D0DC0" w:rsidRPr="005B58B7" w14:paraId="494939C4" w14:textId="77777777" w:rsidTr="008F6773">
        <w:trPr>
          <w:cantSplit/>
        </w:trPr>
        <w:tc>
          <w:tcPr>
            <w:tcW w:w="9639" w:type="dxa"/>
            <w:gridSpan w:val="3"/>
            <w:tcBorders>
              <w:top w:val="single" w:sz="12" w:space="0" w:color="auto"/>
              <w:left w:val="single" w:sz="12" w:space="0" w:color="auto"/>
              <w:bottom w:val="single" w:sz="12" w:space="0" w:color="auto"/>
              <w:right w:val="single" w:sz="12" w:space="0" w:color="auto"/>
            </w:tcBorders>
            <w:shd w:val="clear" w:color="auto" w:fill="FFCC00"/>
          </w:tcPr>
          <w:p w14:paraId="3B65BE7B" w14:textId="7A9E9FCD" w:rsidR="001D0DC0" w:rsidRPr="00C41A3A" w:rsidRDefault="004D7A28" w:rsidP="008F6773">
            <w:pPr>
              <w:numPr>
                <w:ilvl w:val="12"/>
                <w:numId w:val="0"/>
              </w:numPr>
              <w:spacing w:before="60" w:after="60"/>
              <w:rPr>
                <w:b/>
                <w:bCs/>
                <w:sz w:val="20"/>
              </w:rPr>
            </w:pPr>
            <w:r>
              <w:rPr>
                <w:b/>
                <w:sz w:val="20"/>
              </w:rPr>
              <w:t>Maximum time for replacement of heat transfer surfaces:</w:t>
            </w:r>
          </w:p>
        </w:tc>
      </w:tr>
      <w:tr w:rsidR="00B2131A" w:rsidRPr="00C629E8" w14:paraId="77B91887" w14:textId="77777777" w:rsidTr="00B2131A">
        <w:trPr>
          <w:cantSplit/>
        </w:trPr>
        <w:tc>
          <w:tcPr>
            <w:tcW w:w="4395" w:type="dxa"/>
            <w:tcBorders>
              <w:top w:val="single" w:sz="12" w:space="0" w:color="auto"/>
              <w:left w:val="single" w:sz="12" w:space="0" w:color="auto"/>
              <w:bottom w:val="single" w:sz="4" w:space="0" w:color="auto"/>
              <w:right w:val="single" w:sz="4" w:space="0" w:color="auto"/>
            </w:tcBorders>
            <w:shd w:val="pct12" w:color="000000" w:fill="FFFFFF"/>
          </w:tcPr>
          <w:p w14:paraId="441F78A4" w14:textId="77777777" w:rsidR="00B2131A" w:rsidRPr="00B2131A" w:rsidRDefault="00B2131A" w:rsidP="00B2131A">
            <w:pPr>
              <w:pStyle w:val="Bod"/>
              <w:numPr>
                <w:ilvl w:val="0"/>
                <w:numId w:val="0"/>
              </w:numPr>
              <w:ind w:left="497" w:hanging="283"/>
              <w:rPr>
                <w:b/>
                <w:bCs/>
              </w:rPr>
            </w:pPr>
            <w:r>
              <w:rPr>
                <w:b/>
              </w:rPr>
              <w:t>Parameter</w:t>
            </w:r>
          </w:p>
        </w:tc>
        <w:tc>
          <w:tcPr>
            <w:tcW w:w="1984" w:type="dxa"/>
            <w:tcBorders>
              <w:top w:val="single" w:sz="12" w:space="0" w:color="auto"/>
              <w:left w:val="single" w:sz="4" w:space="0" w:color="auto"/>
              <w:bottom w:val="single" w:sz="4" w:space="0" w:color="auto"/>
              <w:right w:val="single" w:sz="4" w:space="0" w:color="auto"/>
            </w:tcBorders>
            <w:shd w:val="pct12" w:color="000000" w:fill="FFFFFF"/>
          </w:tcPr>
          <w:p w14:paraId="0663F4F0" w14:textId="77777777" w:rsidR="00B2131A" w:rsidRPr="00B2131A" w:rsidRDefault="00B2131A" w:rsidP="008F6773">
            <w:pPr>
              <w:numPr>
                <w:ilvl w:val="12"/>
                <w:numId w:val="0"/>
              </w:numPr>
              <w:spacing w:before="60" w:after="60"/>
              <w:jc w:val="center"/>
              <w:rPr>
                <w:sz w:val="20"/>
              </w:rPr>
            </w:pPr>
            <w:r>
              <w:rPr>
                <w:sz w:val="20"/>
              </w:rPr>
              <w:t>Unit</w:t>
            </w:r>
          </w:p>
        </w:tc>
        <w:tc>
          <w:tcPr>
            <w:tcW w:w="3260" w:type="dxa"/>
            <w:tcBorders>
              <w:top w:val="single" w:sz="12" w:space="0" w:color="auto"/>
              <w:left w:val="single" w:sz="4" w:space="0" w:color="auto"/>
              <w:bottom w:val="single" w:sz="4" w:space="0" w:color="auto"/>
              <w:right w:val="single" w:sz="12" w:space="0" w:color="auto"/>
            </w:tcBorders>
            <w:shd w:val="pct12" w:color="000000" w:fill="FFFFFF"/>
          </w:tcPr>
          <w:p w14:paraId="43B847FF" w14:textId="77777777" w:rsidR="00B2131A" w:rsidRPr="00B2131A" w:rsidRDefault="00B2131A" w:rsidP="00B2131A">
            <w:pPr>
              <w:numPr>
                <w:ilvl w:val="12"/>
                <w:numId w:val="0"/>
              </w:numPr>
              <w:spacing w:before="60" w:after="60"/>
              <w:rPr>
                <w:sz w:val="20"/>
              </w:rPr>
            </w:pPr>
            <w:r>
              <w:rPr>
                <w:sz w:val="20"/>
              </w:rPr>
              <w:t>Value / data/ information</w:t>
            </w:r>
          </w:p>
        </w:tc>
      </w:tr>
      <w:tr w:rsidR="006C470A" w:rsidRPr="005B58B7" w14:paraId="6B7C4AE2" w14:textId="77777777" w:rsidTr="008F6773">
        <w:trPr>
          <w:cantSplit/>
        </w:trPr>
        <w:tc>
          <w:tcPr>
            <w:tcW w:w="4395" w:type="dxa"/>
            <w:tcBorders>
              <w:top w:val="single" w:sz="12" w:space="0" w:color="auto"/>
              <w:left w:val="single" w:sz="12" w:space="0" w:color="auto"/>
              <w:bottom w:val="single" w:sz="4" w:space="0" w:color="auto"/>
              <w:right w:val="single" w:sz="4" w:space="0" w:color="auto"/>
            </w:tcBorders>
          </w:tcPr>
          <w:p w14:paraId="193A002D" w14:textId="7E8784FA" w:rsidR="006C470A" w:rsidRPr="00C6180E" w:rsidRDefault="006C470A" w:rsidP="006C470A">
            <w:pPr>
              <w:pStyle w:val="Bod"/>
              <w:numPr>
                <w:ilvl w:val="0"/>
                <w:numId w:val="0"/>
              </w:numPr>
              <w:spacing w:before="60" w:after="60"/>
              <w:ind w:left="497" w:hanging="283"/>
              <w:rPr>
                <w:b/>
                <w:bCs/>
                <w:sz w:val="20"/>
              </w:rPr>
            </w:pPr>
            <w:r>
              <w:rPr>
                <w:b/>
              </w:rPr>
              <w:t>Inlet evaporator</w:t>
            </w:r>
          </w:p>
        </w:tc>
        <w:tc>
          <w:tcPr>
            <w:tcW w:w="1984" w:type="dxa"/>
            <w:tcBorders>
              <w:top w:val="single" w:sz="12" w:space="0" w:color="auto"/>
              <w:left w:val="single" w:sz="4" w:space="0" w:color="auto"/>
              <w:bottom w:val="single" w:sz="4" w:space="0" w:color="auto"/>
              <w:right w:val="single" w:sz="4" w:space="0" w:color="auto"/>
            </w:tcBorders>
          </w:tcPr>
          <w:p w14:paraId="61258E5F" w14:textId="4075F864" w:rsidR="006C470A" w:rsidRPr="005B58B7" w:rsidRDefault="006C470A" w:rsidP="006C470A">
            <w:pPr>
              <w:numPr>
                <w:ilvl w:val="12"/>
                <w:numId w:val="0"/>
              </w:numPr>
              <w:spacing w:before="60" w:after="60"/>
              <w:jc w:val="center"/>
              <w:rPr>
                <w:sz w:val="20"/>
              </w:rPr>
            </w:pPr>
          </w:p>
        </w:tc>
        <w:tc>
          <w:tcPr>
            <w:tcW w:w="3260" w:type="dxa"/>
            <w:tcBorders>
              <w:top w:val="single" w:sz="12" w:space="0" w:color="auto"/>
              <w:left w:val="single" w:sz="4" w:space="0" w:color="auto"/>
              <w:bottom w:val="single" w:sz="4" w:space="0" w:color="auto"/>
              <w:right w:val="single" w:sz="12" w:space="0" w:color="auto"/>
            </w:tcBorders>
          </w:tcPr>
          <w:p w14:paraId="78D3AC0C" w14:textId="5A49134B" w:rsidR="006C470A" w:rsidRPr="005B58B7" w:rsidRDefault="006C470A" w:rsidP="006C470A">
            <w:pPr>
              <w:numPr>
                <w:ilvl w:val="12"/>
                <w:numId w:val="0"/>
              </w:numPr>
              <w:spacing w:before="60" w:after="60"/>
              <w:rPr>
                <w:sz w:val="20"/>
              </w:rPr>
            </w:pPr>
          </w:p>
        </w:tc>
      </w:tr>
      <w:tr w:rsidR="006C470A" w:rsidRPr="005B58B7" w14:paraId="0C17A3F7"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6762C264" w14:textId="6F5DF7F1" w:rsidR="006C470A" w:rsidRDefault="00FA72E0" w:rsidP="006C470A">
            <w:pPr>
              <w:pStyle w:val="Bod"/>
              <w:numPr>
                <w:ilvl w:val="0"/>
                <w:numId w:val="0"/>
              </w:numPr>
              <w:spacing w:before="60" w:after="60"/>
              <w:ind w:left="497" w:hanging="283"/>
            </w:pPr>
            <w:r>
              <w:t>- whole bundle / first row / last row</w:t>
            </w:r>
          </w:p>
        </w:tc>
        <w:tc>
          <w:tcPr>
            <w:tcW w:w="1984" w:type="dxa"/>
            <w:tcBorders>
              <w:top w:val="single" w:sz="4" w:space="0" w:color="auto"/>
              <w:left w:val="single" w:sz="4" w:space="0" w:color="auto"/>
              <w:bottom w:val="single" w:sz="4" w:space="0" w:color="auto"/>
              <w:right w:val="single" w:sz="4" w:space="0" w:color="auto"/>
            </w:tcBorders>
          </w:tcPr>
          <w:p w14:paraId="52C8673F" w14:textId="58F17CFD" w:rsidR="006C470A" w:rsidRPr="005B58B7" w:rsidRDefault="0005259E" w:rsidP="006C470A">
            <w:pPr>
              <w:numPr>
                <w:ilvl w:val="12"/>
                <w:numId w:val="0"/>
              </w:numPr>
              <w:spacing w:before="60" w:after="60"/>
              <w:jc w:val="center"/>
              <w:rPr>
                <w:sz w:val="20"/>
              </w:rPr>
            </w:pPr>
            <w:r>
              <w:rPr>
                <w:sz w:val="20"/>
              </w:rPr>
              <w:t>hour / hour / hour</w:t>
            </w:r>
          </w:p>
        </w:tc>
        <w:tc>
          <w:tcPr>
            <w:tcW w:w="3260" w:type="dxa"/>
            <w:tcBorders>
              <w:top w:val="single" w:sz="4" w:space="0" w:color="auto"/>
              <w:left w:val="single" w:sz="4" w:space="0" w:color="auto"/>
              <w:bottom w:val="single" w:sz="4" w:space="0" w:color="auto"/>
              <w:right w:val="single" w:sz="12" w:space="0" w:color="auto"/>
            </w:tcBorders>
          </w:tcPr>
          <w:p w14:paraId="6D2DAB75" w14:textId="77777777" w:rsidR="006C470A" w:rsidRPr="005B58B7" w:rsidRDefault="006C470A" w:rsidP="006C470A">
            <w:pPr>
              <w:numPr>
                <w:ilvl w:val="12"/>
                <w:numId w:val="0"/>
              </w:numPr>
              <w:spacing w:before="60" w:after="60"/>
              <w:rPr>
                <w:sz w:val="20"/>
              </w:rPr>
            </w:pPr>
          </w:p>
        </w:tc>
      </w:tr>
      <w:tr w:rsidR="006C470A" w:rsidRPr="00C6180E" w14:paraId="7E569AFE"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1A51AA21" w14:textId="30055A2A" w:rsidR="006C470A" w:rsidRPr="00C6180E" w:rsidRDefault="006C470A" w:rsidP="006C470A">
            <w:pPr>
              <w:pStyle w:val="Bod"/>
              <w:numPr>
                <w:ilvl w:val="0"/>
                <w:numId w:val="0"/>
              </w:numPr>
              <w:spacing w:before="60" w:after="60"/>
              <w:ind w:left="497" w:hanging="283"/>
              <w:rPr>
                <w:b/>
                <w:bCs/>
                <w:sz w:val="20"/>
              </w:rPr>
            </w:pPr>
            <w:proofErr w:type="spellStart"/>
            <w:r>
              <w:rPr>
                <w:b/>
              </w:rPr>
              <w:t>Superheater</w:t>
            </w:r>
            <w:proofErr w:type="spellEnd"/>
            <w:r>
              <w:rPr>
                <w:b/>
              </w:rPr>
              <w:t xml:space="preserve"> 3</w:t>
            </w:r>
          </w:p>
        </w:tc>
        <w:tc>
          <w:tcPr>
            <w:tcW w:w="1984" w:type="dxa"/>
            <w:tcBorders>
              <w:top w:val="single" w:sz="4" w:space="0" w:color="auto"/>
              <w:left w:val="single" w:sz="4" w:space="0" w:color="auto"/>
              <w:bottom w:val="single" w:sz="4" w:space="0" w:color="auto"/>
              <w:right w:val="single" w:sz="4" w:space="0" w:color="auto"/>
            </w:tcBorders>
          </w:tcPr>
          <w:p w14:paraId="49F8685D" w14:textId="5291DA75" w:rsidR="006C470A" w:rsidRPr="00C6180E" w:rsidRDefault="006C470A" w:rsidP="006C470A">
            <w:pPr>
              <w:numPr>
                <w:ilvl w:val="12"/>
                <w:numId w:val="0"/>
              </w:numPr>
              <w:spacing w:before="60" w:after="60"/>
              <w:jc w:val="center"/>
              <w:rPr>
                <w:b/>
                <w:bCs/>
                <w:sz w:val="20"/>
              </w:rPr>
            </w:pPr>
          </w:p>
        </w:tc>
        <w:tc>
          <w:tcPr>
            <w:tcW w:w="3260" w:type="dxa"/>
            <w:tcBorders>
              <w:top w:val="single" w:sz="4" w:space="0" w:color="auto"/>
              <w:left w:val="single" w:sz="4" w:space="0" w:color="auto"/>
              <w:bottom w:val="single" w:sz="4" w:space="0" w:color="auto"/>
              <w:right w:val="single" w:sz="12" w:space="0" w:color="auto"/>
            </w:tcBorders>
          </w:tcPr>
          <w:p w14:paraId="59C89059" w14:textId="77777777" w:rsidR="006C470A" w:rsidRPr="00C6180E" w:rsidRDefault="006C470A" w:rsidP="006C470A">
            <w:pPr>
              <w:numPr>
                <w:ilvl w:val="12"/>
                <w:numId w:val="0"/>
              </w:numPr>
              <w:spacing w:before="60" w:after="60"/>
              <w:rPr>
                <w:b/>
                <w:bCs/>
                <w:sz w:val="20"/>
              </w:rPr>
            </w:pPr>
          </w:p>
        </w:tc>
      </w:tr>
      <w:tr w:rsidR="0005259E" w:rsidRPr="00C6180E" w14:paraId="2F81E069"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799907BD" w14:textId="161A64DA" w:rsidR="0005259E" w:rsidRPr="00EE2D2D" w:rsidRDefault="0005259E" w:rsidP="0005259E">
            <w:pPr>
              <w:pStyle w:val="Bod"/>
              <w:numPr>
                <w:ilvl w:val="0"/>
                <w:numId w:val="0"/>
              </w:numPr>
              <w:spacing w:before="60" w:after="60"/>
              <w:ind w:left="497" w:hanging="283"/>
            </w:pPr>
            <w:r>
              <w:t>- whole bundle / first row / last row</w:t>
            </w:r>
          </w:p>
        </w:tc>
        <w:tc>
          <w:tcPr>
            <w:tcW w:w="1984" w:type="dxa"/>
            <w:tcBorders>
              <w:top w:val="single" w:sz="4" w:space="0" w:color="auto"/>
              <w:left w:val="single" w:sz="4" w:space="0" w:color="auto"/>
              <w:bottom w:val="single" w:sz="4" w:space="0" w:color="auto"/>
              <w:right w:val="single" w:sz="4" w:space="0" w:color="auto"/>
            </w:tcBorders>
          </w:tcPr>
          <w:p w14:paraId="7ECAD505" w14:textId="2BDFA29A" w:rsidR="0005259E" w:rsidRPr="00C6180E" w:rsidRDefault="0005259E" w:rsidP="0005259E">
            <w:pPr>
              <w:numPr>
                <w:ilvl w:val="12"/>
                <w:numId w:val="0"/>
              </w:numPr>
              <w:spacing w:before="60" w:after="60"/>
              <w:jc w:val="center"/>
              <w:rPr>
                <w:b/>
                <w:bCs/>
                <w:sz w:val="20"/>
              </w:rPr>
            </w:pPr>
            <w:r>
              <w:rPr>
                <w:sz w:val="20"/>
              </w:rPr>
              <w:t>hour / hour / hour</w:t>
            </w:r>
          </w:p>
        </w:tc>
        <w:tc>
          <w:tcPr>
            <w:tcW w:w="3260" w:type="dxa"/>
            <w:tcBorders>
              <w:top w:val="single" w:sz="4" w:space="0" w:color="auto"/>
              <w:left w:val="single" w:sz="4" w:space="0" w:color="auto"/>
              <w:bottom w:val="single" w:sz="4" w:space="0" w:color="auto"/>
              <w:right w:val="single" w:sz="12" w:space="0" w:color="auto"/>
            </w:tcBorders>
          </w:tcPr>
          <w:p w14:paraId="465B16AE" w14:textId="77777777" w:rsidR="0005259E" w:rsidRPr="00C6180E" w:rsidRDefault="0005259E" w:rsidP="0005259E">
            <w:pPr>
              <w:numPr>
                <w:ilvl w:val="12"/>
                <w:numId w:val="0"/>
              </w:numPr>
              <w:spacing w:before="60" w:after="60"/>
              <w:rPr>
                <w:b/>
                <w:bCs/>
                <w:sz w:val="20"/>
              </w:rPr>
            </w:pPr>
          </w:p>
        </w:tc>
      </w:tr>
      <w:tr w:rsidR="00EE2D2D" w:rsidRPr="00C6180E" w14:paraId="12F1D4B9"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5B84FB5B" w14:textId="5860D419" w:rsidR="00EE2D2D" w:rsidRPr="00C6180E" w:rsidRDefault="00EE2D2D" w:rsidP="00EE2D2D">
            <w:pPr>
              <w:pStyle w:val="Bod"/>
              <w:numPr>
                <w:ilvl w:val="0"/>
                <w:numId w:val="0"/>
              </w:numPr>
              <w:spacing w:before="60" w:after="60"/>
              <w:ind w:left="497" w:hanging="283"/>
              <w:rPr>
                <w:b/>
                <w:bCs/>
                <w:sz w:val="20"/>
              </w:rPr>
            </w:pPr>
            <w:proofErr w:type="spellStart"/>
            <w:r>
              <w:rPr>
                <w:b/>
              </w:rPr>
              <w:t>Superheater</w:t>
            </w:r>
            <w:proofErr w:type="spellEnd"/>
            <w:r>
              <w:rPr>
                <w:b/>
              </w:rPr>
              <w:t xml:space="preserve"> 2</w:t>
            </w:r>
          </w:p>
        </w:tc>
        <w:tc>
          <w:tcPr>
            <w:tcW w:w="1984" w:type="dxa"/>
            <w:tcBorders>
              <w:top w:val="single" w:sz="4" w:space="0" w:color="auto"/>
              <w:left w:val="single" w:sz="4" w:space="0" w:color="auto"/>
              <w:bottom w:val="single" w:sz="4" w:space="0" w:color="auto"/>
              <w:right w:val="single" w:sz="4" w:space="0" w:color="auto"/>
            </w:tcBorders>
          </w:tcPr>
          <w:p w14:paraId="17ABC048" w14:textId="1FE3A89E" w:rsidR="00EE2D2D" w:rsidRPr="00C6180E" w:rsidRDefault="00EE2D2D" w:rsidP="00EE2D2D">
            <w:pPr>
              <w:numPr>
                <w:ilvl w:val="12"/>
                <w:numId w:val="0"/>
              </w:numPr>
              <w:spacing w:before="60" w:after="60"/>
              <w:jc w:val="center"/>
              <w:rPr>
                <w:b/>
                <w:bCs/>
                <w:sz w:val="20"/>
              </w:rPr>
            </w:pPr>
          </w:p>
        </w:tc>
        <w:tc>
          <w:tcPr>
            <w:tcW w:w="3260" w:type="dxa"/>
            <w:tcBorders>
              <w:top w:val="single" w:sz="4" w:space="0" w:color="auto"/>
              <w:left w:val="single" w:sz="4" w:space="0" w:color="auto"/>
              <w:bottom w:val="single" w:sz="4" w:space="0" w:color="auto"/>
              <w:right w:val="single" w:sz="12" w:space="0" w:color="auto"/>
            </w:tcBorders>
          </w:tcPr>
          <w:p w14:paraId="32FC450D" w14:textId="77777777" w:rsidR="00EE2D2D" w:rsidRPr="00C6180E" w:rsidRDefault="00EE2D2D" w:rsidP="00EE2D2D">
            <w:pPr>
              <w:numPr>
                <w:ilvl w:val="12"/>
                <w:numId w:val="0"/>
              </w:numPr>
              <w:spacing w:before="60" w:after="60"/>
              <w:rPr>
                <w:b/>
                <w:bCs/>
                <w:sz w:val="20"/>
              </w:rPr>
            </w:pPr>
          </w:p>
        </w:tc>
      </w:tr>
      <w:tr w:rsidR="0005259E" w:rsidRPr="00C6180E" w14:paraId="25E51558"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3B0FD73E" w14:textId="71BE1B5C" w:rsidR="0005259E" w:rsidRPr="00C6180E" w:rsidRDefault="0005259E" w:rsidP="0005259E">
            <w:pPr>
              <w:pStyle w:val="Bod"/>
              <w:numPr>
                <w:ilvl w:val="0"/>
                <w:numId w:val="0"/>
              </w:numPr>
              <w:spacing w:before="60" w:after="60"/>
              <w:ind w:left="497" w:hanging="283"/>
              <w:rPr>
                <w:b/>
                <w:bCs/>
              </w:rPr>
            </w:pPr>
            <w:r>
              <w:t>- whole bundle / first row / last row</w:t>
            </w:r>
          </w:p>
        </w:tc>
        <w:tc>
          <w:tcPr>
            <w:tcW w:w="1984" w:type="dxa"/>
            <w:tcBorders>
              <w:top w:val="single" w:sz="4" w:space="0" w:color="auto"/>
              <w:left w:val="single" w:sz="4" w:space="0" w:color="auto"/>
              <w:bottom w:val="single" w:sz="4" w:space="0" w:color="auto"/>
              <w:right w:val="single" w:sz="4" w:space="0" w:color="auto"/>
            </w:tcBorders>
          </w:tcPr>
          <w:p w14:paraId="69C13625" w14:textId="252C8D63" w:rsidR="0005259E" w:rsidRPr="00C6180E" w:rsidRDefault="0005259E" w:rsidP="0005259E">
            <w:pPr>
              <w:numPr>
                <w:ilvl w:val="12"/>
                <w:numId w:val="0"/>
              </w:numPr>
              <w:spacing w:before="60" w:after="60"/>
              <w:jc w:val="center"/>
              <w:rPr>
                <w:b/>
                <w:bCs/>
                <w:sz w:val="20"/>
              </w:rPr>
            </w:pPr>
            <w:r>
              <w:rPr>
                <w:sz w:val="20"/>
              </w:rPr>
              <w:t>hour / hour / hour</w:t>
            </w:r>
          </w:p>
        </w:tc>
        <w:tc>
          <w:tcPr>
            <w:tcW w:w="3260" w:type="dxa"/>
            <w:tcBorders>
              <w:top w:val="single" w:sz="4" w:space="0" w:color="auto"/>
              <w:left w:val="single" w:sz="4" w:space="0" w:color="auto"/>
              <w:bottom w:val="single" w:sz="4" w:space="0" w:color="auto"/>
              <w:right w:val="single" w:sz="12" w:space="0" w:color="auto"/>
            </w:tcBorders>
          </w:tcPr>
          <w:p w14:paraId="3447145D" w14:textId="77777777" w:rsidR="0005259E" w:rsidRPr="00C6180E" w:rsidRDefault="0005259E" w:rsidP="0005259E">
            <w:pPr>
              <w:numPr>
                <w:ilvl w:val="12"/>
                <w:numId w:val="0"/>
              </w:numPr>
              <w:spacing w:before="60" w:after="60"/>
              <w:rPr>
                <w:b/>
                <w:bCs/>
                <w:sz w:val="20"/>
              </w:rPr>
            </w:pPr>
          </w:p>
        </w:tc>
      </w:tr>
      <w:tr w:rsidR="0005259E" w:rsidRPr="00C6180E" w14:paraId="53CBDBB8"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627A7E3E" w14:textId="15B5B0EE" w:rsidR="0005259E" w:rsidRPr="00C6180E" w:rsidRDefault="0005259E" w:rsidP="0005259E">
            <w:pPr>
              <w:pStyle w:val="Bod"/>
              <w:numPr>
                <w:ilvl w:val="0"/>
                <w:numId w:val="0"/>
              </w:numPr>
              <w:spacing w:before="60" w:after="60"/>
              <w:ind w:left="497" w:hanging="283"/>
              <w:rPr>
                <w:b/>
                <w:bCs/>
                <w:sz w:val="20"/>
              </w:rPr>
            </w:pPr>
            <w:proofErr w:type="spellStart"/>
            <w:r>
              <w:rPr>
                <w:b/>
              </w:rPr>
              <w:t>Superheater</w:t>
            </w:r>
            <w:proofErr w:type="spellEnd"/>
            <w:r>
              <w:rPr>
                <w:b/>
              </w:rPr>
              <w:t xml:space="preserve"> 1</w:t>
            </w:r>
          </w:p>
        </w:tc>
        <w:tc>
          <w:tcPr>
            <w:tcW w:w="1984" w:type="dxa"/>
            <w:tcBorders>
              <w:top w:val="single" w:sz="4" w:space="0" w:color="auto"/>
              <w:left w:val="single" w:sz="4" w:space="0" w:color="auto"/>
              <w:bottom w:val="single" w:sz="4" w:space="0" w:color="auto"/>
              <w:right w:val="single" w:sz="4" w:space="0" w:color="auto"/>
            </w:tcBorders>
          </w:tcPr>
          <w:p w14:paraId="104A03D7" w14:textId="550FACA8" w:rsidR="0005259E" w:rsidRPr="00C6180E" w:rsidRDefault="0005259E" w:rsidP="0005259E">
            <w:pPr>
              <w:numPr>
                <w:ilvl w:val="12"/>
                <w:numId w:val="0"/>
              </w:numPr>
              <w:spacing w:before="60" w:after="60"/>
              <w:jc w:val="center"/>
              <w:rPr>
                <w:b/>
                <w:bCs/>
                <w:sz w:val="20"/>
              </w:rPr>
            </w:pPr>
          </w:p>
        </w:tc>
        <w:tc>
          <w:tcPr>
            <w:tcW w:w="3260" w:type="dxa"/>
            <w:tcBorders>
              <w:top w:val="single" w:sz="4" w:space="0" w:color="auto"/>
              <w:left w:val="single" w:sz="4" w:space="0" w:color="auto"/>
              <w:bottom w:val="single" w:sz="4" w:space="0" w:color="auto"/>
              <w:right w:val="single" w:sz="12" w:space="0" w:color="auto"/>
            </w:tcBorders>
          </w:tcPr>
          <w:p w14:paraId="0282177E" w14:textId="77777777" w:rsidR="0005259E" w:rsidRPr="00C6180E" w:rsidRDefault="0005259E" w:rsidP="0005259E">
            <w:pPr>
              <w:numPr>
                <w:ilvl w:val="12"/>
                <w:numId w:val="0"/>
              </w:numPr>
              <w:spacing w:before="60" w:after="60"/>
              <w:rPr>
                <w:b/>
                <w:bCs/>
                <w:sz w:val="20"/>
              </w:rPr>
            </w:pPr>
          </w:p>
        </w:tc>
      </w:tr>
      <w:tr w:rsidR="0005259E" w:rsidRPr="00C6180E" w14:paraId="0EC1F7A7"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33E01223" w14:textId="1B44E029" w:rsidR="0005259E" w:rsidRPr="00C6180E" w:rsidRDefault="0005259E" w:rsidP="0005259E">
            <w:pPr>
              <w:pStyle w:val="Bod"/>
              <w:numPr>
                <w:ilvl w:val="0"/>
                <w:numId w:val="0"/>
              </w:numPr>
              <w:spacing w:before="60" w:after="60"/>
              <w:ind w:left="497" w:hanging="283"/>
              <w:rPr>
                <w:b/>
                <w:bCs/>
              </w:rPr>
            </w:pPr>
            <w:r>
              <w:t>- whole bundle / first row / last row</w:t>
            </w:r>
          </w:p>
        </w:tc>
        <w:tc>
          <w:tcPr>
            <w:tcW w:w="1984" w:type="dxa"/>
            <w:tcBorders>
              <w:top w:val="single" w:sz="4" w:space="0" w:color="auto"/>
              <w:left w:val="single" w:sz="4" w:space="0" w:color="auto"/>
              <w:bottom w:val="single" w:sz="4" w:space="0" w:color="auto"/>
              <w:right w:val="single" w:sz="4" w:space="0" w:color="auto"/>
            </w:tcBorders>
          </w:tcPr>
          <w:p w14:paraId="36248901" w14:textId="3C584290" w:rsidR="0005259E" w:rsidRPr="00C6180E" w:rsidRDefault="0005259E" w:rsidP="0005259E">
            <w:pPr>
              <w:numPr>
                <w:ilvl w:val="12"/>
                <w:numId w:val="0"/>
              </w:numPr>
              <w:spacing w:before="60" w:after="60"/>
              <w:jc w:val="center"/>
              <w:rPr>
                <w:b/>
                <w:bCs/>
                <w:sz w:val="20"/>
              </w:rPr>
            </w:pPr>
            <w:r>
              <w:rPr>
                <w:sz w:val="20"/>
              </w:rPr>
              <w:t>hour / hour / hour</w:t>
            </w:r>
          </w:p>
        </w:tc>
        <w:tc>
          <w:tcPr>
            <w:tcW w:w="3260" w:type="dxa"/>
            <w:tcBorders>
              <w:top w:val="single" w:sz="4" w:space="0" w:color="auto"/>
              <w:left w:val="single" w:sz="4" w:space="0" w:color="auto"/>
              <w:bottom w:val="single" w:sz="4" w:space="0" w:color="auto"/>
              <w:right w:val="single" w:sz="12" w:space="0" w:color="auto"/>
            </w:tcBorders>
          </w:tcPr>
          <w:p w14:paraId="32A8BF5C" w14:textId="77777777" w:rsidR="0005259E" w:rsidRPr="00C6180E" w:rsidRDefault="0005259E" w:rsidP="0005259E">
            <w:pPr>
              <w:numPr>
                <w:ilvl w:val="12"/>
                <w:numId w:val="0"/>
              </w:numPr>
              <w:spacing w:before="60" w:after="60"/>
              <w:rPr>
                <w:b/>
                <w:bCs/>
                <w:sz w:val="20"/>
              </w:rPr>
            </w:pPr>
          </w:p>
        </w:tc>
      </w:tr>
      <w:tr w:rsidR="0005259E" w:rsidRPr="00C6180E" w14:paraId="65C7AC46"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4EB8FC5C" w14:textId="765158E0" w:rsidR="0005259E" w:rsidRPr="00C6180E" w:rsidRDefault="0005259E" w:rsidP="0005259E">
            <w:pPr>
              <w:pStyle w:val="Bod"/>
              <w:numPr>
                <w:ilvl w:val="0"/>
                <w:numId w:val="0"/>
              </w:numPr>
              <w:spacing w:before="60" w:after="60"/>
              <w:ind w:left="497" w:hanging="283"/>
              <w:rPr>
                <w:b/>
                <w:bCs/>
                <w:sz w:val="20"/>
              </w:rPr>
            </w:pPr>
            <w:r>
              <w:rPr>
                <w:b/>
              </w:rPr>
              <w:t xml:space="preserve">Evaporator 3 </w:t>
            </w:r>
          </w:p>
        </w:tc>
        <w:tc>
          <w:tcPr>
            <w:tcW w:w="1984" w:type="dxa"/>
            <w:tcBorders>
              <w:top w:val="single" w:sz="4" w:space="0" w:color="auto"/>
              <w:left w:val="single" w:sz="4" w:space="0" w:color="auto"/>
              <w:bottom w:val="single" w:sz="4" w:space="0" w:color="auto"/>
              <w:right w:val="single" w:sz="4" w:space="0" w:color="auto"/>
            </w:tcBorders>
          </w:tcPr>
          <w:p w14:paraId="29B63016" w14:textId="4AB6C77F" w:rsidR="0005259E" w:rsidRPr="00C6180E" w:rsidRDefault="0005259E" w:rsidP="0005259E">
            <w:pPr>
              <w:numPr>
                <w:ilvl w:val="12"/>
                <w:numId w:val="0"/>
              </w:numPr>
              <w:spacing w:before="60" w:after="60"/>
              <w:jc w:val="center"/>
              <w:rPr>
                <w:b/>
                <w:bCs/>
                <w:sz w:val="20"/>
              </w:rPr>
            </w:pPr>
          </w:p>
        </w:tc>
        <w:tc>
          <w:tcPr>
            <w:tcW w:w="3260" w:type="dxa"/>
            <w:tcBorders>
              <w:top w:val="single" w:sz="4" w:space="0" w:color="auto"/>
              <w:left w:val="single" w:sz="4" w:space="0" w:color="auto"/>
              <w:bottom w:val="single" w:sz="4" w:space="0" w:color="auto"/>
              <w:right w:val="single" w:sz="12" w:space="0" w:color="auto"/>
            </w:tcBorders>
          </w:tcPr>
          <w:p w14:paraId="4D5F8D97" w14:textId="77777777" w:rsidR="0005259E" w:rsidRPr="00C6180E" w:rsidRDefault="0005259E" w:rsidP="0005259E">
            <w:pPr>
              <w:numPr>
                <w:ilvl w:val="12"/>
                <w:numId w:val="0"/>
              </w:numPr>
              <w:spacing w:before="60" w:after="60"/>
              <w:rPr>
                <w:b/>
                <w:bCs/>
                <w:sz w:val="20"/>
              </w:rPr>
            </w:pPr>
          </w:p>
        </w:tc>
      </w:tr>
      <w:tr w:rsidR="0005259E" w:rsidRPr="00C6180E" w14:paraId="466CD586"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780EC423" w14:textId="304A92D5" w:rsidR="0005259E" w:rsidRPr="00C6180E" w:rsidRDefault="0005259E" w:rsidP="0005259E">
            <w:pPr>
              <w:pStyle w:val="Bod"/>
              <w:numPr>
                <w:ilvl w:val="0"/>
                <w:numId w:val="0"/>
              </w:numPr>
              <w:spacing w:before="60" w:after="60"/>
              <w:ind w:left="497" w:hanging="283"/>
              <w:rPr>
                <w:b/>
                <w:bCs/>
              </w:rPr>
            </w:pPr>
            <w:r>
              <w:t>- whole bundle / first row / last row</w:t>
            </w:r>
          </w:p>
        </w:tc>
        <w:tc>
          <w:tcPr>
            <w:tcW w:w="1984" w:type="dxa"/>
            <w:tcBorders>
              <w:top w:val="single" w:sz="4" w:space="0" w:color="auto"/>
              <w:left w:val="single" w:sz="4" w:space="0" w:color="auto"/>
              <w:bottom w:val="single" w:sz="4" w:space="0" w:color="auto"/>
              <w:right w:val="single" w:sz="4" w:space="0" w:color="auto"/>
            </w:tcBorders>
          </w:tcPr>
          <w:p w14:paraId="69876F65" w14:textId="37EFC6E7" w:rsidR="0005259E" w:rsidRPr="00C6180E" w:rsidRDefault="0005259E" w:rsidP="0005259E">
            <w:pPr>
              <w:numPr>
                <w:ilvl w:val="12"/>
                <w:numId w:val="0"/>
              </w:numPr>
              <w:spacing w:before="60" w:after="60"/>
              <w:jc w:val="center"/>
              <w:rPr>
                <w:b/>
                <w:bCs/>
                <w:sz w:val="20"/>
              </w:rPr>
            </w:pPr>
            <w:r>
              <w:rPr>
                <w:sz w:val="20"/>
              </w:rPr>
              <w:t>hour / hour / hour</w:t>
            </w:r>
          </w:p>
        </w:tc>
        <w:tc>
          <w:tcPr>
            <w:tcW w:w="3260" w:type="dxa"/>
            <w:tcBorders>
              <w:top w:val="single" w:sz="4" w:space="0" w:color="auto"/>
              <w:left w:val="single" w:sz="4" w:space="0" w:color="auto"/>
              <w:bottom w:val="single" w:sz="4" w:space="0" w:color="auto"/>
              <w:right w:val="single" w:sz="12" w:space="0" w:color="auto"/>
            </w:tcBorders>
          </w:tcPr>
          <w:p w14:paraId="0BC95920" w14:textId="77777777" w:rsidR="0005259E" w:rsidRPr="00C6180E" w:rsidRDefault="0005259E" w:rsidP="0005259E">
            <w:pPr>
              <w:numPr>
                <w:ilvl w:val="12"/>
                <w:numId w:val="0"/>
              </w:numPr>
              <w:spacing w:before="60" w:after="60"/>
              <w:rPr>
                <w:b/>
                <w:bCs/>
                <w:sz w:val="20"/>
              </w:rPr>
            </w:pPr>
          </w:p>
        </w:tc>
      </w:tr>
      <w:tr w:rsidR="0005259E" w:rsidRPr="00C6180E" w14:paraId="1EED9969"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06C85834" w14:textId="29CB6EFB" w:rsidR="0005259E" w:rsidRPr="00C6180E" w:rsidRDefault="0005259E" w:rsidP="0005259E">
            <w:pPr>
              <w:pStyle w:val="Bod"/>
              <w:numPr>
                <w:ilvl w:val="0"/>
                <w:numId w:val="0"/>
              </w:numPr>
              <w:spacing w:before="60" w:after="60"/>
              <w:ind w:left="497" w:hanging="283"/>
              <w:rPr>
                <w:b/>
                <w:bCs/>
                <w:sz w:val="20"/>
              </w:rPr>
            </w:pPr>
            <w:r>
              <w:rPr>
                <w:b/>
              </w:rPr>
              <w:lastRenderedPageBreak/>
              <w:t>Evaporator 2</w:t>
            </w:r>
          </w:p>
        </w:tc>
        <w:tc>
          <w:tcPr>
            <w:tcW w:w="1984" w:type="dxa"/>
            <w:tcBorders>
              <w:top w:val="single" w:sz="4" w:space="0" w:color="auto"/>
              <w:left w:val="single" w:sz="4" w:space="0" w:color="auto"/>
              <w:bottom w:val="single" w:sz="4" w:space="0" w:color="auto"/>
              <w:right w:val="single" w:sz="4" w:space="0" w:color="auto"/>
            </w:tcBorders>
          </w:tcPr>
          <w:p w14:paraId="4EEC6AE7" w14:textId="77777777" w:rsidR="0005259E" w:rsidRPr="00C6180E" w:rsidRDefault="0005259E" w:rsidP="0005259E">
            <w:pPr>
              <w:numPr>
                <w:ilvl w:val="12"/>
                <w:numId w:val="0"/>
              </w:numPr>
              <w:spacing w:before="60" w:after="60"/>
              <w:jc w:val="center"/>
              <w:rPr>
                <w:b/>
                <w:bCs/>
                <w:sz w:val="20"/>
              </w:rPr>
            </w:pPr>
          </w:p>
        </w:tc>
        <w:tc>
          <w:tcPr>
            <w:tcW w:w="3260" w:type="dxa"/>
            <w:tcBorders>
              <w:top w:val="single" w:sz="4" w:space="0" w:color="auto"/>
              <w:left w:val="single" w:sz="4" w:space="0" w:color="auto"/>
              <w:bottom w:val="single" w:sz="4" w:space="0" w:color="auto"/>
              <w:right w:val="single" w:sz="12" w:space="0" w:color="auto"/>
            </w:tcBorders>
          </w:tcPr>
          <w:p w14:paraId="5ECDF99B" w14:textId="77777777" w:rsidR="0005259E" w:rsidRPr="00C6180E" w:rsidRDefault="0005259E" w:rsidP="0005259E">
            <w:pPr>
              <w:numPr>
                <w:ilvl w:val="12"/>
                <w:numId w:val="0"/>
              </w:numPr>
              <w:spacing w:before="60" w:after="60"/>
              <w:rPr>
                <w:b/>
                <w:bCs/>
                <w:sz w:val="20"/>
              </w:rPr>
            </w:pPr>
          </w:p>
        </w:tc>
      </w:tr>
      <w:tr w:rsidR="0005259E" w:rsidRPr="00C6180E" w14:paraId="48B88D69"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21789A6A" w14:textId="48AD75E9" w:rsidR="0005259E" w:rsidRPr="00C6180E" w:rsidRDefault="0005259E" w:rsidP="0005259E">
            <w:pPr>
              <w:pStyle w:val="Bod"/>
              <w:numPr>
                <w:ilvl w:val="0"/>
                <w:numId w:val="0"/>
              </w:numPr>
              <w:spacing w:before="60" w:after="60"/>
              <w:ind w:left="497" w:hanging="283"/>
              <w:rPr>
                <w:b/>
                <w:bCs/>
              </w:rPr>
            </w:pPr>
            <w:r>
              <w:t>- whole bundle / first row / last row</w:t>
            </w:r>
          </w:p>
        </w:tc>
        <w:tc>
          <w:tcPr>
            <w:tcW w:w="1984" w:type="dxa"/>
            <w:tcBorders>
              <w:top w:val="single" w:sz="4" w:space="0" w:color="auto"/>
              <w:left w:val="single" w:sz="4" w:space="0" w:color="auto"/>
              <w:bottom w:val="single" w:sz="4" w:space="0" w:color="auto"/>
              <w:right w:val="single" w:sz="4" w:space="0" w:color="auto"/>
            </w:tcBorders>
          </w:tcPr>
          <w:p w14:paraId="2AC891CD" w14:textId="41914C9A" w:rsidR="0005259E" w:rsidRPr="00C6180E" w:rsidRDefault="0005259E" w:rsidP="0005259E">
            <w:pPr>
              <w:numPr>
                <w:ilvl w:val="12"/>
                <w:numId w:val="0"/>
              </w:numPr>
              <w:spacing w:before="60" w:after="60"/>
              <w:jc w:val="center"/>
              <w:rPr>
                <w:b/>
                <w:bCs/>
                <w:sz w:val="20"/>
              </w:rPr>
            </w:pPr>
            <w:r>
              <w:rPr>
                <w:sz w:val="20"/>
              </w:rPr>
              <w:t>hour / hour / hour</w:t>
            </w:r>
          </w:p>
        </w:tc>
        <w:tc>
          <w:tcPr>
            <w:tcW w:w="3260" w:type="dxa"/>
            <w:tcBorders>
              <w:top w:val="single" w:sz="4" w:space="0" w:color="auto"/>
              <w:left w:val="single" w:sz="4" w:space="0" w:color="auto"/>
              <w:bottom w:val="single" w:sz="4" w:space="0" w:color="auto"/>
              <w:right w:val="single" w:sz="12" w:space="0" w:color="auto"/>
            </w:tcBorders>
          </w:tcPr>
          <w:p w14:paraId="6B8E2F46" w14:textId="77777777" w:rsidR="0005259E" w:rsidRPr="00C6180E" w:rsidRDefault="0005259E" w:rsidP="0005259E">
            <w:pPr>
              <w:numPr>
                <w:ilvl w:val="12"/>
                <w:numId w:val="0"/>
              </w:numPr>
              <w:spacing w:before="60" w:after="60"/>
              <w:rPr>
                <w:b/>
                <w:bCs/>
                <w:sz w:val="20"/>
              </w:rPr>
            </w:pPr>
          </w:p>
        </w:tc>
      </w:tr>
      <w:tr w:rsidR="0005259E" w:rsidRPr="00C6180E" w14:paraId="7467C046"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7C5FC1B8" w14:textId="7C6D5258" w:rsidR="0005259E" w:rsidRPr="00C6180E" w:rsidRDefault="0005259E" w:rsidP="0005259E">
            <w:pPr>
              <w:pStyle w:val="Bod"/>
              <w:numPr>
                <w:ilvl w:val="0"/>
                <w:numId w:val="0"/>
              </w:numPr>
              <w:spacing w:before="60" w:after="60"/>
              <w:ind w:left="497" w:hanging="283"/>
              <w:rPr>
                <w:b/>
                <w:bCs/>
                <w:sz w:val="20"/>
              </w:rPr>
            </w:pPr>
            <w:r>
              <w:rPr>
                <w:b/>
              </w:rPr>
              <w:t>Evaporator 1</w:t>
            </w:r>
          </w:p>
        </w:tc>
        <w:tc>
          <w:tcPr>
            <w:tcW w:w="1984" w:type="dxa"/>
            <w:tcBorders>
              <w:top w:val="single" w:sz="4" w:space="0" w:color="auto"/>
              <w:left w:val="single" w:sz="4" w:space="0" w:color="auto"/>
              <w:bottom w:val="single" w:sz="4" w:space="0" w:color="auto"/>
              <w:right w:val="single" w:sz="4" w:space="0" w:color="auto"/>
            </w:tcBorders>
          </w:tcPr>
          <w:p w14:paraId="0097B55F" w14:textId="77777777" w:rsidR="0005259E" w:rsidRPr="00C6180E" w:rsidRDefault="0005259E" w:rsidP="0005259E">
            <w:pPr>
              <w:numPr>
                <w:ilvl w:val="12"/>
                <w:numId w:val="0"/>
              </w:numPr>
              <w:spacing w:before="60" w:after="60"/>
              <w:jc w:val="center"/>
              <w:rPr>
                <w:b/>
                <w:bCs/>
                <w:sz w:val="20"/>
              </w:rPr>
            </w:pPr>
          </w:p>
        </w:tc>
        <w:tc>
          <w:tcPr>
            <w:tcW w:w="3260" w:type="dxa"/>
            <w:tcBorders>
              <w:top w:val="single" w:sz="4" w:space="0" w:color="auto"/>
              <w:left w:val="single" w:sz="4" w:space="0" w:color="auto"/>
              <w:bottom w:val="single" w:sz="4" w:space="0" w:color="auto"/>
              <w:right w:val="single" w:sz="12" w:space="0" w:color="auto"/>
            </w:tcBorders>
          </w:tcPr>
          <w:p w14:paraId="5715A4FF" w14:textId="77777777" w:rsidR="0005259E" w:rsidRPr="00C6180E" w:rsidRDefault="0005259E" w:rsidP="0005259E">
            <w:pPr>
              <w:numPr>
                <w:ilvl w:val="12"/>
                <w:numId w:val="0"/>
              </w:numPr>
              <w:spacing w:before="60" w:after="60"/>
              <w:rPr>
                <w:b/>
                <w:bCs/>
                <w:sz w:val="20"/>
              </w:rPr>
            </w:pPr>
          </w:p>
        </w:tc>
      </w:tr>
      <w:tr w:rsidR="0005259E" w:rsidRPr="00C6180E" w14:paraId="31D82268"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7BC0C069" w14:textId="1F897F6A" w:rsidR="0005259E" w:rsidRPr="00C6180E" w:rsidRDefault="0005259E" w:rsidP="0005259E">
            <w:pPr>
              <w:pStyle w:val="Bod"/>
              <w:numPr>
                <w:ilvl w:val="0"/>
                <w:numId w:val="0"/>
              </w:numPr>
              <w:spacing w:before="60" w:after="60"/>
              <w:ind w:left="497" w:hanging="283"/>
              <w:rPr>
                <w:b/>
                <w:bCs/>
              </w:rPr>
            </w:pPr>
            <w:r>
              <w:t>- whole bundle / first row / last row</w:t>
            </w:r>
          </w:p>
        </w:tc>
        <w:tc>
          <w:tcPr>
            <w:tcW w:w="1984" w:type="dxa"/>
            <w:tcBorders>
              <w:top w:val="single" w:sz="4" w:space="0" w:color="auto"/>
              <w:left w:val="single" w:sz="4" w:space="0" w:color="auto"/>
              <w:bottom w:val="single" w:sz="4" w:space="0" w:color="auto"/>
              <w:right w:val="single" w:sz="4" w:space="0" w:color="auto"/>
            </w:tcBorders>
          </w:tcPr>
          <w:p w14:paraId="2CA265CC" w14:textId="78E9C319" w:rsidR="0005259E" w:rsidRPr="00C6180E" w:rsidRDefault="0005259E" w:rsidP="0005259E">
            <w:pPr>
              <w:numPr>
                <w:ilvl w:val="12"/>
                <w:numId w:val="0"/>
              </w:numPr>
              <w:spacing w:before="60" w:after="60"/>
              <w:jc w:val="center"/>
              <w:rPr>
                <w:b/>
                <w:bCs/>
                <w:sz w:val="20"/>
              </w:rPr>
            </w:pPr>
            <w:r>
              <w:rPr>
                <w:sz w:val="20"/>
              </w:rPr>
              <w:t>hour / hour / hour</w:t>
            </w:r>
          </w:p>
        </w:tc>
        <w:tc>
          <w:tcPr>
            <w:tcW w:w="3260" w:type="dxa"/>
            <w:tcBorders>
              <w:top w:val="single" w:sz="4" w:space="0" w:color="auto"/>
              <w:left w:val="single" w:sz="4" w:space="0" w:color="auto"/>
              <w:bottom w:val="single" w:sz="4" w:space="0" w:color="auto"/>
              <w:right w:val="single" w:sz="12" w:space="0" w:color="auto"/>
            </w:tcBorders>
          </w:tcPr>
          <w:p w14:paraId="6D27FB14" w14:textId="77777777" w:rsidR="0005259E" w:rsidRPr="00C6180E" w:rsidRDefault="0005259E" w:rsidP="0005259E">
            <w:pPr>
              <w:numPr>
                <w:ilvl w:val="12"/>
                <w:numId w:val="0"/>
              </w:numPr>
              <w:spacing w:before="60" w:after="60"/>
              <w:rPr>
                <w:b/>
                <w:bCs/>
                <w:sz w:val="20"/>
              </w:rPr>
            </w:pPr>
          </w:p>
        </w:tc>
      </w:tr>
      <w:tr w:rsidR="0005259E" w:rsidRPr="00C6180E" w14:paraId="1BC0FEA2"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7BC572DF" w14:textId="08FCFEE5" w:rsidR="0005259E" w:rsidRPr="00C6180E" w:rsidRDefault="0005259E" w:rsidP="0005259E">
            <w:pPr>
              <w:pStyle w:val="Bod"/>
              <w:numPr>
                <w:ilvl w:val="0"/>
                <w:numId w:val="0"/>
              </w:numPr>
              <w:spacing w:before="60" w:after="60"/>
              <w:ind w:left="497" w:hanging="283"/>
              <w:rPr>
                <w:b/>
                <w:bCs/>
                <w:sz w:val="20"/>
              </w:rPr>
            </w:pPr>
            <w:r>
              <w:rPr>
                <w:b/>
              </w:rPr>
              <w:t>Economizer 3</w:t>
            </w:r>
          </w:p>
        </w:tc>
        <w:tc>
          <w:tcPr>
            <w:tcW w:w="1984" w:type="dxa"/>
            <w:tcBorders>
              <w:top w:val="single" w:sz="4" w:space="0" w:color="auto"/>
              <w:left w:val="single" w:sz="4" w:space="0" w:color="auto"/>
              <w:bottom w:val="single" w:sz="4" w:space="0" w:color="auto"/>
              <w:right w:val="single" w:sz="4" w:space="0" w:color="auto"/>
            </w:tcBorders>
          </w:tcPr>
          <w:p w14:paraId="60D4CC98" w14:textId="77777777" w:rsidR="0005259E" w:rsidRPr="00C6180E" w:rsidRDefault="0005259E" w:rsidP="0005259E">
            <w:pPr>
              <w:numPr>
                <w:ilvl w:val="12"/>
                <w:numId w:val="0"/>
              </w:numPr>
              <w:spacing w:before="60" w:after="60"/>
              <w:jc w:val="center"/>
              <w:rPr>
                <w:b/>
                <w:bCs/>
                <w:sz w:val="20"/>
              </w:rPr>
            </w:pPr>
          </w:p>
        </w:tc>
        <w:tc>
          <w:tcPr>
            <w:tcW w:w="3260" w:type="dxa"/>
            <w:tcBorders>
              <w:top w:val="single" w:sz="4" w:space="0" w:color="auto"/>
              <w:left w:val="single" w:sz="4" w:space="0" w:color="auto"/>
              <w:bottom w:val="single" w:sz="4" w:space="0" w:color="auto"/>
              <w:right w:val="single" w:sz="12" w:space="0" w:color="auto"/>
            </w:tcBorders>
          </w:tcPr>
          <w:p w14:paraId="5EB9DF86" w14:textId="77777777" w:rsidR="0005259E" w:rsidRPr="00C6180E" w:rsidRDefault="0005259E" w:rsidP="0005259E">
            <w:pPr>
              <w:numPr>
                <w:ilvl w:val="12"/>
                <w:numId w:val="0"/>
              </w:numPr>
              <w:spacing w:before="60" w:after="60"/>
              <w:rPr>
                <w:b/>
                <w:bCs/>
                <w:sz w:val="20"/>
              </w:rPr>
            </w:pPr>
          </w:p>
        </w:tc>
      </w:tr>
      <w:tr w:rsidR="0005259E" w:rsidRPr="00C6180E" w14:paraId="3FCAB7F6"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1DE3AF14" w14:textId="1068F8FC" w:rsidR="0005259E" w:rsidRPr="00C6180E" w:rsidRDefault="0005259E" w:rsidP="0005259E">
            <w:pPr>
              <w:pStyle w:val="Bod"/>
              <w:numPr>
                <w:ilvl w:val="0"/>
                <w:numId w:val="0"/>
              </w:numPr>
              <w:spacing w:before="60" w:after="60"/>
              <w:ind w:left="497" w:hanging="283"/>
              <w:rPr>
                <w:b/>
                <w:bCs/>
              </w:rPr>
            </w:pPr>
            <w:r>
              <w:t>- whole bundle / first row / last row</w:t>
            </w:r>
          </w:p>
        </w:tc>
        <w:tc>
          <w:tcPr>
            <w:tcW w:w="1984" w:type="dxa"/>
            <w:tcBorders>
              <w:top w:val="single" w:sz="4" w:space="0" w:color="auto"/>
              <w:left w:val="single" w:sz="4" w:space="0" w:color="auto"/>
              <w:bottom w:val="single" w:sz="4" w:space="0" w:color="auto"/>
              <w:right w:val="single" w:sz="4" w:space="0" w:color="auto"/>
            </w:tcBorders>
          </w:tcPr>
          <w:p w14:paraId="42C0467E" w14:textId="26248B0E" w:rsidR="0005259E" w:rsidRPr="00C6180E" w:rsidRDefault="0005259E" w:rsidP="0005259E">
            <w:pPr>
              <w:numPr>
                <w:ilvl w:val="12"/>
                <w:numId w:val="0"/>
              </w:numPr>
              <w:spacing w:before="60" w:after="60"/>
              <w:jc w:val="center"/>
              <w:rPr>
                <w:b/>
                <w:bCs/>
                <w:sz w:val="20"/>
              </w:rPr>
            </w:pPr>
            <w:r>
              <w:rPr>
                <w:sz w:val="20"/>
              </w:rPr>
              <w:t>hour / hour / hour</w:t>
            </w:r>
          </w:p>
        </w:tc>
        <w:tc>
          <w:tcPr>
            <w:tcW w:w="3260" w:type="dxa"/>
            <w:tcBorders>
              <w:top w:val="single" w:sz="4" w:space="0" w:color="auto"/>
              <w:left w:val="single" w:sz="4" w:space="0" w:color="auto"/>
              <w:bottom w:val="single" w:sz="4" w:space="0" w:color="auto"/>
              <w:right w:val="single" w:sz="12" w:space="0" w:color="auto"/>
            </w:tcBorders>
          </w:tcPr>
          <w:p w14:paraId="655D1A66" w14:textId="77777777" w:rsidR="0005259E" w:rsidRPr="00C6180E" w:rsidRDefault="0005259E" w:rsidP="0005259E">
            <w:pPr>
              <w:numPr>
                <w:ilvl w:val="12"/>
                <w:numId w:val="0"/>
              </w:numPr>
              <w:spacing w:before="60" w:after="60"/>
              <w:rPr>
                <w:b/>
                <w:bCs/>
                <w:sz w:val="20"/>
              </w:rPr>
            </w:pPr>
          </w:p>
        </w:tc>
      </w:tr>
      <w:tr w:rsidR="0005259E" w:rsidRPr="00C6180E" w14:paraId="2AD6C77E"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31DDA2EF" w14:textId="6CCB53A8" w:rsidR="0005259E" w:rsidRPr="00C6180E" w:rsidRDefault="0005259E" w:rsidP="0005259E">
            <w:pPr>
              <w:pStyle w:val="Bod"/>
              <w:numPr>
                <w:ilvl w:val="0"/>
                <w:numId w:val="0"/>
              </w:numPr>
              <w:spacing w:before="60" w:after="60"/>
              <w:ind w:left="497" w:hanging="283"/>
              <w:rPr>
                <w:b/>
                <w:bCs/>
                <w:sz w:val="20"/>
              </w:rPr>
            </w:pPr>
            <w:r>
              <w:rPr>
                <w:b/>
              </w:rPr>
              <w:t>Economizer 2</w:t>
            </w:r>
          </w:p>
        </w:tc>
        <w:tc>
          <w:tcPr>
            <w:tcW w:w="1984" w:type="dxa"/>
            <w:tcBorders>
              <w:top w:val="single" w:sz="4" w:space="0" w:color="auto"/>
              <w:left w:val="single" w:sz="4" w:space="0" w:color="auto"/>
              <w:bottom w:val="single" w:sz="4" w:space="0" w:color="auto"/>
              <w:right w:val="single" w:sz="4" w:space="0" w:color="auto"/>
            </w:tcBorders>
          </w:tcPr>
          <w:p w14:paraId="1EC08125" w14:textId="77777777" w:rsidR="0005259E" w:rsidRPr="00C6180E" w:rsidRDefault="0005259E" w:rsidP="0005259E">
            <w:pPr>
              <w:numPr>
                <w:ilvl w:val="12"/>
                <w:numId w:val="0"/>
              </w:numPr>
              <w:spacing w:before="60" w:after="60"/>
              <w:jc w:val="center"/>
              <w:rPr>
                <w:b/>
                <w:bCs/>
                <w:sz w:val="20"/>
              </w:rPr>
            </w:pPr>
          </w:p>
        </w:tc>
        <w:tc>
          <w:tcPr>
            <w:tcW w:w="3260" w:type="dxa"/>
            <w:tcBorders>
              <w:top w:val="single" w:sz="4" w:space="0" w:color="auto"/>
              <w:left w:val="single" w:sz="4" w:space="0" w:color="auto"/>
              <w:bottom w:val="single" w:sz="4" w:space="0" w:color="auto"/>
              <w:right w:val="single" w:sz="12" w:space="0" w:color="auto"/>
            </w:tcBorders>
          </w:tcPr>
          <w:p w14:paraId="5A272582" w14:textId="77777777" w:rsidR="0005259E" w:rsidRPr="00C6180E" w:rsidRDefault="0005259E" w:rsidP="0005259E">
            <w:pPr>
              <w:numPr>
                <w:ilvl w:val="12"/>
                <w:numId w:val="0"/>
              </w:numPr>
              <w:spacing w:before="60" w:after="60"/>
              <w:rPr>
                <w:b/>
                <w:bCs/>
                <w:sz w:val="20"/>
              </w:rPr>
            </w:pPr>
          </w:p>
        </w:tc>
      </w:tr>
      <w:tr w:rsidR="0005259E" w:rsidRPr="00C6180E" w14:paraId="158B3F7B"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19903389" w14:textId="4E51A7E3" w:rsidR="0005259E" w:rsidRPr="00C6180E" w:rsidRDefault="0005259E" w:rsidP="0005259E">
            <w:pPr>
              <w:pStyle w:val="Bod"/>
              <w:numPr>
                <w:ilvl w:val="0"/>
                <w:numId w:val="0"/>
              </w:numPr>
              <w:spacing w:before="60" w:after="60"/>
              <w:ind w:left="497" w:hanging="283"/>
              <w:rPr>
                <w:b/>
                <w:bCs/>
              </w:rPr>
            </w:pPr>
            <w:r>
              <w:t>- whole bundle / first row / last row</w:t>
            </w:r>
          </w:p>
        </w:tc>
        <w:tc>
          <w:tcPr>
            <w:tcW w:w="1984" w:type="dxa"/>
            <w:tcBorders>
              <w:top w:val="single" w:sz="4" w:space="0" w:color="auto"/>
              <w:left w:val="single" w:sz="4" w:space="0" w:color="auto"/>
              <w:bottom w:val="single" w:sz="4" w:space="0" w:color="auto"/>
              <w:right w:val="single" w:sz="4" w:space="0" w:color="auto"/>
            </w:tcBorders>
          </w:tcPr>
          <w:p w14:paraId="4C15DAD2" w14:textId="2DA2984A" w:rsidR="0005259E" w:rsidRPr="00C6180E" w:rsidRDefault="0005259E" w:rsidP="0005259E">
            <w:pPr>
              <w:numPr>
                <w:ilvl w:val="12"/>
                <w:numId w:val="0"/>
              </w:numPr>
              <w:spacing w:before="60" w:after="60"/>
              <w:jc w:val="center"/>
              <w:rPr>
                <w:b/>
                <w:bCs/>
                <w:sz w:val="20"/>
              </w:rPr>
            </w:pPr>
            <w:r>
              <w:rPr>
                <w:sz w:val="20"/>
              </w:rPr>
              <w:t>hour / hour / hour</w:t>
            </w:r>
          </w:p>
        </w:tc>
        <w:tc>
          <w:tcPr>
            <w:tcW w:w="3260" w:type="dxa"/>
            <w:tcBorders>
              <w:top w:val="single" w:sz="4" w:space="0" w:color="auto"/>
              <w:left w:val="single" w:sz="4" w:space="0" w:color="auto"/>
              <w:bottom w:val="single" w:sz="4" w:space="0" w:color="auto"/>
              <w:right w:val="single" w:sz="12" w:space="0" w:color="auto"/>
            </w:tcBorders>
          </w:tcPr>
          <w:p w14:paraId="7D789223" w14:textId="77777777" w:rsidR="0005259E" w:rsidRPr="00C6180E" w:rsidRDefault="0005259E" w:rsidP="0005259E">
            <w:pPr>
              <w:numPr>
                <w:ilvl w:val="12"/>
                <w:numId w:val="0"/>
              </w:numPr>
              <w:spacing w:before="60" w:after="60"/>
              <w:rPr>
                <w:b/>
                <w:bCs/>
                <w:sz w:val="20"/>
              </w:rPr>
            </w:pPr>
          </w:p>
        </w:tc>
      </w:tr>
      <w:tr w:rsidR="0005259E" w:rsidRPr="00C6180E" w14:paraId="7312392E"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4A6DEB51" w14:textId="4F554446" w:rsidR="0005259E" w:rsidRPr="00C6180E" w:rsidRDefault="0005259E" w:rsidP="0005259E">
            <w:pPr>
              <w:pStyle w:val="Bod"/>
              <w:numPr>
                <w:ilvl w:val="0"/>
                <w:numId w:val="0"/>
              </w:numPr>
              <w:spacing w:before="60" w:after="60"/>
              <w:ind w:left="497" w:hanging="283"/>
              <w:rPr>
                <w:b/>
                <w:bCs/>
                <w:sz w:val="20"/>
              </w:rPr>
            </w:pPr>
            <w:r>
              <w:rPr>
                <w:b/>
              </w:rPr>
              <w:t>Economizer 1</w:t>
            </w:r>
          </w:p>
        </w:tc>
        <w:tc>
          <w:tcPr>
            <w:tcW w:w="1984" w:type="dxa"/>
            <w:tcBorders>
              <w:top w:val="single" w:sz="4" w:space="0" w:color="auto"/>
              <w:left w:val="single" w:sz="4" w:space="0" w:color="auto"/>
              <w:bottom w:val="single" w:sz="4" w:space="0" w:color="auto"/>
              <w:right w:val="single" w:sz="4" w:space="0" w:color="auto"/>
            </w:tcBorders>
          </w:tcPr>
          <w:p w14:paraId="75E97031" w14:textId="77777777" w:rsidR="0005259E" w:rsidRPr="00C6180E" w:rsidRDefault="0005259E" w:rsidP="0005259E">
            <w:pPr>
              <w:numPr>
                <w:ilvl w:val="12"/>
                <w:numId w:val="0"/>
              </w:numPr>
              <w:spacing w:before="60" w:after="60"/>
              <w:jc w:val="center"/>
              <w:rPr>
                <w:b/>
                <w:bCs/>
                <w:sz w:val="20"/>
              </w:rPr>
            </w:pPr>
          </w:p>
        </w:tc>
        <w:tc>
          <w:tcPr>
            <w:tcW w:w="3260" w:type="dxa"/>
            <w:tcBorders>
              <w:top w:val="single" w:sz="4" w:space="0" w:color="auto"/>
              <w:left w:val="single" w:sz="4" w:space="0" w:color="auto"/>
              <w:bottom w:val="single" w:sz="4" w:space="0" w:color="auto"/>
              <w:right w:val="single" w:sz="12" w:space="0" w:color="auto"/>
            </w:tcBorders>
          </w:tcPr>
          <w:p w14:paraId="17820BFA" w14:textId="77777777" w:rsidR="0005259E" w:rsidRPr="00C6180E" w:rsidRDefault="0005259E" w:rsidP="0005259E">
            <w:pPr>
              <w:numPr>
                <w:ilvl w:val="12"/>
                <w:numId w:val="0"/>
              </w:numPr>
              <w:spacing w:before="60" w:after="60"/>
              <w:rPr>
                <w:b/>
                <w:bCs/>
                <w:sz w:val="20"/>
              </w:rPr>
            </w:pPr>
          </w:p>
        </w:tc>
      </w:tr>
      <w:tr w:rsidR="0005259E" w:rsidRPr="00C6180E" w14:paraId="6CBA977B" w14:textId="77777777" w:rsidTr="008F6773">
        <w:trPr>
          <w:cantSplit/>
        </w:trPr>
        <w:tc>
          <w:tcPr>
            <w:tcW w:w="4395" w:type="dxa"/>
            <w:tcBorders>
              <w:top w:val="single" w:sz="4" w:space="0" w:color="auto"/>
              <w:left w:val="single" w:sz="12" w:space="0" w:color="auto"/>
              <w:bottom w:val="single" w:sz="4" w:space="0" w:color="auto"/>
              <w:right w:val="single" w:sz="4" w:space="0" w:color="auto"/>
            </w:tcBorders>
          </w:tcPr>
          <w:p w14:paraId="14C77BE3" w14:textId="1CDF843D" w:rsidR="0005259E" w:rsidRPr="00C6180E" w:rsidRDefault="0005259E" w:rsidP="0005259E">
            <w:pPr>
              <w:pStyle w:val="Bod"/>
              <w:numPr>
                <w:ilvl w:val="0"/>
                <w:numId w:val="0"/>
              </w:numPr>
              <w:spacing w:before="60" w:after="60"/>
              <w:ind w:left="497" w:hanging="283"/>
              <w:rPr>
                <w:b/>
                <w:bCs/>
              </w:rPr>
            </w:pPr>
            <w:r>
              <w:t>- whole bundle / first row / last row</w:t>
            </w:r>
          </w:p>
        </w:tc>
        <w:tc>
          <w:tcPr>
            <w:tcW w:w="1984" w:type="dxa"/>
            <w:tcBorders>
              <w:top w:val="single" w:sz="4" w:space="0" w:color="auto"/>
              <w:left w:val="single" w:sz="4" w:space="0" w:color="auto"/>
              <w:bottom w:val="single" w:sz="4" w:space="0" w:color="auto"/>
              <w:right w:val="single" w:sz="4" w:space="0" w:color="auto"/>
            </w:tcBorders>
          </w:tcPr>
          <w:p w14:paraId="43E880B7" w14:textId="45E0E81C" w:rsidR="0005259E" w:rsidRPr="00C6180E" w:rsidRDefault="0005259E" w:rsidP="0005259E">
            <w:pPr>
              <w:numPr>
                <w:ilvl w:val="12"/>
                <w:numId w:val="0"/>
              </w:numPr>
              <w:spacing w:before="60" w:after="60"/>
              <w:jc w:val="center"/>
              <w:rPr>
                <w:b/>
                <w:bCs/>
                <w:sz w:val="20"/>
              </w:rPr>
            </w:pPr>
            <w:r>
              <w:rPr>
                <w:sz w:val="20"/>
              </w:rPr>
              <w:t>hour / hour / hour</w:t>
            </w:r>
          </w:p>
        </w:tc>
        <w:tc>
          <w:tcPr>
            <w:tcW w:w="3260" w:type="dxa"/>
            <w:tcBorders>
              <w:top w:val="single" w:sz="4" w:space="0" w:color="auto"/>
              <w:left w:val="single" w:sz="4" w:space="0" w:color="auto"/>
              <w:bottom w:val="single" w:sz="4" w:space="0" w:color="auto"/>
              <w:right w:val="single" w:sz="12" w:space="0" w:color="auto"/>
            </w:tcBorders>
          </w:tcPr>
          <w:p w14:paraId="499ED0BC" w14:textId="77777777" w:rsidR="0005259E" w:rsidRPr="00C6180E" w:rsidRDefault="0005259E" w:rsidP="0005259E">
            <w:pPr>
              <w:numPr>
                <w:ilvl w:val="12"/>
                <w:numId w:val="0"/>
              </w:numPr>
              <w:spacing w:before="60" w:after="60"/>
              <w:rPr>
                <w:b/>
                <w:bCs/>
                <w:sz w:val="20"/>
              </w:rPr>
            </w:pPr>
          </w:p>
        </w:tc>
      </w:tr>
    </w:tbl>
    <w:p w14:paraId="0BA24ED9" w14:textId="77777777" w:rsidR="00696FB8" w:rsidRPr="00C629E8" w:rsidRDefault="00696FB8" w:rsidP="00696FB8"/>
    <w:p w14:paraId="6CB78E4E" w14:textId="77777777" w:rsidR="005A0C8B" w:rsidRDefault="005A0C8B" w:rsidP="00052236"/>
    <w:p w14:paraId="58DB3E5F" w14:textId="77777777" w:rsidR="005A0C8B" w:rsidRDefault="005A0C8B">
      <w:pPr>
        <w:spacing w:after="0"/>
      </w:pPr>
      <w: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000" w:firstRow="0" w:lastRow="0" w:firstColumn="0" w:lastColumn="0" w:noHBand="0" w:noVBand="0"/>
      </w:tblPr>
      <w:tblGrid>
        <w:gridCol w:w="9639"/>
      </w:tblGrid>
      <w:tr w:rsidR="005A0C8B" w:rsidRPr="00404F08" w14:paraId="5C137AE2" w14:textId="77777777" w:rsidTr="00722AD4">
        <w:tc>
          <w:tcPr>
            <w:tcW w:w="9639" w:type="dxa"/>
            <w:shd w:val="clear" w:color="auto" w:fill="F2F2F2" w:themeFill="background1" w:themeFillShade="F2"/>
          </w:tcPr>
          <w:p w14:paraId="6DF49C0C" w14:textId="77777777" w:rsidR="005A0C8B" w:rsidRPr="00404F08" w:rsidRDefault="005A0C8B" w:rsidP="00722AD4">
            <w:pPr>
              <w:pStyle w:val="Nadpis1"/>
              <w:numPr>
                <w:ilvl w:val="0"/>
                <w:numId w:val="0"/>
              </w:numPr>
              <w:jc w:val="center"/>
            </w:pPr>
            <w:bookmarkStart w:id="106" w:name="_Toc117079840"/>
            <w:r>
              <w:rPr>
                <w:sz w:val="40"/>
              </w:rPr>
              <w:lastRenderedPageBreak/>
              <w:t>Volume</w:t>
            </w:r>
            <w:r>
              <w:t xml:space="preserve"> </w:t>
            </w:r>
            <w:r>
              <w:rPr>
                <w:sz w:val="40"/>
              </w:rPr>
              <w:t>C14</w:t>
            </w:r>
            <w:r>
              <w:br/>
              <w:t>Information on processing of personal data obtained from the data subject and from other sources</w:t>
            </w:r>
            <w:bookmarkEnd w:id="106"/>
          </w:p>
        </w:tc>
      </w:tr>
    </w:tbl>
    <w:p w14:paraId="725E1A1F" w14:textId="77777777" w:rsidR="005A0C8B" w:rsidRPr="0013546A" w:rsidRDefault="005A0C8B" w:rsidP="006954EF">
      <w:pPr>
        <w:numPr>
          <w:ilvl w:val="0"/>
          <w:numId w:val="29"/>
        </w:numPr>
        <w:tabs>
          <w:tab w:val="clear" w:pos="360"/>
          <w:tab w:val="num" w:pos="567"/>
        </w:tabs>
        <w:ind w:left="567" w:hanging="567"/>
        <w:jc w:val="both"/>
      </w:pPr>
      <w:r>
        <w:br w:type="page"/>
      </w:r>
      <w:r>
        <w:lastRenderedPageBreak/>
        <w:t xml:space="preserve">In </w:t>
      </w:r>
      <w:r>
        <w:rPr>
          <w:b/>
        </w:rPr>
        <w:t>Volume C14 of the indicative tender / tender</w:t>
      </w:r>
      <w:r>
        <w:t xml:space="preserve"> the participant shall submit </w:t>
      </w:r>
      <w:r>
        <w:rPr>
          <w:b/>
        </w:rPr>
        <w:t>Enclosure 14 – Information on processing of personal data obtained from the data subject and from other sources</w:t>
      </w:r>
      <w:r>
        <w:t xml:space="preserve"> prepared by the contracting authority and contained in Part 2 of the Procurement Documents.</w:t>
      </w:r>
    </w:p>
    <w:p w14:paraId="1F1D184A" w14:textId="77777777" w:rsidR="005A0C8B" w:rsidRPr="0013546A" w:rsidRDefault="001B1F7B" w:rsidP="006954EF">
      <w:pPr>
        <w:numPr>
          <w:ilvl w:val="0"/>
          <w:numId w:val="29"/>
        </w:numPr>
        <w:tabs>
          <w:tab w:val="clear" w:pos="360"/>
          <w:tab w:val="num" w:pos="567"/>
        </w:tabs>
        <w:ind w:left="567" w:hanging="567"/>
        <w:jc w:val="both"/>
      </w:pPr>
      <w:r>
        <w:t>In preparing its indicative tender / tender, the participant / contractor shall only fill in the name of the (Participant's) company in paragraphs 1 C), 2 A) and 2 E).</w:t>
      </w:r>
    </w:p>
    <w:p w14:paraId="3A39A0A1" w14:textId="77777777" w:rsidR="005A0C8B" w:rsidRPr="0013546A" w:rsidRDefault="001B1F7B" w:rsidP="006954EF">
      <w:pPr>
        <w:numPr>
          <w:ilvl w:val="0"/>
          <w:numId w:val="29"/>
        </w:numPr>
        <w:tabs>
          <w:tab w:val="clear" w:pos="360"/>
          <w:tab w:val="num" w:pos="567"/>
        </w:tabs>
        <w:ind w:left="567" w:hanging="567"/>
        <w:jc w:val="both"/>
        <w:rPr>
          <w:b/>
        </w:rPr>
      </w:pPr>
      <w:r>
        <w:t xml:space="preserve">The participant shall further include in Volume C14 a statement confirming that they accept this Enclosure 14 containing Information on processing of personal data obtained from data subject and from other sources without reservation. </w:t>
      </w:r>
    </w:p>
    <w:p w14:paraId="4FD420D8" w14:textId="77777777" w:rsidR="00052236" w:rsidRPr="00C629E8" w:rsidRDefault="00052236" w:rsidP="00052236"/>
    <w:p w14:paraId="17FCEEF0" w14:textId="77777777" w:rsidR="00052236" w:rsidRPr="00C629E8" w:rsidRDefault="00052236" w:rsidP="00052236"/>
    <w:sectPr w:rsidR="00052236" w:rsidRPr="00C629E8">
      <w:headerReference w:type="default" r:id="rId17"/>
      <w:footerReference w:type="default" r:id="rId18"/>
      <w:headerReference w:type="first" r:id="rId19"/>
      <w:pgSz w:w="11907" w:h="16840" w:code="9"/>
      <w:pgMar w:top="1134" w:right="851" w:bottom="1134" w:left="1418" w:header="680" w:footer="680" w:gutter="0"/>
      <w:paperSrc w:first="1" w:other="1"/>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61055D" w14:textId="77777777" w:rsidR="003B06F1" w:rsidRDefault="003B06F1">
      <w:r>
        <w:separator/>
      </w:r>
    </w:p>
  </w:endnote>
  <w:endnote w:type="continuationSeparator" w:id="0">
    <w:p w14:paraId="0DD88F30" w14:textId="77777777" w:rsidR="003B06F1" w:rsidRDefault="003B0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3EEEA" w14:textId="77777777" w:rsidR="00C814D9" w:rsidRDefault="00C814D9">
    <w:pPr>
      <w:pStyle w:val="Zpat"/>
      <w:pBdr>
        <w:top w:val="single" w:sz="4" w:space="1" w:color="auto"/>
      </w:pBdr>
      <w:tabs>
        <w:tab w:val="clear" w:pos="9071"/>
        <w:tab w:val="right" w:pos="9498"/>
      </w:tabs>
      <w:jc w:val="center"/>
      <w:rPr>
        <w:sz w:val="18"/>
        <w:szCs w:val="18"/>
      </w:rPr>
    </w:pPr>
    <w:r>
      <w:rPr>
        <w:sz w:val="18"/>
      </w:rPr>
      <w:t xml:space="preserve">Page </w:t>
    </w:r>
    <w:r>
      <w:rPr>
        <w:rStyle w:val="slostrnky"/>
        <w:b/>
        <w:sz w:val="18"/>
      </w:rPr>
      <w:fldChar w:fldCharType="begin"/>
    </w:r>
    <w:r>
      <w:rPr>
        <w:rStyle w:val="slostrnky"/>
        <w:b/>
        <w:sz w:val="18"/>
      </w:rPr>
      <w:instrText xml:space="preserve"> PAGE </w:instrText>
    </w:r>
    <w:r>
      <w:rPr>
        <w:rStyle w:val="slostrnky"/>
        <w:b/>
        <w:sz w:val="18"/>
      </w:rPr>
      <w:fldChar w:fldCharType="separate"/>
    </w:r>
    <w:r w:rsidR="0051447A">
      <w:rPr>
        <w:rStyle w:val="slostrnky"/>
        <w:b/>
        <w:noProof/>
        <w:sz w:val="18"/>
      </w:rPr>
      <w:t>2</w:t>
    </w:r>
    <w:r>
      <w:rPr>
        <w:rStyle w:val="slostrnky"/>
        <w:b/>
        <w:sz w:val="18"/>
      </w:rPr>
      <w:fldChar w:fldCharType="end"/>
    </w:r>
    <w:r>
      <w:rPr>
        <w:rStyle w:val="slostrnky"/>
        <w:sz w:val="18"/>
      </w:rPr>
      <w:t xml:space="preserve"> /</w:t>
    </w:r>
    <w:r>
      <w:rPr>
        <w:sz w:val="18"/>
      </w:rPr>
      <w:t xml:space="preserve"> </w:t>
    </w:r>
    <w:r>
      <w:rPr>
        <w:rStyle w:val="slostrnky"/>
        <w:sz w:val="18"/>
      </w:rPr>
      <w:fldChar w:fldCharType="begin"/>
    </w:r>
    <w:r>
      <w:rPr>
        <w:rStyle w:val="slostrnky"/>
        <w:sz w:val="18"/>
      </w:rPr>
      <w:instrText xml:space="preserve"> NUMPAGES </w:instrText>
    </w:r>
    <w:r>
      <w:rPr>
        <w:rStyle w:val="slostrnky"/>
        <w:sz w:val="18"/>
      </w:rPr>
      <w:fldChar w:fldCharType="separate"/>
    </w:r>
    <w:r w:rsidR="0051447A">
      <w:rPr>
        <w:rStyle w:val="slostrnky"/>
        <w:noProof/>
        <w:sz w:val="18"/>
      </w:rPr>
      <w:t>127</w:t>
    </w:r>
    <w:r>
      <w:rPr>
        <w:rStyle w:val="slostrnky"/>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5BDDC" w14:textId="77777777" w:rsidR="003B06F1" w:rsidRDefault="003B06F1">
      <w:r>
        <w:separator/>
      </w:r>
    </w:p>
  </w:footnote>
  <w:footnote w:type="continuationSeparator" w:id="0">
    <w:p w14:paraId="526246DC" w14:textId="77777777" w:rsidR="003B06F1" w:rsidRDefault="003B06F1">
      <w:r>
        <w:continuationSeparator/>
      </w:r>
    </w:p>
  </w:footnote>
  <w:footnote w:id="1">
    <w:p w14:paraId="78842FE3" w14:textId="66329A45" w:rsidR="00C814D9" w:rsidRPr="002A7EAD" w:rsidRDefault="00C814D9" w:rsidP="00C433A6">
      <w:pPr>
        <w:pStyle w:val="Textpoznpodarou"/>
        <w:spacing w:before="120"/>
        <w:rPr>
          <w:rFonts w:cs="Arial"/>
        </w:rPr>
      </w:pPr>
      <w:r>
        <w:rPr>
          <w:rStyle w:val="Znakapoznpodarou"/>
          <w:rFonts w:cs="Arial"/>
          <w:sz w:val="20"/>
        </w:rPr>
        <w:footnoteRef/>
      </w:r>
      <w:r>
        <w:t xml:space="preserve"> An updated list of sanctioned persons is provided, for example, at the website of </w:t>
      </w:r>
      <w:proofErr w:type="spellStart"/>
      <w:r>
        <w:t>Finanční</w:t>
      </w:r>
      <w:proofErr w:type="spellEnd"/>
      <w:r>
        <w:t xml:space="preserve"> </w:t>
      </w:r>
      <w:proofErr w:type="spellStart"/>
      <w:r>
        <w:t>analytický</w:t>
      </w:r>
      <w:proofErr w:type="spellEnd"/>
      <w:r>
        <w:t xml:space="preserve"> </w:t>
      </w:r>
      <w:proofErr w:type="spellStart"/>
      <w:r>
        <w:t>úřad</w:t>
      </w:r>
      <w:proofErr w:type="spellEnd"/>
      <w:r>
        <w:t xml:space="preserve"> (Financial Analytical Office) here </w:t>
      </w:r>
      <w:hyperlink w:anchor="rusko-seznam-sankcionovanych-osob" w:history="1">
        <w:r>
          <w:rPr>
            <w:rStyle w:val="Hypertextovodkaz"/>
          </w:rPr>
          <w:t>https://www.financnianalytickyurad.cz/povinne-osoby-dle-zakona-c-2532008-sb#rusko-seznam-sankcionovanych-osob</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7796"/>
    </w:tblGrid>
    <w:tr w:rsidR="00C814D9" w14:paraId="4AB794EF" w14:textId="77777777" w:rsidTr="00056A6A">
      <w:tc>
        <w:tcPr>
          <w:tcW w:w="1843" w:type="dxa"/>
          <w:vAlign w:val="center"/>
        </w:tcPr>
        <w:p w14:paraId="4090F045" w14:textId="0B98AB67" w:rsidR="00C814D9" w:rsidRDefault="00C814D9" w:rsidP="00056A6A">
          <w:pPr>
            <w:pStyle w:val="Zhlav"/>
            <w:spacing w:before="60" w:after="60"/>
            <w:jc w:val="center"/>
            <w:rPr>
              <w:b/>
              <w:caps/>
              <w:spacing w:val="20"/>
              <w:sz w:val="18"/>
            </w:rPr>
          </w:pPr>
          <w:bookmarkStart w:id="107" w:name="_E01B21609F76754158B97A9D82110DE1658"/>
          <w:r>
            <w:rPr>
              <w:b/>
              <w:caps/>
              <w:noProof/>
              <w:sz w:val="18"/>
              <w:lang w:val="cs-CZ"/>
            </w:rPr>
            <w:drawing>
              <wp:inline distT="0" distB="0" distL="0" distR="0" wp14:anchorId="4B5E8AC8" wp14:editId="776DC82B">
                <wp:extent cx="1082040" cy="276657"/>
                <wp:effectExtent l="0" t="0" r="3810" b="9525"/>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2040" cy="276657"/>
                        </a:xfrm>
                        <a:prstGeom prst="rect">
                          <a:avLst/>
                        </a:prstGeom>
                        <a:noFill/>
                        <a:ln w="3174" cmpd="sng">
                          <a:noFill/>
                          <a:prstDash val="solid"/>
                        </a:ln>
                      </pic:spPr>
                    </pic:pic>
                  </a:graphicData>
                </a:graphic>
              </wp:inline>
            </w:drawing>
          </w:r>
          <w:bookmarkEnd w:id="107"/>
        </w:p>
      </w:tc>
      <w:tc>
        <w:tcPr>
          <w:tcW w:w="7796" w:type="dxa"/>
        </w:tcPr>
        <w:p w14:paraId="135E5CDD" w14:textId="712401A4" w:rsidR="00C814D9" w:rsidRDefault="00C814D9" w:rsidP="00056A6A">
          <w:pPr>
            <w:pStyle w:val="Zhlav"/>
            <w:spacing w:before="60" w:after="60"/>
            <w:jc w:val="center"/>
            <w:rPr>
              <w:rFonts w:cs="Arial"/>
              <w:sz w:val="18"/>
              <w:szCs w:val="18"/>
            </w:rPr>
          </w:pPr>
          <w:r>
            <w:rPr>
              <w:caps/>
              <w:sz w:val="18"/>
            </w:rPr>
            <w:t>Procurement Documents</w:t>
          </w:r>
          <w:r>
            <w:rPr>
              <w:caps/>
              <w:sz w:val="18"/>
            </w:rPr>
            <w:br/>
          </w:r>
          <w:bookmarkStart w:id="108" w:name="_Ea1B21609F76754158B97A9D82110DE1653"/>
          <w:r>
            <w:rPr>
              <w:sz w:val="18"/>
            </w:rPr>
            <w:t xml:space="preserve">Waste-to-Energy Facility, EVO </w:t>
          </w:r>
          <w:proofErr w:type="spellStart"/>
          <w:r>
            <w:rPr>
              <w:sz w:val="18"/>
            </w:rPr>
            <w:t>Komořany</w:t>
          </w:r>
          <w:proofErr w:type="spellEnd"/>
          <w:r>
            <w:rPr>
              <w:sz w:val="18"/>
            </w:rPr>
            <w:t>, Most</w:t>
          </w:r>
          <w:bookmarkEnd w:id="108"/>
        </w:p>
        <w:p w14:paraId="261D3CF0" w14:textId="77777777" w:rsidR="00C814D9" w:rsidRDefault="00C814D9" w:rsidP="00056A6A">
          <w:pPr>
            <w:pStyle w:val="Zhlav"/>
            <w:spacing w:after="60"/>
            <w:jc w:val="center"/>
            <w:rPr>
              <w:rFonts w:cs="Arial"/>
              <w:b/>
              <w:caps/>
              <w:spacing w:val="20"/>
              <w:sz w:val="18"/>
              <w:szCs w:val="18"/>
            </w:rPr>
          </w:pPr>
          <w:r>
            <w:rPr>
              <w:caps/>
              <w:sz w:val="18"/>
            </w:rPr>
            <w:t>Part 4</w:t>
          </w:r>
          <w:r>
            <w:rPr>
              <w:caps/>
              <w:sz w:val="18"/>
            </w:rPr>
            <w:br/>
            <w:t>Forms and detailed instructions for requests to participate and tenders</w:t>
          </w:r>
        </w:p>
      </w:tc>
    </w:tr>
  </w:tbl>
  <w:p w14:paraId="7FD9752E" w14:textId="77777777" w:rsidR="00C814D9" w:rsidRDefault="00C814D9" w:rsidP="00346C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DA87B" w14:textId="77777777" w:rsidR="00C814D9" w:rsidRDefault="00C814D9" w:rsidP="007E56B4">
    <w:pPr>
      <w:pStyle w:val="Zhlav"/>
      <w:jc w:val="center"/>
    </w:pPr>
    <w:r>
      <w:rPr>
        <w:noProof/>
        <w:lang w:val="cs-CZ"/>
      </w:rPr>
      <w:drawing>
        <wp:inline distT="0" distB="0" distL="0" distR="0" wp14:anchorId="432A66FE" wp14:editId="4CBDE95A">
          <wp:extent cx="6120130" cy="1457325"/>
          <wp:effectExtent l="0" t="0" r="0" b="9525"/>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F_Skupina log_hor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20130" cy="14573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8541AF6"/>
    <w:lvl w:ilvl="0">
      <w:start w:val="1"/>
      <w:numFmt w:val="decimal"/>
      <w:pStyle w:val="Nadpis1"/>
      <w:lvlText w:val="%1."/>
      <w:lvlJc w:val="left"/>
      <w:pPr>
        <w:ind w:left="3741" w:hanging="1134"/>
      </w:pPr>
      <w:rPr>
        <w:rFonts w:hint="default"/>
      </w:rPr>
    </w:lvl>
    <w:lvl w:ilvl="1">
      <w:start w:val="1"/>
      <w:numFmt w:val="decimal"/>
      <w:pStyle w:val="Nadpis2"/>
      <w:lvlText w:val="%1.%2"/>
      <w:lvlJc w:val="left"/>
      <w:pPr>
        <w:ind w:left="3741" w:hanging="1134"/>
      </w:pPr>
      <w:rPr>
        <w:rFonts w:hint="default"/>
      </w:rPr>
    </w:lvl>
    <w:lvl w:ilvl="2">
      <w:start w:val="1"/>
      <w:numFmt w:val="decimal"/>
      <w:pStyle w:val="Nadpis3"/>
      <w:lvlText w:val="%1.%2.%3"/>
      <w:lvlJc w:val="left"/>
      <w:pPr>
        <w:ind w:left="3741" w:hanging="1134"/>
      </w:pPr>
      <w:rPr>
        <w:rFonts w:hint="default"/>
      </w:rPr>
    </w:lvl>
    <w:lvl w:ilvl="3">
      <w:start w:val="1"/>
      <w:numFmt w:val="decimal"/>
      <w:pStyle w:val="Nadpis4"/>
      <w:lvlText w:val="%1.%2.%3.%4"/>
      <w:lvlJc w:val="left"/>
      <w:pPr>
        <w:ind w:left="3741" w:hanging="1134"/>
      </w:pPr>
      <w:rPr>
        <w:rFonts w:hint="default"/>
      </w:rPr>
    </w:lvl>
    <w:lvl w:ilvl="4">
      <w:start w:val="1"/>
      <w:numFmt w:val="decimal"/>
      <w:pStyle w:val="Nadpis5"/>
      <w:lvlText w:val="%1.%2.%3.%4.%5"/>
      <w:lvlJc w:val="left"/>
      <w:pPr>
        <w:ind w:left="0" w:firstLine="0"/>
      </w:pPr>
      <w:rPr>
        <w:rFonts w:hint="default"/>
      </w:rPr>
    </w:lvl>
    <w:lvl w:ilvl="5">
      <w:start w:val="1"/>
      <w:numFmt w:val="decimal"/>
      <w:pStyle w:val="Nadpis6"/>
      <w:lvlText w:val="%1.%2.%3.%4.%5.%6"/>
      <w:lvlJc w:val="left"/>
      <w:pPr>
        <w:ind w:left="0" w:firstLine="0"/>
      </w:pPr>
      <w:rPr>
        <w:rFonts w:hint="default"/>
      </w:rPr>
    </w:lvl>
    <w:lvl w:ilvl="6">
      <w:start w:val="1"/>
      <w:numFmt w:val="decimal"/>
      <w:pStyle w:val="Nadpis7"/>
      <w:lvlText w:val="%1.%2.%3.%4.%5.%6.%7"/>
      <w:lvlJc w:val="left"/>
      <w:pPr>
        <w:ind w:left="0" w:firstLine="0"/>
      </w:pPr>
      <w:rPr>
        <w:rFonts w:hint="default"/>
      </w:rPr>
    </w:lvl>
    <w:lvl w:ilvl="7">
      <w:start w:val="1"/>
      <w:numFmt w:val="decimal"/>
      <w:pStyle w:val="Nadpis8"/>
      <w:lvlText w:val="%1.%2.%3.%4.%5.%6.%7.%8"/>
      <w:lvlJc w:val="left"/>
      <w:pPr>
        <w:ind w:left="0" w:firstLine="0"/>
      </w:pPr>
      <w:rPr>
        <w:rFonts w:hint="default"/>
      </w:rPr>
    </w:lvl>
    <w:lvl w:ilvl="8">
      <w:start w:val="1"/>
      <w:numFmt w:val="decimal"/>
      <w:pStyle w:val="Nadpis9"/>
      <w:lvlText w:val="%1.%2.%3.%4.%5.%6.%7.%8.%9"/>
      <w:lvlJc w:val="left"/>
      <w:pPr>
        <w:ind w:left="0" w:firstLine="0"/>
      </w:pPr>
      <w:rPr>
        <w:rFonts w:hint="default"/>
      </w:rPr>
    </w:lvl>
  </w:abstractNum>
  <w:abstractNum w:abstractNumId="1">
    <w:nsid w:val="00000003"/>
    <w:multiLevelType w:val="singleLevel"/>
    <w:tmpl w:val="00000003"/>
    <w:name w:val="WW8Num3"/>
    <w:lvl w:ilvl="0">
      <w:start w:val="1"/>
      <w:numFmt w:val="decimal"/>
      <w:lvlText w:val="%1."/>
      <w:lvlJc w:val="left"/>
      <w:pPr>
        <w:tabs>
          <w:tab w:val="num" w:pos="425"/>
        </w:tabs>
        <w:ind w:left="425" w:hanging="425"/>
      </w:pPr>
    </w:lvl>
  </w:abstractNum>
  <w:abstractNum w:abstractNumId="2">
    <w:nsid w:val="00000009"/>
    <w:multiLevelType w:val="multilevel"/>
    <w:tmpl w:val="00000009"/>
    <w:name w:val="WW8Num10"/>
    <w:lvl w:ilvl="0">
      <w:start w:val="1"/>
      <w:numFmt w:val="lowerLetter"/>
      <w:lvlText w:val="%1)"/>
      <w:lvlJc w:val="left"/>
      <w:pPr>
        <w:tabs>
          <w:tab w:val="num" w:pos="785"/>
        </w:tabs>
        <w:ind w:left="785" w:hanging="360"/>
      </w:pPr>
    </w:lvl>
    <w:lvl w:ilvl="1">
      <w:start w:val="1"/>
      <w:numFmt w:val="bullet"/>
      <w:lvlText w:val=""/>
      <w:lvlJc w:val="left"/>
      <w:pPr>
        <w:tabs>
          <w:tab w:val="num" w:pos="1505"/>
        </w:tabs>
        <w:ind w:left="1505" w:hanging="360"/>
      </w:pPr>
      <w:rPr>
        <w:rFonts w:ascii="Symbol" w:hAnsi="Symbol"/>
      </w:rPr>
    </w:lvl>
    <w:lvl w:ilvl="2">
      <w:start w:val="1"/>
      <w:numFmt w:val="lowerRoman"/>
      <w:lvlText w:val="%3."/>
      <w:lvlJc w:val="right"/>
      <w:pPr>
        <w:tabs>
          <w:tab w:val="num" w:pos="2225"/>
        </w:tabs>
        <w:ind w:left="2225" w:hanging="180"/>
      </w:pPr>
    </w:lvl>
    <w:lvl w:ilvl="3">
      <w:start w:val="1"/>
      <w:numFmt w:val="decimal"/>
      <w:lvlText w:val="%4."/>
      <w:lvlJc w:val="left"/>
      <w:pPr>
        <w:tabs>
          <w:tab w:val="num" w:pos="2945"/>
        </w:tabs>
        <w:ind w:left="2945" w:hanging="360"/>
      </w:pPr>
    </w:lvl>
    <w:lvl w:ilvl="4">
      <w:start w:val="1"/>
      <w:numFmt w:val="lowerLetter"/>
      <w:lvlText w:val="%5."/>
      <w:lvlJc w:val="left"/>
      <w:pPr>
        <w:tabs>
          <w:tab w:val="num" w:pos="3665"/>
        </w:tabs>
        <w:ind w:left="3665" w:hanging="360"/>
      </w:pPr>
    </w:lvl>
    <w:lvl w:ilvl="5">
      <w:start w:val="1"/>
      <w:numFmt w:val="lowerRoman"/>
      <w:lvlText w:val="%6."/>
      <w:lvlJc w:val="right"/>
      <w:pPr>
        <w:tabs>
          <w:tab w:val="num" w:pos="4385"/>
        </w:tabs>
        <w:ind w:left="4385" w:hanging="180"/>
      </w:pPr>
    </w:lvl>
    <w:lvl w:ilvl="6">
      <w:start w:val="1"/>
      <w:numFmt w:val="decimal"/>
      <w:lvlText w:val="%7."/>
      <w:lvlJc w:val="left"/>
      <w:pPr>
        <w:tabs>
          <w:tab w:val="num" w:pos="5105"/>
        </w:tabs>
        <w:ind w:left="5105" w:hanging="360"/>
      </w:pPr>
    </w:lvl>
    <w:lvl w:ilvl="7">
      <w:start w:val="1"/>
      <w:numFmt w:val="lowerLetter"/>
      <w:lvlText w:val="%8."/>
      <w:lvlJc w:val="left"/>
      <w:pPr>
        <w:tabs>
          <w:tab w:val="num" w:pos="5825"/>
        </w:tabs>
        <w:ind w:left="5825" w:hanging="360"/>
      </w:pPr>
    </w:lvl>
    <w:lvl w:ilvl="8">
      <w:start w:val="1"/>
      <w:numFmt w:val="lowerRoman"/>
      <w:lvlText w:val="%9."/>
      <w:lvlJc w:val="right"/>
      <w:pPr>
        <w:tabs>
          <w:tab w:val="num" w:pos="6545"/>
        </w:tabs>
        <w:ind w:left="6545" w:hanging="180"/>
      </w:pPr>
    </w:lvl>
  </w:abstractNum>
  <w:abstractNum w:abstractNumId="3">
    <w:nsid w:val="0000000D"/>
    <w:multiLevelType w:val="multilevel"/>
    <w:tmpl w:val="0000000D"/>
    <w:name w:val="WW8Num14"/>
    <w:lvl w:ilvl="0">
      <w:start w:val="5"/>
      <w:numFmt w:val="decimal"/>
      <w:lvlText w:val="%1"/>
      <w:lvlJc w:val="left"/>
      <w:pPr>
        <w:tabs>
          <w:tab w:val="num" w:pos="420"/>
        </w:tabs>
        <w:ind w:left="420" w:hanging="420"/>
      </w:pPr>
    </w:lvl>
    <w:lvl w:ilvl="1">
      <w:start w:val="1"/>
      <w:numFmt w:val="decimal"/>
      <w:lvlText w:val="%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05F713D"/>
    <w:multiLevelType w:val="multilevel"/>
    <w:tmpl w:val="34C287C0"/>
    <w:lvl w:ilvl="0">
      <w:start w:val="1"/>
      <w:numFmt w:val="decimal"/>
      <w:pStyle w:val="StylVcerovovTun"/>
      <w:lvlText w:val="%1."/>
      <w:lvlJc w:val="left"/>
      <w:pPr>
        <w:tabs>
          <w:tab w:val="num" w:pos="1701"/>
        </w:tabs>
        <w:ind w:left="1701" w:hanging="340"/>
      </w:pPr>
      <w:rPr>
        <w:rFonts w:hint="default"/>
        <w:b/>
        <w:i w:val="0"/>
      </w:rPr>
    </w:lvl>
    <w:lvl w:ilvl="1">
      <w:start w:val="1"/>
      <w:numFmt w:val="decimal"/>
      <w:lvlText w:val="%1.%2"/>
      <w:lvlJc w:val="left"/>
      <w:pPr>
        <w:tabs>
          <w:tab w:val="num" w:pos="1701"/>
        </w:tabs>
        <w:ind w:left="1701" w:hanging="340"/>
      </w:pPr>
      <w:rPr>
        <w:rFonts w:hint="default"/>
      </w:rPr>
    </w:lvl>
    <w:lvl w:ilvl="2">
      <w:start w:val="1"/>
      <w:numFmt w:val="decimal"/>
      <w:lvlText w:val="%1.%2.%3"/>
      <w:lvlJc w:val="left"/>
      <w:pPr>
        <w:tabs>
          <w:tab w:val="num" w:pos="1701"/>
        </w:tabs>
        <w:ind w:left="1701" w:hanging="340"/>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bullet"/>
      <w:lvlText w:val="–"/>
      <w:lvlJc w:val="left"/>
      <w:pPr>
        <w:tabs>
          <w:tab w:val="num" w:pos="2212"/>
        </w:tabs>
        <w:ind w:left="2212" w:hanging="340"/>
      </w:pPr>
      <w:rPr>
        <w:rFonts w:ascii="Arial" w:hAnsi="Arial" w:hint="default"/>
      </w:rPr>
    </w:lvl>
    <w:lvl w:ilvl="6">
      <w:start w:val="1"/>
      <w:numFmt w:val="bullet"/>
      <w:lvlText w:val=""/>
      <w:lvlJc w:val="left"/>
      <w:pPr>
        <w:tabs>
          <w:tab w:val="num" w:pos="2552"/>
        </w:tabs>
        <w:ind w:left="2552" w:hanging="340"/>
      </w:pPr>
      <w:rPr>
        <w:rFonts w:ascii="Symbol" w:hAnsi="Symbol" w:hint="default"/>
      </w:rPr>
    </w:lvl>
    <w:lvl w:ilvl="7">
      <w:start w:val="1"/>
      <w:numFmt w:val="decimal"/>
      <w:lvlText w:val="%1.%2.%3.%4.%5.%6.%7.%8"/>
      <w:lvlJc w:val="left"/>
      <w:pPr>
        <w:tabs>
          <w:tab w:val="num" w:pos="2977"/>
        </w:tabs>
        <w:ind w:left="2977" w:firstLine="0"/>
      </w:pPr>
      <w:rPr>
        <w:rFonts w:hint="default"/>
      </w:rPr>
    </w:lvl>
    <w:lvl w:ilvl="8">
      <w:start w:val="1"/>
      <w:numFmt w:val="decimal"/>
      <w:lvlText w:val="%1.%2.%3.%4.%5.%6.%7.%8.%9"/>
      <w:lvlJc w:val="left"/>
      <w:pPr>
        <w:tabs>
          <w:tab w:val="num" w:pos="2977"/>
        </w:tabs>
        <w:ind w:left="2977" w:firstLine="0"/>
      </w:pPr>
      <w:rPr>
        <w:rFonts w:hint="default"/>
      </w:rPr>
    </w:lvl>
  </w:abstractNum>
  <w:abstractNum w:abstractNumId="5">
    <w:nsid w:val="01107AFE"/>
    <w:multiLevelType w:val="hybridMultilevel"/>
    <w:tmpl w:val="4CF8239E"/>
    <w:lvl w:ilvl="0" w:tplc="80887F2A">
      <w:start w:val="1"/>
      <w:numFmt w:val="decimal"/>
      <w:lvlText w:val="%1."/>
      <w:lvlJc w:val="left"/>
      <w:pPr>
        <w:ind w:left="720" w:hanging="36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1FE12BC"/>
    <w:multiLevelType w:val="singleLevel"/>
    <w:tmpl w:val="E35AB07E"/>
    <w:lvl w:ilvl="0">
      <w:start w:val="1"/>
      <w:numFmt w:val="bullet"/>
      <w:pStyle w:val="Odrka"/>
      <w:lvlText w:val=""/>
      <w:lvlJc w:val="left"/>
      <w:pPr>
        <w:tabs>
          <w:tab w:val="num" w:pos="6172"/>
        </w:tabs>
        <w:ind w:left="6172" w:hanging="360"/>
      </w:pPr>
      <w:rPr>
        <w:rFonts w:ascii="Symbol" w:hAnsi="Symbol" w:hint="default"/>
      </w:rPr>
    </w:lvl>
  </w:abstractNum>
  <w:abstractNum w:abstractNumId="7">
    <w:nsid w:val="0757371D"/>
    <w:multiLevelType w:val="hybridMultilevel"/>
    <w:tmpl w:val="08B43AAA"/>
    <w:lvl w:ilvl="0" w:tplc="68F884EE">
      <w:start w:val="1"/>
      <w:numFmt w:val="bullet"/>
      <w:lvlText w:val=""/>
      <w:lvlJc w:val="left"/>
      <w:pPr>
        <w:tabs>
          <w:tab w:val="num" w:pos="1410"/>
        </w:tabs>
        <w:ind w:left="1410" w:hanging="360"/>
      </w:pPr>
      <w:rPr>
        <w:rFonts w:ascii="Symbol" w:hAnsi="Symbol" w:hint="default"/>
      </w:rPr>
    </w:lvl>
    <w:lvl w:ilvl="1" w:tplc="04050003" w:tentative="1">
      <w:start w:val="1"/>
      <w:numFmt w:val="bullet"/>
      <w:lvlText w:val="o"/>
      <w:lvlJc w:val="left"/>
      <w:pPr>
        <w:tabs>
          <w:tab w:val="num" w:pos="2490"/>
        </w:tabs>
        <w:ind w:left="2490" w:hanging="360"/>
      </w:pPr>
      <w:rPr>
        <w:rFonts w:ascii="Courier New" w:hAnsi="Courier New" w:cs="Courier New" w:hint="default"/>
      </w:rPr>
    </w:lvl>
    <w:lvl w:ilvl="2" w:tplc="04050005" w:tentative="1">
      <w:start w:val="1"/>
      <w:numFmt w:val="bullet"/>
      <w:lvlText w:val=""/>
      <w:lvlJc w:val="left"/>
      <w:pPr>
        <w:tabs>
          <w:tab w:val="num" w:pos="3210"/>
        </w:tabs>
        <w:ind w:left="3210" w:hanging="360"/>
      </w:pPr>
      <w:rPr>
        <w:rFonts w:ascii="Wingdings" w:hAnsi="Wingdings" w:hint="default"/>
      </w:rPr>
    </w:lvl>
    <w:lvl w:ilvl="3" w:tplc="04050001" w:tentative="1">
      <w:start w:val="1"/>
      <w:numFmt w:val="bullet"/>
      <w:lvlText w:val=""/>
      <w:lvlJc w:val="left"/>
      <w:pPr>
        <w:tabs>
          <w:tab w:val="num" w:pos="3930"/>
        </w:tabs>
        <w:ind w:left="3930" w:hanging="360"/>
      </w:pPr>
      <w:rPr>
        <w:rFonts w:ascii="Symbol" w:hAnsi="Symbol" w:hint="default"/>
      </w:rPr>
    </w:lvl>
    <w:lvl w:ilvl="4" w:tplc="04050003" w:tentative="1">
      <w:start w:val="1"/>
      <w:numFmt w:val="bullet"/>
      <w:lvlText w:val="o"/>
      <w:lvlJc w:val="left"/>
      <w:pPr>
        <w:tabs>
          <w:tab w:val="num" w:pos="4650"/>
        </w:tabs>
        <w:ind w:left="4650" w:hanging="360"/>
      </w:pPr>
      <w:rPr>
        <w:rFonts w:ascii="Courier New" w:hAnsi="Courier New" w:cs="Courier New" w:hint="default"/>
      </w:rPr>
    </w:lvl>
    <w:lvl w:ilvl="5" w:tplc="04050005" w:tentative="1">
      <w:start w:val="1"/>
      <w:numFmt w:val="bullet"/>
      <w:lvlText w:val=""/>
      <w:lvlJc w:val="left"/>
      <w:pPr>
        <w:tabs>
          <w:tab w:val="num" w:pos="5370"/>
        </w:tabs>
        <w:ind w:left="5370" w:hanging="360"/>
      </w:pPr>
      <w:rPr>
        <w:rFonts w:ascii="Wingdings" w:hAnsi="Wingdings" w:hint="default"/>
      </w:rPr>
    </w:lvl>
    <w:lvl w:ilvl="6" w:tplc="04050001" w:tentative="1">
      <w:start w:val="1"/>
      <w:numFmt w:val="bullet"/>
      <w:lvlText w:val=""/>
      <w:lvlJc w:val="left"/>
      <w:pPr>
        <w:tabs>
          <w:tab w:val="num" w:pos="6090"/>
        </w:tabs>
        <w:ind w:left="6090" w:hanging="360"/>
      </w:pPr>
      <w:rPr>
        <w:rFonts w:ascii="Symbol" w:hAnsi="Symbol" w:hint="default"/>
      </w:rPr>
    </w:lvl>
    <w:lvl w:ilvl="7" w:tplc="04050003" w:tentative="1">
      <w:start w:val="1"/>
      <w:numFmt w:val="bullet"/>
      <w:lvlText w:val="o"/>
      <w:lvlJc w:val="left"/>
      <w:pPr>
        <w:tabs>
          <w:tab w:val="num" w:pos="6810"/>
        </w:tabs>
        <w:ind w:left="6810" w:hanging="360"/>
      </w:pPr>
      <w:rPr>
        <w:rFonts w:ascii="Courier New" w:hAnsi="Courier New" w:cs="Courier New" w:hint="default"/>
      </w:rPr>
    </w:lvl>
    <w:lvl w:ilvl="8" w:tplc="04050005" w:tentative="1">
      <w:start w:val="1"/>
      <w:numFmt w:val="bullet"/>
      <w:lvlText w:val=""/>
      <w:lvlJc w:val="left"/>
      <w:pPr>
        <w:tabs>
          <w:tab w:val="num" w:pos="7530"/>
        </w:tabs>
        <w:ind w:left="7530" w:hanging="360"/>
      </w:pPr>
      <w:rPr>
        <w:rFonts w:ascii="Wingdings" w:hAnsi="Wingdings" w:hint="default"/>
      </w:rPr>
    </w:lvl>
  </w:abstractNum>
  <w:abstractNum w:abstractNumId="8">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9">
    <w:nsid w:val="10234EDB"/>
    <w:multiLevelType w:val="hybridMultilevel"/>
    <w:tmpl w:val="9BE086C2"/>
    <w:lvl w:ilvl="0" w:tplc="55309BAA">
      <w:start w:val="1"/>
      <w:numFmt w:val="bullet"/>
      <w:lvlText w:val=""/>
      <w:lvlJc w:val="left"/>
      <w:pPr>
        <w:ind w:left="780" w:hanging="360"/>
      </w:pPr>
      <w:rPr>
        <w:rFonts w:ascii="Symbol" w:hAnsi="Symbol" w:hint="default"/>
      </w:rPr>
    </w:lvl>
    <w:lvl w:ilvl="1" w:tplc="04050001">
      <w:start w:val="1"/>
      <w:numFmt w:val="bullet"/>
      <w:lvlText w:val=""/>
      <w:lvlJc w:val="left"/>
      <w:pPr>
        <w:ind w:left="1500" w:hanging="360"/>
      </w:pPr>
      <w:rPr>
        <w:rFonts w:ascii="Symbol" w:hAnsi="Symbol"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10">
    <w:nsid w:val="174D2A8D"/>
    <w:multiLevelType w:val="hybridMultilevel"/>
    <w:tmpl w:val="513A9ED6"/>
    <w:lvl w:ilvl="0" w:tplc="80887F2A">
      <w:start w:val="1"/>
      <w:numFmt w:val="decimal"/>
      <w:lvlText w:val="%1."/>
      <w:lvlJc w:val="left"/>
      <w:pPr>
        <w:tabs>
          <w:tab w:val="num" w:pos="340"/>
        </w:tabs>
        <w:ind w:left="340" w:hanging="340"/>
      </w:pPr>
      <w:rPr>
        <w:rFonts w:hint="default"/>
        <w:b/>
        <w:i w:val="0"/>
      </w:rPr>
    </w:lvl>
    <w:lvl w:ilvl="1" w:tplc="0405000F">
      <w:start w:val="1"/>
      <w:numFmt w:val="decimal"/>
      <w:lvlText w:val="%2."/>
      <w:lvlJc w:val="left"/>
      <w:pPr>
        <w:tabs>
          <w:tab w:val="num" w:pos="1440"/>
        </w:tabs>
        <w:ind w:left="1440" w:hanging="360"/>
      </w:pPr>
      <w:rPr>
        <w:rFonts w:hint="default"/>
        <w:b/>
        <w:i w:val="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20A63296"/>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1D76428"/>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221D795C"/>
    <w:multiLevelType w:val="hybridMultilevel"/>
    <w:tmpl w:val="431E48FE"/>
    <w:lvl w:ilvl="0" w:tplc="19EE339E">
      <w:start w:val="1"/>
      <w:numFmt w:val="bullet"/>
      <w:lvlText w:val=""/>
      <w:lvlJc w:val="left"/>
      <w:pPr>
        <w:tabs>
          <w:tab w:val="num" w:pos="2400"/>
        </w:tabs>
        <w:ind w:left="2400" w:hanging="360"/>
      </w:pPr>
      <w:rPr>
        <w:rFonts w:ascii="Symbol" w:hAnsi="Symbol" w:hint="default"/>
        <w:color w:val="auto"/>
      </w:rPr>
    </w:lvl>
    <w:lvl w:ilvl="1" w:tplc="04050003">
      <w:start w:val="1"/>
      <w:numFmt w:val="bullet"/>
      <w:lvlText w:val="o"/>
      <w:lvlJc w:val="left"/>
      <w:pPr>
        <w:tabs>
          <w:tab w:val="num" w:pos="3120"/>
        </w:tabs>
        <w:ind w:left="3120" w:hanging="360"/>
      </w:pPr>
      <w:rPr>
        <w:rFonts w:ascii="Courier New" w:hAnsi="Courier New" w:cs="Courier New" w:hint="default"/>
      </w:rPr>
    </w:lvl>
    <w:lvl w:ilvl="2" w:tplc="04050005">
      <w:start w:val="1"/>
      <w:numFmt w:val="bullet"/>
      <w:lvlText w:val=""/>
      <w:lvlJc w:val="left"/>
      <w:pPr>
        <w:tabs>
          <w:tab w:val="num" w:pos="3840"/>
        </w:tabs>
        <w:ind w:left="3840" w:hanging="360"/>
      </w:pPr>
      <w:rPr>
        <w:rFonts w:ascii="Wingdings" w:hAnsi="Wingdings" w:hint="default"/>
      </w:rPr>
    </w:lvl>
    <w:lvl w:ilvl="3" w:tplc="04050001" w:tentative="1">
      <w:start w:val="1"/>
      <w:numFmt w:val="bullet"/>
      <w:lvlText w:val=""/>
      <w:lvlJc w:val="left"/>
      <w:pPr>
        <w:tabs>
          <w:tab w:val="num" w:pos="4560"/>
        </w:tabs>
        <w:ind w:left="4560" w:hanging="360"/>
      </w:pPr>
      <w:rPr>
        <w:rFonts w:ascii="Symbol" w:hAnsi="Symbol" w:hint="default"/>
      </w:rPr>
    </w:lvl>
    <w:lvl w:ilvl="4" w:tplc="04050003" w:tentative="1">
      <w:start w:val="1"/>
      <w:numFmt w:val="bullet"/>
      <w:lvlText w:val="o"/>
      <w:lvlJc w:val="left"/>
      <w:pPr>
        <w:tabs>
          <w:tab w:val="num" w:pos="5280"/>
        </w:tabs>
        <w:ind w:left="5280" w:hanging="360"/>
      </w:pPr>
      <w:rPr>
        <w:rFonts w:ascii="Courier New" w:hAnsi="Courier New" w:cs="Courier New" w:hint="default"/>
      </w:rPr>
    </w:lvl>
    <w:lvl w:ilvl="5" w:tplc="04050005" w:tentative="1">
      <w:start w:val="1"/>
      <w:numFmt w:val="bullet"/>
      <w:lvlText w:val=""/>
      <w:lvlJc w:val="left"/>
      <w:pPr>
        <w:tabs>
          <w:tab w:val="num" w:pos="6000"/>
        </w:tabs>
        <w:ind w:left="6000" w:hanging="360"/>
      </w:pPr>
      <w:rPr>
        <w:rFonts w:ascii="Wingdings" w:hAnsi="Wingdings" w:hint="default"/>
      </w:rPr>
    </w:lvl>
    <w:lvl w:ilvl="6" w:tplc="04050001" w:tentative="1">
      <w:start w:val="1"/>
      <w:numFmt w:val="bullet"/>
      <w:lvlText w:val=""/>
      <w:lvlJc w:val="left"/>
      <w:pPr>
        <w:tabs>
          <w:tab w:val="num" w:pos="6720"/>
        </w:tabs>
        <w:ind w:left="6720" w:hanging="360"/>
      </w:pPr>
      <w:rPr>
        <w:rFonts w:ascii="Symbol" w:hAnsi="Symbol" w:hint="default"/>
      </w:rPr>
    </w:lvl>
    <w:lvl w:ilvl="7" w:tplc="04050003" w:tentative="1">
      <w:start w:val="1"/>
      <w:numFmt w:val="bullet"/>
      <w:lvlText w:val="o"/>
      <w:lvlJc w:val="left"/>
      <w:pPr>
        <w:tabs>
          <w:tab w:val="num" w:pos="7440"/>
        </w:tabs>
        <w:ind w:left="7440" w:hanging="360"/>
      </w:pPr>
      <w:rPr>
        <w:rFonts w:ascii="Courier New" w:hAnsi="Courier New" w:cs="Courier New" w:hint="default"/>
      </w:rPr>
    </w:lvl>
    <w:lvl w:ilvl="8" w:tplc="04050005" w:tentative="1">
      <w:start w:val="1"/>
      <w:numFmt w:val="bullet"/>
      <w:lvlText w:val=""/>
      <w:lvlJc w:val="left"/>
      <w:pPr>
        <w:tabs>
          <w:tab w:val="num" w:pos="8160"/>
        </w:tabs>
        <w:ind w:left="8160" w:hanging="360"/>
      </w:pPr>
      <w:rPr>
        <w:rFonts w:ascii="Wingdings" w:hAnsi="Wingdings" w:hint="default"/>
      </w:rPr>
    </w:lvl>
  </w:abstractNum>
  <w:abstractNum w:abstractNumId="14">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nsid w:val="2B470CFA"/>
    <w:multiLevelType w:val="multilevel"/>
    <w:tmpl w:val="20EC47AE"/>
    <w:lvl w:ilvl="0">
      <w:start w:val="1"/>
      <w:numFmt w:val="decimal"/>
      <w:lvlText w:val="%1."/>
      <w:lvlJc w:val="left"/>
      <w:pPr>
        <w:tabs>
          <w:tab w:val="num" w:pos="822"/>
        </w:tabs>
        <w:ind w:left="822" w:hanging="680"/>
      </w:pPr>
      <w:rPr>
        <w:rFonts w:hint="default"/>
      </w:rPr>
    </w:lvl>
    <w:lvl w:ilvl="1">
      <w:start w:val="1"/>
      <w:numFmt w:val="none"/>
      <w:lvlText w:val="3.1"/>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rPr>
    </w:lvl>
    <w:lvl w:ilvl="3">
      <w:start w:val="1"/>
      <w:numFmt w:val="lowerLetter"/>
      <w:lvlText w:val="%4)"/>
      <w:lvlJc w:val="left"/>
      <w:pPr>
        <w:tabs>
          <w:tab w:val="num" w:pos="680"/>
        </w:tabs>
        <w:ind w:left="680" w:firstLine="0"/>
      </w:pPr>
      <w:rPr>
        <w:rFonts w:hint="default"/>
      </w:rPr>
    </w:lvl>
    <w:lvl w:ilvl="4">
      <w:start w:val="1"/>
      <w:numFmt w:val="lowerRoman"/>
      <w:lvlText w:val="%5)"/>
      <w:lvlJc w:val="left"/>
      <w:pPr>
        <w:tabs>
          <w:tab w:val="num" w:pos="851"/>
        </w:tabs>
        <w:ind w:left="1276" w:hanging="284"/>
      </w:pPr>
      <w:rPr>
        <w:rFonts w:hint="default"/>
      </w:rPr>
    </w:lvl>
    <w:lvl w:ilvl="5">
      <w:start w:val="1"/>
      <w:numFmt w:val="bullet"/>
      <w:lvlText w:val="–"/>
      <w:lvlJc w:val="left"/>
      <w:pPr>
        <w:tabs>
          <w:tab w:val="num" w:pos="1276"/>
        </w:tabs>
        <w:ind w:left="1701" w:hanging="425"/>
      </w:pPr>
      <w:rPr>
        <w:rFonts w:ascii="Arial" w:hAnsi="Arial" w:hint="default"/>
      </w:rPr>
    </w:lvl>
    <w:lvl w:ilvl="6">
      <w:start w:val="1"/>
      <w:numFmt w:val="decimal"/>
      <w:lvlText w:val="%1.%2.%3.%4.%5.%6.%7"/>
      <w:lvlJc w:val="left"/>
      <w:pPr>
        <w:tabs>
          <w:tab w:val="num" w:pos="1134"/>
        </w:tabs>
        <w:ind w:left="1134" w:firstLine="0"/>
      </w:pPr>
      <w:rPr>
        <w:rFonts w:hint="default"/>
      </w:rPr>
    </w:lvl>
    <w:lvl w:ilvl="7">
      <w:start w:val="1"/>
      <w:numFmt w:val="decimal"/>
      <w:lvlText w:val="%1.%2.%3.%4.%5.%6.%7.%8"/>
      <w:lvlJc w:val="left"/>
      <w:pPr>
        <w:tabs>
          <w:tab w:val="num" w:pos="1134"/>
        </w:tabs>
        <w:ind w:left="1134" w:firstLine="0"/>
      </w:pPr>
      <w:rPr>
        <w:rFonts w:hint="default"/>
      </w:rPr>
    </w:lvl>
    <w:lvl w:ilvl="8">
      <w:start w:val="1"/>
      <w:numFmt w:val="decimal"/>
      <w:lvlText w:val="%1.%2.%3.%4.%5.%6.%7.%8.%9"/>
      <w:lvlJc w:val="left"/>
      <w:pPr>
        <w:tabs>
          <w:tab w:val="num" w:pos="1134"/>
        </w:tabs>
        <w:ind w:left="1134" w:firstLine="0"/>
      </w:pPr>
      <w:rPr>
        <w:rFonts w:hint="default"/>
      </w:rPr>
    </w:lvl>
  </w:abstractNum>
  <w:abstractNum w:abstractNumId="16">
    <w:nsid w:val="2CE7684C"/>
    <w:multiLevelType w:val="hybridMultilevel"/>
    <w:tmpl w:val="32CC3C9C"/>
    <w:lvl w:ilvl="0" w:tplc="80887F2A">
      <w:start w:val="1"/>
      <w:numFmt w:val="decimal"/>
      <w:lvlText w:val="%1."/>
      <w:lvlJc w:val="left"/>
      <w:pPr>
        <w:tabs>
          <w:tab w:val="num" w:pos="340"/>
        </w:tabs>
        <w:ind w:left="340" w:hanging="340"/>
      </w:pPr>
      <w:rPr>
        <w:rFonts w:hint="default"/>
        <w:b/>
        <w:i w:val="0"/>
      </w:rPr>
    </w:lvl>
    <w:lvl w:ilvl="1" w:tplc="0DACE1C6">
      <w:start w:val="1"/>
      <w:numFmt w:val="bullet"/>
      <w:lvlText w:val="-"/>
      <w:lvlJc w:val="left"/>
      <w:pPr>
        <w:tabs>
          <w:tab w:val="num" w:pos="1440"/>
        </w:tabs>
        <w:ind w:left="1440" w:hanging="360"/>
      </w:pPr>
      <w:rPr>
        <w:rFonts w:ascii="Arial" w:eastAsia="Times New Roman" w:hAnsi="Arial" w:cs="Arial" w:hint="default"/>
        <w:b/>
        <w:i w:val="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nsid w:val="2DB24F64"/>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2F256760"/>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364E1916"/>
    <w:multiLevelType w:val="hybridMultilevel"/>
    <w:tmpl w:val="32CC3C9C"/>
    <w:lvl w:ilvl="0" w:tplc="80887F2A">
      <w:start w:val="1"/>
      <w:numFmt w:val="decimal"/>
      <w:lvlText w:val="%1."/>
      <w:lvlJc w:val="left"/>
      <w:pPr>
        <w:tabs>
          <w:tab w:val="num" w:pos="340"/>
        </w:tabs>
        <w:ind w:left="340" w:hanging="340"/>
      </w:pPr>
      <w:rPr>
        <w:rFonts w:hint="default"/>
        <w:b/>
        <w:i w:val="0"/>
      </w:rPr>
    </w:lvl>
    <w:lvl w:ilvl="1" w:tplc="0DACE1C6">
      <w:start w:val="1"/>
      <w:numFmt w:val="bullet"/>
      <w:lvlText w:val="-"/>
      <w:lvlJc w:val="left"/>
      <w:pPr>
        <w:tabs>
          <w:tab w:val="num" w:pos="1440"/>
        </w:tabs>
        <w:ind w:left="1440" w:hanging="360"/>
      </w:pPr>
      <w:rPr>
        <w:rFonts w:ascii="Arial" w:eastAsia="Times New Roman" w:hAnsi="Arial" w:cs="Arial" w:hint="default"/>
        <w:b/>
        <w:i w:val="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381F4C8A"/>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3C174D5"/>
    <w:multiLevelType w:val="hybridMultilevel"/>
    <w:tmpl w:val="B422009C"/>
    <w:lvl w:ilvl="0" w:tplc="97E0E5EE">
      <w:start w:val="2"/>
      <w:numFmt w:val="lowerRoman"/>
      <w:lvlText w:val="%1)"/>
      <w:lvlJc w:val="left"/>
      <w:pPr>
        <w:ind w:left="70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22">
    <w:nsid w:val="4B3C72BD"/>
    <w:multiLevelType w:val="multilevel"/>
    <w:tmpl w:val="2E96A9C0"/>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bullet"/>
      <w:lvlText w:val=""/>
      <w:lvlJc w:val="left"/>
      <w:pPr>
        <w:tabs>
          <w:tab w:val="num" w:pos="1440"/>
        </w:tabs>
        <w:ind w:left="1440" w:hanging="360"/>
      </w:pPr>
      <w:rPr>
        <w:rFonts w:ascii="Symbol" w:hAnsi="Symbol"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4F5663DB"/>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26D6955"/>
    <w:multiLevelType w:val="singleLevel"/>
    <w:tmpl w:val="46E672B4"/>
    <w:lvl w:ilvl="0">
      <w:start w:val="1"/>
      <w:numFmt w:val="bullet"/>
      <w:pStyle w:val="Bod"/>
      <w:lvlText w:val=""/>
      <w:lvlJc w:val="left"/>
      <w:pPr>
        <w:tabs>
          <w:tab w:val="num" w:pos="-142"/>
        </w:tabs>
        <w:ind w:left="425" w:hanging="283"/>
      </w:pPr>
      <w:rPr>
        <w:rFonts w:ascii="Symbol" w:hAnsi="Symbol" w:hint="default"/>
      </w:rPr>
    </w:lvl>
  </w:abstractNum>
  <w:abstractNum w:abstractNumId="25">
    <w:nsid w:val="526E7BD7"/>
    <w:multiLevelType w:val="hybridMultilevel"/>
    <w:tmpl w:val="29FE6918"/>
    <w:lvl w:ilvl="0" w:tplc="FFFFFFFF">
      <w:start w:val="1"/>
      <w:numFmt w:val="decimal"/>
      <w:lvlText w:val="%1."/>
      <w:lvlJc w:val="left"/>
      <w:pPr>
        <w:tabs>
          <w:tab w:val="num" w:pos="340"/>
        </w:tabs>
        <w:ind w:left="340" w:hanging="340"/>
      </w:pPr>
      <w:rPr>
        <w:rFonts w:hint="default"/>
        <w:b/>
        <w:i w:val="0"/>
      </w:rPr>
    </w:lvl>
    <w:lvl w:ilvl="1" w:tplc="0405000B">
      <w:start w:val="1"/>
      <w:numFmt w:val="bullet"/>
      <w:lvlText w:val=""/>
      <w:lvlJc w:val="left"/>
      <w:pPr>
        <w:tabs>
          <w:tab w:val="num" w:pos="1440"/>
        </w:tabs>
        <w:ind w:left="1440" w:hanging="360"/>
      </w:pPr>
      <w:rPr>
        <w:rFonts w:ascii="Symbol" w:hAnsi="Symbol" w:hint="default"/>
        <w:b/>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3940AA6"/>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55A44052"/>
    <w:multiLevelType w:val="hybridMultilevel"/>
    <w:tmpl w:val="798AFF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57924A8A"/>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592C4281"/>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60962DB2"/>
    <w:multiLevelType w:val="hybridMultilevel"/>
    <w:tmpl w:val="5D0AB33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61CA5A96"/>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65B93D70"/>
    <w:multiLevelType w:val="hybridMultilevel"/>
    <w:tmpl w:val="B8BE0240"/>
    <w:lvl w:ilvl="0" w:tplc="0405000D">
      <w:start w:val="1"/>
      <w:numFmt w:val="bullet"/>
      <w:lvlText w:val=""/>
      <w:lvlJc w:val="left"/>
      <w:pPr>
        <w:tabs>
          <w:tab w:val="num" w:pos="1068"/>
        </w:tabs>
        <w:ind w:left="1068" w:hanging="360"/>
      </w:pPr>
      <w:rPr>
        <w:rFonts w:ascii="Wingdings" w:hAnsi="Wingding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03" w:tentative="1">
      <w:start w:val="1"/>
      <w:numFmt w:val="bullet"/>
      <w:lvlText w:val="o"/>
      <w:lvlJc w:val="left"/>
      <w:pPr>
        <w:tabs>
          <w:tab w:val="num" w:pos="1788"/>
        </w:tabs>
        <w:ind w:left="1788" w:hanging="360"/>
      </w:pPr>
      <w:rPr>
        <w:rFonts w:ascii="Courier New" w:hAnsi="Courier New" w:cs="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33">
    <w:nsid w:val="6AAF1A1F"/>
    <w:multiLevelType w:val="multilevel"/>
    <w:tmpl w:val="048EFB80"/>
    <w:lvl w:ilvl="0">
      <w:start w:val="1"/>
      <w:numFmt w:val="decimal"/>
      <w:isLgl/>
      <w:lvlText w:val="(%1)"/>
      <w:lvlJc w:val="left"/>
      <w:pPr>
        <w:tabs>
          <w:tab w:val="num" w:pos="1462"/>
        </w:tabs>
        <w:ind w:left="680" w:firstLine="425"/>
      </w:pPr>
    </w:lvl>
    <w:lvl w:ilvl="1">
      <w:start w:val="1"/>
      <w:numFmt w:val="lowerLetter"/>
      <w:lvlText w:val="%2)"/>
      <w:lvlJc w:val="left"/>
      <w:pPr>
        <w:tabs>
          <w:tab w:val="num" w:pos="1105"/>
        </w:tabs>
        <w:ind w:left="1105" w:hanging="425"/>
      </w:pPr>
    </w:lvl>
    <w:lvl w:ilvl="2">
      <w:start w:val="1"/>
      <w:numFmt w:val="decimal"/>
      <w:isLgl/>
      <w:lvlText w:val="%3."/>
      <w:lvlJc w:val="left"/>
      <w:pPr>
        <w:tabs>
          <w:tab w:val="num" w:pos="1530"/>
        </w:tabs>
        <w:ind w:left="1530" w:hanging="425"/>
      </w:pPr>
    </w:lvl>
    <w:lvl w:ilvl="3">
      <w:start w:val="1"/>
      <w:numFmt w:val="decimal"/>
      <w:lvlText w:val="(%4)"/>
      <w:lvlJc w:val="left"/>
      <w:pPr>
        <w:tabs>
          <w:tab w:val="num" w:pos="2120"/>
        </w:tabs>
        <w:ind w:left="2120" w:hanging="360"/>
      </w:pPr>
    </w:lvl>
    <w:lvl w:ilvl="4">
      <w:start w:val="1"/>
      <w:numFmt w:val="lowerLetter"/>
      <w:lvlText w:val="(%5)"/>
      <w:lvlJc w:val="left"/>
      <w:pPr>
        <w:tabs>
          <w:tab w:val="num" w:pos="2480"/>
        </w:tabs>
        <w:ind w:left="2480" w:hanging="360"/>
      </w:pPr>
    </w:lvl>
    <w:lvl w:ilvl="5">
      <w:start w:val="1"/>
      <w:numFmt w:val="lowerRoman"/>
      <w:lvlText w:val="(%6)"/>
      <w:lvlJc w:val="left"/>
      <w:pPr>
        <w:tabs>
          <w:tab w:val="num" w:pos="3200"/>
        </w:tabs>
        <w:ind w:left="2840" w:hanging="360"/>
      </w:pPr>
    </w:lvl>
    <w:lvl w:ilvl="6">
      <w:start w:val="1"/>
      <w:numFmt w:val="decimal"/>
      <w:pStyle w:val="Textodstavce"/>
      <w:lvlText w:val="(%7)"/>
      <w:lvlJc w:val="left"/>
      <w:pPr>
        <w:tabs>
          <w:tab w:val="num" w:pos="1465"/>
        </w:tabs>
        <w:ind w:left="680" w:firstLine="425"/>
      </w:pPr>
    </w:lvl>
    <w:lvl w:ilvl="7">
      <w:start w:val="1"/>
      <w:numFmt w:val="lowerLetter"/>
      <w:pStyle w:val="Textpsmene"/>
      <w:lvlText w:val="%8)"/>
      <w:lvlJc w:val="left"/>
      <w:pPr>
        <w:tabs>
          <w:tab w:val="num" w:pos="1105"/>
        </w:tabs>
        <w:ind w:left="1105" w:hanging="425"/>
      </w:pPr>
    </w:lvl>
    <w:lvl w:ilvl="8">
      <w:start w:val="1"/>
      <w:numFmt w:val="decimal"/>
      <w:pStyle w:val="Textbodu"/>
      <w:lvlText w:val="%9."/>
      <w:lvlJc w:val="left"/>
      <w:pPr>
        <w:tabs>
          <w:tab w:val="num" w:pos="1531"/>
        </w:tabs>
        <w:ind w:left="1531" w:hanging="426"/>
      </w:pPr>
    </w:lvl>
  </w:abstractNum>
  <w:abstractNum w:abstractNumId="34">
    <w:nsid w:val="6C0671FB"/>
    <w:multiLevelType w:val="hybridMultilevel"/>
    <w:tmpl w:val="A90CAE34"/>
    <w:lvl w:ilvl="0" w:tplc="DC16F2A8">
      <w:start w:val="1"/>
      <w:numFmt w:val="decimal"/>
      <w:lvlText w:val="%1."/>
      <w:lvlJc w:val="left"/>
      <w:pPr>
        <w:tabs>
          <w:tab w:val="num" w:pos="340"/>
        </w:tabs>
        <w:ind w:left="340" w:hanging="340"/>
      </w:pPr>
      <w:rPr>
        <w:rFonts w:hint="default"/>
        <w:b/>
        <w:i w:val="0"/>
      </w:rPr>
    </w:lvl>
    <w:lvl w:ilvl="1" w:tplc="D07E2BCA">
      <w:start w:val="1"/>
      <w:numFmt w:val="upperLetter"/>
      <w:lvlText w:val="%2."/>
      <w:lvlJc w:val="left"/>
      <w:pPr>
        <w:tabs>
          <w:tab w:val="num" w:pos="1440"/>
        </w:tabs>
        <w:ind w:left="1440" w:hanging="360"/>
      </w:pPr>
      <w:rPr>
        <w:rFonts w:hint="default"/>
      </w:rPr>
    </w:lvl>
    <w:lvl w:ilvl="2" w:tplc="67FE0C8A" w:tentative="1">
      <w:start w:val="1"/>
      <w:numFmt w:val="lowerRoman"/>
      <w:lvlText w:val="%3."/>
      <w:lvlJc w:val="right"/>
      <w:pPr>
        <w:tabs>
          <w:tab w:val="num" w:pos="2160"/>
        </w:tabs>
        <w:ind w:left="2160" w:hanging="180"/>
      </w:pPr>
    </w:lvl>
    <w:lvl w:ilvl="3" w:tplc="5A20F814" w:tentative="1">
      <w:start w:val="1"/>
      <w:numFmt w:val="decimal"/>
      <w:lvlText w:val="%4."/>
      <w:lvlJc w:val="left"/>
      <w:pPr>
        <w:tabs>
          <w:tab w:val="num" w:pos="2880"/>
        </w:tabs>
        <w:ind w:left="2880" w:hanging="360"/>
      </w:pPr>
    </w:lvl>
    <w:lvl w:ilvl="4" w:tplc="AD6455D2" w:tentative="1">
      <w:start w:val="1"/>
      <w:numFmt w:val="lowerLetter"/>
      <w:lvlText w:val="%5."/>
      <w:lvlJc w:val="left"/>
      <w:pPr>
        <w:tabs>
          <w:tab w:val="num" w:pos="3600"/>
        </w:tabs>
        <w:ind w:left="3600" w:hanging="360"/>
      </w:pPr>
    </w:lvl>
    <w:lvl w:ilvl="5" w:tplc="BDDEA18C" w:tentative="1">
      <w:start w:val="1"/>
      <w:numFmt w:val="lowerRoman"/>
      <w:lvlText w:val="%6."/>
      <w:lvlJc w:val="right"/>
      <w:pPr>
        <w:tabs>
          <w:tab w:val="num" w:pos="4320"/>
        </w:tabs>
        <w:ind w:left="4320" w:hanging="180"/>
      </w:pPr>
    </w:lvl>
    <w:lvl w:ilvl="6" w:tplc="1E1A43CC" w:tentative="1">
      <w:start w:val="1"/>
      <w:numFmt w:val="decimal"/>
      <w:lvlText w:val="%7."/>
      <w:lvlJc w:val="left"/>
      <w:pPr>
        <w:tabs>
          <w:tab w:val="num" w:pos="5040"/>
        </w:tabs>
        <w:ind w:left="5040" w:hanging="360"/>
      </w:pPr>
    </w:lvl>
    <w:lvl w:ilvl="7" w:tplc="4A3AFF3E" w:tentative="1">
      <w:start w:val="1"/>
      <w:numFmt w:val="lowerLetter"/>
      <w:lvlText w:val="%8."/>
      <w:lvlJc w:val="left"/>
      <w:pPr>
        <w:tabs>
          <w:tab w:val="num" w:pos="5760"/>
        </w:tabs>
        <w:ind w:left="5760" w:hanging="360"/>
      </w:pPr>
    </w:lvl>
    <w:lvl w:ilvl="8" w:tplc="7F020164" w:tentative="1">
      <w:start w:val="1"/>
      <w:numFmt w:val="lowerRoman"/>
      <w:lvlText w:val="%9."/>
      <w:lvlJc w:val="right"/>
      <w:pPr>
        <w:tabs>
          <w:tab w:val="num" w:pos="6480"/>
        </w:tabs>
        <w:ind w:left="6480" w:hanging="180"/>
      </w:pPr>
    </w:lvl>
  </w:abstractNum>
  <w:abstractNum w:abstractNumId="35">
    <w:nsid w:val="6DB9168E"/>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71076C4B"/>
    <w:multiLevelType w:val="multilevel"/>
    <w:tmpl w:val="A330DC82"/>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bullet"/>
      <w:lvlText w:val=""/>
      <w:lvlJc w:val="left"/>
      <w:pPr>
        <w:tabs>
          <w:tab w:val="num" w:pos="1440"/>
        </w:tabs>
        <w:ind w:left="1440" w:hanging="360"/>
      </w:pPr>
      <w:rPr>
        <w:rFonts w:ascii="Symbol" w:hAnsi="Symbol" w:hint="default"/>
        <w:b/>
        <w:i w:val="0"/>
        <w:color w:val="auto"/>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71604B7A"/>
    <w:multiLevelType w:val="singleLevel"/>
    <w:tmpl w:val="47F62DF6"/>
    <w:lvl w:ilvl="0">
      <w:start w:val="1"/>
      <w:numFmt w:val="bullet"/>
      <w:lvlText w:val=""/>
      <w:lvlJc w:val="left"/>
      <w:pPr>
        <w:tabs>
          <w:tab w:val="num" w:pos="-142"/>
        </w:tabs>
        <w:ind w:left="425" w:hanging="283"/>
      </w:pPr>
      <w:rPr>
        <w:rFonts w:ascii="Symbol" w:hAnsi="Symbol" w:hint="default"/>
      </w:rPr>
    </w:lvl>
  </w:abstractNum>
  <w:abstractNum w:abstractNumId="38">
    <w:nsid w:val="74CE5CA9"/>
    <w:multiLevelType w:val="multilevel"/>
    <w:tmpl w:val="E71A4BF6"/>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92"/>
        </w:tabs>
        <w:ind w:left="792" w:hanging="432"/>
      </w:pPr>
      <w:rPr>
        <w:rFonts w:hint="default"/>
        <w:b w:val="0"/>
        <w:i w:val="0"/>
      </w:rPr>
    </w:lvl>
    <w:lvl w:ilvl="2">
      <w:start w:val="1"/>
      <w:numFmt w:val="decimal"/>
      <w:lvlText w:val="%3."/>
      <w:lvlJc w:val="left"/>
      <w:pPr>
        <w:tabs>
          <w:tab w:val="num" w:pos="1191"/>
        </w:tabs>
        <w:ind w:left="1191" w:hanging="471"/>
      </w:pPr>
      <w:rPr>
        <w:rFonts w:hint="default"/>
      </w:rPr>
    </w:lvl>
    <w:lvl w:ilvl="3">
      <w:start w:val="1"/>
      <w:numFmt w:val="decimal"/>
      <w:lvlText w:val="%3.%4"/>
      <w:lvlJc w:val="left"/>
      <w:pPr>
        <w:tabs>
          <w:tab w:val="num" w:pos="1701"/>
        </w:tabs>
        <w:ind w:left="1701" w:hanging="62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0"/>
  </w:num>
  <w:num w:numId="3">
    <w:abstractNumId w:val="6"/>
  </w:num>
  <w:num w:numId="4">
    <w:abstractNumId w:val="19"/>
  </w:num>
  <w:num w:numId="5">
    <w:abstractNumId w:val="25"/>
  </w:num>
  <w:num w:numId="6">
    <w:abstractNumId w:val="34"/>
  </w:num>
  <w:num w:numId="7">
    <w:abstractNumId w:val="31"/>
  </w:num>
  <w:num w:numId="8">
    <w:abstractNumId w:val="17"/>
  </w:num>
  <w:num w:numId="9">
    <w:abstractNumId w:val="35"/>
  </w:num>
  <w:num w:numId="10">
    <w:abstractNumId w:val="11"/>
  </w:num>
  <w:num w:numId="11">
    <w:abstractNumId w:val="18"/>
  </w:num>
  <w:num w:numId="12">
    <w:abstractNumId w:val="38"/>
  </w:num>
  <w:num w:numId="13">
    <w:abstractNumId w:val="12"/>
  </w:num>
  <w:num w:numId="14">
    <w:abstractNumId w:val="26"/>
  </w:num>
  <w:num w:numId="15">
    <w:abstractNumId w:val="20"/>
  </w:num>
  <w:num w:numId="16">
    <w:abstractNumId w:val="28"/>
  </w:num>
  <w:num w:numId="17">
    <w:abstractNumId w:val="4"/>
    <w:lvlOverride w:ilvl="0">
      <w:lvl w:ilvl="0">
        <w:start w:val="1"/>
        <w:numFmt w:val="decimal"/>
        <w:pStyle w:val="StylVcerovovTun"/>
        <w:lvlText w:val="%1."/>
        <w:lvlJc w:val="left"/>
        <w:pPr>
          <w:tabs>
            <w:tab w:val="num" w:pos="1474"/>
          </w:tabs>
          <w:ind w:left="1474" w:hanging="567"/>
        </w:pPr>
        <w:rPr>
          <w:rFonts w:hint="default"/>
          <w:b/>
          <w:i w:val="0"/>
        </w:rPr>
      </w:lvl>
    </w:lvlOverride>
    <w:lvlOverride w:ilvl="1">
      <w:lvl w:ilvl="1">
        <w:start w:val="1"/>
        <w:numFmt w:val="decimal"/>
        <w:lvlText w:val="%1.%2"/>
        <w:lvlJc w:val="left"/>
        <w:pPr>
          <w:tabs>
            <w:tab w:val="num" w:pos="1474"/>
          </w:tabs>
          <w:ind w:left="1474" w:hanging="567"/>
        </w:pPr>
        <w:rPr>
          <w:rFonts w:hint="default"/>
          <w:b/>
          <w:i w:val="0"/>
        </w:rPr>
      </w:lvl>
    </w:lvlOverride>
    <w:lvlOverride w:ilvl="2">
      <w:lvl w:ilvl="2">
        <w:start w:val="1"/>
        <w:numFmt w:val="decimal"/>
        <w:lvlText w:val="%1.%2.%3"/>
        <w:lvlJc w:val="left"/>
        <w:pPr>
          <w:tabs>
            <w:tab w:val="num" w:pos="1474"/>
          </w:tabs>
          <w:ind w:left="1474" w:hanging="567"/>
        </w:pPr>
        <w:rPr>
          <w:rFonts w:hint="default"/>
          <w:b/>
          <w:i w:val="0"/>
        </w:rPr>
      </w:lvl>
    </w:lvlOverride>
    <w:lvlOverride w:ilvl="3">
      <w:lvl w:ilvl="3">
        <w:start w:val="1"/>
        <w:numFmt w:val="bullet"/>
        <w:lvlText w:val="–"/>
        <w:lvlJc w:val="left"/>
        <w:pPr>
          <w:tabs>
            <w:tab w:val="num" w:pos="1814"/>
          </w:tabs>
          <w:ind w:left="1814" w:hanging="340"/>
        </w:pPr>
        <w:rPr>
          <w:rFonts w:ascii="Arial" w:hAnsi="Arial" w:hint="default"/>
        </w:rPr>
      </w:lvl>
    </w:lvlOverride>
    <w:lvlOverride w:ilvl="4">
      <w:lvl w:ilvl="4">
        <w:start w:val="1"/>
        <w:numFmt w:val="bullet"/>
        <w:lvlText w:val=""/>
        <w:lvlJc w:val="left"/>
        <w:pPr>
          <w:tabs>
            <w:tab w:val="num" w:pos="2041"/>
          </w:tabs>
          <w:ind w:left="2041" w:hanging="227"/>
        </w:pPr>
        <w:rPr>
          <w:rFonts w:ascii="Symbol" w:hAnsi="Symbol" w:hint="default"/>
        </w:rPr>
      </w:lvl>
    </w:lvlOverride>
    <w:lvlOverride w:ilvl="5">
      <w:lvl w:ilvl="5">
        <w:start w:val="1"/>
        <w:numFmt w:val="bullet"/>
        <w:lvlText w:val="–"/>
        <w:lvlJc w:val="left"/>
        <w:pPr>
          <w:tabs>
            <w:tab w:val="num" w:pos="1815"/>
          </w:tabs>
          <w:ind w:left="1815" w:hanging="340"/>
        </w:pPr>
        <w:rPr>
          <w:rFonts w:ascii="Arial" w:hAnsi="Arial" w:hint="default"/>
        </w:rPr>
      </w:lvl>
    </w:lvlOverride>
    <w:lvlOverride w:ilvl="6">
      <w:lvl w:ilvl="6">
        <w:start w:val="1"/>
        <w:numFmt w:val="bullet"/>
        <w:lvlText w:val=""/>
        <w:lvlJc w:val="left"/>
        <w:pPr>
          <w:tabs>
            <w:tab w:val="num" w:pos="2155"/>
          </w:tabs>
          <w:ind w:left="2155" w:hanging="340"/>
        </w:pPr>
        <w:rPr>
          <w:rFonts w:ascii="Symbol" w:hAnsi="Symbol" w:hint="default"/>
        </w:rPr>
      </w:lvl>
    </w:lvlOverride>
    <w:lvlOverride w:ilvl="7">
      <w:lvl w:ilvl="7">
        <w:start w:val="1"/>
        <w:numFmt w:val="decimal"/>
        <w:lvlText w:val="%1.%2.%3.%4.%5.%6.%7.%8"/>
        <w:lvlJc w:val="left"/>
        <w:pPr>
          <w:tabs>
            <w:tab w:val="num" w:pos="2580"/>
          </w:tabs>
          <w:ind w:left="2580" w:firstLine="0"/>
        </w:pPr>
        <w:rPr>
          <w:rFonts w:hint="default"/>
        </w:rPr>
      </w:lvl>
    </w:lvlOverride>
    <w:lvlOverride w:ilvl="8">
      <w:lvl w:ilvl="8">
        <w:start w:val="1"/>
        <w:numFmt w:val="decimal"/>
        <w:lvlText w:val="%1.%2.%3.%4.%5.%6.%7.%8.%9"/>
        <w:lvlJc w:val="left"/>
        <w:pPr>
          <w:tabs>
            <w:tab w:val="num" w:pos="2580"/>
          </w:tabs>
          <w:ind w:left="2580" w:firstLine="0"/>
        </w:pPr>
        <w:rPr>
          <w:rFonts w:hint="default"/>
        </w:rPr>
      </w:lvl>
    </w:lvlOverride>
  </w:num>
  <w:num w:numId="18">
    <w:abstractNumId w:val="15"/>
  </w:num>
  <w:num w:numId="19">
    <w:abstractNumId w:val="22"/>
  </w:num>
  <w:num w:numId="20">
    <w:abstractNumId w:val="13"/>
  </w:num>
  <w:num w:numId="21">
    <w:abstractNumId w:val="7"/>
  </w:num>
  <w:num w:numId="22">
    <w:abstractNumId w:val="36"/>
  </w:num>
  <w:num w:numId="23">
    <w:abstractNumId w:val="23"/>
  </w:num>
  <w:num w:numId="24">
    <w:abstractNumId w:val="37"/>
  </w:num>
  <w:num w:numId="25">
    <w:abstractNumId w:val="32"/>
  </w:num>
  <w:num w:numId="26">
    <w:abstractNumId w:val="33"/>
  </w:num>
  <w:num w:numId="27">
    <w:abstractNumId w:val="16"/>
  </w:num>
  <w:num w:numId="28">
    <w:abstractNumId w:val="9"/>
  </w:num>
  <w:num w:numId="29">
    <w:abstractNumId w:val="29"/>
  </w:num>
  <w:num w:numId="30">
    <w:abstractNumId w:val="10"/>
  </w:num>
  <w:num w:numId="31">
    <w:abstractNumId w:val="5"/>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1"/>
  </w:num>
  <w:num w:numId="35">
    <w:abstractNumId w:val="30"/>
  </w:num>
  <w:num w:numId="36">
    <w:abstractNumId w:val="14"/>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6"/>
  </w:num>
  <w:num w:numId="40">
    <w:abstractNumId w:val="24"/>
  </w:num>
  <w:num w:numId="41">
    <w:abstractNumId w:val="6"/>
  </w:num>
  <w:num w:numId="42">
    <w:abstractNumId w:val="6"/>
  </w:num>
  <w:num w:numId="43">
    <w:abstractNumId w:val="24"/>
  </w:num>
  <w:num w:numId="44">
    <w:abstractNumId w:val="8"/>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0"/>
  </w:num>
  <w:num w:numId="48">
    <w:abstractNumId w:val="6"/>
  </w:num>
  <w:num w:numId="49">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deněk Volf">
    <w15:presenceInfo w15:providerId="AD" w15:userId="S::zdenek.volf@e-consult.cz::f08a6da1-47dd-4a64-80d4-47be7cb98c3a"/>
  </w15:person>
  <w15:person w15:author="Lukáš Weiss">
    <w15:presenceInfo w15:providerId="AD" w15:userId="S::lukas.weiss@e-consult.cz::69dccf71-89e4-435e-bea7-7e91d7bf7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68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E19"/>
    <w:rsid w:val="000016B3"/>
    <w:rsid w:val="00001951"/>
    <w:rsid w:val="000023D4"/>
    <w:rsid w:val="00004B50"/>
    <w:rsid w:val="00005201"/>
    <w:rsid w:val="00010C9A"/>
    <w:rsid w:val="0001157E"/>
    <w:rsid w:val="0001355D"/>
    <w:rsid w:val="000149BC"/>
    <w:rsid w:val="000154C8"/>
    <w:rsid w:val="00016B69"/>
    <w:rsid w:val="00016EE6"/>
    <w:rsid w:val="00020D78"/>
    <w:rsid w:val="0002317A"/>
    <w:rsid w:val="000264AD"/>
    <w:rsid w:val="00026AF8"/>
    <w:rsid w:val="0003358A"/>
    <w:rsid w:val="0003361A"/>
    <w:rsid w:val="00033C2A"/>
    <w:rsid w:val="00034491"/>
    <w:rsid w:val="00034571"/>
    <w:rsid w:val="00040098"/>
    <w:rsid w:val="0004192E"/>
    <w:rsid w:val="00042B6B"/>
    <w:rsid w:val="00042CA3"/>
    <w:rsid w:val="00043587"/>
    <w:rsid w:val="00051665"/>
    <w:rsid w:val="00052236"/>
    <w:rsid w:val="0005259E"/>
    <w:rsid w:val="00055FFB"/>
    <w:rsid w:val="00056A6A"/>
    <w:rsid w:val="000603B1"/>
    <w:rsid w:val="000605C3"/>
    <w:rsid w:val="000609F2"/>
    <w:rsid w:val="00062260"/>
    <w:rsid w:val="00063259"/>
    <w:rsid w:val="00065006"/>
    <w:rsid w:val="00065244"/>
    <w:rsid w:val="00066867"/>
    <w:rsid w:val="00066D1C"/>
    <w:rsid w:val="00072019"/>
    <w:rsid w:val="0007259B"/>
    <w:rsid w:val="00075127"/>
    <w:rsid w:val="00077006"/>
    <w:rsid w:val="00082C75"/>
    <w:rsid w:val="000833CC"/>
    <w:rsid w:val="00083BAE"/>
    <w:rsid w:val="000860D9"/>
    <w:rsid w:val="000876C4"/>
    <w:rsid w:val="00090175"/>
    <w:rsid w:val="00091059"/>
    <w:rsid w:val="00095027"/>
    <w:rsid w:val="000974AD"/>
    <w:rsid w:val="000A1671"/>
    <w:rsid w:val="000A3F4D"/>
    <w:rsid w:val="000A60FD"/>
    <w:rsid w:val="000A6DC2"/>
    <w:rsid w:val="000B1D19"/>
    <w:rsid w:val="000B25F4"/>
    <w:rsid w:val="000B266E"/>
    <w:rsid w:val="000B4ADC"/>
    <w:rsid w:val="000B4B81"/>
    <w:rsid w:val="000B6B46"/>
    <w:rsid w:val="000B7FF1"/>
    <w:rsid w:val="000C151B"/>
    <w:rsid w:val="000C2659"/>
    <w:rsid w:val="000C6CDC"/>
    <w:rsid w:val="000C7357"/>
    <w:rsid w:val="000D0B77"/>
    <w:rsid w:val="000D0C37"/>
    <w:rsid w:val="000D1808"/>
    <w:rsid w:val="000D3B50"/>
    <w:rsid w:val="000D5DA6"/>
    <w:rsid w:val="000D6345"/>
    <w:rsid w:val="000D7D06"/>
    <w:rsid w:val="000E2FC9"/>
    <w:rsid w:val="000E4644"/>
    <w:rsid w:val="000F056D"/>
    <w:rsid w:val="000F2CCA"/>
    <w:rsid w:val="000F39E4"/>
    <w:rsid w:val="000F6523"/>
    <w:rsid w:val="00100BD6"/>
    <w:rsid w:val="00101093"/>
    <w:rsid w:val="00102887"/>
    <w:rsid w:val="00103669"/>
    <w:rsid w:val="001038AC"/>
    <w:rsid w:val="001039ED"/>
    <w:rsid w:val="00104B04"/>
    <w:rsid w:val="00107AC0"/>
    <w:rsid w:val="00110CC0"/>
    <w:rsid w:val="001127CA"/>
    <w:rsid w:val="00113056"/>
    <w:rsid w:val="001148A5"/>
    <w:rsid w:val="0011592A"/>
    <w:rsid w:val="00124951"/>
    <w:rsid w:val="00125EC5"/>
    <w:rsid w:val="00133188"/>
    <w:rsid w:val="0013398F"/>
    <w:rsid w:val="00134516"/>
    <w:rsid w:val="0013458C"/>
    <w:rsid w:val="00135499"/>
    <w:rsid w:val="001359EB"/>
    <w:rsid w:val="00137D9F"/>
    <w:rsid w:val="001406C3"/>
    <w:rsid w:val="001441BB"/>
    <w:rsid w:val="00144754"/>
    <w:rsid w:val="00147D56"/>
    <w:rsid w:val="001523B3"/>
    <w:rsid w:val="001618D9"/>
    <w:rsid w:val="00161B22"/>
    <w:rsid w:val="001629DB"/>
    <w:rsid w:val="0016413E"/>
    <w:rsid w:val="00165008"/>
    <w:rsid w:val="00174A68"/>
    <w:rsid w:val="0017570F"/>
    <w:rsid w:val="00177704"/>
    <w:rsid w:val="001777BB"/>
    <w:rsid w:val="0018351B"/>
    <w:rsid w:val="00183844"/>
    <w:rsid w:val="00191F5B"/>
    <w:rsid w:val="001923B9"/>
    <w:rsid w:val="001924AA"/>
    <w:rsid w:val="00192708"/>
    <w:rsid w:val="001930B9"/>
    <w:rsid w:val="001952A3"/>
    <w:rsid w:val="001954AD"/>
    <w:rsid w:val="00195ECF"/>
    <w:rsid w:val="00197317"/>
    <w:rsid w:val="001A13F8"/>
    <w:rsid w:val="001A226B"/>
    <w:rsid w:val="001A26C6"/>
    <w:rsid w:val="001A40D0"/>
    <w:rsid w:val="001A4568"/>
    <w:rsid w:val="001A59D5"/>
    <w:rsid w:val="001A7E47"/>
    <w:rsid w:val="001B03F2"/>
    <w:rsid w:val="001B1F7B"/>
    <w:rsid w:val="001B2436"/>
    <w:rsid w:val="001B60EE"/>
    <w:rsid w:val="001B731E"/>
    <w:rsid w:val="001C01BB"/>
    <w:rsid w:val="001C534C"/>
    <w:rsid w:val="001D0DC0"/>
    <w:rsid w:val="001D7C05"/>
    <w:rsid w:val="001E2C97"/>
    <w:rsid w:val="001E715D"/>
    <w:rsid w:val="001E739D"/>
    <w:rsid w:val="001F1C84"/>
    <w:rsid w:val="001F29C6"/>
    <w:rsid w:val="001F2DEC"/>
    <w:rsid w:val="001F3E67"/>
    <w:rsid w:val="001F4CF9"/>
    <w:rsid w:val="001F53D2"/>
    <w:rsid w:val="001F56C4"/>
    <w:rsid w:val="001F74E8"/>
    <w:rsid w:val="001F790E"/>
    <w:rsid w:val="00203A4D"/>
    <w:rsid w:val="00211E72"/>
    <w:rsid w:val="00212852"/>
    <w:rsid w:val="002139BF"/>
    <w:rsid w:val="0021480A"/>
    <w:rsid w:val="0021608E"/>
    <w:rsid w:val="00217318"/>
    <w:rsid w:val="00220701"/>
    <w:rsid w:val="00221036"/>
    <w:rsid w:val="00222919"/>
    <w:rsid w:val="002239BE"/>
    <w:rsid w:val="0022414B"/>
    <w:rsid w:val="00226000"/>
    <w:rsid w:val="00230616"/>
    <w:rsid w:val="00230934"/>
    <w:rsid w:val="00232173"/>
    <w:rsid w:val="0024103F"/>
    <w:rsid w:val="00241327"/>
    <w:rsid w:val="00242104"/>
    <w:rsid w:val="002421C5"/>
    <w:rsid w:val="00243C1D"/>
    <w:rsid w:val="00244B29"/>
    <w:rsid w:val="002477BF"/>
    <w:rsid w:val="002508EA"/>
    <w:rsid w:val="00250DA1"/>
    <w:rsid w:val="00252016"/>
    <w:rsid w:val="002524BB"/>
    <w:rsid w:val="00253337"/>
    <w:rsid w:val="00253537"/>
    <w:rsid w:val="00255779"/>
    <w:rsid w:val="00256CF4"/>
    <w:rsid w:val="00257EB3"/>
    <w:rsid w:val="00263DBB"/>
    <w:rsid w:val="00266F9A"/>
    <w:rsid w:val="00267490"/>
    <w:rsid w:val="00272E45"/>
    <w:rsid w:val="00273D0D"/>
    <w:rsid w:val="0027750E"/>
    <w:rsid w:val="00277A03"/>
    <w:rsid w:val="00277ED1"/>
    <w:rsid w:val="002814AC"/>
    <w:rsid w:val="00282C18"/>
    <w:rsid w:val="00283A30"/>
    <w:rsid w:val="0028524A"/>
    <w:rsid w:val="002859B5"/>
    <w:rsid w:val="002861D7"/>
    <w:rsid w:val="0029014D"/>
    <w:rsid w:val="00290F05"/>
    <w:rsid w:val="00291BB6"/>
    <w:rsid w:val="00292333"/>
    <w:rsid w:val="0029672F"/>
    <w:rsid w:val="00296CAB"/>
    <w:rsid w:val="002974DD"/>
    <w:rsid w:val="00297F06"/>
    <w:rsid w:val="002A003A"/>
    <w:rsid w:val="002A057F"/>
    <w:rsid w:val="002A0DDB"/>
    <w:rsid w:val="002A1D6A"/>
    <w:rsid w:val="002A1DE5"/>
    <w:rsid w:val="002A3387"/>
    <w:rsid w:val="002A5C62"/>
    <w:rsid w:val="002A645D"/>
    <w:rsid w:val="002A6AC4"/>
    <w:rsid w:val="002B0785"/>
    <w:rsid w:val="002B25DD"/>
    <w:rsid w:val="002B2CCA"/>
    <w:rsid w:val="002B507C"/>
    <w:rsid w:val="002B5812"/>
    <w:rsid w:val="002B6FEE"/>
    <w:rsid w:val="002C04EE"/>
    <w:rsid w:val="002C1207"/>
    <w:rsid w:val="002C1F39"/>
    <w:rsid w:val="002C22B3"/>
    <w:rsid w:val="002C301E"/>
    <w:rsid w:val="002C30C7"/>
    <w:rsid w:val="002C70B6"/>
    <w:rsid w:val="002C7BCF"/>
    <w:rsid w:val="002C7E65"/>
    <w:rsid w:val="002D040C"/>
    <w:rsid w:val="002D280C"/>
    <w:rsid w:val="002D3297"/>
    <w:rsid w:val="002D4014"/>
    <w:rsid w:val="002D5ACF"/>
    <w:rsid w:val="002E4591"/>
    <w:rsid w:val="002E56AC"/>
    <w:rsid w:val="002E74DA"/>
    <w:rsid w:val="002F0181"/>
    <w:rsid w:val="002F1280"/>
    <w:rsid w:val="002F4929"/>
    <w:rsid w:val="002F4C95"/>
    <w:rsid w:val="002F7083"/>
    <w:rsid w:val="002F7753"/>
    <w:rsid w:val="003006AE"/>
    <w:rsid w:val="0030244B"/>
    <w:rsid w:val="0030310C"/>
    <w:rsid w:val="0030491D"/>
    <w:rsid w:val="00305046"/>
    <w:rsid w:val="00305A17"/>
    <w:rsid w:val="00306732"/>
    <w:rsid w:val="00306A35"/>
    <w:rsid w:val="00307577"/>
    <w:rsid w:val="003137B1"/>
    <w:rsid w:val="0031587D"/>
    <w:rsid w:val="003173E9"/>
    <w:rsid w:val="00317CD8"/>
    <w:rsid w:val="00321A54"/>
    <w:rsid w:val="003220F6"/>
    <w:rsid w:val="003232E7"/>
    <w:rsid w:val="00323B2C"/>
    <w:rsid w:val="003279BA"/>
    <w:rsid w:val="003326EB"/>
    <w:rsid w:val="003333CF"/>
    <w:rsid w:val="00336C34"/>
    <w:rsid w:val="00342555"/>
    <w:rsid w:val="0034328F"/>
    <w:rsid w:val="00343C40"/>
    <w:rsid w:val="00345C6C"/>
    <w:rsid w:val="00346CB8"/>
    <w:rsid w:val="00350A94"/>
    <w:rsid w:val="0035290F"/>
    <w:rsid w:val="00353C08"/>
    <w:rsid w:val="00355FF4"/>
    <w:rsid w:val="00356A90"/>
    <w:rsid w:val="00356AEB"/>
    <w:rsid w:val="003600D7"/>
    <w:rsid w:val="00362CC8"/>
    <w:rsid w:val="00365AD3"/>
    <w:rsid w:val="00365ADC"/>
    <w:rsid w:val="00367DA5"/>
    <w:rsid w:val="0037091F"/>
    <w:rsid w:val="00372B44"/>
    <w:rsid w:val="00373BA9"/>
    <w:rsid w:val="00375C6A"/>
    <w:rsid w:val="0038050F"/>
    <w:rsid w:val="00381FE4"/>
    <w:rsid w:val="0038724B"/>
    <w:rsid w:val="00391C03"/>
    <w:rsid w:val="00395F84"/>
    <w:rsid w:val="00396F59"/>
    <w:rsid w:val="003A005F"/>
    <w:rsid w:val="003A1561"/>
    <w:rsid w:val="003A2598"/>
    <w:rsid w:val="003A7EAF"/>
    <w:rsid w:val="003B06F1"/>
    <w:rsid w:val="003B11B2"/>
    <w:rsid w:val="003B201D"/>
    <w:rsid w:val="003B22D4"/>
    <w:rsid w:val="003B27A5"/>
    <w:rsid w:val="003B46CF"/>
    <w:rsid w:val="003B4933"/>
    <w:rsid w:val="003B55C6"/>
    <w:rsid w:val="003B59F7"/>
    <w:rsid w:val="003B7D80"/>
    <w:rsid w:val="003C04E6"/>
    <w:rsid w:val="003C066E"/>
    <w:rsid w:val="003C1D7C"/>
    <w:rsid w:val="003C26B7"/>
    <w:rsid w:val="003C3163"/>
    <w:rsid w:val="003C4669"/>
    <w:rsid w:val="003C756E"/>
    <w:rsid w:val="003C7E61"/>
    <w:rsid w:val="003D1D69"/>
    <w:rsid w:val="003D2FD1"/>
    <w:rsid w:val="003D5429"/>
    <w:rsid w:val="003D6A1E"/>
    <w:rsid w:val="003E0D96"/>
    <w:rsid w:val="003E1BD5"/>
    <w:rsid w:val="003E238B"/>
    <w:rsid w:val="003E3147"/>
    <w:rsid w:val="003E34D6"/>
    <w:rsid w:val="003E6A21"/>
    <w:rsid w:val="003F1260"/>
    <w:rsid w:val="003F281A"/>
    <w:rsid w:val="003F5B92"/>
    <w:rsid w:val="003F7B3F"/>
    <w:rsid w:val="003F7C08"/>
    <w:rsid w:val="00400234"/>
    <w:rsid w:val="00407217"/>
    <w:rsid w:val="004072C4"/>
    <w:rsid w:val="004132EC"/>
    <w:rsid w:val="00415377"/>
    <w:rsid w:val="00420FF9"/>
    <w:rsid w:val="00423971"/>
    <w:rsid w:val="00425E1F"/>
    <w:rsid w:val="00425E39"/>
    <w:rsid w:val="004332C7"/>
    <w:rsid w:val="0044059B"/>
    <w:rsid w:val="0044185B"/>
    <w:rsid w:val="00444F38"/>
    <w:rsid w:val="00452A7D"/>
    <w:rsid w:val="00452C38"/>
    <w:rsid w:val="0045330B"/>
    <w:rsid w:val="00453337"/>
    <w:rsid w:val="00455052"/>
    <w:rsid w:val="00455E1E"/>
    <w:rsid w:val="00456E24"/>
    <w:rsid w:val="004611AA"/>
    <w:rsid w:val="00464312"/>
    <w:rsid w:val="0046532D"/>
    <w:rsid w:val="00465496"/>
    <w:rsid w:val="00466891"/>
    <w:rsid w:val="00467A4E"/>
    <w:rsid w:val="00473561"/>
    <w:rsid w:val="00475AAB"/>
    <w:rsid w:val="00476713"/>
    <w:rsid w:val="00477DFC"/>
    <w:rsid w:val="00481180"/>
    <w:rsid w:val="00484360"/>
    <w:rsid w:val="004845AE"/>
    <w:rsid w:val="0048460F"/>
    <w:rsid w:val="00487896"/>
    <w:rsid w:val="00492346"/>
    <w:rsid w:val="004942EC"/>
    <w:rsid w:val="00494663"/>
    <w:rsid w:val="0049656D"/>
    <w:rsid w:val="00497AD2"/>
    <w:rsid w:val="004A38B0"/>
    <w:rsid w:val="004A4D77"/>
    <w:rsid w:val="004A5A7C"/>
    <w:rsid w:val="004A6CA1"/>
    <w:rsid w:val="004A765B"/>
    <w:rsid w:val="004B066D"/>
    <w:rsid w:val="004B0837"/>
    <w:rsid w:val="004B5F72"/>
    <w:rsid w:val="004B732A"/>
    <w:rsid w:val="004C00FE"/>
    <w:rsid w:val="004C183D"/>
    <w:rsid w:val="004C19CE"/>
    <w:rsid w:val="004C3BEE"/>
    <w:rsid w:val="004C4B3C"/>
    <w:rsid w:val="004D0E44"/>
    <w:rsid w:val="004D0EC2"/>
    <w:rsid w:val="004D0F53"/>
    <w:rsid w:val="004D1471"/>
    <w:rsid w:val="004D5C23"/>
    <w:rsid w:val="004D5D65"/>
    <w:rsid w:val="004D7A28"/>
    <w:rsid w:val="004E3E3F"/>
    <w:rsid w:val="004E407C"/>
    <w:rsid w:val="004E4330"/>
    <w:rsid w:val="004E5986"/>
    <w:rsid w:val="004E5D0C"/>
    <w:rsid w:val="004E6EF4"/>
    <w:rsid w:val="004F108F"/>
    <w:rsid w:val="004F21FA"/>
    <w:rsid w:val="004F222F"/>
    <w:rsid w:val="004F3171"/>
    <w:rsid w:val="004F5717"/>
    <w:rsid w:val="004F6909"/>
    <w:rsid w:val="00500002"/>
    <w:rsid w:val="00501B80"/>
    <w:rsid w:val="00507379"/>
    <w:rsid w:val="00510AA2"/>
    <w:rsid w:val="0051378D"/>
    <w:rsid w:val="0051447A"/>
    <w:rsid w:val="00514C02"/>
    <w:rsid w:val="0051516B"/>
    <w:rsid w:val="00516D99"/>
    <w:rsid w:val="00520B59"/>
    <w:rsid w:val="00522545"/>
    <w:rsid w:val="005229D4"/>
    <w:rsid w:val="00524DBB"/>
    <w:rsid w:val="00525445"/>
    <w:rsid w:val="00530B56"/>
    <w:rsid w:val="00530C80"/>
    <w:rsid w:val="00533D83"/>
    <w:rsid w:val="00534361"/>
    <w:rsid w:val="005356F6"/>
    <w:rsid w:val="00537BAB"/>
    <w:rsid w:val="00542AA8"/>
    <w:rsid w:val="005516A6"/>
    <w:rsid w:val="00553163"/>
    <w:rsid w:val="00555267"/>
    <w:rsid w:val="00560443"/>
    <w:rsid w:val="00560516"/>
    <w:rsid w:val="0056223F"/>
    <w:rsid w:val="005628EF"/>
    <w:rsid w:val="00566A43"/>
    <w:rsid w:val="00570CBA"/>
    <w:rsid w:val="00572A27"/>
    <w:rsid w:val="0057307E"/>
    <w:rsid w:val="00575A18"/>
    <w:rsid w:val="005770B2"/>
    <w:rsid w:val="005802D6"/>
    <w:rsid w:val="0058285A"/>
    <w:rsid w:val="0059173F"/>
    <w:rsid w:val="00591A0E"/>
    <w:rsid w:val="005930FB"/>
    <w:rsid w:val="005962BA"/>
    <w:rsid w:val="005979C1"/>
    <w:rsid w:val="005A0C8B"/>
    <w:rsid w:val="005A37B3"/>
    <w:rsid w:val="005B0A19"/>
    <w:rsid w:val="005B1131"/>
    <w:rsid w:val="005B1B2B"/>
    <w:rsid w:val="005B34FE"/>
    <w:rsid w:val="005B4913"/>
    <w:rsid w:val="005B49DA"/>
    <w:rsid w:val="005B4A2C"/>
    <w:rsid w:val="005B58B7"/>
    <w:rsid w:val="005B75E9"/>
    <w:rsid w:val="005C0003"/>
    <w:rsid w:val="005C4647"/>
    <w:rsid w:val="005C5417"/>
    <w:rsid w:val="005C7D93"/>
    <w:rsid w:val="005C7E8B"/>
    <w:rsid w:val="005D02C1"/>
    <w:rsid w:val="005D6F47"/>
    <w:rsid w:val="005D762C"/>
    <w:rsid w:val="005D7C21"/>
    <w:rsid w:val="005E216E"/>
    <w:rsid w:val="005E349A"/>
    <w:rsid w:val="005E368B"/>
    <w:rsid w:val="005E378D"/>
    <w:rsid w:val="005E3E0A"/>
    <w:rsid w:val="005E6CC7"/>
    <w:rsid w:val="005E6D6C"/>
    <w:rsid w:val="005F4535"/>
    <w:rsid w:val="005F6C7D"/>
    <w:rsid w:val="00602303"/>
    <w:rsid w:val="00602985"/>
    <w:rsid w:val="00603218"/>
    <w:rsid w:val="00604CCD"/>
    <w:rsid w:val="00605B54"/>
    <w:rsid w:val="00607605"/>
    <w:rsid w:val="006119CE"/>
    <w:rsid w:val="0061324A"/>
    <w:rsid w:val="00614F28"/>
    <w:rsid w:val="00615C9E"/>
    <w:rsid w:val="00620A85"/>
    <w:rsid w:val="00620E0C"/>
    <w:rsid w:val="00621027"/>
    <w:rsid w:val="00621782"/>
    <w:rsid w:val="00621848"/>
    <w:rsid w:val="00621B9D"/>
    <w:rsid w:val="00622102"/>
    <w:rsid w:val="00623446"/>
    <w:rsid w:val="00631C03"/>
    <w:rsid w:val="00632520"/>
    <w:rsid w:val="00634AF6"/>
    <w:rsid w:val="0063575A"/>
    <w:rsid w:val="00636CBA"/>
    <w:rsid w:val="006405D8"/>
    <w:rsid w:val="00642391"/>
    <w:rsid w:val="00642EE4"/>
    <w:rsid w:val="00642FA3"/>
    <w:rsid w:val="00645368"/>
    <w:rsid w:val="00645C5A"/>
    <w:rsid w:val="006469F5"/>
    <w:rsid w:val="006544ED"/>
    <w:rsid w:val="00654C41"/>
    <w:rsid w:val="00655201"/>
    <w:rsid w:val="0065535B"/>
    <w:rsid w:val="00656F98"/>
    <w:rsid w:val="006574DB"/>
    <w:rsid w:val="0065766B"/>
    <w:rsid w:val="006648A7"/>
    <w:rsid w:val="00665FF1"/>
    <w:rsid w:val="00666205"/>
    <w:rsid w:val="00666B63"/>
    <w:rsid w:val="00666E20"/>
    <w:rsid w:val="0067115D"/>
    <w:rsid w:val="00671C44"/>
    <w:rsid w:val="00677C24"/>
    <w:rsid w:val="00680920"/>
    <w:rsid w:val="00682FD8"/>
    <w:rsid w:val="00684AE2"/>
    <w:rsid w:val="00684C69"/>
    <w:rsid w:val="00692DD0"/>
    <w:rsid w:val="00693635"/>
    <w:rsid w:val="00694581"/>
    <w:rsid w:val="006954EF"/>
    <w:rsid w:val="00696FB8"/>
    <w:rsid w:val="00697AC8"/>
    <w:rsid w:val="006A3C6F"/>
    <w:rsid w:val="006A7211"/>
    <w:rsid w:val="006B096F"/>
    <w:rsid w:val="006B3494"/>
    <w:rsid w:val="006B5B1A"/>
    <w:rsid w:val="006B7905"/>
    <w:rsid w:val="006C008A"/>
    <w:rsid w:val="006C470A"/>
    <w:rsid w:val="006C49B8"/>
    <w:rsid w:val="006C4D99"/>
    <w:rsid w:val="006D0114"/>
    <w:rsid w:val="006D1F1A"/>
    <w:rsid w:val="006D317D"/>
    <w:rsid w:val="006D7A6E"/>
    <w:rsid w:val="006D7D43"/>
    <w:rsid w:val="006E0326"/>
    <w:rsid w:val="006E060A"/>
    <w:rsid w:val="006E06A2"/>
    <w:rsid w:val="006E7F0C"/>
    <w:rsid w:val="006F0C14"/>
    <w:rsid w:val="006F1237"/>
    <w:rsid w:val="006F2C77"/>
    <w:rsid w:val="006F3293"/>
    <w:rsid w:val="006F3540"/>
    <w:rsid w:val="006F3608"/>
    <w:rsid w:val="006F6351"/>
    <w:rsid w:val="006F6356"/>
    <w:rsid w:val="006F6A4F"/>
    <w:rsid w:val="00701600"/>
    <w:rsid w:val="00704EA4"/>
    <w:rsid w:val="00706A6B"/>
    <w:rsid w:val="007128D0"/>
    <w:rsid w:val="00714586"/>
    <w:rsid w:val="00714860"/>
    <w:rsid w:val="00716EBC"/>
    <w:rsid w:val="00716F64"/>
    <w:rsid w:val="00722AD4"/>
    <w:rsid w:val="0072361A"/>
    <w:rsid w:val="00726D18"/>
    <w:rsid w:val="00727ECD"/>
    <w:rsid w:val="00730171"/>
    <w:rsid w:val="00730212"/>
    <w:rsid w:val="007305B7"/>
    <w:rsid w:val="007309C9"/>
    <w:rsid w:val="00732122"/>
    <w:rsid w:val="00733095"/>
    <w:rsid w:val="00734B0B"/>
    <w:rsid w:val="00735C1C"/>
    <w:rsid w:val="007362E4"/>
    <w:rsid w:val="00744737"/>
    <w:rsid w:val="0074499B"/>
    <w:rsid w:val="007464E0"/>
    <w:rsid w:val="007503EF"/>
    <w:rsid w:val="00753B9E"/>
    <w:rsid w:val="00754D2A"/>
    <w:rsid w:val="0076298B"/>
    <w:rsid w:val="007648DB"/>
    <w:rsid w:val="00770799"/>
    <w:rsid w:val="00771425"/>
    <w:rsid w:val="00771AEB"/>
    <w:rsid w:val="00772181"/>
    <w:rsid w:val="007764B1"/>
    <w:rsid w:val="007850A4"/>
    <w:rsid w:val="00785AC3"/>
    <w:rsid w:val="00787A4B"/>
    <w:rsid w:val="0079223D"/>
    <w:rsid w:val="0079292C"/>
    <w:rsid w:val="007A0C89"/>
    <w:rsid w:val="007A1295"/>
    <w:rsid w:val="007A25BD"/>
    <w:rsid w:val="007A4711"/>
    <w:rsid w:val="007A4B3B"/>
    <w:rsid w:val="007A52C9"/>
    <w:rsid w:val="007A57A4"/>
    <w:rsid w:val="007A5C64"/>
    <w:rsid w:val="007A63EC"/>
    <w:rsid w:val="007B05C9"/>
    <w:rsid w:val="007B1B3E"/>
    <w:rsid w:val="007B237B"/>
    <w:rsid w:val="007B2B06"/>
    <w:rsid w:val="007B47F8"/>
    <w:rsid w:val="007B6F99"/>
    <w:rsid w:val="007C1FD2"/>
    <w:rsid w:val="007C2B49"/>
    <w:rsid w:val="007C50E7"/>
    <w:rsid w:val="007C6039"/>
    <w:rsid w:val="007C6D7D"/>
    <w:rsid w:val="007D53E8"/>
    <w:rsid w:val="007E17F3"/>
    <w:rsid w:val="007E282D"/>
    <w:rsid w:val="007E4E4E"/>
    <w:rsid w:val="007E56B4"/>
    <w:rsid w:val="007E5834"/>
    <w:rsid w:val="007E6953"/>
    <w:rsid w:val="007E6CCB"/>
    <w:rsid w:val="007E7BC8"/>
    <w:rsid w:val="007F1730"/>
    <w:rsid w:val="007F371A"/>
    <w:rsid w:val="007F3B47"/>
    <w:rsid w:val="007F4EA7"/>
    <w:rsid w:val="007F6892"/>
    <w:rsid w:val="007F6CE1"/>
    <w:rsid w:val="00803757"/>
    <w:rsid w:val="00804AD0"/>
    <w:rsid w:val="00810BEE"/>
    <w:rsid w:val="0081155F"/>
    <w:rsid w:val="00812EFA"/>
    <w:rsid w:val="00813434"/>
    <w:rsid w:val="008134B2"/>
    <w:rsid w:val="00814EC1"/>
    <w:rsid w:val="00815734"/>
    <w:rsid w:val="00820314"/>
    <w:rsid w:val="0082098D"/>
    <w:rsid w:val="00823A74"/>
    <w:rsid w:val="008241F0"/>
    <w:rsid w:val="008243CB"/>
    <w:rsid w:val="00826AB6"/>
    <w:rsid w:val="00827D2D"/>
    <w:rsid w:val="00827F3A"/>
    <w:rsid w:val="008315FD"/>
    <w:rsid w:val="00831A76"/>
    <w:rsid w:val="008368EF"/>
    <w:rsid w:val="008369D7"/>
    <w:rsid w:val="00840A2F"/>
    <w:rsid w:val="00841DA5"/>
    <w:rsid w:val="0084240F"/>
    <w:rsid w:val="00842417"/>
    <w:rsid w:val="00842FB2"/>
    <w:rsid w:val="008430A5"/>
    <w:rsid w:val="0084323B"/>
    <w:rsid w:val="0084520B"/>
    <w:rsid w:val="0084669B"/>
    <w:rsid w:val="008470A7"/>
    <w:rsid w:val="008512B3"/>
    <w:rsid w:val="00851781"/>
    <w:rsid w:val="00852887"/>
    <w:rsid w:val="0085499A"/>
    <w:rsid w:val="00854EE0"/>
    <w:rsid w:val="00862FC5"/>
    <w:rsid w:val="008655FA"/>
    <w:rsid w:val="00870C0C"/>
    <w:rsid w:val="008730E5"/>
    <w:rsid w:val="00874202"/>
    <w:rsid w:val="0087535E"/>
    <w:rsid w:val="008754F7"/>
    <w:rsid w:val="008807EA"/>
    <w:rsid w:val="008848A5"/>
    <w:rsid w:val="008854C2"/>
    <w:rsid w:val="0088734B"/>
    <w:rsid w:val="00890A37"/>
    <w:rsid w:val="00890F80"/>
    <w:rsid w:val="008946C1"/>
    <w:rsid w:val="0089754E"/>
    <w:rsid w:val="008A24E4"/>
    <w:rsid w:val="008A3FBE"/>
    <w:rsid w:val="008A601B"/>
    <w:rsid w:val="008A60B8"/>
    <w:rsid w:val="008B6094"/>
    <w:rsid w:val="008B756F"/>
    <w:rsid w:val="008C03B5"/>
    <w:rsid w:val="008C6F85"/>
    <w:rsid w:val="008D2427"/>
    <w:rsid w:val="008D5378"/>
    <w:rsid w:val="008D56B8"/>
    <w:rsid w:val="008D5727"/>
    <w:rsid w:val="008D5732"/>
    <w:rsid w:val="008E0E12"/>
    <w:rsid w:val="008E210D"/>
    <w:rsid w:val="008E38BB"/>
    <w:rsid w:val="008E4B7C"/>
    <w:rsid w:val="008E5340"/>
    <w:rsid w:val="008E5698"/>
    <w:rsid w:val="008E582E"/>
    <w:rsid w:val="008E5B78"/>
    <w:rsid w:val="008F2C73"/>
    <w:rsid w:val="008F4C1B"/>
    <w:rsid w:val="008F588D"/>
    <w:rsid w:val="008F6773"/>
    <w:rsid w:val="008F6A06"/>
    <w:rsid w:val="00910648"/>
    <w:rsid w:val="009106EF"/>
    <w:rsid w:val="00910816"/>
    <w:rsid w:val="009111EE"/>
    <w:rsid w:val="00912FC6"/>
    <w:rsid w:val="009134BF"/>
    <w:rsid w:val="009156E0"/>
    <w:rsid w:val="00917D3D"/>
    <w:rsid w:val="00920CB2"/>
    <w:rsid w:val="00921297"/>
    <w:rsid w:val="0092133A"/>
    <w:rsid w:val="00923D1D"/>
    <w:rsid w:val="0092476E"/>
    <w:rsid w:val="00924E82"/>
    <w:rsid w:val="0092587B"/>
    <w:rsid w:val="0092587F"/>
    <w:rsid w:val="00930692"/>
    <w:rsid w:val="009306BB"/>
    <w:rsid w:val="00934083"/>
    <w:rsid w:val="00934C93"/>
    <w:rsid w:val="00935501"/>
    <w:rsid w:val="00936903"/>
    <w:rsid w:val="00940D0E"/>
    <w:rsid w:val="00941B44"/>
    <w:rsid w:val="0094218D"/>
    <w:rsid w:val="00942B78"/>
    <w:rsid w:val="0094440F"/>
    <w:rsid w:val="00946BBF"/>
    <w:rsid w:val="00947E99"/>
    <w:rsid w:val="009503FB"/>
    <w:rsid w:val="00950C8A"/>
    <w:rsid w:val="0095121E"/>
    <w:rsid w:val="00965653"/>
    <w:rsid w:val="009677F1"/>
    <w:rsid w:val="00967A38"/>
    <w:rsid w:val="00970234"/>
    <w:rsid w:val="00972253"/>
    <w:rsid w:val="009727E8"/>
    <w:rsid w:val="009751C6"/>
    <w:rsid w:val="009756EE"/>
    <w:rsid w:val="00975B1C"/>
    <w:rsid w:val="00982C9C"/>
    <w:rsid w:val="00983B5D"/>
    <w:rsid w:val="00991C83"/>
    <w:rsid w:val="00995F61"/>
    <w:rsid w:val="00997149"/>
    <w:rsid w:val="00997A2A"/>
    <w:rsid w:val="00997FC4"/>
    <w:rsid w:val="009A54DA"/>
    <w:rsid w:val="009A5B09"/>
    <w:rsid w:val="009A6917"/>
    <w:rsid w:val="009A6BE0"/>
    <w:rsid w:val="009B1FB2"/>
    <w:rsid w:val="009B35B9"/>
    <w:rsid w:val="009B447A"/>
    <w:rsid w:val="009B6B31"/>
    <w:rsid w:val="009C3F48"/>
    <w:rsid w:val="009C4574"/>
    <w:rsid w:val="009C7565"/>
    <w:rsid w:val="009D3D1C"/>
    <w:rsid w:val="009D4BE3"/>
    <w:rsid w:val="009D7929"/>
    <w:rsid w:val="009E0353"/>
    <w:rsid w:val="009E1719"/>
    <w:rsid w:val="009E1853"/>
    <w:rsid w:val="009E33F1"/>
    <w:rsid w:val="009E3C83"/>
    <w:rsid w:val="009E4ED0"/>
    <w:rsid w:val="009F2EB0"/>
    <w:rsid w:val="009F3008"/>
    <w:rsid w:val="009F42A4"/>
    <w:rsid w:val="009F4370"/>
    <w:rsid w:val="00A012F1"/>
    <w:rsid w:val="00A0298E"/>
    <w:rsid w:val="00A04B95"/>
    <w:rsid w:val="00A0635E"/>
    <w:rsid w:val="00A0736E"/>
    <w:rsid w:val="00A07A78"/>
    <w:rsid w:val="00A1015B"/>
    <w:rsid w:val="00A11EDB"/>
    <w:rsid w:val="00A1387E"/>
    <w:rsid w:val="00A14890"/>
    <w:rsid w:val="00A15F16"/>
    <w:rsid w:val="00A15F60"/>
    <w:rsid w:val="00A17E15"/>
    <w:rsid w:val="00A211A7"/>
    <w:rsid w:val="00A218F4"/>
    <w:rsid w:val="00A26180"/>
    <w:rsid w:val="00A27E07"/>
    <w:rsid w:val="00A303E5"/>
    <w:rsid w:val="00A344A9"/>
    <w:rsid w:val="00A35491"/>
    <w:rsid w:val="00A356EB"/>
    <w:rsid w:val="00A4063B"/>
    <w:rsid w:val="00A4074D"/>
    <w:rsid w:val="00A4274B"/>
    <w:rsid w:val="00A44563"/>
    <w:rsid w:val="00A4499C"/>
    <w:rsid w:val="00A5157B"/>
    <w:rsid w:val="00A51B20"/>
    <w:rsid w:val="00A52439"/>
    <w:rsid w:val="00A53C2B"/>
    <w:rsid w:val="00A5510D"/>
    <w:rsid w:val="00A566D3"/>
    <w:rsid w:val="00A57EA5"/>
    <w:rsid w:val="00A602A2"/>
    <w:rsid w:val="00A63B1E"/>
    <w:rsid w:val="00A64995"/>
    <w:rsid w:val="00A64DF3"/>
    <w:rsid w:val="00A658D9"/>
    <w:rsid w:val="00A65C3D"/>
    <w:rsid w:val="00A65D57"/>
    <w:rsid w:val="00A70EDF"/>
    <w:rsid w:val="00A72F72"/>
    <w:rsid w:val="00A73A55"/>
    <w:rsid w:val="00A73D3F"/>
    <w:rsid w:val="00A74AD6"/>
    <w:rsid w:val="00A7602A"/>
    <w:rsid w:val="00A772E6"/>
    <w:rsid w:val="00A8078A"/>
    <w:rsid w:val="00A80A7B"/>
    <w:rsid w:val="00A8250F"/>
    <w:rsid w:val="00A877CC"/>
    <w:rsid w:val="00A915F4"/>
    <w:rsid w:val="00A92A8D"/>
    <w:rsid w:val="00A93CD5"/>
    <w:rsid w:val="00A9533E"/>
    <w:rsid w:val="00A955A2"/>
    <w:rsid w:val="00A955E6"/>
    <w:rsid w:val="00A97844"/>
    <w:rsid w:val="00AA3EA9"/>
    <w:rsid w:val="00AA5204"/>
    <w:rsid w:val="00AA5C09"/>
    <w:rsid w:val="00AA6319"/>
    <w:rsid w:val="00AA755A"/>
    <w:rsid w:val="00AA7A51"/>
    <w:rsid w:val="00AB013B"/>
    <w:rsid w:val="00AB01F0"/>
    <w:rsid w:val="00AB0446"/>
    <w:rsid w:val="00AB0D86"/>
    <w:rsid w:val="00AB2FBF"/>
    <w:rsid w:val="00AB6061"/>
    <w:rsid w:val="00AB6409"/>
    <w:rsid w:val="00AB6696"/>
    <w:rsid w:val="00AC0530"/>
    <w:rsid w:val="00AC0EEC"/>
    <w:rsid w:val="00AC1FCF"/>
    <w:rsid w:val="00AC22D9"/>
    <w:rsid w:val="00AC236D"/>
    <w:rsid w:val="00AC2F69"/>
    <w:rsid w:val="00AD073A"/>
    <w:rsid w:val="00AD1AF7"/>
    <w:rsid w:val="00AD2677"/>
    <w:rsid w:val="00AD317D"/>
    <w:rsid w:val="00AD3E84"/>
    <w:rsid w:val="00AD51E8"/>
    <w:rsid w:val="00AD6265"/>
    <w:rsid w:val="00AD65E6"/>
    <w:rsid w:val="00AD66B3"/>
    <w:rsid w:val="00AE18A6"/>
    <w:rsid w:val="00AE36E6"/>
    <w:rsid w:val="00AE48FE"/>
    <w:rsid w:val="00AE67EF"/>
    <w:rsid w:val="00AE765C"/>
    <w:rsid w:val="00AE779C"/>
    <w:rsid w:val="00AF4432"/>
    <w:rsid w:val="00AF46C8"/>
    <w:rsid w:val="00AF489A"/>
    <w:rsid w:val="00AF5492"/>
    <w:rsid w:val="00AF6D65"/>
    <w:rsid w:val="00AF760E"/>
    <w:rsid w:val="00B00B0E"/>
    <w:rsid w:val="00B026E8"/>
    <w:rsid w:val="00B043C0"/>
    <w:rsid w:val="00B06DD4"/>
    <w:rsid w:val="00B07A4C"/>
    <w:rsid w:val="00B16754"/>
    <w:rsid w:val="00B17A30"/>
    <w:rsid w:val="00B2131A"/>
    <w:rsid w:val="00B214DE"/>
    <w:rsid w:val="00B244B3"/>
    <w:rsid w:val="00B24F86"/>
    <w:rsid w:val="00B31295"/>
    <w:rsid w:val="00B32872"/>
    <w:rsid w:val="00B32E78"/>
    <w:rsid w:val="00B37D46"/>
    <w:rsid w:val="00B41DC8"/>
    <w:rsid w:val="00B42C9E"/>
    <w:rsid w:val="00B44931"/>
    <w:rsid w:val="00B4720F"/>
    <w:rsid w:val="00B47315"/>
    <w:rsid w:val="00B474DF"/>
    <w:rsid w:val="00B47970"/>
    <w:rsid w:val="00B47DFC"/>
    <w:rsid w:val="00B510D3"/>
    <w:rsid w:val="00B52AC1"/>
    <w:rsid w:val="00B52AE3"/>
    <w:rsid w:val="00B53ADA"/>
    <w:rsid w:val="00B53AFF"/>
    <w:rsid w:val="00B55BEB"/>
    <w:rsid w:val="00B5735F"/>
    <w:rsid w:val="00B575F2"/>
    <w:rsid w:val="00B66F2C"/>
    <w:rsid w:val="00B70BBC"/>
    <w:rsid w:val="00B72FDD"/>
    <w:rsid w:val="00B76FC7"/>
    <w:rsid w:val="00B77546"/>
    <w:rsid w:val="00B80CB8"/>
    <w:rsid w:val="00B80D8E"/>
    <w:rsid w:val="00B81236"/>
    <w:rsid w:val="00B829EE"/>
    <w:rsid w:val="00B82B5F"/>
    <w:rsid w:val="00B82FBC"/>
    <w:rsid w:val="00B85C2C"/>
    <w:rsid w:val="00B87111"/>
    <w:rsid w:val="00B916B0"/>
    <w:rsid w:val="00B96553"/>
    <w:rsid w:val="00B96655"/>
    <w:rsid w:val="00B96FE3"/>
    <w:rsid w:val="00B97A94"/>
    <w:rsid w:val="00BA00DA"/>
    <w:rsid w:val="00BA0551"/>
    <w:rsid w:val="00BA0556"/>
    <w:rsid w:val="00BA30E5"/>
    <w:rsid w:val="00BA4B4A"/>
    <w:rsid w:val="00BB0BB0"/>
    <w:rsid w:val="00BB2198"/>
    <w:rsid w:val="00BB22E2"/>
    <w:rsid w:val="00BB4816"/>
    <w:rsid w:val="00BB5DBE"/>
    <w:rsid w:val="00BB71B1"/>
    <w:rsid w:val="00BC1C26"/>
    <w:rsid w:val="00BC2ADC"/>
    <w:rsid w:val="00BD0039"/>
    <w:rsid w:val="00BD36B1"/>
    <w:rsid w:val="00BD470A"/>
    <w:rsid w:val="00BD48BF"/>
    <w:rsid w:val="00BD5AC9"/>
    <w:rsid w:val="00BD6E43"/>
    <w:rsid w:val="00BE0449"/>
    <w:rsid w:val="00BE0D26"/>
    <w:rsid w:val="00BE28C6"/>
    <w:rsid w:val="00BE2DC9"/>
    <w:rsid w:val="00BE446B"/>
    <w:rsid w:val="00BE4DF3"/>
    <w:rsid w:val="00BF178A"/>
    <w:rsid w:val="00BF2BFB"/>
    <w:rsid w:val="00BF2DB7"/>
    <w:rsid w:val="00BF350F"/>
    <w:rsid w:val="00BF6161"/>
    <w:rsid w:val="00C005C2"/>
    <w:rsid w:val="00C00E71"/>
    <w:rsid w:val="00C012D6"/>
    <w:rsid w:val="00C01457"/>
    <w:rsid w:val="00C02934"/>
    <w:rsid w:val="00C03BBD"/>
    <w:rsid w:val="00C045C2"/>
    <w:rsid w:val="00C047C0"/>
    <w:rsid w:val="00C06A52"/>
    <w:rsid w:val="00C06C17"/>
    <w:rsid w:val="00C07D6F"/>
    <w:rsid w:val="00C1121F"/>
    <w:rsid w:val="00C124EE"/>
    <w:rsid w:val="00C12CD6"/>
    <w:rsid w:val="00C1589E"/>
    <w:rsid w:val="00C21C3E"/>
    <w:rsid w:val="00C22845"/>
    <w:rsid w:val="00C2330B"/>
    <w:rsid w:val="00C236CE"/>
    <w:rsid w:val="00C242EE"/>
    <w:rsid w:val="00C24D3C"/>
    <w:rsid w:val="00C30016"/>
    <w:rsid w:val="00C30C84"/>
    <w:rsid w:val="00C31610"/>
    <w:rsid w:val="00C31F78"/>
    <w:rsid w:val="00C32F33"/>
    <w:rsid w:val="00C34B46"/>
    <w:rsid w:val="00C34CC3"/>
    <w:rsid w:val="00C35515"/>
    <w:rsid w:val="00C3620D"/>
    <w:rsid w:val="00C37E92"/>
    <w:rsid w:val="00C37EE7"/>
    <w:rsid w:val="00C41A3A"/>
    <w:rsid w:val="00C42AA0"/>
    <w:rsid w:val="00C433A6"/>
    <w:rsid w:val="00C4530F"/>
    <w:rsid w:val="00C46E20"/>
    <w:rsid w:val="00C503B4"/>
    <w:rsid w:val="00C53B1C"/>
    <w:rsid w:val="00C545E0"/>
    <w:rsid w:val="00C547BB"/>
    <w:rsid w:val="00C562C1"/>
    <w:rsid w:val="00C573C8"/>
    <w:rsid w:val="00C57CF8"/>
    <w:rsid w:val="00C60393"/>
    <w:rsid w:val="00C609CF"/>
    <w:rsid w:val="00C6180E"/>
    <w:rsid w:val="00C622EF"/>
    <w:rsid w:val="00C743B1"/>
    <w:rsid w:val="00C75217"/>
    <w:rsid w:val="00C77D68"/>
    <w:rsid w:val="00C801CB"/>
    <w:rsid w:val="00C8093B"/>
    <w:rsid w:val="00C814D9"/>
    <w:rsid w:val="00C816F3"/>
    <w:rsid w:val="00C840D5"/>
    <w:rsid w:val="00C86647"/>
    <w:rsid w:val="00C9063C"/>
    <w:rsid w:val="00C90F7A"/>
    <w:rsid w:val="00C915B6"/>
    <w:rsid w:val="00C94E1B"/>
    <w:rsid w:val="00C978B1"/>
    <w:rsid w:val="00C97F4F"/>
    <w:rsid w:val="00CA0625"/>
    <w:rsid w:val="00CA335A"/>
    <w:rsid w:val="00CA35A9"/>
    <w:rsid w:val="00CA36D8"/>
    <w:rsid w:val="00CA4331"/>
    <w:rsid w:val="00CA49A2"/>
    <w:rsid w:val="00CA79BE"/>
    <w:rsid w:val="00CB08E6"/>
    <w:rsid w:val="00CB1287"/>
    <w:rsid w:val="00CB2C9E"/>
    <w:rsid w:val="00CB43BA"/>
    <w:rsid w:val="00CB4992"/>
    <w:rsid w:val="00CB5B9A"/>
    <w:rsid w:val="00CB7FD7"/>
    <w:rsid w:val="00CC1EAB"/>
    <w:rsid w:val="00CC2053"/>
    <w:rsid w:val="00CC4EAF"/>
    <w:rsid w:val="00CC6D73"/>
    <w:rsid w:val="00CD06A7"/>
    <w:rsid w:val="00CD2928"/>
    <w:rsid w:val="00CD5A50"/>
    <w:rsid w:val="00CE06F6"/>
    <w:rsid w:val="00CE099F"/>
    <w:rsid w:val="00CE0F58"/>
    <w:rsid w:val="00CE2333"/>
    <w:rsid w:val="00CE32EA"/>
    <w:rsid w:val="00CE54B7"/>
    <w:rsid w:val="00CF40A0"/>
    <w:rsid w:val="00CF5254"/>
    <w:rsid w:val="00CF6F21"/>
    <w:rsid w:val="00CF7724"/>
    <w:rsid w:val="00CF7D62"/>
    <w:rsid w:val="00D062E9"/>
    <w:rsid w:val="00D070DF"/>
    <w:rsid w:val="00D10067"/>
    <w:rsid w:val="00D10462"/>
    <w:rsid w:val="00D10B99"/>
    <w:rsid w:val="00D1252B"/>
    <w:rsid w:val="00D1517F"/>
    <w:rsid w:val="00D166EF"/>
    <w:rsid w:val="00D17EF4"/>
    <w:rsid w:val="00D201E8"/>
    <w:rsid w:val="00D2075A"/>
    <w:rsid w:val="00D2306F"/>
    <w:rsid w:val="00D24B32"/>
    <w:rsid w:val="00D262B0"/>
    <w:rsid w:val="00D26E52"/>
    <w:rsid w:val="00D27AF2"/>
    <w:rsid w:val="00D30EB2"/>
    <w:rsid w:val="00D323ED"/>
    <w:rsid w:val="00D3258B"/>
    <w:rsid w:val="00D32CC0"/>
    <w:rsid w:val="00D3352B"/>
    <w:rsid w:val="00D35030"/>
    <w:rsid w:val="00D408C1"/>
    <w:rsid w:val="00D41A67"/>
    <w:rsid w:val="00D4221B"/>
    <w:rsid w:val="00D43E9D"/>
    <w:rsid w:val="00D45452"/>
    <w:rsid w:val="00D46F0D"/>
    <w:rsid w:val="00D505C0"/>
    <w:rsid w:val="00D53C08"/>
    <w:rsid w:val="00D54308"/>
    <w:rsid w:val="00D54371"/>
    <w:rsid w:val="00D5634F"/>
    <w:rsid w:val="00D64203"/>
    <w:rsid w:val="00D64A42"/>
    <w:rsid w:val="00D64AC2"/>
    <w:rsid w:val="00D6696D"/>
    <w:rsid w:val="00D7044A"/>
    <w:rsid w:val="00D72172"/>
    <w:rsid w:val="00D728D2"/>
    <w:rsid w:val="00D74BDF"/>
    <w:rsid w:val="00D76709"/>
    <w:rsid w:val="00D82A9C"/>
    <w:rsid w:val="00D87582"/>
    <w:rsid w:val="00D87CA7"/>
    <w:rsid w:val="00D92228"/>
    <w:rsid w:val="00D93BE4"/>
    <w:rsid w:val="00D93D4C"/>
    <w:rsid w:val="00D94040"/>
    <w:rsid w:val="00D951B4"/>
    <w:rsid w:val="00D961DC"/>
    <w:rsid w:val="00DA1356"/>
    <w:rsid w:val="00DA2061"/>
    <w:rsid w:val="00DA2189"/>
    <w:rsid w:val="00DA3C4F"/>
    <w:rsid w:val="00DA46FD"/>
    <w:rsid w:val="00DA6E22"/>
    <w:rsid w:val="00DB023B"/>
    <w:rsid w:val="00DB4826"/>
    <w:rsid w:val="00DB560B"/>
    <w:rsid w:val="00DC121C"/>
    <w:rsid w:val="00DC19C4"/>
    <w:rsid w:val="00DC1A65"/>
    <w:rsid w:val="00DD2ABE"/>
    <w:rsid w:val="00DD2FBC"/>
    <w:rsid w:val="00DD3394"/>
    <w:rsid w:val="00DD37A5"/>
    <w:rsid w:val="00DD63FF"/>
    <w:rsid w:val="00DD6607"/>
    <w:rsid w:val="00DD6FA3"/>
    <w:rsid w:val="00DD7B84"/>
    <w:rsid w:val="00DE1012"/>
    <w:rsid w:val="00DE331E"/>
    <w:rsid w:val="00DE4F05"/>
    <w:rsid w:val="00DE7229"/>
    <w:rsid w:val="00DF0145"/>
    <w:rsid w:val="00DF0631"/>
    <w:rsid w:val="00DF4C14"/>
    <w:rsid w:val="00E01CDC"/>
    <w:rsid w:val="00E01DEB"/>
    <w:rsid w:val="00E04FAD"/>
    <w:rsid w:val="00E05D5C"/>
    <w:rsid w:val="00E0646E"/>
    <w:rsid w:val="00E06CDB"/>
    <w:rsid w:val="00E1651A"/>
    <w:rsid w:val="00E16F90"/>
    <w:rsid w:val="00E22B0A"/>
    <w:rsid w:val="00E23973"/>
    <w:rsid w:val="00E2574D"/>
    <w:rsid w:val="00E26136"/>
    <w:rsid w:val="00E324AE"/>
    <w:rsid w:val="00E32657"/>
    <w:rsid w:val="00E32835"/>
    <w:rsid w:val="00E32954"/>
    <w:rsid w:val="00E37569"/>
    <w:rsid w:val="00E40F71"/>
    <w:rsid w:val="00E41091"/>
    <w:rsid w:val="00E42E2F"/>
    <w:rsid w:val="00E44B6F"/>
    <w:rsid w:val="00E465A6"/>
    <w:rsid w:val="00E4720A"/>
    <w:rsid w:val="00E4743D"/>
    <w:rsid w:val="00E54500"/>
    <w:rsid w:val="00E54C8A"/>
    <w:rsid w:val="00E554C1"/>
    <w:rsid w:val="00E55685"/>
    <w:rsid w:val="00E55E9B"/>
    <w:rsid w:val="00E57193"/>
    <w:rsid w:val="00E6192C"/>
    <w:rsid w:val="00E626D6"/>
    <w:rsid w:val="00E6386E"/>
    <w:rsid w:val="00E67E8E"/>
    <w:rsid w:val="00E712A2"/>
    <w:rsid w:val="00E73A43"/>
    <w:rsid w:val="00E75977"/>
    <w:rsid w:val="00E77DA2"/>
    <w:rsid w:val="00E82227"/>
    <w:rsid w:val="00E82DAE"/>
    <w:rsid w:val="00E84AC1"/>
    <w:rsid w:val="00E86D9F"/>
    <w:rsid w:val="00E87EA5"/>
    <w:rsid w:val="00E900FD"/>
    <w:rsid w:val="00E91F23"/>
    <w:rsid w:val="00E92AE9"/>
    <w:rsid w:val="00E932BF"/>
    <w:rsid w:val="00E95911"/>
    <w:rsid w:val="00E96EBE"/>
    <w:rsid w:val="00EA3C04"/>
    <w:rsid w:val="00EA4E02"/>
    <w:rsid w:val="00EA57EF"/>
    <w:rsid w:val="00EB2104"/>
    <w:rsid w:val="00EB383C"/>
    <w:rsid w:val="00EC0E19"/>
    <w:rsid w:val="00EC2FE7"/>
    <w:rsid w:val="00ED0F2D"/>
    <w:rsid w:val="00ED10D2"/>
    <w:rsid w:val="00ED12E4"/>
    <w:rsid w:val="00ED2831"/>
    <w:rsid w:val="00ED3604"/>
    <w:rsid w:val="00ED39CB"/>
    <w:rsid w:val="00ED41DB"/>
    <w:rsid w:val="00ED6B8F"/>
    <w:rsid w:val="00EE26E5"/>
    <w:rsid w:val="00EE2D2D"/>
    <w:rsid w:val="00EE5506"/>
    <w:rsid w:val="00EE7134"/>
    <w:rsid w:val="00EF002F"/>
    <w:rsid w:val="00EF0DA0"/>
    <w:rsid w:val="00EF197C"/>
    <w:rsid w:val="00EF5A1E"/>
    <w:rsid w:val="00F00AAE"/>
    <w:rsid w:val="00F00D88"/>
    <w:rsid w:val="00F03184"/>
    <w:rsid w:val="00F06AA2"/>
    <w:rsid w:val="00F12AEF"/>
    <w:rsid w:val="00F130F0"/>
    <w:rsid w:val="00F15973"/>
    <w:rsid w:val="00F166DC"/>
    <w:rsid w:val="00F177CB"/>
    <w:rsid w:val="00F20EC9"/>
    <w:rsid w:val="00F241B9"/>
    <w:rsid w:val="00F270C4"/>
    <w:rsid w:val="00F300AC"/>
    <w:rsid w:val="00F3076A"/>
    <w:rsid w:val="00F32194"/>
    <w:rsid w:val="00F338EE"/>
    <w:rsid w:val="00F35CF9"/>
    <w:rsid w:val="00F3756A"/>
    <w:rsid w:val="00F4054A"/>
    <w:rsid w:val="00F41786"/>
    <w:rsid w:val="00F4513F"/>
    <w:rsid w:val="00F45C84"/>
    <w:rsid w:val="00F5045A"/>
    <w:rsid w:val="00F52EDB"/>
    <w:rsid w:val="00F53E07"/>
    <w:rsid w:val="00F54F4A"/>
    <w:rsid w:val="00F55512"/>
    <w:rsid w:val="00F55865"/>
    <w:rsid w:val="00F57FDB"/>
    <w:rsid w:val="00F643E8"/>
    <w:rsid w:val="00F65464"/>
    <w:rsid w:val="00F6799B"/>
    <w:rsid w:val="00F67C62"/>
    <w:rsid w:val="00F67EDA"/>
    <w:rsid w:val="00F70A3A"/>
    <w:rsid w:val="00F70BD9"/>
    <w:rsid w:val="00F71923"/>
    <w:rsid w:val="00F71C90"/>
    <w:rsid w:val="00F7231D"/>
    <w:rsid w:val="00F72575"/>
    <w:rsid w:val="00F74D3B"/>
    <w:rsid w:val="00F7603D"/>
    <w:rsid w:val="00F8188F"/>
    <w:rsid w:val="00F83314"/>
    <w:rsid w:val="00F8443B"/>
    <w:rsid w:val="00F84565"/>
    <w:rsid w:val="00F849C9"/>
    <w:rsid w:val="00F84E34"/>
    <w:rsid w:val="00F850EF"/>
    <w:rsid w:val="00F85BD9"/>
    <w:rsid w:val="00F917C5"/>
    <w:rsid w:val="00F92B15"/>
    <w:rsid w:val="00F93BA4"/>
    <w:rsid w:val="00F944FF"/>
    <w:rsid w:val="00FA1E68"/>
    <w:rsid w:val="00FA5263"/>
    <w:rsid w:val="00FA70FA"/>
    <w:rsid w:val="00FA72E0"/>
    <w:rsid w:val="00FA7583"/>
    <w:rsid w:val="00FB2E25"/>
    <w:rsid w:val="00FB4EA7"/>
    <w:rsid w:val="00FB53B7"/>
    <w:rsid w:val="00FB6B82"/>
    <w:rsid w:val="00FC0F05"/>
    <w:rsid w:val="00FC55DB"/>
    <w:rsid w:val="00FC60ED"/>
    <w:rsid w:val="00FC6E4A"/>
    <w:rsid w:val="00FC76E3"/>
    <w:rsid w:val="00FC793E"/>
    <w:rsid w:val="00FC7A74"/>
    <w:rsid w:val="00FD1320"/>
    <w:rsid w:val="00FD205C"/>
    <w:rsid w:val="00FD382C"/>
    <w:rsid w:val="00FD3FB3"/>
    <w:rsid w:val="00FE10EC"/>
    <w:rsid w:val="00FE23DA"/>
    <w:rsid w:val="00FE36F8"/>
    <w:rsid w:val="00FE3A7F"/>
    <w:rsid w:val="00FE562E"/>
    <w:rsid w:val="00FE6B37"/>
    <w:rsid w:val="00FE6C7C"/>
    <w:rsid w:val="00FF190E"/>
    <w:rsid w:val="00FF588B"/>
    <w:rsid w:val="00FF5C9D"/>
    <w:rsid w:val="00FF61AC"/>
    <w:rsid w:val="00FF6250"/>
    <w:rsid w:val="00FF78D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D4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GB"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caption" w:qFormat="1"/>
    <w:lsdException w:name="footnote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2131A"/>
    <w:pPr>
      <w:spacing w:after="120"/>
    </w:pPr>
    <w:rPr>
      <w:rFonts w:ascii="Arial" w:hAnsi="Arial"/>
      <w:kern w:val="28"/>
      <w:sz w:val="22"/>
    </w:rPr>
  </w:style>
  <w:style w:type="paragraph" w:styleId="Nadpis1">
    <w:name w:val="heading 1"/>
    <w:basedOn w:val="Normln"/>
    <w:next w:val="Normln"/>
    <w:qFormat/>
    <w:rsid w:val="00EA4E02"/>
    <w:pPr>
      <w:keepNext/>
      <w:numPr>
        <w:numId w:val="2"/>
      </w:numPr>
      <w:spacing w:before="360" w:after="240"/>
      <w:outlineLvl w:val="0"/>
    </w:pPr>
    <w:rPr>
      <w:b/>
      <w:caps/>
      <w:sz w:val="28"/>
    </w:rPr>
  </w:style>
  <w:style w:type="paragraph" w:styleId="Nadpis2">
    <w:name w:val="heading 2"/>
    <w:aliases w:val="14b B,h2,hlavicka,F2,F21,ASAPHeading 2,Nadpis 2T,PA Major Section,2,sub-sect,21,sub-sect1,22,sub-sect2,211,sub-sect11,Podkapitola1,Nadpis kapitoly,V_Head2,V_Head21,V_Head22,0Überschrift 2,1Überschrift 2,2Überschrift 2,3Überschrift 2"/>
    <w:basedOn w:val="Normln"/>
    <w:next w:val="Normln"/>
    <w:link w:val="Nadpis2Char"/>
    <w:qFormat/>
    <w:pPr>
      <w:keepNext/>
      <w:numPr>
        <w:ilvl w:val="1"/>
        <w:numId w:val="2"/>
      </w:numPr>
      <w:spacing w:before="320" w:after="200"/>
      <w:outlineLvl w:val="1"/>
    </w:pPr>
    <w:rPr>
      <w:b/>
      <w:caps/>
      <w:sz w:val="26"/>
    </w:rPr>
  </w:style>
  <w:style w:type="paragraph" w:styleId="Nadpis3">
    <w:name w:val="heading 3"/>
    <w:basedOn w:val="Normln"/>
    <w:next w:val="Normln"/>
    <w:qFormat/>
    <w:pPr>
      <w:keepNext/>
      <w:numPr>
        <w:ilvl w:val="2"/>
        <w:numId w:val="2"/>
      </w:numPr>
      <w:spacing w:before="280" w:after="160"/>
      <w:outlineLvl w:val="2"/>
    </w:pPr>
    <w:rPr>
      <w:b/>
      <w:caps/>
      <w:sz w:val="24"/>
    </w:rPr>
  </w:style>
  <w:style w:type="paragraph" w:styleId="Nadpis4">
    <w:name w:val="heading 4"/>
    <w:basedOn w:val="Normln"/>
    <w:next w:val="Normln"/>
    <w:qFormat/>
    <w:pPr>
      <w:keepNext/>
      <w:numPr>
        <w:ilvl w:val="3"/>
        <w:numId w:val="2"/>
      </w:numPr>
      <w:spacing w:before="240"/>
      <w:outlineLvl w:val="3"/>
    </w:pPr>
    <w:rPr>
      <w:b/>
      <w:caps/>
    </w:rPr>
  </w:style>
  <w:style w:type="paragraph" w:styleId="Nadpis5">
    <w:name w:val="heading 5"/>
    <w:basedOn w:val="Normln"/>
    <w:next w:val="Normln"/>
    <w:qFormat/>
    <w:pPr>
      <w:numPr>
        <w:ilvl w:val="4"/>
        <w:numId w:val="2"/>
      </w:numPr>
      <w:spacing w:before="240" w:after="60"/>
      <w:outlineLvl w:val="4"/>
    </w:pPr>
    <w:rPr>
      <w:rFonts w:ascii="Arial (WE)" w:hAnsi="Arial (WE)"/>
    </w:rPr>
  </w:style>
  <w:style w:type="paragraph" w:styleId="Nadpis6">
    <w:name w:val="heading 6"/>
    <w:basedOn w:val="Normln"/>
    <w:next w:val="Normln"/>
    <w:qFormat/>
    <w:pPr>
      <w:numPr>
        <w:ilvl w:val="5"/>
        <w:numId w:val="2"/>
      </w:numPr>
      <w:spacing w:before="240" w:after="60"/>
      <w:outlineLvl w:val="5"/>
    </w:pPr>
    <w:rPr>
      <w:rFonts w:ascii="Arial (WE)" w:hAnsi="Arial (WE)"/>
      <w:i/>
    </w:rPr>
  </w:style>
  <w:style w:type="paragraph" w:styleId="Nadpis7">
    <w:name w:val="heading 7"/>
    <w:basedOn w:val="Normln"/>
    <w:next w:val="Normln"/>
    <w:qFormat/>
    <w:pPr>
      <w:numPr>
        <w:ilvl w:val="6"/>
        <w:numId w:val="2"/>
      </w:numPr>
      <w:spacing w:before="240" w:after="60"/>
      <w:outlineLvl w:val="6"/>
    </w:pPr>
    <w:rPr>
      <w:rFonts w:ascii="Arial (WE)" w:hAnsi="Arial (WE)"/>
      <w:sz w:val="20"/>
    </w:rPr>
  </w:style>
  <w:style w:type="paragraph" w:styleId="Nadpis8">
    <w:name w:val="heading 8"/>
    <w:basedOn w:val="Normln"/>
    <w:next w:val="Normln"/>
    <w:qFormat/>
    <w:pPr>
      <w:numPr>
        <w:ilvl w:val="7"/>
        <w:numId w:val="2"/>
      </w:numPr>
      <w:spacing w:before="240" w:after="60"/>
      <w:outlineLvl w:val="7"/>
    </w:pPr>
    <w:rPr>
      <w:rFonts w:ascii="Arial (WE)" w:hAnsi="Arial (WE)"/>
      <w:i/>
      <w:sz w:val="20"/>
    </w:rPr>
  </w:style>
  <w:style w:type="paragraph" w:styleId="Nadpis9">
    <w:name w:val="heading 9"/>
    <w:basedOn w:val="Normln"/>
    <w:next w:val="Normln"/>
    <w:qFormat/>
    <w:pPr>
      <w:numPr>
        <w:ilvl w:val="8"/>
        <w:numId w:val="2"/>
      </w:numPr>
      <w:spacing w:before="240" w:after="60"/>
      <w:outlineLvl w:val="8"/>
    </w:pPr>
    <w:rPr>
      <w:rFonts w:ascii="Arial (WE)" w:hAnsi="Arial (WE)"/>
      <w:i/>
      <w:sz w:val="1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vysvtlivky">
    <w:name w:val="endnote reference"/>
    <w:basedOn w:val="Standardnpsmoodstavce"/>
    <w:semiHidden/>
    <w:rPr>
      <w:vertAlign w:val="superscript"/>
    </w:rPr>
  </w:style>
  <w:style w:type="paragraph" w:styleId="Textkomente">
    <w:name w:val="annotation text"/>
    <w:basedOn w:val="Normln"/>
    <w:link w:val="TextkomenteChar"/>
    <w:rPr>
      <w:sz w:val="20"/>
    </w:rPr>
  </w:style>
  <w:style w:type="paragraph" w:styleId="Obsah4">
    <w:name w:val="toc 4"/>
    <w:basedOn w:val="Normln"/>
    <w:next w:val="Normln"/>
    <w:semiHidden/>
    <w:pPr>
      <w:tabs>
        <w:tab w:val="right" w:leader="dot" w:pos="8788"/>
      </w:tabs>
      <w:ind w:left="720"/>
    </w:pPr>
  </w:style>
  <w:style w:type="paragraph" w:styleId="Obsah3">
    <w:name w:val="toc 3"/>
    <w:basedOn w:val="Normln"/>
    <w:next w:val="Normln"/>
    <w:semiHidden/>
    <w:pPr>
      <w:tabs>
        <w:tab w:val="right" w:leader="dot" w:pos="8788"/>
      </w:tabs>
      <w:ind w:left="480"/>
    </w:pPr>
  </w:style>
  <w:style w:type="paragraph" w:styleId="Obsah2">
    <w:name w:val="toc 2"/>
    <w:basedOn w:val="Normln"/>
    <w:next w:val="Normln"/>
    <w:pPr>
      <w:tabs>
        <w:tab w:val="right" w:leader="dot" w:pos="8788"/>
      </w:tabs>
      <w:ind w:left="240"/>
    </w:pPr>
  </w:style>
  <w:style w:type="paragraph" w:styleId="Obsah1">
    <w:name w:val="toc 1"/>
    <w:basedOn w:val="Normln"/>
    <w:next w:val="Normln"/>
    <w:uiPriority w:val="39"/>
    <w:pPr>
      <w:tabs>
        <w:tab w:val="right" w:leader="dot" w:pos="8788"/>
      </w:tabs>
      <w:spacing w:before="240"/>
    </w:pPr>
    <w:rPr>
      <w:b/>
    </w:rPr>
  </w:style>
  <w:style w:type="paragraph" w:styleId="Rejstk7">
    <w:name w:val="index 7"/>
    <w:basedOn w:val="Normln"/>
    <w:next w:val="Normln"/>
    <w:semiHidden/>
    <w:pPr>
      <w:ind w:left="1698"/>
    </w:pPr>
  </w:style>
  <w:style w:type="paragraph" w:styleId="Rejstk6">
    <w:name w:val="index 6"/>
    <w:basedOn w:val="Normln"/>
    <w:next w:val="Normln"/>
    <w:semiHidden/>
    <w:pPr>
      <w:ind w:left="1415"/>
    </w:pPr>
  </w:style>
  <w:style w:type="paragraph" w:styleId="Rejstk5">
    <w:name w:val="index 5"/>
    <w:basedOn w:val="Normln"/>
    <w:next w:val="Normln"/>
    <w:semiHidden/>
    <w:pPr>
      <w:ind w:left="1132"/>
    </w:pPr>
  </w:style>
  <w:style w:type="paragraph" w:styleId="Rejstk4">
    <w:name w:val="index 4"/>
    <w:basedOn w:val="Normln"/>
    <w:next w:val="Normln"/>
    <w:semiHidden/>
    <w:pPr>
      <w:ind w:left="849"/>
    </w:pPr>
  </w:style>
  <w:style w:type="paragraph" w:styleId="Rejstk3">
    <w:name w:val="index 3"/>
    <w:basedOn w:val="Normln"/>
    <w:next w:val="Normln"/>
    <w:semiHidden/>
    <w:pPr>
      <w:ind w:left="566"/>
    </w:pPr>
  </w:style>
  <w:style w:type="paragraph" w:styleId="Rejstk2">
    <w:name w:val="index 2"/>
    <w:basedOn w:val="Normln"/>
    <w:next w:val="Normln"/>
    <w:semiHidden/>
    <w:pPr>
      <w:ind w:left="283"/>
    </w:pPr>
  </w:style>
  <w:style w:type="paragraph" w:styleId="Rejstk1">
    <w:name w:val="index 1"/>
    <w:basedOn w:val="Normln"/>
    <w:next w:val="Normln"/>
    <w:semiHidden/>
  </w:style>
  <w:style w:type="paragraph" w:styleId="Zpat">
    <w:name w:val="footer"/>
    <w:basedOn w:val="Normln"/>
    <w:pPr>
      <w:tabs>
        <w:tab w:val="center" w:pos="4819"/>
        <w:tab w:val="right" w:pos="9071"/>
      </w:tabs>
    </w:pPr>
  </w:style>
  <w:style w:type="paragraph" w:styleId="Zhlav">
    <w:name w:val="header"/>
    <w:aliases w:val="1. Zeile"/>
    <w:basedOn w:val="Normln"/>
    <w:link w:val="ZhlavChar"/>
    <w:pPr>
      <w:tabs>
        <w:tab w:val="center" w:pos="4819"/>
        <w:tab w:val="right" w:pos="9071"/>
      </w:tabs>
    </w:pPr>
  </w:style>
  <w:style w:type="character" w:styleId="Znakapoznpodarou">
    <w:name w:val="footnote reference"/>
    <w:basedOn w:val="Standardnpsmoodstavce"/>
    <w:uiPriority w:val="99"/>
    <w:semiHidden/>
    <w:rPr>
      <w:position w:val="6"/>
      <w:sz w:val="16"/>
    </w:rPr>
  </w:style>
  <w:style w:type="paragraph" w:styleId="Textpoznpodarou">
    <w:name w:val="footnote text"/>
    <w:basedOn w:val="Normln"/>
    <w:link w:val="TextpoznpodarouChar"/>
    <w:uiPriority w:val="99"/>
    <w:semiHidden/>
    <w:rPr>
      <w:sz w:val="20"/>
    </w:rPr>
  </w:style>
  <w:style w:type="paragraph" w:customStyle="1" w:styleId="odsazen">
    <w:name w:val="odsazení"/>
    <w:basedOn w:val="Normln"/>
    <w:pPr>
      <w:keepLines/>
      <w:spacing w:before="120"/>
      <w:ind w:left="680"/>
    </w:pPr>
  </w:style>
  <w:style w:type="paragraph" w:customStyle="1" w:styleId="Odstavec0">
    <w:name w:val="Odstavec0"/>
    <w:basedOn w:val="Normln"/>
    <w:pPr>
      <w:keepLines/>
      <w:tabs>
        <w:tab w:val="left" w:pos="680"/>
      </w:tabs>
      <w:spacing w:before="240"/>
      <w:ind w:left="680" w:hanging="680"/>
    </w:pPr>
  </w:style>
  <w:style w:type="paragraph" w:customStyle="1" w:styleId="odstavec1">
    <w:name w:val="odstavec1"/>
    <w:basedOn w:val="Normln"/>
    <w:next w:val="Normln"/>
    <w:pPr>
      <w:keepLines/>
      <w:tabs>
        <w:tab w:val="left" w:pos="1361"/>
      </w:tabs>
      <w:spacing w:before="120"/>
      <w:ind w:left="1360" w:hanging="680"/>
    </w:pPr>
  </w:style>
  <w:style w:type="paragraph" w:customStyle="1" w:styleId="odstavec2">
    <w:name w:val="odstavec2"/>
    <w:basedOn w:val="Normln"/>
    <w:pPr>
      <w:keepLines/>
      <w:tabs>
        <w:tab w:val="left" w:pos="2041"/>
      </w:tabs>
      <w:spacing w:before="120"/>
      <w:ind w:left="2041" w:hanging="680"/>
    </w:pPr>
  </w:style>
  <w:style w:type="paragraph" w:customStyle="1" w:styleId="Odsazen2">
    <w:name w:val="Odsazení2"/>
    <w:basedOn w:val="Normln"/>
    <w:pPr>
      <w:tabs>
        <w:tab w:val="left" w:pos="709"/>
        <w:tab w:val="left" w:pos="1418"/>
      </w:tabs>
      <w:spacing w:before="120"/>
      <w:ind w:left="1361"/>
    </w:pPr>
  </w:style>
  <w:style w:type="paragraph" w:customStyle="1" w:styleId="odstavcea">
    <w:name w:val="odstavce (a)"/>
    <w:basedOn w:val="Normln"/>
    <w:pPr>
      <w:spacing w:before="120" w:line="360" w:lineRule="atLeast"/>
      <w:ind w:left="1361" w:right="-483" w:hanging="680"/>
    </w:pPr>
  </w:style>
  <w:style w:type="paragraph" w:customStyle="1" w:styleId="odstavec3">
    <w:name w:val="odstavec3"/>
    <w:basedOn w:val="odstavec2"/>
    <w:pPr>
      <w:spacing w:after="0"/>
      <w:ind w:left="1134" w:hanging="425"/>
    </w:pPr>
    <w:rPr>
      <w:b/>
    </w:rPr>
  </w:style>
  <w:style w:type="paragraph" w:customStyle="1" w:styleId="Odsazen3">
    <w:name w:val="Odsazení3"/>
    <w:basedOn w:val="Odsazen2"/>
    <w:pPr>
      <w:tabs>
        <w:tab w:val="clear" w:pos="709"/>
        <w:tab w:val="clear" w:pos="1418"/>
        <w:tab w:val="left" w:pos="680"/>
        <w:tab w:val="left" w:pos="1361"/>
      </w:tabs>
      <w:spacing w:before="0"/>
      <w:ind w:left="2041"/>
    </w:pPr>
  </w:style>
  <w:style w:type="paragraph" w:customStyle="1" w:styleId="Pokus">
    <w:name w:val="Pokus"/>
    <w:basedOn w:val="Normln"/>
    <w:pPr>
      <w:tabs>
        <w:tab w:val="left" w:pos="1418"/>
      </w:tabs>
      <w:spacing w:before="120"/>
      <w:ind w:left="1418" w:hanging="1418"/>
    </w:pPr>
    <w:rPr>
      <w:rFonts w:ascii="Times New Roman" w:hAnsi="Times New Roman"/>
    </w:rPr>
  </w:style>
  <w:style w:type="paragraph" w:customStyle="1" w:styleId="Odrazit">
    <w:name w:val="Odrazit"/>
    <w:basedOn w:val="Odstavec0"/>
    <w:pPr>
      <w:ind w:left="1361" w:hanging="1361"/>
    </w:pPr>
  </w:style>
  <w:style w:type="paragraph" w:customStyle="1" w:styleId="odstavec10">
    <w:name w:val="odstavec 1"/>
    <w:basedOn w:val="Normln"/>
    <w:next w:val="Normln"/>
    <w:pPr>
      <w:keepNext/>
      <w:keepLines/>
      <w:tabs>
        <w:tab w:val="left" w:pos="1361"/>
      </w:tabs>
      <w:ind w:left="1361" w:hanging="680"/>
    </w:pPr>
  </w:style>
  <w:style w:type="paragraph" w:styleId="Obsah5">
    <w:name w:val="toc 5"/>
    <w:basedOn w:val="Normln"/>
    <w:next w:val="Normln"/>
    <w:semiHidden/>
    <w:pPr>
      <w:tabs>
        <w:tab w:val="right" w:leader="dot" w:pos="8741"/>
      </w:tabs>
      <w:ind w:left="960"/>
    </w:pPr>
    <w:rPr>
      <w:rFonts w:ascii="Times New Roman" w:hAnsi="Times New Roman"/>
      <w:sz w:val="20"/>
    </w:rPr>
  </w:style>
  <w:style w:type="paragraph" w:styleId="Obsah6">
    <w:name w:val="toc 6"/>
    <w:basedOn w:val="Normln"/>
    <w:next w:val="Normln"/>
    <w:semiHidden/>
    <w:pPr>
      <w:tabs>
        <w:tab w:val="right" w:leader="dot" w:pos="8741"/>
      </w:tabs>
      <w:ind w:left="1200"/>
    </w:pPr>
    <w:rPr>
      <w:rFonts w:ascii="Times New Roman" w:hAnsi="Times New Roman"/>
      <w:sz w:val="20"/>
    </w:rPr>
  </w:style>
  <w:style w:type="paragraph" w:styleId="Obsah7">
    <w:name w:val="toc 7"/>
    <w:basedOn w:val="Normln"/>
    <w:next w:val="Normln"/>
    <w:semiHidden/>
    <w:pPr>
      <w:tabs>
        <w:tab w:val="right" w:leader="dot" w:pos="8741"/>
      </w:tabs>
      <w:ind w:left="1440"/>
    </w:pPr>
    <w:rPr>
      <w:rFonts w:ascii="Times New Roman" w:hAnsi="Times New Roman"/>
      <w:sz w:val="20"/>
    </w:rPr>
  </w:style>
  <w:style w:type="paragraph" w:styleId="Obsah8">
    <w:name w:val="toc 8"/>
    <w:basedOn w:val="Normln"/>
    <w:next w:val="Normln"/>
    <w:semiHidden/>
    <w:pPr>
      <w:tabs>
        <w:tab w:val="right" w:leader="dot" w:pos="8741"/>
      </w:tabs>
      <w:ind w:left="1680"/>
    </w:pPr>
    <w:rPr>
      <w:rFonts w:ascii="Times New Roman" w:hAnsi="Times New Roman"/>
      <w:sz w:val="20"/>
    </w:rPr>
  </w:style>
  <w:style w:type="paragraph" w:styleId="Obsah9">
    <w:name w:val="toc 9"/>
    <w:basedOn w:val="Normln"/>
    <w:next w:val="Normln"/>
    <w:semiHidden/>
    <w:pPr>
      <w:tabs>
        <w:tab w:val="right" w:leader="dot" w:pos="8741"/>
      </w:tabs>
      <w:ind w:left="1920"/>
    </w:pPr>
    <w:rPr>
      <w:rFonts w:ascii="Times New Roman" w:hAnsi="Times New Roman"/>
      <w:sz w:val="20"/>
    </w:rPr>
  </w:style>
  <w:style w:type="paragraph" w:customStyle="1" w:styleId="Odst1">
    <w:name w:val="Odst_1"/>
    <w:basedOn w:val="Normln"/>
    <w:pPr>
      <w:keepLines/>
      <w:ind w:left="284"/>
    </w:pPr>
  </w:style>
  <w:style w:type="paragraph" w:styleId="Zkladntextodsazen">
    <w:name w:val="Body Text Indent"/>
    <w:basedOn w:val="Normln"/>
    <w:pPr>
      <w:tabs>
        <w:tab w:val="left" w:pos="-2694"/>
      </w:tabs>
      <w:ind w:left="1418" w:hanging="1418"/>
    </w:pPr>
    <w:rPr>
      <w:caps/>
    </w:rPr>
  </w:style>
  <w:style w:type="character" w:styleId="slostrnky">
    <w:name w:val="page number"/>
    <w:basedOn w:val="Standardnpsmoodstavce"/>
  </w:style>
  <w:style w:type="paragraph" w:customStyle="1" w:styleId="Bod">
    <w:name w:val="Bod"/>
    <w:basedOn w:val="Normln"/>
    <w:qFormat/>
    <w:pPr>
      <w:numPr>
        <w:numId w:val="1"/>
      </w:numPr>
    </w:pPr>
  </w:style>
  <w:style w:type="paragraph" w:styleId="Zkladntextodsazen2">
    <w:name w:val="Body Text Indent 2"/>
    <w:basedOn w:val="Normln"/>
    <w:pPr>
      <w:spacing w:line="480" w:lineRule="auto"/>
      <w:ind w:left="283"/>
    </w:pPr>
  </w:style>
  <w:style w:type="paragraph" w:styleId="Zkladntext2">
    <w:name w:val="Body Text 2"/>
    <w:basedOn w:val="Normln"/>
    <w:pPr>
      <w:spacing w:line="480" w:lineRule="auto"/>
    </w:pPr>
  </w:style>
  <w:style w:type="paragraph" w:customStyle="1" w:styleId="odstavec00">
    <w:name w:val="odstavec0"/>
    <w:basedOn w:val="Normln"/>
    <w:pPr>
      <w:keepLines/>
      <w:widowControl w:val="0"/>
      <w:spacing w:before="120"/>
      <w:ind w:left="680" w:hanging="680"/>
    </w:pPr>
  </w:style>
  <w:style w:type="paragraph" w:customStyle="1" w:styleId="odstavec4">
    <w:name w:val="odstavec4"/>
    <w:basedOn w:val="Normln"/>
    <w:pPr>
      <w:widowControl w:val="0"/>
      <w:ind w:left="991" w:hanging="283"/>
    </w:pPr>
  </w:style>
  <w:style w:type="paragraph" w:customStyle="1" w:styleId="Odstavec">
    <w:name w:val="Odstavec"/>
    <w:basedOn w:val="Normln"/>
    <w:pPr>
      <w:spacing w:before="120"/>
    </w:pPr>
  </w:style>
  <w:style w:type="paragraph" w:styleId="Zkladntext">
    <w:name w:val="Body Text"/>
    <w:basedOn w:val="Normln"/>
    <w:pPr>
      <w:widowControl w:val="0"/>
    </w:pPr>
  </w:style>
  <w:style w:type="paragraph" w:customStyle="1" w:styleId="Odrka">
    <w:name w:val="Odrážka"/>
    <w:basedOn w:val="Normln"/>
    <w:link w:val="OdrkaChar2"/>
    <w:qFormat/>
    <w:pPr>
      <w:numPr>
        <w:numId w:val="3"/>
      </w:numPr>
    </w:pPr>
  </w:style>
  <w:style w:type="character" w:customStyle="1" w:styleId="OdrkaChar2">
    <w:name w:val="Odrážka Char2"/>
    <w:basedOn w:val="Standardnpsmoodstavce"/>
    <w:link w:val="Odrka"/>
    <w:rsid w:val="00D5634F"/>
    <w:rPr>
      <w:rFonts w:ascii="Arial" w:hAnsi="Arial"/>
      <w:kern w:val="28"/>
      <w:sz w:val="22"/>
    </w:rPr>
  </w:style>
  <w:style w:type="paragraph" w:styleId="Zkladntextodsazen3">
    <w:name w:val="Body Text Indent 3"/>
    <w:basedOn w:val="Normln"/>
    <w:pPr>
      <w:numPr>
        <w:ilvl w:val="12"/>
      </w:numPr>
      <w:spacing w:before="120"/>
      <w:ind w:left="567"/>
    </w:pPr>
    <w:rPr>
      <w:i/>
      <w:color w:val="000000"/>
    </w:rPr>
  </w:style>
  <w:style w:type="paragraph" w:customStyle="1" w:styleId="Podnadpis1">
    <w:name w:val="Podnadpis1"/>
    <w:basedOn w:val="Normln"/>
    <w:qFormat/>
    <w:pPr>
      <w:keepNext/>
      <w:spacing w:before="120"/>
    </w:pPr>
    <w:rPr>
      <w:b/>
    </w:rPr>
  </w:style>
  <w:style w:type="paragraph" w:styleId="Titulek">
    <w:name w:val="caption"/>
    <w:basedOn w:val="Normln"/>
    <w:next w:val="Normln"/>
    <w:qFormat/>
    <w:pPr>
      <w:spacing w:before="360" w:line="360" w:lineRule="atLeast"/>
    </w:pPr>
    <w:rPr>
      <w:b/>
      <w:u w:val="single"/>
    </w:rPr>
  </w:style>
  <w:style w:type="character" w:customStyle="1" w:styleId="PodnadpisChar">
    <w:name w:val="Podnadpis Char"/>
    <w:basedOn w:val="Standardnpsmoodstavce"/>
    <w:rPr>
      <w:rFonts w:ascii="Arial" w:hAnsi="Arial"/>
      <w:b/>
      <w:kern w:val="28"/>
      <w:sz w:val="22"/>
      <w:lang w:val="en-GB" w:eastAsia="cs-CZ" w:bidi="ar-SA"/>
    </w:rPr>
  </w:style>
  <w:style w:type="character" w:customStyle="1" w:styleId="OdrkaChar1">
    <w:name w:val="Odrážka Char1"/>
    <w:basedOn w:val="Standardnpsmoodstavce"/>
    <w:rPr>
      <w:rFonts w:ascii="Arial" w:hAnsi="Arial"/>
      <w:kern w:val="28"/>
      <w:sz w:val="22"/>
      <w:lang w:val="en-GB" w:eastAsia="cs-CZ" w:bidi="ar-SA"/>
    </w:rPr>
  </w:style>
  <w:style w:type="paragraph" w:customStyle="1" w:styleId="Odrka0">
    <w:name w:val="Odráka"/>
    <w:basedOn w:val="Normln"/>
    <w:pPr>
      <w:widowControl w:val="0"/>
      <w:tabs>
        <w:tab w:val="left" w:pos="284"/>
        <w:tab w:val="left" w:pos="5670"/>
      </w:tabs>
      <w:spacing w:before="60" w:after="60"/>
      <w:ind w:left="284" w:hanging="284"/>
    </w:pPr>
    <w:rPr>
      <w:sz w:val="20"/>
    </w:rPr>
  </w:style>
  <w:style w:type="paragraph" w:customStyle="1" w:styleId="Zkladntext21">
    <w:name w:val="Základní text 21"/>
    <w:basedOn w:val="Normln"/>
    <w:pPr>
      <w:widowControl w:val="0"/>
      <w:spacing w:before="60" w:after="60"/>
      <w:ind w:left="426"/>
    </w:pPr>
    <w:rPr>
      <w:sz w:val="20"/>
    </w:rPr>
  </w:style>
  <w:style w:type="character" w:customStyle="1" w:styleId="Nadpis1Char">
    <w:name w:val="Nadpis 1 Char"/>
    <w:basedOn w:val="Standardnpsmoodstavce"/>
    <w:rPr>
      <w:rFonts w:ascii="Arial" w:hAnsi="Arial"/>
      <w:b/>
      <w:caps/>
      <w:kern w:val="28"/>
      <w:sz w:val="28"/>
      <w:lang w:val="en-GB" w:eastAsia="cs-CZ" w:bidi="ar-SA"/>
    </w:rPr>
  </w:style>
  <w:style w:type="paragraph" w:styleId="Textbubliny">
    <w:name w:val="Balloon Text"/>
    <w:basedOn w:val="Normln"/>
    <w:semiHidden/>
    <w:rPr>
      <w:rFonts w:ascii="Tahoma" w:hAnsi="Tahoma" w:cs="Tahoma"/>
      <w:sz w:val="16"/>
      <w:szCs w:val="16"/>
    </w:rPr>
  </w:style>
  <w:style w:type="character" w:customStyle="1" w:styleId="OdstavecChar1">
    <w:name w:val="Odstavec Char1"/>
    <w:basedOn w:val="Standardnpsmoodstavce"/>
    <w:rPr>
      <w:rFonts w:ascii="Arial" w:hAnsi="Arial"/>
      <w:kern w:val="28"/>
      <w:sz w:val="22"/>
      <w:lang w:val="en-GB" w:eastAsia="cs-CZ" w:bidi="ar-SA"/>
    </w:rPr>
  </w:style>
  <w:style w:type="character" w:styleId="Odkaznakoment">
    <w:name w:val="annotation reference"/>
    <w:basedOn w:val="Standardnpsmoodstavce"/>
    <w:semiHidden/>
    <w:rPr>
      <w:sz w:val="16"/>
      <w:szCs w:val="16"/>
    </w:rPr>
  </w:style>
  <w:style w:type="paragraph" w:styleId="Pedmtkomente">
    <w:name w:val="annotation subject"/>
    <w:basedOn w:val="Textkomente"/>
    <w:next w:val="Textkomente"/>
    <w:semiHidden/>
    <w:rPr>
      <w:b/>
      <w:bCs/>
    </w:rPr>
  </w:style>
  <w:style w:type="paragraph" w:customStyle="1" w:styleId="StylVcerovovTun">
    <w:name w:val="Styl Víceúrovňové Tučné"/>
    <w:basedOn w:val="Normln"/>
    <w:rsid w:val="00A0298E"/>
    <w:pPr>
      <w:numPr>
        <w:numId w:val="17"/>
      </w:numPr>
    </w:pPr>
  </w:style>
  <w:style w:type="paragraph" w:customStyle="1" w:styleId="StylStylVcerovovTunTun">
    <w:name w:val="Styl Styl Víceúrovňové Tučné + Tučné"/>
    <w:basedOn w:val="StylVcerovovTun"/>
    <w:rsid w:val="00A0298E"/>
    <w:pPr>
      <w:tabs>
        <w:tab w:val="left" w:pos="1361"/>
      </w:tabs>
      <w:ind w:left="1361" w:hanging="454"/>
    </w:pPr>
    <w:rPr>
      <w:b/>
      <w:bCs/>
    </w:rPr>
  </w:style>
  <w:style w:type="paragraph" w:customStyle="1" w:styleId="StylVcerovov">
    <w:name w:val="Styl Víceúrovňové"/>
    <w:basedOn w:val="StylVcerovovTun"/>
    <w:rsid w:val="00A0298E"/>
    <w:rPr>
      <w:b/>
      <w:bCs/>
    </w:rPr>
  </w:style>
  <w:style w:type="paragraph" w:styleId="Rozloendokumentu">
    <w:name w:val="Document Map"/>
    <w:basedOn w:val="Normln"/>
    <w:semiHidden/>
    <w:rsid w:val="00052236"/>
    <w:pPr>
      <w:shd w:val="clear" w:color="auto" w:fill="000080"/>
    </w:pPr>
    <w:rPr>
      <w:rFonts w:ascii="Tahoma" w:hAnsi="Tahoma" w:cs="Tahoma"/>
      <w:sz w:val="20"/>
    </w:rPr>
  </w:style>
  <w:style w:type="character" w:styleId="Zstupntext">
    <w:name w:val="Placeholder Text"/>
    <w:basedOn w:val="Standardnpsmoodstavce"/>
    <w:uiPriority w:val="99"/>
    <w:semiHidden/>
    <w:rsid w:val="004A5A7C"/>
    <w:rPr>
      <w:color w:val="808080"/>
    </w:rPr>
  </w:style>
  <w:style w:type="table" w:styleId="Mkatabulky">
    <w:name w:val="Table Grid"/>
    <w:basedOn w:val="Normlntabulka"/>
    <w:rsid w:val="004E4330"/>
    <w:pPr>
      <w:widowControl w:val="0"/>
      <w:spacing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hlavChar">
    <w:name w:val="Záhlaví Char"/>
    <w:aliases w:val="1. Zeile Char"/>
    <w:basedOn w:val="Standardnpsmoodstavce"/>
    <w:link w:val="Zhlav"/>
    <w:locked/>
    <w:rsid w:val="004E4330"/>
    <w:rPr>
      <w:rFonts w:ascii="Arial" w:hAnsi="Arial"/>
      <w:kern w:val="28"/>
      <w:sz w:val="22"/>
    </w:rPr>
  </w:style>
  <w:style w:type="paragraph" w:customStyle="1" w:styleId="Textodstavce">
    <w:name w:val="Text odstavce"/>
    <w:basedOn w:val="Normln"/>
    <w:rsid w:val="00E41091"/>
    <w:pPr>
      <w:numPr>
        <w:ilvl w:val="6"/>
        <w:numId w:val="26"/>
      </w:numPr>
      <w:tabs>
        <w:tab w:val="left" w:pos="851"/>
      </w:tabs>
      <w:spacing w:before="120"/>
      <w:jc w:val="both"/>
      <w:outlineLvl w:val="6"/>
    </w:pPr>
    <w:rPr>
      <w:rFonts w:ascii="Times New Roman" w:hAnsi="Times New Roman"/>
      <w:kern w:val="0"/>
      <w:sz w:val="24"/>
    </w:rPr>
  </w:style>
  <w:style w:type="paragraph" w:customStyle="1" w:styleId="Textbodu">
    <w:name w:val="Text bodu"/>
    <w:basedOn w:val="Normln"/>
    <w:rsid w:val="00E41091"/>
    <w:pPr>
      <w:numPr>
        <w:ilvl w:val="8"/>
        <w:numId w:val="26"/>
      </w:numPr>
      <w:spacing w:after="0"/>
      <w:jc w:val="both"/>
      <w:outlineLvl w:val="8"/>
    </w:pPr>
    <w:rPr>
      <w:rFonts w:ascii="Times New Roman" w:hAnsi="Times New Roman"/>
      <w:kern w:val="0"/>
      <w:sz w:val="24"/>
    </w:rPr>
  </w:style>
  <w:style w:type="paragraph" w:customStyle="1" w:styleId="Textpsmene">
    <w:name w:val="Text písmene"/>
    <w:basedOn w:val="Normln"/>
    <w:rsid w:val="00E41091"/>
    <w:pPr>
      <w:numPr>
        <w:ilvl w:val="7"/>
        <w:numId w:val="26"/>
      </w:numPr>
      <w:spacing w:after="0"/>
      <w:jc w:val="both"/>
      <w:outlineLvl w:val="7"/>
    </w:pPr>
    <w:rPr>
      <w:rFonts w:ascii="Times New Roman" w:hAnsi="Times New Roman"/>
      <w:kern w:val="0"/>
      <w:sz w:val="24"/>
    </w:rPr>
  </w:style>
  <w:style w:type="paragraph" w:customStyle="1" w:styleId="NormlnSoD">
    <w:name w:val="Normální SoD"/>
    <w:basedOn w:val="Normln"/>
    <w:rsid w:val="00E41091"/>
    <w:pPr>
      <w:overflowPunct w:val="0"/>
      <w:autoSpaceDE w:val="0"/>
      <w:autoSpaceDN w:val="0"/>
      <w:adjustRightInd w:val="0"/>
      <w:spacing w:after="0"/>
      <w:jc w:val="both"/>
    </w:pPr>
    <w:rPr>
      <w:rFonts w:cs="Arial"/>
      <w:kern w:val="0"/>
      <w:sz w:val="20"/>
    </w:rPr>
  </w:style>
  <w:style w:type="table" w:styleId="Jednoduchtabulka2">
    <w:name w:val="Table Simple 2"/>
    <w:basedOn w:val="Normlntabulka"/>
    <w:rsid w:val="007B05C9"/>
    <w:pPr>
      <w:spacing w:after="12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Odstavecseseznamem">
    <w:name w:val="List Paragraph"/>
    <w:basedOn w:val="Normln"/>
    <w:link w:val="OdstavecseseznamemChar"/>
    <w:uiPriority w:val="34"/>
    <w:qFormat/>
    <w:rsid w:val="002814AC"/>
    <w:pPr>
      <w:ind w:left="720"/>
      <w:contextualSpacing/>
    </w:pPr>
  </w:style>
  <w:style w:type="character" w:customStyle="1" w:styleId="TextkomenteChar">
    <w:name w:val="Text komentáře Char"/>
    <w:link w:val="Textkomente"/>
    <w:rsid w:val="001A40D0"/>
    <w:rPr>
      <w:rFonts w:ascii="Arial" w:hAnsi="Arial"/>
      <w:kern w:val="28"/>
    </w:rPr>
  </w:style>
  <w:style w:type="paragraph" w:styleId="Normlnodsazen">
    <w:name w:val="Normal Indent"/>
    <w:basedOn w:val="Normln"/>
    <w:rsid w:val="002E74DA"/>
    <w:pPr>
      <w:spacing w:after="0"/>
      <w:ind w:left="708"/>
    </w:pPr>
    <w:rPr>
      <w:rFonts w:ascii="Times New Roman" w:hAnsi="Times New Roman"/>
      <w:kern w:val="0"/>
      <w:sz w:val="24"/>
      <w:szCs w:val="24"/>
    </w:rPr>
  </w:style>
  <w:style w:type="paragraph" w:styleId="Revize">
    <w:name w:val="Revision"/>
    <w:hidden/>
    <w:uiPriority w:val="99"/>
    <w:semiHidden/>
    <w:rsid w:val="002E74DA"/>
    <w:rPr>
      <w:rFonts w:ascii="Arial" w:hAnsi="Arial"/>
      <w:kern w:val="28"/>
      <w:sz w:val="22"/>
    </w:rPr>
  </w:style>
  <w:style w:type="character" w:customStyle="1" w:styleId="normlnzvraznn">
    <w:name w:val="normální zvýraznění"/>
    <w:rsid w:val="00524DBB"/>
    <w:rPr>
      <w:rFonts w:ascii="Tahoma" w:hAnsi="Tahoma"/>
      <w:color w:val="17365D"/>
    </w:rPr>
  </w:style>
  <w:style w:type="character" w:styleId="Hypertextovodkaz">
    <w:name w:val="Hyperlink"/>
    <w:uiPriority w:val="99"/>
    <w:semiHidden/>
    <w:unhideWhenUsed/>
    <w:rsid w:val="00C433A6"/>
    <w:rPr>
      <w:color w:val="0000FF"/>
      <w:u w:val="single"/>
    </w:rPr>
  </w:style>
  <w:style w:type="character" w:customStyle="1" w:styleId="TextpoznpodarouChar">
    <w:name w:val="Text pozn. pod čarou Char"/>
    <w:basedOn w:val="Standardnpsmoodstavce"/>
    <w:link w:val="Textpoznpodarou"/>
    <w:uiPriority w:val="99"/>
    <w:semiHidden/>
    <w:rsid w:val="00C433A6"/>
    <w:rPr>
      <w:rFonts w:ascii="Arial" w:hAnsi="Arial"/>
      <w:kern w:val="28"/>
    </w:rPr>
  </w:style>
  <w:style w:type="character" w:customStyle="1" w:styleId="OdstavecseseznamemChar">
    <w:name w:val="Odstavec se seznamem Char"/>
    <w:basedOn w:val="Standardnpsmoodstavce"/>
    <w:link w:val="Odstavecseseznamem"/>
    <w:uiPriority w:val="34"/>
    <w:locked/>
    <w:rsid w:val="00C433A6"/>
    <w:rPr>
      <w:rFonts w:ascii="Arial" w:hAnsi="Arial"/>
      <w:kern w:val="28"/>
      <w:sz w:val="22"/>
    </w:rPr>
  </w:style>
  <w:style w:type="character" w:customStyle="1" w:styleId="Nadpis2Char">
    <w:name w:val="Nadpis 2 Char"/>
    <w:aliases w:val="14b B Char,h2 Char,hlavicka Char,F2 Char,F21 Char,ASAPHeading 2 Char,Nadpis 2T Char,PA Major Section Char,2 Char,sub-sect Char,21 Char,sub-sect1 Char,22 Char,sub-sect2 Char,211 Char,sub-sect11 Char,Podkapitola1 Char,Nadpis kapitoly Char"/>
    <w:basedOn w:val="Standardnpsmoodstavce"/>
    <w:link w:val="Nadpis2"/>
    <w:rsid w:val="001D0DC0"/>
    <w:rPr>
      <w:rFonts w:ascii="Arial" w:hAnsi="Arial"/>
      <w:b/>
      <w:caps/>
      <w:kern w:val="28"/>
      <w:sz w:val="26"/>
    </w:rPr>
  </w:style>
  <w:style w:type="table" w:customStyle="1" w:styleId="Mkatabulky1">
    <w:name w:val="Mřížka tabulky1"/>
    <w:basedOn w:val="Normlntabulka"/>
    <w:next w:val="Mkatabulky"/>
    <w:uiPriority w:val="59"/>
    <w:rsid w:val="007707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n-GB"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caption" w:qFormat="1"/>
    <w:lsdException w:name="footnote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2131A"/>
    <w:pPr>
      <w:spacing w:after="120"/>
    </w:pPr>
    <w:rPr>
      <w:rFonts w:ascii="Arial" w:hAnsi="Arial"/>
      <w:kern w:val="28"/>
      <w:sz w:val="22"/>
    </w:rPr>
  </w:style>
  <w:style w:type="paragraph" w:styleId="Nadpis1">
    <w:name w:val="heading 1"/>
    <w:basedOn w:val="Normln"/>
    <w:next w:val="Normln"/>
    <w:qFormat/>
    <w:rsid w:val="00EA4E02"/>
    <w:pPr>
      <w:keepNext/>
      <w:numPr>
        <w:numId w:val="2"/>
      </w:numPr>
      <w:spacing w:before="360" w:after="240"/>
      <w:outlineLvl w:val="0"/>
    </w:pPr>
    <w:rPr>
      <w:b/>
      <w:caps/>
      <w:sz w:val="28"/>
    </w:rPr>
  </w:style>
  <w:style w:type="paragraph" w:styleId="Nadpis2">
    <w:name w:val="heading 2"/>
    <w:aliases w:val="14b B,h2,hlavicka,F2,F21,ASAPHeading 2,Nadpis 2T,PA Major Section,2,sub-sect,21,sub-sect1,22,sub-sect2,211,sub-sect11,Podkapitola1,Nadpis kapitoly,V_Head2,V_Head21,V_Head22,0Überschrift 2,1Überschrift 2,2Überschrift 2,3Überschrift 2"/>
    <w:basedOn w:val="Normln"/>
    <w:next w:val="Normln"/>
    <w:link w:val="Nadpis2Char"/>
    <w:qFormat/>
    <w:pPr>
      <w:keepNext/>
      <w:numPr>
        <w:ilvl w:val="1"/>
        <w:numId w:val="2"/>
      </w:numPr>
      <w:spacing w:before="320" w:after="200"/>
      <w:outlineLvl w:val="1"/>
    </w:pPr>
    <w:rPr>
      <w:b/>
      <w:caps/>
      <w:sz w:val="26"/>
    </w:rPr>
  </w:style>
  <w:style w:type="paragraph" w:styleId="Nadpis3">
    <w:name w:val="heading 3"/>
    <w:basedOn w:val="Normln"/>
    <w:next w:val="Normln"/>
    <w:qFormat/>
    <w:pPr>
      <w:keepNext/>
      <w:numPr>
        <w:ilvl w:val="2"/>
        <w:numId w:val="2"/>
      </w:numPr>
      <w:spacing w:before="280" w:after="160"/>
      <w:outlineLvl w:val="2"/>
    </w:pPr>
    <w:rPr>
      <w:b/>
      <w:caps/>
      <w:sz w:val="24"/>
    </w:rPr>
  </w:style>
  <w:style w:type="paragraph" w:styleId="Nadpis4">
    <w:name w:val="heading 4"/>
    <w:basedOn w:val="Normln"/>
    <w:next w:val="Normln"/>
    <w:qFormat/>
    <w:pPr>
      <w:keepNext/>
      <w:numPr>
        <w:ilvl w:val="3"/>
        <w:numId w:val="2"/>
      </w:numPr>
      <w:spacing w:before="240"/>
      <w:outlineLvl w:val="3"/>
    </w:pPr>
    <w:rPr>
      <w:b/>
      <w:caps/>
    </w:rPr>
  </w:style>
  <w:style w:type="paragraph" w:styleId="Nadpis5">
    <w:name w:val="heading 5"/>
    <w:basedOn w:val="Normln"/>
    <w:next w:val="Normln"/>
    <w:qFormat/>
    <w:pPr>
      <w:numPr>
        <w:ilvl w:val="4"/>
        <w:numId w:val="2"/>
      </w:numPr>
      <w:spacing w:before="240" w:after="60"/>
      <w:outlineLvl w:val="4"/>
    </w:pPr>
    <w:rPr>
      <w:rFonts w:ascii="Arial (WE)" w:hAnsi="Arial (WE)"/>
    </w:rPr>
  </w:style>
  <w:style w:type="paragraph" w:styleId="Nadpis6">
    <w:name w:val="heading 6"/>
    <w:basedOn w:val="Normln"/>
    <w:next w:val="Normln"/>
    <w:qFormat/>
    <w:pPr>
      <w:numPr>
        <w:ilvl w:val="5"/>
        <w:numId w:val="2"/>
      </w:numPr>
      <w:spacing w:before="240" w:after="60"/>
      <w:outlineLvl w:val="5"/>
    </w:pPr>
    <w:rPr>
      <w:rFonts w:ascii="Arial (WE)" w:hAnsi="Arial (WE)"/>
      <w:i/>
    </w:rPr>
  </w:style>
  <w:style w:type="paragraph" w:styleId="Nadpis7">
    <w:name w:val="heading 7"/>
    <w:basedOn w:val="Normln"/>
    <w:next w:val="Normln"/>
    <w:qFormat/>
    <w:pPr>
      <w:numPr>
        <w:ilvl w:val="6"/>
        <w:numId w:val="2"/>
      </w:numPr>
      <w:spacing w:before="240" w:after="60"/>
      <w:outlineLvl w:val="6"/>
    </w:pPr>
    <w:rPr>
      <w:rFonts w:ascii="Arial (WE)" w:hAnsi="Arial (WE)"/>
      <w:sz w:val="20"/>
    </w:rPr>
  </w:style>
  <w:style w:type="paragraph" w:styleId="Nadpis8">
    <w:name w:val="heading 8"/>
    <w:basedOn w:val="Normln"/>
    <w:next w:val="Normln"/>
    <w:qFormat/>
    <w:pPr>
      <w:numPr>
        <w:ilvl w:val="7"/>
        <w:numId w:val="2"/>
      </w:numPr>
      <w:spacing w:before="240" w:after="60"/>
      <w:outlineLvl w:val="7"/>
    </w:pPr>
    <w:rPr>
      <w:rFonts w:ascii="Arial (WE)" w:hAnsi="Arial (WE)"/>
      <w:i/>
      <w:sz w:val="20"/>
    </w:rPr>
  </w:style>
  <w:style w:type="paragraph" w:styleId="Nadpis9">
    <w:name w:val="heading 9"/>
    <w:basedOn w:val="Normln"/>
    <w:next w:val="Normln"/>
    <w:qFormat/>
    <w:pPr>
      <w:numPr>
        <w:ilvl w:val="8"/>
        <w:numId w:val="2"/>
      </w:numPr>
      <w:spacing w:before="240" w:after="60"/>
      <w:outlineLvl w:val="8"/>
    </w:pPr>
    <w:rPr>
      <w:rFonts w:ascii="Arial (WE)" w:hAnsi="Arial (WE)"/>
      <w:i/>
      <w:sz w:val="1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vysvtlivky">
    <w:name w:val="endnote reference"/>
    <w:basedOn w:val="Standardnpsmoodstavce"/>
    <w:semiHidden/>
    <w:rPr>
      <w:vertAlign w:val="superscript"/>
    </w:rPr>
  </w:style>
  <w:style w:type="paragraph" w:styleId="Textkomente">
    <w:name w:val="annotation text"/>
    <w:basedOn w:val="Normln"/>
    <w:link w:val="TextkomenteChar"/>
    <w:rPr>
      <w:sz w:val="20"/>
    </w:rPr>
  </w:style>
  <w:style w:type="paragraph" w:styleId="Obsah4">
    <w:name w:val="toc 4"/>
    <w:basedOn w:val="Normln"/>
    <w:next w:val="Normln"/>
    <w:semiHidden/>
    <w:pPr>
      <w:tabs>
        <w:tab w:val="right" w:leader="dot" w:pos="8788"/>
      </w:tabs>
      <w:ind w:left="720"/>
    </w:pPr>
  </w:style>
  <w:style w:type="paragraph" w:styleId="Obsah3">
    <w:name w:val="toc 3"/>
    <w:basedOn w:val="Normln"/>
    <w:next w:val="Normln"/>
    <w:semiHidden/>
    <w:pPr>
      <w:tabs>
        <w:tab w:val="right" w:leader="dot" w:pos="8788"/>
      </w:tabs>
      <w:ind w:left="480"/>
    </w:pPr>
  </w:style>
  <w:style w:type="paragraph" w:styleId="Obsah2">
    <w:name w:val="toc 2"/>
    <w:basedOn w:val="Normln"/>
    <w:next w:val="Normln"/>
    <w:pPr>
      <w:tabs>
        <w:tab w:val="right" w:leader="dot" w:pos="8788"/>
      </w:tabs>
      <w:ind w:left="240"/>
    </w:pPr>
  </w:style>
  <w:style w:type="paragraph" w:styleId="Obsah1">
    <w:name w:val="toc 1"/>
    <w:basedOn w:val="Normln"/>
    <w:next w:val="Normln"/>
    <w:uiPriority w:val="39"/>
    <w:pPr>
      <w:tabs>
        <w:tab w:val="right" w:leader="dot" w:pos="8788"/>
      </w:tabs>
      <w:spacing w:before="240"/>
    </w:pPr>
    <w:rPr>
      <w:b/>
    </w:rPr>
  </w:style>
  <w:style w:type="paragraph" w:styleId="Rejstk7">
    <w:name w:val="index 7"/>
    <w:basedOn w:val="Normln"/>
    <w:next w:val="Normln"/>
    <w:semiHidden/>
    <w:pPr>
      <w:ind w:left="1698"/>
    </w:pPr>
  </w:style>
  <w:style w:type="paragraph" w:styleId="Rejstk6">
    <w:name w:val="index 6"/>
    <w:basedOn w:val="Normln"/>
    <w:next w:val="Normln"/>
    <w:semiHidden/>
    <w:pPr>
      <w:ind w:left="1415"/>
    </w:pPr>
  </w:style>
  <w:style w:type="paragraph" w:styleId="Rejstk5">
    <w:name w:val="index 5"/>
    <w:basedOn w:val="Normln"/>
    <w:next w:val="Normln"/>
    <w:semiHidden/>
    <w:pPr>
      <w:ind w:left="1132"/>
    </w:pPr>
  </w:style>
  <w:style w:type="paragraph" w:styleId="Rejstk4">
    <w:name w:val="index 4"/>
    <w:basedOn w:val="Normln"/>
    <w:next w:val="Normln"/>
    <w:semiHidden/>
    <w:pPr>
      <w:ind w:left="849"/>
    </w:pPr>
  </w:style>
  <w:style w:type="paragraph" w:styleId="Rejstk3">
    <w:name w:val="index 3"/>
    <w:basedOn w:val="Normln"/>
    <w:next w:val="Normln"/>
    <w:semiHidden/>
    <w:pPr>
      <w:ind w:left="566"/>
    </w:pPr>
  </w:style>
  <w:style w:type="paragraph" w:styleId="Rejstk2">
    <w:name w:val="index 2"/>
    <w:basedOn w:val="Normln"/>
    <w:next w:val="Normln"/>
    <w:semiHidden/>
    <w:pPr>
      <w:ind w:left="283"/>
    </w:pPr>
  </w:style>
  <w:style w:type="paragraph" w:styleId="Rejstk1">
    <w:name w:val="index 1"/>
    <w:basedOn w:val="Normln"/>
    <w:next w:val="Normln"/>
    <w:semiHidden/>
  </w:style>
  <w:style w:type="paragraph" w:styleId="Zpat">
    <w:name w:val="footer"/>
    <w:basedOn w:val="Normln"/>
    <w:pPr>
      <w:tabs>
        <w:tab w:val="center" w:pos="4819"/>
        <w:tab w:val="right" w:pos="9071"/>
      </w:tabs>
    </w:pPr>
  </w:style>
  <w:style w:type="paragraph" w:styleId="Zhlav">
    <w:name w:val="header"/>
    <w:aliases w:val="1. Zeile"/>
    <w:basedOn w:val="Normln"/>
    <w:link w:val="ZhlavChar"/>
    <w:pPr>
      <w:tabs>
        <w:tab w:val="center" w:pos="4819"/>
        <w:tab w:val="right" w:pos="9071"/>
      </w:tabs>
    </w:pPr>
  </w:style>
  <w:style w:type="character" w:styleId="Znakapoznpodarou">
    <w:name w:val="footnote reference"/>
    <w:basedOn w:val="Standardnpsmoodstavce"/>
    <w:uiPriority w:val="99"/>
    <w:semiHidden/>
    <w:rPr>
      <w:position w:val="6"/>
      <w:sz w:val="16"/>
    </w:rPr>
  </w:style>
  <w:style w:type="paragraph" w:styleId="Textpoznpodarou">
    <w:name w:val="footnote text"/>
    <w:basedOn w:val="Normln"/>
    <w:link w:val="TextpoznpodarouChar"/>
    <w:uiPriority w:val="99"/>
    <w:semiHidden/>
    <w:rPr>
      <w:sz w:val="20"/>
    </w:rPr>
  </w:style>
  <w:style w:type="paragraph" w:customStyle="1" w:styleId="odsazen">
    <w:name w:val="odsazení"/>
    <w:basedOn w:val="Normln"/>
    <w:pPr>
      <w:keepLines/>
      <w:spacing w:before="120"/>
      <w:ind w:left="680"/>
    </w:pPr>
  </w:style>
  <w:style w:type="paragraph" w:customStyle="1" w:styleId="Odstavec0">
    <w:name w:val="Odstavec0"/>
    <w:basedOn w:val="Normln"/>
    <w:pPr>
      <w:keepLines/>
      <w:tabs>
        <w:tab w:val="left" w:pos="680"/>
      </w:tabs>
      <w:spacing w:before="240"/>
      <w:ind w:left="680" w:hanging="680"/>
    </w:pPr>
  </w:style>
  <w:style w:type="paragraph" w:customStyle="1" w:styleId="odstavec1">
    <w:name w:val="odstavec1"/>
    <w:basedOn w:val="Normln"/>
    <w:next w:val="Normln"/>
    <w:pPr>
      <w:keepLines/>
      <w:tabs>
        <w:tab w:val="left" w:pos="1361"/>
      </w:tabs>
      <w:spacing w:before="120"/>
      <w:ind w:left="1360" w:hanging="680"/>
    </w:pPr>
  </w:style>
  <w:style w:type="paragraph" w:customStyle="1" w:styleId="odstavec2">
    <w:name w:val="odstavec2"/>
    <w:basedOn w:val="Normln"/>
    <w:pPr>
      <w:keepLines/>
      <w:tabs>
        <w:tab w:val="left" w:pos="2041"/>
      </w:tabs>
      <w:spacing w:before="120"/>
      <w:ind w:left="2041" w:hanging="680"/>
    </w:pPr>
  </w:style>
  <w:style w:type="paragraph" w:customStyle="1" w:styleId="Odsazen2">
    <w:name w:val="Odsazení2"/>
    <w:basedOn w:val="Normln"/>
    <w:pPr>
      <w:tabs>
        <w:tab w:val="left" w:pos="709"/>
        <w:tab w:val="left" w:pos="1418"/>
      </w:tabs>
      <w:spacing w:before="120"/>
      <w:ind w:left="1361"/>
    </w:pPr>
  </w:style>
  <w:style w:type="paragraph" w:customStyle="1" w:styleId="odstavcea">
    <w:name w:val="odstavce (a)"/>
    <w:basedOn w:val="Normln"/>
    <w:pPr>
      <w:spacing w:before="120" w:line="360" w:lineRule="atLeast"/>
      <w:ind w:left="1361" w:right="-483" w:hanging="680"/>
    </w:pPr>
  </w:style>
  <w:style w:type="paragraph" w:customStyle="1" w:styleId="odstavec3">
    <w:name w:val="odstavec3"/>
    <w:basedOn w:val="odstavec2"/>
    <w:pPr>
      <w:spacing w:after="0"/>
      <w:ind w:left="1134" w:hanging="425"/>
    </w:pPr>
    <w:rPr>
      <w:b/>
    </w:rPr>
  </w:style>
  <w:style w:type="paragraph" w:customStyle="1" w:styleId="Odsazen3">
    <w:name w:val="Odsazení3"/>
    <w:basedOn w:val="Odsazen2"/>
    <w:pPr>
      <w:tabs>
        <w:tab w:val="clear" w:pos="709"/>
        <w:tab w:val="clear" w:pos="1418"/>
        <w:tab w:val="left" w:pos="680"/>
        <w:tab w:val="left" w:pos="1361"/>
      </w:tabs>
      <w:spacing w:before="0"/>
      <w:ind w:left="2041"/>
    </w:pPr>
  </w:style>
  <w:style w:type="paragraph" w:customStyle="1" w:styleId="Pokus">
    <w:name w:val="Pokus"/>
    <w:basedOn w:val="Normln"/>
    <w:pPr>
      <w:tabs>
        <w:tab w:val="left" w:pos="1418"/>
      </w:tabs>
      <w:spacing w:before="120"/>
      <w:ind w:left="1418" w:hanging="1418"/>
    </w:pPr>
    <w:rPr>
      <w:rFonts w:ascii="Times New Roman" w:hAnsi="Times New Roman"/>
    </w:rPr>
  </w:style>
  <w:style w:type="paragraph" w:customStyle="1" w:styleId="Odrazit">
    <w:name w:val="Odrazit"/>
    <w:basedOn w:val="Odstavec0"/>
    <w:pPr>
      <w:ind w:left="1361" w:hanging="1361"/>
    </w:pPr>
  </w:style>
  <w:style w:type="paragraph" w:customStyle="1" w:styleId="odstavec10">
    <w:name w:val="odstavec 1"/>
    <w:basedOn w:val="Normln"/>
    <w:next w:val="Normln"/>
    <w:pPr>
      <w:keepNext/>
      <w:keepLines/>
      <w:tabs>
        <w:tab w:val="left" w:pos="1361"/>
      </w:tabs>
      <w:ind w:left="1361" w:hanging="680"/>
    </w:pPr>
  </w:style>
  <w:style w:type="paragraph" w:styleId="Obsah5">
    <w:name w:val="toc 5"/>
    <w:basedOn w:val="Normln"/>
    <w:next w:val="Normln"/>
    <w:semiHidden/>
    <w:pPr>
      <w:tabs>
        <w:tab w:val="right" w:leader="dot" w:pos="8741"/>
      </w:tabs>
      <w:ind w:left="960"/>
    </w:pPr>
    <w:rPr>
      <w:rFonts w:ascii="Times New Roman" w:hAnsi="Times New Roman"/>
      <w:sz w:val="20"/>
    </w:rPr>
  </w:style>
  <w:style w:type="paragraph" w:styleId="Obsah6">
    <w:name w:val="toc 6"/>
    <w:basedOn w:val="Normln"/>
    <w:next w:val="Normln"/>
    <w:semiHidden/>
    <w:pPr>
      <w:tabs>
        <w:tab w:val="right" w:leader="dot" w:pos="8741"/>
      </w:tabs>
      <w:ind w:left="1200"/>
    </w:pPr>
    <w:rPr>
      <w:rFonts w:ascii="Times New Roman" w:hAnsi="Times New Roman"/>
      <w:sz w:val="20"/>
    </w:rPr>
  </w:style>
  <w:style w:type="paragraph" w:styleId="Obsah7">
    <w:name w:val="toc 7"/>
    <w:basedOn w:val="Normln"/>
    <w:next w:val="Normln"/>
    <w:semiHidden/>
    <w:pPr>
      <w:tabs>
        <w:tab w:val="right" w:leader="dot" w:pos="8741"/>
      </w:tabs>
      <w:ind w:left="1440"/>
    </w:pPr>
    <w:rPr>
      <w:rFonts w:ascii="Times New Roman" w:hAnsi="Times New Roman"/>
      <w:sz w:val="20"/>
    </w:rPr>
  </w:style>
  <w:style w:type="paragraph" w:styleId="Obsah8">
    <w:name w:val="toc 8"/>
    <w:basedOn w:val="Normln"/>
    <w:next w:val="Normln"/>
    <w:semiHidden/>
    <w:pPr>
      <w:tabs>
        <w:tab w:val="right" w:leader="dot" w:pos="8741"/>
      </w:tabs>
      <w:ind w:left="1680"/>
    </w:pPr>
    <w:rPr>
      <w:rFonts w:ascii="Times New Roman" w:hAnsi="Times New Roman"/>
      <w:sz w:val="20"/>
    </w:rPr>
  </w:style>
  <w:style w:type="paragraph" w:styleId="Obsah9">
    <w:name w:val="toc 9"/>
    <w:basedOn w:val="Normln"/>
    <w:next w:val="Normln"/>
    <w:semiHidden/>
    <w:pPr>
      <w:tabs>
        <w:tab w:val="right" w:leader="dot" w:pos="8741"/>
      </w:tabs>
      <w:ind w:left="1920"/>
    </w:pPr>
    <w:rPr>
      <w:rFonts w:ascii="Times New Roman" w:hAnsi="Times New Roman"/>
      <w:sz w:val="20"/>
    </w:rPr>
  </w:style>
  <w:style w:type="paragraph" w:customStyle="1" w:styleId="Odst1">
    <w:name w:val="Odst_1"/>
    <w:basedOn w:val="Normln"/>
    <w:pPr>
      <w:keepLines/>
      <w:ind w:left="284"/>
    </w:pPr>
  </w:style>
  <w:style w:type="paragraph" w:styleId="Zkladntextodsazen">
    <w:name w:val="Body Text Indent"/>
    <w:basedOn w:val="Normln"/>
    <w:pPr>
      <w:tabs>
        <w:tab w:val="left" w:pos="-2694"/>
      </w:tabs>
      <w:ind w:left="1418" w:hanging="1418"/>
    </w:pPr>
    <w:rPr>
      <w:caps/>
    </w:rPr>
  </w:style>
  <w:style w:type="character" w:styleId="slostrnky">
    <w:name w:val="page number"/>
    <w:basedOn w:val="Standardnpsmoodstavce"/>
  </w:style>
  <w:style w:type="paragraph" w:customStyle="1" w:styleId="Bod">
    <w:name w:val="Bod"/>
    <w:basedOn w:val="Normln"/>
    <w:qFormat/>
    <w:pPr>
      <w:numPr>
        <w:numId w:val="1"/>
      </w:numPr>
    </w:pPr>
  </w:style>
  <w:style w:type="paragraph" w:styleId="Zkladntextodsazen2">
    <w:name w:val="Body Text Indent 2"/>
    <w:basedOn w:val="Normln"/>
    <w:pPr>
      <w:spacing w:line="480" w:lineRule="auto"/>
      <w:ind w:left="283"/>
    </w:pPr>
  </w:style>
  <w:style w:type="paragraph" w:styleId="Zkladntext2">
    <w:name w:val="Body Text 2"/>
    <w:basedOn w:val="Normln"/>
    <w:pPr>
      <w:spacing w:line="480" w:lineRule="auto"/>
    </w:pPr>
  </w:style>
  <w:style w:type="paragraph" w:customStyle="1" w:styleId="odstavec00">
    <w:name w:val="odstavec0"/>
    <w:basedOn w:val="Normln"/>
    <w:pPr>
      <w:keepLines/>
      <w:widowControl w:val="0"/>
      <w:spacing w:before="120"/>
      <w:ind w:left="680" w:hanging="680"/>
    </w:pPr>
  </w:style>
  <w:style w:type="paragraph" w:customStyle="1" w:styleId="odstavec4">
    <w:name w:val="odstavec4"/>
    <w:basedOn w:val="Normln"/>
    <w:pPr>
      <w:widowControl w:val="0"/>
      <w:ind w:left="991" w:hanging="283"/>
    </w:pPr>
  </w:style>
  <w:style w:type="paragraph" w:customStyle="1" w:styleId="Odstavec">
    <w:name w:val="Odstavec"/>
    <w:basedOn w:val="Normln"/>
    <w:pPr>
      <w:spacing w:before="120"/>
    </w:pPr>
  </w:style>
  <w:style w:type="paragraph" w:styleId="Zkladntext">
    <w:name w:val="Body Text"/>
    <w:basedOn w:val="Normln"/>
    <w:pPr>
      <w:widowControl w:val="0"/>
    </w:pPr>
  </w:style>
  <w:style w:type="paragraph" w:customStyle="1" w:styleId="Odrka">
    <w:name w:val="Odrážka"/>
    <w:basedOn w:val="Normln"/>
    <w:link w:val="OdrkaChar2"/>
    <w:qFormat/>
    <w:pPr>
      <w:numPr>
        <w:numId w:val="3"/>
      </w:numPr>
    </w:pPr>
  </w:style>
  <w:style w:type="character" w:customStyle="1" w:styleId="OdrkaChar2">
    <w:name w:val="Odrážka Char2"/>
    <w:basedOn w:val="Standardnpsmoodstavce"/>
    <w:link w:val="Odrka"/>
    <w:rsid w:val="00D5634F"/>
    <w:rPr>
      <w:rFonts w:ascii="Arial" w:hAnsi="Arial"/>
      <w:kern w:val="28"/>
      <w:sz w:val="22"/>
    </w:rPr>
  </w:style>
  <w:style w:type="paragraph" w:styleId="Zkladntextodsazen3">
    <w:name w:val="Body Text Indent 3"/>
    <w:basedOn w:val="Normln"/>
    <w:pPr>
      <w:numPr>
        <w:ilvl w:val="12"/>
      </w:numPr>
      <w:spacing w:before="120"/>
      <w:ind w:left="567"/>
    </w:pPr>
    <w:rPr>
      <w:i/>
      <w:color w:val="000000"/>
    </w:rPr>
  </w:style>
  <w:style w:type="paragraph" w:customStyle="1" w:styleId="Podnadpis1">
    <w:name w:val="Podnadpis1"/>
    <w:basedOn w:val="Normln"/>
    <w:qFormat/>
    <w:pPr>
      <w:keepNext/>
      <w:spacing w:before="120"/>
    </w:pPr>
    <w:rPr>
      <w:b/>
    </w:rPr>
  </w:style>
  <w:style w:type="paragraph" w:styleId="Titulek">
    <w:name w:val="caption"/>
    <w:basedOn w:val="Normln"/>
    <w:next w:val="Normln"/>
    <w:qFormat/>
    <w:pPr>
      <w:spacing w:before="360" w:line="360" w:lineRule="atLeast"/>
    </w:pPr>
    <w:rPr>
      <w:b/>
      <w:u w:val="single"/>
    </w:rPr>
  </w:style>
  <w:style w:type="character" w:customStyle="1" w:styleId="PodnadpisChar">
    <w:name w:val="Podnadpis Char"/>
    <w:basedOn w:val="Standardnpsmoodstavce"/>
    <w:rPr>
      <w:rFonts w:ascii="Arial" w:hAnsi="Arial"/>
      <w:b/>
      <w:kern w:val="28"/>
      <w:sz w:val="22"/>
      <w:lang w:val="en-GB" w:eastAsia="cs-CZ" w:bidi="ar-SA"/>
    </w:rPr>
  </w:style>
  <w:style w:type="character" w:customStyle="1" w:styleId="OdrkaChar1">
    <w:name w:val="Odrážka Char1"/>
    <w:basedOn w:val="Standardnpsmoodstavce"/>
    <w:rPr>
      <w:rFonts w:ascii="Arial" w:hAnsi="Arial"/>
      <w:kern w:val="28"/>
      <w:sz w:val="22"/>
      <w:lang w:val="en-GB" w:eastAsia="cs-CZ" w:bidi="ar-SA"/>
    </w:rPr>
  </w:style>
  <w:style w:type="paragraph" w:customStyle="1" w:styleId="Odrka0">
    <w:name w:val="Odráka"/>
    <w:basedOn w:val="Normln"/>
    <w:pPr>
      <w:widowControl w:val="0"/>
      <w:tabs>
        <w:tab w:val="left" w:pos="284"/>
        <w:tab w:val="left" w:pos="5670"/>
      </w:tabs>
      <w:spacing w:before="60" w:after="60"/>
      <w:ind w:left="284" w:hanging="284"/>
    </w:pPr>
    <w:rPr>
      <w:sz w:val="20"/>
    </w:rPr>
  </w:style>
  <w:style w:type="paragraph" w:customStyle="1" w:styleId="Zkladntext21">
    <w:name w:val="Základní text 21"/>
    <w:basedOn w:val="Normln"/>
    <w:pPr>
      <w:widowControl w:val="0"/>
      <w:spacing w:before="60" w:after="60"/>
      <w:ind w:left="426"/>
    </w:pPr>
    <w:rPr>
      <w:sz w:val="20"/>
    </w:rPr>
  </w:style>
  <w:style w:type="character" w:customStyle="1" w:styleId="Nadpis1Char">
    <w:name w:val="Nadpis 1 Char"/>
    <w:basedOn w:val="Standardnpsmoodstavce"/>
    <w:rPr>
      <w:rFonts w:ascii="Arial" w:hAnsi="Arial"/>
      <w:b/>
      <w:caps/>
      <w:kern w:val="28"/>
      <w:sz w:val="28"/>
      <w:lang w:val="en-GB" w:eastAsia="cs-CZ" w:bidi="ar-SA"/>
    </w:rPr>
  </w:style>
  <w:style w:type="paragraph" w:styleId="Textbubliny">
    <w:name w:val="Balloon Text"/>
    <w:basedOn w:val="Normln"/>
    <w:semiHidden/>
    <w:rPr>
      <w:rFonts w:ascii="Tahoma" w:hAnsi="Tahoma" w:cs="Tahoma"/>
      <w:sz w:val="16"/>
      <w:szCs w:val="16"/>
    </w:rPr>
  </w:style>
  <w:style w:type="character" w:customStyle="1" w:styleId="OdstavecChar1">
    <w:name w:val="Odstavec Char1"/>
    <w:basedOn w:val="Standardnpsmoodstavce"/>
    <w:rPr>
      <w:rFonts w:ascii="Arial" w:hAnsi="Arial"/>
      <w:kern w:val="28"/>
      <w:sz w:val="22"/>
      <w:lang w:val="en-GB" w:eastAsia="cs-CZ" w:bidi="ar-SA"/>
    </w:rPr>
  </w:style>
  <w:style w:type="character" w:styleId="Odkaznakoment">
    <w:name w:val="annotation reference"/>
    <w:basedOn w:val="Standardnpsmoodstavce"/>
    <w:semiHidden/>
    <w:rPr>
      <w:sz w:val="16"/>
      <w:szCs w:val="16"/>
    </w:rPr>
  </w:style>
  <w:style w:type="paragraph" w:styleId="Pedmtkomente">
    <w:name w:val="annotation subject"/>
    <w:basedOn w:val="Textkomente"/>
    <w:next w:val="Textkomente"/>
    <w:semiHidden/>
    <w:rPr>
      <w:b/>
      <w:bCs/>
    </w:rPr>
  </w:style>
  <w:style w:type="paragraph" w:customStyle="1" w:styleId="StylVcerovovTun">
    <w:name w:val="Styl Víceúrovňové Tučné"/>
    <w:basedOn w:val="Normln"/>
    <w:rsid w:val="00A0298E"/>
    <w:pPr>
      <w:numPr>
        <w:numId w:val="17"/>
      </w:numPr>
    </w:pPr>
  </w:style>
  <w:style w:type="paragraph" w:customStyle="1" w:styleId="StylStylVcerovovTunTun">
    <w:name w:val="Styl Styl Víceúrovňové Tučné + Tučné"/>
    <w:basedOn w:val="StylVcerovovTun"/>
    <w:rsid w:val="00A0298E"/>
    <w:pPr>
      <w:tabs>
        <w:tab w:val="left" w:pos="1361"/>
      </w:tabs>
      <w:ind w:left="1361" w:hanging="454"/>
    </w:pPr>
    <w:rPr>
      <w:b/>
      <w:bCs/>
    </w:rPr>
  </w:style>
  <w:style w:type="paragraph" w:customStyle="1" w:styleId="StylVcerovov">
    <w:name w:val="Styl Víceúrovňové"/>
    <w:basedOn w:val="StylVcerovovTun"/>
    <w:rsid w:val="00A0298E"/>
    <w:rPr>
      <w:b/>
      <w:bCs/>
    </w:rPr>
  </w:style>
  <w:style w:type="paragraph" w:styleId="Rozloendokumentu">
    <w:name w:val="Document Map"/>
    <w:basedOn w:val="Normln"/>
    <w:semiHidden/>
    <w:rsid w:val="00052236"/>
    <w:pPr>
      <w:shd w:val="clear" w:color="auto" w:fill="000080"/>
    </w:pPr>
    <w:rPr>
      <w:rFonts w:ascii="Tahoma" w:hAnsi="Tahoma" w:cs="Tahoma"/>
      <w:sz w:val="20"/>
    </w:rPr>
  </w:style>
  <w:style w:type="character" w:styleId="Zstupntext">
    <w:name w:val="Placeholder Text"/>
    <w:basedOn w:val="Standardnpsmoodstavce"/>
    <w:uiPriority w:val="99"/>
    <w:semiHidden/>
    <w:rsid w:val="004A5A7C"/>
    <w:rPr>
      <w:color w:val="808080"/>
    </w:rPr>
  </w:style>
  <w:style w:type="table" w:styleId="Mkatabulky">
    <w:name w:val="Table Grid"/>
    <w:basedOn w:val="Normlntabulka"/>
    <w:rsid w:val="004E4330"/>
    <w:pPr>
      <w:widowControl w:val="0"/>
      <w:spacing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hlavChar">
    <w:name w:val="Záhlaví Char"/>
    <w:aliases w:val="1. Zeile Char"/>
    <w:basedOn w:val="Standardnpsmoodstavce"/>
    <w:link w:val="Zhlav"/>
    <w:locked/>
    <w:rsid w:val="004E4330"/>
    <w:rPr>
      <w:rFonts w:ascii="Arial" w:hAnsi="Arial"/>
      <w:kern w:val="28"/>
      <w:sz w:val="22"/>
    </w:rPr>
  </w:style>
  <w:style w:type="paragraph" w:customStyle="1" w:styleId="Textodstavce">
    <w:name w:val="Text odstavce"/>
    <w:basedOn w:val="Normln"/>
    <w:rsid w:val="00E41091"/>
    <w:pPr>
      <w:numPr>
        <w:ilvl w:val="6"/>
        <w:numId w:val="26"/>
      </w:numPr>
      <w:tabs>
        <w:tab w:val="left" w:pos="851"/>
      </w:tabs>
      <w:spacing w:before="120"/>
      <w:jc w:val="both"/>
      <w:outlineLvl w:val="6"/>
    </w:pPr>
    <w:rPr>
      <w:rFonts w:ascii="Times New Roman" w:hAnsi="Times New Roman"/>
      <w:kern w:val="0"/>
      <w:sz w:val="24"/>
    </w:rPr>
  </w:style>
  <w:style w:type="paragraph" w:customStyle="1" w:styleId="Textbodu">
    <w:name w:val="Text bodu"/>
    <w:basedOn w:val="Normln"/>
    <w:rsid w:val="00E41091"/>
    <w:pPr>
      <w:numPr>
        <w:ilvl w:val="8"/>
        <w:numId w:val="26"/>
      </w:numPr>
      <w:spacing w:after="0"/>
      <w:jc w:val="both"/>
      <w:outlineLvl w:val="8"/>
    </w:pPr>
    <w:rPr>
      <w:rFonts w:ascii="Times New Roman" w:hAnsi="Times New Roman"/>
      <w:kern w:val="0"/>
      <w:sz w:val="24"/>
    </w:rPr>
  </w:style>
  <w:style w:type="paragraph" w:customStyle="1" w:styleId="Textpsmene">
    <w:name w:val="Text písmene"/>
    <w:basedOn w:val="Normln"/>
    <w:rsid w:val="00E41091"/>
    <w:pPr>
      <w:numPr>
        <w:ilvl w:val="7"/>
        <w:numId w:val="26"/>
      </w:numPr>
      <w:spacing w:after="0"/>
      <w:jc w:val="both"/>
      <w:outlineLvl w:val="7"/>
    </w:pPr>
    <w:rPr>
      <w:rFonts w:ascii="Times New Roman" w:hAnsi="Times New Roman"/>
      <w:kern w:val="0"/>
      <w:sz w:val="24"/>
    </w:rPr>
  </w:style>
  <w:style w:type="paragraph" w:customStyle="1" w:styleId="NormlnSoD">
    <w:name w:val="Normální SoD"/>
    <w:basedOn w:val="Normln"/>
    <w:rsid w:val="00E41091"/>
    <w:pPr>
      <w:overflowPunct w:val="0"/>
      <w:autoSpaceDE w:val="0"/>
      <w:autoSpaceDN w:val="0"/>
      <w:adjustRightInd w:val="0"/>
      <w:spacing w:after="0"/>
      <w:jc w:val="both"/>
    </w:pPr>
    <w:rPr>
      <w:rFonts w:cs="Arial"/>
      <w:kern w:val="0"/>
      <w:sz w:val="20"/>
    </w:rPr>
  </w:style>
  <w:style w:type="table" w:styleId="Jednoduchtabulka2">
    <w:name w:val="Table Simple 2"/>
    <w:basedOn w:val="Normlntabulka"/>
    <w:rsid w:val="007B05C9"/>
    <w:pPr>
      <w:spacing w:after="12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Odstavecseseznamem">
    <w:name w:val="List Paragraph"/>
    <w:basedOn w:val="Normln"/>
    <w:link w:val="OdstavecseseznamemChar"/>
    <w:uiPriority w:val="34"/>
    <w:qFormat/>
    <w:rsid w:val="002814AC"/>
    <w:pPr>
      <w:ind w:left="720"/>
      <w:contextualSpacing/>
    </w:pPr>
  </w:style>
  <w:style w:type="character" w:customStyle="1" w:styleId="TextkomenteChar">
    <w:name w:val="Text komentáře Char"/>
    <w:link w:val="Textkomente"/>
    <w:rsid w:val="001A40D0"/>
    <w:rPr>
      <w:rFonts w:ascii="Arial" w:hAnsi="Arial"/>
      <w:kern w:val="28"/>
    </w:rPr>
  </w:style>
  <w:style w:type="paragraph" w:styleId="Normlnodsazen">
    <w:name w:val="Normal Indent"/>
    <w:basedOn w:val="Normln"/>
    <w:rsid w:val="002E74DA"/>
    <w:pPr>
      <w:spacing w:after="0"/>
      <w:ind w:left="708"/>
    </w:pPr>
    <w:rPr>
      <w:rFonts w:ascii="Times New Roman" w:hAnsi="Times New Roman"/>
      <w:kern w:val="0"/>
      <w:sz w:val="24"/>
      <w:szCs w:val="24"/>
    </w:rPr>
  </w:style>
  <w:style w:type="paragraph" w:styleId="Revize">
    <w:name w:val="Revision"/>
    <w:hidden/>
    <w:uiPriority w:val="99"/>
    <w:semiHidden/>
    <w:rsid w:val="002E74DA"/>
    <w:rPr>
      <w:rFonts w:ascii="Arial" w:hAnsi="Arial"/>
      <w:kern w:val="28"/>
      <w:sz w:val="22"/>
    </w:rPr>
  </w:style>
  <w:style w:type="character" w:customStyle="1" w:styleId="normlnzvraznn">
    <w:name w:val="normální zvýraznění"/>
    <w:rsid w:val="00524DBB"/>
    <w:rPr>
      <w:rFonts w:ascii="Tahoma" w:hAnsi="Tahoma"/>
      <w:color w:val="17365D"/>
    </w:rPr>
  </w:style>
  <w:style w:type="character" w:styleId="Hypertextovodkaz">
    <w:name w:val="Hyperlink"/>
    <w:uiPriority w:val="99"/>
    <w:semiHidden/>
    <w:unhideWhenUsed/>
    <w:rsid w:val="00C433A6"/>
    <w:rPr>
      <w:color w:val="0000FF"/>
      <w:u w:val="single"/>
    </w:rPr>
  </w:style>
  <w:style w:type="character" w:customStyle="1" w:styleId="TextpoznpodarouChar">
    <w:name w:val="Text pozn. pod čarou Char"/>
    <w:basedOn w:val="Standardnpsmoodstavce"/>
    <w:link w:val="Textpoznpodarou"/>
    <w:uiPriority w:val="99"/>
    <w:semiHidden/>
    <w:rsid w:val="00C433A6"/>
    <w:rPr>
      <w:rFonts w:ascii="Arial" w:hAnsi="Arial"/>
      <w:kern w:val="28"/>
    </w:rPr>
  </w:style>
  <w:style w:type="character" w:customStyle="1" w:styleId="OdstavecseseznamemChar">
    <w:name w:val="Odstavec se seznamem Char"/>
    <w:basedOn w:val="Standardnpsmoodstavce"/>
    <w:link w:val="Odstavecseseznamem"/>
    <w:uiPriority w:val="34"/>
    <w:locked/>
    <w:rsid w:val="00C433A6"/>
    <w:rPr>
      <w:rFonts w:ascii="Arial" w:hAnsi="Arial"/>
      <w:kern w:val="28"/>
      <w:sz w:val="22"/>
    </w:rPr>
  </w:style>
  <w:style w:type="character" w:customStyle="1" w:styleId="Nadpis2Char">
    <w:name w:val="Nadpis 2 Char"/>
    <w:aliases w:val="14b B Char,h2 Char,hlavicka Char,F2 Char,F21 Char,ASAPHeading 2 Char,Nadpis 2T Char,PA Major Section Char,2 Char,sub-sect Char,21 Char,sub-sect1 Char,22 Char,sub-sect2 Char,211 Char,sub-sect11 Char,Podkapitola1 Char,Nadpis kapitoly Char"/>
    <w:basedOn w:val="Standardnpsmoodstavce"/>
    <w:link w:val="Nadpis2"/>
    <w:rsid w:val="001D0DC0"/>
    <w:rPr>
      <w:rFonts w:ascii="Arial" w:hAnsi="Arial"/>
      <w:b/>
      <w:caps/>
      <w:kern w:val="28"/>
      <w:sz w:val="26"/>
    </w:rPr>
  </w:style>
  <w:style w:type="table" w:customStyle="1" w:styleId="Mkatabulky1">
    <w:name w:val="Mřížka tabulky1"/>
    <w:basedOn w:val="Normlntabulka"/>
    <w:next w:val="Mkatabulky"/>
    <w:uiPriority w:val="59"/>
    <w:rsid w:val="007707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85039">
      <w:bodyDiv w:val="1"/>
      <w:marLeft w:val="0"/>
      <w:marRight w:val="0"/>
      <w:marTop w:val="0"/>
      <w:marBottom w:val="0"/>
      <w:divBdr>
        <w:top w:val="none" w:sz="0" w:space="0" w:color="auto"/>
        <w:left w:val="none" w:sz="0" w:space="0" w:color="auto"/>
        <w:bottom w:val="none" w:sz="0" w:space="0" w:color="auto"/>
        <w:right w:val="none" w:sz="0" w:space="0" w:color="auto"/>
      </w:divBdr>
    </w:div>
    <w:div w:id="203850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eske-normy.cz/csnen-60034-9-ed-2-0112200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ceske-normy.cz/csnen-60034-5-ed-2-01012002"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ceske-normy.cz/csnen-60034-5-ed-2-01012002"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e79d90-b88b-476d-8a69-81d5da506f99">
      <Terms xmlns="http://schemas.microsoft.com/office/infopath/2007/PartnerControls"/>
    </lcf76f155ced4ddcb4097134ff3c332f>
    <TaxCatchAll xmlns="9e9ba448-9f71-4f9a-9abb-8a5c1f66e3c8" xsi:nil="true"/>
    <Datum xmlns="68e79d90-b88b-476d-8a69-81d5da506f9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E4EBA6E53AB484A8C95A56C23B6AD71" ma:contentTypeVersion="16" ma:contentTypeDescription="Vytvoří nový dokument" ma:contentTypeScope="" ma:versionID="d461443c8402b4ca846cfff7087bf4cc">
  <xsd:schema xmlns:xsd="http://www.w3.org/2001/XMLSchema" xmlns:xs="http://www.w3.org/2001/XMLSchema" xmlns:p="http://schemas.microsoft.com/office/2006/metadata/properties" xmlns:ns2="68e79d90-b88b-476d-8a69-81d5da506f99" xmlns:ns3="9e9ba448-9f71-4f9a-9abb-8a5c1f66e3c8" targetNamespace="http://schemas.microsoft.com/office/2006/metadata/properties" ma:root="true" ma:fieldsID="f55f52606a75c5038355e3e1723e3eec" ns2:_="" ns3:_="">
    <xsd:import namespace="68e79d90-b88b-476d-8a69-81d5da506f99"/>
    <xsd:import namespace="9e9ba448-9f71-4f9a-9abb-8a5c1f66e3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Datum"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e79d90-b88b-476d-8a69-81d5da506f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um" ma:index="20" nillable="true" ma:displayName="Datum" ma:format="DateOnly" ma:internalName="Datum">
      <xsd:simpleType>
        <xsd:restriction base="dms:DateTime"/>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22d71cd7-e47c-4469-82ef-b0e90dc5c27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e9ba448-9f71-4f9a-9abb-8a5c1f66e3c8"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b3ee625d-48d4-4aab-8ff1-29a9cc3fc24b}" ma:internalName="TaxCatchAll" ma:showField="CatchAllData" ma:web="9e9ba448-9f71-4f9a-9abb-8a5c1f66e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ata PartID="{D93AD286-B919-4464-811A-9DC00AAF2997}" ByvZdrojovySoubor="C:\Users\svarc\E-CONSULT, s.r.o\EC - Dokumenty\BF09_01 - EVOK\KV ZD na UE_2021-mm-dd\A_Titulní list ZD_UE.docx"/>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307DB-2B98-4BD2-80CB-D817AD8FFBCD}">
  <ds:schemaRefs>
    <ds:schemaRef ds:uri="http://schemas.microsoft.com/office/2006/metadata/properties"/>
    <ds:schemaRef ds:uri="http://schemas.microsoft.com/office/infopath/2007/PartnerControls"/>
    <ds:schemaRef ds:uri="68e79d90-b88b-476d-8a69-81d5da506f99"/>
    <ds:schemaRef ds:uri="9e9ba448-9f71-4f9a-9abb-8a5c1f66e3c8"/>
  </ds:schemaRefs>
</ds:datastoreItem>
</file>

<file path=customXml/itemProps2.xml><?xml version="1.0" encoding="utf-8"?>
<ds:datastoreItem xmlns:ds="http://schemas.openxmlformats.org/officeDocument/2006/customXml" ds:itemID="{B6C4087C-8492-45C9-8B29-FE7A6CF1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e79d90-b88b-476d-8a69-81d5da506f99"/>
    <ds:schemaRef ds:uri="9e9ba448-9f71-4f9a-9abb-8a5c1f66e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6FAEE2-B336-402F-87C6-FC3EE8099B59}">
  <ds:schemaRefs/>
</ds:datastoreItem>
</file>

<file path=customXml/itemProps4.xml><?xml version="1.0" encoding="utf-8"?>
<ds:datastoreItem xmlns:ds="http://schemas.openxmlformats.org/officeDocument/2006/customXml" ds:itemID="{B09B6653-1F21-44E4-9A26-65802A6D83B9}">
  <ds:schemaRefs>
    <ds:schemaRef ds:uri="http://schemas.microsoft.com/sharepoint/v3/contenttype/forms"/>
  </ds:schemaRefs>
</ds:datastoreItem>
</file>

<file path=customXml/itemProps5.xml><?xml version="1.0" encoding="utf-8"?>
<ds:datastoreItem xmlns:ds="http://schemas.openxmlformats.org/officeDocument/2006/customXml" ds:itemID="{404D2D0C-39D6-4748-BF1A-3FE21EFD3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18853</Words>
  <Characters>111236</Characters>
  <Application>Microsoft Office Word</Application>
  <DocSecurity>0</DocSecurity>
  <Lines>926</Lines>
  <Paragraphs>259</Paragraphs>
  <ScaleCrop>false</ScaleCrop>
  <HeadingPairs>
    <vt:vector size="2" baseType="variant">
      <vt:variant>
        <vt:lpstr>Název</vt:lpstr>
      </vt:variant>
      <vt:variant>
        <vt:i4>1</vt:i4>
      </vt:variant>
    </vt:vector>
  </HeadingPairs>
  <TitlesOfParts>
    <vt:vector size="1" baseType="lpstr">
      <vt:lpstr>EVO Komořany</vt:lpstr>
    </vt:vector>
  </TitlesOfParts>
  <Company>E-Consult</Company>
  <LinksUpToDate>false</LinksUpToDate>
  <CharactersWithSpaces>129830</CharactersWithSpaces>
  <SharedDoc>false</SharedDoc>
  <HLinks>
    <vt:vector size="12" baseType="variant">
      <vt:variant>
        <vt:i4>1703963</vt:i4>
      </vt:variant>
      <vt:variant>
        <vt:i4>59</vt:i4>
      </vt:variant>
      <vt:variant>
        <vt:i4>0</vt:i4>
      </vt:variant>
      <vt:variant>
        <vt:i4>5</vt:i4>
      </vt:variant>
      <vt:variant>
        <vt:lpwstr>http://www.ceske-normy.cz/csnen-60034-9-ed-2-01122005</vt:lpwstr>
      </vt:variant>
      <vt:variant>
        <vt:lpwstr/>
      </vt:variant>
      <vt:variant>
        <vt:i4>1769492</vt:i4>
      </vt:variant>
      <vt:variant>
        <vt:i4>56</vt:i4>
      </vt:variant>
      <vt:variant>
        <vt:i4>0</vt:i4>
      </vt:variant>
      <vt:variant>
        <vt:i4>5</vt:i4>
      </vt:variant>
      <vt:variant>
        <vt:lpwstr>http://www.ceske-normy.cz/csnen-60034-5-ed-2-01012002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EVO Komořany</dc:title>
  <dc:creator>E-CONSULT, s.r.o.</dc:creator>
  <cp:lastModifiedBy>Jiří Švarc</cp:lastModifiedBy>
  <cp:revision>9</cp:revision>
  <cp:lastPrinted>2022-11-21T12:21:00Z</cp:lastPrinted>
  <dcterms:created xsi:type="dcterms:W3CDTF">2022-11-18T13:42:00Z</dcterms:created>
  <dcterms:modified xsi:type="dcterms:W3CDTF">2022-11-21T12:21:00Z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0x010100FE4EBA6E53AB484A8C95A56C23B6AD71</vt:lpwstr>
  </property>
  <property fmtid="{D5CDD505-2E9C-101B-9397-08002B2CF9AE}" pid="3" name="MediaServiceImageTags">
    <vt:lpwstr/>
  </property>
</Properties>
</file>